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18253E" w:rsidRDefault="00DE4702" w:rsidP="00053F4E">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18253E">
        <w:rPr>
          <w:szCs w:val="22"/>
        </w:rPr>
        <w:t>Note</w:t>
      </w:r>
      <w:r w:rsidRPr="0018253E">
        <w:rPr>
          <w:szCs w:val="22"/>
        </w:rPr>
        <w:tab/>
        <w:t>Contents</w:t>
      </w:r>
    </w:p>
    <w:p w:rsidR="00DE4702" w:rsidRPr="0018253E" w:rsidRDefault="00DE4702" w:rsidP="00053F4E">
      <w:pPr>
        <w:pStyle w:val="IndexHeading1"/>
        <w:numPr>
          <w:ilvl w:val="0"/>
          <w:numId w:val="0"/>
        </w:numPr>
        <w:spacing w:after="0" w:line="240" w:lineRule="atLeast"/>
        <w:ind w:left="1077" w:right="-25"/>
        <w:jc w:val="thaiDistribute"/>
        <w:outlineLvl w:val="0"/>
        <w:rPr>
          <w:szCs w:val="22"/>
          <w:cs/>
          <w:lang w:bidi="th-TH"/>
        </w:rPr>
      </w:pPr>
    </w:p>
    <w:p w:rsidR="00DE4702" w:rsidRPr="0018253E"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18253E">
        <w:rPr>
          <w:szCs w:val="22"/>
        </w:rPr>
        <w:t>General information</w:t>
      </w:r>
    </w:p>
    <w:p w:rsidR="00DE4702" w:rsidRPr="0018253E" w:rsidRDefault="00DE4702" w:rsidP="009B4F6C">
      <w:pPr>
        <w:pStyle w:val="index"/>
        <w:numPr>
          <w:ilvl w:val="0"/>
          <w:numId w:val="3"/>
        </w:numPr>
        <w:tabs>
          <w:tab w:val="left" w:pos="1080"/>
        </w:tabs>
        <w:spacing w:after="0" w:line="240" w:lineRule="atLeast"/>
        <w:ind w:left="1276" w:right="-23" w:hanging="1276"/>
        <w:jc w:val="thaiDistribute"/>
        <w:outlineLvl w:val="0"/>
      </w:pPr>
      <w:r w:rsidRPr="0018253E">
        <w:t xml:space="preserve">Basis of preparation of </w:t>
      </w:r>
      <w:r w:rsidRPr="0018253E">
        <w:rPr>
          <w:szCs w:val="22"/>
        </w:rPr>
        <w:t>interim</w:t>
      </w:r>
      <w:r w:rsidRPr="0018253E">
        <w:t xml:space="preserve"> financial statements</w:t>
      </w:r>
    </w:p>
    <w:p w:rsidR="004E4310" w:rsidRPr="0018253E" w:rsidRDefault="004E4310" w:rsidP="009B4F6C">
      <w:pPr>
        <w:pStyle w:val="index"/>
        <w:numPr>
          <w:ilvl w:val="0"/>
          <w:numId w:val="3"/>
        </w:numPr>
        <w:tabs>
          <w:tab w:val="left" w:pos="1080"/>
        </w:tabs>
        <w:spacing w:after="0" w:line="240" w:lineRule="atLeast"/>
        <w:ind w:left="1276" w:right="-23" w:hanging="1276"/>
        <w:jc w:val="thaiDistribute"/>
        <w:outlineLvl w:val="0"/>
      </w:pPr>
      <w:r w:rsidRPr="0018253E">
        <w:t>Corona</w:t>
      </w:r>
      <w:r w:rsidR="009B6DF6" w:rsidRPr="0018253E">
        <w:t xml:space="preserve"> </w:t>
      </w:r>
      <w:r w:rsidR="003250FF" w:rsidRPr="0018253E">
        <w:t xml:space="preserve">virus disease 2019 </w:t>
      </w:r>
      <w:r w:rsidR="003250FF" w:rsidRPr="0018253E">
        <w:rPr>
          <w:lang w:bidi="th-TH"/>
        </w:rPr>
        <w:t>p</w:t>
      </w:r>
      <w:r w:rsidRPr="0018253E">
        <w:t>andemic (</w:t>
      </w:r>
      <w:r w:rsidRPr="0018253E">
        <w:rPr>
          <w:lang w:val="en-US"/>
        </w:rPr>
        <w:t>“</w:t>
      </w:r>
      <w:r w:rsidRPr="0018253E">
        <w:t>COVID-19</w:t>
      </w:r>
      <w:r w:rsidRPr="0018253E">
        <w:rPr>
          <w:lang w:val="en-US"/>
        </w:rPr>
        <w:t>”)</w:t>
      </w:r>
    </w:p>
    <w:p w:rsidR="00DE4702" w:rsidRPr="0018253E"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8253E">
        <w:rPr>
          <w:szCs w:val="22"/>
        </w:rPr>
        <w:t xml:space="preserve">Significant accounting </w:t>
      </w:r>
      <w:r w:rsidR="00BB1068" w:rsidRPr="0018253E">
        <w:rPr>
          <w:szCs w:val="22"/>
        </w:rPr>
        <w:t>policies</w:t>
      </w:r>
      <w:r w:rsidRPr="0018253E">
        <w:rPr>
          <w:szCs w:val="22"/>
          <w:lang w:val="en-US" w:bidi="th-TH"/>
        </w:rPr>
        <w:t>s</w:t>
      </w:r>
    </w:p>
    <w:p w:rsidR="00DE4702" w:rsidRPr="0018253E"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8253E">
        <w:rPr>
          <w:szCs w:val="22"/>
          <w:lang w:val="en-US" w:bidi="th-TH"/>
        </w:rPr>
        <w:t>Related parties</w:t>
      </w:r>
    </w:p>
    <w:p w:rsidR="00DE4702" w:rsidRPr="0018253E" w:rsidRDefault="00DE4702"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Trade accounts receivable</w:t>
      </w:r>
      <w:r w:rsidR="003E4ECD" w:rsidRPr="0018253E">
        <w:rPr>
          <w:szCs w:val="22"/>
        </w:rPr>
        <w:t>s</w:t>
      </w:r>
    </w:p>
    <w:p w:rsidR="00DE4702" w:rsidRPr="0018253E" w:rsidRDefault="00DE4702"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 xml:space="preserve">Other </w:t>
      </w:r>
      <w:r w:rsidR="00A0124E" w:rsidRPr="0018253E">
        <w:rPr>
          <w:szCs w:val="22"/>
        </w:rPr>
        <w:t xml:space="preserve">current </w:t>
      </w:r>
      <w:r w:rsidRPr="0018253E">
        <w:rPr>
          <w:szCs w:val="22"/>
        </w:rPr>
        <w:t>receivables</w:t>
      </w:r>
    </w:p>
    <w:p w:rsidR="00275737" w:rsidRPr="0018253E" w:rsidRDefault="00275737"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Advance payment for goods</w:t>
      </w:r>
    </w:p>
    <w:p w:rsidR="00A0124E" w:rsidRPr="0018253E" w:rsidRDefault="00A0124E"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Inventories</w:t>
      </w:r>
    </w:p>
    <w:p w:rsidR="004E4310" w:rsidRPr="0018253E"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Investments in subsidiaries</w:t>
      </w:r>
    </w:p>
    <w:p w:rsidR="004E4310" w:rsidRPr="0018253E"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Property, plant and equipment</w:t>
      </w:r>
    </w:p>
    <w:p w:rsidR="004E4310" w:rsidRPr="0018253E"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Right-of-use assets</w:t>
      </w:r>
    </w:p>
    <w:p w:rsidR="00470C77" w:rsidRPr="0018253E" w:rsidRDefault="00470C77"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8253E">
        <w:rPr>
          <w:szCs w:val="22"/>
          <w:lang w:val="en-US" w:bidi="th-TH"/>
        </w:rPr>
        <w:t>Deferred tax</w:t>
      </w:r>
    </w:p>
    <w:p w:rsidR="004E4310" w:rsidRPr="0018253E" w:rsidRDefault="003250FF"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8253E">
        <w:rPr>
          <w:szCs w:val="22"/>
          <w:lang w:val="en-US" w:bidi="th-TH"/>
        </w:rPr>
        <w:t>Short-term borrowing</w:t>
      </w:r>
      <w:r w:rsidR="004A0047" w:rsidRPr="0018253E">
        <w:rPr>
          <w:szCs w:val="22"/>
          <w:lang w:val="en-US" w:bidi="th-TH"/>
        </w:rPr>
        <w:t>s from financial institutions</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Trade accounts payables</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lang w:val="en-US" w:bidi="th-TH"/>
        </w:rPr>
        <w:t xml:space="preserve">Other current </w:t>
      </w:r>
      <w:r w:rsidRPr="0018253E">
        <w:rPr>
          <w:szCs w:val="22"/>
        </w:rPr>
        <w:t>payables</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Derivatives liabilities</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8253E">
        <w:rPr>
          <w:szCs w:val="22"/>
          <w:lang w:val="en-US" w:bidi="th-TH"/>
        </w:rPr>
        <w:t>Long-term borrowings</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8253E">
        <w:rPr>
          <w:szCs w:val="22"/>
          <w:lang w:val="en-US" w:bidi="th-TH"/>
        </w:rPr>
        <w:t>Lease liabilities</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Non-current provisions for employee benefit</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18253E">
        <w:rPr>
          <w:szCs w:val="22"/>
        </w:rPr>
        <w:t>Share capital</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18253E">
        <w:rPr>
          <w:szCs w:val="22"/>
          <w:lang w:bidi="th-TH"/>
        </w:rPr>
        <w:t>Earnings per share</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18253E">
        <w:rPr>
          <w:szCs w:val="22"/>
          <w:lang w:val="en-US" w:bidi="th-TH"/>
        </w:rPr>
        <w:t>Segment information</w:t>
      </w:r>
    </w:p>
    <w:p w:rsidR="001E0565" w:rsidRPr="0018253E"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18253E">
        <w:rPr>
          <w:szCs w:val="22"/>
        </w:rPr>
        <w:t>Commitments with non-related parties</w:t>
      </w:r>
    </w:p>
    <w:p w:rsidR="001E0565" w:rsidRPr="0018253E" w:rsidRDefault="001E0565"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18253E">
        <w:rPr>
          <w:szCs w:val="22"/>
          <w:lang w:val="en-US" w:bidi="th-TH"/>
        </w:rPr>
        <w:t>Lawsuits and litigation</w:t>
      </w:r>
    </w:p>
    <w:p w:rsidR="00DE5D95" w:rsidRPr="0018253E" w:rsidRDefault="00DE5D95"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18253E">
        <w:rPr>
          <w:szCs w:val="22"/>
          <w:lang w:val="en-US" w:bidi="th-TH"/>
        </w:rPr>
        <w:t>Financial instruments</w:t>
      </w:r>
    </w:p>
    <w:p w:rsidR="00192A87" w:rsidRPr="0018253E" w:rsidRDefault="00192A87"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18253E">
        <w:rPr>
          <w:szCs w:val="22"/>
          <w:lang w:val="en-US" w:bidi="th-TH"/>
        </w:rPr>
        <w:t>Event</w:t>
      </w:r>
      <w:r w:rsidR="005A6067" w:rsidRPr="0018253E">
        <w:rPr>
          <w:szCs w:val="22"/>
          <w:lang w:val="en-US" w:bidi="th-TH"/>
        </w:rPr>
        <w:t>s</w:t>
      </w:r>
      <w:r w:rsidRPr="0018253E">
        <w:rPr>
          <w:szCs w:val="22"/>
          <w:lang w:val="en-US" w:bidi="th-TH"/>
        </w:rPr>
        <w:t xml:space="preserve"> after the reporting period</w:t>
      </w:r>
    </w:p>
    <w:p w:rsidR="00DE4702" w:rsidRPr="0018253E" w:rsidRDefault="00DE4702" w:rsidP="00053F4E">
      <w:pPr>
        <w:pStyle w:val="BodyText"/>
        <w:ind w:left="545" w:right="-25"/>
        <w:jc w:val="both"/>
        <w:rPr>
          <w:rFonts w:ascii="Times New Roman" w:hAnsi="Times New Roman" w:cs="Times New Roman"/>
          <w:sz w:val="22"/>
          <w:szCs w:val="22"/>
        </w:rPr>
      </w:pPr>
      <w:r w:rsidRPr="0018253E">
        <w:rPr>
          <w:rFonts w:ascii="Times New Roman" w:hAnsi="Times New Roman" w:cs="Times New Roman"/>
          <w:szCs w:val="22"/>
          <w:cs/>
        </w:rPr>
        <w:br w:type="page"/>
      </w:r>
      <w:r w:rsidRPr="0018253E">
        <w:rPr>
          <w:rFonts w:ascii="Times New Roman" w:hAnsi="Times New Roman" w:cs="Times New Roman"/>
          <w:sz w:val="22"/>
          <w:szCs w:val="22"/>
        </w:rPr>
        <w:lastRenderedPageBreak/>
        <w:t>These notes form an integral part of the interim financial statements.</w:t>
      </w:r>
    </w:p>
    <w:p w:rsidR="009077B4" w:rsidRPr="0018253E" w:rsidRDefault="009077B4" w:rsidP="00053F4E">
      <w:pPr>
        <w:pStyle w:val="BodyText"/>
        <w:ind w:left="545" w:right="-25"/>
        <w:jc w:val="both"/>
        <w:rPr>
          <w:rFonts w:ascii="Times New Roman" w:hAnsi="Times New Roman" w:cs="Times New Roman"/>
          <w:sz w:val="22"/>
          <w:szCs w:val="22"/>
        </w:rPr>
      </w:pPr>
    </w:p>
    <w:p w:rsidR="00DE4702" w:rsidRPr="0018253E" w:rsidRDefault="00DE4702" w:rsidP="00053F4E">
      <w:pPr>
        <w:pStyle w:val="BodyText"/>
        <w:tabs>
          <w:tab w:val="left" w:pos="993"/>
        </w:tabs>
        <w:ind w:left="545" w:right="-25"/>
        <w:jc w:val="both"/>
        <w:rPr>
          <w:rFonts w:ascii="Times New Roman" w:hAnsi="Times New Roman" w:cs="Times New Roman"/>
          <w:sz w:val="22"/>
          <w:szCs w:val="22"/>
        </w:rPr>
      </w:pPr>
      <w:r w:rsidRPr="0018253E">
        <w:rPr>
          <w:rFonts w:ascii="Times New Roman" w:hAnsi="Times New Roman" w:cs="Times New Roman"/>
          <w:sz w:val="22"/>
          <w:szCs w:val="22"/>
        </w:rPr>
        <w:t>The interim financial statements were</w:t>
      </w:r>
      <w:r w:rsidR="003B3E8B" w:rsidRPr="0018253E">
        <w:rPr>
          <w:rFonts w:ascii="Times New Roman" w:hAnsi="Times New Roman" w:cs="Times New Roman"/>
          <w:sz w:val="22"/>
          <w:szCs w:val="22"/>
        </w:rPr>
        <w:t xml:space="preserve"> approved and</w:t>
      </w:r>
      <w:r w:rsidRPr="0018253E">
        <w:rPr>
          <w:rFonts w:ascii="Times New Roman" w:hAnsi="Times New Roman" w:cs="Times New Roman"/>
          <w:sz w:val="22"/>
          <w:szCs w:val="22"/>
        </w:rPr>
        <w:t xml:space="preserve"> authorized for iss</w:t>
      </w:r>
      <w:r w:rsidR="00AC1F8C" w:rsidRPr="0018253E">
        <w:rPr>
          <w:rFonts w:ascii="Times New Roman" w:hAnsi="Times New Roman" w:cs="Times New Roman"/>
          <w:sz w:val="22"/>
          <w:szCs w:val="22"/>
        </w:rPr>
        <w:t>ue by the Board of Directors on</w:t>
      </w:r>
      <w:r w:rsidR="0072701F" w:rsidRPr="0018253E">
        <w:rPr>
          <w:rFonts w:ascii="Times New Roman" w:hAnsi="Times New Roman" w:cs="Times New Roman"/>
          <w:sz w:val="22"/>
          <w:szCs w:val="22"/>
        </w:rPr>
        <w:t xml:space="preserve"> </w:t>
      </w:r>
      <w:r w:rsidR="00C01E23" w:rsidRPr="0018253E">
        <w:rPr>
          <w:rFonts w:ascii="Times New Roman" w:hAnsi="Times New Roman" w:cs="Times New Roman"/>
          <w:sz w:val="22"/>
          <w:szCs w:val="22"/>
        </w:rPr>
        <w:t xml:space="preserve">14 </w:t>
      </w:r>
      <w:r w:rsidR="00CF1F5C" w:rsidRPr="0018253E">
        <w:rPr>
          <w:rFonts w:ascii="Times New Roman" w:hAnsi="Times New Roman" w:cs="Times New Roman"/>
          <w:sz w:val="22"/>
          <w:szCs w:val="22"/>
        </w:rPr>
        <w:t>May</w:t>
      </w:r>
      <w:r w:rsidR="0072701F" w:rsidRPr="0018253E">
        <w:rPr>
          <w:rFonts w:ascii="Times New Roman" w:hAnsi="Times New Roman" w:cs="Times New Roman"/>
          <w:sz w:val="22"/>
          <w:szCs w:val="22"/>
        </w:rPr>
        <w:t xml:space="preserve"> 2021</w:t>
      </w:r>
      <w:r w:rsidR="003B3E8B" w:rsidRPr="0018253E">
        <w:rPr>
          <w:rFonts w:ascii="Times New Roman" w:hAnsi="Times New Roman" w:cs="Times New Roman"/>
          <w:sz w:val="22"/>
          <w:szCs w:val="22"/>
        </w:rPr>
        <w:t>.</w:t>
      </w:r>
    </w:p>
    <w:p w:rsidR="00DE4702" w:rsidRPr="0018253E" w:rsidRDefault="00DE4702" w:rsidP="00053F4E">
      <w:pPr>
        <w:pStyle w:val="BodyText"/>
        <w:ind w:left="545" w:right="-25"/>
        <w:jc w:val="both"/>
        <w:rPr>
          <w:rFonts w:ascii="Times New Roman" w:hAnsi="Times New Roman" w:cs="Times New Roman"/>
          <w:sz w:val="22"/>
          <w:szCs w:val="22"/>
        </w:rPr>
      </w:pPr>
    </w:p>
    <w:p w:rsidR="00DE4702" w:rsidRPr="0018253E"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18253E">
        <w:rPr>
          <w:rFonts w:ascii="Times New Roman" w:hAnsi="Times New Roman" w:cs="Times New Roman"/>
          <w:b/>
          <w:bCs/>
          <w:szCs w:val="22"/>
        </w:rPr>
        <w:t>General information</w:t>
      </w:r>
    </w:p>
    <w:p w:rsidR="00DE4702" w:rsidRPr="0018253E" w:rsidRDefault="00DE4702" w:rsidP="00053F4E">
      <w:pPr>
        <w:pStyle w:val="BodyText"/>
        <w:ind w:left="545" w:right="-25"/>
        <w:jc w:val="both"/>
        <w:rPr>
          <w:rFonts w:ascii="Times New Roman" w:hAnsi="Times New Roman" w:cs="Times New Roman"/>
          <w:sz w:val="22"/>
          <w:szCs w:val="22"/>
        </w:rPr>
      </w:pPr>
    </w:p>
    <w:p w:rsidR="0011649E" w:rsidRPr="0018253E" w:rsidRDefault="00386D37" w:rsidP="00053F4E">
      <w:pPr>
        <w:pStyle w:val="BodyText"/>
        <w:ind w:left="540" w:right="-25"/>
        <w:jc w:val="both"/>
        <w:rPr>
          <w:rFonts w:ascii="Times New Roman" w:hAnsi="Times New Roman" w:cs="Times New Roman"/>
          <w:sz w:val="22"/>
          <w:szCs w:val="22"/>
        </w:rPr>
      </w:pPr>
      <w:r w:rsidRPr="0018253E">
        <w:rPr>
          <w:rFonts w:ascii="Times New Roman" w:hAnsi="Times New Roman" w:cs="Times New Roman"/>
          <w:sz w:val="22"/>
          <w:szCs w:val="22"/>
        </w:rPr>
        <w:t>Asia Biomass</w:t>
      </w:r>
      <w:r w:rsidR="00E4373E" w:rsidRPr="0018253E">
        <w:rPr>
          <w:rFonts w:ascii="Times New Roman" w:hAnsi="Times New Roman" w:cs="Times New Roman"/>
          <w:sz w:val="22"/>
          <w:szCs w:val="22"/>
        </w:rPr>
        <w:t xml:space="preserve"> Public Compan</w:t>
      </w:r>
      <w:r w:rsidR="0007717D" w:rsidRPr="0018253E">
        <w:rPr>
          <w:rFonts w:ascii="Times New Roman" w:hAnsi="Times New Roman" w:cs="Times New Roman"/>
          <w:sz w:val="22"/>
          <w:szCs w:val="22"/>
        </w:rPr>
        <w:t>y Limited (“the Company”) is in</w:t>
      </w:r>
      <w:r w:rsidR="00E4373E" w:rsidRPr="0018253E">
        <w:rPr>
          <w:rFonts w:ascii="Times New Roman" w:hAnsi="Times New Roman" w:cs="Times New Roman"/>
          <w:sz w:val="22"/>
          <w:szCs w:val="22"/>
        </w:rPr>
        <w:t xml:space="preserve">corporated in Thailand and has its registered </w:t>
      </w:r>
      <w:r w:rsidR="003250FF" w:rsidRPr="0018253E">
        <w:rPr>
          <w:rFonts w:ascii="Times New Roman" w:hAnsi="Times New Roman" w:cs="Times New Roman"/>
          <w:sz w:val="22"/>
          <w:szCs w:val="22"/>
        </w:rPr>
        <w:t xml:space="preserve">head </w:t>
      </w:r>
      <w:r w:rsidR="00E4373E" w:rsidRPr="0018253E">
        <w:rPr>
          <w:rFonts w:ascii="Times New Roman" w:hAnsi="Times New Roman" w:cs="Times New Roman"/>
          <w:sz w:val="22"/>
          <w:szCs w:val="22"/>
        </w:rPr>
        <w:t xml:space="preserve">office at </w:t>
      </w:r>
      <w:r w:rsidR="0011649E" w:rsidRPr="0018253E">
        <w:rPr>
          <w:rFonts w:ascii="Times New Roman" w:hAnsi="Times New Roman" w:cs="Times New Roman"/>
          <w:sz w:val="22"/>
          <w:szCs w:val="22"/>
        </w:rPr>
        <w:t>No. 273/2 Rama II Road, Samae Dam Sub-District, Bang Khun Thian District, Bangkok and has 3 branches as follows:</w:t>
      </w:r>
    </w:p>
    <w:p w:rsidR="0011649E" w:rsidRPr="0018253E" w:rsidRDefault="0011649E" w:rsidP="00053F4E">
      <w:pPr>
        <w:pStyle w:val="BodyText"/>
        <w:ind w:left="545" w:right="-25"/>
        <w:jc w:val="both"/>
        <w:rPr>
          <w:rFonts w:ascii="Times New Roman" w:hAnsi="Times New Roman" w:cs="Times New Roman"/>
          <w:sz w:val="22"/>
          <w:szCs w:val="22"/>
        </w:rPr>
      </w:pPr>
    </w:p>
    <w:p w:rsidR="0011649E" w:rsidRPr="0018253E" w:rsidRDefault="0011649E" w:rsidP="00053F4E">
      <w:pPr>
        <w:pStyle w:val="BodyText"/>
        <w:tabs>
          <w:tab w:val="left" w:pos="1560"/>
        </w:tabs>
        <w:ind w:left="540" w:right="-25"/>
        <w:jc w:val="both"/>
        <w:rPr>
          <w:rFonts w:ascii="Times New Roman" w:hAnsi="Times New Roman" w:cs="Times New Roman"/>
          <w:sz w:val="22"/>
          <w:szCs w:val="22"/>
        </w:rPr>
      </w:pPr>
      <w:r w:rsidRPr="0018253E">
        <w:rPr>
          <w:rFonts w:ascii="Times New Roman" w:hAnsi="Times New Roman" w:cs="Times New Roman"/>
          <w:sz w:val="22"/>
          <w:szCs w:val="22"/>
        </w:rPr>
        <w:t>Branch</w:t>
      </w:r>
      <w:r w:rsidRPr="0018253E">
        <w:rPr>
          <w:rFonts w:ascii="Times New Roman" w:hAnsi="Times New Roman" w:cs="Times New Roman"/>
          <w:sz w:val="22"/>
          <w:szCs w:val="22"/>
          <w:cs/>
        </w:rPr>
        <w:t xml:space="preserve"> </w:t>
      </w:r>
      <w:r w:rsidRPr="0018253E">
        <w:rPr>
          <w:rFonts w:ascii="Times New Roman" w:hAnsi="Times New Roman" w:cs="Times New Roman"/>
          <w:sz w:val="22"/>
          <w:szCs w:val="22"/>
        </w:rPr>
        <w:t>1</w:t>
      </w:r>
      <w:r w:rsidRPr="0018253E">
        <w:rPr>
          <w:rFonts w:ascii="Times New Roman" w:hAnsi="Times New Roman" w:cs="Times New Roman"/>
          <w:sz w:val="22"/>
          <w:szCs w:val="22"/>
        </w:rPr>
        <w:tab/>
        <w:t xml:space="preserve">122 Moo 1, Tambol Bang Nam Chuet, Amphur Mueang Samut Sakhon, Samut Sakhon </w:t>
      </w:r>
      <w:r w:rsidRPr="0018253E">
        <w:rPr>
          <w:rFonts w:ascii="Times New Roman" w:hAnsi="Times New Roman" w:cs="Times New Roman"/>
          <w:sz w:val="22"/>
          <w:szCs w:val="22"/>
        </w:rPr>
        <w:tab/>
        <w:t>Province.</w:t>
      </w:r>
    </w:p>
    <w:p w:rsidR="0011649E" w:rsidRPr="0018253E" w:rsidRDefault="0011649E" w:rsidP="00053F4E">
      <w:pPr>
        <w:pStyle w:val="BodyText"/>
        <w:ind w:left="545" w:right="-25"/>
        <w:jc w:val="both"/>
        <w:rPr>
          <w:rFonts w:ascii="Times New Roman" w:hAnsi="Times New Roman" w:cs="Times New Roman"/>
          <w:sz w:val="22"/>
          <w:szCs w:val="22"/>
        </w:rPr>
      </w:pPr>
    </w:p>
    <w:p w:rsidR="0011649E" w:rsidRPr="0018253E" w:rsidRDefault="0011649E" w:rsidP="00053F4E">
      <w:pPr>
        <w:pStyle w:val="BodyText"/>
        <w:tabs>
          <w:tab w:val="left" w:pos="1560"/>
        </w:tabs>
        <w:ind w:left="540" w:right="-25"/>
        <w:jc w:val="both"/>
        <w:rPr>
          <w:rFonts w:ascii="Times New Roman" w:hAnsi="Times New Roman" w:cs="Times New Roman"/>
          <w:sz w:val="22"/>
          <w:szCs w:val="22"/>
        </w:rPr>
      </w:pPr>
      <w:r w:rsidRPr="0018253E">
        <w:rPr>
          <w:rFonts w:ascii="Times New Roman" w:hAnsi="Times New Roman" w:cs="Times New Roman"/>
          <w:sz w:val="22"/>
          <w:szCs w:val="22"/>
        </w:rPr>
        <w:t>Branch</w:t>
      </w:r>
      <w:r w:rsidRPr="0018253E">
        <w:rPr>
          <w:rFonts w:ascii="Times New Roman" w:hAnsi="Times New Roman" w:cs="Times New Roman"/>
          <w:sz w:val="22"/>
          <w:szCs w:val="22"/>
          <w:cs/>
        </w:rPr>
        <w:t xml:space="preserve"> </w:t>
      </w:r>
      <w:r w:rsidRPr="0018253E">
        <w:rPr>
          <w:rFonts w:ascii="Times New Roman" w:hAnsi="Times New Roman" w:cs="Times New Roman"/>
          <w:sz w:val="22"/>
          <w:szCs w:val="22"/>
        </w:rPr>
        <w:t>2</w:t>
      </w:r>
      <w:r w:rsidRPr="0018253E">
        <w:rPr>
          <w:rFonts w:ascii="Times New Roman" w:hAnsi="Times New Roman" w:cs="Times New Roman"/>
          <w:sz w:val="22"/>
          <w:szCs w:val="22"/>
        </w:rPr>
        <w:tab/>
      </w:r>
      <w:r w:rsidR="008F3BE1" w:rsidRPr="0018253E">
        <w:rPr>
          <w:rFonts w:ascii="Times New Roman" w:hAnsi="Times New Roman" w:cs="Times New Roman"/>
          <w:sz w:val="22"/>
          <w:szCs w:val="22"/>
        </w:rPr>
        <w:t>155/1 Moo 14, Tambol Bangpakong, Amphur Bangpakong, Chachoensao Province.</w:t>
      </w:r>
    </w:p>
    <w:p w:rsidR="0011649E" w:rsidRPr="0018253E" w:rsidRDefault="0011649E" w:rsidP="00053F4E">
      <w:pPr>
        <w:pStyle w:val="BodyText"/>
        <w:ind w:left="540" w:right="-25"/>
        <w:jc w:val="both"/>
        <w:rPr>
          <w:rFonts w:ascii="Times New Roman" w:hAnsi="Times New Roman" w:cs="Times New Roman"/>
          <w:sz w:val="22"/>
          <w:szCs w:val="22"/>
        </w:rPr>
      </w:pPr>
    </w:p>
    <w:p w:rsidR="00A643F0" w:rsidRPr="0018253E" w:rsidRDefault="008F3BE1" w:rsidP="00053F4E">
      <w:pPr>
        <w:pStyle w:val="BodyText"/>
        <w:tabs>
          <w:tab w:val="left" w:pos="1560"/>
        </w:tabs>
        <w:ind w:left="540" w:right="-25"/>
        <w:jc w:val="both"/>
        <w:rPr>
          <w:rFonts w:ascii="Times New Roman" w:hAnsi="Times New Roman" w:cs="Times New Roman"/>
          <w:sz w:val="22"/>
          <w:szCs w:val="22"/>
        </w:rPr>
      </w:pPr>
      <w:r w:rsidRPr="0018253E">
        <w:rPr>
          <w:rFonts w:ascii="Times New Roman" w:hAnsi="Times New Roman" w:cs="Times New Roman"/>
          <w:sz w:val="22"/>
          <w:szCs w:val="22"/>
        </w:rPr>
        <w:t>Branch</w:t>
      </w:r>
      <w:r w:rsidRPr="0018253E">
        <w:rPr>
          <w:rFonts w:ascii="Times New Roman" w:hAnsi="Times New Roman" w:cs="Times New Roman"/>
          <w:sz w:val="22"/>
          <w:szCs w:val="22"/>
          <w:cs/>
        </w:rPr>
        <w:t xml:space="preserve"> </w:t>
      </w:r>
      <w:r w:rsidR="003250FF" w:rsidRPr="0018253E">
        <w:rPr>
          <w:rFonts w:ascii="Times New Roman" w:hAnsi="Times New Roman" w:cs="Times New Roman"/>
          <w:sz w:val="22"/>
          <w:szCs w:val="22"/>
        </w:rPr>
        <w:t>3</w:t>
      </w:r>
      <w:r w:rsidR="003250FF" w:rsidRPr="0018253E">
        <w:rPr>
          <w:rFonts w:ascii="Times New Roman" w:hAnsi="Times New Roman" w:cs="Times New Roman"/>
          <w:sz w:val="22"/>
          <w:szCs w:val="22"/>
        </w:rPr>
        <w:tab/>
        <w:t>11</w:t>
      </w:r>
      <w:r w:rsidRPr="0018253E">
        <w:rPr>
          <w:rFonts w:ascii="Times New Roman" w:hAnsi="Times New Roman" w:cs="Times New Roman"/>
          <w:sz w:val="22"/>
          <w:szCs w:val="22"/>
        </w:rPr>
        <w:t xml:space="preserve">3/1 Moo 3, Kanjanavithi Road, Tambol Bangkung, Amphur Mueang Surat Thani, </w:t>
      </w:r>
      <w:r w:rsidRPr="0018253E">
        <w:rPr>
          <w:rFonts w:ascii="Times New Roman" w:hAnsi="Times New Roman" w:cs="Times New Roman"/>
          <w:sz w:val="22"/>
          <w:szCs w:val="22"/>
        </w:rPr>
        <w:tab/>
        <w:t>Surat Thani Province.</w:t>
      </w:r>
    </w:p>
    <w:p w:rsidR="0011649E" w:rsidRPr="0018253E" w:rsidRDefault="0011649E" w:rsidP="00053F4E">
      <w:pPr>
        <w:pStyle w:val="BodyText"/>
        <w:ind w:left="540" w:right="-25"/>
        <w:jc w:val="both"/>
        <w:rPr>
          <w:rFonts w:ascii="Times New Roman" w:hAnsi="Times New Roman" w:cs="Times New Roman"/>
          <w:sz w:val="22"/>
          <w:szCs w:val="22"/>
        </w:rPr>
      </w:pPr>
    </w:p>
    <w:p w:rsidR="00E4373E" w:rsidRPr="0018253E" w:rsidRDefault="00E4373E" w:rsidP="00053F4E">
      <w:pPr>
        <w:pStyle w:val="BodyText"/>
        <w:ind w:left="540" w:right="-25"/>
        <w:jc w:val="both"/>
        <w:rPr>
          <w:rFonts w:ascii="Times New Roman" w:hAnsi="Times New Roman" w:cs="Times New Roman"/>
          <w:sz w:val="22"/>
          <w:szCs w:val="22"/>
        </w:rPr>
      </w:pPr>
      <w:r w:rsidRPr="0018253E">
        <w:rPr>
          <w:rFonts w:ascii="Times New Roman" w:hAnsi="Times New Roman" w:cs="Times New Roman"/>
          <w:sz w:val="22"/>
          <w:szCs w:val="22"/>
        </w:rPr>
        <w:t xml:space="preserve">The Company was listed on </w:t>
      </w:r>
      <w:r w:rsidR="00771C3D" w:rsidRPr="0018253E">
        <w:rPr>
          <w:rFonts w:ascii="Times New Roman" w:hAnsi="Times New Roman" w:cs="Times New Roman"/>
          <w:sz w:val="22"/>
          <w:szCs w:val="22"/>
        </w:rPr>
        <w:t xml:space="preserve">the </w:t>
      </w:r>
      <w:r w:rsidR="000B217A" w:rsidRPr="0018253E">
        <w:rPr>
          <w:rFonts w:ascii="Times New Roman" w:hAnsi="Times New Roman" w:cs="Times New Roman"/>
          <w:sz w:val="22"/>
          <w:szCs w:val="22"/>
        </w:rPr>
        <w:t>Market for Alternative Investment (</w:t>
      </w:r>
      <w:r w:rsidR="008F3BE1" w:rsidRPr="0018253E">
        <w:rPr>
          <w:rFonts w:ascii="Times New Roman" w:hAnsi="Times New Roman" w:cs="Times New Roman"/>
          <w:sz w:val="22"/>
          <w:szCs w:val="22"/>
        </w:rPr>
        <w:t>MAI</w:t>
      </w:r>
      <w:r w:rsidR="000B217A" w:rsidRPr="0018253E">
        <w:rPr>
          <w:rFonts w:ascii="Times New Roman" w:hAnsi="Times New Roman" w:cs="Times New Roman"/>
          <w:sz w:val="22"/>
          <w:szCs w:val="22"/>
        </w:rPr>
        <w:t>)</w:t>
      </w:r>
      <w:r w:rsidR="008F3BE1" w:rsidRPr="0018253E">
        <w:rPr>
          <w:rFonts w:ascii="Times New Roman" w:hAnsi="Times New Roman" w:cs="Times New Roman"/>
          <w:sz w:val="22"/>
          <w:szCs w:val="22"/>
        </w:rPr>
        <w:t xml:space="preserve"> as at 27</w:t>
      </w:r>
      <w:r w:rsidRPr="0018253E">
        <w:rPr>
          <w:rFonts w:ascii="Times New Roman" w:hAnsi="Times New Roman" w:cs="Times New Roman"/>
          <w:sz w:val="22"/>
          <w:szCs w:val="22"/>
        </w:rPr>
        <w:t xml:space="preserve"> </w:t>
      </w:r>
      <w:r w:rsidR="008F3BE1" w:rsidRPr="0018253E">
        <w:rPr>
          <w:rFonts w:ascii="Times New Roman" w:hAnsi="Times New Roman" w:cs="Times New Roman"/>
          <w:sz w:val="22"/>
          <w:szCs w:val="22"/>
        </w:rPr>
        <w:t>February 2018</w:t>
      </w:r>
      <w:r w:rsidRPr="0018253E">
        <w:rPr>
          <w:rFonts w:ascii="Times New Roman" w:hAnsi="Times New Roman" w:cs="Times New Roman"/>
          <w:sz w:val="22"/>
          <w:szCs w:val="22"/>
        </w:rPr>
        <w:t>.</w:t>
      </w:r>
    </w:p>
    <w:p w:rsidR="00E04CFD" w:rsidRPr="0018253E" w:rsidRDefault="00E04CFD" w:rsidP="00053F4E">
      <w:pPr>
        <w:pStyle w:val="BodyText"/>
        <w:ind w:left="540" w:right="-25"/>
        <w:jc w:val="both"/>
        <w:rPr>
          <w:rFonts w:ascii="Times New Roman" w:hAnsi="Times New Roman" w:cs="Times New Roman"/>
          <w:sz w:val="22"/>
          <w:szCs w:val="22"/>
        </w:rPr>
      </w:pPr>
    </w:p>
    <w:p w:rsidR="00E4373E" w:rsidRPr="0018253E" w:rsidRDefault="00E4373E" w:rsidP="00053F4E">
      <w:pPr>
        <w:pStyle w:val="BodyText"/>
        <w:ind w:left="540" w:right="-25"/>
        <w:jc w:val="both"/>
        <w:rPr>
          <w:rFonts w:ascii="Times New Roman" w:hAnsi="Times New Roman" w:cs="Times New Roman"/>
          <w:sz w:val="22"/>
          <w:szCs w:val="22"/>
        </w:rPr>
      </w:pPr>
      <w:r w:rsidRPr="0018253E">
        <w:rPr>
          <w:rFonts w:ascii="Times New Roman" w:hAnsi="Times New Roman" w:cs="Times New Roman"/>
          <w:sz w:val="22"/>
          <w:szCs w:val="22"/>
        </w:rPr>
        <w:t>The Company</w:t>
      </w:r>
      <w:r w:rsidR="008F0C30" w:rsidRPr="0018253E">
        <w:rPr>
          <w:rFonts w:ascii="Times New Roman" w:hAnsi="Times New Roman" w:cs="Times New Roman"/>
          <w:sz w:val="22"/>
          <w:szCs w:val="22"/>
        </w:rPr>
        <w:t>’s major shareholders who hold 10</w:t>
      </w:r>
      <w:r w:rsidRPr="0018253E">
        <w:rPr>
          <w:rFonts w:ascii="Times New Roman" w:hAnsi="Times New Roman" w:cs="Times New Roman"/>
          <w:sz w:val="22"/>
          <w:szCs w:val="22"/>
        </w:rPr>
        <w:t xml:space="preserve">% or </w:t>
      </w:r>
      <w:r w:rsidR="003250FF" w:rsidRPr="0018253E">
        <w:rPr>
          <w:rFonts w:ascii="Times New Roman" w:hAnsi="Times New Roman" w:cs="Times New Roman"/>
          <w:sz w:val="22"/>
          <w:szCs w:val="22"/>
        </w:rPr>
        <w:t xml:space="preserve">higher </w:t>
      </w:r>
      <w:r w:rsidRPr="0018253E">
        <w:rPr>
          <w:rFonts w:ascii="Times New Roman" w:hAnsi="Times New Roman" w:cs="Times New Roman"/>
          <w:sz w:val="22"/>
          <w:szCs w:val="22"/>
        </w:rPr>
        <w:t xml:space="preserve">than of total paid-up share capital </w:t>
      </w:r>
      <w:r w:rsidR="000B217A" w:rsidRPr="0018253E">
        <w:rPr>
          <w:rFonts w:ascii="Times New Roman" w:hAnsi="Times New Roman" w:cs="Times New Roman"/>
          <w:sz w:val="22"/>
          <w:szCs w:val="22"/>
        </w:rPr>
        <w:t xml:space="preserve">as </w:t>
      </w:r>
      <w:r w:rsidR="0072701F" w:rsidRPr="0018253E">
        <w:rPr>
          <w:rFonts w:ascii="Times New Roman" w:hAnsi="Times New Roman" w:cs="Times New Roman"/>
          <w:sz w:val="22"/>
          <w:szCs w:val="22"/>
        </w:rPr>
        <w:t>at 31 March 2021</w:t>
      </w:r>
      <w:r w:rsidR="00687950" w:rsidRPr="0018253E">
        <w:rPr>
          <w:rFonts w:ascii="Times New Roman" w:hAnsi="Times New Roman" w:cs="Times New Roman"/>
          <w:sz w:val="22"/>
          <w:szCs w:val="22"/>
        </w:rPr>
        <w:t xml:space="preserve"> </w:t>
      </w:r>
      <w:r w:rsidR="003B3E8B" w:rsidRPr="0018253E">
        <w:rPr>
          <w:rFonts w:ascii="Times New Roman" w:hAnsi="Times New Roman" w:cs="Times New Roman"/>
          <w:sz w:val="22"/>
          <w:szCs w:val="22"/>
        </w:rPr>
        <w:t>wer</w:t>
      </w:r>
      <w:r w:rsidRPr="0018253E">
        <w:rPr>
          <w:rFonts w:ascii="Times New Roman" w:hAnsi="Times New Roman" w:cs="Times New Roman"/>
          <w:sz w:val="22"/>
          <w:szCs w:val="22"/>
        </w:rPr>
        <w:t>e as follows:</w:t>
      </w:r>
    </w:p>
    <w:p w:rsidR="00E04CFD" w:rsidRPr="0018253E" w:rsidRDefault="00E04CFD" w:rsidP="00053F4E">
      <w:pPr>
        <w:pStyle w:val="BodyText"/>
        <w:ind w:left="540" w:right="-25"/>
        <w:jc w:val="both"/>
        <w:rPr>
          <w:rFonts w:ascii="Times New Roman" w:hAnsi="Times New Roman" w:cs="Times New Roman"/>
          <w:sz w:val="22"/>
          <w:szCs w:val="22"/>
        </w:rPr>
      </w:pPr>
    </w:p>
    <w:tbl>
      <w:tblPr>
        <w:tblW w:w="8921" w:type="dxa"/>
        <w:tblInd w:w="548" w:type="dxa"/>
        <w:tblLook w:val="0000"/>
      </w:tblPr>
      <w:tblGrid>
        <w:gridCol w:w="5510"/>
        <w:gridCol w:w="1363"/>
        <w:gridCol w:w="691"/>
        <w:gridCol w:w="1357"/>
      </w:tblGrid>
      <w:tr w:rsidR="00E4373E" w:rsidRPr="0018253E" w:rsidTr="008F0C30">
        <w:tc>
          <w:tcPr>
            <w:tcW w:w="5510" w:type="dxa"/>
            <w:vAlign w:val="bottom"/>
          </w:tcPr>
          <w:p w:rsidR="00E4373E" w:rsidRPr="0018253E" w:rsidRDefault="00E4373E" w:rsidP="00053F4E">
            <w:pPr>
              <w:spacing w:after="0" w:line="240" w:lineRule="atLeast"/>
              <w:ind w:right="-25"/>
              <w:jc w:val="both"/>
              <w:rPr>
                <w:rFonts w:ascii="Times New Roman" w:hAnsi="Times New Roman" w:cs="Times New Roman"/>
                <w:i/>
                <w:iCs/>
                <w:szCs w:val="22"/>
              </w:rPr>
            </w:pPr>
          </w:p>
        </w:tc>
        <w:tc>
          <w:tcPr>
            <w:tcW w:w="3411" w:type="dxa"/>
            <w:gridSpan w:val="3"/>
          </w:tcPr>
          <w:p w:rsidR="00E4373E" w:rsidRPr="0018253E" w:rsidRDefault="00E4373E" w:rsidP="00053F4E">
            <w:pPr>
              <w:spacing w:after="0" w:line="240" w:lineRule="atLeast"/>
              <w:ind w:left="-76" w:right="-25"/>
              <w:jc w:val="both"/>
              <w:rPr>
                <w:rFonts w:ascii="Times New Roman" w:hAnsi="Times New Roman" w:cs="Times New Roman"/>
                <w:i/>
                <w:iCs/>
                <w:szCs w:val="22"/>
              </w:rPr>
            </w:pPr>
            <w:r w:rsidRPr="0018253E">
              <w:rPr>
                <w:rFonts w:ascii="Times New Roman" w:hAnsi="Times New Roman" w:cs="Times New Roman"/>
                <w:i/>
                <w:iCs/>
                <w:szCs w:val="22"/>
              </w:rPr>
              <w:t>(% of total paid – up share capital)</w:t>
            </w:r>
          </w:p>
        </w:tc>
      </w:tr>
      <w:tr w:rsidR="00567D88" w:rsidRPr="0018253E" w:rsidTr="008F0C30">
        <w:tc>
          <w:tcPr>
            <w:tcW w:w="5510" w:type="dxa"/>
            <w:vAlign w:val="bottom"/>
          </w:tcPr>
          <w:p w:rsidR="00E4373E" w:rsidRPr="0018253E" w:rsidRDefault="00567D88" w:rsidP="00053F4E">
            <w:pPr>
              <w:pStyle w:val="BodyText"/>
              <w:ind w:left="19" w:right="-25"/>
              <w:jc w:val="both"/>
              <w:rPr>
                <w:rFonts w:ascii="Times New Roman" w:hAnsi="Times New Roman" w:cs="Times New Roman"/>
                <w:szCs w:val="22"/>
                <w:cs/>
              </w:rPr>
            </w:pPr>
            <w:r w:rsidRPr="0018253E">
              <w:rPr>
                <w:rFonts w:ascii="Times New Roman" w:hAnsi="Times New Roman" w:cs="Times New Roman"/>
                <w:sz w:val="22"/>
                <w:szCs w:val="22"/>
              </w:rPr>
              <w:t>Kuansataporn family</w:t>
            </w:r>
          </w:p>
        </w:tc>
        <w:tc>
          <w:tcPr>
            <w:tcW w:w="1363" w:type="dxa"/>
            <w:shd w:val="clear" w:color="auto" w:fill="auto"/>
          </w:tcPr>
          <w:p w:rsidR="00E4373E" w:rsidRPr="0018253E" w:rsidRDefault="00E4373E" w:rsidP="00053F4E">
            <w:pPr>
              <w:tabs>
                <w:tab w:val="decimal" w:pos="495"/>
              </w:tabs>
              <w:spacing w:after="0" w:line="240" w:lineRule="atLeast"/>
              <w:ind w:left="-20" w:right="-25"/>
              <w:jc w:val="both"/>
              <w:rPr>
                <w:rFonts w:ascii="Times New Roman" w:hAnsi="Times New Roman" w:cs="Times New Roman"/>
                <w:szCs w:val="22"/>
              </w:rPr>
            </w:pPr>
          </w:p>
        </w:tc>
        <w:tc>
          <w:tcPr>
            <w:tcW w:w="691" w:type="dxa"/>
          </w:tcPr>
          <w:p w:rsidR="00E4373E" w:rsidRPr="0018253E" w:rsidRDefault="00263B5E" w:rsidP="00053F4E">
            <w:pPr>
              <w:spacing w:after="0" w:line="240" w:lineRule="atLeast"/>
              <w:ind w:right="-25"/>
              <w:jc w:val="both"/>
              <w:rPr>
                <w:rFonts w:ascii="Times New Roman" w:hAnsi="Times New Roman" w:cstheme="minorBidi"/>
                <w:szCs w:val="22"/>
                <w:cs/>
              </w:rPr>
            </w:pPr>
            <w:r w:rsidRPr="0018253E">
              <w:rPr>
                <w:rFonts w:ascii="Times New Roman" w:hAnsi="Times New Roman" w:cs="Times New Roman"/>
                <w:szCs w:val="22"/>
              </w:rPr>
              <w:t>66.10</w:t>
            </w:r>
          </w:p>
        </w:tc>
        <w:tc>
          <w:tcPr>
            <w:tcW w:w="1357" w:type="dxa"/>
          </w:tcPr>
          <w:p w:rsidR="00E4373E" w:rsidRPr="0018253E" w:rsidRDefault="00E4373E" w:rsidP="00053F4E">
            <w:pPr>
              <w:tabs>
                <w:tab w:val="decimal" w:pos="495"/>
              </w:tabs>
              <w:spacing w:after="0" w:line="240" w:lineRule="atLeast"/>
              <w:ind w:left="-20" w:right="-25"/>
              <w:jc w:val="both"/>
              <w:rPr>
                <w:rFonts w:ascii="Times New Roman" w:hAnsi="Times New Roman" w:cs="Times New Roman"/>
                <w:szCs w:val="22"/>
              </w:rPr>
            </w:pPr>
          </w:p>
        </w:tc>
      </w:tr>
    </w:tbl>
    <w:p w:rsidR="00E04CFD" w:rsidRPr="0018253E" w:rsidRDefault="00E04CFD" w:rsidP="00053F4E">
      <w:pPr>
        <w:pStyle w:val="BodyText"/>
        <w:ind w:left="540" w:right="-25"/>
        <w:jc w:val="both"/>
        <w:rPr>
          <w:rFonts w:ascii="Times New Roman" w:hAnsi="Times New Roman" w:cs="Times New Roman"/>
          <w:sz w:val="22"/>
          <w:szCs w:val="22"/>
        </w:rPr>
      </w:pPr>
    </w:p>
    <w:p w:rsidR="00567D88" w:rsidRPr="0018253E" w:rsidRDefault="00E4373E" w:rsidP="00053F4E">
      <w:pPr>
        <w:pStyle w:val="BodyText"/>
        <w:tabs>
          <w:tab w:val="center" w:pos="5006"/>
        </w:tabs>
        <w:ind w:left="540" w:right="-25"/>
        <w:jc w:val="both"/>
        <w:rPr>
          <w:rFonts w:ascii="Times New Roman" w:hAnsi="Times New Roman" w:cs="Times New Roman"/>
          <w:sz w:val="22"/>
          <w:szCs w:val="22"/>
        </w:rPr>
      </w:pPr>
      <w:r w:rsidRPr="0018253E">
        <w:rPr>
          <w:rFonts w:ascii="Times New Roman" w:hAnsi="Times New Roman" w:cs="Times New Roman"/>
          <w:sz w:val="22"/>
          <w:szCs w:val="22"/>
        </w:rPr>
        <w:t xml:space="preserve">The principal activities of the </w:t>
      </w:r>
      <w:r w:rsidR="00CE1FAD" w:rsidRPr="0018253E">
        <w:rPr>
          <w:rFonts w:ascii="Times New Roman" w:hAnsi="Times New Roman" w:cs="Times New Roman"/>
          <w:sz w:val="22"/>
          <w:szCs w:val="22"/>
        </w:rPr>
        <w:t>Group</w:t>
      </w:r>
      <w:r w:rsidRPr="0018253E">
        <w:rPr>
          <w:rFonts w:ascii="Times New Roman" w:hAnsi="Times New Roman" w:cs="Times New Roman"/>
          <w:sz w:val="22"/>
          <w:szCs w:val="22"/>
        </w:rPr>
        <w:t xml:space="preserve"> </w:t>
      </w:r>
      <w:r w:rsidR="003250FF" w:rsidRPr="0018253E">
        <w:rPr>
          <w:rFonts w:ascii="Times New Roman" w:hAnsi="Times New Roman" w:cs="Times New Roman"/>
          <w:sz w:val="22"/>
          <w:szCs w:val="22"/>
        </w:rPr>
        <w:t>are</w:t>
      </w:r>
      <w:r w:rsidR="00871BB9" w:rsidRPr="0018253E">
        <w:rPr>
          <w:rFonts w:ascii="Times New Roman" w:hAnsi="Times New Roman" w:cs="Times New Roman"/>
          <w:sz w:val="22"/>
          <w:szCs w:val="22"/>
        </w:rPr>
        <w:t xml:space="preserve"> trading of biomass, manufacturing wood chip and biomass pellet</w:t>
      </w:r>
      <w:r w:rsidR="00860C8B" w:rsidRPr="0018253E">
        <w:rPr>
          <w:rFonts w:ascii="Times New Roman" w:hAnsi="Times New Roman" w:cs="Times New Roman"/>
          <w:sz w:val="22"/>
          <w:szCs w:val="22"/>
        </w:rPr>
        <w:t>,</w:t>
      </w:r>
      <w:r w:rsidR="00871BB9" w:rsidRPr="0018253E">
        <w:rPr>
          <w:rFonts w:ascii="Times New Roman" w:hAnsi="Times New Roman" w:cs="Times New Roman"/>
          <w:sz w:val="22"/>
          <w:szCs w:val="22"/>
        </w:rPr>
        <w:t xml:space="preserve"> and transportation</w:t>
      </w:r>
      <w:r w:rsidR="003250FF" w:rsidRPr="0018253E">
        <w:rPr>
          <w:rFonts w:ascii="Times New Roman" w:hAnsi="Times New Roman" w:cs="Times New Roman"/>
          <w:sz w:val="22"/>
          <w:szCs w:val="22"/>
        </w:rPr>
        <w:t>.</w:t>
      </w:r>
    </w:p>
    <w:p w:rsidR="00567D88" w:rsidRPr="0018253E" w:rsidRDefault="00567D88" w:rsidP="00053F4E">
      <w:pPr>
        <w:pStyle w:val="BodyText"/>
        <w:ind w:left="540" w:right="-25"/>
        <w:jc w:val="both"/>
        <w:rPr>
          <w:rFonts w:ascii="Times New Roman" w:hAnsi="Times New Roman" w:cs="Times New Roman"/>
          <w:sz w:val="22"/>
          <w:szCs w:val="22"/>
        </w:rPr>
      </w:pPr>
    </w:p>
    <w:p w:rsidR="00771C3D" w:rsidRPr="0018253E" w:rsidRDefault="00080A25" w:rsidP="00053F4E">
      <w:pPr>
        <w:pStyle w:val="BodyText"/>
        <w:ind w:left="540" w:right="-25"/>
        <w:jc w:val="both"/>
        <w:rPr>
          <w:rFonts w:ascii="Times New Roman" w:hAnsi="Times New Roman" w:cs="Times New Roman"/>
          <w:sz w:val="22"/>
          <w:szCs w:val="22"/>
        </w:rPr>
      </w:pPr>
      <w:r w:rsidRPr="0018253E">
        <w:rPr>
          <w:rFonts w:ascii="Times New Roman" w:hAnsi="Times New Roman" w:cs="Times New Roman"/>
          <w:sz w:val="22"/>
          <w:szCs w:val="22"/>
        </w:rPr>
        <w:t xml:space="preserve">Details of the Company’s subsidiaries </w:t>
      </w:r>
      <w:r w:rsidR="0072701F" w:rsidRPr="0018253E">
        <w:rPr>
          <w:rFonts w:ascii="Times New Roman" w:hAnsi="Times New Roman" w:cs="Times New Roman"/>
          <w:sz w:val="22"/>
          <w:szCs w:val="22"/>
        </w:rPr>
        <w:t>as at 31 March 2021</w:t>
      </w:r>
      <w:r w:rsidR="00771C3D" w:rsidRPr="0018253E">
        <w:rPr>
          <w:rFonts w:ascii="Times New Roman" w:hAnsi="Times New Roman" w:cs="Times New Roman"/>
          <w:sz w:val="22"/>
          <w:szCs w:val="22"/>
        </w:rPr>
        <w:t xml:space="preserve"> a</w:t>
      </w:r>
      <w:r w:rsidR="003250FF" w:rsidRPr="0018253E">
        <w:rPr>
          <w:rFonts w:ascii="Times New Roman" w:hAnsi="Times New Roman" w:cs="Times New Roman"/>
          <w:sz w:val="22"/>
          <w:szCs w:val="22"/>
        </w:rPr>
        <w:t>re given</w:t>
      </w:r>
      <w:r w:rsidR="00771C3D" w:rsidRPr="0018253E">
        <w:rPr>
          <w:rFonts w:ascii="Times New Roman" w:hAnsi="Times New Roman" w:cs="Times New Roman"/>
          <w:sz w:val="22"/>
          <w:szCs w:val="22"/>
        </w:rPr>
        <w:t xml:space="preserve"> in note </w:t>
      </w:r>
      <w:r w:rsidR="006416A5" w:rsidRPr="0018253E">
        <w:rPr>
          <w:rFonts w:ascii="Times New Roman" w:hAnsi="Times New Roman" w:cs="Times New Roman"/>
          <w:sz w:val="22"/>
          <w:szCs w:val="22"/>
        </w:rPr>
        <w:t>10</w:t>
      </w:r>
      <w:r w:rsidR="003250FF" w:rsidRPr="0018253E">
        <w:rPr>
          <w:rFonts w:ascii="Times New Roman" w:hAnsi="Times New Roman" w:cs="Times New Roman"/>
          <w:sz w:val="22"/>
          <w:szCs w:val="22"/>
        </w:rPr>
        <w:t xml:space="preserve"> </w:t>
      </w:r>
      <w:r w:rsidR="00771C3D" w:rsidRPr="0018253E">
        <w:rPr>
          <w:rFonts w:ascii="Times New Roman" w:hAnsi="Times New Roman" w:cs="Times New Roman"/>
          <w:sz w:val="22"/>
          <w:szCs w:val="22"/>
        </w:rPr>
        <w:t>to the financial statements.</w:t>
      </w:r>
    </w:p>
    <w:p w:rsidR="00771C3D" w:rsidRPr="0018253E" w:rsidRDefault="00771C3D" w:rsidP="00053F4E">
      <w:pPr>
        <w:pStyle w:val="BodyText"/>
        <w:ind w:left="540" w:right="-25"/>
        <w:jc w:val="both"/>
        <w:rPr>
          <w:rFonts w:ascii="Times New Roman" w:hAnsi="Times New Roman" w:cs="Times New Roman"/>
          <w:sz w:val="22"/>
          <w:szCs w:val="22"/>
        </w:rPr>
      </w:pPr>
    </w:p>
    <w:p w:rsidR="00DE4702" w:rsidRPr="0018253E"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18253E">
        <w:rPr>
          <w:rFonts w:ascii="Times New Roman" w:hAnsi="Times New Roman" w:cs="Times New Roman"/>
          <w:b/>
          <w:bCs/>
          <w:szCs w:val="22"/>
        </w:rPr>
        <w:t>Basis of preparation of interim financial statements</w:t>
      </w:r>
    </w:p>
    <w:p w:rsidR="00DE4702" w:rsidRPr="0018253E"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18253E"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18253E">
        <w:rPr>
          <w:rFonts w:ascii="Times New Roman" w:hAnsi="Times New Roman" w:cs="Times New Roman"/>
          <w:b/>
          <w:bCs/>
          <w:i/>
          <w:iCs/>
          <w:sz w:val="22"/>
          <w:szCs w:val="22"/>
        </w:rPr>
        <w:t>Statement of compliance</w:t>
      </w:r>
    </w:p>
    <w:p w:rsidR="00DE4702" w:rsidRPr="0018253E" w:rsidRDefault="00DE4702" w:rsidP="00053F4E">
      <w:pPr>
        <w:pStyle w:val="BodyText"/>
        <w:ind w:left="540" w:right="-25"/>
        <w:jc w:val="both"/>
        <w:rPr>
          <w:rFonts w:ascii="Times New Roman" w:hAnsi="Times New Roman" w:cs="Times New Roman"/>
          <w:sz w:val="22"/>
          <w:szCs w:val="22"/>
        </w:rPr>
      </w:pPr>
    </w:p>
    <w:p w:rsidR="003B10BC" w:rsidRPr="0018253E" w:rsidRDefault="00DE4702" w:rsidP="00053F4E">
      <w:pPr>
        <w:pStyle w:val="BodyText"/>
        <w:ind w:left="540" w:right="-25"/>
        <w:jc w:val="both"/>
        <w:rPr>
          <w:rFonts w:ascii="Times New Roman" w:hAnsi="Times New Roman" w:cstheme="minorBidi"/>
          <w:sz w:val="22"/>
          <w:szCs w:val="22"/>
        </w:rPr>
      </w:pPr>
      <w:r w:rsidRPr="0018253E">
        <w:rPr>
          <w:rFonts w:ascii="Times New Roman" w:hAnsi="Times New Roman" w:cs="Times New Roman"/>
          <w:sz w:val="22"/>
          <w:szCs w:val="22"/>
        </w:rPr>
        <w:t>The interim financial statements are prepared on a condensed basis in accordance with Thai Accounting Sta</w:t>
      </w:r>
      <w:r w:rsidR="003250FF" w:rsidRPr="0018253E">
        <w:rPr>
          <w:rFonts w:ascii="Times New Roman" w:hAnsi="Times New Roman" w:cs="Times New Roman"/>
          <w:sz w:val="22"/>
          <w:szCs w:val="22"/>
        </w:rPr>
        <w:t>ndard (TAS) No. 34</w:t>
      </w:r>
      <w:r w:rsidRPr="0018253E">
        <w:rPr>
          <w:rFonts w:ascii="Times New Roman" w:hAnsi="Times New Roman" w:cs="Times New Roman"/>
          <w:sz w:val="22"/>
          <w:szCs w:val="22"/>
        </w:rPr>
        <w:t xml:space="preserve"> Interim Financial Reporting; guidelines promulgated by the Federation of Accounting Professions (</w:t>
      </w:r>
      <w:r w:rsidR="006C6377" w:rsidRPr="0018253E">
        <w:rPr>
          <w:rFonts w:ascii="Times New Roman" w:hAnsi="Times New Roman" w:cs="Times New Roman"/>
          <w:sz w:val="22"/>
          <w:szCs w:val="22"/>
        </w:rPr>
        <w:t>“</w:t>
      </w:r>
      <w:r w:rsidRPr="0018253E">
        <w:rPr>
          <w:rFonts w:ascii="Times New Roman" w:hAnsi="Times New Roman" w:cs="Times New Roman"/>
          <w:sz w:val="22"/>
          <w:szCs w:val="22"/>
        </w:rPr>
        <w:t>FAP</w:t>
      </w:r>
      <w:r w:rsidR="006C6377" w:rsidRPr="0018253E">
        <w:rPr>
          <w:rFonts w:ascii="Times New Roman" w:hAnsi="Times New Roman" w:cs="Times New Roman"/>
          <w:sz w:val="22"/>
          <w:szCs w:val="22"/>
        </w:rPr>
        <w:t>”</w:t>
      </w:r>
      <w:r w:rsidRPr="0018253E">
        <w:rPr>
          <w:rFonts w:ascii="Times New Roman" w:hAnsi="Times New Roman" w:cs="Times New Roman"/>
          <w:sz w:val="22"/>
          <w:szCs w:val="22"/>
        </w:rPr>
        <w:t>); and applicable rules and regulations of the Thai Sec</w:t>
      </w:r>
      <w:r w:rsidR="00771C3D" w:rsidRPr="0018253E">
        <w:rPr>
          <w:rFonts w:ascii="Times New Roman" w:hAnsi="Times New Roman" w:cs="Times New Roman"/>
          <w:sz w:val="22"/>
          <w:szCs w:val="22"/>
        </w:rPr>
        <w:t>urities and Exchange Commission except the financial statements of subsidiaries,</w:t>
      </w:r>
      <w:r w:rsidR="00771C3D" w:rsidRPr="0018253E">
        <w:rPr>
          <w:rFonts w:ascii="Times New Roman" w:hAnsi="Times New Roman" w:cs="Times New Roman"/>
          <w:sz w:val="22"/>
          <w:szCs w:val="22"/>
          <w:cs/>
        </w:rPr>
        <w:t xml:space="preserve"> </w:t>
      </w:r>
      <w:r w:rsidR="00771C3D" w:rsidRPr="0018253E">
        <w:rPr>
          <w:rFonts w:ascii="Times New Roman" w:hAnsi="Times New Roman" w:cs="Times New Roman"/>
          <w:sz w:val="22"/>
          <w:szCs w:val="22"/>
        </w:rPr>
        <w:t xml:space="preserve">the financial statements of PT Asia Biomass Indonesia </w:t>
      </w:r>
      <w:r w:rsidR="003250FF" w:rsidRPr="0018253E">
        <w:rPr>
          <w:rFonts w:ascii="Times New Roman" w:hAnsi="Times New Roman" w:cs="Times New Roman"/>
          <w:sz w:val="22"/>
          <w:szCs w:val="22"/>
        </w:rPr>
        <w:t xml:space="preserve">which </w:t>
      </w:r>
      <w:r w:rsidR="00771C3D" w:rsidRPr="0018253E">
        <w:rPr>
          <w:rFonts w:ascii="Times New Roman" w:hAnsi="Times New Roman" w:cs="Times New Roman"/>
          <w:sz w:val="22"/>
          <w:szCs w:val="22"/>
        </w:rPr>
        <w:t xml:space="preserve">are prepared in accordance with the accounting standards of Indonesia, the financial statements of Asia Biomass Energy SDN. BHD. and the financial statements of Asia Biomass Resources SDN. BHD. </w:t>
      </w:r>
      <w:r w:rsidR="00623F30" w:rsidRPr="0018253E">
        <w:rPr>
          <w:rFonts w:ascii="Times New Roman" w:hAnsi="Times New Roman" w:cs="Times New Roman"/>
          <w:sz w:val="22"/>
          <w:szCs w:val="22"/>
        </w:rPr>
        <w:t>w</w:t>
      </w:r>
      <w:r w:rsidR="003250FF" w:rsidRPr="0018253E">
        <w:rPr>
          <w:rFonts w:ascii="Times New Roman" w:hAnsi="Times New Roman" w:cs="Times New Roman"/>
          <w:sz w:val="22"/>
          <w:szCs w:val="22"/>
        </w:rPr>
        <w:t xml:space="preserve">hich </w:t>
      </w:r>
      <w:r w:rsidR="00771C3D" w:rsidRPr="0018253E">
        <w:rPr>
          <w:rFonts w:ascii="Times New Roman" w:hAnsi="Times New Roman" w:cs="Times New Roman"/>
          <w:sz w:val="22"/>
          <w:szCs w:val="22"/>
        </w:rPr>
        <w:t>are prepared in accordance with the accounting standards of Malaysia</w:t>
      </w:r>
      <w:r w:rsidR="003B2E0F" w:rsidRPr="0018253E">
        <w:rPr>
          <w:rFonts w:ascii="Times New Roman" w:hAnsi="Times New Roman" w:cs="Times New Roman"/>
          <w:sz w:val="22"/>
          <w:szCs w:val="22"/>
        </w:rPr>
        <w:t>,</w:t>
      </w:r>
      <w:r w:rsidR="003B10BC" w:rsidRPr="0018253E">
        <w:rPr>
          <w:rFonts w:ascii="Times New Roman" w:hAnsi="Times New Roman" w:cstheme="minorBidi" w:hint="cs"/>
          <w:sz w:val="22"/>
          <w:szCs w:val="22"/>
          <w:cs/>
        </w:rPr>
        <w:t xml:space="preserve"> </w:t>
      </w:r>
      <w:r w:rsidR="003B10BC" w:rsidRPr="0018253E">
        <w:rPr>
          <w:rFonts w:ascii="Times New Roman" w:hAnsi="Times New Roman" w:cstheme="minorBidi"/>
          <w:sz w:val="22"/>
          <w:szCs w:val="22"/>
        </w:rPr>
        <w:t xml:space="preserve">which is not different from </w:t>
      </w:r>
      <w:r w:rsidR="003B10BC" w:rsidRPr="0018253E">
        <w:rPr>
          <w:rFonts w:ascii="Times New Roman" w:hAnsi="Times New Roman" w:cs="Times New Roman"/>
          <w:sz w:val="22"/>
          <w:szCs w:val="22"/>
        </w:rPr>
        <w:t>Thai Accounting Standard</w:t>
      </w:r>
      <w:r w:rsidR="003B10BC" w:rsidRPr="0018253E">
        <w:rPr>
          <w:rFonts w:ascii="Times New Roman" w:hAnsi="Times New Roman" w:cstheme="minorBidi"/>
          <w:sz w:val="22"/>
          <w:szCs w:val="22"/>
        </w:rPr>
        <w:t>.</w:t>
      </w:r>
    </w:p>
    <w:p w:rsidR="00771C3D" w:rsidRPr="0018253E" w:rsidRDefault="00771C3D" w:rsidP="00053F4E">
      <w:pPr>
        <w:pStyle w:val="BodyText"/>
        <w:ind w:left="540" w:right="-25"/>
        <w:jc w:val="both"/>
        <w:rPr>
          <w:rFonts w:ascii="Times New Roman" w:hAnsi="Times New Roman" w:cs="Times New Roman"/>
          <w:sz w:val="22"/>
          <w:szCs w:val="22"/>
        </w:rPr>
      </w:pPr>
    </w:p>
    <w:p w:rsidR="00C24097" w:rsidRPr="0018253E" w:rsidRDefault="00DE4702" w:rsidP="00053F4E">
      <w:pPr>
        <w:pStyle w:val="BodyText"/>
        <w:ind w:left="540" w:right="-25"/>
        <w:jc w:val="both"/>
        <w:rPr>
          <w:rFonts w:ascii="Times New Roman" w:hAnsi="Times New Roman" w:cs="Times New Roman"/>
          <w:sz w:val="22"/>
          <w:szCs w:val="22"/>
        </w:rPr>
      </w:pPr>
      <w:r w:rsidRPr="0018253E">
        <w:rPr>
          <w:rFonts w:ascii="Times New Roman" w:hAnsi="Times New Roman" w:cs="Times New Roman"/>
          <w:sz w:val="22"/>
          <w:szCs w:val="22"/>
        </w:rPr>
        <w:t>The interim financial statements are prepared to provide an update on the financial statements for</w:t>
      </w:r>
      <w:r w:rsidR="0072701F" w:rsidRPr="0018253E">
        <w:rPr>
          <w:rFonts w:ascii="Times New Roman" w:hAnsi="Times New Roman" w:cs="Times New Roman"/>
          <w:sz w:val="22"/>
          <w:szCs w:val="22"/>
        </w:rPr>
        <w:t xml:space="preserve"> the year ended 31 December 2020</w:t>
      </w:r>
      <w:r w:rsidR="006A5FCF" w:rsidRPr="0018253E">
        <w:rPr>
          <w:rFonts w:ascii="Times New Roman" w:hAnsi="Times New Roman" w:cs="Times New Roman"/>
          <w:sz w:val="22"/>
          <w:szCs w:val="22"/>
        </w:rPr>
        <w:t xml:space="preserve">. </w:t>
      </w:r>
      <w:r w:rsidRPr="0018253E">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A300B" w:rsidRPr="0018253E">
        <w:rPr>
          <w:rFonts w:ascii="Times New Roman" w:hAnsi="Times New Roman" w:cs="Times New Roman"/>
          <w:sz w:val="22"/>
          <w:szCs w:val="22"/>
        </w:rPr>
        <w:t xml:space="preserve"> th</w:t>
      </w:r>
      <w:r w:rsidR="0072701F" w:rsidRPr="0018253E">
        <w:rPr>
          <w:rFonts w:ascii="Times New Roman" w:hAnsi="Times New Roman" w:cs="Times New Roman"/>
          <w:sz w:val="22"/>
          <w:szCs w:val="22"/>
        </w:rPr>
        <w:t>e year ended 31 December 2020</w:t>
      </w:r>
      <w:r w:rsidRPr="0018253E">
        <w:rPr>
          <w:rFonts w:ascii="Times New Roman" w:hAnsi="Times New Roman" w:cs="Times New Roman"/>
          <w:sz w:val="22"/>
          <w:szCs w:val="22"/>
        </w:rPr>
        <w:t>.</w:t>
      </w:r>
    </w:p>
    <w:p w:rsidR="002B0F76" w:rsidRPr="0018253E" w:rsidRDefault="002B0F76">
      <w:pPr>
        <w:spacing w:after="0" w:line="240" w:lineRule="auto"/>
        <w:rPr>
          <w:rFonts w:ascii="Times New Roman" w:eastAsia="Cordia New" w:hAnsi="Times New Roman" w:cs="Times New Roman"/>
          <w:szCs w:val="22"/>
        </w:rPr>
      </w:pPr>
      <w:r w:rsidRPr="0018253E">
        <w:rPr>
          <w:rFonts w:ascii="Times New Roman" w:hAnsi="Times New Roman" w:cs="Times New Roman"/>
          <w:szCs w:val="22"/>
        </w:rPr>
        <w:br w:type="page"/>
      </w:r>
    </w:p>
    <w:p w:rsidR="001B799B" w:rsidRPr="0018253E" w:rsidRDefault="00623A23" w:rsidP="00053F4E">
      <w:pPr>
        <w:pStyle w:val="BodyText"/>
        <w:ind w:left="540" w:right="-25"/>
        <w:jc w:val="both"/>
        <w:rPr>
          <w:rFonts w:ascii="Times New Roman" w:eastAsia="Times New Roman" w:hAnsi="Times New Roman" w:cs="Times New Roman"/>
          <w:sz w:val="22"/>
          <w:szCs w:val="22"/>
        </w:rPr>
      </w:pPr>
      <w:r w:rsidRPr="0018253E">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w:t>
      </w:r>
      <w:r w:rsidR="001A3109" w:rsidRPr="0018253E">
        <w:rPr>
          <w:rFonts w:ascii="Times New Roman" w:hAnsi="Times New Roman" w:cs="Times New Roman"/>
          <w:sz w:val="22"/>
          <w:szCs w:val="22"/>
        </w:rPr>
        <w:t>r ended 31 December 2020</w:t>
      </w:r>
      <w:r w:rsidR="00CB3E85" w:rsidRPr="0018253E">
        <w:rPr>
          <w:rFonts w:ascii="Times New Roman" w:hAnsi="Times New Roman" w:cs="Times New Roman"/>
          <w:sz w:val="22"/>
          <w:szCs w:val="22"/>
        </w:rPr>
        <w:t xml:space="preserve"> </w:t>
      </w:r>
      <w:r w:rsidR="001B799B" w:rsidRPr="0018253E">
        <w:rPr>
          <w:rFonts w:ascii="Times New Roman" w:hAnsi="Times New Roman" w:cs="Times New Roman"/>
          <w:sz w:val="22"/>
          <w:szCs w:val="22"/>
        </w:rPr>
        <w:t>e</w:t>
      </w:r>
      <w:r w:rsidR="001B799B" w:rsidRPr="0018253E">
        <w:rPr>
          <w:rFonts w:ascii="Times New Roman" w:eastAsia="Times New Roman" w:hAnsi="Times New Roman" w:cs="Times New Roman"/>
          <w:sz w:val="22"/>
          <w:szCs w:val="22"/>
        </w:rPr>
        <w:t>xcept for the change in accounting policy as disclosed in note 4 to the interim financial statements.</w:t>
      </w:r>
    </w:p>
    <w:p w:rsidR="001B799B" w:rsidRPr="0018253E" w:rsidRDefault="001B799B" w:rsidP="00053F4E">
      <w:pPr>
        <w:pStyle w:val="BodyText"/>
        <w:ind w:left="540" w:right="-25"/>
        <w:jc w:val="both"/>
        <w:rPr>
          <w:rFonts w:ascii="Times New Roman" w:eastAsia="Times New Roman" w:hAnsi="Times New Roman" w:cs="Times New Roman"/>
          <w:sz w:val="22"/>
          <w:szCs w:val="22"/>
        </w:rPr>
      </w:pPr>
    </w:p>
    <w:p w:rsidR="008762D8" w:rsidRPr="0018253E" w:rsidRDefault="008762D8"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lang w:val="en-GB" w:bidi="ar-SA"/>
        </w:rPr>
      </w:pPr>
      <w:r w:rsidRPr="0018253E">
        <w:rPr>
          <w:rFonts w:ascii="Times New Roman" w:hAnsi="Times New Roman" w:cs="Times New Roman"/>
          <w:b/>
          <w:bCs/>
          <w:i/>
          <w:iCs/>
          <w:szCs w:val="22"/>
          <w:lang w:val="en-GB" w:bidi="ar-SA"/>
        </w:rPr>
        <w:t>New financial reporting standards</w:t>
      </w:r>
    </w:p>
    <w:p w:rsidR="009E5B83" w:rsidRPr="0018253E" w:rsidRDefault="009E5B83" w:rsidP="00053F4E">
      <w:pPr>
        <w:tabs>
          <w:tab w:val="left" w:pos="540"/>
        </w:tabs>
        <w:spacing w:before="240" w:after="0" w:line="240" w:lineRule="auto"/>
        <w:ind w:left="567" w:right="-25"/>
        <w:contextualSpacing/>
        <w:jc w:val="both"/>
        <w:rPr>
          <w:rFonts w:ascii="Times New Roman" w:hAnsi="Times New Roman" w:cs="Times New Roman"/>
          <w:szCs w:val="22"/>
          <w:lang w:val="en-GB" w:bidi="ar-SA"/>
        </w:rPr>
      </w:pPr>
    </w:p>
    <w:p w:rsidR="0023393F" w:rsidRPr="0018253E" w:rsidRDefault="0023393F" w:rsidP="005F35F2">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18253E">
        <w:rPr>
          <w:rFonts w:ascii="Times New Roman" w:hAnsi="Times New Roman" w:cstheme="minorBidi"/>
          <w:szCs w:val="22"/>
          <w:shd w:val="clear" w:color="auto" w:fill="FFFFFF"/>
          <w:lang w:val="en-GB"/>
        </w:rPr>
        <w:t xml:space="preserve">The Company has initially applied </w:t>
      </w:r>
      <w:r w:rsidR="005A6067" w:rsidRPr="0018253E">
        <w:rPr>
          <w:rFonts w:ascii="Times New Roman" w:hAnsi="Times New Roman" w:cstheme="minorBidi"/>
          <w:szCs w:val="22"/>
          <w:shd w:val="clear" w:color="auto" w:fill="FFFFFF"/>
          <w:lang w:val="en-GB"/>
        </w:rPr>
        <w:t xml:space="preserve">new and </w:t>
      </w:r>
      <w:r w:rsidRPr="0018253E">
        <w:rPr>
          <w:rFonts w:ascii="Times New Roman" w:hAnsi="Times New Roman" w:cstheme="minorBidi"/>
          <w:szCs w:val="22"/>
          <w:shd w:val="clear" w:color="auto" w:fill="FFFFFF"/>
          <w:lang w:val="en-GB"/>
        </w:rPr>
        <w:t xml:space="preserve">revised TFRS that are effective for annual periods beginning on or after 1 January 2021. </w:t>
      </w:r>
      <w:r w:rsidR="00CE04BD" w:rsidRPr="0018253E">
        <w:rPr>
          <w:rFonts w:ascii="Times New Roman" w:hAnsi="Times New Roman" w:cstheme="minorBidi"/>
          <w:szCs w:val="22"/>
          <w:shd w:val="clear" w:color="auto" w:fill="FFFFFF"/>
          <w:lang w:val="en-GB"/>
        </w:rPr>
        <w:t xml:space="preserve"> </w:t>
      </w:r>
      <w:r w:rsidRPr="0018253E">
        <w:rPr>
          <w:rFonts w:ascii="Times New Roman" w:hAnsi="Times New Roman" w:cstheme="minorBidi"/>
          <w:szCs w:val="22"/>
          <w:shd w:val="clear" w:color="auto" w:fill="FFFFFF"/>
          <w:lang w:val="en-GB"/>
        </w:rPr>
        <w:t xml:space="preserve">The </w:t>
      </w:r>
      <w:r w:rsidR="005A6067" w:rsidRPr="0018253E">
        <w:rPr>
          <w:rFonts w:ascii="Times New Roman" w:hAnsi="Times New Roman" w:cstheme="minorBidi"/>
          <w:szCs w:val="22"/>
          <w:shd w:val="clear" w:color="auto" w:fill="FFFFFF"/>
          <w:lang w:val="en-GB"/>
        </w:rPr>
        <w:t xml:space="preserve">above </w:t>
      </w:r>
      <w:r w:rsidRPr="0018253E">
        <w:rPr>
          <w:rFonts w:ascii="Times New Roman" w:hAnsi="Times New Roman" w:cstheme="minorBidi"/>
          <w:szCs w:val="22"/>
          <w:shd w:val="clear" w:color="auto" w:fill="FFFFFF"/>
          <w:lang w:val="en-GB"/>
        </w:rPr>
        <w:t xml:space="preserve">application has no </w:t>
      </w:r>
      <w:r w:rsidR="00A568A9" w:rsidRPr="0018253E">
        <w:rPr>
          <w:rFonts w:ascii="Times New Roman" w:hAnsi="Times New Roman" w:cstheme="minorBidi"/>
          <w:szCs w:val="22"/>
          <w:shd w:val="clear" w:color="auto" w:fill="FFFFFF"/>
          <w:lang w:val="en-GB"/>
        </w:rPr>
        <w:t xml:space="preserve">material effect </w:t>
      </w:r>
      <w:r w:rsidRPr="0018253E">
        <w:rPr>
          <w:rFonts w:ascii="Times New Roman" w:hAnsi="Times New Roman" w:cstheme="minorBidi"/>
          <w:szCs w:val="22"/>
          <w:shd w:val="clear" w:color="auto" w:fill="FFFFFF"/>
          <w:lang w:val="en-GB"/>
        </w:rPr>
        <w:t>on the financial statements.</w:t>
      </w:r>
    </w:p>
    <w:p w:rsidR="0023393F" w:rsidRPr="0018253E" w:rsidRDefault="0023393F" w:rsidP="005F35F2">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23393F" w:rsidRPr="0018253E" w:rsidRDefault="0023393F" w:rsidP="005F35F2">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18253E">
        <w:rPr>
          <w:rFonts w:ascii="Times New Roman" w:hAnsi="Times New Roman" w:cstheme="minorBidi"/>
          <w:szCs w:val="22"/>
          <w:shd w:val="clear" w:color="auto" w:fill="FFFFFF"/>
          <w:lang w:val="en-GB"/>
        </w:rPr>
        <w:t>In addition, the Company has not early adopted a number of new and revised TFRS, which are not effective for the current period in preparing these</w:t>
      </w:r>
      <w:r w:rsidRPr="0018253E">
        <w:rPr>
          <w:rFonts w:ascii="Times New Roman" w:hAnsi="Times New Roman" w:cstheme="minorBidi"/>
          <w:szCs w:val="22"/>
          <w:shd w:val="clear" w:color="auto" w:fill="FFFFFF"/>
          <w:rtl/>
          <w:cs/>
          <w:lang w:val="en-GB"/>
        </w:rPr>
        <w:t xml:space="preserve"> </w:t>
      </w:r>
      <w:r w:rsidRPr="0018253E">
        <w:rPr>
          <w:rFonts w:ascii="Times New Roman" w:hAnsi="Times New Roman" w:cstheme="minorBidi"/>
          <w:szCs w:val="22"/>
          <w:shd w:val="clear" w:color="auto" w:fill="FFFFFF"/>
          <w:lang w:val="en-GB"/>
        </w:rPr>
        <w:t xml:space="preserve">financial statements. </w:t>
      </w:r>
      <w:r w:rsidR="007C1248" w:rsidRPr="0018253E">
        <w:rPr>
          <w:rFonts w:ascii="Times New Roman" w:hAnsi="Times New Roman" w:cstheme="minorBidi"/>
          <w:szCs w:val="22"/>
          <w:shd w:val="clear" w:color="auto" w:fill="FFFFFF"/>
          <w:lang w:val="en-GB"/>
        </w:rPr>
        <w:t xml:space="preserve"> </w:t>
      </w:r>
      <w:r w:rsidRPr="0018253E">
        <w:rPr>
          <w:rFonts w:ascii="Times New Roman" w:hAnsi="Times New Roman" w:cstheme="minorBidi"/>
          <w:szCs w:val="22"/>
          <w:shd w:val="clear" w:color="auto" w:fill="FFFFFF"/>
          <w:lang w:val="en-GB"/>
        </w:rPr>
        <w:t xml:space="preserve">The Company has assessed the potential initial impact on the financial statements of these new and revised TFRS and expects that there will be </w:t>
      </w:r>
      <w:r w:rsidR="007C1248" w:rsidRPr="0018253E">
        <w:rPr>
          <w:rFonts w:ascii="Times New Roman" w:hAnsi="Times New Roman" w:cstheme="minorBidi"/>
          <w:szCs w:val="22"/>
          <w:shd w:val="clear" w:color="auto" w:fill="FFFFFF"/>
          <w:lang w:val="en-GB"/>
        </w:rPr>
        <w:t xml:space="preserve">no any material effect </w:t>
      </w:r>
      <w:r w:rsidRPr="0018253E">
        <w:rPr>
          <w:rFonts w:ascii="Times New Roman" w:hAnsi="Times New Roman" w:cstheme="minorBidi"/>
          <w:szCs w:val="22"/>
          <w:shd w:val="clear" w:color="auto" w:fill="FFFFFF"/>
          <w:lang w:val="en-GB"/>
        </w:rPr>
        <w:t xml:space="preserve">on the financial statements in the </w:t>
      </w:r>
      <w:r w:rsidR="005A6067" w:rsidRPr="0018253E">
        <w:rPr>
          <w:rFonts w:ascii="Times New Roman" w:hAnsi="Times New Roman" w:cstheme="minorBidi"/>
          <w:szCs w:val="22"/>
          <w:shd w:val="clear" w:color="auto" w:fill="FFFFFF"/>
          <w:lang w:val="en-GB"/>
        </w:rPr>
        <w:t>period of</w:t>
      </w:r>
      <w:r w:rsidR="005F35F2" w:rsidRPr="0018253E">
        <w:rPr>
          <w:rFonts w:ascii="Times New Roman" w:hAnsi="Times New Roman" w:cstheme="minorBidi"/>
          <w:szCs w:val="22"/>
          <w:shd w:val="clear" w:color="auto" w:fill="FFFFFF"/>
          <w:lang w:val="en-GB"/>
        </w:rPr>
        <w:t xml:space="preserve"> application.</w:t>
      </w:r>
    </w:p>
    <w:p w:rsidR="0023393F" w:rsidRPr="0018253E" w:rsidRDefault="0023393F" w:rsidP="005F35F2">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DE4702" w:rsidRPr="0018253E"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18253E">
        <w:rPr>
          <w:rFonts w:ascii="Times New Roman" w:hAnsi="Times New Roman" w:cs="Times New Roman"/>
          <w:b/>
          <w:bCs/>
          <w:i/>
          <w:iCs/>
          <w:szCs w:val="22"/>
        </w:rPr>
        <w:t>Functional and presentation currency</w:t>
      </w:r>
    </w:p>
    <w:p w:rsidR="00DE4702" w:rsidRPr="0018253E" w:rsidRDefault="00DE4702" w:rsidP="00053F4E">
      <w:pPr>
        <w:pStyle w:val="BodyText"/>
        <w:ind w:left="540" w:right="-25"/>
        <w:jc w:val="both"/>
        <w:rPr>
          <w:rFonts w:ascii="Times New Roman" w:hAnsi="Times New Roman" w:cs="Times New Roman"/>
          <w:sz w:val="22"/>
          <w:szCs w:val="22"/>
        </w:rPr>
      </w:pPr>
    </w:p>
    <w:p w:rsidR="00DE4702" w:rsidRPr="0018253E" w:rsidRDefault="00DE4702" w:rsidP="00053F4E">
      <w:pPr>
        <w:pStyle w:val="BodyText"/>
        <w:ind w:left="540" w:right="-25"/>
        <w:jc w:val="both"/>
        <w:rPr>
          <w:rFonts w:ascii="Times New Roman" w:hAnsi="Times New Roman" w:cs="Times New Roman"/>
          <w:sz w:val="22"/>
          <w:szCs w:val="22"/>
        </w:rPr>
      </w:pPr>
      <w:r w:rsidRPr="0018253E">
        <w:rPr>
          <w:rFonts w:ascii="Times New Roman" w:hAnsi="Times New Roman" w:cs="Times New Roman"/>
          <w:sz w:val="22"/>
          <w:szCs w:val="22"/>
        </w:rPr>
        <w:t>The interim financial statements are presented in T</w:t>
      </w:r>
      <w:r w:rsidR="007432C9" w:rsidRPr="0018253E">
        <w:rPr>
          <w:rFonts w:ascii="Times New Roman" w:hAnsi="Times New Roman" w:cs="Times New Roman"/>
          <w:sz w:val="22"/>
          <w:szCs w:val="22"/>
        </w:rPr>
        <w:t>hai Baht, which is the Group</w:t>
      </w:r>
      <w:r w:rsidR="003B3E8B" w:rsidRPr="0018253E">
        <w:rPr>
          <w:rFonts w:ascii="Times New Roman" w:hAnsi="Times New Roman" w:cs="Times New Roman"/>
          <w:sz w:val="22"/>
          <w:szCs w:val="22"/>
        </w:rPr>
        <w:t>’s</w:t>
      </w:r>
      <w:r w:rsidR="007432C9" w:rsidRPr="0018253E">
        <w:rPr>
          <w:rFonts w:ascii="Times New Roman" w:hAnsi="Times New Roman" w:cs="Times New Roman"/>
          <w:sz w:val="22"/>
          <w:szCs w:val="22"/>
        </w:rPr>
        <w:t>/</w:t>
      </w:r>
      <w:r w:rsidRPr="0018253E">
        <w:rPr>
          <w:rFonts w:ascii="Times New Roman" w:hAnsi="Times New Roman" w:cs="Times New Roman"/>
          <w:sz w:val="22"/>
          <w:szCs w:val="22"/>
        </w:rPr>
        <w:t>Company’s functional currency.  All financial information has been rounded in the notes to the financial statement to the nearest thousand / million unless otherwise stated.</w:t>
      </w:r>
    </w:p>
    <w:p w:rsidR="00883355" w:rsidRPr="0018253E" w:rsidRDefault="00883355" w:rsidP="00053F4E">
      <w:pPr>
        <w:pStyle w:val="BodyText"/>
        <w:ind w:left="540" w:right="-25"/>
        <w:rPr>
          <w:rFonts w:ascii="Times New Roman" w:hAnsi="Times New Roman" w:cs="Times New Roman"/>
          <w:sz w:val="22"/>
          <w:szCs w:val="22"/>
        </w:rPr>
      </w:pPr>
    </w:p>
    <w:p w:rsidR="00DE4702" w:rsidRPr="0018253E" w:rsidRDefault="00DE4702" w:rsidP="00053F4E">
      <w:pPr>
        <w:numPr>
          <w:ilvl w:val="1"/>
          <w:numId w:val="11"/>
        </w:numPr>
        <w:tabs>
          <w:tab w:val="left" w:pos="540"/>
        </w:tabs>
        <w:spacing w:after="0" w:line="240" w:lineRule="auto"/>
        <w:ind w:left="567" w:right="-25" w:hanging="567"/>
        <w:contextualSpacing/>
        <w:jc w:val="both"/>
        <w:rPr>
          <w:rFonts w:ascii="Times New Roman" w:hAnsi="Times New Roman" w:cs="Times New Roman"/>
          <w:b/>
          <w:bCs/>
          <w:i/>
          <w:iCs/>
          <w:szCs w:val="22"/>
        </w:rPr>
      </w:pPr>
      <w:r w:rsidRPr="0018253E">
        <w:rPr>
          <w:rFonts w:ascii="Times New Roman" w:hAnsi="Times New Roman" w:cs="Times New Roman"/>
          <w:b/>
          <w:bCs/>
          <w:i/>
          <w:iCs/>
          <w:szCs w:val="22"/>
        </w:rPr>
        <w:t xml:space="preserve">Use of </w:t>
      </w:r>
      <w:r w:rsidR="0000628B" w:rsidRPr="0018253E">
        <w:rPr>
          <w:rFonts w:ascii="Times New Roman" w:hAnsi="Times New Roman" w:cs="Times New Roman"/>
          <w:b/>
          <w:bCs/>
          <w:i/>
          <w:iCs/>
          <w:szCs w:val="22"/>
        </w:rPr>
        <w:t>estimates and judgments</w:t>
      </w:r>
    </w:p>
    <w:p w:rsidR="00DE4702" w:rsidRPr="0018253E" w:rsidRDefault="00DE4702" w:rsidP="00053F4E">
      <w:pPr>
        <w:pStyle w:val="BodyText"/>
        <w:ind w:left="540" w:right="-25"/>
        <w:jc w:val="both"/>
        <w:rPr>
          <w:rFonts w:ascii="Times New Roman" w:hAnsi="Times New Roman" w:cs="Times New Roman"/>
          <w:sz w:val="22"/>
          <w:szCs w:val="22"/>
        </w:rPr>
      </w:pPr>
    </w:p>
    <w:p w:rsidR="00DE4702" w:rsidRPr="0018253E" w:rsidRDefault="00DE4702" w:rsidP="00053F4E">
      <w:pPr>
        <w:pStyle w:val="BodyText"/>
        <w:ind w:left="540" w:right="-25"/>
        <w:jc w:val="both"/>
        <w:rPr>
          <w:rFonts w:ascii="Times New Roman" w:hAnsi="Times New Roman" w:cs="Times New Roman"/>
          <w:sz w:val="22"/>
          <w:szCs w:val="22"/>
        </w:rPr>
      </w:pPr>
      <w:r w:rsidRPr="0018253E">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18253E" w:rsidRDefault="005550F0" w:rsidP="00053F4E">
      <w:pPr>
        <w:pStyle w:val="BodyText"/>
        <w:ind w:left="540" w:right="-25"/>
        <w:jc w:val="both"/>
        <w:rPr>
          <w:rFonts w:ascii="Times New Roman" w:hAnsi="Times New Roman" w:cs="Times New Roman"/>
          <w:sz w:val="22"/>
          <w:szCs w:val="22"/>
        </w:rPr>
      </w:pPr>
    </w:p>
    <w:p w:rsidR="00DE4702" w:rsidRPr="0018253E" w:rsidRDefault="00DE4702" w:rsidP="00053F4E">
      <w:pPr>
        <w:pStyle w:val="BodyText"/>
        <w:ind w:left="540" w:right="-25"/>
        <w:jc w:val="both"/>
        <w:rPr>
          <w:rFonts w:ascii="Times New Roman" w:hAnsi="Times New Roman" w:cs="Times New Roman"/>
          <w:sz w:val="22"/>
          <w:szCs w:val="22"/>
        </w:rPr>
      </w:pPr>
      <w:r w:rsidRPr="0018253E">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CB3E85" w:rsidRPr="0018253E">
        <w:rPr>
          <w:rFonts w:ascii="Times New Roman" w:hAnsi="Times New Roman" w:cs="Times New Roman"/>
          <w:sz w:val="22"/>
          <w:szCs w:val="22"/>
        </w:rPr>
        <w:t xml:space="preserve"> the year ended 31 December 2020</w:t>
      </w:r>
      <w:r w:rsidRPr="0018253E">
        <w:rPr>
          <w:rFonts w:ascii="Times New Roman" w:hAnsi="Times New Roman" w:cs="Times New Roman"/>
          <w:sz w:val="22"/>
          <w:szCs w:val="22"/>
        </w:rPr>
        <w:t>.</w:t>
      </w:r>
    </w:p>
    <w:p w:rsidR="00B91263" w:rsidRPr="0018253E" w:rsidRDefault="00B91263" w:rsidP="00053F4E">
      <w:pPr>
        <w:pStyle w:val="BodyText"/>
        <w:ind w:left="540" w:right="-25"/>
        <w:jc w:val="both"/>
        <w:rPr>
          <w:rFonts w:ascii="Times New Roman" w:hAnsi="Times New Roman" w:cs="Times New Roman"/>
          <w:sz w:val="22"/>
          <w:szCs w:val="22"/>
        </w:rPr>
      </w:pPr>
    </w:p>
    <w:p w:rsidR="002B6A77" w:rsidRPr="0018253E" w:rsidRDefault="002B6A77"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18253E">
        <w:rPr>
          <w:rFonts w:ascii="Times New Roman" w:hAnsi="Times New Roman" w:cs="Times New Roman"/>
          <w:b/>
          <w:bCs/>
          <w:i/>
          <w:iCs/>
          <w:sz w:val="22"/>
          <w:szCs w:val="22"/>
        </w:rPr>
        <w:t>2.4.1</w:t>
      </w:r>
      <w:r w:rsidRPr="0018253E">
        <w:rPr>
          <w:rFonts w:ascii="Times New Roman" w:hAnsi="Times New Roman" w:cs="Times New Roman"/>
          <w:b/>
          <w:bCs/>
          <w:i/>
          <w:iCs/>
          <w:sz w:val="22"/>
          <w:szCs w:val="22"/>
        </w:rPr>
        <w:tab/>
      </w:r>
      <w:r w:rsidR="004B6735" w:rsidRPr="0018253E">
        <w:rPr>
          <w:rFonts w:ascii="Times New Roman" w:hAnsi="Times New Roman" w:cs="Times New Roman"/>
          <w:b/>
          <w:bCs/>
          <w:i/>
          <w:iCs/>
          <w:sz w:val="22"/>
          <w:szCs w:val="22"/>
        </w:rPr>
        <w:t>Judgments</w:t>
      </w:r>
    </w:p>
    <w:p w:rsidR="002B6A77" w:rsidRPr="0018253E" w:rsidRDefault="002B6A77" w:rsidP="00053F4E">
      <w:pPr>
        <w:tabs>
          <w:tab w:val="left" w:pos="2880"/>
        </w:tabs>
        <w:spacing w:after="0" w:line="240" w:lineRule="atLeast"/>
        <w:ind w:left="539" w:right="-25" w:firstLine="737"/>
        <w:jc w:val="both"/>
        <w:rPr>
          <w:rFonts w:ascii="Times New Roman" w:hAnsi="Times New Roman" w:cs="Times New Roman"/>
          <w:szCs w:val="22"/>
        </w:rPr>
      </w:pPr>
    </w:p>
    <w:p w:rsidR="002B6A77" w:rsidRPr="0018253E" w:rsidRDefault="002B6A77" w:rsidP="00053F4E">
      <w:pPr>
        <w:pStyle w:val="BodyText"/>
        <w:ind w:left="1276" w:right="-25"/>
        <w:jc w:val="both"/>
        <w:rPr>
          <w:rFonts w:ascii="Times New Roman" w:hAnsi="Times New Roman" w:cs="Times New Roman"/>
          <w:sz w:val="22"/>
          <w:szCs w:val="22"/>
        </w:rPr>
      </w:pPr>
      <w:r w:rsidRPr="0018253E">
        <w:rPr>
          <w:rFonts w:ascii="Times New Roman" w:hAnsi="Times New Roman" w:cs="Times New Roman"/>
          <w:sz w:val="22"/>
          <w:szCs w:val="22"/>
        </w:rPr>
        <w:t xml:space="preserve">Information about </w:t>
      </w:r>
      <w:r w:rsidR="004B6735" w:rsidRPr="0018253E">
        <w:rPr>
          <w:rFonts w:ascii="Times New Roman" w:hAnsi="Times New Roman" w:cs="Times New Roman"/>
          <w:sz w:val="22"/>
          <w:szCs w:val="22"/>
        </w:rPr>
        <w:t>judgments</w:t>
      </w:r>
      <w:r w:rsidRPr="0018253E">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18253E">
        <w:rPr>
          <w:rFonts w:ascii="Times New Roman" w:hAnsi="Times New Roman" w:cs="Times New Roman"/>
          <w:sz w:val="22"/>
          <w:szCs w:val="22"/>
        </w:rPr>
        <w:t>notes:</w:t>
      </w:r>
    </w:p>
    <w:p w:rsidR="00E04CFD" w:rsidRPr="0018253E" w:rsidRDefault="00E04CFD" w:rsidP="00053F4E">
      <w:pPr>
        <w:tabs>
          <w:tab w:val="left" w:pos="2880"/>
        </w:tabs>
        <w:spacing w:after="0" w:line="240" w:lineRule="atLeast"/>
        <w:ind w:left="539" w:right="-25" w:firstLine="737"/>
        <w:jc w:val="both"/>
        <w:rPr>
          <w:rFonts w:ascii="Times New Roman" w:hAnsi="Times New Roman" w:cs="Times New Roman"/>
          <w:szCs w:val="22"/>
        </w:rPr>
      </w:pPr>
    </w:p>
    <w:p w:rsidR="00DE4702" w:rsidRPr="0018253E" w:rsidRDefault="007432C9" w:rsidP="00CB3E85">
      <w:pPr>
        <w:pStyle w:val="BodyText"/>
        <w:tabs>
          <w:tab w:val="left" w:pos="3080"/>
          <w:tab w:val="left" w:pos="3969"/>
        </w:tabs>
        <w:ind w:left="4860" w:right="-25" w:hanging="3584"/>
        <w:jc w:val="both"/>
        <w:rPr>
          <w:rFonts w:ascii="Times New Roman" w:hAnsi="Times New Roman" w:cs="Times New Roman"/>
          <w:sz w:val="22"/>
          <w:szCs w:val="22"/>
        </w:rPr>
      </w:pPr>
      <w:r w:rsidRPr="0018253E">
        <w:rPr>
          <w:rFonts w:ascii="Times New Roman" w:hAnsi="Times New Roman" w:cs="Times New Roman"/>
          <w:spacing w:val="-4"/>
          <w:sz w:val="22"/>
          <w:szCs w:val="22"/>
        </w:rPr>
        <w:t>Note</w:t>
      </w:r>
      <w:r w:rsidR="00356CF2" w:rsidRPr="0018253E">
        <w:rPr>
          <w:rFonts w:ascii="Times New Roman" w:hAnsi="Times New Roman" w:cs="Times New Roman"/>
          <w:spacing w:val="-4"/>
          <w:sz w:val="22"/>
          <w:szCs w:val="22"/>
        </w:rPr>
        <w:t>s</w:t>
      </w:r>
      <w:r w:rsidR="00FF31C6" w:rsidRPr="0018253E">
        <w:rPr>
          <w:rFonts w:ascii="Times New Roman" w:hAnsi="Times New Roman" w:cs="Times New Roman"/>
          <w:spacing w:val="-4"/>
          <w:sz w:val="22"/>
          <w:szCs w:val="22"/>
        </w:rPr>
        <w:t xml:space="preserve"> </w:t>
      </w:r>
      <w:r w:rsidR="00CB3E85" w:rsidRPr="0018253E">
        <w:rPr>
          <w:rFonts w:ascii="Times New Roman" w:hAnsi="Times New Roman" w:cs="Times New Roman"/>
          <w:spacing w:val="-4"/>
          <w:sz w:val="22"/>
          <w:szCs w:val="22"/>
        </w:rPr>
        <w:t>10</w:t>
      </w:r>
      <w:r w:rsidR="00B90A3C" w:rsidRPr="0018253E">
        <w:rPr>
          <w:rFonts w:ascii="Times New Roman" w:hAnsi="Times New Roman" w:cs="Times New Roman"/>
          <w:spacing w:val="-4"/>
          <w:sz w:val="22"/>
          <w:szCs w:val="22"/>
        </w:rPr>
        <w:t xml:space="preserve"> </w:t>
      </w:r>
      <w:r w:rsidR="00CB3E85" w:rsidRPr="0018253E">
        <w:rPr>
          <w:rFonts w:ascii="Times New Roman" w:hAnsi="Times New Roman" w:cs="Times New Roman"/>
          <w:spacing w:val="-4"/>
          <w:sz w:val="22"/>
          <w:szCs w:val="22"/>
        </w:rPr>
        <w:t>11 and 12</w:t>
      </w:r>
      <w:r w:rsidR="00CB3E85" w:rsidRPr="0018253E">
        <w:rPr>
          <w:rFonts w:ascii="Times New Roman" w:hAnsi="Times New Roman" w:cs="Times New Roman"/>
          <w:spacing w:val="-4"/>
          <w:sz w:val="22"/>
          <w:szCs w:val="22"/>
        </w:rPr>
        <w:tab/>
      </w:r>
      <w:r w:rsidR="00FF31C6" w:rsidRPr="0018253E">
        <w:rPr>
          <w:rFonts w:ascii="Times New Roman" w:hAnsi="Times New Roman" w:cs="Times New Roman"/>
          <w:spacing w:val="-4"/>
          <w:sz w:val="22"/>
          <w:szCs w:val="22"/>
        </w:rPr>
        <w:tab/>
      </w:r>
      <w:r w:rsidRPr="0018253E">
        <w:rPr>
          <w:rFonts w:ascii="Times New Roman" w:hAnsi="Times New Roman" w:cs="Times New Roman"/>
          <w:spacing w:val="-4"/>
          <w:sz w:val="22"/>
          <w:szCs w:val="22"/>
        </w:rPr>
        <w:t xml:space="preserve">Calculated the recoverable amount of investments and </w:t>
      </w:r>
      <w:r w:rsidR="00F6769A" w:rsidRPr="0018253E">
        <w:rPr>
          <w:rFonts w:ascii="Times New Roman" w:hAnsi="Times New Roman" w:cs="Times New Roman"/>
          <w:spacing w:val="-4"/>
          <w:sz w:val="22"/>
          <w:szCs w:val="22"/>
        </w:rPr>
        <w:t>assets</w:t>
      </w:r>
      <w:r w:rsidR="00F6769A" w:rsidRPr="0018253E">
        <w:rPr>
          <w:rFonts w:ascii="Times New Roman" w:hAnsi="Times New Roman" w:cs="Times New Roman"/>
          <w:sz w:val="22"/>
          <w:szCs w:val="22"/>
        </w:rPr>
        <w:t>.</w:t>
      </w:r>
    </w:p>
    <w:p w:rsidR="009B4F6C" w:rsidRPr="0018253E" w:rsidRDefault="009B4F6C" w:rsidP="004C6F3A">
      <w:pPr>
        <w:tabs>
          <w:tab w:val="left" w:pos="2880"/>
        </w:tabs>
        <w:spacing w:after="0" w:line="240" w:lineRule="atLeast"/>
        <w:ind w:left="539" w:right="-25" w:firstLine="737"/>
        <w:jc w:val="both"/>
        <w:rPr>
          <w:rFonts w:ascii="Times New Roman" w:hAnsi="Times New Roman" w:cs="Times New Roman"/>
          <w:szCs w:val="22"/>
        </w:rPr>
      </w:pPr>
    </w:p>
    <w:p w:rsidR="00DE4702" w:rsidRPr="0018253E" w:rsidRDefault="00DE4702"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18253E">
        <w:rPr>
          <w:rFonts w:ascii="Times New Roman" w:hAnsi="Times New Roman" w:cs="Times New Roman"/>
          <w:b/>
          <w:bCs/>
          <w:i/>
          <w:iCs/>
          <w:sz w:val="22"/>
          <w:szCs w:val="22"/>
        </w:rPr>
        <w:t>2.4.2</w:t>
      </w:r>
      <w:r w:rsidRPr="0018253E">
        <w:rPr>
          <w:rFonts w:ascii="Times New Roman" w:hAnsi="Times New Roman" w:cs="Times New Roman"/>
          <w:b/>
          <w:bCs/>
          <w:i/>
          <w:iCs/>
          <w:sz w:val="22"/>
          <w:szCs w:val="22"/>
        </w:rPr>
        <w:tab/>
        <w:t>Assumptions and estimation uncertainties</w:t>
      </w:r>
    </w:p>
    <w:p w:rsidR="00356CF2" w:rsidRPr="0018253E" w:rsidRDefault="00356CF2" w:rsidP="00053F4E">
      <w:pPr>
        <w:tabs>
          <w:tab w:val="left" w:pos="2880"/>
        </w:tabs>
        <w:spacing w:after="0" w:line="240" w:lineRule="atLeast"/>
        <w:ind w:left="539" w:right="-25" w:firstLine="737"/>
        <w:jc w:val="both"/>
        <w:rPr>
          <w:rFonts w:ascii="Times New Roman" w:hAnsi="Times New Roman" w:cs="Times New Roman"/>
          <w:szCs w:val="22"/>
        </w:rPr>
      </w:pPr>
    </w:p>
    <w:p w:rsidR="00DE4702" w:rsidRPr="0018253E" w:rsidRDefault="00DE4702" w:rsidP="00CE1FAD">
      <w:pPr>
        <w:pStyle w:val="BodyText"/>
        <w:numPr>
          <w:ilvl w:val="0"/>
          <w:numId w:val="43"/>
        </w:numPr>
        <w:tabs>
          <w:tab w:val="left" w:pos="1560"/>
        </w:tabs>
        <w:ind w:left="1560" w:right="-25" w:hanging="284"/>
        <w:jc w:val="both"/>
        <w:rPr>
          <w:rFonts w:ascii="Times New Roman" w:hAnsi="Times New Roman" w:cs="Times New Roman"/>
          <w:sz w:val="22"/>
          <w:szCs w:val="22"/>
        </w:rPr>
      </w:pPr>
      <w:r w:rsidRPr="0018253E">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18253E">
        <w:rPr>
          <w:rFonts w:ascii="Times New Roman" w:hAnsi="Times New Roman" w:cs="Times New Roman"/>
          <w:sz w:val="22"/>
          <w:szCs w:val="22"/>
        </w:rPr>
        <w:t>recognized</w:t>
      </w:r>
      <w:r w:rsidRPr="0018253E">
        <w:rPr>
          <w:rFonts w:ascii="Times New Roman" w:hAnsi="Times New Roman" w:cs="Times New Roman"/>
          <w:sz w:val="22"/>
          <w:szCs w:val="22"/>
        </w:rPr>
        <w:t xml:space="preserve"> in the financial statements is included in the following notes:</w:t>
      </w:r>
    </w:p>
    <w:p w:rsidR="00CB3E85" w:rsidRPr="0018253E" w:rsidRDefault="00CB3E85" w:rsidP="009B4F6C">
      <w:pPr>
        <w:pStyle w:val="BodyText"/>
        <w:ind w:left="1276" w:right="-25"/>
        <w:jc w:val="both"/>
        <w:rPr>
          <w:rFonts w:ascii="Times New Roman" w:hAnsi="Times New Roman" w:cs="Times New Roman"/>
          <w:sz w:val="22"/>
          <w:szCs w:val="22"/>
        </w:rPr>
      </w:pPr>
    </w:p>
    <w:p w:rsidR="00345C7E" w:rsidRPr="0018253E" w:rsidRDefault="00B42D89" w:rsidP="00CE1FAD">
      <w:pPr>
        <w:tabs>
          <w:tab w:val="left" w:pos="3052"/>
        </w:tabs>
        <w:spacing w:after="0" w:line="240" w:lineRule="atLeast"/>
        <w:ind w:left="1276" w:right="-25" w:firstLine="284"/>
        <w:jc w:val="both"/>
        <w:rPr>
          <w:rFonts w:ascii="Times New Roman" w:hAnsi="Times New Roman" w:cs="Times New Roman"/>
          <w:szCs w:val="22"/>
        </w:rPr>
      </w:pPr>
      <w:r w:rsidRPr="0018253E">
        <w:rPr>
          <w:rFonts w:ascii="Times New Roman" w:hAnsi="Times New Roman" w:cs="Times New Roman"/>
          <w:szCs w:val="22"/>
        </w:rPr>
        <w:t xml:space="preserve">Note </w:t>
      </w:r>
      <w:r w:rsidR="00CB3E85" w:rsidRPr="0018253E">
        <w:rPr>
          <w:rFonts w:ascii="Times New Roman" w:hAnsi="Times New Roman" w:cs="Times New Roman"/>
          <w:szCs w:val="22"/>
        </w:rPr>
        <w:t>10</w:t>
      </w:r>
      <w:r w:rsidR="00345C7E" w:rsidRPr="0018253E">
        <w:rPr>
          <w:rFonts w:ascii="Times New Roman" w:hAnsi="Times New Roman" w:cs="Times New Roman"/>
          <w:szCs w:val="22"/>
        </w:rPr>
        <w:tab/>
        <w:t>Allowance for impairment of investment</w:t>
      </w:r>
      <w:r w:rsidR="00E25AAE" w:rsidRPr="0018253E">
        <w:rPr>
          <w:rFonts w:ascii="Times New Roman" w:hAnsi="Times New Roman" w:cs="Times New Roman"/>
          <w:szCs w:val="22"/>
        </w:rPr>
        <w:t>s</w:t>
      </w:r>
    </w:p>
    <w:p w:rsidR="00345C7E" w:rsidRPr="0018253E" w:rsidRDefault="00345C7E" w:rsidP="00CE1FAD">
      <w:pPr>
        <w:tabs>
          <w:tab w:val="left" w:pos="3052"/>
        </w:tabs>
        <w:spacing w:after="0" w:line="240" w:lineRule="atLeast"/>
        <w:ind w:left="1276" w:right="-25" w:firstLine="284"/>
        <w:jc w:val="both"/>
        <w:rPr>
          <w:rFonts w:ascii="Times New Roman" w:hAnsi="Times New Roman" w:cs="Times New Roman"/>
          <w:szCs w:val="22"/>
        </w:rPr>
      </w:pPr>
      <w:r w:rsidRPr="0018253E">
        <w:rPr>
          <w:rFonts w:ascii="Times New Roman" w:hAnsi="Times New Roman" w:cs="Times New Roman"/>
          <w:szCs w:val="22"/>
        </w:rPr>
        <w:t xml:space="preserve">Note </w:t>
      </w:r>
      <w:r w:rsidR="00CB3E85" w:rsidRPr="0018253E">
        <w:rPr>
          <w:rFonts w:ascii="Times New Roman" w:hAnsi="Times New Roman" w:cs="Times New Roman"/>
          <w:szCs w:val="22"/>
        </w:rPr>
        <w:t>13</w:t>
      </w:r>
      <w:r w:rsidR="007432C9" w:rsidRPr="0018253E">
        <w:rPr>
          <w:rFonts w:ascii="Times New Roman" w:hAnsi="Times New Roman" w:cs="Times New Roman"/>
          <w:szCs w:val="22"/>
        </w:rPr>
        <w:tab/>
      </w:r>
      <w:r w:rsidRPr="0018253E">
        <w:rPr>
          <w:rFonts w:ascii="Times New Roman" w:hAnsi="Times New Roman" w:cs="Times New Roman"/>
          <w:szCs w:val="22"/>
        </w:rPr>
        <w:t>Current and deferred taxation and utilization of tax losses</w:t>
      </w:r>
    </w:p>
    <w:p w:rsidR="00B94BCF" w:rsidRPr="0018253E" w:rsidRDefault="00CB3E85" w:rsidP="00CE1FAD">
      <w:pPr>
        <w:tabs>
          <w:tab w:val="left" w:pos="3052"/>
          <w:tab w:val="left" w:pos="3402"/>
        </w:tabs>
        <w:spacing w:after="0" w:line="240" w:lineRule="atLeast"/>
        <w:ind w:left="1276" w:right="-25" w:firstLine="284"/>
        <w:jc w:val="both"/>
        <w:rPr>
          <w:rFonts w:ascii="Times New Roman" w:hAnsi="Times New Roman" w:cs="Times New Roman"/>
          <w:b/>
          <w:bCs/>
          <w:i/>
          <w:iCs/>
          <w:szCs w:val="22"/>
        </w:rPr>
      </w:pPr>
      <w:r w:rsidRPr="0018253E">
        <w:rPr>
          <w:rFonts w:ascii="Times New Roman" w:hAnsi="Times New Roman" w:cs="Times New Roman"/>
          <w:szCs w:val="22"/>
        </w:rPr>
        <w:t>Note 20</w:t>
      </w:r>
      <w:r w:rsidR="00345C7E" w:rsidRPr="0018253E">
        <w:rPr>
          <w:rFonts w:ascii="Times New Roman" w:hAnsi="Times New Roman" w:cs="Times New Roman"/>
          <w:szCs w:val="22"/>
        </w:rPr>
        <w:tab/>
        <w:t>Assumptions related to discount rate, salary increase rate,</w:t>
      </w:r>
      <w:r w:rsidR="00041392" w:rsidRPr="0018253E">
        <w:rPr>
          <w:rFonts w:ascii="Times New Roman" w:hAnsi="Times New Roman" w:cs="Times New Roman"/>
          <w:szCs w:val="22"/>
        </w:rPr>
        <w:t xml:space="preserve"> </w:t>
      </w:r>
      <w:r w:rsidR="004B7AE8" w:rsidRPr="0018253E">
        <w:rPr>
          <w:rFonts w:ascii="Times New Roman" w:hAnsi="Times New Roman" w:cs="Times New Roman"/>
          <w:szCs w:val="22"/>
        </w:rPr>
        <w:t>e</w:t>
      </w:r>
      <w:r w:rsidR="00041392" w:rsidRPr="0018253E">
        <w:rPr>
          <w:rFonts w:ascii="Times New Roman" w:hAnsi="Times New Roman" w:cs="Times New Roman"/>
          <w:szCs w:val="22"/>
        </w:rPr>
        <w:t xml:space="preserve">mployee </w:t>
      </w:r>
      <w:r w:rsidR="00041392" w:rsidRPr="0018253E">
        <w:rPr>
          <w:rFonts w:ascii="Times New Roman" w:hAnsi="Times New Roman" w:cs="Times New Roman"/>
          <w:szCs w:val="22"/>
        </w:rPr>
        <w:br/>
      </w:r>
      <w:r w:rsidR="00E04CFD" w:rsidRPr="0018253E">
        <w:rPr>
          <w:rFonts w:ascii="Times New Roman" w:hAnsi="Times New Roman" w:cs="Times New Roman"/>
          <w:szCs w:val="22"/>
        </w:rPr>
        <w:tab/>
      </w:r>
      <w:r w:rsidR="007A3E2E" w:rsidRPr="0018253E">
        <w:rPr>
          <w:rFonts w:ascii="Times New Roman" w:hAnsi="Times New Roman" w:cs="Times New Roman"/>
          <w:szCs w:val="22"/>
        </w:rPr>
        <w:tab/>
      </w:r>
      <w:r w:rsidR="00345C7E" w:rsidRPr="0018253E">
        <w:rPr>
          <w:rFonts w:ascii="Times New Roman" w:hAnsi="Times New Roman" w:cs="Times New Roman"/>
          <w:szCs w:val="22"/>
        </w:rPr>
        <w:t>turnover rate, mortality rate and disability rate</w:t>
      </w:r>
    </w:p>
    <w:p w:rsidR="004C6F3A" w:rsidRPr="0018253E" w:rsidRDefault="004C6F3A">
      <w:pPr>
        <w:spacing w:after="0" w:line="240" w:lineRule="auto"/>
        <w:rPr>
          <w:rFonts w:ascii="Times New Roman" w:eastAsia="Cordia New" w:hAnsi="Times New Roman" w:cs="Times New Roman"/>
          <w:b/>
          <w:bCs/>
          <w:i/>
          <w:iCs/>
          <w:szCs w:val="22"/>
        </w:rPr>
      </w:pPr>
      <w:r w:rsidRPr="0018253E">
        <w:rPr>
          <w:rFonts w:ascii="Times New Roman" w:hAnsi="Times New Roman" w:cs="Times New Roman"/>
          <w:b/>
          <w:bCs/>
          <w:i/>
          <w:iCs/>
          <w:szCs w:val="22"/>
        </w:rPr>
        <w:br w:type="page"/>
      </w:r>
    </w:p>
    <w:p w:rsidR="004E6072" w:rsidRPr="0018253E" w:rsidRDefault="00AF0945" w:rsidP="00053F4E">
      <w:pPr>
        <w:pStyle w:val="BodyText"/>
        <w:tabs>
          <w:tab w:val="left" w:pos="567"/>
          <w:tab w:val="left" w:pos="1276"/>
        </w:tabs>
        <w:ind w:left="0" w:right="-25" w:firstLine="567"/>
        <w:jc w:val="both"/>
        <w:rPr>
          <w:rFonts w:ascii="Times New Roman" w:hAnsi="Times New Roman" w:cs="Times New Roman"/>
          <w:b/>
          <w:bCs/>
          <w:i/>
          <w:iCs/>
          <w:sz w:val="22"/>
          <w:szCs w:val="22"/>
        </w:rPr>
      </w:pPr>
      <w:r w:rsidRPr="0018253E">
        <w:rPr>
          <w:rFonts w:ascii="Times New Roman" w:hAnsi="Times New Roman" w:cs="Times New Roman"/>
          <w:b/>
          <w:bCs/>
          <w:i/>
          <w:iCs/>
          <w:sz w:val="22"/>
          <w:szCs w:val="22"/>
        </w:rPr>
        <w:lastRenderedPageBreak/>
        <w:t>2.4</w:t>
      </w:r>
      <w:r w:rsidR="004E6072" w:rsidRPr="0018253E">
        <w:rPr>
          <w:rFonts w:ascii="Times New Roman" w:hAnsi="Times New Roman" w:cs="Times New Roman"/>
          <w:b/>
          <w:bCs/>
          <w:i/>
          <w:iCs/>
          <w:sz w:val="22"/>
          <w:szCs w:val="22"/>
        </w:rPr>
        <w:t>.3</w:t>
      </w:r>
      <w:r w:rsidR="004E6072" w:rsidRPr="0018253E">
        <w:rPr>
          <w:rFonts w:ascii="Times New Roman" w:hAnsi="Times New Roman" w:cs="Times New Roman"/>
          <w:b/>
          <w:bCs/>
          <w:i/>
          <w:iCs/>
          <w:sz w:val="22"/>
          <w:szCs w:val="22"/>
        </w:rPr>
        <w:tab/>
        <w:t>Measurement of fair values</w:t>
      </w:r>
    </w:p>
    <w:p w:rsidR="004E6072" w:rsidRPr="0018253E" w:rsidRDefault="004E6072" w:rsidP="00053F4E">
      <w:pPr>
        <w:tabs>
          <w:tab w:val="left" w:pos="2880"/>
        </w:tabs>
        <w:spacing w:after="0" w:line="240" w:lineRule="atLeast"/>
        <w:ind w:left="539" w:right="-25" w:firstLine="737"/>
        <w:jc w:val="both"/>
        <w:rPr>
          <w:rFonts w:ascii="Times New Roman" w:hAnsi="Times New Roman" w:cs="Times New Roman"/>
          <w:szCs w:val="22"/>
        </w:rPr>
      </w:pPr>
    </w:p>
    <w:p w:rsidR="004E6072" w:rsidRPr="0018253E" w:rsidRDefault="004E6072" w:rsidP="00053F4E">
      <w:pPr>
        <w:pStyle w:val="BodyText"/>
        <w:ind w:left="1276" w:right="-25"/>
        <w:jc w:val="both"/>
        <w:rPr>
          <w:rFonts w:ascii="Times New Roman" w:hAnsi="Times New Roman" w:cs="Times New Roman"/>
          <w:sz w:val="22"/>
          <w:szCs w:val="22"/>
        </w:rPr>
      </w:pPr>
      <w:r w:rsidRPr="0018253E">
        <w:rPr>
          <w:rFonts w:ascii="Times New Roman" w:hAnsi="Times New Roman" w:cs="Times New Roman"/>
          <w:sz w:val="22"/>
          <w:szCs w:val="22"/>
        </w:rPr>
        <w:t xml:space="preserve">Measuring the fair value of an asset or a liability, the Group/Company uses market observable data as far as possible.  Fair values are </w:t>
      </w:r>
      <w:r w:rsidR="00B1744D" w:rsidRPr="0018253E">
        <w:rPr>
          <w:rFonts w:ascii="Times New Roman" w:hAnsi="Times New Roman" w:cs="Times New Roman"/>
          <w:sz w:val="22"/>
          <w:szCs w:val="22"/>
        </w:rPr>
        <w:t>categorized</w:t>
      </w:r>
      <w:r w:rsidRPr="0018253E">
        <w:rPr>
          <w:rFonts w:ascii="Times New Roman" w:hAnsi="Times New Roman" w:cs="Times New Roman"/>
          <w:sz w:val="22"/>
          <w:szCs w:val="22"/>
        </w:rPr>
        <w:t xml:space="preserve"> into different levels in a fair value hierarchy based on the inputs used in the valuation techniques as follows:</w:t>
      </w:r>
    </w:p>
    <w:p w:rsidR="003352D1" w:rsidRPr="0018253E" w:rsidRDefault="003352D1" w:rsidP="00053F4E">
      <w:pPr>
        <w:tabs>
          <w:tab w:val="left" w:pos="2880"/>
        </w:tabs>
        <w:spacing w:after="0" w:line="240" w:lineRule="atLeast"/>
        <w:ind w:left="539" w:right="-25" w:firstLine="737"/>
        <w:jc w:val="both"/>
        <w:rPr>
          <w:rFonts w:ascii="Times New Roman" w:hAnsi="Times New Roman" w:cs="Times New Roman"/>
          <w:szCs w:val="22"/>
        </w:rPr>
      </w:pPr>
    </w:p>
    <w:p w:rsidR="003352D1" w:rsidRPr="0018253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18253E">
        <w:rPr>
          <w:rFonts w:ascii="Times New Roman" w:hAnsi="Times New Roman" w:cs="Times New Roman"/>
          <w:szCs w:val="22"/>
          <w:lang w:val="en-GB"/>
        </w:rPr>
        <w:t>Level 1: quoted prices (unadjusted) in active markets for identical assets or liabilities.</w:t>
      </w:r>
    </w:p>
    <w:p w:rsidR="003352D1" w:rsidRPr="0018253E" w:rsidRDefault="003352D1" w:rsidP="00053F4E">
      <w:pPr>
        <w:tabs>
          <w:tab w:val="left" w:pos="993"/>
        </w:tabs>
        <w:spacing w:after="0" w:line="240" w:lineRule="atLeast"/>
        <w:ind w:left="1701" w:right="-25" w:hanging="425"/>
        <w:jc w:val="both"/>
        <w:rPr>
          <w:rFonts w:ascii="Times New Roman" w:hAnsi="Times New Roman" w:cs="Times New Roman"/>
          <w:szCs w:val="22"/>
          <w:lang w:val="en-GB"/>
        </w:rPr>
      </w:pPr>
    </w:p>
    <w:p w:rsidR="003352D1" w:rsidRPr="0018253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18253E">
        <w:rPr>
          <w:rFonts w:ascii="Times New Roman" w:hAnsi="Times New Roman" w:cs="Times New Roman"/>
          <w:szCs w:val="22"/>
          <w:lang w:val="en-GB"/>
        </w:rPr>
        <w:t>Level 2: inputs other than quoted prices included in Level 1 that are observable for the asset or liability, either directly (i.e. as prices) or indirectly (i.e. derived from prices).</w:t>
      </w:r>
    </w:p>
    <w:p w:rsidR="003352D1" w:rsidRPr="0018253E" w:rsidRDefault="003352D1" w:rsidP="00053F4E">
      <w:pPr>
        <w:spacing w:after="0" w:line="240" w:lineRule="atLeast"/>
        <w:ind w:left="1701" w:right="-25" w:hanging="425"/>
        <w:jc w:val="both"/>
        <w:rPr>
          <w:rFonts w:ascii="Times New Roman" w:hAnsi="Times New Roman" w:cs="Times New Roman"/>
          <w:szCs w:val="22"/>
        </w:rPr>
      </w:pPr>
    </w:p>
    <w:p w:rsidR="003352D1" w:rsidRPr="0018253E" w:rsidRDefault="003352D1" w:rsidP="00053F4E">
      <w:pPr>
        <w:numPr>
          <w:ilvl w:val="0"/>
          <w:numId w:val="4"/>
        </w:numPr>
        <w:tabs>
          <w:tab w:val="clear" w:pos="926"/>
          <w:tab w:val="left" w:pos="993"/>
          <w:tab w:val="left" w:pos="1560"/>
        </w:tabs>
        <w:spacing w:after="0" w:line="240" w:lineRule="atLeast"/>
        <w:ind w:left="1560" w:right="-25" w:hanging="284"/>
        <w:jc w:val="both"/>
        <w:rPr>
          <w:rFonts w:ascii="Times New Roman" w:hAnsi="Times New Roman" w:cs="Times New Roman"/>
          <w:szCs w:val="22"/>
          <w:lang w:val="en-GB"/>
        </w:rPr>
      </w:pPr>
      <w:r w:rsidRPr="0018253E">
        <w:rPr>
          <w:rFonts w:ascii="Times New Roman" w:hAnsi="Times New Roman" w:cs="Times New Roman"/>
          <w:szCs w:val="22"/>
          <w:lang w:val="en-GB"/>
        </w:rPr>
        <w:t>Level 3: inputs for the asset or liability that are not based on observable market data (unobservable inputs).</w:t>
      </w:r>
    </w:p>
    <w:p w:rsidR="004E6072" w:rsidRPr="0018253E" w:rsidRDefault="004E6072" w:rsidP="00053F4E">
      <w:pPr>
        <w:pStyle w:val="BodyText"/>
        <w:ind w:left="1276" w:right="-25"/>
        <w:jc w:val="both"/>
        <w:rPr>
          <w:rFonts w:ascii="Times New Roman" w:hAnsi="Times New Roman" w:cs="Times New Roman"/>
          <w:sz w:val="22"/>
          <w:szCs w:val="22"/>
          <w:lang w:val="en-GB"/>
        </w:rPr>
      </w:pPr>
    </w:p>
    <w:p w:rsidR="004E6072" w:rsidRPr="0018253E" w:rsidRDefault="004E6072" w:rsidP="00053F4E">
      <w:pPr>
        <w:pStyle w:val="BodyText"/>
        <w:ind w:left="1276" w:right="-25"/>
        <w:jc w:val="both"/>
        <w:rPr>
          <w:rFonts w:ascii="Times New Roman" w:hAnsi="Times New Roman" w:cs="Times New Roman"/>
          <w:sz w:val="22"/>
          <w:szCs w:val="22"/>
        </w:rPr>
      </w:pPr>
      <w:r w:rsidRPr="0018253E">
        <w:rPr>
          <w:rFonts w:ascii="Times New Roman" w:hAnsi="Times New Roman" w:cs="Times New Roman"/>
          <w:sz w:val="22"/>
          <w:szCs w:val="22"/>
        </w:rPr>
        <w:t xml:space="preserve">If the inputs used to measure the fair value of an asset or liability might be </w:t>
      </w:r>
      <w:r w:rsidR="00B1744D" w:rsidRPr="0018253E">
        <w:rPr>
          <w:rFonts w:ascii="Times New Roman" w:hAnsi="Times New Roman" w:cs="Times New Roman"/>
          <w:sz w:val="22"/>
          <w:szCs w:val="22"/>
        </w:rPr>
        <w:t>categorized</w:t>
      </w:r>
      <w:r w:rsidRPr="0018253E">
        <w:rPr>
          <w:rFonts w:ascii="Times New Roman" w:hAnsi="Times New Roman" w:cs="Times New Roman"/>
          <w:sz w:val="22"/>
          <w:szCs w:val="22"/>
        </w:rPr>
        <w:t xml:space="preserve"> in different levels of the fair value hierarchy, then the fair value measurement is </w:t>
      </w:r>
      <w:r w:rsidR="00B1744D" w:rsidRPr="0018253E">
        <w:rPr>
          <w:rFonts w:ascii="Times New Roman" w:hAnsi="Times New Roman" w:cs="Times New Roman"/>
          <w:sz w:val="22"/>
          <w:szCs w:val="22"/>
        </w:rPr>
        <w:t>categorized</w:t>
      </w:r>
      <w:r w:rsidRPr="0018253E">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83355" w:rsidRPr="0018253E" w:rsidRDefault="00883355" w:rsidP="00053F4E">
      <w:pPr>
        <w:pStyle w:val="BodyText"/>
        <w:ind w:left="1276" w:right="-25"/>
        <w:jc w:val="both"/>
        <w:rPr>
          <w:rFonts w:ascii="Times New Roman" w:hAnsi="Times New Roman" w:cs="Times New Roman"/>
          <w:sz w:val="22"/>
          <w:szCs w:val="22"/>
        </w:rPr>
      </w:pPr>
    </w:p>
    <w:p w:rsidR="004E6072" w:rsidRPr="0018253E" w:rsidRDefault="004E6072" w:rsidP="00053F4E">
      <w:pPr>
        <w:pStyle w:val="BodyText"/>
        <w:ind w:left="1276" w:right="-25"/>
        <w:jc w:val="both"/>
        <w:rPr>
          <w:rFonts w:ascii="Times New Roman" w:hAnsi="Times New Roman" w:cs="Times New Roman"/>
          <w:sz w:val="22"/>
          <w:szCs w:val="22"/>
        </w:rPr>
      </w:pPr>
      <w:r w:rsidRPr="0018253E">
        <w:rPr>
          <w:rFonts w:ascii="Times New Roman" w:hAnsi="Times New Roman" w:cs="Times New Roman"/>
          <w:sz w:val="22"/>
          <w:szCs w:val="22"/>
        </w:rPr>
        <w:t xml:space="preserve">The Group/Company </w:t>
      </w:r>
      <w:r w:rsidR="00B1744D" w:rsidRPr="0018253E">
        <w:rPr>
          <w:rFonts w:ascii="Times New Roman" w:hAnsi="Times New Roman" w:cs="Times New Roman"/>
          <w:sz w:val="22"/>
          <w:szCs w:val="22"/>
        </w:rPr>
        <w:t>recognizes</w:t>
      </w:r>
      <w:r w:rsidRPr="0018253E">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18253E" w:rsidRDefault="004E6072" w:rsidP="00053F4E">
      <w:pPr>
        <w:pStyle w:val="BodyText"/>
        <w:ind w:left="1276" w:right="-25"/>
        <w:jc w:val="both"/>
        <w:rPr>
          <w:rFonts w:ascii="Times New Roman" w:hAnsi="Times New Roman" w:cs="Times New Roman"/>
          <w:sz w:val="22"/>
          <w:szCs w:val="22"/>
        </w:rPr>
      </w:pPr>
    </w:p>
    <w:p w:rsidR="004E6072" w:rsidRPr="0018253E" w:rsidRDefault="004E6072" w:rsidP="00053F4E">
      <w:pPr>
        <w:pStyle w:val="BodyText"/>
        <w:ind w:left="1276" w:right="-25"/>
        <w:jc w:val="both"/>
        <w:rPr>
          <w:rFonts w:ascii="Times New Roman" w:hAnsi="Times New Roman" w:cs="Times New Roman"/>
          <w:sz w:val="22"/>
          <w:szCs w:val="22"/>
        </w:rPr>
      </w:pPr>
      <w:r w:rsidRPr="0018253E">
        <w:rPr>
          <w:rFonts w:ascii="Times New Roman" w:hAnsi="Times New Roman" w:cs="Times New Roman"/>
          <w:sz w:val="22"/>
          <w:szCs w:val="22"/>
        </w:rPr>
        <w:t>Further information about the assumptions made in measuring fair values is included in the following notes:</w:t>
      </w:r>
    </w:p>
    <w:p w:rsidR="004E6072" w:rsidRPr="0018253E" w:rsidRDefault="004E6072" w:rsidP="00053F4E">
      <w:pPr>
        <w:pStyle w:val="BodyText"/>
        <w:ind w:left="1276"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67760E" w:rsidRPr="0018253E" w:rsidTr="0067760E">
        <w:tc>
          <w:tcPr>
            <w:tcW w:w="3175" w:type="dxa"/>
          </w:tcPr>
          <w:p w:rsidR="0067760E" w:rsidRPr="0018253E" w:rsidRDefault="0067760E" w:rsidP="00053F4E">
            <w:pPr>
              <w:tabs>
                <w:tab w:val="left" w:pos="540"/>
                <w:tab w:val="left" w:pos="1080"/>
              </w:tabs>
              <w:spacing w:after="0" w:line="240" w:lineRule="atLeast"/>
              <w:ind w:left="743" w:right="-25"/>
              <w:jc w:val="both"/>
              <w:rPr>
                <w:rFonts w:ascii="Times New Roman" w:hAnsi="Times New Roman" w:cs="Times New Roman"/>
                <w:szCs w:val="22"/>
              </w:rPr>
            </w:pPr>
            <w:r w:rsidRPr="0018253E">
              <w:rPr>
                <w:rFonts w:ascii="Times New Roman" w:hAnsi="Times New Roman" w:cs="Times New Roman"/>
                <w:szCs w:val="22"/>
              </w:rPr>
              <w:t xml:space="preserve">Note </w:t>
            </w:r>
            <w:r w:rsidR="004D6366" w:rsidRPr="0018253E">
              <w:rPr>
                <w:rFonts w:ascii="Times New Roman" w:hAnsi="Times New Roman" w:cs="Times New Roman"/>
                <w:szCs w:val="22"/>
              </w:rPr>
              <w:t>2</w:t>
            </w:r>
            <w:r w:rsidR="00CB3E85" w:rsidRPr="0018253E">
              <w:rPr>
                <w:rFonts w:ascii="Times New Roman" w:hAnsi="Times New Roman" w:cs="Times New Roman"/>
                <w:szCs w:val="22"/>
              </w:rPr>
              <w:t>6</w:t>
            </w:r>
          </w:p>
        </w:tc>
        <w:tc>
          <w:tcPr>
            <w:tcW w:w="6030" w:type="dxa"/>
          </w:tcPr>
          <w:p w:rsidR="0067760E" w:rsidRPr="0018253E" w:rsidRDefault="00163FA8" w:rsidP="00053F4E">
            <w:pPr>
              <w:pStyle w:val="index"/>
              <w:numPr>
                <w:ilvl w:val="0"/>
                <w:numId w:val="0"/>
              </w:numPr>
              <w:tabs>
                <w:tab w:val="left" w:pos="1092"/>
              </w:tabs>
              <w:spacing w:line="240" w:lineRule="atLeast"/>
              <w:ind w:left="360" w:right="-25" w:hanging="360"/>
              <w:jc w:val="both"/>
              <w:outlineLvl w:val="0"/>
              <w:rPr>
                <w:szCs w:val="28"/>
                <w:lang w:bidi="th-TH"/>
              </w:rPr>
            </w:pPr>
            <w:r w:rsidRPr="0018253E">
              <w:rPr>
                <w:rFonts w:eastAsia="Calibri"/>
                <w:szCs w:val="22"/>
              </w:rPr>
              <w:t>Financial Instruments</w:t>
            </w:r>
          </w:p>
        </w:tc>
      </w:tr>
    </w:tbl>
    <w:p w:rsidR="00163FA8" w:rsidRPr="0018253E" w:rsidRDefault="00163FA8" w:rsidP="00053F4E">
      <w:pPr>
        <w:tabs>
          <w:tab w:val="left" w:pos="2880"/>
        </w:tabs>
        <w:spacing w:after="0" w:line="240" w:lineRule="atLeast"/>
        <w:ind w:left="539" w:right="-25"/>
        <w:jc w:val="both"/>
        <w:rPr>
          <w:rFonts w:ascii="Times New Roman" w:hAnsi="Times New Roman" w:cs="Times New Roman"/>
          <w:szCs w:val="22"/>
        </w:rPr>
      </w:pPr>
    </w:p>
    <w:p w:rsidR="003F50EE" w:rsidRPr="0018253E" w:rsidRDefault="00621480"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r w:rsidRPr="0018253E">
        <w:rPr>
          <w:rFonts w:ascii="Times New Roman" w:hAnsi="Times New Roman" w:cs="Times New Roman"/>
          <w:b/>
          <w:bCs/>
          <w:szCs w:val="22"/>
        </w:rPr>
        <w:t>Corona</w:t>
      </w:r>
      <w:r w:rsidR="00B1744D" w:rsidRPr="0018253E">
        <w:rPr>
          <w:rFonts w:ascii="Times New Roman" w:hAnsi="Times New Roman" w:cs="Times New Roman"/>
          <w:b/>
          <w:bCs/>
          <w:szCs w:val="22"/>
        </w:rPr>
        <w:t>virus</w:t>
      </w:r>
      <w:r w:rsidR="003F50EE" w:rsidRPr="0018253E">
        <w:rPr>
          <w:rFonts w:ascii="Times New Roman" w:hAnsi="Times New Roman" w:cs="Times New Roman"/>
          <w:b/>
          <w:bCs/>
          <w:szCs w:val="22"/>
        </w:rPr>
        <w:t xml:space="preserve"> disease 2019 Pandemic</w:t>
      </w:r>
      <w:r w:rsidR="003F50EE" w:rsidRPr="0018253E">
        <w:rPr>
          <w:rFonts w:ascii="Times New Roman" w:hAnsi="Times New Roman" w:cs="Times New Roman"/>
          <w:b/>
          <w:bCs/>
          <w:szCs w:val="22"/>
          <w:cs/>
        </w:rPr>
        <w:t xml:space="preserve"> </w:t>
      </w:r>
      <w:r w:rsidR="003F50EE" w:rsidRPr="0018253E">
        <w:rPr>
          <w:rFonts w:ascii="Times New Roman" w:hAnsi="Times New Roman" w:cs="Times New Roman"/>
          <w:b/>
          <w:bCs/>
          <w:szCs w:val="22"/>
        </w:rPr>
        <w:t>(“</w:t>
      </w:r>
      <w:r w:rsidR="0077254B" w:rsidRPr="0018253E">
        <w:rPr>
          <w:rFonts w:ascii="Times New Roman" w:hAnsi="Times New Roman" w:cs="Times New Roman"/>
          <w:b/>
          <w:bCs/>
          <w:szCs w:val="22"/>
        </w:rPr>
        <w:t>COVID-19</w:t>
      </w:r>
      <w:r w:rsidR="003F50EE" w:rsidRPr="0018253E">
        <w:rPr>
          <w:rFonts w:ascii="Times New Roman" w:hAnsi="Times New Roman" w:cs="Times New Roman"/>
          <w:b/>
          <w:bCs/>
          <w:szCs w:val="22"/>
        </w:rPr>
        <w:t>”</w:t>
      </w:r>
      <w:r w:rsidR="0077254B" w:rsidRPr="0018253E">
        <w:rPr>
          <w:rFonts w:ascii="Times New Roman" w:hAnsi="Times New Roman" w:cs="Times New Roman"/>
          <w:b/>
          <w:bCs/>
          <w:szCs w:val="22"/>
        </w:rPr>
        <w:t>)</w:t>
      </w:r>
    </w:p>
    <w:p w:rsidR="00A11474" w:rsidRPr="0018253E" w:rsidRDefault="00A11474" w:rsidP="003509D4">
      <w:pPr>
        <w:tabs>
          <w:tab w:val="left" w:pos="2880"/>
        </w:tabs>
        <w:spacing w:after="0" w:line="240" w:lineRule="atLeast"/>
        <w:ind w:left="539" w:right="-25"/>
        <w:jc w:val="both"/>
        <w:rPr>
          <w:rFonts w:ascii="Times New Roman" w:hAnsi="Times New Roman" w:cs="Times New Roman"/>
          <w:szCs w:val="22"/>
        </w:rPr>
      </w:pPr>
    </w:p>
    <w:p w:rsidR="007C1248" w:rsidRPr="0018253E" w:rsidRDefault="00386BE2" w:rsidP="00053F4E">
      <w:pPr>
        <w:tabs>
          <w:tab w:val="left" w:pos="2880"/>
        </w:tabs>
        <w:spacing w:after="0" w:line="240" w:lineRule="atLeast"/>
        <w:ind w:left="539" w:right="-25"/>
        <w:jc w:val="both"/>
        <w:rPr>
          <w:rFonts w:ascii="Times New Roman" w:hAnsi="Times New Roman" w:cs="Times New Roman"/>
          <w:szCs w:val="22"/>
          <w:lang w:val="en-GB"/>
        </w:rPr>
      </w:pPr>
      <w:r w:rsidRPr="0018253E">
        <w:rPr>
          <w:rFonts w:ascii="Times New Roman" w:hAnsi="Times New Roman" w:cs="Times New Roman"/>
          <w:szCs w:val="22"/>
          <w:lang w:val="en-GB"/>
        </w:rPr>
        <w:t>The Coronavirus disease 2019 pandemic, currently still in impacting most businesses and industries. This situation may bring uncertainties and have an impact on the environment in which the Group/ Company operate</w:t>
      </w:r>
      <w:r w:rsidR="00DB3B84" w:rsidRPr="0018253E">
        <w:rPr>
          <w:rFonts w:ascii="Times New Roman" w:hAnsi="Times New Roman" w:cs="Times New Roman"/>
          <w:szCs w:val="22"/>
          <w:lang w:val="en-GB"/>
        </w:rPr>
        <w:t>.</w:t>
      </w:r>
      <w:r w:rsidRPr="0018253E">
        <w:rPr>
          <w:rFonts w:ascii="Times New Roman" w:hAnsi="Times New Roman" w:cs="Times New Roman"/>
          <w:szCs w:val="22"/>
          <w:lang w:val="en-GB"/>
        </w:rPr>
        <w:t xml:space="preserve"> The Group/Company’s management has continuously monitored ongoing developments and assessed the financial impact in respect of the valuation of assets, provisions and contingent liabilities, and has used estimates and judgment in respect of various issues as the situation has evolved.</w:t>
      </w:r>
    </w:p>
    <w:p w:rsidR="00386BE2" w:rsidRPr="0018253E" w:rsidRDefault="00386BE2" w:rsidP="00053F4E">
      <w:pPr>
        <w:tabs>
          <w:tab w:val="left" w:pos="2880"/>
        </w:tabs>
        <w:spacing w:after="0" w:line="240" w:lineRule="atLeast"/>
        <w:ind w:left="539" w:right="-25"/>
        <w:jc w:val="both"/>
        <w:rPr>
          <w:rFonts w:ascii="Times New Roman" w:eastAsia="Cordia New" w:hAnsi="Times New Roman" w:cs="Times New Roman"/>
          <w:szCs w:val="22"/>
        </w:rPr>
      </w:pPr>
    </w:p>
    <w:p w:rsidR="00DE4702" w:rsidRPr="0018253E"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Significant accounting policies</w:t>
      </w:r>
    </w:p>
    <w:p w:rsidR="00DE4702" w:rsidRPr="0018253E" w:rsidRDefault="00DE4702" w:rsidP="0024606A">
      <w:pPr>
        <w:pStyle w:val="BodyText"/>
        <w:ind w:left="561" w:right="-23" w:firstLine="11"/>
        <w:jc w:val="both"/>
        <w:rPr>
          <w:rFonts w:ascii="Times New Roman" w:hAnsi="Times New Roman" w:cs="Times New Roman"/>
          <w:sz w:val="22"/>
          <w:szCs w:val="22"/>
        </w:rPr>
      </w:pPr>
    </w:p>
    <w:p w:rsidR="00F37E9F" w:rsidRPr="0018253E" w:rsidRDefault="00384338" w:rsidP="00F37E9F">
      <w:pPr>
        <w:spacing w:after="0" w:line="240" w:lineRule="atLeast"/>
        <w:ind w:left="533" w:right="-25"/>
        <w:jc w:val="both"/>
        <w:rPr>
          <w:rFonts w:ascii="Times New Roman" w:hAnsi="Times New Roman" w:cs="Times New Roman"/>
          <w:szCs w:val="22"/>
        </w:rPr>
      </w:pPr>
      <w:r w:rsidRPr="0018253E">
        <w:rPr>
          <w:rFonts w:ascii="Times New Roman" w:hAnsi="Times New Roman" w:cs="Times New Roman"/>
          <w:szCs w:val="22"/>
        </w:rPr>
        <w:t xml:space="preserve">The Group </w:t>
      </w:r>
      <w:r w:rsidR="00D236E1" w:rsidRPr="0018253E">
        <w:rPr>
          <w:rFonts w:ascii="Times New Roman" w:hAnsi="Times New Roman" w:cs="Times New Roman"/>
          <w:szCs w:val="22"/>
        </w:rPr>
        <w:t>/</w:t>
      </w:r>
      <w:r w:rsidR="00DE4702" w:rsidRPr="0018253E">
        <w:rPr>
          <w:rFonts w:ascii="Times New Roman" w:hAnsi="Times New Roman" w:cs="Times New Roman"/>
          <w:szCs w:val="22"/>
        </w:rPr>
        <w:t>Company has significant accounting policies and methods of computation applied in these interim financial statements are consistent with those applied in the financial statements for</w:t>
      </w:r>
      <w:r w:rsidR="00EA11C8" w:rsidRPr="0018253E">
        <w:rPr>
          <w:rFonts w:ascii="Times New Roman" w:hAnsi="Times New Roman" w:cs="Times New Roman"/>
          <w:szCs w:val="22"/>
        </w:rPr>
        <w:t xml:space="preserve"> the year ended 31 December 2020</w:t>
      </w:r>
      <w:r w:rsidR="00F37E9F" w:rsidRPr="0018253E">
        <w:rPr>
          <w:rFonts w:ascii="Times New Roman" w:hAnsi="Times New Roman" w:cs="Times New Roman"/>
          <w:szCs w:val="22"/>
        </w:rPr>
        <w:t xml:space="preserve"> except for</w:t>
      </w:r>
      <w:r w:rsidR="004B24E8" w:rsidRPr="0018253E">
        <w:rPr>
          <w:rFonts w:ascii="Times New Roman" w:hAnsi="Times New Roman" w:cs="Times New Roman"/>
          <w:szCs w:val="22"/>
        </w:rPr>
        <w:t xml:space="preserve"> the change in accounting polic</w:t>
      </w:r>
      <w:r w:rsidR="004B24E8" w:rsidRPr="0018253E">
        <w:rPr>
          <w:rFonts w:ascii="Times New Roman" w:hAnsi="Times New Roman" w:cs="Angsana New"/>
        </w:rPr>
        <w:t>ies</w:t>
      </w:r>
      <w:r w:rsidR="00F37E9F" w:rsidRPr="0018253E">
        <w:rPr>
          <w:rFonts w:ascii="Times New Roman" w:hAnsi="Times New Roman" w:cs="Times New Roman"/>
          <w:szCs w:val="22"/>
        </w:rPr>
        <w:t xml:space="preserve"> regarding </w:t>
      </w:r>
      <w:r w:rsidR="005A6067" w:rsidRPr="0018253E">
        <w:rPr>
          <w:rFonts w:ascii="Times New Roman" w:hAnsi="Times New Roman" w:cs="Times New Roman"/>
          <w:szCs w:val="22"/>
        </w:rPr>
        <w:t xml:space="preserve">the </w:t>
      </w:r>
      <w:r w:rsidR="005A6067" w:rsidRPr="0018253E">
        <w:rPr>
          <w:rFonts w:ascii="Times New Roman" w:hAnsi="Times New Roman" w:cs="Times New Roman"/>
        </w:rPr>
        <w:t>measurement model of land</w:t>
      </w:r>
      <w:r w:rsidR="00F37E9F" w:rsidRPr="0018253E">
        <w:rPr>
          <w:rFonts w:ascii="Times New Roman" w:hAnsi="Times New Roman" w:cs="Times New Roman"/>
        </w:rPr>
        <w:t xml:space="preserve"> </w:t>
      </w:r>
      <w:r w:rsidR="00F37E9F" w:rsidRPr="0018253E">
        <w:rPr>
          <w:rFonts w:ascii="Times New Roman" w:hAnsi="Times New Roman" w:cs="Times New Roman"/>
          <w:szCs w:val="22"/>
        </w:rPr>
        <w:t>as follows:</w:t>
      </w:r>
    </w:p>
    <w:p w:rsidR="00F37E9F" w:rsidRPr="0018253E" w:rsidRDefault="00F37E9F" w:rsidP="00F37E9F">
      <w:pPr>
        <w:spacing w:after="0" w:line="240" w:lineRule="atLeast"/>
        <w:ind w:left="533" w:right="-25"/>
        <w:jc w:val="both"/>
        <w:rPr>
          <w:rFonts w:ascii="Times New Roman" w:hAnsi="Times New Roman" w:cs="Times New Roman"/>
          <w:szCs w:val="22"/>
        </w:rPr>
      </w:pPr>
    </w:p>
    <w:p w:rsidR="00F37E9F" w:rsidRPr="0018253E" w:rsidRDefault="00F37E9F" w:rsidP="00F37E9F">
      <w:pPr>
        <w:spacing w:after="0" w:line="240" w:lineRule="atLeast"/>
        <w:ind w:left="533" w:right="-25"/>
        <w:jc w:val="both"/>
        <w:rPr>
          <w:rFonts w:ascii="Times New Roman" w:hAnsi="Times New Roman" w:cs="Times New Roman"/>
          <w:szCs w:val="22"/>
        </w:rPr>
      </w:pPr>
      <w:r w:rsidRPr="0018253E">
        <w:rPr>
          <w:rFonts w:ascii="Times New Roman" w:hAnsi="Times New Roman" w:cs="Times New Roman"/>
          <w:szCs w:val="22"/>
        </w:rPr>
        <w:t xml:space="preserve">Land is stated at revaluation </w:t>
      </w:r>
      <w:r w:rsidR="007C22FB" w:rsidRPr="0018253E">
        <w:rPr>
          <w:rFonts w:ascii="Times New Roman" w:hAnsi="Times New Roman" w:cs="Times New Roman"/>
          <w:szCs w:val="22"/>
        </w:rPr>
        <w:t>amount</w:t>
      </w:r>
      <w:r w:rsidRPr="0018253E">
        <w:rPr>
          <w:rFonts w:ascii="Times New Roman" w:hAnsi="Times New Roman" w:cs="Times New Roman"/>
          <w:szCs w:val="22"/>
          <w:cs/>
        </w:rPr>
        <w:t>.</w:t>
      </w:r>
    </w:p>
    <w:p w:rsidR="00F37E9F" w:rsidRPr="0018253E" w:rsidRDefault="00F37E9F" w:rsidP="00F37E9F">
      <w:pPr>
        <w:spacing w:after="0" w:line="240" w:lineRule="atLeast"/>
        <w:ind w:left="533" w:right="-25"/>
        <w:jc w:val="both"/>
        <w:rPr>
          <w:rFonts w:ascii="Times New Roman" w:hAnsi="Times New Roman" w:cs="Times New Roman"/>
          <w:szCs w:val="22"/>
        </w:rPr>
      </w:pPr>
    </w:p>
    <w:p w:rsidR="00F37E9F" w:rsidRPr="0018253E" w:rsidRDefault="00F37E9F" w:rsidP="0024606A">
      <w:pPr>
        <w:spacing w:after="0" w:line="240" w:lineRule="atLeast"/>
        <w:ind w:left="533" w:right="-25"/>
        <w:jc w:val="both"/>
        <w:rPr>
          <w:rFonts w:ascii="Times New Roman" w:hAnsi="Times New Roman" w:cs="Times New Roman"/>
          <w:szCs w:val="22"/>
        </w:rPr>
      </w:pPr>
      <w:r w:rsidRPr="0018253E">
        <w:rPr>
          <w:rFonts w:ascii="Times New Roman" w:hAnsi="Times New Roman" w:cs="Times New Roman"/>
          <w:szCs w:val="22"/>
        </w:rPr>
        <w:t xml:space="preserve">The revaluation of land </w:t>
      </w:r>
      <w:r w:rsidR="007C22FB" w:rsidRPr="0018253E">
        <w:rPr>
          <w:rFonts w:ascii="Times New Roman" w:hAnsi="Times New Roman" w:cs="Times New Roman"/>
          <w:szCs w:val="22"/>
        </w:rPr>
        <w:t>is</w:t>
      </w:r>
      <w:r w:rsidRPr="0018253E">
        <w:rPr>
          <w:rFonts w:ascii="Times New Roman" w:hAnsi="Times New Roman" w:cs="Times New Roman"/>
          <w:szCs w:val="22"/>
        </w:rPr>
        <w:t xml:space="preserve"> recorded at fair value</w:t>
      </w:r>
      <w:r w:rsidR="007C22FB" w:rsidRPr="0018253E">
        <w:rPr>
          <w:rFonts w:ascii="Times New Roman" w:hAnsi="Times New Roman" w:cs="Times New Roman"/>
          <w:szCs w:val="22"/>
        </w:rPr>
        <w:t xml:space="preserve"> that is</w:t>
      </w:r>
      <w:r w:rsidRPr="0018253E">
        <w:rPr>
          <w:rFonts w:ascii="Times New Roman" w:hAnsi="Times New Roman" w:cs="Times New Roman"/>
          <w:szCs w:val="22"/>
        </w:rPr>
        <w:t xml:space="preserve"> valued by an independent </w:t>
      </w:r>
      <w:r w:rsidR="007C22FB" w:rsidRPr="0018253E">
        <w:rPr>
          <w:rFonts w:ascii="Times New Roman" w:hAnsi="Times New Roman" w:cs="Times New Roman"/>
          <w:szCs w:val="22"/>
        </w:rPr>
        <w:t>valuer</w:t>
      </w:r>
      <w:r w:rsidRPr="0018253E">
        <w:rPr>
          <w:rFonts w:ascii="Times New Roman" w:hAnsi="Times New Roman" w:cs="Times New Roman"/>
          <w:szCs w:val="22"/>
          <w:cs/>
        </w:rPr>
        <w:t xml:space="preserve">. </w:t>
      </w:r>
      <w:r w:rsidRPr="0018253E">
        <w:rPr>
          <w:rFonts w:ascii="Times New Roman" w:hAnsi="Times New Roman" w:cs="Times New Roman"/>
          <w:szCs w:val="22"/>
        </w:rPr>
        <w:t xml:space="preserve"> The Company provide</w:t>
      </w:r>
      <w:r w:rsidR="007C22FB" w:rsidRPr="0018253E">
        <w:rPr>
          <w:rFonts w:ascii="Times New Roman" w:hAnsi="Times New Roman" w:cs="Times New Roman"/>
          <w:szCs w:val="22"/>
        </w:rPr>
        <w:t>s</w:t>
      </w:r>
      <w:r w:rsidRPr="0018253E">
        <w:rPr>
          <w:rFonts w:ascii="Times New Roman" w:hAnsi="Times New Roman" w:cs="Times New Roman"/>
          <w:szCs w:val="22"/>
        </w:rPr>
        <w:t xml:space="preserve"> an independent </w:t>
      </w:r>
      <w:r w:rsidR="007C22FB" w:rsidRPr="0018253E">
        <w:rPr>
          <w:rFonts w:ascii="Times New Roman" w:hAnsi="Times New Roman" w:cs="Times New Roman"/>
          <w:szCs w:val="22"/>
        </w:rPr>
        <w:t>valuer</w:t>
      </w:r>
      <w:r w:rsidRPr="0018253E">
        <w:rPr>
          <w:rFonts w:ascii="Times New Roman" w:hAnsi="Times New Roman" w:cs="Times New Roman"/>
          <w:szCs w:val="22"/>
        </w:rPr>
        <w:t xml:space="preserve"> to revalue </w:t>
      </w:r>
      <w:r w:rsidR="007C22FB" w:rsidRPr="0018253E">
        <w:rPr>
          <w:rFonts w:ascii="Times New Roman" w:hAnsi="Times New Roman" w:cs="Times New Roman"/>
          <w:szCs w:val="22"/>
        </w:rPr>
        <w:t>land</w:t>
      </w:r>
      <w:r w:rsidRPr="0018253E">
        <w:rPr>
          <w:rFonts w:ascii="Times New Roman" w:hAnsi="Times New Roman" w:cs="Times New Roman"/>
          <w:szCs w:val="22"/>
        </w:rPr>
        <w:t xml:space="preserve"> every 3</w:t>
      </w:r>
      <w:r w:rsidRPr="0018253E">
        <w:rPr>
          <w:rFonts w:ascii="Times New Roman" w:hAnsi="Times New Roman" w:cs="Times New Roman"/>
          <w:szCs w:val="22"/>
          <w:cs/>
        </w:rPr>
        <w:t>-</w:t>
      </w:r>
      <w:r w:rsidRPr="0018253E">
        <w:rPr>
          <w:rFonts w:ascii="Times New Roman" w:hAnsi="Times New Roman" w:cs="Times New Roman"/>
          <w:szCs w:val="22"/>
        </w:rPr>
        <w:t>5 years</w:t>
      </w:r>
      <w:r w:rsidRPr="0018253E">
        <w:rPr>
          <w:rFonts w:ascii="Times New Roman" w:hAnsi="Times New Roman" w:cs="Times New Roman"/>
          <w:szCs w:val="22"/>
          <w:cs/>
        </w:rPr>
        <w:t>.</w:t>
      </w:r>
      <w:r w:rsidRPr="0018253E">
        <w:rPr>
          <w:rFonts w:ascii="Times New Roman" w:hAnsi="Times New Roman" w:cs="Times New Roman"/>
          <w:szCs w:val="22"/>
        </w:rPr>
        <w:t xml:space="preserve"> </w:t>
      </w:r>
      <w:r w:rsidRPr="0018253E">
        <w:rPr>
          <w:rFonts w:ascii="Times New Roman" w:hAnsi="Times New Roman" w:cs="Times New Roman"/>
          <w:szCs w:val="22"/>
          <w:cs/>
        </w:rPr>
        <w:t xml:space="preserve"> </w:t>
      </w:r>
      <w:r w:rsidRPr="0018253E">
        <w:rPr>
          <w:rFonts w:ascii="Times New Roman" w:hAnsi="Times New Roman" w:cs="Times New Roman"/>
          <w:szCs w:val="22"/>
        </w:rPr>
        <w:t>However, i</w:t>
      </w:r>
      <w:r w:rsidR="007C22FB" w:rsidRPr="0018253E">
        <w:rPr>
          <w:rFonts w:ascii="Times New Roman" w:hAnsi="Times New Roman" w:cs="Times New Roman"/>
          <w:szCs w:val="22"/>
        </w:rPr>
        <w:t>f</w:t>
      </w:r>
      <w:r w:rsidRPr="0018253E">
        <w:rPr>
          <w:rFonts w:ascii="Times New Roman" w:hAnsi="Times New Roman" w:cs="Times New Roman"/>
          <w:szCs w:val="22"/>
        </w:rPr>
        <w:t xml:space="preserve"> there is any</w:t>
      </w:r>
      <w:r w:rsidR="007C22FB" w:rsidRPr="0018253E">
        <w:rPr>
          <w:rFonts w:ascii="Times New Roman" w:hAnsi="Times New Roman" w:cs="Times New Roman"/>
          <w:szCs w:val="22"/>
        </w:rPr>
        <w:t xml:space="preserve"> factor which may materially effect</w:t>
      </w:r>
      <w:r w:rsidRPr="0018253E">
        <w:rPr>
          <w:rFonts w:ascii="Times New Roman" w:hAnsi="Times New Roman" w:cs="Times New Roman"/>
          <w:szCs w:val="22"/>
        </w:rPr>
        <w:t xml:space="preserve"> to the asset value, the Company will </w:t>
      </w:r>
      <w:r w:rsidR="001A539F" w:rsidRPr="0018253E">
        <w:rPr>
          <w:rFonts w:ascii="Times New Roman" w:hAnsi="Times New Roman" w:cs="Times New Roman"/>
          <w:szCs w:val="22"/>
        </w:rPr>
        <w:t>revise the appraisal value for that year.</w:t>
      </w:r>
    </w:p>
    <w:p w:rsidR="001A539F" w:rsidRPr="0018253E" w:rsidRDefault="001A539F" w:rsidP="0024606A">
      <w:pPr>
        <w:pStyle w:val="BodyText"/>
        <w:ind w:left="561" w:right="-23" w:firstLine="11"/>
        <w:jc w:val="both"/>
        <w:rPr>
          <w:rFonts w:ascii="Times New Roman" w:hAnsi="Times New Roman" w:cs="Times New Roman"/>
          <w:sz w:val="22"/>
          <w:szCs w:val="22"/>
        </w:rPr>
      </w:pPr>
    </w:p>
    <w:p w:rsidR="0024606A" w:rsidRPr="0018253E" w:rsidRDefault="0024606A">
      <w:pPr>
        <w:spacing w:after="0" w:line="240" w:lineRule="auto"/>
        <w:rPr>
          <w:rFonts w:ascii="Times New Roman" w:hAnsi="Times New Roman" w:cs="Times New Roman"/>
          <w:szCs w:val="22"/>
        </w:rPr>
      </w:pPr>
      <w:r w:rsidRPr="0018253E">
        <w:rPr>
          <w:rFonts w:ascii="Times New Roman" w:hAnsi="Times New Roman" w:cs="Times New Roman"/>
          <w:szCs w:val="22"/>
        </w:rPr>
        <w:br w:type="page"/>
      </w:r>
    </w:p>
    <w:p w:rsidR="007121DD" w:rsidRPr="007121DD" w:rsidRDefault="007121DD" w:rsidP="007121DD">
      <w:pPr>
        <w:pStyle w:val="BodyText"/>
        <w:ind w:left="562" w:right="-25"/>
        <w:jc w:val="both"/>
        <w:rPr>
          <w:rFonts w:ascii="Times New Roman" w:hAnsi="Times New Roman" w:cs="Times New Roman"/>
          <w:sz w:val="22"/>
          <w:szCs w:val="22"/>
        </w:rPr>
      </w:pPr>
      <w:r w:rsidRPr="007121DD">
        <w:rPr>
          <w:rFonts w:ascii="Times New Roman" w:hAnsi="Times New Roman" w:cs="Times New Roman"/>
          <w:sz w:val="22"/>
          <w:szCs w:val="22"/>
        </w:rPr>
        <w:lastRenderedPageBreak/>
        <w:t xml:space="preserve">Any increase in value, on revaluation, is recognised in other comprehensive income and presented in the revaluation surplus in equity unless it offsets a previous decrease in value recognised in profit or loss in respect of the same asset.  A decrease in value is recognised in profit or loss to the extent it </w:t>
      </w:r>
      <w:r w:rsidRPr="00F66585">
        <w:rPr>
          <w:rFonts w:ascii="Times New Roman" w:hAnsi="Times New Roman" w:cs="Times New Roman"/>
          <w:spacing w:val="-2"/>
          <w:sz w:val="22"/>
          <w:szCs w:val="22"/>
        </w:rPr>
        <w:t>exceeds an increase previously recognised in other comprehensive income in respect of the same asset.</w:t>
      </w:r>
      <w:r w:rsidRPr="007121DD">
        <w:rPr>
          <w:rFonts w:ascii="Times New Roman" w:hAnsi="Times New Roman" w:cs="Times New Roman"/>
          <w:sz w:val="22"/>
          <w:szCs w:val="22"/>
        </w:rPr>
        <w:t xml:space="preserve">  Upon disposal of a revalued asset, any related revaluation surplus is transferred directly to retained earnings and is not taken into account in calculating the gain or loss on disposal.</w:t>
      </w:r>
    </w:p>
    <w:p w:rsidR="007121DD" w:rsidRDefault="007121DD" w:rsidP="0024606A">
      <w:pPr>
        <w:spacing w:after="0" w:line="240" w:lineRule="atLeast"/>
        <w:ind w:left="533" w:right="-25"/>
        <w:jc w:val="both"/>
        <w:rPr>
          <w:rFonts w:ascii="Times New Roman" w:hAnsi="Times New Roman" w:cs="Times New Roman"/>
          <w:szCs w:val="22"/>
        </w:rPr>
      </w:pPr>
    </w:p>
    <w:p w:rsidR="00DE4702" w:rsidRPr="0018253E"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18253E">
        <w:rPr>
          <w:rFonts w:ascii="Times New Roman" w:hAnsi="Times New Roman" w:cs="Times New Roman"/>
          <w:b/>
          <w:bCs/>
          <w:szCs w:val="22"/>
        </w:rPr>
        <w:t>Related parties</w:t>
      </w:r>
    </w:p>
    <w:p w:rsidR="00DE4702" w:rsidRPr="0018253E" w:rsidRDefault="00DE4702" w:rsidP="0024606A">
      <w:pPr>
        <w:pStyle w:val="BodyText"/>
        <w:ind w:left="561" w:right="-23" w:firstLine="11"/>
        <w:jc w:val="both"/>
        <w:rPr>
          <w:rFonts w:ascii="Times New Roman" w:hAnsi="Times New Roman" w:cs="Times New Roman"/>
          <w:sz w:val="22"/>
          <w:szCs w:val="22"/>
        </w:rPr>
      </w:pPr>
    </w:p>
    <w:p w:rsidR="00C414E1" w:rsidRPr="0018253E" w:rsidRDefault="00650831" w:rsidP="00053F4E">
      <w:pPr>
        <w:pStyle w:val="BodyText"/>
        <w:ind w:left="562" w:right="-25"/>
        <w:jc w:val="both"/>
        <w:rPr>
          <w:rFonts w:ascii="Times New Roman" w:hAnsi="Times New Roman" w:cs="Times New Roman"/>
          <w:sz w:val="22"/>
          <w:szCs w:val="22"/>
        </w:rPr>
      </w:pPr>
      <w:r w:rsidRPr="0018253E">
        <w:rPr>
          <w:rFonts w:ascii="Times New Roman" w:hAnsi="Times New Roman" w:cs="Times New Roman"/>
          <w:sz w:val="22"/>
          <w:szCs w:val="22"/>
        </w:rPr>
        <w:t xml:space="preserve">Relationships with </w:t>
      </w:r>
      <w:r w:rsidR="00613946" w:rsidRPr="0018253E">
        <w:rPr>
          <w:rFonts w:ascii="Times New Roman" w:hAnsi="Times New Roman" w:cs="Times New Roman"/>
          <w:sz w:val="22"/>
          <w:szCs w:val="22"/>
        </w:rPr>
        <w:t>k</w:t>
      </w:r>
      <w:r w:rsidR="00734341" w:rsidRPr="0018253E">
        <w:rPr>
          <w:rFonts w:ascii="Times New Roman" w:hAnsi="Times New Roman" w:cs="Times New Roman"/>
          <w:sz w:val="22"/>
          <w:szCs w:val="22"/>
        </w:rPr>
        <w:t xml:space="preserve">ey management personnel, related parties </w:t>
      </w:r>
      <w:r w:rsidR="00C414E1" w:rsidRPr="0018253E">
        <w:rPr>
          <w:rFonts w:ascii="Times New Roman" w:hAnsi="Times New Roman" w:cs="Times New Roman"/>
          <w:sz w:val="22"/>
          <w:szCs w:val="22"/>
        </w:rPr>
        <w:t>that the Group</w:t>
      </w:r>
      <w:r w:rsidR="00734341" w:rsidRPr="0018253E">
        <w:rPr>
          <w:rFonts w:ascii="Times New Roman" w:hAnsi="Times New Roman" w:cs="Times New Roman"/>
          <w:sz w:val="22"/>
          <w:szCs w:val="22"/>
        </w:rPr>
        <w:t xml:space="preserve"> / the Company</w:t>
      </w:r>
      <w:r w:rsidR="00C414E1" w:rsidRPr="0018253E">
        <w:rPr>
          <w:rFonts w:ascii="Times New Roman" w:hAnsi="Times New Roman" w:cs="Times New Roman"/>
          <w:sz w:val="22"/>
          <w:szCs w:val="22"/>
        </w:rPr>
        <w:t xml:space="preserve"> had significant t</w:t>
      </w:r>
      <w:r w:rsidR="00734341" w:rsidRPr="0018253E">
        <w:rPr>
          <w:rFonts w:ascii="Times New Roman" w:hAnsi="Times New Roman" w:cs="Times New Roman"/>
          <w:sz w:val="22"/>
          <w:szCs w:val="22"/>
        </w:rPr>
        <w:t>ransactions with during the period</w:t>
      </w:r>
      <w:r w:rsidR="00C414E1" w:rsidRPr="0018253E">
        <w:rPr>
          <w:rFonts w:ascii="Times New Roman" w:hAnsi="Times New Roman" w:cs="Times New Roman"/>
          <w:sz w:val="22"/>
          <w:szCs w:val="22"/>
        </w:rPr>
        <w:t xml:space="preserve"> were as follows:</w:t>
      </w:r>
    </w:p>
    <w:p w:rsidR="00F15545" w:rsidRPr="0018253E" w:rsidRDefault="00F15545" w:rsidP="0024606A">
      <w:pPr>
        <w:pStyle w:val="BodyText"/>
        <w:ind w:left="561" w:right="-23" w:firstLine="11"/>
        <w:jc w:val="both"/>
        <w:rPr>
          <w:rFonts w:ascii="Times New Roman" w:hAnsi="Times New Roman" w:cs="Times New Roman"/>
          <w:sz w:val="22"/>
          <w:szCs w:val="22"/>
        </w:rPr>
      </w:pPr>
    </w:p>
    <w:tbl>
      <w:tblPr>
        <w:tblW w:w="10245" w:type="dxa"/>
        <w:tblInd w:w="-4" w:type="dxa"/>
        <w:tblLayout w:type="fixed"/>
        <w:tblLook w:val="01E0"/>
      </w:tblPr>
      <w:tblGrid>
        <w:gridCol w:w="4422"/>
        <w:gridCol w:w="1559"/>
        <w:gridCol w:w="4264"/>
      </w:tblGrid>
      <w:tr w:rsidR="00BD21BC" w:rsidRPr="0018253E" w:rsidTr="0097256D">
        <w:trPr>
          <w:tblHeader/>
        </w:trPr>
        <w:tc>
          <w:tcPr>
            <w:tcW w:w="4422" w:type="dxa"/>
          </w:tcPr>
          <w:p w:rsidR="002A185D" w:rsidRPr="0018253E"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18253E"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18253E"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18253E">
              <w:rPr>
                <w:rFonts w:ascii="Times New Roman" w:hAnsi="Times New Roman" w:cs="Times New Roman"/>
                <w:b/>
                <w:bCs/>
                <w:szCs w:val="22"/>
              </w:rPr>
              <w:t>Name of related parties</w:t>
            </w:r>
          </w:p>
        </w:tc>
        <w:tc>
          <w:tcPr>
            <w:tcW w:w="1559" w:type="dxa"/>
          </w:tcPr>
          <w:p w:rsidR="00BD21BC" w:rsidRPr="0018253E" w:rsidRDefault="00BD21BC" w:rsidP="00053F4E">
            <w:pPr>
              <w:tabs>
                <w:tab w:val="left" w:pos="747"/>
              </w:tabs>
              <w:spacing w:after="0" w:line="240" w:lineRule="atLeast"/>
              <w:ind w:left="-89" w:right="-25"/>
              <w:jc w:val="center"/>
              <w:rPr>
                <w:rFonts w:ascii="Times New Roman" w:hAnsi="Times New Roman" w:cs="Times New Roman"/>
                <w:szCs w:val="22"/>
              </w:rPr>
            </w:pPr>
            <w:r w:rsidRPr="0018253E">
              <w:rPr>
                <w:rFonts w:ascii="Times New Roman" w:hAnsi="Times New Roman" w:cs="Times New Roman"/>
                <w:b/>
                <w:bCs/>
                <w:szCs w:val="22"/>
              </w:rPr>
              <w:t>Country of incorporation/ nationality</w:t>
            </w:r>
          </w:p>
        </w:tc>
        <w:tc>
          <w:tcPr>
            <w:tcW w:w="4264" w:type="dxa"/>
          </w:tcPr>
          <w:p w:rsidR="002A185D" w:rsidRPr="0018253E"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2A185D" w:rsidRPr="0018253E" w:rsidRDefault="002A185D" w:rsidP="00053F4E">
            <w:pPr>
              <w:tabs>
                <w:tab w:val="left" w:pos="396"/>
                <w:tab w:val="left" w:pos="1087"/>
                <w:tab w:val="center" w:pos="2195"/>
              </w:tabs>
              <w:spacing w:after="0" w:line="240" w:lineRule="atLeast"/>
              <w:ind w:left="126" w:right="-25"/>
              <w:jc w:val="center"/>
              <w:rPr>
                <w:rFonts w:ascii="Times New Roman" w:hAnsi="Times New Roman" w:cs="Times New Roman"/>
                <w:b/>
                <w:bCs/>
                <w:szCs w:val="22"/>
              </w:rPr>
            </w:pPr>
          </w:p>
          <w:p w:rsidR="00BD21BC" w:rsidRPr="0018253E" w:rsidRDefault="00BD21BC" w:rsidP="00053F4E">
            <w:pPr>
              <w:tabs>
                <w:tab w:val="left" w:pos="396"/>
                <w:tab w:val="left" w:pos="1087"/>
                <w:tab w:val="center" w:pos="2195"/>
              </w:tabs>
              <w:spacing w:after="0" w:line="240" w:lineRule="atLeast"/>
              <w:ind w:left="126" w:right="-25"/>
              <w:jc w:val="center"/>
              <w:rPr>
                <w:rFonts w:ascii="Times New Roman" w:hAnsi="Times New Roman" w:cs="Times New Roman"/>
                <w:szCs w:val="22"/>
              </w:rPr>
            </w:pPr>
            <w:r w:rsidRPr="0018253E">
              <w:rPr>
                <w:rFonts w:ascii="Times New Roman" w:hAnsi="Times New Roman" w:cs="Times New Roman"/>
                <w:b/>
                <w:bCs/>
                <w:szCs w:val="22"/>
              </w:rPr>
              <w:t>Nature of relationships</w:t>
            </w:r>
          </w:p>
        </w:tc>
      </w:tr>
      <w:tr w:rsidR="00734341" w:rsidRPr="0018253E" w:rsidTr="0097256D">
        <w:tc>
          <w:tcPr>
            <w:tcW w:w="4422" w:type="dxa"/>
          </w:tcPr>
          <w:p w:rsidR="00734341" w:rsidRPr="0018253E" w:rsidRDefault="00734341" w:rsidP="0024606A">
            <w:pPr>
              <w:pStyle w:val="block"/>
              <w:spacing w:before="60" w:after="0" w:line="240" w:lineRule="atLeast"/>
              <w:ind w:left="-68" w:right="-25" w:firstLine="630"/>
              <w:jc w:val="both"/>
              <w:rPr>
                <w:b/>
                <w:bCs/>
                <w:szCs w:val="22"/>
              </w:rPr>
            </w:pPr>
            <w:r w:rsidRPr="0018253E">
              <w:rPr>
                <w:b/>
                <w:bCs/>
                <w:szCs w:val="22"/>
              </w:rPr>
              <w:t>Subsidiaries</w:t>
            </w:r>
          </w:p>
        </w:tc>
        <w:tc>
          <w:tcPr>
            <w:tcW w:w="1559" w:type="dxa"/>
          </w:tcPr>
          <w:p w:rsidR="00734341" w:rsidRPr="0018253E" w:rsidRDefault="00734341" w:rsidP="0024606A">
            <w:pPr>
              <w:tabs>
                <w:tab w:val="left" w:pos="747"/>
              </w:tabs>
              <w:spacing w:before="60" w:after="0" w:line="240" w:lineRule="atLeast"/>
              <w:ind w:left="-89" w:right="-25"/>
              <w:jc w:val="both"/>
              <w:rPr>
                <w:rFonts w:ascii="Times New Roman" w:hAnsi="Times New Roman" w:cs="Times New Roman"/>
                <w:b/>
                <w:bCs/>
                <w:szCs w:val="22"/>
              </w:rPr>
            </w:pPr>
          </w:p>
        </w:tc>
        <w:tc>
          <w:tcPr>
            <w:tcW w:w="4264" w:type="dxa"/>
          </w:tcPr>
          <w:p w:rsidR="00734341" w:rsidRPr="0018253E" w:rsidRDefault="00734341" w:rsidP="0024606A">
            <w:pPr>
              <w:tabs>
                <w:tab w:val="left" w:pos="396"/>
                <w:tab w:val="left" w:pos="1087"/>
                <w:tab w:val="center" w:pos="2195"/>
              </w:tabs>
              <w:spacing w:before="60" w:after="0" w:line="240" w:lineRule="atLeast"/>
              <w:ind w:left="126" w:right="-25"/>
              <w:jc w:val="both"/>
              <w:rPr>
                <w:rFonts w:ascii="Times New Roman" w:hAnsi="Times New Roman" w:cs="Times New Roman"/>
                <w:b/>
                <w:bCs/>
                <w:szCs w:val="22"/>
              </w:rPr>
            </w:pPr>
          </w:p>
        </w:tc>
      </w:tr>
      <w:tr w:rsidR="00BD21BC" w:rsidRPr="0018253E" w:rsidTr="0097256D">
        <w:tc>
          <w:tcPr>
            <w:tcW w:w="4422" w:type="dxa"/>
          </w:tcPr>
          <w:p w:rsidR="00BD21BC" w:rsidRPr="0018253E" w:rsidRDefault="00DB118B"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Sathaporn Tanapat Co., Ltd.</w:t>
            </w:r>
          </w:p>
        </w:tc>
        <w:tc>
          <w:tcPr>
            <w:tcW w:w="1559" w:type="dxa"/>
          </w:tcPr>
          <w:p w:rsidR="00BD21BC" w:rsidRPr="0018253E" w:rsidRDefault="00615F7B" w:rsidP="0097256D">
            <w:pPr>
              <w:tabs>
                <w:tab w:val="left" w:pos="747"/>
              </w:tabs>
              <w:spacing w:before="60" w:after="0" w:line="240" w:lineRule="atLeast"/>
              <w:ind w:left="89" w:right="164"/>
              <w:jc w:val="center"/>
              <w:rPr>
                <w:rFonts w:ascii="Times New Roman" w:hAnsi="Times New Roman" w:cs="Times New Roman"/>
                <w:szCs w:val="22"/>
                <w:cs/>
              </w:rPr>
            </w:pPr>
            <w:r w:rsidRPr="0018253E">
              <w:rPr>
                <w:rFonts w:ascii="Times New Roman" w:hAnsi="Times New Roman" w:cs="Times New Roman"/>
                <w:szCs w:val="22"/>
              </w:rPr>
              <w:t>Thailand</w:t>
            </w:r>
          </w:p>
        </w:tc>
        <w:tc>
          <w:tcPr>
            <w:tcW w:w="4264" w:type="dxa"/>
          </w:tcPr>
          <w:p w:rsidR="00BD21BC" w:rsidRPr="0018253E" w:rsidRDefault="00DB118B" w:rsidP="0097256D">
            <w:pPr>
              <w:tabs>
                <w:tab w:val="left" w:pos="396"/>
                <w:tab w:val="left" w:pos="1080"/>
              </w:tabs>
              <w:spacing w:before="60" w:after="0" w:line="240" w:lineRule="atLeast"/>
              <w:ind w:right="-25"/>
              <w:jc w:val="both"/>
              <w:rPr>
                <w:rFonts w:ascii="Times New Roman" w:hAnsi="Times New Roman" w:cs="Times New Roman"/>
                <w:szCs w:val="22"/>
                <w:lang w:val="en-GB"/>
              </w:rPr>
            </w:pPr>
            <w:r w:rsidRPr="0018253E">
              <w:rPr>
                <w:rFonts w:ascii="Times New Roman" w:hAnsi="Times New Roman" w:cs="Times New Roman"/>
                <w:szCs w:val="22"/>
              </w:rPr>
              <w:t>Subsidiary, 99.99% shareholding</w:t>
            </w:r>
          </w:p>
        </w:tc>
      </w:tr>
      <w:tr w:rsidR="00BD21BC" w:rsidRPr="0018253E" w:rsidTr="0097256D">
        <w:tc>
          <w:tcPr>
            <w:tcW w:w="4422" w:type="dxa"/>
            <w:vAlign w:val="bottom"/>
          </w:tcPr>
          <w:p w:rsidR="00BD21BC" w:rsidRPr="0018253E" w:rsidRDefault="00DB118B"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Paprapat Co., Ltd.</w:t>
            </w:r>
          </w:p>
        </w:tc>
        <w:tc>
          <w:tcPr>
            <w:tcW w:w="1559" w:type="dxa"/>
            <w:vAlign w:val="bottom"/>
          </w:tcPr>
          <w:p w:rsidR="00BD21BC" w:rsidRPr="0018253E" w:rsidRDefault="00BD21BC"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vAlign w:val="bottom"/>
          </w:tcPr>
          <w:p w:rsidR="00BD21BC" w:rsidRPr="0018253E" w:rsidRDefault="00DB118B"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Subsidiary, 99.98</w:t>
            </w:r>
            <w:r w:rsidR="00BD21BC" w:rsidRPr="0018253E">
              <w:rPr>
                <w:rFonts w:ascii="Times New Roman" w:hAnsi="Times New Roman" w:cs="Times New Roman"/>
                <w:szCs w:val="22"/>
              </w:rPr>
              <w:t xml:space="preserve">% shareholding </w:t>
            </w:r>
          </w:p>
        </w:tc>
      </w:tr>
      <w:tr w:rsidR="00BD21BC" w:rsidRPr="0018253E" w:rsidTr="0097256D">
        <w:tc>
          <w:tcPr>
            <w:tcW w:w="4422" w:type="dxa"/>
          </w:tcPr>
          <w:p w:rsidR="00BD21BC" w:rsidRPr="0018253E" w:rsidRDefault="00DB118B"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ABM Pellets Co., Ltd.</w:t>
            </w:r>
          </w:p>
        </w:tc>
        <w:tc>
          <w:tcPr>
            <w:tcW w:w="1559" w:type="dxa"/>
          </w:tcPr>
          <w:p w:rsidR="00BD21BC" w:rsidRPr="0018253E" w:rsidRDefault="00BD21BC"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tcPr>
          <w:p w:rsidR="00BD21BC" w:rsidRPr="0018253E" w:rsidRDefault="00DB118B"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Subsidiary, 99.99</w:t>
            </w:r>
            <w:r w:rsidR="00BD21BC" w:rsidRPr="0018253E">
              <w:rPr>
                <w:rFonts w:ascii="Times New Roman" w:hAnsi="Times New Roman" w:cs="Times New Roman"/>
                <w:szCs w:val="22"/>
              </w:rPr>
              <w:t xml:space="preserve">% shareholding </w:t>
            </w:r>
          </w:p>
        </w:tc>
      </w:tr>
      <w:tr w:rsidR="00BD21BC" w:rsidRPr="0018253E" w:rsidTr="0097256D">
        <w:trPr>
          <w:trHeight w:val="157"/>
        </w:trPr>
        <w:tc>
          <w:tcPr>
            <w:tcW w:w="4422" w:type="dxa"/>
          </w:tcPr>
          <w:p w:rsidR="00BD21BC" w:rsidRPr="0018253E" w:rsidRDefault="00DB118B"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cs/>
              </w:rPr>
            </w:pPr>
            <w:r w:rsidRPr="0018253E">
              <w:rPr>
                <w:rFonts w:ascii="Times New Roman" w:hAnsi="Times New Roman" w:cs="Times New Roman"/>
                <w:sz w:val="22"/>
                <w:szCs w:val="22"/>
              </w:rPr>
              <w:t>PT Asia Biomass Indonesia</w:t>
            </w:r>
          </w:p>
        </w:tc>
        <w:tc>
          <w:tcPr>
            <w:tcW w:w="1559" w:type="dxa"/>
          </w:tcPr>
          <w:p w:rsidR="00BD21BC" w:rsidRPr="0018253E" w:rsidRDefault="00DB118B"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bCs/>
                <w:szCs w:val="22"/>
              </w:rPr>
              <w:t>Indonesia</w:t>
            </w:r>
          </w:p>
        </w:tc>
        <w:tc>
          <w:tcPr>
            <w:tcW w:w="4264" w:type="dxa"/>
          </w:tcPr>
          <w:p w:rsidR="00BD21BC" w:rsidRPr="0018253E" w:rsidRDefault="00DB118B"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Subsidiary, 99.00</w:t>
            </w:r>
            <w:r w:rsidR="00BD21BC" w:rsidRPr="0018253E">
              <w:rPr>
                <w:rFonts w:ascii="Times New Roman" w:hAnsi="Times New Roman" w:cs="Times New Roman"/>
                <w:szCs w:val="22"/>
              </w:rPr>
              <w:t xml:space="preserve">% shareholding </w:t>
            </w:r>
          </w:p>
        </w:tc>
      </w:tr>
      <w:tr w:rsidR="00BD21BC" w:rsidRPr="0018253E" w:rsidTr="0097256D">
        <w:tc>
          <w:tcPr>
            <w:tcW w:w="4422" w:type="dxa"/>
          </w:tcPr>
          <w:p w:rsidR="00BD21BC" w:rsidRPr="0018253E" w:rsidRDefault="00DB118B"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Asia Biomass Energy SDN. BHD.</w:t>
            </w:r>
          </w:p>
        </w:tc>
        <w:tc>
          <w:tcPr>
            <w:tcW w:w="1559" w:type="dxa"/>
          </w:tcPr>
          <w:p w:rsidR="00BD21BC" w:rsidRPr="0018253E" w:rsidRDefault="00DB118B"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Malaysia</w:t>
            </w:r>
          </w:p>
        </w:tc>
        <w:tc>
          <w:tcPr>
            <w:tcW w:w="4264" w:type="dxa"/>
          </w:tcPr>
          <w:p w:rsidR="00BD21BC" w:rsidRPr="0018253E" w:rsidRDefault="00BD21BC"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 xml:space="preserve">Subsidiary, </w:t>
            </w:r>
            <w:r w:rsidR="00DB118B" w:rsidRPr="0018253E">
              <w:rPr>
                <w:rFonts w:ascii="Times New Roman" w:hAnsi="Times New Roman" w:cs="Times New Roman"/>
                <w:szCs w:val="22"/>
              </w:rPr>
              <w:t>55.00</w:t>
            </w:r>
            <w:r w:rsidRPr="0018253E">
              <w:rPr>
                <w:rFonts w:ascii="Times New Roman" w:hAnsi="Times New Roman" w:cs="Times New Roman"/>
                <w:szCs w:val="22"/>
              </w:rPr>
              <w:t xml:space="preserve">% shareholding </w:t>
            </w:r>
          </w:p>
        </w:tc>
      </w:tr>
      <w:tr w:rsidR="00BD21BC" w:rsidRPr="0018253E" w:rsidTr="0097256D">
        <w:tc>
          <w:tcPr>
            <w:tcW w:w="4422" w:type="dxa"/>
          </w:tcPr>
          <w:p w:rsidR="00BD21BC" w:rsidRPr="0018253E" w:rsidRDefault="00DB118B" w:rsidP="0024606A">
            <w:pPr>
              <w:pStyle w:val="ListParagraph"/>
              <w:numPr>
                <w:ilvl w:val="0"/>
                <w:numId w:val="17"/>
              </w:numPr>
              <w:tabs>
                <w:tab w:val="left" w:pos="540"/>
                <w:tab w:val="left" w:pos="882"/>
              </w:tabs>
              <w:spacing w:before="60"/>
              <w:ind w:left="923" w:right="-392" w:hanging="375"/>
              <w:jc w:val="left"/>
              <w:rPr>
                <w:rFonts w:ascii="Times New Roman" w:hAnsi="Times New Roman" w:cs="Times New Roman"/>
                <w:sz w:val="22"/>
                <w:szCs w:val="22"/>
              </w:rPr>
            </w:pPr>
            <w:r w:rsidRPr="0018253E">
              <w:rPr>
                <w:rFonts w:ascii="Times New Roman" w:hAnsi="Times New Roman" w:cs="Times New Roman"/>
                <w:sz w:val="22"/>
                <w:szCs w:val="22"/>
              </w:rPr>
              <w:t>Asia Biomass Resources SDN. BHD.</w:t>
            </w:r>
          </w:p>
        </w:tc>
        <w:tc>
          <w:tcPr>
            <w:tcW w:w="1559" w:type="dxa"/>
          </w:tcPr>
          <w:p w:rsidR="00BD21BC" w:rsidRPr="0018253E" w:rsidRDefault="00DB118B"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Malaysia</w:t>
            </w:r>
          </w:p>
        </w:tc>
        <w:tc>
          <w:tcPr>
            <w:tcW w:w="4264" w:type="dxa"/>
          </w:tcPr>
          <w:p w:rsidR="00BD21BC" w:rsidRPr="0018253E" w:rsidRDefault="00DB118B" w:rsidP="0097256D">
            <w:pPr>
              <w:tabs>
                <w:tab w:val="left" w:pos="396"/>
                <w:tab w:val="left" w:pos="1080"/>
              </w:tabs>
              <w:spacing w:before="60" w:after="0" w:line="240" w:lineRule="atLeast"/>
              <w:ind w:right="-25"/>
              <w:jc w:val="both"/>
              <w:rPr>
                <w:rFonts w:ascii="Times New Roman" w:hAnsi="Times New Roman" w:cs="Times New Roman"/>
                <w:szCs w:val="22"/>
                <w:cs/>
              </w:rPr>
            </w:pPr>
            <w:r w:rsidRPr="0018253E">
              <w:rPr>
                <w:rFonts w:ascii="Times New Roman" w:hAnsi="Times New Roman" w:cs="Times New Roman"/>
                <w:szCs w:val="22"/>
              </w:rPr>
              <w:t>Subsidiary, 55.00% shareholding</w:t>
            </w:r>
          </w:p>
        </w:tc>
      </w:tr>
      <w:tr w:rsidR="00734341" w:rsidRPr="0018253E" w:rsidTr="0097256D">
        <w:tc>
          <w:tcPr>
            <w:tcW w:w="4422" w:type="dxa"/>
          </w:tcPr>
          <w:p w:rsidR="00734341" w:rsidRPr="0018253E" w:rsidRDefault="00734341" w:rsidP="008E5027">
            <w:pPr>
              <w:pStyle w:val="block"/>
              <w:spacing w:before="120" w:after="0" w:line="240" w:lineRule="atLeast"/>
              <w:ind w:left="-68" w:right="-25" w:firstLine="629"/>
              <w:jc w:val="both"/>
              <w:rPr>
                <w:b/>
                <w:bCs/>
                <w:szCs w:val="22"/>
              </w:rPr>
            </w:pPr>
            <w:r w:rsidRPr="0018253E">
              <w:rPr>
                <w:b/>
                <w:bCs/>
                <w:szCs w:val="22"/>
              </w:rPr>
              <w:t>Related companies</w:t>
            </w:r>
          </w:p>
        </w:tc>
        <w:tc>
          <w:tcPr>
            <w:tcW w:w="1559" w:type="dxa"/>
          </w:tcPr>
          <w:p w:rsidR="00734341" w:rsidRPr="0018253E" w:rsidRDefault="00734341" w:rsidP="008E5027">
            <w:pPr>
              <w:pStyle w:val="block"/>
              <w:spacing w:before="120" w:after="0" w:line="240" w:lineRule="atLeast"/>
              <w:ind w:left="-68" w:right="164" w:firstLine="629"/>
              <w:jc w:val="both"/>
              <w:rPr>
                <w:b/>
                <w:bCs/>
                <w:szCs w:val="22"/>
              </w:rPr>
            </w:pPr>
          </w:p>
        </w:tc>
        <w:tc>
          <w:tcPr>
            <w:tcW w:w="4264" w:type="dxa"/>
          </w:tcPr>
          <w:p w:rsidR="00734341" w:rsidRPr="0018253E" w:rsidRDefault="00734341" w:rsidP="008E5027">
            <w:pPr>
              <w:pStyle w:val="block"/>
              <w:spacing w:before="120" w:after="0" w:line="240" w:lineRule="atLeast"/>
              <w:ind w:left="0" w:right="-25" w:firstLine="629"/>
              <w:jc w:val="both"/>
              <w:rPr>
                <w:b/>
                <w:bCs/>
                <w:szCs w:val="22"/>
              </w:rPr>
            </w:pPr>
          </w:p>
        </w:tc>
      </w:tr>
      <w:tr w:rsidR="00BD21BC" w:rsidRPr="0018253E" w:rsidTr="0097256D">
        <w:trPr>
          <w:trHeight w:val="74"/>
        </w:trPr>
        <w:tc>
          <w:tcPr>
            <w:tcW w:w="4422" w:type="dxa"/>
          </w:tcPr>
          <w:p w:rsidR="00BD21BC" w:rsidRPr="0018253E" w:rsidRDefault="00DB118B"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Asia Green Energy Public Co., Ltd.</w:t>
            </w:r>
          </w:p>
        </w:tc>
        <w:tc>
          <w:tcPr>
            <w:tcW w:w="1559" w:type="dxa"/>
          </w:tcPr>
          <w:p w:rsidR="00BD21BC" w:rsidRPr="0018253E" w:rsidRDefault="00BD21BC" w:rsidP="0097256D">
            <w:pPr>
              <w:tabs>
                <w:tab w:val="left" w:pos="747"/>
              </w:tabs>
              <w:spacing w:before="60" w:after="0" w:line="240" w:lineRule="atLeast"/>
              <w:ind w:left="89" w:right="164"/>
              <w:jc w:val="center"/>
              <w:rPr>
                <w:rFonts w:ascii="Times New Roman" w:hAnsi="Times New Roman" w:cs="Times New Roman"/>
                <w:szCs w:val="22"/>
                <w:cs/>
              </w:rPr>
            </w:pPr>
            <w:r w:rsidRPr="0018253E">
              <w:rPr>
                <w:rFonts w:ascii="Times New Roman" w:hAnsi="Times New Roman" w:cs="Times New Roman"/>
                <w:szCs w:val="22"/>
              </w:rPr>
              <w:t>Thailand</w:t>
            </w:r>
          </w:p>
        </w:tc>
        <w:tc>
          <w:tcPr>
            <w:tcW w:w="4264" w:type="dxa"/>
          </w:tcPr>
          <w:p w:rsidR="00BD21BC" w:rsidRPr="0018253E" w:rsidRDefault="00DB118B" w:rsidP="0097256D">
            <w:pPr>
              <w:tabs>
                <w:tab w:val="left" w:pos="396"/>
                <w:tab w:val="left" w:pos="1080"/>
              </w:tabs>
              <w:spacing w:before="60" w:after="0" w:line="240" w:lineRule="atLeast"/>
              <w:ind w:right="-25"/>
              <w:jc w:val="both"/>
              <w:rPr>
                <w:rFonts w:ascii="Times New Roman" w:hAnsi="Times New Roman" w:cs="Times New Roman"/>
                <w:szCs w:val="22"/>
                <w:cs/>
              </w:rPr>
            </w:pPr>
            <w:r w:rsidRPr="0018253E">
              <w:rPr>
                <w:rFonts w:ascii="Times New Roman" w:hAnsi="Times New Roman" w:cs="Times New Roman"/>
                <w:szCs w:val="22"/>
              </w:rPr>
              <w:t>Common director and shareholder</w:t>
            </w:r>
          </w:p>
        </w:tc>
      </w:tr>
      <w:tr w:rsidR="00462BE4" w:rsidRPr="0018253E" w:rsidTr="0097256D">
        <w:trPr>
          <w:trHeight w:val="74"/>
        </w:trPr>
        <w:tc>
          <w:tcPr>
            <w:tcW w:w="4422" w:type="dxa"/>
          </w:tcPr>
          <w:p w:rsidR="00462BE4" w:rsidRPr="0018253E" w:rsidRDefault="00462BE4"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A.G.E. Terminal Co., Ltd.</w:t>
            </w:r>
          </w:p>
        </w:tc>
        <w:tc>
          <w:tcPr>
            <w:tcW w:w="1559" w:type="dxa"/>
          </w:tcPr>
          <w:p w:rsidR="00462BE4" w:rsidRPr="0018253E" w:rsidRDefault="00462BE4" w:rsidP="0097256D">
            <w:pPr>
              <w:tabs>
                <w:tab w:val="left" w:pos="747"/>
              </w:tabs>
              <w:spacing w:before="60" w:after="0" w:line="240" w:lineRule="atLeast"/>
              <w:ind w:left="89" w:right="164"/>
              <w:jc w:val="center"/>
              <w:rPr>
                <w:rFonts w:ascii="Times New Roman" w:hAnsi="Times New Roman" w:cs="Times New Roman"/>
                <w:szCs w:val="22"/>
                <w:cs/>
              </w:rPr>
            </w:pPr>
            <w:r w:rsidRPr="0018253E">
              <w:rPr>
                <w:rFonts w:ascii="Times New Roman" w:hAnsi="Times New Roman" w:cs="Times New Roman"/>
                <w:szCs w:val="22"/>
              </w:rPr>
              <w:t>Thailand</w:t>
            </w:r>
          </w:p>
        </w:tc>
        <w:tc>
          <w:tcPr>
            <w:tcW w:w="4264" w:type="dxa"/>
          </w:tcPr>
          <w:p w:rsidR="00462BE4" w:rsidRPr="0018253E" w:rsidRDefault="00462BE4" w:rsidP="0097256D">
            <w:pPr>
              <w:tabs>
                <w:tab w:val="left" w:pos="396"/>
                <w:tab w:val="left" w:pos="1080"/>
              </w:tabs>
              <w:spacing w:before="60" w:after="0" w:line="240" w:lineRule="atLeast"/>
              <w:ind w:right="-25"/>
              <w:jc w:val="both"/>
              <w:rPr>
                <w:rFonts w:ascii="Times New Roman" w:hAnsi="Times New Roman" w:cs="Times New Roman"/>
                <w:szCs w:val="22"/>
                <w:cs/>
              </w:rPr>
            </w:pPr>
            <w:r w:rsidRPr="0018253E">
              <w:rPr>
                <w:rFonts w:ascii="Times New Roman" w:hAnsi="Times New Roman" w:cs="Times New Roman"/>
                <w:szCs w:val="22"/>
              </w:rPr>
              <w:t>Common director and shareholder</w:t>
            </w:r>
          </w:p>
        </w:tc>
      </w:tr>
      <w:tr w:rsidR="00462BE4" w:rsidRPr="0018253E" w:rsidTr="0097256D">
        <w:tc>
          <w:tcPr>
            <w:tcW w:w="4422" w:type="dxa"/>
          </w:tcPr>
          <w:p w:rsidR="00462BE4" w:rsidRPr="0018253E" w:rsidRDefault="00462BE4"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A.G.E. Transport Co., Ltd.</w:t>
            </w:r>
          </w:p>
        </w:tc>
        <w:tc>
          <w:tcPr>
            <w:tcW w:w="1559" w:type="dxa"/>
          </w:tcPr>
          <w:p w:rsidR="00462BE4" w:rsidRPr="0018253E" w:rsidRDefault="00462BE4"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tcPr>
          <w:p w:rsidR="00462BE4" w:rsidRPr="0018253E" w:rsidRDefault="00462BE4"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Common director and shareholder</w:t>
            </w:r>
          </w:p>
        </w:tc>
      </w:tr>
      <w:tr w:rsidR="00462BE4" w:rsidRPr="0018253E" w:rsidTr="0097256D">
        <w:tc>
          <w:tcPr>
            <w:tcW w:w="4422" w:type="dxa"/>
            <w:vAlign w:val="center"/>
          </w:tcPr>
          <w:p w:rsidR="00462BE4" w:rsidRPr="0018253E" w:rsidRDefault="00462BE4"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K.H. Development Co., Ltd.</w:t>
            </w:r>
          </w:p>
        </w:tc>
        <w:tc>
          <w:tcPr>
            <w:tcW w:w="1559" w:type="dxa"/>
          </w:tcPr>
          <w:p w:rsidR="00462BE4" w:rsidRPr="0018253E" w:rsidRDefault="00462BE4"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tcPr>
          <w:p w:rsidR="00462BE4" w:rsidRPr="0018253E" w:rsidRDefault="00462BE4"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Common director and shareholder</w:t>
            </w:r>
          </w:p>
        </w:tc>
      </w:tr>
      <w:tr w:rsidR="00462BE4" w:rsidRPr="0018253E" w:rsidTr="0097256D">
        <w:tc>
          <w:tcPr>
            <w:tcW w:w="4422" w:type="dxa"/>
            <w:shd w:val="clear" w:color="auto" w:fill="auto"/>
            <w:vAlign w:val="center"/>
          </w:tcPr>
          <w:p w:rsidR="00462BE4" w:rsidRPr="0018253E" w:rsidRDefault="00462BE4"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AGE Marine Logistics Co., Ltd.</w:t>
            </w:r>
          </w:p>
        </w:tc>
        <w:tc>
          <w:tcPr>
            <w:tcW w:w="1559" w:type="dxa"/>
            <w:shd w:val="clear" w:color="auto" w:fill="auto"/>
          </w:tcPr>
          <w:p w:rsidR="00462BE4" w:rsidRPr="0018253E" w:rsidRDefault="00462BE4"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shd w:val="clear" w:color="auto" w:fill="auto"/>
          </w:tcPr>
          <w:p w:rsidR="00462BE4" w:rsidRPr="0018253E" w:rsidRDefault="00462BE4"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Common director and shareholder</w:t>
            </w:r>
          </w:p>
        </w:tc>
      </w:tr>
      <w:tr w:rsidR="004B06E9" w:rsidRPr="0018253E" w:rsidTr="0097256D">
        <w:tc>
          <w:tcPr>
            <w:tcW w:w="4422" w:type="dxa"/>
            <w:shd w:val="clear" w:color="auto" w:fill="auto"/>
            <w:vAlign w:val="center"/>
          </w:tcPr>
          <w:p w:rsidR="004B06E9" w:rsidRPr="0018253E" w:rsidRDefault="004B06E9" w:rsidP="0024606A">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18253E">
              <w:rPr>
                <w:rFonts w:ascii="Times New Roman" w:hAnsi="Times New Roman" w:cs="Times New Roman"/>
                <w:sz w:val="22"/>
                <w:szCs w:val="22"/>
              </w:rPr>
              <w:t>Kok Huad Property Co., Ltd.</w:t>
            </w:r>
          </w:p>
        </w:tc>
        <w:tc>
          <w:tcPr>
            <w:tcW w:w="1559" w:type="dxa"/>
            <w:shd w:val="clear" w:color="auto" w:fill="auto"/>
          </w:tcPr>
          <w:p w:rsidR="004B06E9" w:rsidRPr="0018253E" w:rsidRDefault="004B06E9"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shd w:val="clear" w:color="auto" w:fill="auto"/>
          </w:tcPr>
          <w:p w:rsidR="004B06E9" w:rsidRPr="0018253E" w:rsidRDefault="004B06E9"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Common director and shareholder</w:t>
            </w:r>
          </w:p>
        </w:tc>
      </w:tr>
      <w:tr w:rsidR="004B06E9" w:rsidRPr="0018253E" w:rsidTr="0097256D">
        <w:tc>
          <w:tcPr>
            <w:tcW w:w="4422" w:type="dxa"/>
            <w:shd w:val="clear" w:color="auto" w:fill="auto"/>
            <w:vAlign w:val="center"/>
          </w:tcPr>
          <w:p w:rsidR="004B06E9" w:rsidRPr="0018253E" w:rsidRDefault="004B06E9" w:rsidP="0024606A">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18253E">
              <w:rPr>
                <w:rFonts w:ascii="Times New Roman" w:hAnsi="Times New Roman" w:cs="Times New Roman"/>
                <w:sz w:val="22"/>
                <w:szCs w:val="22"/>
              </w:rPr>
              <w:t>Pornpreecha Co., Ltd.</w:t>
            </w:r>
          </w:p>
        </w:tc>
        <w:tc>
          <w:tcPr>
            <w:tcW w:w="1559" w:type="dxa"/>
            <w:shd w:val="clear" w:color="auto" w:fill="auto"/>
          </w:tcPr>
          <w:p w:rsidR="004B06E9" w:rsidRPr="0018253E" w:rsidRDefault="004B06E9"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shd w:val="clear" w:color="auto" w:fill="auto"/>
          </w:tcPr>
          <w:p w:rsidR="004B06E9" w:rsidRPr="0018253E" w:rsidRDefault="004B06E9"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Common director and shareholder</w:t>
            </w:r>
          </w:p>
        </w:tc>
      </w:tr>
      <w:tr w:rsidR="004B06E9" w:rsidRPr="0018253E" w:rsidTr="0097256D">
        <w:tc>
          <w:tcPr>
            <w:tcW w:w="4422" w:type="dxa"/>
            <w:shd w:val="clear" w:color="auto" w:fill="auto"/>
            <w:vAlign w:val="center"/>
          </w:tcPr>
          <w:p w:rsidR="004B06E9" w:rsidRPr="0018253E" w:rsidRDefault="004B06E9" w:rsidP="0024606A">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18253E">
              <w:rPr>
                <w:rFonts w:ascii="Times New Roman" w:hAnsi="Times New Roman" w:cs="Times New Roman"/>
                <w:sz w:val="22"/>
                <w:szCs w:val="22"/>
              </w:rPr>
              <w:t>Nadee Asset Co., Ltd.</w:t>
            </w:r>
          </w:p>
        </w:tc>
        <w:tc>
          <w:tcPr>
            <w:tcW w:w="1559" w:type="dxa"/>
            <w:shd w:val="clear" w:color="auto" w:fill="auto"/>
          </w:tcPr>
          <w:p w:rsidR="004B06E9" w:rsidRPr="0018253E" w:rsidRDefault="004B06E9"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shd w:val="clear" w:color="auto" w:fill="auto"/>
          </w:tcPr>
          <w:p w:rsidR="004B06E9" w:rsidRPr="0018253E" w:rsidRDefault="004B06E9"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Common director and shareholder</w:t>
            </w:r>
          </w:p>
        </w:tc>
      </w:tr>
      <w:tr w:rsidR="00C16CBA" w:rsidRPr="0018253E" w:rsidTr="0097256D">
        <w:tc>
          <w:tcPr>
            <w:tcW w:w="4422" w:type="dxa"/>
            <w:vAlign w:val="center"/>
          </w:tcPr>
          <w:p w:rsidR="00C16CBA" w:rsidRPr="0018253E" w:rsidRDefault="00C16CBA"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D.T.C. Enterprise Co., Ltd.</w:t>
            </w:r>
          </w:p>
        </w:tc>
        <w:tc>
          <w:tcPr>
            <w:tcW w:w="1559" w:type="dxa"/>
          </w:tcPr>
          <w:p w:rsidR="00C16CBA" w:rsidRPr="0018253E" w:rsidRDefault="00C16CBA"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Thailand</w:t>
            </w:r>
          </w:p>
        </w:tc>
        <w:tc>
          <w:tcPr>
            <w:tcW w:w="4264" w:type="dxa"/>
          </w:tcPr>
          <w:p w:rsidR="00C16CBA" w:rsidRPr="0018253E" w:rsidRDefault="00C16CBA"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Common director</w:t>
            </w:r>
          </w:p>
        </w:tc>
      </w:tr>
      <w:tr w:rsidR="00F9345F" w:rsidRPr="0018253E" w:rsidTr="0097256D">
        <w:tc>
          <w:tcPr>
            <w:tcW w:w="4422" w:type="dxa"/>
            <w:shd w:val="clear" w:color="auto" w:fill="auto"/>
            <w:vAlign w:val="center"/>
          </w:tcPr>
          <w:p w:rsidR="00F9345F" w:rsidRPr="0018253E" w:rsidRDefault="003E5CA7" w:rsidP="0097256D">
            <w:pPr>
              <w:pStyle w:val="ListParagraph"/>
              <w:numPr>
                <w:ilvl w:val="0"/>
                <w:numId w:val="17"/>
              </w:numPr>
              <w:tabs>
                <w:tab w:val="left" w:pos="540"/>
                <w:tab w:val="left" w:pos="882"/>
              </w:tabs>
              <w:spacing w:before="60"/>
              <w:ind w:left="923" w:right="-25" w:hanging="375"/>
              <w:jc w:val="left"/>
              <w:rPr>
                <w:rFonts w:ascii="Times New Roman" w:hAnsi="Times New Roman" w:cs="Times New Roman"/>
                <w:sz w:val="22"/>
                <w:szCs w:val="22"/>
              </w:rPr>
            </w:pPr>
            <w:r w:rsidRPr="0018253E">
              <w:rPr>
                <w:rFonts w:ascii="Times New Roman" w:hAnsi="Times New Roman" w:cs="Times New Roman"/>
                <w:sz w:val="22"/>
                <w:szCs w:val="22"/>
              </w:rPr>
              <w:t>Sathaporn Lamination Co., Ltd.</w:t>
            </w:r>
            <w:r w:rsidR="00F9345F" w:rsidRPr="0018253E">
              <w:rPr>
                <w:rFonts w:ascii="Times New Roman" w:hAnsi="Times New Roman" w:cs="Times New Roman"/>
                <w:sz w:val="22"/>
                <w:szCs w:val="22"/>
                <w:cs/>
              </w:rPr>
              <w:br/>
            </w:r>
            <w:r w:rsidR="0097256D" w:rsidRPr="0018253E">
              <w:rPr>
                <w:rFonts w:ascii="Times New Roman" w:hAnsi="Times New Roman" w:cs="Times New Roman"/>
                <w:sz w:val="22"/>
                <w:szCs w:val="22"/>
              </w:rPr>
              <w:br/>
            </w:r>
          </w:p>
        </w:tc>
        <w:tc>
          <w:tcPr>
            <w:tcW w:w="1559" w:type="dxa"/>
            <w:shd w:val="clear" w:color="auto" w:fill="auto"/>
          </w:tcPr>
          <w:p w:rsidR="00F9345F" w:rsidRPr="0018253E" w:rsidRDefault="00F9345F" w:rsidP="0097256D">
            <w:pPr>
              <w:tabs>
                <w:tab w:val="left" w:pos="747"/>
              </w:tabs>
              <w:spacing w:before="60" w:after="0" w:line="240" w:lineRule="atLeast"/>
              <w:ind w:left="89" w:right="164"/>
              <w:jc w:val="center"/>
              <w:rPr>
                <w:rFonts w:ascii="Times New Roman" w:hAnsi="Times New Roman" w:cs="Times New Roman"/>
                <w:szCs w:val="22"/>
                <w:cs/>
              </w:rPr>
            </w:pPr>
            <w:r w:rsidRPr="0018253E">
              <w:rPr>
                <w:rFonts w:ascii="Times New Roman" w:hAnsi="Times New Roman" w:cs="Times New Roman"/>
                <w:szCs w:val="22"/>
              </w:rPr>
              <w:t>Thailand</w:t>
            </w:r>
          </w:p>
        </w:tc>
        <w:tc>
          <w:tcPr>
            <w:tcW w:w="4264" w:type="dxa"/>
            <w:shd w:val="clear" w:color="auto" w:fill="auto"/>
          </w:tcPr>
          <w:p w:rsidR="00F9345F" w:rsidRPr="0018253E" w:rsidRDefault="0024606A" w:rsidP="0097256D">
            <w:pPr>
              <w:tabs>
                <w:tab w:val="left" w:pos="187"/>
                <w:tab w:val="left" w:pos="1080"/>
              </w:tabs>
              <w:spacing w:before="60" w:after="0" w:line="240" w:lineRule="atLeast"/>
              <w:ind w:right="-25"/>
              <w:rPr>
                <w:rFonts w:ascii="Times New Roman" w:hAnsi="Times New Roman" w:cs="Times New Roman"/>
                <w:szCs w:val="22"/>
              </w:rPr>
            </w:pPr>
            <w:r w:rsidRPr="0018253E">
              <w:rPr>
                <w:rFonts w:ascii="Times New Roman" w:hAnsi="Times New Roman" w:cs="Times New Roman"/>
                <w:szCs w:val="22"/>
              </w:rPr>
              <w:t>Director and shareholder</w:t>
            </w:r>
            <w:r w:rsidRPr="0018253E">
              <w:rPr>
                <w:rFonts w:ascii="Times New Roman" w:hAnsi="Times New Roman" w:cs="Times New Roman"/>
                <w:szCs w:val="22"/>
                <w:cs/>
              </w:rPr>
              <w:t xml:space="preserve"> </w:t>
            </w:r>
            <w:r w:rsidR="0097256D" w:rsidRPr="0018253E">
              <w:rPr>
                <w:rFonts w:ascii="Times New Roman" w:hAnsi="Times New Roman" w:cs="Times New Roman"/>
                <w:szCs w:val="22"/>
              </w:rPr>
              <w:t xml:space="preserve">of related </w:t>
            </w:r>
            <w:r w:rsidRPr="0018253E">
              <w:rPr>
                <w:rFonts w:ascii="Times New Roman" w:hAnsi="Times New Roman" w:cs="Times New Roman"/>
                <w:szCs w:val="22"/>
              </w:rPr>
              <w:t>company</w:t>
            </w:r>
            <w:r w:rsidRPr="0018253E">
              <w:rPr>
                <w:rFonts w:ascii="Times New Roman" w:hAnsi="Times New Roman" w:cs="Times New Roman"/>
                <w:szCs w:val="22"/>
                <w:cs/>
              </w:rPr>
              <w:t xml:space="preserve"> </w:t>
            </w:r>
            <w:r w:rsidR="0097256D" w:rsidRPr="0018253E">
              <w:rPr>
                <w:rFonts w:ascii="Times New Roman" w:hAnsi="Times New Roman" w:cs="Times New Roman"/>
                <w:szCs w:val="22"/>
              </w:rPr>
              <w:tab/>
            </w:r>
            <w:r w:rsidR="00896CEE" w:rsidRPr="0018253E">
              <w:rPr>
                <w:rFonts w:ascii="Times New Roman" w:hAnsi="Times New Roman" w:cs="Times New Roman"/>
                <w:szCs w:val="22"/>
              </w:rPr>
              <w:t>relating</w:t>
            </w:r>
            <w:r w:rsidRPr="0018253E">
              <w:rPr>
                <w:rFonts w:ascii="Times New Roman" w:hAnsi="Times New Roman" w:cs="Times New Roman"/>
                <w:szCs w:val="22"/>
              </w:rPr>
              <w:t xml:space="preserve"> to the Company’s director and </w:t>
            </w:r>
            <w:r w:rsidR="0097256D" w:rsidRPr="0018253E">
              <w:rPr>
                <w:rFonts w:ascii="Times New Roman" w:hAnsi="Times New Roman" w:cs="Times New Roman"/>
                <w:szCs w:val="22"/>
              </w:rPr>
              <w:tab/>
            </w:r>
            <w:r w:rsidRPr="0018253E">
              <w:rPr>
                <w:rFonts w:ascii="Times New Roman" w:hAnsi="Times New Roman" w:cs="Times New Roman"/>
                <w:szCs w:val="22"/>
              </w:rPr>
              <w:t>shareholder</w:t>
            </w:r>
          </w:p>
        </w:tc>
      </w:tr>
      <w:tr w:rsidR="004B06E9" w:rsidRPr="0018253E" w:rsidTr="0097256D">
        <w:tc>
          <w:tcPr>
            <w:tcW w:w="4422" w:type="dxa"/>
            <w:shd w:val="clear" w:color="auto" w:fill="auto"/>
            <w:vAlign w:val="center"/>
          </w:tcPr>
          <w:p w:rsidR="004B06E9" w:rsidRPr="0018253E" w:rsidRDefault="004B06E9"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Jinsolid SDN. BHD.</w:t>
            </w:r>
          </w:p>
        </w:tc>
        <w:tc>
          <w:tcPr>
            <w:tcW w:w="1559" w:type="dxa"/>
            <w:shd w:val="clear" w:color="auto" w:fill="auto"/>
          </w:tcPr>
          <w:p w:rsidR="004B06E9" w:rsidRPr="0018253E" w:rsidRDefault="004B06E9"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Malaysia</w:t>
            </w:r>
          </w:p>
        </w:tc>
        <w:tc>
          <w:tcPr>
            <w:tcW w:w="4264" w:type="dxa"/>
            <w:shd w:val="clear" w:color="auto" w:fill="auto"/>
          </w:tcPr>
          <w:p w:rsidR="004B06E9" w:rsidRPr="0018253E" w:rsidRDefault="004B06E9"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Common director and shareholder of</w:t>
            </w:r>
          </w:p>
        </w:tc>
      </w:tr>
      <w:tr w:rsidR="004B06E9" w:rsidRPr="0018253E" w:rsidTr="0097256D">
        <w:tc>
          <w:tcPr>
            <w:tcW w:w="4422" w:type="dxa"/>
            <w:vAlign w:val="center"/>
          </w:tcPr>
          <w:p w:rsidR="004B06E9" w:rsidRPr="0018253E" w:rsidRDefault="004B06E9" w:rsidP="0024606A">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tcPr>
          <w:p w:rsidR="004B06E9" w:rsidRPr="0018253E" w:rsidRDefault="004B06E9" w:rsidP="0097256D">
            <w:pPr>
              <w:tabs>
                <w:tab w:val="left" w:pos="747"/>
              </w:tabs>
              <w:spacing w:before="60" w:after="0" w:line="240" w:lineRule="atLeast"/>
              <w:ind w:left="89" w:right="164"/>
              <w:jc w:val="center"/>
              <w:rPr>
                <w:rFonts w:ascii="Times New Roman" w:hAnsi="Times New Roman" w:cs="Times New Roman"/>
                <w:szCs w:val="22"/>
              </w:rPr>
            </w:pPr>
          </w:p>
        </w:tc>
        <w:tc>
          <w:tcPr>
            <w:tcW w:w="4264" w:type="dxa"/>
          </w:tcPr>
          <w:p w:rsidR="004B06E9" w:rsidRPr="0018253E" w:rsidRDefault="0097256D" w:rsidP="0097256D">
            <w:pPr>
              <w:tabs>
                <w:tab w:val="left" w:pos="187"/>
                <w:tab w:val="left" w:pos="1080"/>
              </w:tabs>
              <w:spacing w:before="60" w:after="0" w:line="240" w:lineRule="atLeast"/>
              <w:ind w:right="-25"/>
              <w:rPr>
                <w:rFonts w:ascii="Times New Roman" w:hAnsi="Times New Roman" w:cs="Times New Roman"/>
                <w:szCs w:val="22"/>
              </w:rPr>
            </w:pPr>
            <w:r w:rsidRPr="0018253E">
              <w:rPr>
                <w:rFonts w:ascii="Times New Roman" w:hAnsi="Times New Roman" w:cs="Times New Roman"/>
                <w:szCs w:val="22"/>
              </w:rPr>
              <w:tab/>
            </w:r>
            <w:r w:rsidR="004B06E9" w:rsidRPr="0018253E">
              <w:rPr>
                <w:rFonts w:ascii="Times New Roman" w:hAnsi="Times New Roman" w:cs="Times New Roman"/>
                <w:szCs w:val="22"/>
              </w:rPr>
              <w:t>subsidiary</w:t>
            </w:r>
          </w:p>
        </w:tc>
      </w:tr>
      <w:tr w:rsidR="004B06E9" w:rsidRPr="0018253E" w:rsidTr="0097256D">
        <w:tc>
          <w:tcPr>
            <w:tcW w:w="4422" w:type="dxa"/>
            <w:vAlign w:val="center"/>
          </w:tcPr>
          <w:p w:rsidR="004B06E9" w:rsidRPr="0018253E" w:rsidRDefault="004B06E9"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AJ Biomass SDN. BHD.</w:t>
            </w:r>
          </w:p>
        </w:tc>
        <w:tc>
          <w:tcPr>
            <w:tcW w:w="1559" w:type="dxa"/>
          </w:tcPr>
          <w:p w:rsidR="004B06E9" w:rsidRPr="0018253E" w:rsidRDefault="004B06E9" w:rsidP="0097256D">
            <w:pPr>
              <w:tabs>
                <w:tab w:val="left" w:pos="747"/>
              </w:tabs>
              <w:spacing w:before="60" w:after="0" w:line="240" w:lineRule="atLeast"/>
              <w:ind w:left="89" w:right="164"/>
              <w:jc w:val="center"/>
              <w:rPr>
                <w:rFonts w:ascii="Times New Roman" w:hAnsi="Times New Roman" w:cs="Times New Roman"/>
                <w:szCs w:val="22"/>
              </w:rPr>
            </w:pPr>
            <w:r w:rsidRPr="0018253E">
              <w:rPr>
                <w:rFonts w:ascii="Times New Roman" w:hAnsi="Times New Roman" w:cs="Times New Roman"/>
                <w:szCs w:val="22"/>
              </w:rPr>
              <w:t>Malaysia</w:t>
            </w:r>
          </w:p>
        </w:tc>
        <w:tc>
          <w:tcPr>
            <w:tcW w:w="4264" w:type="dxa"/>
          </w:tcPr>
          <w:p w:rsidR="004B06E9" w:rsidRPr="0018253E" w:rsidRDefault="004B06E9" w:rsidP="0097256D">
            <w:pPr>
              <w:tabs>
                <w:tab w:val="left" w:pos="396"/>
                <w:tab w:val="left" w:pos="1080"/>
              </w:tabs>
              <w:spacing w:before="60" w:after="0" w:line="240" w:lineRule="atLeast"/>
              <w:ind w:right="-25"/>
              <w:jc w:val="both"/>
              <w:rPr>
                <w:rFonts w:ascii="Times New Roman" w:hAnsi="Times New Roman" w:cs="Times New Roman"/>
                <w:szCs w:val="22"/>
              </w:rPr>
            </w:pPr>
            <w:r w:rsidRPr="0018253E">
              <w:rPr>
                <w:rFonts w:ascii="Times New Roman" w:hAnsi="Times New Roman" w:cs="Times New Roman"/>
                <w:szCs w:val="22"/>
              </w:rPr>
              <w:t xml:space="preserve">Common director and shareholder of </w:t>
            </w:r>
          </w:p>
        </w:tc>
      </w:tr>
      <w:tr w:rsidR="004B06E9" w:rsidRPr="0018253E" w:rsidTr="0097256D">
        <w:tc>
          <w:tcPr>
            <w:tcW w:w="4422" w:type="dxa"/>
            <w:vAlign w:val="center"/>
          </w:tcPr>
          <w:p w:rsidR="004B06E9" w:rsidRPr="0018253E" w:rsidRDefault="004B06E9" w:rsidP="0024606A">
            <w:pPr>
              <w:pStyle w:val="ListParagraph"/>
              <w:tabs>
                <w:tab w:val="left" w:pos="540"/>
                <w:tab w:val="left" w:pos="882"/>
              </w:tabs>
              <w:spacing w:before="60"/>
              <w:ind w:left="923" w:right="-25" w:firstLine="0"/>
              <w:jc w:val="both"/>
              <w:rPr>
                <w:rFonts w:ascii="Times New Roman" w:hAnsi="Times New Roman" w:cs="Times New Roman"/>
                <w:sz w:val="22"/>
                <w:szCs w:val="22"/>
              </w:rPr>
            </w:pPr>
          </w:p>
        </w:tc>
        <w:tc>
          <w:tcPr>
            <w:tcW w:w="1559" w:type="dxa"/>
          </w:tcPr>
          <w:p w:rsidR="004B06E9" w:rsidRPr="0018253E" w:rsidRDefault="004B06E9" w:rsidP="0097256D">
            <w:pPr>
              <w:tabs>
                <w:tab w:val="left" w:pos="747"/>
              </w:tabs>
              <w:spacing w:before="60" w:after="0" w:line="240" w:lineRule="atLeast"/>
              <w:ind w:left="89" w:right="164"/>
              <w:jc w:val="center"/>
              <w:rPr>
                <w:rFonts w:ascii="Times New Roman" w:hAnsi="Times New Roman" w:cs="Times New Roman"/>
                <w:szCs w:val="22"/>
              </w:rPr>
            </w:pPr>
          </w:p>
        </w:tc>
        <w:tc>
          <w:tcPr>
            <w:tcW w:w="4264" w:type="dxa"/>
          </w:tcPr>
          <w:p w:rsidR="004B06E9" w:rsidRPr="0018253E" w:rsidRDefault="0097256D" w:rsidP="0097256D">
            <w:pPr>
              <w:tabs>
                <w:tab w:val="left" w:pos="187"/>
                <w:tab w:val="left" w:pos="1080"/>
              </w:tabs>
              <w:spacing w:before="60" w:after="0" w:line="240" w:lineRule="atLeast"/>
              <w:ind w:right="-25"/>
              <w:rPr>
                <w:rFonts w:ascii="Times New Roman" w:hAnsi="Times New Roman" w:cs="Times New Roman"/>
                <w:szCs w:val="22"/>
              </w:rPr>
            </w:pPr>
            <w:r w:rsidRPr="0018253E">
              <w:rPr>
                <w:rFonts w:ascii="Times New Roman" w:hAnsi="Times New Roman" w:cs="Times New Roman"/>
                <w:szCs w:val="22"/>
              </w:rPr>
              <w:tab/>
            </w:r>
            <w:r w:rsidR="004B06E9" w:rsidRPr="0018253E">
              <w:rPr>
                <w:rFonts w:ascii="Times New Roman" w:hAnsi="Times New Roman" w:cs="Times New Roman"/>
                <w:szCs w:val="22"/>
              </w:rPr>
              <w:t>subsidiary</w:t>
            </w:r>
          </w:p>
        </w:tc>
      </w:tr>
      <w:tr w:rsidR="004B06E9" w:rsidRPr="0018253E" w:rsidTr="0097256D">
        <w:tc>
          <w:tcPr>
            <w:tcW w:w="4422" w:type="dxa"/>
          </w:tcPr>
          <w:p w:rsidR="004B06E9" w:rsidRPr="0018253E" w:rsidRDefault="004B06E9" w:rsidP="0024606A">
            <w:pPr>
              <w:pStyle w:val="ListParagraph"/>
              <w:numPr>
                <w:ilvl w:val="0"/>
                <w:numId w:val="17"/>
              </w:numPr>
              <w:tabs>
                <w:tab w:val="left" w:pos="540"/>
                <w:tab w:val="left" w:pos="882"/>
              </w:tabs>
              <w:spacing w:before="60"/>
              <w:ind w:left="923" w:right="-25" w:hanging="375"/>
              <w:jc w:val="both"/>
              <w:rPr>
                <w:rFonts w:ascii="Times New Roman" w:hAnsi="Times New Roman" w:cs="Times New Roman"/>
                <w:sz w:val="22"/>
                <w:szCs w:val="22"/>
              </w:rPr>
            </w:pPr>
            <w:r w:rsidRPr="0018253E">
              <w:rPr>
                <w:rFonts w:ascii="Times New Roman" w:hAnsi="Times New Roman" w:cs="Times New Roman"/>
                <w:sz w:val="22"/>
                <w:szCs w:val="22"/>
              </w:rPr>
              <w:t>Key management personnel</w:t>
            </w:r>
          </w:p>
        </w:tc>
        <w:tc>
          <w:tcPr>
            <w:tcW w:w="1559" w:type="dxa"/>
          </w:tcPr>
          <w:p w:rsidR="004B06E9" w:rsidRPr="0018253E" w:rsidRDefault="004B06E9" w:rsidP="0097256D">
            <w:pPr>
              <w:spacing w:before="60" w:after="0" w:line="240" w:lineRule="atLeast"/>
              <w:ind w:left="89" w:right="164"/>
              <w:jc w:val="center"/>
              <w:rPr>
                <w:rFonts w:ascii="Times New Roman" w:hAnsi="Times New Roman" w:cs="Times New Roman"/>
                <w:szCs w:val="22"/>
                <w:cs/>
              </w:rPr>
            </w:pPr>
            <w:r w:rsidRPr="0018253E">
              <w:rPr>
                <w:rFonts w:ascii="Times New Roman" w:hAnsi="Times New Roman" w:cs="Times New Roman"/>
                <w:szCs w:val="22"/>
              </w:rPr>
              <w:t>Thailand</w:t>
            </w:r>
          </w:p>
        </w:tc>
        <w:tc>
          <w:tcPr>
            <w:tcW w:w="4264" w:type="dxa"/>
          </w:tcPr>
          <w:p w:rsidR="004B06E9" w:rsidRPr="0018253E" w:rsidRDefault="004B06E9" w:rsidP="0097256D">
            <w:pPr>
              <w:tabs>
                <w:tab w:val="left" w:pos="187"/>
                <w:tab w:val="left" w:pos="1080"/>
              </w:tabs>
              <w:spacing w:before="60" w:after="0" w:line="240" w:lineRule="atLeast"/>
              <w:ind w:right="-25"/>
              <w:rPr>
                <w:rFonts w:ascii="Times New Roman" w:hAnsi="Times New Roman" w:cs="Times New Roman"/>
                <w:szCs w:val="22"/>
                <w:cs/>
              </w:rPr>
            </w:pPr>
            <w:r w:rsidRPr="0018253E">
              <w:rPr>
                <w:rFonts w:ascii="Times New Roman" w:hAnsi="Times New Roman" w:cs="Times New Roman"/>
                <w:szCs w:val="22"/>
              </w:rPr>
              <w:t xml:space="preserve">Persons having authority and responsibility </w:t>
            </w:r>
            <w:r w:rsidR="0097256D" w:rsidRPr="0018253E">
              <w:rPr>
                <w:rFonts w:ascii="Times New Roman" w:hAnsi="Times New Roman" w:cs="Times New Roman"/>
                <w:szCs w:val="22"/>
              </w:rPr>
              <w:tab/>
            </w:r>
            <w:r w:rsidRPr="0018253E">
              <w:rPr>
                <w:rFonts w:ascii="Times New Roman" w:hAnsi="Times New Roman" w:cs="Times New Roman"/>
                <w:szCs w:val="22"/>
              </w:rPr>
              <w:t xml:space="preserve">for Planning, directing and controlling the </w:t>
            </w:r>
            <w:r w:rsidR="0097256D" w:rsidRPr="0018253E">
              <w:rPr>
                <w:rFonts w:ascii="Times New Roman" w:hAnsi="Times New Roman" w:cs="Times New Roman"/>
                <w:szCs w:val="22"/>
              </w:rPr>
              <w:tab/>
            </w:r>
            <w:r w:rsidRPr="0018253E">
              <w:rPr>
                <w:rFonts w:ascii="Times New Roman" w:hAnsi="Times New Roman" w:cs="Times New Roman"/>
                <w:szCs w:val="22"/>
              </w:rPr>
              <w:t xml:space="preserve">activities of the entity, directly or indirectly, </w:t>
            </w:r>
            <w:r w:rsidR="0097256D" w:rsidRPr="0018253E">
              <w:rPr>
                <w:rFonts w:ascii="Times New Roman" w:hAnsi="Times New Roman" w:cs="Times New Roman"/>
                <w:szCs w:val="22"/>
              </w:rPr>
              <w:tab/>
            </w:r>
            <w:r w:rsidRPr="0018253E">
              <w:rPr>
                <w:rFonts w:ascii="Times New Roman" w:hAnsi="Times New Roman" w:cs="Times New Roman"/>
                <w:szCs w:val="22"/>
              </w:rPr>
              <w:t>including any director of the Group/</w:t>
            </w:r>
            <w:r w:rsidR="0097256D" w:rsidRPr="0018253E">
              <w:rPr>
                <w:rFonts w:ascii="Times New Roman" w:hAnsi="Times New Roman" w:cs="Times New Roman"/>
                <w:szCs w:val="22"/>
              </w:rPr>
              <w:br/>
            </w:r>
            <w:r w:rsidR="0097256D" w:rsidRPr="0018253E">
              <w:rPr>
                <w:rFonts w:ascii="Times New Roman" w:hAnsi="Times New Roman" w:cs="Times New Roman"/>
                <w:szCs w:val="22"/>
              </w:rPr>
              <w:tab/>
              <w:t xml:space="preserve">Company </w:t>
            </w:r>
            <w:r w:rsidRPr="0018253E">
              <w:rPr>
                <w:rFonts w:ascii="Times New Roman" w:hAnsi="Times New Roman" w:cs="Times New Roman"/>
                <w:szCs w:val="22"/>
              </w:rPr>
              <w:t xml:space="preserve">(whether executive of otherwise) </w:t>
            </w:r>
          </w:p>
        </w:tc>
      </w:tr>
    </w:tbl>
    <w:p w:rsidR="00FC0096" w:rsidRPr="0018253E" w:rsidRDefault="00FC0096" w:rsidP="0024606A">
      <w:pPr>
        <w:pStyle w:val="BodyText"/>
        <w:ind w:left="561" w:right="-23" w:firstLine="11"/>
        <w:jc w:val="both"/>
        <w:rPr>
          <w:rFonts w:ascii="Times New Roman" w:hAnsi="Times New Roman" w:cs="Times New Roman"/>
          <w:sz w:val="22"/>
          <w:szCs w:val="22"/>
        </w:rPr>
      </w:pPr>
    </w:p>
    <w:p w:rsidR="001D4E06" w:rsidRDefault="001D4E06">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8C07E5" w:rsidRPr="0018253E" w:rsidRDefault="000E27B9" w:rsidP="00CC7529">
      <w:pPr>
        <w:pStyle w:val="BodyText"/>
        <w:ind w:left="540" w:right="-25" w:firstLine="0"/>
        <w:jc w:val="both"/>
        <w:rPr>
          <w:rFonts w:ascii="Times New Roman" w:hAnsi="Times New Roman" w:cs="Times New Roman"/>
          <w:sz w:val="22"/>
          <w:szCs w:val="22"/>
        </w:rPr>
      </w:pPr>
      <w:r w:rsidRPr="0018253E">
        <w:rPr>
          <w:rFonts w:ascii="Times New Roman" w:hAnsi="Times New Roman" w:cs="Times New Roman"/>
          <w:sz w:val="22"/>
          <w:szCs w:val="22"/>
        </w:rPr>
        <w:lastRenderedPageBreak/>
        <w:t>The pricing policies for particular types of transactions are explained further below:</w:t>
      </w:r>
    </w:p>
    <w:p w:rsidR="002618A6" w:rsidRPr="0018253E" w:rsidRDefault="002618A6" w:rsidP="00CC7529">
      <w:pPr>
        <w:pStyle w:val="BodyText"/>
        <w:ind w:left="561" w:right="-23" w:firstLine="11"/>
        <w:jc w:val="both"/>
        <w:rPr>
          <w:rFonts w:ascii="Times New Roman" w:hAnsi="Times New Roman" w:cs="Times New Roman"/>
          <w:sz w:val="22"/>
          <w:szCs w:val="22"/>
        </w:rPr>
      </w:pPr>
    </w:p>
    <w:tbl>
      <w:tblPr>
        <w:tblW w:w="9213" w:type="dxa"/>
        <w:tblInd w:w="534" w:type="dxa"/>
        <w:tblLook w:val="01E0"/>
      </w:tblPr>
      <w:tblGrid>
        <w:gridCol w:w="4394"/>
        <w:gridCol w:w="4819"/>
      </w:tblGrid>
      <w:tr w:rsidR="00F44FE7" w:rsidRPr="0018253E" w:rsidTr="00053F4E">
        <w:trPr>
          <w:tblHeader/>
        </w:trPr>
        <w:tc>
          <w:tcPr>
            <w:tcW w:w="4394" w:type="dxa"/>
          </w:tcPr>
          <w:p w:rsidR="00F44FE7" w:rsidRPr="0018253E" w:rsidRDefault="00F44FE7" w:rsidP="00CC7529">
            <w:pPr>
              <w:tabs>
                <w:tab w:val="left" w:pos="360"/>
              </w:tabs>
              <w:spacing w:after="0" w:line="240" w:lineRule="atLeast"/>
              <w:ind w:left="175" w:right="-25" w:hanging="142"/>
              <w:jc w:val="both"/>
              <w:rPr>
                <w:rFonts w:ascii="Times New Roman" w:hAnsi="Times New Roman" w:cs="Times New Roman"/>
                <w:b/>
                <w:bCs/>
                <w:szCs w:val="22"/>
                <w:cs/>
                <w:lang w:val="en-GB"/>
              </w:rPr>
            </w:pPr>
            <w:r w:rsidRPr="0018253E">
              <w:rPr>
                <w:rFonts w:ascii="Times New Roman" w:hAnsi="Times New Roman" w:cs="Times New Roman"/>
                <w:b/>
                <w:szCs w:val="22"/>
              </w:rPr>
              <w:t>Transactions</w:t>
            </w:r>
          </w:p>
        </w:tc>
        <w:tc>
          <w:tcPr>
            <w:tcW w:w="4819" w:type="dxa"/>
          </w:tcPr>
          <w:p w:rsidR="00F44FE7" w:rsidRPr="0018253E" w:rsidRDefault="00F44FE7" w:rsidP="00CC7529">
            <w:pPr>
              <w:spacing w:after="0" w:line="240" w:lineRule="atLeast"/>
              <w:ind w:left="175" w:right="-25" w:hanging="141"/>
              <w:jc w:val="both"/>
              <w:rPr>
                <w:rFonts w:ascii="Times New Roman" w:hAnsi="Times New Roman" w:cs="Times New Roman"/>
                <w:b/>
                <w:bCs/>
                <w:szCs w:val="22"/>
                <w:lang w:val="en-GB"/>
              </w:rPr>
            </w:pPr>
            <w:r w:rsidRPr="0018253E">
              <w:rPr>
                <w:rFonts w:ascii="Times New Roman" w:hAnsi="Times New Roman" w:cs="Times New Roman"/>
                <w:b/>
                <w:szCs w:val="22"/>
              </w:rPr>
              <w:t>Pricing policies</w:t>
            </w:r>
          </w:p>
        </w:tc>
      </w:tr>
      <w:tr w:rsidR="00327DA3" w:rsidRPr="0018253E" w:rsidTr="002D3152">
        <w:trPr>
          <w:trHeight w:val="110"/>
        </w:trPr>
        <w:tc>
          <w:tcPr>
            <w:tcW w:w="4394" w:type="dxa"/>
            <w:vAlign w:val="center"/>
          </w:tcPr>
          <w:p w:rsidR="00327DA3" w:rsidRPr="0018253E" w:rsidRDefault="00970A76" w:rsidP="00CC7529">
            <w:pPr>
              <w:tabs>
                <w:tab w:val="left" w:pos="360"/>
                <w:tab w:val="left" w:pos="1512"/>
              </w:tabs>
              <w:spacing w:after="0" w:line="240" w:lineRule="atLeast"/>
              <w:ind w:left="176" w:right="-23" w:hanging="142"/>
              <w:jc w:val="both"/>
              <w:rPr>
                <w:rFonts w:ascii="Times New Roman" w:hAnsi="Times New Roman" w:cstheme="minorBidi"/>
                <w:szCs w:val="22"/>
                <w:cs/>
              </w:rPr>
            </w:pPr>
            <w:r w:rsidRPr="0018253E">
              <w:rPr>
                <w:rFonts w:ascii="Times New Roman" w:hAnsi="Times New Roman" w:cs="Times New Roman"/>
                <w:szCs w:val="22"/>
                <w:lang w:val="en-GB"/>
              </w:rPr>
              <w:t xml:space="preserve">Revenues from </w:t>
            </w:r>
            <w:r w:rsidR="002D3152" w:rsidRPr="0018253E">
              <w:rPr>
                <w:rFonts w:ascii="Times New Roman" w:hAnsi="Times New Roman" w:cs="Angsana New"/>
              </w:rPr>
              <w:t xml:space="preserve">sale of </w:t>
            </w:r>
            <w:r w:rsidRPr="0018253E">
              <w:rPr>
                <w:rFonts w:ascii="Times New Roman" w:hAnsi="Times New Roman" w:cs="Times New Roman"/>
                <w:szCs w:val="22"/>
                <w:lang w:val="en-GB"/>
              </w:rPr>
              <w:t>oil</w:t>
            </w:r>
          </w:p>
        </w:tc>
        <w:tc>
          <w:tcPr>
            <w:tcW w:w="4819" w:type="dxa"/>
          </w:tcPr>
          <w:p w:rsidR="00327DA3" w:rsidRPr="0018253E" w:rsidRDefault="0024606A" w:rsidP="00CC7529">
            <w:pPr>
              <w:spacing w:after="0" w:line="240" w:lineRule="atLeast"/>
              <w:ind w:left="176" w:right="-23" w:hanging="141"/>
              <w:jc w:val="both"/>
              <w:rPr>
                <w:rFonts w:ascii="Times New Roman" w:hAnsi="Times New Roman" w:cstheme="minorBidi"/>
                <w:szCs w:val="22"/>
                <w:cs/>
              </w:rPr>
            </w:pPr>
            <w:r w:rsidRPr="0018253E">
              <w:rPr>
                <w:rFonts w:ascii="Times New Roman" w:hAnsi="Times New Roman" w:cs="Angsana New"/>
              </w:rPr>
              <w:t>Comparable to m</w:t>
            </w:r>
            <w:r w:rsidRPr="0018253E">
              <w:rPr>
                <w:rFonts w:ascii="Times New Roman" w:hAnsi="Times New Roman" w:cs="Times New Roman"/>
                <w:szCs w:val="22"/>
              </w:rPr>
              <w:t>arket price</w:t>
            </w:r>
          </w:p>
        </w:tc>
      </w:tr>
      <w:tr w:rsidR="00F44FE7" w:rsidRPr="0018253E" w:rsidTr="00053F4E">
        <w:tc>
          <w:tcPr>
            <w:tcW w:w="4394" w:type="dxa"/>
            <w:vAlign w:val="center"/>
          </w:tcPr>
          <w:p w:rsidR="00F44FE7" w:rsidRPr="0018253E" w:rsidRDefault="003D43D6" w:rsidP="00CC7529">
            <w:pPr>
              <w:tabs>
                <w:tab w:val="left" w:pos="360"/>
                <w:tab w:val="left" w:pos="1512"/>
              </w:tabs>
              <w:spacing w:after="0" w:line="240" w:lineRule="atLeast"/>
              <w:ind w:left="176" w:right="-23" w:hanging="142"/>
              <w:jc w:val="both"/>
              <w:rPr>
                <w:rFonts w:ascii="Times New Roman" w:hAnsi="Times New Roman" w:cstheme="minorBidi"/>
                <w:szCs w:val="22"/>
                <w:cs/>
                <w:lang w:val="en-GB"/>
              </w:rPr>
            </w:pPr>
            <w:r w:rsidRPr="0018253E">
              <w:rPr>
                <w:rFonts w:ascii="Times New Roman" w:hAnsi="Times New Roman" w:cs="Times New Roman"/>
                <w:szCs w:val="22"/>
                <w:lang w:val="en-GB"/>
              </w:rPr>
              <w:t>Revenues from services</w:t>
            </w:r>
          </w:p>
        </w:tc>
        <w:tc>
          <w:tcPr>
            <w:tcW w:w="4819" w:type="dxa"/>
          </w:tcPr>
          <w:p w:rsidR="00F44FE7" w:rsidRPr="0018253E" w:rsidRDefault="00613946" w:rsidP="00CC7529">
            <w:pPr>
              <w:spacing w:after="0" w:line="240" w:lineRule="atLeast"/>
              <w:ind w:left="176" w:right="-23" w:hanging="141"/>
              <w:jc w:val="both"/>
              <w:rPr>
                <w:rFonts w:ascii="Times New Roman" w:hAnsi="Times New Roman" w:cs="Times New Roman"/>
                <w:szCs w:val="22"/>
              </w:rPr>
            </w:pPr>
            <w:r w:rsidRPr="0018253E">
              <w:rPr>
                <w:rFonts w:ascii="Times New Roman" w:hAnsi="Times New Roman" w:cs="Times New Roman"/>
                <w:szCs w:val="22"/>
              </w:rPr>
              <w:t>A</w:t>
            </w:r>
            <w:r w:rsidR="00362829" w:rsidRPr="0018253E">
              <w:rPr>
                <w:rFonts w:ascii="Times New Roman" w:hAnsi="Times New Roman" w:cs="Times New Roman"/>
                <w:szCs w:val="22"/>
              </w:rPr>
              <w:t xml:space="preserve">ctual cost of goods </w:t>
            </w:r>
            <w:r w:rsidRPr="0018253E">
              <w:rPr>
                <w:rFonts w:ascii="Times New Roman" w:hAnsi="Times New Roman" w:cs="Times New Roman"/>
                <w:szCs w:val="22"/>
              </w:rPr>
              <w:t xml:space="preserve">plus </w:t>
            </w:r>
            <w:r w:rsidR="00362829" w:rsidRPr="0018253E">
              <w:rPr>
                <w:rFonts w:ascii="Times New Roman" w:hAnsi="Times New Roman" w:cs="Times New Roman"/>
                <w:szCs w:val="22"/>
              </w:rPr>
              <w:t>margin</w:t>
            </w:r>
          </w:p>
        </w:tc>
      </w:tr>
      <w:tr w:rsidR="00611E56" w:rsidRPr="0018253E" w:rsidTr="00053F4E">
        <w:tc>
          <w:tcPr>
            <w:tcW w:w="4394" w:type="dxa"/>
            <w:vAlign w:val="center"/>
          </w:tcPr>
          <w:p w:rsidR="00611E56" w:rsidRPr="0018253E" w:rsidRDefault="00611E56" w:rsidP="00CC7529">
            <w:pPr>
              <w:tabs>
                <w:tab w:val="left" w:pos="360"/>
                <w:tab w:val="left" w:pos="1512"/>
              </w:tabs>
              <w:spacing w:after="0" w:line="240" w:lineRule="atLeast"/>
              <w:ind w:left="176" w:right="-23" w:hanging="142"/>
              <w:jc w:val="both"/>
              <w:rPr>
                <w:rFonts w:ascii="Times New Roman" w:hAnsi="Times New Roman" w:cs="Times New Roman"/>
                <w:szCs w:val="22"/>
                <w:lang w:val="en-GB"/>
              </w:rPr>
            </w:pPr>
            <w:r w:rsidRPr="0018253E">
              <w:rPr>
                <w:rFonts w:ascii="Times New Roman" w:hAnsi="Times New Roman" w:cs="Times New Roman"/>
                <w:szCs w:val="22"/>
                <w:lang w:val="en-GB"/>
              </w:rPr>
              <w:t>Interest income</w:t>
            </w:r>
          </w:p>
        </w:tc>
        <w:tc>
          <w:tcPr>
            <w:tcW w:w="4819" w:type="dxa"/>
          </w:tcPr>
          <w:p w:rsidR="00611E56" w:rsidRPr="0018253E" w:rsidRDefault="00611E56" w:rsidP="00CC7529">
            <w:pPr>
              <w:spacing w:after="0" w:line="240" w:lineRule="atLeast"/>
              <w:ind w:left="176" w:right="-23" w:hanging="141"/>
              <w:jc w:val="both"/>
              <w:rPr>
                <w:rFonts w:ascii="Times New Roman" w:hAnsi="Times New Roman" w:cs="Times New Roman"/>
                <w:szCs w:val="22"/>
              </w:rPr>
            </w:pPr>
            <w:r w:rsidRPr="0018253E">
              <w:rPr>
                <w:rFonts w:ascii="Times New Roman" w:hAnsi="Times New Roman" w:cs="Times New Roman"/>
                <w:szCs w:val="22"/>
                <w:lang w:val="en-GB"/>
              </w:rPr>
              <w:t>Rate as mutually agreed with reference interest</w:t>
            </w:r>
            <w:r w:rsidR="0097256D" w:rsidRPr="0018253E">
              <w:rPr>
                <w:rFonts w:ascii="Times New Roman" w:hAnsi="Times New Roman" w:cs="Times New Roman"/>
                <w:szCs w:val="22"/>
                <w:lang w:val="en-GB"/>
              </w:rPr>
              <w:t xml:space="preserve"> rate</w:t>
            </w:r>
          </w:p>
        </w:tc>
      </w:tr>
      <w:tr w:rsidR="00F44FE7" w:rsidRPr="0018253E" w:rsidTr="00053F4E">
        <w:tc>
          <w:tcPr>
            <w:tcW w:w="4394" w:type="dxa"/>
            <w:vAlign w:val="center"/>
          </w:tcPr>
          <w:p w:rsidR="00F44FE7" w:rsidRPr="0018253E" w:rsidRDefault="00F44FE7" w:rsidP="00CC7529">
            <w:pPr>
              <w:tabs>
                <w:tab w:val="left" w:pos="360"/>
                <w:tab w:val="left" w:pos="1512"/>
              </w:tabs>
              <w:spacing w:after="0" w:line="240" w:lineRule="atLeast"/>
              <w:ind w:left="176" w:right="-23" w:hanging="142"/>
              <w:jc w:val="both"/>
              <w:rPr>
                <w:rFonts w:ascii="Times New Roman" w:hAnsi="Times New Roman" w:cs="Times New Roman"/>
                <w:szCs w:val="22"/>
                <w:lang w:val="en-GB"/>
              </w:rPr>
            </w:pPr>
          </w:p>
        </w:tc>
        <w:tc>
          <w:tcPr>
            <w:tcW w:w="4819" w:type="dxa"/>
          </w:tcPr>
          <w:p w:rsidR="00F44FE7" w:rsidRPr="0018253E" w:rsidRDefault="0097256D" w:rsidP="00CC7529">
            <w:pPr>
              <w:spacing w:after="0" w:line="240" w:lineRule="atLeast"/>
              <w:ind w:left="176" w:right="-23" w:hanging="141"/>
              <w:rPr>
                <w:rFonts w:ascii="Times New Roman" w:hAnsi="Times New Roman" w:cs="Times New Roman"/>
                <w:szCs w:val="22"/>
              </w:rPr>
            </w:pPr>
            <w:r w:rsidRPr="0018253E">
              <w:rPr>
                <w:rFonts w:ascii="Times New Roman" w:hAnsi="Times New Roman" w:cs="Times New Roman"/>
                <w:szCs w:val="22"/>
                <w:lang w:val="en-GB"/>
              </w:rPr>
              <w:tab/>
            </w:r>
            <w:r w:rsidR="00287457" w:rsidRPr="0018253E">
              <w:rPr>
                <w:rFonts w:ascii="Times New Roman" w:hAnsi="Times New Roman" w:cs="Times New Roman"/>
                <w:szCs w:val="22"/>
                <w:lang w:val="en-GB"/>
              </w:rPr>
              <w:t xml:space="preserve">quoted by </w:t>
            </w:r>
            <w:r w:rsidR="00053F4E" w:rsidRPr="0018253E">
              <w:rPr>
                <w:rFonts w:ascii="Times New Roman" w:hAnsi="Times New Roman" w:cs="Times New Roman"/>
                <w:szCs w:val="22"/>
              </w:rPr>
              <w:t>financial institutions</w:t>
            </w:r>
          </w:p>
        </w:tc>
      </w:tr>
      <w:tr w:rsidR="003D43D6" w:rsidRPr="0018253E" w:rsidTr="00053F4E">
        <w:tc>
          <w:tcPr>
            <w:tcW w:w="4394" w:type="dxa"/>
            <w:vAlign w:val="center"/>
          </w:tcPr>
          <w:p w:rsidR="003D43D6" w:rsidRPr="0018253E" w:rsidRDefault="003D43D6" w:rsidP="00CC7529">
            <w:pPr>
              <w:tabs>
                <w:tab w:val="left" w:pos="360"/>
                <w:tab w:val="left" w:pos="1512"/>
              </w:tabs>
              <w:spacing w:after="0" w:line="240" w:lineRule="atLeast"/>
              <w:ind w:left="176" w:right="-23" w:hanging="142"/>
              <w:jc w:val="both"/>
              <w:rPr>
                <w:rFonts w:ascii="Times New Roman" w:hAnsi="Times New Roman" w:cs="Times New Roman"/>
                <w:szCs w:val="22"/>
                <w:lang w:val="en-GB"/>
              </w:rPr>
            </w:pPr>
            <w:r w:rsidRPr="0018253E">
              <w:rPr>
                <w:rFonts w:ascii="Times New Roman" w:hAnsi="Times New Roman" w:cs="Times New Roman"/>
                <w:szCs w:val="22"/>
                <w:lang w:val="en-GB"/>
              </w:rPr>
              <w:t>Other income</w:t>
            </w:r>
          </w:p>
        </w:tc>
        <w:tc>
          <w:tcPr>
            <w:tcW w:w="4819" w:type="dxa"/>
          </w:tcPr>
          <w:p w:rsidR="003D43D6" w:rsidRPr="0018253E" w:rsidRDefault="00287457" w:rsidP="00CC7529">
            <w:pPr>
              <w:spacing w:after="0" w:line="240" w:lineRule="atLeast"/>
              <w:ind w:left="176" w:right="-23" w:hanging="141"/>
              <w:jc w:val="both"/>
              <w:rPr>
                <w:rFonts w:ascii="Times New Roman" w:hAnsi="Times New Roman" w:cs="Times New Roman"/>
                <w:szCs w:val="22"/>
              </w:rPr>
            </w:pPr>
            <w:r w:rsidRPr="0018253E">
              <w:rPr>
                <w:rFonts w:ascii="Times New Roman" w:hAnsi="Times New Roman" w:cs="Times New Roman"/>
                <w:szCs w:val="22"/>
                <w:lang w:val="en-GB"/>
              </w:rPr>
              <w:t>Contract price or negotiable price</w:t>
            </w:r>
          </w:p>
        </w:tc>
      </w:tr>
      <w:tr w:rsidR="00473884" w:rsidRPr="0018253E" w:rsidTr="00053F4E">
        <w:tc>
          <w:tcPr>
            <w:tcW w:w="4394" w:type="dxa"/>
            <w:vAlign w:val="center"/>
          </w:tcPr>
          <w:p w:rsidR="00473884" w:rsidRPr="0018253E" w:rsidRDefault="00C94F27" w:rsidP="00CC7529">
            <w:pPr>
              <w:tabs>
                <w:tab w:val="left" w:pos="360"/>
                <w:tab w:val="left" w:pos="1512"/>
              </w:tabs>
              <w:spacing w:after="0" w:line="240" w:lineRule="atLeast"/>
              <w:ind w:left="176" w:right="-23" w:hanging="142"/>
              <w:jc w:val="both"/>
              <w:rPr>
                <w:rFonts w:ascii="Times New Roman" w:hAnsi="Times New Roman" w:cs="Times New Roman"/>
                <w:szCs w:val="22"/>
              </w:rPr>
            </w:pPr>
            <w:r w:rsidRPr="0018253E">
              <w:rPr>
                <w:rFonts w:ascii="Times New Roman" w:hAnsi="Times New Roman" w:cs="Times New Roman"/>
                <w:szCs w:val="22"/>
                <w:lang w:val="en-GB"/>
              </w:rPr>
              <w:t>Purchase of goods</w:t>
            </w:r>
            <w:r w:rsidR="00ED7825" w:rsidRPr="0018253E">
              <w:rPr>
                <w:rFonts w:ascii="Times New Roman" w:hAnsi="Times New Roman" w:cs="Times New Roman"/>
                <w:szCs w:val="22"/>
                <w:lang w:val="en-GB"/>
              </w:rPr>
              <w:t xml:space="preserve">/raw </w:t>
            </w:r>
            <w:r w:rsidR="00ED7825" w:rsidRPr="0018253E">
              <w:rPr>
                <w:rFonts w:ascii="Times New Roman" w:hAnsi="Times New Roman" w:cs="Times New Roman"/>
                <w:szCs w:val="22"/>
              </w:rPr>
              <w:t>materials</w:t>
            </w:r>
          </w:p>
        </w:tc>
        <w:tc>
          <w:tcPr>
            <w:tcW w:w="4819" w:type="dxa"/>
          </w:tcPr>
          <w:p w:rsidR="00473884" w:rsidRPr="0018253E" w:rsidRDefault="00486C13" w:rsidP="00CC7529">
            <w:pPr>
              <w:spacing w:after="0" w:line="240" w:lineRule="atLeast"/>
              <w:ind w:left="176" w:right="-23" w:hanging="141"/>
              <w:jc w:val="both"/>
              <w:rPr>
                <w:rFonts w:ascii="Times New Roman" w:hAnsi="Times New Roman" w:cs="Times New Roman"/>
                <w:szCs w:val="22"/>
              </w:rPr>
            </w:pPr>
            <w:r w:rsidRPr="0018253E">
              <w:rPr>
                <w:rFonts w:ascii="Times New Roman" w:hAnsi="Times New Roman" w:cs="Times New Roman"/>
                <w:szCs w:val="22"/>
              </w:rPr>
              <w:t xml:space="preserve">Actual cost </w:t>
            </w:r>
            <w:r w:rsidR="00131AAF" w:rsidRPr="0018253E">
              <w:rPr>
                <w:rFonts w:ascii="Times New Roman" w:hAnsi="Times New Roman" w:cs="Times New Roman"/>
                <w:szCs w:val="22"/>
              </w:rPr>
              <w:t xml:space="preserve">of goods and raw materials </w:t>
            </w:r>
            <w:r w:rsidRPr="0018253E">
              <w:rPr>
                <w:rFonts w:ascii="Times New Roman" w:hAnsi="Times New Roman" w:cs="Times New Roman"/>
                <w:szCs w:val="22"/>
              </w:rPr>
              <w:t xml:space="preserve">plus </w:t>
            </w:r>
            <w:r w:rsidR="00053F4E" w:rsidRPr="0018253E">
              <w:rPr>
                <w:rFonts w:ascii="Times New Roman" w:hAnsi="Times New Roman" w:cs="Times New Roman"/>
                <w:szCs w:val="22"/>
              </w:rPr>
              <w:t>margin</w:t>
            </w:r>
          </w:p>
        </w:tc>
      </w:tr>
      <w:tr w:rsidR="00486C13" w:rsidRPr="0018253E" w:rsidTr="00053F4E">
        <w:tc>
          <w:tcPr>
            <w:tcW w:w="4394" w:type="dxa"/>
            <w:vAlign w:val="center"/>
          </w:tcPr>
          <w:p w:rsidR="00486C13" w:rsidRPr="0018253E" w:rsidRDefault="00486C13" w:rsidP="00CC7529">
            <w:pPr>
              <w:tabs>
                <w:tab w:val="left" w:pos="360"/>
                <w:tab w:val="left" w:pos="1512"/>
              </w:tabs>
              <w:spacing w:after="0" w:line="240" w:lineRule="atLeast"/>
              <w:ind w:left="176" w:right="-23" w:hanging="142"/>
              <w:jc w:val="both"/>
              <w:rPr>
                <w:rFonts w:ascii="Times New Roman" w:hAnsi="Times New Roman" w:cs="Times New Roman"/>
                <w:szCs w:val="22"/>
                <w:cs/>
                <w:lang w:val="en-GB"/>
              </w:rPr>
            </w:pPr>
            <w:r w:rsidRPr="0018253E">
              <w:rPr>
                <w:rFonts w:ascii="Times New Roman" w:hAnsi="Times New Roman" w:cs="Times New Roman"/>
                <w:szCs w:val="22"/>
                <w:lang w:val="en-GB"/>
              </w:rPr>
              <w:t>Cost of services</w:t>
            </w:r>
          </w:p>
        </w:tc>
        <w:tc>
          <w:tcPr>
            <w:tcW w:w="4819" w:type="dxa"/>
          </w:tcPr>
          <w:p w:rsidR="00486C13" w:rsidRPr="0018253E" w:rsidRDefault="00486C13" w:rsidP="00CC7529">
            <w:pPr>
              <w:spacing w:after="0" w:line="240" w:lineRule="atLeast"/>
              <w:ind w:left="176" w:right="-23" w:hanging="141"/>
              <w:jc w:val="both"/>
              <w:rPr>
                <w:rFonts w:ascii="Times New Roman" w:hAnsi="Times New Roman" w:cs="Times New Roman"/>
                <w:szCs w:val="22"/>
              </w:rPr>
            </w:pPr>
            <w:r w:rsidRPr="0018253E">
              <w:rPr>
                <w:rFonts w:ascii="Times New Roman" w:hAnsi="Times New Roman" w:cs="Times New Roman"/>
                <w:szCs w:val="22"/>
                <w:lang w:val="en-GB"/>
              </w:rPr>
              <w:t>Contract price or negotiable price</w:t>
            </w:r>
          </w:p>
        </w:tc>
      </w:tr>
      <w:tr w:rsidR="00486C13" w:rsidRPr="0018253E" w:rsidTr="00053F4E">
        <w:tc>
          <w:tcPr>
            <w:tcW w:w="4394" w:type="dxa"/>
            <w:vAlign w:val="center"/>
          </w:tcPr>
          <w:p w:rsidR="00486C13" w:rsidRPr="0018253E" w:rsidRDefault="00486C13" w:rsidP="00CC7529">
            <w:pPr>
              <w:tabs>
                <w:tab w:val="left" w:pos="360"/>
                <w:tab w:val="left" w:pos="1512"/>
              </w:tabs>
              <w:spacing w:after="0" w:line="240" w:lineRule="atLeast"/>
              <w:ind w:left="176" w:right="-23" w:hanging="142"/>
              <w:jc w:val="both"/>
              <w:rPr>
                <w:rFonts w:ascii="Times New Roman" w:hAnsi="Times New Roman" w:cs="Times New Roman"/>
                <w:szCs w:val="22"/>
                <w:lang w:val="en-GB"/>
              </w:rPr>
            </w:pPr>
            <w:r w:rsidRPr="0018253E">
              <w:rPr>
                <w:rFonts w:ascii="Times New Roman" w:hAnsi="Times New Roman" w:cs="Times New Roman"/>
                <w:szCs w:val="22"/>
                <w:lang w:val="en-GB"/>
              </w:rPr>
              <w:t>Distribution costs</w:t>
            </w:r>
          </w:p>
        </w:tc>
        <w:tc>
          <w:tcPr>
            <w:tcW w:w="4819" w:type="dxa"/>
          </w:tcPr>
          <w:p w:rsidR="00486C13" w:rsidRPr="0018253E" w:rsidRDefault="00486C13" w:rsidP="00CC7529">
            <w:pPr>
              <w:spacing w:after="0" w:line="240" w:lineRule="atLeast"/>
              <w:ind w:left="176" w:right="-23" w:hanging="141"/>
              <w:jc w:val="both"/>
              <w:rPr>
                <w:rFonts w:ascii="Times New Roman" w:hAnsi="Times New Roman" w:cs="Times New Roman"/>
                <w:szCs w:val="22"/>
              </w:rPr>
            </w:pPr>
            <w:r w:rsidRPr="0018253E">
              <w:rPr>
                <w:rFonts w:ascii="Times New Roman" w:hAnsi="Times New Roman" w:cs="Times New Roman"/>
                <w:szCs w:val="22"/>
                <w:lang w:val="en-GB"/>
              </w:rPr>
              <w:t>Contract price or negotiable price</w:t>
            </w:r>
          </w:p>
        </w:tc>
      </w:tr>
      <w:tr w:rsidR="00486C13" w:rsidRPr="0018253E" w:rsidTr="00053F4E">
        <w:tc>
          <w:tcPr>
            <w:tcW w:w="4394" w:type="dxa"/>
            <w:vAlign w:val="center"/>
          </w:tcPr>
          <w:p w:rsidR="00486C13" w:rsidRPr="0018253E" w:rsidRDefault="00486C13" w:rsidP="00CC7529">
            <w:pPr>
              <w:tabs>
                <w:tab w:val="left" w:pos="360"/>
                <w:tab w:val="left" w:pos="1512"/>
              </w:tabs>
              <w:spacing w:after="0" w:line="240" w:lineRule="atLeast"/>
              <w:ind w:left="176" w:right="-23" w:hanging="142"/>
              <w:jc w:val="both"/>
              <w:rPr>
                <w:rFonts w:ascii="Times New Roman" w:hAnsi="Times New Roman" w:cs="Times New Roman"/>
                <w:szCs w:val="22"/>
                <w:lang w:val="en-GB"/>
              </w:rPr>
            </w:pPr>
            <w:r w:rsidRPr="0018253E">
              <w:rPr>
                <w:rFonts w:ascii="Times New Roman" w:hAnsi="Times New Roman" w:cs="Times New Roman"/>
                <w:szCs w:val="22"/>
                <w:lang w:val="en-GB"/>
              </w:rPr>
              <w:t>Administrative expenses</w:t>
            </w:r>
          </w:p>
        </w:tc>
        <w:tc>
          <w:tcPr>
            <w:tcW w:w="4819" w:type="dxa"/>
          </w:tcPr>
          <w:p w:rsidR="00486C13" w:rsidRPr="0018253E" w:rsidRDefault="00486C13" w:rsidP="00CC7529">
            <w:pPr>
              <w:spacing w:after="0" w:line="240" w:lineRule="atLeast"/>
              <w:ind w:left="176" w:right="-23" w:hanging="141"/>
              <w:jc w:val="both"/>
              <w:rPr>
                <w:rFonts w:ascii="Times New Roman" w:hAnsi="Times New Roman" w:cs="Times New Roman"/>
                <w:szCs w:val="22"/>
              </w:rPr>
            </w:pPr>
            <w:r w:rsidRPr="0018253E">
              <w:rPr>
                <w:rFonts w:ascii="Times New Roman" w:hAnsi="Times New Roman" w:cs="Times New Roman"/>
                <w:szCs w:val="22"/>
                <w:lang w:val="en-GB"/>
              </w:rPr>
              <w:t>Contract price or negotiable price</w:t>
            </w:r>
          </w:p>
        </w:tc>
      </w:tr>
      <w:tr w:rsidR="00F44FE7" w:rsidRPr="0018253E" w:rsidTr="00053F4E">
        <w:tc>
          <w:tcPr>
            <w:tcW w:w="4394" w:type="dxa"/>
            <w:vAlign w:val="center"/>
          </w:tcPr>
          <w:p w:rsidR="00F44FE7" w:rsidRPr="0018253E" w:rsidRDefault="00F44FE7" w:rsidP="00CC7529">
            <w:pPr>
              <w:tabs>
                <w:tab w:val="left" w:pos="360"/>
              </w:tabs>
              <w:spacing w:after="0" w:line="240" w:lineRule="atLeast"/>
              <w:ind w:left="176" w:right="-23" w:hanging="142"/>
              <w:rPr>
                <w:rFonts w:ascii="Times New Roman" w:hAnsi="Times New Roman" w:cs="Times New Roman"/>
                <w:szCs w:val="22"/>
                <w:lang w:val="en-GB"/>
              </w:rPr>
            </w:pPr>
            <w:r w:rsidRPr="0018253E">
              <w:rPr>
                <w:rFonts w:ascii="Times New Roman" w:hAnsi="Times New Roman" w:cs="Times New Roman"/>
                <w:szCs w:val="22"/>
                <w:lang w:val="en-GB"/>
              </w:rPr>
              <w:t>Director’s remunerations represent meeting</w:t>
            </w:r>
            <w:r w:rsidR="00053F4E" w:rsidRPr="0018253E">
              <w:rPr>
                <w:rFonts w:ascii="Times New Roman" w:hAnsi="Times New Roman" w:cs="Times New Roman"/>
                <w:szCs w:val="22"/>
                <w:lang w:val="en-GB"/>
              </w:rPr>
              <w:t xml:space="preserve"> </w:t>
            </w:r>
            <w:r w:rsidR="00ED7825" w:rsidRPr="0018253E">
              <w:rPr>
                <w:rFonts w:ascii="Times New Roman" w:hAnsi="Times New Roman" w:cs="Times New Roman"/>
                <w:szCs w:val="22"/>
                <w:lang w:val="en-GB"/>
              </w:rPr>
              <w:t>a</w:t>
            </w:r>
            <w:r w:rsidRPr="0018253E">
              <w:rPr>
                <w:rFonts w:ascii="Times New Roman" w:hAnsi="Times New Roman" w:cs="Times New Roman"/>
                <w:szCs w:val="22"/>
                <w:lang w:val="en-GB"/>
              </w:rPr>
              <w:t>llowance</w:t>
            </w:r>
            <w:r w:rsidR="00ED7825" w:rsidRPr="0018253E">
              <w:rPr>
                <w:rFonts w:ascii="Times New Roman" w:hAnsi="Times New Roman" w:cs="Times New Roman"/>
                <w:szCs w:val="22"/>
                <w:lang w:val="en-GB"/>
              </w:rPr>
              <w:t>, salary, bonus and other</w:t>
            </w:r>
          </w:p>
        </w:tc>
        <w:tc>
          <w:tcPr>
            <w:tcW w:w="4819" w:type="dxa"/>
          </w:tcPr>
          <w:p w:rsidR="00F44FE7" w:rsidRPr="0018253E" w:rsidRDefault="00F44FE7" w:rsidP="00CC7529">
            <w:pPr>
              <w:spacing w:after="0" w:line="240" w:lineRule="atLeast"/>
              <w:ind w:left="176" w:right="-23" w:hanging="141"/>
              <w:rPr>
                <w:rFonts w:ascii="Times New Roman" w:hAnsi="Times New Roman" w:cs="Times New Roman"/>
                <w:szCs w:val="22"/>
                <w:lang w:val="en-GB"/>
              </w:rPr>
            </w:pPr>
            <w:r w:rsidRPr="0018253E">
              <w:rPr>
                <w:rFonts w:ascii="Times New Roman" w:hAnsi="Times New Roman" w:cs="Times New Roman"/>
                <w:szCs w:val="22"/>
                <w:lang w:val="en-GB"/>
              </w:rPr>
              <w:t>The amounts approved by the Company’s directors</w:t>
            </w:r>
            <w:r w:rsidR="00053F4E" w:rsidRPr="0018253E">
              <w:rPr>
                <w:rFonts w:ascii="Times New Roman" w:hAnsi="Times New Roman" w:cs="Times New Roman"/>
                <w:szCs w:val="22"/>
                <w:lang w:val="en-GB"/>
              </w:rPr>
              <w:t xml:space="preserve"> </w:t>
            </w:r>
            <w:r w:rsidRPr="0018253E">
              <w:rPr>
                <w:rFonts w:ascii="Times New Roman" w:hAnsi="Times New Roman" w:cs="Times New Roman"/>
                <w:szCs w:val="22"/>
                <w:lang w:val="en-GB"/>
              </w:rPr>
              <w:t>and shareholders</w:t>
            </w:r>
          </w:p>
        </w:tc>
      </w:tr>
    </w:tbl>
    <w:p w:rsidR="0024606A" w:rsidRPr="0018253E" w:rsidRDefault="0024606A" w:rsidP="00CC7529">
      <w:pPr>
        <w:pStyle w:val="BodyText"/>
        <w:ind w:left="540" w:right="-25"/>
        <w:jc w:val="both"/>
        <w:rPr>
          <w:rFonts w:ascii="Times New Roman" w:hAnsi="Times New Roman" w:cs="Times New Roman"/>
          <w:sz w:val="22"/>
          <w:szCs w:val="22"/>
          <w:lang w:val="en-AU"/>
        </w:rPr>
      </w:pPr>
    </w:p>
    <w:p w:rsidR="000E27B9" w:rsidRDefault="000E27B9" w:rsidP="00CC7529">
      <w:pPr>
        <w:pStyle w:val="BodyText"/>
        <w:ind w:left="540" w:right="-25"/>
        <w:jc w:val="both"/>
        <w:rPr>
          <w:rFonts w:ascii="Times New Roman" w:hAnsi="Times New Roman" w:cs="Times New Roman"/>
          <w:sz w:val="22"/>
          <w:szCs w:val="22"/>
          <w:lang w:val="en-AU"/>
        </w:rPr>
      </w:pPr>
      <w:r w:rsidRPr="0018253E">
        <w:rPr>
          <w:rFonts w:ascii="Times New Roman" w:hAnsi="Times New Roman" w:cs="Times New Roman"/>
          <w:sz w:val="22"/>
          <w:szCs w:val="22"/>
          <w:lang w:val="en-AU"/>
        </w:rPr>
        <w:t>Significant transactions during the three-m</w:t>
      </w:r>
      <w:r w:rsidR="00292612" w:rsidRPr="0018253E">
        <w:rPr>
          <w:rFonts w:ascii="Times New Roman" w:hAnsi="Times New Roman" w:cs="Times New Roman"/>
          <w:sz w:val="22"/>
          <w:szCs w:val="22"/>
          <w:lang w:val="en-AU"/>
        </w:rPr>
        <w:t xml:space="preserve">onth periods ended 31 March </w:t>
      </w:r>
      <w:r w:rsidRPr="0018253E">
        <w:rPr>
          <w:rFonts w:ascii="Times New Roman" w:hAnsi="Times New Roman" w:cs="Times New Roman"/>
          <w:sz w:val="22"/>
          <w:szCs w:val="22"/>
          <w:lang w:val="en-AU"/>
        </w:rPr>
        <w:t>with related parties were as follows:</w:t>
      </w:r>
    </w:p>
    <w:p w:rsidR="00CC7529" w:rsidRPr="0018253E" w:rsidRDefault="00CC7529" w:rsidP="00CC7529">
      <w:pPr>
        <w:pStyle w:val="BodyText"/>
        <w:ind w:left="540" w:right="-25"/>
        <w:jc w:val="both"/>
        <w:rPr>
          <w:rFonts w:ascii="Times New Roman" w:hAnsi="Times New Roman" w:cs="Times New Roman"/>
          <w:sz w:val="22"/>
          <w:szCs w:val="22"/>
          <w:lang w:val="en-AU"/>
        </w:rPr>
      </w:pPr>
    </w:p>
    <w:tbl>
      <w:tblPr>
        <w:tblW w:w="9815" w:type="dxa"/>
        <w:tblLayout w:type="fixed"/>
        <w:tblLook w:val="01E0"/>
      </w:tblPr>
      <w:tblGrid>
        <w:gridCol w:w="4361"/>
        <w:gridCol w:w="1170"/>
        <w:gridCol w:w="270"/>
        <w:gridCol w:w="1044"/>
        <w:gridCol w:w="270"/>
        <w:gridCol w:w="1260"/>
        <w:gridCol w:w="270"/>
        <w:gridCol w:w="1170"/>
      </w:tblGrid>
      <w:tr w:rsidR="00975A84" w:rsidRPr="0018253E" w:rsidTr="000B6FBE">
        <w:trPr>
          <w:tblHeader/>
        </w:trPr>
        <w:tc>
          <w:tcPr>
            <w:tcW w:w="4361" w:type="dxa"/>
          </w:tcPr>
          <w:p w:rsidR="00975A84" w:rsidRPr="0018253E" w:rsidRDefault="00975A84" w:rsidP="00CC7529">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975A84" w:rsidRPr="0018253E" w:rsidRDefault="00975A84" w:rsidP="00CC7529">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70" w:type="dxa"/>
          </w:tcPr>
          <w:p w:rsidR="00975A84" w:rsidRPr="0018253E" w:rsidRDefault="00975A84" w:rsidP="00CC7529">
            <w:pPr>
              <w:tabs>
                <w:tab w:val="decimal" w:pos="930"/>
              </w:tabs>
              <w:spacing w:after="0" w:line="240" w:lineRule="atLeast"/>
              <w:ind w:right="-25"/>
              <w:jc w:val="center"/>
              <w:rPr>
                <w:rFonts w:ascii="Times New Roman" w:eastAsia="Cordia New" w:hAnsi="Times New Roman" w:cs="Times New Roman"/>
                <w:b/>
                <w:bCs/>
                <w:szCs w:val="22"/>
              </w:rPr>
            </w:pPr>
          </w:p>
        </w:tc>
        <w:tc>
          <w:tcPr>
            <w:tcW w:w="2700" w:type="dxa"/>
            <w:gridSpan w:val="3"/>
          </w:tcPr>
          <w:p w:rsidR="00975A84" w:rsidRPr="0018253E" w:rsidRDefault="00975A84" w:rsidP="00CC7529">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127967" w:rsidRPr="0018253E" w:rsidTr="000B6FBE">
        <w:trPr>
          <w:tblHeader/>
        </w:trPr>
        <w:tc>
          <w:tcPr>
            <w:tcW w:w="4361" w:type="dxa"/>
          </w:tcPr>
          <w:p w:rsidR="00127967" w:rsidRPr="0018253E" w:rsidRDefault="00127967" w:rsidP="00CC7529">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127967" w:rsidRPr="0018253E" w:rsidRDefault="00127967" w:rsidP="00CC752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70" w:type="dxa"/>
          </w:tcPr>
          <w:p w:rsidR="00127967" w:rsidRPr="0018253E" w:rsidRDefault="00127967" w:rsidP="00CC7529">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127967" w:rsidRPr="0018253E" w:rsidRDefault="00127967" w:rsidP="00CC752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2020</w:t>
            </w:r>
          </w:p>
        </w:tc>
        <w:tc>
          <w:tcPr>
            <w:tcW w:w="270" w:type="dxa"/>
          </w:tcPr>
          <w:p w:rsidR="00127967" w:rsidRPr="0018253E" w:rsidRDefault="00127967" w:rsidP="00CC752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0" w:type="dxa"/>
          </w:tcPr>
          <w:p w:rsidR="00127967" w:rsidRPr="0018253E" w:rsidRDefault="00127967" w:rsidP="00CC752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70" w:type="dxa"/>
          </w:tcPr>
          <w:p w:rsidR="00127967" w:rsidRPr="0018253E" w:rsidRDefault="00127967" w:rsidP="00CC752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127967" w:rsidRPr="0018253E" w:rsidRDefault="00127967" w:rsidP="00CC752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2020</w:t>
            </w:r>
          </w:p>
        </w:tc>
      </w:tr>
      <w:tr w:rsidR="00127967" w:rsidRPr="0018253E" w:rsidTr="000B6FBE">
        <w:trPr>
          <w:tblHeader/>
        </w:trPr>
        <w:tc>
          <w:tcPr>
            <w:tcW w:w="4361" w:type="dxa"/>
          </w:tcPr>
          <w:p w:rsidR="00127967" w:rsidRPr="0018253E" w:rsidRDefault="00127967" w:rsidP="00CC7529">
            <w:pPr>
              <w:tabs>
                <w:tab w:val="left" w:pos="405"/>
              </w:tabs>
              <w:spacing w:after="0" w:line="240" w:lineRule="atLeast"/>
              <w:ind w:left="522" w:right="-25" w:hanging="117"/>
              <w:jc w:val="both"/>
              <w:rPr>
                <w:rFonts w:ascii="Times New Roman" w:hAnsi="Times New Roman" w:cs="Times New Roman"/>
                <w:i/>
                <w:iCs/>
                <w:szCs w:val="22"/>
                <w:cs/>
              </w:rPr>
            </w:pPr>
          </w:p>
        </w:tc>
        <w:tc>
          <w:tcPr>
            <w:tcW w:w="5454" w:type="dxa"/>
            <w:gridSpan w:val="7"/>
          </w:tcPr>
          <w:p w:rsidR="00127967" w:rsidRPr="0018253E" w:rsidRDefault="00127967" w:rsidP="00CC7529">
            <w:pPr>
              <w:tabs>
                <w:tab w:val="left" w:pos="405"/>
              </w:tabs>
              <w:spacing w:after="0" w:line="240" w:lineRule="atLeast"/>
              <w:ind w:left="-18"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127967" w:rsidRPr="0018253E" w:rsidTr="000B6FBE">
        <w:trPr>
          <w:trHeight w:val="288"/>
        </w:trPr>
        <w:tc>
          <w:tcPr>
            <w:tcW w:w="4361" w:type="dxa"/>
            <w:vAlign w:val="bottom"/>
          </w:tcPr>
          <w:p w:rsidR="00127967" w:rsidRPr="0018253E" w:rsidRDefault="00127967" w:rsidP="00CC7529">
            <w:pPr>
              <w:spacing w:after="0" w:line="240" w:lineRule="atLeast"/>
              <w:ind w:left="522" w:right="-25"/>
              <w:jc w:val="both"/>
              <w:rPr>
                <w:rFonts w:ascii="Times New Roman" w:hAnsi="Times New Roman" w:cs="Times New Roman"/>
                <w:b/>
                <w:bCs/>
                <w:szCs w:val="22"/>
                <w:cs/>
              </w:rPr>
            </w:pPr>
            <w:r w:rsidRPr="0018253E">
              <w:rPr>
                <w:rFonts w:ascii="Times New Roman" w:hAnsi="Times New Roman" w:cs="Times New Roman"/>
                <w:b/>
                <w:bCs/>
                <w:szCs w:val="22"/>
              </w:rPr>
              <w:t>Subsidiaries</w:t>
            </w:r>
          </w:p>
        </w:tc>
        <w:tc>
          <w:tcPr>
            <w:tcW w:w="1170" w:type="dxa"/>
          </w:tcPr>
          <w:p w:rsidR="00127967" w:rsidRPr="0018253E" w:rsidRDefault="00127967" w:rsidP="00CC7529">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127967" w:rsidRPr="0018253E" w:rsidRDefault="00127967" w:rsidP="00CC752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044" w:type="dxa"/>
          </w:tcPr>
          <w:p w:rsidR="00127967" w:rsidRPr="0018253E" w:rsidRDefault="00127967" w:rsidP="00CC7529">
            <w:pPr>
              <w:tabs>
                <w:tab w:val="left" w:pos="0"/>
              </w:tabs>
              <w:spacing w:after="0" w:line="240" w:lineRule="atLeast"/>
              <w:ind w:left="181" w:right="-25"/>
              <w:jc w:val="both"/>
              <w:rPr>
                <w:rFonts w:ascii="Times New Roman" w:eastAsia="Cordia New" w:hAnsi="Times New Roman" w:cs="Times New Roman"/>
                <w:szCs w:val="22"/>
              </w:rPr>
            </w:pPr>
          </w:p>
        </w:tc>
        <w:tc>
          <w:tcPr>
            <w:tcW w:w="270" w:type="dxa"/>
          </w:tcPr>
          <w:p w:rsidR="00127967" w:rsidRPr="0018253E" w:rsidRDefault="00127967" w:rsidP="00CC752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60" w:type="dxa"/>
          </w:tcPr>
          <w:p w:rsidR="00127967" w:rsidRPr="0018253E" w:rsidRDefault="00127967" w:rsidP="00CC752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70" w:type="dxa"/>
          </w:tcPr>
          <w:p w:rsidR="00127967" w:rsidRPr="0018253E" w:rsidRDefault="00127967" w:rsidP="00CC752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127967" w:rsidRPr="0018253E" w:rsidRDefault="00127967" w:rsidP="00CC752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127967" w:rsidRPr="0018253E" w:rsidTr="000B6FBE">
        <w:tc>
          <w:tcPr>
            <w:tcW w:w="4361" w:type="dxa"/>
            <w:vAlign w:val="bottom"/>
          </w:tcPr>
          <w:p w:rsidR="00127967" w:rsidRPr="0018253E" w:rsidRDefault="00127967" w:rsidP="00CC7529">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Interest income</w:t>
            </w:r>
          </w:p>
        </w:tc>
        <w:tc>
          <w:tcPr>
            <w:tcW w:w="1170" w:type="dxa"/>
          </w:tcPr>
          <w:p w:rsidR="00127967" w:rsidRPr="0018253E" w:rsidRDefault="00127967" w:rsidP="00CC7529">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127967" w:rsidRPr="0018253E" w:rsidRDefault="00127967" w:rsidP="00CC7529">
            <w:pPr>
              <w:tabs>
                <w:tab w:val="left" w:pos="0"/>
              </w:tabs>
              <w:spacing w:after="0" w:line="240" w:lineRule="atLeast"/>
              <w:ind w:left="181" w:right="-25"/>
              <w:jc w:val="both"/>
              <w:rPr>
                <w:rFonts w:ascii="Times New Roman" w:hAnsi="Times New Roman" w:cs="Times New Roman"/>
                <w:szCs w:val="22"/>
              </w:rPr>
            </w:pPr>
          </w:p>
        </w:tc>
        <w:tc>
          <w:tcPr>
            <w:tcW w:w="1044" w:type="dxa"/>
          </w:tcPr>
          <w:p w:rsidR="00127967" w:rsidRPr="0018253E" w:rsidRDefault="00127967" w:rsidP="00CC7529">
            <w:pPr>
              <w:tabs>
                <w:tab w:val="decimal" w:pos="57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127967" w:rsidRPr="0018253E" w:rsidRDefault="00127967" w:rsidP="00CC7529">
            <w:pPr>
              <w:tabs>
                <w:tab w:val="decimal" w:pos="500"/>
              </w:tabs>
              <w:spacing w:after="0" w:line="240" w:lineRule="atLeast"/>
              <w:ind w:left="-54" w:right="-25"/>
              <w:jc w:val="both"/>
              <w:rPr>
                <w:rFonts w:ascii="Times New Roman" w:hAnsi="Times New Roman" w:cs="Times New Roman"/>
                <w:szCs w:val="22"/>
              </w:rPr>
            </w:pPr>
          </w:p>
        </w:tc>
        <w:tc>
          <w:tcPr>
            <w:tcW w:w="1260" w:type="dxa"/>
          </w:tcPr>
          <w:p w:rsidR="00127967" w:rsidRPr="0018253E" w:rsidRDefault="00F9345F" w:rsidP="00CC7529">
            <w:pPr>
              <w:tabs>
                <w:tab w:val="decimal" w:pos="898"/>
              </w:tabs>
              <w:spacing w:after="0" w:line="240" w:lineRule="atLeast"/>
              <w:ind w:right="-25"/>
              <w:jc w:val="both"/>
              <w:rPr>
                <w:rFonts w:ascii="Times New Roman" w:hAnsi="Times New Roman" w:cstheme="minorBidi"/>
                <w:szCs w:val="22"/>
              </w:rPr>
            </w:pPr>
            <w:r w:rsidRPr="0018253E">
              <w:rPr>
                <w:rFonts w:ascii="Times New Roman" w:hAnsi="Times New Roman" w:cstheme="minorBidi"/>
                <w:szCs w:val="22"/>
              </w:rPr>
              <w:t>126</w:t>
            </w:r>
          </w:p>
        </w:tc>
        <w:tc>
          <w:tcPr>
            <w:tcW w:w="270" w:type="dxa"/>
          </w:tcPr>
          <w:p w:rsidR="00127967" w:rsidRPr="0018253E" w:rsidRDefault="00127967" w:rsidP="00CC7529">
            <w:pPr>
              <w:tabs>
                <w:tab w:val="decimal" w:pos="500"/>
              </w:tabs>
              <w:spacing w:after="0" w:line="240" w:lineRule="atLeast"/>
              <w:ind w:left="-54" w:right="-25"/>
              <w:jc w:val="both"/>
              <w:rPr>
                <w:rFonts w:ascii="Times New Roman" w:hAnsi="Times New Roman" w:cs="Times New Roman"/>
                <w:szCs w:val="22"/>
              </w:rPr>
            </w:pPr>
          </w:p>
        </w:tc>
        <w:tc>
          <w:tcPr>
            <w:tcW w:w="1170" w:type="dxa"/>
          </w:tcPr>
          <w:p w:rsidR="00127967" w:rsidRPr="0018253E" w:rsidRDefault="00127967"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127</w:t>
            </w:r>
          </w:p>
        </w:tc>
      </w:tr>
      <w:tr w:rsidR="002D3152" w:rsidRPr="0018253E" w:rsidTr="00940FFD">
        <w:tc>
          <w:tcPr>
            <w:tcW w:w="4361" w:type="dxa"/>
            <w:vAlign w:val="center"/>
          </w:tcPr>
          <w:p w:rsidR="002D3152" w:rsidRPr="0018253E" w:rsidRDefault="002D3152" w:rsidP="00CC7529">
            <w:pPr>
              <w:spacing w:after="0" w:line="240" w:lineRule="atLeast"/>
              <w:ind w:left="522" w:right="-25"/>
              <w:jc w:val="both"/>
              <w:rPr>
                <w:rFonts w:ascii="Times New Roman" w:hAnsi="Times New Roman" w:cstheme="minorBidi"/>
                <w:szCs w:val="22"/>
                <w:cs/>
              </w:rPr>
            </w:pPr>
            <w:r w:rsidRPr="0018253E">
              <w:rPr>
                <w:rFonts w:ascii="Times New Roman" w:hAnsi="Times New Roman" w:cs="Times New Roman"/>
                <w:szCs w:val="22"/>
                <w:lang w:val="en-GB"/>
              </w:rPr>
              <w:t xml:space="preserve">Revenues from </w:t>
            </w:r>
            <w:r w:rsidRPr="0018253E">
              <w:rPr>
                <w:rFonts w:ascii="Times New Roman" w:hAnsi="Times New Roman" w:cs="Angsana New"/>
              </w:rPr>
              <w:t xml:space="preserve">sale of </w:t>
            </w:r>
            <w:r w:rsidRPr="0018253E">
              <w:rPr>
                <w:rFonts w:ascii="Times New Roman" w:hAnsi="Times New Roman" w:cs="Times New Roman"/>
                <w:szCs w:val="22"/>
                <w:lang w:val="en-GB"/>
              </w:rPr>
              <w:t>oil</w:t>
            </w:r>
          </w:p>
        </w:tc>
        <w:tc>
          <w:tcPr>
            <w:tcW w:w="1170" w:type="dxa"/>
          </w:tcPr>
          <w:p w:rsidR="002D3152" w:rsidRPr="0018253E" w:rsidRDefault="002D3152" w:rsidP="00CC7529">
            <w:pPr>
              <w:tabs>
                <w:tab w:val="decimal" w:pos="641"/>
              </w:tabs>
              <w:spacing w:after="0" w:line="240" w:lineRule="atLeast"/>
              <w:ind w:left="72" w:right="-25"/>
              <w:jc w:val="both"/>
              <w:rPr>
                <w:rFonts w:ascii="Times New Roman" w:hAnsi="Times New Roman" w:cstheme="minorBidi"/>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rPr>
            </w:pPr>
          </w:p>
        </w:tc>
        <w:tc>
          <w:tcPr>
            <w:tcW w:w="1044" w:type="dxa"/>
          </w:tcPr>
          <w:p w:rsidR="002D3152" w:rsidRPr="0018253E" w:rsidRDefault="002D3152" w:rsidP="00CC7529">
            <w:pPr>
              <w:tabs>
                <w:tab w:val="decimal" w:pos="578"/>
              </w:tabs>
              <w:spacing w:after="0" w:line="240" w:lineRule="atLeast"/>
              <w:ind w:left="-54" w:right="-25"/>
              <w:jc w:val="both"/>
              <w:rPr>
                <w:rFonts w:ascii="Times New Roman" w:hAnsi="Times New Roman" w:cstheme="minorBidi"/>
                <w:szCs w:val="22"/>
                <w:cs/>
              </w:rPr>
            </w:pPr>
            <w:r w:rsidRPr="0018253E">
              <w:rPr>
                <w:rFonts w:ascii="Times New Roman" w:hAnsi="Times New Roman" w:cs="Times New Roman"/>
                <w:szCs w:val="22"/>
              </w:rPr>
              <w:t>-</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color w:val="000000"/>
                <w:szCs w:val="22"/>
              </w:rPr>
              <w:t>1,513</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rPr>
            </w:pPr>
          </w:p>
        </w:tc>
        <w:tc>
          <w:tcPr>
            <w:tcW w:w="1170" w:type="dxa"/>
          </w:tcPr>
          <w:p w:rsidR="002D3152" w:rsidRPr="0018253E" w:rsidRDefault="002D3152" w:rsidP="00CC7529">
            <w:pPr>
              <w:tabs>
                <w:tab w:val="decimal" w:pos="711"/>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lang w:val="en-GB"/>
              </w:rPr>
              <w:t>Other income</w:t>
            </w:r>
          </w:p>
        </w:tc>
        <w:tc>
          <w:tcPr>
            <w:tcW w:w="1170" w:type="dxa"/>
          </w:tcPr>
          <w:p w:rsidR="002D3152" w:rsidRPr="0018253E" w:rsidRDefault="002D3152" w:rsidP="00CC7529">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rPr>
            </w:pPr>
          </w:p>
        </w:tc>
        <w:tc>
          <w:tcPr>
            <w:tcW w:w="1044" w:type="dxa"/>
          </w:tcPr>
          <w:p w:rsidR="002D3152" w:rsidRPr="0018253E" w:rsidRDefault="002D3152" w:rsidP="00CC7529">
            <w:pPr>
              <w:tabs>
                <w:tab w:val="decimal" w:pos="57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cs/>
              </w:rPr>
            </w:pPr>
            <w:r w:rsidRPr="0018253E">
              <w:rPr>
                <w:rFonts w:ascii="Times New Roman" w:hAnsi="Times New Roman" w:cs="Times New Roman"/>
                <w:szCs w:val="22"/>
              </w:rPr>
              <w:t>715</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cs/>
              </w:rPr>
            </w:pPr>
            <w:r w:rsidRPr="0018253E">
              <w:rPr>
                <w:rFonts w:ascii="Times New Roman" w:hAnsi="Times New Roman" w:cs="Times New Roman"/>
                <w:szCs w:val="22"/>
              </w:rPr>
              <w:t>700</w:t>
            </w: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b/>
                <w:bCs/>
                <w:szCs w:val="22"/>
              </w:rPr>
            </w:pPr>
            <w:r w:rsidRPr="0018253E">
              <w:rPr>
                <w:rFonts w:ascii="Times New Roman" w:hAnsi="Times New Roman" w:cs="Times New Roman"/>
                <w:szCs w:val="22"/>
                <w:lang w:val="en-GB"/>
              </w:rPr>
              <w:t>Cost of sale</w:t>
            </w:r>
          </w:p>
        </w:tc>
        <w:tc>
          <w:tcPr>
            <w:tcW w:w="1170" w:type="dxa"/>
          </w:tcPr>
          <w:p w:rsidR="002D3152" w:rsidRPr="0018253E" w:rsidRDefault="002D3152" w:rsidP="00CC7529">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rPr>
            </w:pPr>
          </w:p>
        </w:tc>
        <w:tc>
          <w:tcPr>
            <w:tcW w:w="1044" w:type="dxa"/>
          </w:tcPr>
          <w:p w:rsidR="002D3152" w:rsidRPr="0018253E" w:rsidRDefault="002D3152" w:rsidP="00CC7529">
            <w:pPr>
              <w:tabs>
                <w:tab w:val="decimal" w:pos="57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heme="minorBidi"/>
                <w:color w:val="000000"/>
                <w:szCs w:val="22"/>
                <w:cs/>
              </w:rPr>
            </w:pPr>
            <w:r w:rsidRPr="0018253E">
              <w:rPr>
                <w:rFonts w:ascii="Times New Roman" w:hAnsi="Times New Roman" w:cstheme="minorBidi"/>
                <w:color w:val="000000"/>
                <w:szCs w:val="22"/>
              </w:rPr>
              <w:t>37,770</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cs/>
              </w:rPr>
            </w:pPr>
            <w:r w:rsidRPr="0018253E">
              <w:rPr>
                <w:rFonts w:ascii="Times New Roman" w:hAnsi="Times New Roman" w:cs="Times New Roman"/>
                <w:szCs w:val="22"/>
              </w:rPr>
              <w:t>87,448</w:t>
            </w: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b/>
                <w:bCs/>
                <w:szCs w:val="22"/>
              </w:rPr>
            </w:pPr>
            <w:r w:rsidRPr="0018253E">
              <w:rPr>
                <w:rFonts w:ascii="Times New Roman" w:hAnsi="Times New Roman" w:cs="Times New Roman"/>
                <w:szCs w:val="22"/>
                <w:lang w:val="en-GB"/>
              </w:rPr>
              <w:t>Distribution costs</w:t>
            </w:r>
          </w:p>
        </w:tc>
        <w:tc>
          <w:tcPr>
            <w:tcW w:w="1170" w:type="dxa"/>
          </w:tcPr>
          <w:p w:rsidR="002D3152" w:rsidRPr="0018253E" w:rsidRDefault="002D3152" w:rsidP="00CC7529">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rPr>
            </w:pPr>
          </w:p>
        </w:tc>
        <w:tc>
          <w:tcPr>
            <w:tcW w:w="1044" w:type="dxa"/>
          </w:tcPr>
          <w:p w:rsidR="002D3152" w:rsidRPr="0018253E" w:rsidRDefault="002D3152" w:rsidP="00CC7529">
            <w:pPr>
              <w:tabs>
                <w:tab w:val="decimal" w:pos="57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heme="minorBidi"/>
                <w:color w:val="000000"/>
                <w:szCs w:val="22"/>
              </w:rPr>
            </w:pPr>
            <w:r w:rsidRPr="0018253E">
              <w:rPr>
                <w:rFonts w:ascii="Times New Roman" w:hAnsi="Times New Roman" w:cs="Times New Roman"/>
                <w:color w:val="000000"/>
                <w:szCs w:val="22"/>
              </w:rPr>
              <w:t>5,508</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heme="minorBidi"/>
                <w:color w:val="000000"/>
                <w:szCs w:val="22"/>
                <w:cs/>
              </w:rPr>
            </w:pPr>
            <w:r w:rsidRPr="0018253E">
              <w:rPr>
                <w:rFonts w:ascii="Times New Roman" w:hAnsi="Times New Roman" w:cs="Times New Roman"/>
                <w:szCs w:val="22"/>
              </w:rPr>
              <w:t>7,660</w:t>
            </w: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lang w:val="en-GB"/>
              </w:rPr>
              <w:t>Administrative expenses</w:t>
            </w:r>
          </w:p>
        </w:tc>
        <w:tc>
          <w:tcPr>
            <w:tcW w:w="1170" w:type="dxa"/>
          </w:tcPr>
          <w:p w:rsidR="002D3152" w:rsidRPr="0018253E" w:rsidRDefault="002D3152" w:rsidP="00CC7529">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rPr>
            </w:pPr>
          </w:p>
        </w:tc>
        <w:tc>
          <w:tcPr>
            <w:tcW w:w="1044" w:type="dxa"/>
          </w:tcPr>
          <w:p w:rsidR="002D3152" w:rsidRPr="0018253E" w:rsidRDefault="002D3152" w:rsidP="00CC7529">
            <w:pPr>
              <w:tabs>
                <w:tab w:val="decimal" w:pos="57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color w:val="000000"/>
                <w:szCs w:val="22"/>
                <w:cs/>
              </w:rPr>
            </w:pPr>
            <w:r w:rsidRPr="0018253E">
              <w:rPr>
                <w:rFonts w:ascii="Times New Roman" w:hAnsi="Times New Roman" w:cs="Times New Roman"/>
                <w:color w:val="000000"/>
                <w:szCs w:val="22"/>
              </w:rPr>
              <w:t>68</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imes New Roman"/>
                <w:color w:val="000000"/>
                <w:szCs w:val="22"/>
                <w:cs/>
              </w:rPr>
            </w:pPr>
            <w:r w:rsidRPr="0018253E">
              <w:rPr>
                <w:rFonts w:ascii="Times New Roman" w:hAnsi="Times New Roman" w:cs="Times New Roman"/>
                <w:color w:val="000000"/>
                <w:szCs w:val="22"/>
              </w:rPr>
              <w:t>73</w:t>
            </w:r>
          </w:p>
        </w:tc>
      </w:tr>
      <w:tr w:rsidR="002D3152" w:rsidRPr="0018253E" w:rsidTr="000B6FBE">
        <w:tc>
          <w:tcPr>
            <w:tcW w:w="4361" w:type="dxa"/>
            <w:vAlign w:val="bottom"/>
          </w:tcPr>
          <w:p w:rsidR="002D3152" w:rsidRPr="0018253E" w:rsidRDefault="002D3152" w:rsidP="00CC7529">
            <w:pPr>
              <w:spacing w:after="0" w:line="240" w:lineRule="atLeast"/>
              <w:ind w:left="522" w:right="-23"/>
              <w:jc w:val="both"/>
              <w:rPr>
                <w:rFonts w:ascii="Times New Roman" w:hAnsi="Times New Roman" w:cs="Times New Roman"/>
                <w:b/>
                <w:bCs/>
                <w:szCs w:val="22"/>
                <w:cs/>
              </w:rPr>
            </w:pPr>
            <w:r w:rsidRPr="0018253E">
              <w:rPr>
                <w:rFonts w:ascii="Times New Roman" w:hAnsi="Times New Roman" w:cs="Times New Roman"/>
                <w:b/>
                <w:bCs/>
                <w:szCs w:val="22"/>
              </w:rPr>
              <w:t>Other related parties</w:t>
            </w:r>
          </w:p>
        </w:tc>
        <w:tc>
          <w:tcPr>
            <w:tcW w:w="1170" w:type="dxa"/>
            <w:vAlign w:val="bottom"/>
          </w:tcPr>
          <w:p w:rsidR="002D3152" w:rsidRPr="0018253E" w:rsidRDefault="002D3152" w:rsidP="00CC7529">
            <w:pPr>
              <w:tabs>
                <w:tab w:val="decimal" w:pos="641"/>
              </w:tabs>
              <w:spacing w:after="0" w:line="240" w:lineRule="atLeast"/>
              <w:ind w:left="72" w:right="-23"/>
              <w:jc w:val="both"/>
              <w:rPr>
                <w:rFonts w:ascii="Times New Roman" w:hAnsi="Times New Roman" w:cs="Times New Roman"/>
                <w:szCs w:val="22"/>
              </w:rPr>
            </w:pPr>
          </w:p>
        </w:tc>
        <w:tc>
          <w:tcPr>
            <w:tcW w:w="270" w:type="dxa"/>
            <w:vAlign w:val="bottom"/>
          </w:tcPr>
          <w:p w:rsidR="002D3152" w:rsidRPr="0018253E" w:rsidRDefault="002D3152" w:rsidP="00CC7529">
            <w:pPr>
              <w:tabs>
                <w:tab w:val="left" w:pos="0"/>
              </w:tabs>
              <w:spacing w:after="0" w:line="240" w:lineRule="atLeast"/>
              <w:ind w:left="181" w:right="-23"/>
              <w:jc w:val="both"/>
              <w:rPr>
                <w:rFonts w:ascii="Times New Roman" w:eastAsia="Cordia New" w:hAnsi="Times New Roman" w:cs="Times New Roman"/>
                <w:szCs w:val="22"/>
              </w:rPr>
            </w:pPr>
          </w:p>
        </w:tc>
        <w:tc>
          <w:tcPr>
            <w:tcW w:w="1044" w:type="dxa"/>
          </w:tcPr>
          <w:p w:rsidR="002D3152" w:rsidRPr="0018253E" w:rsidRDefault="002D3152" w:rsidP="00CC7529">
            <w:pPr>
              <w:tabs>
                <w:tab w:val="decimal" w:pos="500"/>
                <w:tab w:val="decimal" w:pos="578"/>
              </w:tabs>
              <w:spacing w:after="0" w:line="240" w:lineRule="atLeast"/>
              <w:ind w:left="-54" w:right="-23"/>
              <w:jc w:val="both"/>
              <w:rPr>
                <w:rFonts w:ascii="Times New Roman" w:hAnsi="Times New Roman" w:cs="Times New Roman"/>
                <w:color w:val="000000"/>
                <w:szCs w:val="22"/>
              </w:rPr>
            </w:pPr>
          </w:p>
        </w:tc>
        <w:tc>
          <w:tcPr>
            <w:tcW w:w="270" w:type="dxa"/>
          </w:tcPr>
          <w:p w:rsidR="002D3152" w:rsidRPr="0018253E" w:rsidRDefault="002D3152" w:rsidP="00CC7529">
            <w:pPr>
              <w:tabs>
                <w:tab w:val="decimal" w:pos="500"/>
              </w:tabs>
              <w:spacing w:after="0" w:line="240" w:lineRule="atLeast"/>
              <w:ind w:left="-54" w:right="-23"/>
              <w:jc w:val="both"/>
              <w:rPr>
                <w:rFonts w:ascii="Times New Roman" w:hAnsi="Times New Roman" w:cs="Times New Roman"/>
                <w:color w:val="000000"/>
                <w:szCs w:val="22"/>
              </w:rPr>
            </w:pPr>
          </w:p>
        </w:tc>
        <w:tc>
          <w:tcPr>
            <w:tcW w:w="1260" w:type="dxa"/>
          </w:tcPr>
          <w:p w:rsidR="002D3152" w:rsidRPr="0018253E" w:rsidRDefault="002D3152" w:rsidP="00CC7529">
            <w:pPr>
              <w:tabs>
                <w:tab w:val="decimal" w:pos="898"/>
              </w:tabs>
              <w:spacing w:after="0" w:line="240" w:lineRule="atLeast"/>
              <w:ind w:right="-23"/>
              <w:jc w:val="both"/>
              <w:rPr>
                <w:rFonts w:ascii="Times New Roman" w:hAnsi="Times New Roman" w:cs="Times New Roman"/>
                <w:color w:val="000000"/>
                <w:szCs w:val="22"/>
              </w:rPr>
            </w:pPr>
          </w:p>
        </w:tc>
        <w:tc>
          <w:tcPr>
            <w:tcW w:w="270" w:type="dxa"/>
          </w:tcPr>
          <w:p w:rsidR="002D3152" w:rsidRPr="0018253E" w:rsidRDefault="002D3152" w:rsidP="00CC7529">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2D3152" w:rsidRPr="0018253E" w:rsidRDefault="002D3152" w:rsidP="00CC7529">
            <w:pPr>
              <w:tabs>
                <w:tab w:val="decimal" w:pos="898"/>
              </w:tabs>
              <w:spacing w:after="0" w:line="240" w:lineRule="atLeast"/>
              <w:ind w:right="-23"/>
              <w:jc w:val="both"/>
              <w:rPr>
                <w:rFonts w:ascii="Times New Roman" w:hAnsi="Times New Roman" w:cs="Times New Roman"/>
                <w:color w:val="000000"/>
                <w:szCs w:val="22"/>
              </w:rPr>
            </w:pP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lang w:val="en-GB"/>
              </w:rPr>
              <w:t>Revenues from rendering of services</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4,529</w:t>
            </w:r>
          </w:p>
        </w:tc>
        <w:tc>
          <w:tcPr>
            <w:tcW w:w="270" w:type="dxa"/>
            <w:vAlign w:val="bottom"/>
          </w:tcPr>
          <w:p w:rsidR="002D3152" w:rsidRPr="0018253E" w:rsidRDefault="002D3152" w:rsidP="00CC7529">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color w:val="000000"/>
                <w:szCs w:val="22"/>
              </w:rPr>
              <w:t>2,023</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2D3152" w:rsidRPr="0018253E" w:rsidRDefault="002D3152" w:rsidP="00CC7529">
            <w:pPr>
              <w:tabs>
                <w:tab w:val="center" w:pos="534"/>
                <w:tab w:val="left" w:pos="682"/>
              </w:tabs>
              <w:spacing w:after="0" w:line="240" w:lineRule="atLeast"/>
              <w:ind w:right="-25"/>
              <w:rPr>
                <w:rFonts w:ascii="Times New Roman" w:hAnsi="Times New Roman" w:cs="Times New Roman"/>
                <w:color w:val="000000"/>
                <w:szCs w:val="22"/>
              </w:rPr>
            </w:pPr>
            <w:r w:rsidRPr="0018253E">
              <w:rPr>
                <w:rFonts w:ascii="Times New Roman" w:hAnsi="Times New Roman" w:cs="Times New Roman"/>
                <w:szCs w:val="22"/>
                <w:lang w:val="en-GB"/>
              </w:rPr>
              <w:tab/>
            </w:r>
            <w:r w:rsidRPr="0018253E">
              <w:rPr>
                <w:rFonts w:ascii="Times New Roman" w:hAnsi="Times New Roman" w:cs="Times New Roman"/>
                <w:szCs w:val="22"/>
                <w:lang w:val="en-GB"/>
              </w:rPr>
              <w:tab/>
              <w:t>-</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D3152" w:rsidRPr="0018253E" w:rsidRDefault="002D3152" w:rsidP="00CC7529">
            <w:pPr>
              <w:tabs>
                <w:tab w:val="decimal" w:pos="711"/>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heme="minorBidi"/>
                <w:szCs w:val="22"/>
              </w:rPr>
            </w:pPr>
            <w:r w:rsidRPr="0018253E">
              <w:rPr>
                <w:rFonts w:ascii="Times New Roman" w:hAnsi="Times New Roman" w:cs="Times New Roman"/>
                <w:szCs w:val="22"/>
                <w:lang w:val="en-GB"/>
              </w:rPr>
              <w:t xml:space="preserve">Revenues from </w:t>
            </w:r>
            <w:r w:rsidRPr="0018253E">
              <w:rPr>
                <w:rFonts w:ascii="Times New Roman" w:hAnsi="Times New Roman" w:cs="Angsana New"/>
              </w:rPr>
              <w:t xml:space="preserve">sale of </w:t>
            </w:r>
            <w:r w:rsidRPr="0018253E">
              <w:rPr>
                <w:rFonts w:ascii="Times New Roman" w:hAnsi="Times New Roman" w:cs="Times New Roman"/>
                <w:szCs w:val="22"/>
                <w:lang w:val="en-GB"/>
              </w:rPr>
              <w:t>oil</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246</w:t>
            </w:r>
          </w:p>
        </w:tc>
        <w:tc>
          <w:tcPr>
            <w:tcW w:w="270" w:type="dxa"/>
            <w:vAlign w:val="bottom"/>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D3152" w:rsidRPr="0018253E" w:rsidRDefault="002D3152" w:rsidP="00CC7529">
            <w:pPr>
              <w:tabs>
                <w:tab w:val="decimal" w:pos="57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color w:val="000000"/>
                <w:szCs w:val="22"/>
              </w:rPr>
            </w:pPr>
            <w:r w:rsidRPr="0018253E">
              <w:rPr>
                <w:rFonts w:ascii="Times New Roman" w:hAnsi="Times New Roman" w:cs="Times New Roman"/>
                <w:color w:val="000000"/>
                <w:szCs w:val="22"/>
              </w:rPr>
              <w:t>246</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D3152" w:rsidRPr="0018253E" w:rsidRDefault="002D3152" w:rsidP="00CC7529">
            <w:pPr>
              <w:tabs>
                <w:tab w:val="decimal" w:pos="711"/>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szCs w:val="22"/>
                <w:lang w:val="en-GB"/>
              </w:rPr>
            </w:pPr>
            <w:r w:rsidRPr="0018253E">
              <w:rPr>
                <w:rFonts w:ascii="Times New Roman" w:hAnsi="Times New Roman" w:cs="Times New Roman"/>
                <w:szCs w:val="22"/>
                <w:lang w:val="en-GB"/>
              </w:rPr>
              <w:t>Other income</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1,251</w:t>
            </w:r>
          </w:p>
        </w:tc>
        <w:tc>
          <w:tcPr>
            <w:tcW w:w="270" w:type="dxa"/>
            <w:vAlign w:val="bottom"/>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D3152" w:rsidRPr="0018253E" w:rsidRDefault="002D3152" w:rsidP="00CC7529">
            <w:pPr>
              <w:tabs>
                <w:tab w:val="decimal" w:pos="57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color w:val="000000"/>
                <w:szCs w:val="22"/>
              </w:rPr>
            </w:pPr>
            <w:r w:rsidRPr="0018253E">
              <w:rPr>
                <w:rFonts w:ascii="Times New Roman" w:hAnsi="Times New Roman" w:cs="Times New Roman"/>
                <w:szCs w:val="22"/>
                <w:lang w:val="en-GB"/>
              </w:rPr>
              <w:t>1,251</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D3152" w:rsidRPr="0018253E" w:rsidRDefault="002D3152" w:rsidP="00CC7529">
            <w:pPr>
              <w:tabs>
                <w:tab w:val="decimal" w:pos="711"/>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szCs w:val="22"/>
                <w:lang w:val="en-GB"/>
              </w:rPr>
            </w:pPr>
            <w:r w:rsidRPr="0018253E">
              <w:rPr>
                <w:rFonts w:ascii="Times New Roman" w:hAnsi="Times New Roman" w:cs="Times New Roman"/>
                <w:szCs w:val="22"/>
                <w:lang w:val="en-GB"/>
              </w:rPr>
              <w:t>Cost of sale</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14,346</w:t>
            </w:r>
          </w:p>
        </w:tc>
        <w:tc>
          <w:tcPr>
            <w:tcW w:w="270" w:type="dxa"/>
            <w:vAlign w:val="bottom"/>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7,140</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color w:val="000000"/>
                <w:szCs w:val="22"/>
                <w:cs/>
              </w:rPr>
            </w:pPr>
            <w:r w:rsidRPr="0018253E">
              <w:rPr>
                <w:rFonts w:ascii="Times New Roman" w:hAnsi="Times New Roman" w:cs="Times New Roman"/>
                <w:color w:val="000000"/>
                <w:szCs w:val="22"/>
              </w:rPr>
              <w:t>13,762</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6,853</w:t>
            </w:r>
          </w:p>
        </w:tc>
      </w:tr>
      <w:tr w:rsidR="002D3152" w:rsidRPr="0018253E" w:rsidTr="000B6FBE">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szCs w:val="22"/>
                <w:lang w:val="en-GB"/>
              </w:rPr>
            </w:pPr>
            <w:r w:rsidRPr="0018253E">
              <w:rPr>
                <w:rFonts w:ascii="Times New Roman" w:hAnsi="Times New Roman" w:cs="Times New Roman"/>
                <w:szCs w:val="22"/>
                <w:lang w:val="en-GB"/>
              </w:rPr>
              <w:t>Cost of services</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64</w:t>
            </w:r>
          </w:p>
        </w:tc>
        <w:tc>
          <w:tcPr>
            <w:tcW w:w="270" w:type="dxa"/>
            <w:vAlign w:val="bottom"/>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49</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cs/>
                <w:lang w:val="en-GB"/>
              </w:rPr>
            </w:pPr>
          </w:p>
        </w:tc>
        <w:tc>
          <w:tcPr>
            <w:tcW w:w="1260" w:type="dxa"/>
          </w:tcPr>
          <w:p w:rsidR="002D3152" w:rsidRPr="0018253E" w:rsidRDefault="002D3152" w:rsidP="00CC7529">
            <w:pPr>
              <w:tabs>
                <w:tab w:val="center" w:pos="682"/>
              </w:tabs>
              <w:spacing w:after="0" w:line="240" w:lineRule="atLeast"/>
              <w:ind w:right="-25"/>
              <w:rPr>
                <w:rFonts w:ascii="Times New Roman" w:hAnsi="Times New Roman" w:cstheme="minorBidi"/>
                <w:szCs w:val="22"/>
              </w:rPr>
            </w:pPr>
            <w:r w:rsidRPr="0018253E">
              <w:rPr>
                <w:rFonts w:ascii="Times New Roman" w:hAnsi="Times New Roman" w:cs="Times New Roman"/>
                <w:szCs w:val="22"/>
                <w:lang w:val="en-GB"/>
              </w:rPr>
              <w:tab/>
              <w:t>-</w:t>
            </w:r>
          </w:p>
        </w:tc>
        <w:tc>
          <w:tcPr>
            <w:tcW w:w="270" w:type="dxa"/>
          </w:tcPr>
          <w:p w:rsidR="002D3152" w:rsidRPr="0018253E" w:rsidRDefault="002D3152" w:rsidP="00CC7529">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2D3152" w:rsidRPr="0018253E" w:rsidRDefault="002D3152" w:rsidP="00CC7529">
            <w:pPr>
              <w:tabs>
                <w:tab w:val="decimal" w:pos="711"/>
              </w:tabs>
              <w:spacing w:after="0" w:line="240" w:lineRule="atLeast"/>
              <w:ind w:left="-54" w:right="-25"/>
              <w:jc w:val="both"/>
              <w:rPr>
                <w:rFonts w:ascii="Times New Roman" w:hAnsi="Times New Roman" w:cs="Times New Roman"/>
                <w:szCs w:val="22"/>
                <w:lang w:val="en-GB"/>
              </w:rPr>
            </w:pPr>
            <w:r w:rsidRPr="0018253E">
              <w:rPr>
                <w:rFonts w:ascii="Times New Roman" w:hAnsi="Times New Roman" w:cs="Times New Roman"/>
                <w:szCs w:val="22"/>
              </w:rPr>
              <w:t>-</w:t>
            </w:r>
          </w:p>
        </w:tc>
      </w:tr>
      <w:tr w:rsidR="002D3152" w:rsidRPr="0018253E" w:rsidTr="000B6FBE">
        <w:tc>
          <w:tcPr>
            <w:tcW w:w="4361" w:type="dxa"/>
            <w:vAlign w:val="center"/>
          </w:tcPr>
          <w:p w:rsidR="002D3152" w:rsidRPr="0018253E" w:rsidRDefault="002D3152" w:rsidP="00CC7529">
            <w:pPr>
              <w:spacing w:after="0" w:line="240" w:lineRule="atLeast"/>
              <w:ind w:left="522" w:right="-25"/>
              <w:jc w:val="both"/>
              <w:rPr>
                <w:rFonts w:ascii="Times New Roman" w:hAnsi="Times New Roman" w:cs="Times New Roman"/>
                <w:szCs w:val="22"/>
                <w:lang w:val="en-GB"/>
              </w:rPr>
            </w:pPr>
            <w:r w:rsidRPr="0018253E">
              <w:rPr>
                <w:rFonts w:ascii="Times New Roman" w:hAnsi="Times New Roman" w:cs="Times New Roman"/>
                <w:szCs w:val="22"/>
                <w:lang w:val="en-GB"/>
              </w:rPr>
              <w:t>Distribution costs</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1,049</w:t>
            </w:r>
          </w:p>
        </w:tc>
        <w:tc>
          <w:tcPr>
            <w:tcW w:w="270" w:type="dxa"/>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794</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913</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530</w:t>
            </w:r>
          </w:p>
        </w:tc>
      </w:tr>
      <w:tr w:rsidR="002D3152" w:rsidRPr="0018253E" w:rsidTr="000B6FBE">
        <w:tc>
          <w:tcPr>
            <w:tcW w:w="4361" w:type="dxa"/>
            <w:vAlign w:val="center"/>
          </w:tcPr>
          <w:p w:rsidR="002D3152" w:rsidRPr="0018253E" w:rsidRDefault="002D3152" w:rsidP="00CC7529">
            <w:pPr>
              <w:spacing w:after="0" w:line="240" w:lineRule="atLeast"/>
              <w:ind w:left="522" w:right="-25"/>
              <w:jc w:val="both"/>
              <w:rPr>
                <w:rFonts w:ascii="Times New Roman" w:hAnsi="Times New Roman" w:cs="Times New Roman"/>
                <w:szCs w:val="22"/>
                <w:lang w:val="en-GB"/>
              </w:rPr>
            </w:pPr>
            <w:r w:rsidRPr="0018253E">
              <w:rPr>
                <w:rFonts w:ascii="Times New Roman" w:hAnsi="Times New Roman" w:cs="Times New Roman"/>
                <w:szCs w:val="22"/>
                <w:lang w:val="en-GB"/>
              </w:rPr>
              <w:t>Administrative expenses</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465</w:t>
            </w:r>
          </w:p>
        </w:tc>
        <w:tc>
          <w:tcPr>
            <w:tcW w:w="270" w:type="dxa"/>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504</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452</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cs/>
              </w:rPr>
            </w:pPr>
            <w:r w:rsidRPr="0018253E">
              <w:rPr>
                <w:rFonts w:ascii="Times New Roman" w:hAnsi="Times New Roman" w:cs="Times New Roman"/>
                <w:szCs w:val="22"/>
              </w:rPr>
              <w:t>445</w:t>
            </w:r>
          </w:p>
        </w:tc>
      </w:tr>
      <w:tr w:rsidR="002D3152" w:rsidRPr="0018253E" w:rsidTr="000B6FBE">
        <w:tc>
          <w:tcPr>
            <w:tcW w:w="4361" w:type="dxa"/>
            <w:vAlign w:val="center"/>
          </w:tcPr>
          <w:p w:rsidR="002D3152" w:rsidRPr="0018253E" w:rsidRDefault="002D3152" w:rsidP="00CC7529">
            <w:pPr>
              <w:spacing w:after="0" w:line="240" w:lineRule="atLeast"/>
              <w:ind w:left="522" w:right="-23"/>
              <w:jc w:val="both"/>
              <w:rPr>
                <w:rFonts w:ascii="Times New Roman" w:hAnsi="Times New Roman" w:cs="Times New Roman"/>
                <w:szCs w:val="22"/>
                <w:lang w:val="en-GB"/>
              </w:rPr>
            </w:pPr>
            <w:r w:rsidRPr="0018253E">
              <w:rPr>
                <w:rFonts w:ascii="Times New Roman" w:hAnsi="Times New Roman" w:cs="Times New Roman"/>
                <w:b/>
                <w:bCs/>
                <w:szCs w:val="22"/>
              </w:rPr>
              <w:t>Key management personnel</w:t>
            </w:r>
          </w:p>
        </w:tc>
        <w:tc>
          <w:tcPr>
            <w:tcW w:w="1170" w:type="dxa"/>
          </w:tcPr>
          <w:p w:rsidR="002D3152" w:rsidRPr="0018253E" w:rsidRDefault="002D3152" w:rsidP="00CC7529">
            <w:pPr>
              <w:tabs>
                <w:tab w:val="decimal" w:pos="817"/>
              </w:tabs>
              <w:spacing w:after="0" w:line="240" w:lineRule="atLeast"/>
              <w:ind w:left="72" w:right="-23"/>
              <w:jc w:val="both"/>
              <w:rPr>
                <w:rFonts w:ascii="Times New Roman" w:hAnsi="Times New Roman" w:cs="Times New Roman"/>
                <w:szCs w:val="22"/>
                <w:lang w:val="en-GB"/>
              </w:rPr>
            </w:pPr>
          </w:p>
        </w:tc>
        <w:tc>
          <w:tcPr>
            <w:tcW w:w="270" w:type="dxa"/>
          </w:tcPr>
          <w:p w:rsidR="002D3152" w:rsidRPr="0018253E" w:rsidRDefault="002D3152" w:rsidP="00CC7529">
            <w:pPr>
              <w:tabs>
                <w:tab w:val="left" w:pos="0"/>
              </w:tabs>
              <w:spacing w:after="0" w:line="240" w:lineRule="atLeast"/>
              <w:ind w:left="181" w:right="-23"/>
              <w:jc w:val="both"/>
              <w:rPr>
                <w:rFonts w:ascii="Times New Roman" w:hAnsi="Times New Roman" w:cs="Times New Roman"/>
                <w:szCs w:val="22"/>
                <w:lang w:val="en-GB"/>
              </w:rPr>
            </w:pPr>
          </w:p>
        </w:tc>
        <w:tc>
          <w:tcPr>
            <w:tcW w:w="1044" w:type="dxa"/>
          </w:tcPr>
          <w:p w:rsidR="002D3152" w:rsidRPr="0018253E" w:rsidRDefault="002D3152" w:rsidP="00CC7529">
            <w:pPr>
              <w:tabs>
                <w:tab w:val="decimal" w:pos="817"/>
              </w:tabs>
              <w:spacing w:after="0" w:line="240" w:lineRule="atLeast"/>
              <w:ind w:left="72" w:right="-23"/>
              <w:jc w:val="both"/>
              <w:rPr>
                <w:rFonts w:ascii="Times New Roman" w:hAnsi="Times New Roman" w:cs="Times New Roman"/>
                <w:szCs w:val="22"/>
                <w:lang w:val="en-GB"/>
              </w:rPr>
            </w:pPr>
          </w:p>
        </w:tc>
        <w:tc>
          <w:tcPr>
            <w:tcW w:w="270" w:type="dxa"/>
          </w:tcPr>
          <w:p w:rsidR="002D3152" w:rsidRPr="0018253E" w:rsidRDefault="002D3152" w:rsidP="00CC7529">
            <w:pPr>
              <w:tabs>
                <w:tab w:val="decimal" w:pos="500"/>
              </w:tabs>
              <w:spacing w:after="0" w:line="240" w:lineRule="atLeast"/>
              <w:ind w:left="-54" w:right="-23"/>
              <w:jc w:val="both"/>
              <w:rPr>
                <w:rFonts w:ascii="Times New Roman" w:hAnsi="Times New Roman" w:cs="Times New Roman"/>
                <w:szCs w:val="22"/>
                <w:lang w:val="en-GB"/>
              </w:rPr>
            </w:pPr>
          </w:p>
        </w:tc>
        <w:tc>
          <w:tcPr>
            <w:tcW w:w="1260" w:type="dxa"/>
          </w:tcPr>
          <w:p w:rsidR="002D3152" w:rsidRPr="0018253E" w:rsidRDefault="002D3152" w:rsidP="00CC7529">
            <w:pPr>
              <w:tabs>
                <w:tab w:val="decimal" w:pos="898"/>
              </w:tabs>
              <w:spacing w:after="0" w:line="240" w:lineRule="atLeast"/>
              <w:ind w:right="-23"/>
              <w:jc w:val="both"/>
              <w:rPr>
                <w:rFonts w:ascii="Times New Roman" w:hAnsi="Times New Roman" w:cs="Times New Roman"/>
                <w:szCs w:val="22"/>
              </w:rPr>
            </w:pPr>
          </w:p>
        </w:tc>
        <w:tc>
          <w:tcPr>
            <w:tcW w:w="270" w:type="dxa"/>
          </w:tcPr>
          <w:p w:rsidR="002D3152" w:rsidRPr="0018253E" w:rsidRDefault="002D3152" w:rsidP="00CC7529">
            <w:pPr>
              <w:tabs>
                <w:tab w:val="decimal" w:pos="500"/>
              </w:tabs>
              <w:spacing w:after="0" w:line="240" w:lineRule="atLeast"/>
              <w:ind w:left="-54" w:right="-23"/>
              <w:jc w:val="both"/>
              <w:rPr>
                <w:rFonts w:ascii="Times New Roman" w:hAnsi="Times New Roman" w:cs="Times New Roman"/>
                <w:szCs w:val="22"/>
                <w:lang w:val="en-GB"/>
              </w:rPr>
            </w:pPr>
          </w:p>
        </w:tc>
        <w:tc>
          <w:tcPr>
            <w:tcW w:w="1170" w:type="dxa"/>
          </w:tcPr>
          <w:p w:rsidR="002D3152" w:rsidRPr="0018253E" w:rsidRDefault="002D3152" w:rsidP="00CC7529">
            <w:pPr>
              <w:tabs>
                <w:tab w:val="decimal" w:pos="898"/>
              </w:tabs>
              <w:spacing w:after="0" w:line="240" w:lineRule="atLeast"/>
              <w:ind w:right="-23"/>
              <w:jc w:val="both"/>
              <w:rPr>
                <w:rFonts w:ascii="Times New Roman" w:hAnsi="Times New Roman" w:cs="Times New Roman"/>
                <w:szCs w:val="22"/>
              </w:rPr>
            </w:pPr>
          </w:p>
        </w:tc>
      </w:tr>
      <w:tr w:rsidR="002D3152" w:rsidRPr="0018253E" w:rsidTr="000B6FBE">
        <w:tc>
          <w:tcPr>
            <w:tcW w:w="4361" w:type="dxa"/>
            <w:vAlign w:val="bottom"/>
          </w:tcPr>
          <w:p w:rsidR="002D3152" w:rsidRPr="0018253E" w:rsidRDefault="002D3152" w:rsidP="00CC7529">
            <w:pPr>
              <w:spacing w:after="0" w:line="240" w:lineRule="atLeast"/>
              <w:ind w:left="522" w:right="-183"/>
              <w:rPr>
                <w:rFonts w:ascii="Times New Roman" w:hAnsi="Times New Roman" w:cs="Times New Roman"/>
                <w:szCs w:val="22"/>
              </w:rPr>
            </w:pPr>
            <w:r w:rsidRPr="0018253E">
              <w:rPr>
                <w:rFonts w:ascii="Times New Roman" w:hAnsi="Times New Roman" w:cs="Times New Roman"/>
                <w:szCs w:val="22"/>
              </w:rPr>
              <w:t>Key management personnel</w:t>
            </w:r>
            <w:r w:rsidRPr="0018253E">
              <w:rPr>
                <w:rFonts w:ascii="Times New Roman" w:hAnsi="Times New Roman" w:cs="Times New Roman"/>
                <w:szCs w:val="22"/>
              </w:rPr>
              <w:br/>
            </w:r>
            <w:r w:rsidRPr="0018253E">
              <w:rPr>
                <w:rFonts w:ascii="Times New Roman" w:hAnsi="Times New Roman" w:cs="Times New Roman"/>
                <w:szCs w:val="22"/>
              </w:rPr>
              <w:tab/>
              <w:t>compensation</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rPr>
            </w:pPr>
          </w:p>
        </w:tc>
        <w:tc>
          <w:tcPr>
            <w:tcW w:w="270" w:type="dxa"/>
            <w:vAlign w:val="bottom"/>
          </w:tcPr>
          <w:p w:rsidR="002D3152" w:rsidRPr="0018253E" w:rsidRDefault="002D3152" w:rsidP="00CC7529">
            <w:pPr>
              <w:tabs>
                <w:tab w:val="left" w:pos="0"/>
              </w:tabs>
              <w:spacing w:after="0" w:line="240" w:lineRule="atLeast"/>
              <w:ind w:left="181" w:right="-25"/>
              <w:jc w:val="both"/>
              <w:rPr>
                <w:rFonts w:ascii="Times New Roman" w:eastAsia="Cordia New" w:hAnsi="Times New Roman" w:cs="Times New Roman"/>
                <w:szCs w:val="22"/>
              </w:rPr>
            </w:pPr>
          </w:p>
        </w:tc>
        <w:tc>
          <w:tcPr>
            <w:tcW w:w="1044"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rPr>
            </w:pP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p>
        </w:tc>
      </w:tr>
      <w:tr w:rsidR="002D3152" w:rsidRPr="0018253E" w:rsidTr="008702E6">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szCs w:val="22"/>
                <w:lang w:val="en-GB"/>
              </w:rPr>
            </w:pPr>
            <w:r w:rsidRPr="0018253E">
              <w:rPr>
                <w:rFonts w:ascii="Times New Roman" w:hAnsi="Times New Roman" w:cs="Times New Roman"/>
                <w:szCs w:val="22"/>
                <w:lang w:val="en-GB"/>
              </w:rPr>
              <w:t>Short-term employee benefits</w:t>
            </w:r>
          </w:p>
        </w:tc>
        <w:tc>
          <w:tcPr>
            <w:tcW w:w="1170"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3,399</w:t>
            </w:r>
          </w:p>
        </w:tc>
        <w:tc>
          <w:tcPr>
            <w:tcW w:w="270" w:type="dxa"/>
            <w:vAlign w:val="bottom"/>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lang w:val="en-GB"/>
              </w:rPr>
            </w:pPr>
          </w:p>
        </w:tc>
        <w:tc>
          <w:tcPr>
            <w:tcW w:w="1044" w:type="dxa"/>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4,233</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26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3,106</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4,233</w:t>
            </w:r>
          </w:p>
        </w:tc>
      </w:tr>
      <w:tr w:rsidR="002D3152" w:rsidRPr="0018253E" w:rsidTr="008702E6">
        <w:tc>
          <w:tcPr>
            <w:tcW w:w="4361" w:type="dxa"/>
            <w:vAlign w:val="bottom"/>
          </w:tcPr>
          <w:p w:rsidR="002D3152" w:rsidRPr="0018253E" w:rsidRDefault="002D3152" w:rsidP="00CC7529">
            <w:pPr>
              <w:spacing w:after="0" w:line="240" w:lineRule="atLeast"/>
              <w:ind w:left="522" w:right="-25"/>
              <w:jc w:val="both"/>
              <w:rPr>
                <w:rFonts w:ascii="Times New Roman" w:hAnsi="Times New Roman" w:cs="Times New Roman"/>
                <w:szCs w:val="22"/>
                <w:lang w:val="en-GB"/>
              </w:rPr>
            </w:pPr>
            <w:r w:rsidRPr="0018253E">
              <w:rPr>
                <w:rFonts w:ascii="Times New Roman" w:hAnsi="Times New Roman" w:cs="Times New Roman"/>
                <w:szCs w:val="22"/>
                <w:lang w:val="en-GB"/>
              </w:rPr>
              <w:t>Post-employment benefits</w:t>
            </w:r>
          </w:p>
        </w:tc>
        <w:tc>
          <w:tcPr>
            <w:tcW w:w="1170" w:type="dxa"/>
            <w:tcBorders>
              <w:bottom w:val="single" w:sz="4" w:space="0" w:color="auto"/>
            </w:tcBorders>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80</w:t>
            </w:r>
          </w:p>
        </w:tc>
        <w:tc>
          <w:tcPr>
            <w:tcW w:w="270" w:type="dxa"/>
            <w:vAlign w:val="bottom"/>
          </w:tcPr>
          <w:p w:rsidR="002D3152" w:rsidRPr="0018253E" w:rsidRDefault="002D3152" w:rsidP="00CC7529">
            <w:pPr>
              <w:tabs>
                <w:tab w:val="left" w:pos="0"/>
              </w:tabs>
              <w:spacing w:after="0" w:line="240" w:lineRule="atLeast"/>
              <w:ind w:left="181" w:right="-25"/>
              <w:jc w:val="both"/>
              <w:rPr>
                <w:rFonts w:ascii="Times New Roman" w:hAnsi="Times New Roman" w:cs="Times New Roman"/>
                <w:szCs w:val="22"/>
                <w:lang w:val="en-GB"/>
              </w:rPr>
            </w:pPr>
          </w:p>
        </w:tc>
        <w:tc>
          <w:tcPr>
            <w:tcW w:w="1044" w:type="dxa"/>
            <w:tcBorders>
              <w:bottom w:val="single" w:sz="4" w:space="0" w:color="auto"/>
            </w:tcBorders>
          </w:tcPr>
          <w:p w:rsidR="002D3152" w:rsidRPr="0018253E" w:rsidRDefault="002D3152" w:rsidP="00CC7529">
            <w:pPr>
              <w:tabs>
                <w:tab w:val="decimal" w:pos="817"/>
              </w:tabs>
              <w:spacing w:after="0" w:line="240" w:lineRule="atLeast"/>
              <w:ind w:left="72" w:right="-25"/>
              <w:jc w:val="both"/>
              <w:rPr>
                <w:rFonts w:ascii="Times New Roman" w:hAnsi="Times New Roman" w:cs="Times New Roman"/>
                <w:szCs w:val="22"/>
                <w:lang w:val="en-GB"/>
              </w:rPr>
            </w:pPr>
            <w:r w:rsidRPr="0018253E">
              <w:rPr>
                <w:rFonts w:ascii="Times New Roman" w:hAnsi="Times New Roman" w:cs="Times New Roman"/>
                <w:szCs w:val="22"/>
                <w:lang w:val="en-GB"/>
              </w:rPr>
              <w:t>84</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260" w:type="dxa"/>
            <w:tcBorders>
              <w:bottom w:val="single" w:sz="4" w:space="0" w:color="auto"/>
            </w:tcBorders>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80</w:t>
            </w:r>
          </w:p>
        </w:tc>
        <w:tc>
          <w:tcPr>
            <w:tcW w:w="270" w:type="dxa"/>
          </w:tcPr>
          <w:p w:rsidR="002D3152" w:rsidRPr="0018253E" w:rsidRDefault="002D3152" w:rsidP="00CC752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2D3152" w:rsidRPr="0018253E" w:rsidRDefault="002D3152" w:rsidP="00CC7529">
            <w:pPr>
              <w:tabs>
                <w:tab w:val="decimal" w:pos="898"/>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84</w:t>
            </w:r>
          </w:p>
        </w:tc>
      </w:tr>
      <w:tr w:rsidR="002D3152" w:rsidRPr="0018253E" w:rsidTr="00CA7109">
        <w:tc>
          <w:tcPr>
            <w:tcW w:w="4361" w:type="dxa"/>
            <w:vAlign w:val="bottom"/>
          </w:tcPr>
          <w:p w:rsidR="002D3152" w:rsidRPr="0018253E" w:rsidRDefault="002D3152" w:rsidP="00CC7529">
            <w:pPr>
              <w:spacing w:after="0" w:line="240" w:lineRule="atLeast"/>
              <w:ind w:left="522" w:right="-25"/>
              <w:rPr>
                <w:rFonts w:ascii="Times New Roman" w:hAnsi="Times New Roman" w:cs="Times New Roman"/>
                <w:b/>
                <w:bCs/>
                <w:szCs w:val="22"/>
                <w:lang w:val="en-GB"/>
              </w:rPr>
            </w:pPr>
            <w:r w:rsidRPr="0018253E">
              <w:rPr>
                <w:rFonts w:ascii="Times New Roman" w:eastAsia="Cordia New" w:hAnsi="Times New Roman" w:cs="Times New Roman"/>
                <w:b/>
                <w:bCs/>
                <w:szCs w:val="22"/>
              </w:rPr>
              <w:t>Total key management personnel</w:t>
            </w:r>
            <w:r w:rsidRPr="0018253E">
              <w:rPr>
                <w:rFonts w:ascii="Times New Roman" w:eastAsia="Cordia New" w:hAnsi="Times New Roman" w:cs="Times New Roman"/>
                <w:b/>
                <w:bCs/>
                <w:szCs w:val="22"/>
              </w:rPr>
              <w:br/>
            </w:r>
            <w:r w:rsidRPr="0018253E">
              <w:rPr>
                <w:rFonts w:ascii="Times New Roman" w:eastAsia="Cordia New" w:hAnsi="Times New Roman" w:cs="Times New Roman"/>
                <w:b/>
                <w:bCs/>
                <w:szCs w:val="22"/>
              </w:rPr>
              <w:tab/>
            </w:r>
            <w:r w:rsidRPr="0018253E">
              <w:rPr>
                <w:rFonts w:ascii="Times New Roman" w:hAnsi="Times New Roman" w:cs="Times New Roman"/>
                <w:b/>
                <w:bCs/>
                <w:szCs w:val="22"/>
                <w:lang w:val="en-GB"/>
              </w:rPr>
              <w:t>compensation</w:t>
            </w:r>
          </w:p>
        </w:tc>
        <w:tc>
          <w:tcPr>
            <w:tcW w:w="1170" w:type="dxa"/>
            <w:tcBorders>
              <w:bottom w:val="double" w:sz="4" w:space="0" w:color="auto"/>
            </w:tcBorders>
            <w:vAlign w:val="bottom"/>
          </w:tcPr>
          <w:p w:rsidR="002D3152" w:rsidRPr="0018253E" w:rsidRDefault="002D3152" w:rsidP="00CC7529">
            <w:pPr>
              <w:tabs>
                <w:tab w:val="decimal" w:pos="817"/>
              </w:tabs>
              <w:spacing w:after="0" w:line="240" w:lineRule="atLeast"/>
              <w:ind w:left="522" w:right="-25" w:hanging="272"/>
              <w:jc w:val="both"/>
              <w:rPr>
                <w:rFonts w:ascii="Times New Roman" w:hAnsi="Times New Roman" w:cs="Times New Roman"/>
                <w:b/>
                <w:bCs/>
                <w:szCs w:val="22"/>
                <w:lang w:val="en-GB"/>
              </w:rPr>
            </w:pPr>
            <w:r w:rsidRPr="0018253E">
              <w:rPr>
                <w:rFonts w:ascii="Times New Roman" w:hAnsi="Times New Roman" w:cs="Times New Roman"/>
                <w:b/>
                <w:bCs/>
                <w:szCs w:val="22"/>
                <w:lang w:val="en-GB"/>
              </w:rPr>
              <w:t>3,479</w:t>
            </w:r>
          </w:p>
        </w:tc>
        <w:tc>
          <w:tcPr>
            <w:tcW w:w="270" w:type="dxa"/>
            <w:vAlign w:val="bottom"/>
          </w:tcPr>
          <w:p w:rsidR="002D3152" w:rsidRPr="0018253E" w:rsidRDefault="002D3152" w:rsidP="00CC7529">
            <w:pPr>
              <w:tabs>
                <w:tab w:val="left" w:pos="405"/>
                <w:tab w:val="decimal" w:pos="890"/>
                <w:tab w:val="decimal" w:pos="930"/>
              </w:tabs>
              <w:spacing w:after="0" w:line="240" w:lineRule="atLeast"/>
              <w:ind w:left="522" w:right="-25" w:hanging="117"/>
              <w:jc w:val="both"/>
              <w:rPr>
                <w:rFonts w:ascii="Times New Roman" w:hAnsi="Times New Roman" w:cs="Times New Roman"/>
                <w:b/>
                <w:bCs/>
                <w:szCs w:val="22"/>
                <w:lang w:val="en-GB"/>
              </w:rPr>
            </w:pPr>
          </w:p>
        </w:tc>
        <w:tc>
          <w:tcPr>
            <w:tcW w:w="1044" w:type="dxa"/>
            <w:tcBorders>
              <w:bottom w:val="double" w:sz="4" w:space="0" w:color="auto"/>
            </w:tcBorders>
            <w:vAlign w:val="bottom"/>
          </w:tcPr>
          <w:p w:rsidR="002D3152" w:rsidRPr="0018253E" w:rsidRDefault="002D3152" w:rsidP="00CC7529">
            <w:pPr>
              <w:tabs>
                <w:tab w:val="decimal" w:pos="817"/>
              </w:tabs>
              <w:spacing w:after="0" w:line="240" w:lineRule="atLeast"/>
              <w:ind w:left="522" w:right="-25" w:hanging="272"/>
              <w:jc w:val="both"/>
              <w:rPr>
                <w:rFonts w:ascii="Times New Roman" w:hAnsi="Times New Roman" w:cs="Times New Roman"/>
                <w:b/>
                <w:bCs/>
                <w:szCs w:val="22"/>
                <w:lang w:val="en-GB"/>
              </w:rPr>
            </w:pPr>
            <w:r w:rsidRPr="0018253E">
              <w:rPr>
                <w:rFonts w:ascii="Times New Roman" w:hAnsi="Times New Roman" w:cs="Times New Roman"/>
                <w:b/>
                <w:bCs/>
                <w:szCs w:val="22"/>
                <w:lang w:val="en-GB"/>
              </w:rPr>
              <w:t>4,317</w:t>
            </w:r>
          </w:p>
        </w:tc>
        <w:tc>
          <w:tcPr>
            <w:tcW w:w="270" w:type="dxa"/>
          </w:tcPr>
          <w:p w:rsidR="002D3152" w:rsidRPr="0018253E" w:rsidRDefault="002D3152" w:rsidP="00CC7529">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60" w:type="dxa"/>
            <w:tcBorders>
              <w:bottom w:val="double" w:sz="4" w:space="0" w:color="auto"/>
            </w:tcBorders>
          </w:tcPr>
          <w:p w:rsidR="002D3152" w:rsidRPr="0018253E" w:rsidRDefault="002D3152" w:rsidP="00CC7529">
            <w:pPr>
              <w:tabs>
                <w:tab w:val="decimal" w:pos="898"/>
              </w:tabs>
              <w:spacing w:after="0" w:line="240" w:lineRule="atLeast"/>
              <w:ind w:right="-25"/>
              <w:jc w:val="both"/>
              <w:rPr>
                <w:rFonts w:ascii="Times New Roman" w:hAnsi="Times New Roman" w:cs="Times New Roman"/>
                <w:b/>
                <w:bCs/>
                <w:szCs w:val="22"/>
              </w:rPr>
            </w:pPr>
            <w:r w:rsidRPr="0018253E">
              <w:rPr>
                <w:rFonts w:ascii="Times New Roman" w:hAnsi="Times New Roman" w:cs="Times New Roman"/>
                <w:b/>
                <w:bCs/>
                <w:szCs w:val="22"/>
              </w:rPr>
              <w:br/>
              <w:t>3,186</w:t>
            </w:r>
          </w:p>
        </w:tc>
        <w:tc>
          <w:tcPr>
            <w:tcW w:w="270" w:type="dxa"/>
          </w:tcPr>
          <w:p w:rsidR="002D3152" w:rsidRPr="0018253E" w:rsidRDefault="002D3152" w:rsidP="00CC7529">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170" w:type="dxa"/>
            <w:tcBorders>
              <w:bottom w:val="double" w:sz="4" w:space="0" w:color="auto"/>
            </w:tcBorders>
          </w:tcPr>
          <w:p w:rsidR="002D3152" w:rsidRPr="0018253E" w:rsidRDefault="002D3152" w:rsidP="00CC7529">
            <w:pPr>
              <w:tabs>
                <w:tab w:val="decimal" w:pos="898"/>
              </w:tabs>
              <w:spacing w:after="0" w:line="240" w:lineRule="atLeast"/>
              <w:ind w:right="-25"/>
              <w:jc w:val="both"/>
              <w:rPr>
                <w:rFonts w:ascii="Times New Roman" w:hAnsi="Times New Roman" w:cs="Times New Roman"/>
                <w:b/>
                <w:bCs/>
                <w:szCs w:val="22"/>
              </w:rPr>
            </w:pPr>
            <w:r w:rsidRPr="0018253E">
              <w:rPr>
                <w:rFonts w:ascii="Times New Roman" w:hAnsi="Times New Roman" w:cs="Times New Roman"/>
                <w:b/>
                <w:bCs/>
                <w:szCs w:val="22"/>
              </w:rPr>
              <w:br/>
              <w:t>4,317</w:t>
            </w:r>
          </w:p>
        </w:tc>
      </w:tr>
    </w:tbl>
    <w:p w:rsidR="00A96188" w:rsidRDefault="00A96188" w:rsidP="00CC7529">
      <w:pPr>
        <w:spacing w:after="0" w:line="240" w:lineRule="atLeast"/>
        <w:rPr>
          <w:rFonts w:ascii="Times New Roman" w:hAnsi="Times New Roman" w:cs="Times New Roman"/>
          <w:szCs w:val="22"/>
        </w:rPr>
      </w:pPr>
      <w:r>
        <w:rPr>
          <w:rFonts w:ascii="Times New Roman" w:hAnsi="Times New Roman" w:cs="Times New Roman"/>
          <w:szCs w:val="22"/>
        </w:rPr>
        <w:br w:type="page"/>
      </w:r>
    </w:p>
    <w:p w:rsidR="00942FDC" w:rsidRPr="0018253E" w:rsidRDefault="00942FDC" w:rsidP="00053F4E">
      <w:pPr>
        <w:spacing w:after="0" w:line="240" w:lineRule="auto"/>
        <w:ind w:left="567" w:right="-25"/>
        <w:jc w:val="both"/>
        <w:rPr>
          <w:rFonts w:ascii="Times New Roman" w:hAnsi="Times New Roman" w:cs="Times New Roman"/>
          <w:szCs w:val="22"/>
        </w:rPr>
      </w:pPr>
      <w:r w:rsidRPr="0018253E">
        <w:rPr>
          <w:rFonts w:ascii="Times New Roman" w:hAnsi="Times New Roman" w:cs="Times New Roman"/>
          <w:szCs w:val="22"/>
        </w:rPr>
        <w:lastRenderedPageBreak/>
        <w:t>Balances with re</w:t>
      </w:r>
      <w:r w:rsidR="00E160C4" w:rsidRPr="0018253E">
        <w:rPr>
          <w:rFonts w:ascii="Times New Roman" w:hAnsi="Times New Roman" w:cs="Times New Roman"/>
          <w:szCs w:val="22"/>
        </w:rPr>
        <w:t>l</w:t>
      </w:r>
      <w:r w:rsidR="00292612" w:rsidRPr="0018253E">
        <w:rPr>
          <w:rFonts w:ascii="Times New Roman" w:hAnsi="Times New Roman" w:cs="Times New Roman"/>
          <w:szCs w:val="22"/>
        </w:rPr>
        <w:t>ated parties as at 31 March 2021</w:t>
      </w:r>
      <w:r w:rsidRPr="0018253E">
        <w:rPr>
          <w:rFonts w:ascii="Times New Roman" w:hAnsi="Times New Roman" w:cs="Times New Roman"/>
          <w:szCs w:val="22"/>
        </w:rPr>
        <w:t xml:space="preserve"> and 31 </w:t>
      </w:r>
      <w:r w:rsidR="00292612" w:rsidRPr="0018253E">
        <w:rPr>
          <w:rFonts w:ascii="Times New Roman" w:hAnsi="Times New Roman" w:cs="Times New Roman"/>
          <w:szCs w:val="22"/>
        </w:rPr>
        <w:t>December 2020</w:t>
      </w:r>
      <w:r w:rsidRPr="0018253E">
        <w:rPr>
          <w:rFonts w:ascii="Times New Roman" w:hAnsi="Times New Roman" w:cs="Times New Roman"/>
          <w:szCs w:val="22"/>
        </w:rPr>
        <w:t xml:space="preserve"> were as follows:</w:t>
      </w:r>
    </w:p>
    <w:p w:rsidR="009E09EF" w:rsidRPr="0018253E" w:rsidRDefault="009E09EF" w:rsidP="00053F4E">
      <w:pPr>
        <w:spacing w:after="0" w:line="240" w:lineRule="auto"/>
        <w:ind w:left="567" w:right="-25"/>
        <w:jc w:val="both"/>
        <w:rPr>
          <w:rFonts w:ascii="Times New Roman" w:hAnsi="Times New Roman" w:cs="Times New Roman"/>
          <w:szCs w:val="22"/>
        </w:rPr>
      </w:pPr>
    </w:p>
    <w:p w:rsidR="00352B5D" w:rsidRPr="0018253E" w:rsidRDefault="00352B5D" w:rsidP="00053F4E">
      <w:pPr>
        <w:spacing w:after="0" w:line="240" w:lineRule="auto"/>
        <w:ind w:left="567" w:right="-25"/>
        <w:jc w:val="both"/>
        <w:rPr>
          <w:rFonts w:ascii="Times New Roman" w:hAnsi="Times New Roman" w:cs="Times New Roman"/>
        </w:rPr>
      </w:pPr>
      <w:r w:rsidRPr="0018253E">
        <w:rPr>
          <w:rFonts w:ascii="Times New Roman" w:hAnsi="Times New Roman" w:cs="Times New Roman"/>
          <w:b/>
          <w:bCs/>
          <w:i/>
          <w:iCs/>
          <w:szCs w:val="22"/>
        </w:rPr>
        <w:t>Trade accounts receivable</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rPr>
        <w:t>-</w:t>
      </w:r>
      <w:r w:rsidR="00A37512" w:rsidRPr="0018253E">
        <w:rPr>
          <w:rFonts w:ascii="Times New Roman" w:hAnsi="Times New Roman" w:cs="Times New Roman"/>
          <w:b/>
          <w:bCs/>
          <w:i/>
          <w:iCs/>
        </w:rPr>
        <w:t xml:space="preserve"> </w:t>
      </w:r>
      <w:r w:rsidRPr="0018253E">
        <w:rPr>
          <w:rFonts w:ascii="Times New Roman" w:hAnsi="Times New Roman" w:cs="Times New Roman"/>
          <w:b/>
          <w:bCs/>
          <w:i/>
          <w:iCs/>
        </w:rPr>
        <w:t>related</w:t>
      </w:r>
      <w:r w:rsidR="00E2664F" w:rsidRPr="0018253E">
        <w:rPr>
          <w:rFonts w:ascii="Times New Roman" w:hAnsi="Times New Roman" w:cs="Times New Roman"/>
          <w:b/>
          <w:bCs/>
          <w:i/>
          <w:iCs/>
        </w:rPr>
        <w:t xml:space="preserve"> parties</w:t>
      </w:r>
    </w:p>
    <w:p w:rsidR="00352B5D" w:rsidRPr="0018253E" w:rsidRDefault="00352B5D" w:rsidP="00053F4E">
      <w:pPr>
        <w:spacing w:after="0" w:line="240" w:lineRule="auto"/>
        <w:ind w:left="567" w:right="-25"/>
        <w:jc w:val="both"/>
        <w:rPr>
          <w:rFonts w:ascii="Times New Roman" w:hAnsi="Times New Roman" w:cs="Times New Roman"/>
          <w:szCs w:val="22"/>
        </w:rPr>
      </w:pPr>
    </w:p>
    <w:tbl>
      <w:tblPr>
        <w:tblW w:w="10066" w:type="dxa"/>
        <w:jc w:val="center"/>
        <w:tblInd w:w="929" w:type="dxa"/>
        <w:tblLook w:val="0000"/>
      </w:tblPr>
      <w:tblGrid>
        <w:gridCol w:w="3953"/>
        <w:gridCol w:w="1163"/>
        <w:gridCol w:w="30"/>
        <w:gridCol w:w="239"/>
        <w:gridCol w:w="29"/>
        <w:gridCol w:w="1392"/>
        <w:gridCol w:w="267"/>
        <w:gridCol w:w="1359"/>
        <w:gridCol w:w="267"/>
        <w:gridCol w:w="1367"/>
      </w:tblGrid>
      <w:tr w:rsidR="000E27B9" w:rsidRPr="0018253E" w:rsidTr="00F36718">
        <w:trPr>
          <w:trHeight w:val="576"/>
          <w:tblHeader/>
          <w:jc w:val="center"/>
        </w:trPr>
        <w:tc>
          <w:tcPr>
            <w:tcW w:w="3953" w:type="dxa"/>
            <w:shd w:val="clear" w:color="auto" w:fill="auto"/>
            <w:vAlign w:val="center"/>
          </w:tcPr>
          <w:p w:rsidR="000E27B9" w:rsidRPr="0018253E" w:rsidRDefault="000E27B9" w:rsidP="006416A5">
            <w:pPr>
              <w:spacing w:after="0" w:line="240" w:lineRule="atLeast"/>
              <w:ind w:left="755" w:right="-25"/>
              <w:jc w:val="center"/>
              <w:rPr>
                <w:rFonts w:ascii="Times New Roman" w:hAnsi="Times New Roman" w:cs="Times New Roman"/>
                <w:szCs w:val="22"/>
                <w:cs/>
                <w:lang w:val="en-GB"/>
              </w:rPr>
            </w:pPr>
          </w:p>
        </w:tc>
        <w:tc>
          <w:tcPr>
            <w:tcW w:w="2853" w:type="dxa"/>
            <w:gridSpan w:val="5"/>
            <w:shd w:val="clear" w:color="auto" w:fill="auto"/>
          </w:tcPr>
          <w:p w:rsidR="000E27B9" w:rsidRPr="0018253E" w:rsidRDefault="000E27B9" w:rsidP="006416A5">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67" w:type="dxa"/>
          </w:tcPr>
          <w:p w:rsidR="000E27B9" w:rsidRPr="0018253E" w:rsidRDefault="000E27B9" w:rsidP="006416A5">
            <w:pPr>
              <w:tabs>
                <w:tab w:val="decimal" w:pos="930"/>
              </w:tabs>
              <w:spacing w:after="0" w:line="240" w:lineRule="atLeast"/>
              <w:ind w:right="-25"/>
              <w:jc w:val="center"/>
              <w:rPr>
                <w:rFonts w:ascii="Times New Roman" w:eastAsia="Cordia New" w:hAnsi="Times New Roman" w:cs="Times New Roman"/>
                <w:b/>
                <w:bCs/>
                <w:szCs w:val="22"/>
              </w:rPr>
            </w:pPr>
          </w:p>
        </w:tc>
        <w:tc>
          <w:tcPr>
            <w:tcW w:w="2993" w:type="dxa"/>
            <w:gridSpan w:val="3"/>
          </w:tcPr>
          <w:p w:rsidR="000E27B9" w:rsidRPr="0018253E" w:rsidRDefault="000E27B9" w:rsidP="006416A5">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292612" w:rsidRPr="0018253E" w:rsidTr="00F36718">
        <w:trPr>
          <w:trHeight w:val="245"/>
          <w:tblHeader/>
          <w:jc w:val="center"/>
        </w:trPr>
        <w:tc>
          <w:tcPr>
            <w:tcW w:w="3953" w:type="dxa"/>
            <w:shd w:val="clear" w:color="auto" w:fill="auto"/>
            <w:vAlign w:val="center"/>
          </w:tcPr>
          <w:p w:rsidR="00292612" w:rsidRPr="0018253E" w:rsidRDefault="00292612" w:rsidP="006416A5">
            <w:pPr>
              <w:spacing w:after="0" w:line="240" w:lineRule="atLeast"/>
              <w:ind w:left="755" w:right="-25"/>
              <w:jc w:val="center"/>
              <w:rPr>
                <w:rFonts w:ascii="Times New Roman" w:hAnsi="Times New Roman" w:cs="Times New Roman"/>
                <w:szCs w:val="22"/>
                <w:cs/>
                <w:lang w:val="en-GB"/>
              </w:rPr>
            </w:pPr>
          </w:p>
        </w:tc>
        <w:tc>
          <w:tcPr>
            <w:tcW w:w="1163" w:type="dxa"/>
            <w:shd w:val="clear" w:color="auto" w:fill="auto"/>
          </w:tcPr>
          <w:p w:rsidR="00292612" w:rsidRPr="0018253E" w:rsidRDefault="00292612" w:rsidP="006416A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9" w:type="dxa"/>
            <w:gridSpan w:val="2"/>
          </w:tcPr>
          <w:p w:rsidR="00292612" w:rsidRPr="0018253E" w:rsidRDefault="00292612" w:rsidP="006416A5">
            <w:pPr>
              <w:tabs>
                <w:tab w:val="left" w:pos="405"/>
              </w:tabs>
              <w:spacing w:after="0" w:line="240" w:lineRule="atLeast"/>
              <w:ind w:left="-54" w:right="-25" w:hanging="115"/>
              <w:jc w:val="center"/>
              <w:rPr>
                <w:rFonts w:ascii="Times New Roman" w:hAnsi="Times New Roman" w:cs="Times New Roman"/>
                <w:szCs w:val="22"/>
              </w:rPr>
            </w:pPr>
          </w:p>
        </w:tc>
        <w:tc>
          <w:tcPr>
            <w:tcW w:w="1421" w:type="dxa"/>
            <w:gridSpan w:val="2"/>
            <w:shd w:val="clear" w:color="auto" w:fill="auto"/>
          </w:tcPr>
          <w:p w:rsidR="00292612" w:rsidRPr="0018253E" w:rsidRDefault="00292612" w:rsidP="006416A5">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67" w:type="dxa"/>
          </w:tcPr>
          <w:p w:rsidR="00292612" w:rsidRPr="0018253E" w:rsidRDefault="00292612" w:rsidP="006416A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9" w:type="dxa"/>
          </w:tcPr>
          <w:p w:rsidR="00292612" w:rsidRPr="0018253E" w:rsidRDefault="00292612" w:rsidP="006416A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7" w:type="dxa"/>
          </w:tcPr>
          <w:p w:rsidR="00292612" w:rsidRPr="0018253E" w:rsidRDefault="00292612" w:rsidP="006416A5">
            <w:pPr>
              <w:tabs>
                <w:tab w:val="left" w:pos="405"/>
              </w:tabs>
              <w:spacing w:after="0" w:line="240" w:lineRule="atLeast"/>
              <w:ind w:left="-54" w:right="-25" w:hanging="115"/>
              <w:jc w:val="center"/>
              <w:rPr>
                <w:rFonts w:ascii="Times New Roman" w:hAnsi="Times New Roman" w:cs="Times New Roman"/>
                <w:szCs w:val="22"/>
              </w:rPr>
            </w:pPr>
          </w:p>
        </w:tc>
        <w:tc>
          <w:tcPr>
            <w:tcW w:w="1367" w:type="dxa"/>
          </w:tcPr>
          <w:p w:rsidR="00292612" w:rsidRPr="0018253E" w:rsidRDefault="00292612" w:rsidP="006416A5">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r>
      <w:tr w:rsidR="00292612" w:rsidRPr="0018253E" w:rsidTr="00F36718">
        <w:trPr>
          <w:trHeight w:val="234"/>
          <w:tblHeader/>
          <w:jc w:val="center"/>
        </w:trPr>
        <w:tc>
          <w:tcPr>
            <w:tcW w:w="3953" w:type="dxa"/>
            <w:shd w:val="clear" w:color="auto" w:fill="auto"/>
            <w:vAlign w:val="center"/>
          </w:tcPr>
          <w:p w:rsidR="00292612" w:rsidRPr="0018253E" w:rsidRDefault="00292612" w:rsidP="006416A5">
            <w:pPr>
              <w:tabs>
                <w:tab w:val="left" w:pos="405"/>
              </w:tabs>
              <w:spacing w:after="0" w:line="240" w:lineRule="atLeast"/>
              <w:ind w:left="755" w:right="-25" w:hanging="117"/>
              <w:jc w:val="center"/>
              <w:rPr>
                <w:rFonts w:ascii="Times New Roman" w:hAnsi="Times New Roman" w:cs="Times New Roman"/>
                <w:i/>
                <w:iCs/>
                <w:szCs w:val="22"/>
                <w:cs/>
              </w:rPr>
            </w:pPr>
          </w:p>
        </w:tc>
        <w:tc>
          <w:tcPr>
            <w:tcW w:w="6113" w:type="dxa"/>
            <w:gridSpan w:val="9"/>
            <w:shd w:val="clear" w:color="auto" w:fill="auto"/>
          </w:tcPr>
          <w:p w:rsidR="00292612" w:rsidRPr="0018253E" w:rsidRDefault="00292612" w:rsidP="006416A5">
            <w:pPr>
              <w:tabs>
                <w:tab w:val="left" w:pos="405"/>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292612" w:rsidRPr="0018253E" w:rsidTr="00F36718">
        <w:trPr>
          <w:jc w:val="center"/>
        </w:trPr>
        <w:tc>
          <w:tcPr>
            <w:tcW w:w="3953" w:type="dxa"/>
            <w:shd w:val="clear" w:color="auto" w:fill="auto"/>
            <w:vAlign w:val="bottom"/>
          </w:tcPr>
          <w:p w:rsidR="00292612" w:rsidRPr="0018253E" w:rsidRDefault="00292612" w:rsidP="006416A5">
            <w:pPr>
              <w:spacing w:after="0" w:line="240" w:lineRule="atLeast"/>
              <w:ind w:left="755" w:right="-25"/>
              <w:jc w:val="both"/>
              <w:rPr>
                <w:rFonts w:ascii="Times New Roman" w:hAnsi="Times New Roman" w:cs="Times New Roman"/>
                <w:b/>
                <w:bCs/>
                <w:szCs w:val="22"/>
              </w:rPr>
            </w:pPr>
            <w:r w:rsidRPr="0018253E">
              <w:rPr>
                <w:rFonts w:ascii="Times New Roman" w:hAnsi="Times New Roman" w:cs="Times New Roman"/>
                <w:b/>
                <w:bCs/>
                <w:szCs w:val="22"/>
              </w:rPr>
              <w:t>Subsidiaries</w:t>
            </w:r>
          </w:p>
        </w:tc>
        <w:tc>
          <w:tcPr>
            <w:tcW w:w="1193" w:type="dxa"/>
            <w:gridSpan w:val="2"/>
            <w:shd w:val="clear" w:color="auto" w:fill="auto"/>
            <w:vAlign w:val="bottom"/>
          </w:tcPr>
          <w:p w:rsidR="00292612" w:rsidRPr="0018253E" w:rsidRDefault="00292612" w:rsidP="006416A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8" w:type="dxa"/>
            <w:gridSpan w:val="2"/>
            <w:vAlign w:val="bottom"/>
          </w:tcPr>
          <w:p w:rsidR="00292612" w:rsidRPr="0018253E" w:rsidRDefault="00292612" w:rsidP="006416A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2" w:type="dxa"/>
            <w:shd w:val="clear" w:color="auto" w:fill="auto"/>
            <w:vAlign w:val="bottom"/>
          </w:tcPr>
          <w:p w:rsidR="00292612" w:rsidRPr="0018253E" w:rsidRDefault="00292612" w:rsidP="006416A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7" w:type="dxa"/>
            <w:vAlign w:val="bottom"/>
          </w:tcPr>
          <w:p w:rsidR="00292612" w:rsidRPr="0018253E" w:rsidRDefault="00292612" w:rsidP="006416A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9" w:type="dxa"/>
            <w:vAlign w:val="bottom"/>
          </w:tcPr>
          <w:p w:rsidR="00292612" w:rsidRPr="0018253E" w:rsidRDefault="00292612" w:rsidP="006416A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7" w:type="dxa"/>
            <w:vAlign w:val="bottom"/>
          </w:tcPr>
          <w:p w:rsidR="00292612" w:rsidRPr="0018253E" w:rsidRDefault="00292612" w:rsidP="006416A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7" w:type="dxa"/>
            <w:vAlign w:val="bottom"/>
          </w:tcPr>
          <w:p w:rsidR="00292612" w:rsidRPr="0018253E" w:rsidRDefault="00292612" w:rsidP="006416A5">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F36718" w:rsidRPr="0018253E" w:rsidTr="00C10619">
        <w:trPr>
          <w:jc w:val="center"/>
        </w:trPr>
        <w:tc>
          <w:tcPr>
            <w:tcW w:w="3953" w:type="dxa"/>
            <w:shd w:val="clear" w:color="auto" w:fill="auto"/>
            <w:vAlign w:val="bottom"/>
          </w:tcPr>
          <w:p w:rsidR="00F36718" w:rsidRPr="0018253E" w:rsidRDefault="00F36718" w:rsidP="006416A5">
            <w:pPr>
              <w:spacing w:after="0" w:line="240" w:lineRule="atLeast"/>
              <w:ind w:left="755" w:right="-25"/>
              <w:jc w:val="both"/>
              <w:rPr>
                <w:rFonts w:ascii="Times New Roman" w:hAnsi="Times New Roman" w:cs="Times New Roman"/>
                <w:szCs w:val="22"/>
                <w:cs/>
              </w:rPr>
            </w:pPr>
            <w:r w:rsidRPr="0018253E">
              <w:rPr>
                <w:rFonts w:ascii="Times New Roman" w:hAnsi="Times New Roman" w:cs="Times New Roman"/>
                <w:szCs w:val="22"/>
              </w:rPr>
              <w:t>Asia Biomass Energy SDN.BHD</w:t>
            </w:r>
          </w:p>
        </w:tc>
        <w:tc>
          <w:tcPr>
            <w:tcW w:w="1193" w:type="dxa"/>
            <w:gridSpan w:val="2"/>
            <w:shd w:val="clear" w:color="auto" w:fill="auto"/>
          </w:tcPr>
          <w:p w:rsidR="00F36718" w:rsidRPr="0018253E" w:rsidRDefault="00F36718" w:rsidP="00C10619">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68" w:type="dxa"/>
            <w:gridSpan w:val="2"/>
          </w:tcPr>
          <w:p w:rsidR="00F36718" w:rsidRPr="0018253E" w:rsidRDefault="00F36718" w:rsidP="006416A5">
            <w:pPr>
              <w:spacing w:after="0" w:line="240" w:lineRule="atLeast"/>
              <w:ind w:left="-54" w:right="32"/>
              <w:jc w:val="right"/>
              <w:rPr>
                <w:rFonts w:ascii="Times New Roman" w:hAnsi="Times New Roman" w:cs="Times New Roman"/>
                <w:szCs w:val="22"/>
              </w:rPr>
            </w:pPr>
          </w:p>
        </w:tc>
        <w:tc>
          <w:tcPr>
            <w:tcW w:w="1392" w:type="dxa"/>
            <w:shd w:val="clear" w:color="auto" w:fill="auto"/>
          </w:tcPr>
          <w:p w:rsidR="00F36718" w:rsidRPr="0018253E" w:rsidRDefault="00F36718" w:rsidP="00F36718">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67" w:type="dxa"/>
          </w:tcPr>
          <w:p w:rsidR="00F36718" w:rsidRPr="0018253E" w:rsidRDefault="00F36718" w:rsidP="006416A5">
            <w:pPr>
              <w:spacing w:after="0" w:line="240" w:lineRule="atLeast"/>
              <w:ind w:left="-103" w:right="32"/>
              <w:jc w:val="both"/>
              <w:rPr>
                <w:rFonts w:ascii="Times New Roman" w:hAnsi="Times New Roman" w:cs="Times New Roman"/>
                <w:szCs w:val="22"/>
              </w:rPr>
            </w:pPr>
          </w:p>
        </w:tc>
        <w:tc>
          <w:tcPr>
            <w:tcW w:w="1359" w:type="dxa"/>
            <w:vAlign w:val="center"/>
          </w:tcPr>
          <w:p w:rsidR="00F36718" w:rsidRPr="0018253E" w:rsidRDefault="00F36718"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254</w:t>
            </w:r>
          </w:p>
        </w:tc>
        <w:tc>
          <w:tcPr>
            <w:tcW w:w="267" w:type="dxa"/>
          </w:tcPr>
          <w:p w:rsidR="00F36718" w:rsidRPr="0018253E" w:rsidRDefault="00F36718" w:rsidP="006416A5">
            <w:pPr>
              <w:tabs>
                <w:tab w:val="decimal" w:pos="983"/>
              </w:tabs>
              <w:spacing w:after="0" w:line="240" w:lineRule="atLeast"/>
              <w:ind w:left="-97" w:right="-108"/>
              <w:rPr>
                <w:rFonts w:ascii="Times New Roman" w:hAnsi="Times New Roman" w:cs="Times New Roman"/>
                <w:szCs w:val="22"/>
              </w:rPr>
            </w:pPr>
          </w:p>
        </w:tc>
        <w:tc>
          <w:tcPr>
            <w:tcW w:w="1367" w:type="dxa"/>
            <w:vAlign w:val="center"/>
          </w:tcPr>
          <w:p w:rsidR="00F36718" w:rsidRPr="0018253E" w:rsidRDefault="00F36718"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250</w:t>
            </w:r>
          </w:p>
        </w:tc>
      </w:tr>
      <w:tr w:rsidR="00F36718" w:rsidRPr="0018253E" w:rsidTr="00C10619">
        <w:trPr>
          <w:jc w:val="center"/>
        </w:trPr>
        <w:tc>
          <w:tcPr>
            <w:tcW w:w="3953" w:type="dxa"/>
            <w:shd w:val="clear" w:color="auto" w:fill="auto"/>
            <w:vAlign w:val="bottom"/>
          </w:tcPr>
          <w:p w:rsidR="00F36718" w:rsidRPr="0018253E" w:rsidRDefault="00F36718" w:rsidP="006416A5">
            <w:pPr>
              <w:spacing w:after="0" w:line="240" w:lineRule="atLeast"/>
              <w:ind w:left="755" w:right="-25"/>
              <w:jc w:val="both"/>
              <w:rPr>
                <w:rFonts w:ascii="Times New Roman" w:hAnsi="Times New Roman" w:cs="Times New Roman"/>
                <w:szCs w:val="22"/>
              </w:rPr>
            </w:pPr>
            <w:r w:rsidRPr="0018253E">
              <w:rPr>
                <w:rFonts w:ascii="Times New Roman" w:hAnsi="Times New Roman" w:cs="Times New Roman"/>
                <w:szCs w:val="22"/>
              </w:rPr>
              <w:t>Sathaporn Tanapat Co., Ltd.</w:t>
            </w:r>
          </w:p>
        </w:tc>
        <w:tc>
          <w:tcPr>
            <w:tcW w:w="1193" w:type="dxa"/>
            <w:gridSpan w:val="2"/>
            <w:shd w:val="clear" w:color="auto" w:fill="auto"/>
          </w:tcPr>
          <w:p w:rsidR="00F36718" w:rsidRPr="0018253E" w:rsidRDefault="00F36718" w:rsidP="00C10619">
            <w:pPr>
              <w:tabs>
                <w:tab w:val="decimal" w:pos="641"/>
              </w:tabs>
              <w:spacing w:after="0" w:line="240" w:lineRule="atLeast"/>
              <w:ind w:left="72" w:right="-25"/>
              <w:jc w:val="both"/>
              <w:rPr>
                <w:rFonts w:ascii="Times New Roman" w:hAnsi="Times New Roman" w:cstheme="minorBidi"/>
                <w:szCs w:val="22"/>
              </w:rPr>
            </w:pPr>
            <w:r w:rsidRPr="0018253E">
              <w:rPr>
                <w:rFonts w:ascii="Times New Roman" w:hAnsi="Times New Roman" w:cs="Times New Roman"/>
                <w:szCs w:val="22"/>
              </w:rPr>
              <w:t>-</w:t>
            </w:r>
          </w:p>
        </w:tc>
        <w:tc>
          <w:tcPr>
            <w:tcW w:w="268" w:type="dxa"/>
            <w:gridSpan w:val="2"/>
          </w:tcPr>
          <w:p w:rsidR="00F36718" w:rsidRPr="0018253E" w:rsidRDefault="00F36718" w:rsidP="006416A5">
            <w:pPr>
              <w:spacing w:after="0" w:line="240" w:lineRule="atLeast"/>
              <w:ind w:left="-54" w:right="32"/>
              <w:jc w:val="right"/>
              <w:rPr>
                <w:rFonts w:ascii="Times New Roman" w:hAnsi="Times New Roman" w:cs="Times New Roman"/>
                <w:szCs w:val="22"/>
              </w:rPr>
            </w:pPr>
          </w:p>
        </w:tc>
        <w:tc>
          <w:tcPr>
            <w:tcW w:w="1392" w:type="dxa"/>
            <w:shd w:val="clear" w:color="auto" w:fill="auto"/>
          </w:tcPr>
          <w:p w:rsidR="00F36718" w:rsidRPr="0018253E" w:rsidRDefault="00F36718" w:rsidP="00F36718">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67" w:type="dxa"/>
          </w:tcPr>
          <w:p w:rsidR="00F36718" w:rsidRPr="0018253E" w:rsidRDefault="00F36718" w:rsidP="006416A5">
            <w:pPr>
              <w:spacing w:after="0" w:line="240" w:lineRule="atLeast"/>
              <w:ind w:left="-103" w:right="32"/>
              <w:jc w:val="both"/>
              <w:rPr>
                <w:rFonts w:ascii="Times New Roman" w:hAnsi="Times New Roman" w:cs="Times New Roman"/>
                <w:szCs w:val="22"/>
              </w:rPr>
            </w:pPr>
          </w:p>
        </w:tc>
        <w:tc>
          <w:tcPr>
            <w:tcW w:w="1359" w:type="dxa"/>
            <w:vAlign w:val="center"/>
          </w:tcPr>
          <w:p w:rsidR="00F36718" w:rsidRPr="0018253E" w:rsidRDefault="00F36718"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639</w:t>
            </w:r>
          </w:p>
        </w:tc>
        <w:tc>
          <w:tcPr>
            <w:tcW w:w="267" w:type="dxa"/>
          </w:tcPr>
          <w:p w:rsidR="00F36718" w:rsidRPr="0018253E" w:rsidRDefault="00F36718" w:rsidP="006416A5">
            <w:pPr>
              <w:tabs>
                <w:tab w:val="decimal" w:pos="983"/>
              </w:tabs>
              <w:spacing w:after="0" w:line="240" w:lineRule="atLeast"/>
              <w:ind w:left="-97" w:right="-108"/>
              <w:rPr>
                <w:rFonts w:ascii="Times New Roman" w:hAnsi="Times New Roman" w:cs="Times New Roman"/>
                <w:szCs w:val="22"/>
              </w:rPr>
            </w:pPr>
          </w:p>
        </w:tc>
        <w:tc>
          <w:tcPr>
            <w:tcW w:w="1367" w:type="dxa"/>
            <w:vAlign w:val="center"/>
          </w:tcPr>
          <w:p w:rsidR="00F36718" w:rsidRPr="0018253E" w:rsidRDefault="00F36718"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456</w:t>
            </w:r>
          </w:p>
        </w:tc>
      </w:tr>
      <w:tr w:rsidR="006416A5" w:rsidRPr="0018253E" w:rsidTr="00F36718">
        <w:trPr>
          <w:jc w:val="center"/>
        </w:trPr>
        <w:tc>
          <w:tcPr>
            <w:tcW w:w="3953" w:type="dxa"/>
            <w:shd w:val="clear" w:color="auto" w:fill="auto"/>
            <w:vAlign w:val="bottom"/>
          </w:tcPr>
          <w:p w:rsidR="006416A5" w:rsidRPr="0018253E" w:rsidRDefault="006416A5" w:rsidP="006416A5">
            <w:pPr>
              <w:spacing w:after="0" w:line="240" w:lineRule="atLeast"/>
              <w:ind w:left="755" w:right="-25"/>
              <w:jc w:val="both"/>
              <w:rPr>
                <w:rFonts w:ascii="Times New Roman" w:hAnsi="Times New Roman" w:cs="Times New Roman"/>
                <w:b/>
                <w:bCs/>
                <w:szCs w:val="22"/>
              </w:rPr>
            </w:pPr>
            <w:r w:rsidRPr="0018253E">
              <w:rPr>
                <w:rFonts w:ascii="Times New Roman" w:hAnsi="Times New Roman" w:cs="Times New Roman"/>
                <w:b/>
                <w:bCs/>
                <w:szCs w:val="22"/>
              </w:rPr>
              <w:t>Other related parties</w:t>
            </w:r>
          </w:p>
        </w:tc>
        <w:tc>
          <w:tcPr>
            <w:tcW w:w="1193" w:type="dxa"/>
            <w:gridSpan w:val="2"/>
            <w:shd w:val="clear" w:color="auto" w:fill="auto"/>
            <w:vAlign w:val="bottom"/>
          </w:tcPr>
          <w:p w:rsidR="006416A5" w:rsidRPr="0018253E" w:rsidRDefault="006416A5" w:rsidP="006416A5">
            <w:pPr>
              <w:tabs>
                <w:tab w:val="decimal" w:pos="972"/>
              </w:tabs>
              <w:spacing w:after="0" w:line="240" w:lineRule="atLeast"/>
              <w:ind w:left="-54" w:right="32"/>
              <w:jc w:val="both"/>
              <w:rPr>
                <w:rFonts w:ascii="Times New Roman" w:hAnsi="Times New Roman" w:cs="Times New Roman"/>
                <w:szCs w:val="22"/>
              </w:rPr>
            </w:pPr>
          </w:p>
        </w:tc>
        <w:tc>
          <w:tcPr>
            <w:tcW w:w="268" w:type="dxa"/>
            <w:gridSpan w:val="2"/>
          </w:tcPr>
          <w:p w:rsidR="006416A5" w:rsidRPr="0018253E" w:rsidRDefault="006416A5" w:rsidP="006416A5">
            <w:pPr>
              <w:spacing w:after="0" w:line="240" w:lineRule="atLeast"/>
              <w:ind w:left="-54" w:right="32"/>
              <w:jc w:val="right"/>
              <w:rPr>
                <w:rFonts w:ascii="Times New Roman" w:hAnsi="Times New Roman" w:cs="Times New Roman"/>
                <w:szCs w:val="22"/>
              </w:rPr>
            </w:pPr>
          </w:p>
        </w:tc>
        <w:tc>
          <w:tcPr>
            <w:tcW w:w="1392" w:type="dxa"/>
            <w:shd w:val="clear" w:color="auto" w:fill="auto"/>
            <w:vAlign w:val="bottom"/>
          </w:tcPr>
          <w:p w:rsidR="006416A5" w:rsidRPr="0018253E" w:rsidRDefault="006416A5" w:rsidP="006416A5">
            <w:pPr>
              <w:tabs>
                <w:tab w:val="decimal" w:pos="972"/>
              </w:tabs>
              <w:spacing w:after="0" w:line="240" w:lineRule="atLeast"/>
              <w:ind w:left="-54" w:right="32"/>
              <w:jc w:val="both"/>
              <w:rPr>
                <w:rFonts w:ascii="Times New Roman" w:hAnsi="Times New Roman" w:cs="Times New Roman"/>
                <w:szCs w:val="22"/>
              </w:rPr>
            </w:pPr>
          </w:p>
        </w:tc>
        <w:tc>
          <w:tcPr>
            <w:tcW w:w="267" w:type="dxa"/>
          </w:tcPr>
          <w:p w:rsidR="006416A5" w:rsidRPr="0018253E" w:rsidRDefault="006416A5" w:rsidP="006416A5">
            <w:pPr>
              <w:spacing w:after="0" w:line="240" w:lineRule="atLeast"/>
              <w:ind w:left="-103" w:right="32"/>
              <w:jc w:val="both"/>
              <w:rPr>
                <w:rFonts w:ascii="Times New Roman" w:hAnsi="Times New Roman" w:cs="Times New Roman"/>
                <w:szCs w:val="22"/>
              </w:rPr>
            </w:pPr>
          </w:p>
        </w:tc>
        <w:tc>
          <w:tcPr>
            <w:tcW w:w="1359" w:type="dxa"/>
            <w:vAlign w:val="center"/>
          </w:tcPr>
          <w:p w:rsidR="006416A5" w:rsidRPr="0018253E" w:rsidRDefault="006416A5" w:rsidP="006416A5">
            <w:pPr>
              <w:tabs>
                <w:tab w:val="decimal" w:pos="1079"/>
              </w:tabs>
              <w:spacing w:after="0" w:line="240" w:lineRule="atLeast"/>
              <w:ind w:left="-97" w:right="87"/>
              <w:rPr>
                <w:rFonts w:ascii="Times New Roman" w:hAnsi="Times New Roman" w:cs="Times New Roman"/>
                <w:szCs w:val="22"/>
              </w:rPr>
            </w:pPr>
          </w:p>
        </w:tc>
        <w:tc>
          <w:tcPr>
            <w:tcW w:w="267" w:type="dxa"/>
          </w:tcPr>
          <w:p w:rsidR="006416A5" w:rsidRPr="0018253E" w:rsidRDefault="006416A5" w:rsidP="006416A5">
            <w:pPr>
              <w:spacing w:after="0" w:line="240" w:lineRule="atLeast"/>
              <w:ind w:left="-54" w:right="32"/>
              <w:jc w:val="right"/>
              <w:rPr>
                <w:rFonts w:ascii="Times New Roman" w:hAnsi="Times New Roman" w:cs="Times New Roman"/>
                <w:szCs w:val="22"/>
              </w:rPr>
            </w:pPr>
          </w:p>
        </w:tc>
        <w:tc>
          <w:tcPr>
            <w:tcW w:w="1367" w:type="dxa"/>
            <w:vAlign w:val="center"/>
          </w:tcPr>
          <w:p w:rsidR="006416A5" w:rsidRPr="0018253E" w:rsidRDefault="006416A5" w:rsidP="006416A5">
            <w:pPr>
              <w:tabs>
                <w:tab w:val="decimal" w:pos="1079"/>
              </w:tabs>
              <w:spacing w:after="0" w:line="240" w:lineRule="atLeast"/>
              <w:ind w:left="-97" w:right="87"/>
              <w:rPr>
                <w:rFonts w:ascii="Times New Roman" w:hAnsi="Times New Roman" w:cs="Times New Roman"/>
                <w:szCs w:val="22"/>
              </w:rPr>
            </w:pPr>
          </w:p>
        </w:tc>
      </w:tr>
      <w:tr w:rsidR="006416A5" w:rsidRPr="0018253E" w:rsidTr="00F36718">
        <w:trPr>
          <w:jc w:val="center"/>
        </w:trPr>
        <w:tc>
          <w:tcPr>
            <w:tcW w:w="3953" w:type="dxa"/>
            <w:shd w:val="clear" w:color="auto" w:fill="auto"/>
            <w:vAlign w:val="bottom"/>
          </w:tcPr>
          <w:p w:rsidR="006416A5" w:rsidRPr="0018253E" w:rsidRDefault="006416A5" w:rsidP="006416A5">
            <w:pPr>
              <w:spacing w:after="0" w:line="240" w:lineRule="atLeast"/>
              <w:ind w:left="755" w:right="-212"/>
              <w:rPr>
                <w:rFonts w:ascii="Times New Roman" w:hAnsi="Times New Roman" w:cs="Times New Roman"/>
                <w:b/>
                <w:bCs/>
                <w:szCs w:val="22"/>
              </w:rPr>
            </w:pPr>
            <w:r w:rsidRPr="0018253E">
              <w:rPr>
                <w:rFonts w:ascii="Times New Roman" w:hAnsi="Times New Roman" w:cs="Times New Roman"/>
                <w:szCs w:val="22"/>
              </w:rPr>
              <w:t>Asia Green Energy Public Co., Ltd.</w:t>
            </w:r>
          </w:p>
        </w:tc>
        <w:tc>
          <w:tcPr>
            <w:tcW w:w="1193" w:type="dxa"/>
            <w:gridSpan w:val="2"/>
            <w:shd w:val="clear" w:color="auto" w:fill="auto"/>
            <w:vAlign w:val="center"/>
          </w:tcPr>
          <w:p w:rsidR="006416A5" w:rsidRPr="0018253E" w:rsidRDefault="005C7E86" w:rsidP="006416A5">
            <w:pPr>
              <w:tabs>
                <w:tab w:val="decimal" w:pos="885"/>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t>2,998</w:t>
            </w:r>
          </w:p>
        </w:tc>
        <w:tc>
          <w:tcPr>
            <w:tcW w:w="268" w:type="dxa"/>
            <w:gridSpan w:val="2"/>
          </w:tcPr>
          <w:p w:rsidR="006416A5" w:rsidRPr="0018253E" w:rsidRDefault="006416A5" w:rsidP="006416A5">
            <w:pPr>
              <w:tabs>
                <w:tab w:val="decimal" w:pos="901"/>
              </w:tabs>
              <w:spacing w:after="0" w:line="240" w:lineRule="atLeast"/>
              <w:ind w:left="-97" w:right="87"/>
              <w:rPr>
                <w:rFonts w:ascii="Times New Roman" w:hAnsi="Times New Roman" w:cs="Times New Roman"/>
                <w:szCs w:val="22"/>
              </w:rPr>
            </w:pPr>
          </w:p>
        </w:tc>
        <w:tc>
          <w:tcPr>
            <w:tcW w:w="1392" w:type="dxa"/>
            <w:shd w:val="clear" w:color="auto" w:fill="auto"/>
            <w:vAlign w:val="center"/>
          </w:tcPr>
          <w:p w:rsidR="006416A5" w:rsidRPr="0018253E" w:rsidRDefault="006416A5" w:rsidP="00A866F8">
            <w:pPr>
              <w:tabs>
                <w:tab w:val="decimal" w:pos="983"/>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t>3,276</w:t>
            </w:r>
          </w:p>
        </w:tc>
        <w:tc>
          <w:tcPr>
            <w:tcW w:w="267" w:type="dxa"/>
          </w:tcPr>
          <w:p w:rsidR="006416A5" w:rsidRPr="0018253E" w:rsidRDefault="006416A5" w:rsidP="006416A5">
            <w:pPr>
              <w:spacing w:after="0" w:line="240" w:lineRule="atLeast"/>
              <w:ind w:left="-103" w:right="32"/>
              <w:jc w:val="both"/>
              <w:rPr>
                <w:rFonts w:ascii="Times New Roman" w:hAnsi="Times New Roman" w:cs="Times New Roman"/>
                <w:szCs w:val="22"/>
              </w:rPr>
            </w:pPr>
          </w:p>
        </w:tc>
        <w:tc>
          <w:tcPr>
            <w:tcW w:w="1359" w:type="dxa"/>
            <w:vAlign w:val="center"/>
          </w:tcPr>
          <w:p w:rsidR="006416A5" w:rsidRPr="0018253E" w:rsidRDefault="005C7E86" w:rsidP="005C7E86">
            <w:pPr>
              <w:tabs>
                <w:tab w:val="decimal" w:pos="654"/>
              </w:tabs>
              <w:spacing w:after="0" w:line="240" w:lineRule="atLeast"/>
              <w:ind w:left="-97" w:right="87"/>
              <w:jc w:val="center"/>
              <w:rPr>
                <w:rFonts w:ascii="Times New Roman" w:hAnsi="Times New Roman" w:cs="Times New Roman"/>
                <w:szCs w:val="22"/>
              </w:rPr>
            </w:pPr>
            <w:r w:rsidRPr="0018253E">
              <w:rPr>
                <w:rFonts w:ascii="Times New Roman" w:hAnsi="Times New Roman" w:cs="Times New Roman"/>
                <w:szCs w:val="22"/>
              </w:rPr>
              <w:t>-</w:t>
            </w:r>
          </w:p>
        </w:tc>
        <w:tc>
          <w:tcPr>
            <w:tcW w:w="267" w:type="dxa"/>
          </w:tcPr>
          <w:p w:rsidR="006416A5" w:rsidRPr="0018253E" w:rsidRDefault="006416A5" w:rsidP="005C7E86">
            <w:pPr>
              <w:tabs>
                <w:tab w:val="decimal" w:pos="654"/>
                <w:tab w:val="decimal" w:pos="983"/>
              </w:tabs>
              <w:spacing w:after="0" w:line="240" w:lineRule="atLeast"/>
              <w:ind w:left="-97" w:right="-108"/>
              <w:rPr>
                <w:rFonts w:ascii="Times New Roman" w:hAnsi="Times New Roman" w:cs="Times New Roman"/>
                <w:szCs w:val="22"/>
              </w:rPr>
            </w:pPr>
          </w:p>
        </w:tc>
        <w:tc>
          <w:tcPr>
            <w:tcW w:w="1367" w:type="dxa"/>
            <w:vAlign w:val="center"/>
          </w:tcPr>
          <w:p w:rsidR="006416A5" w:rsidRPr="0018253E" w:rsidRDefault="006416A5"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7</w:t>
            </w:r>
            <w:r w:rsidR="00120CE9" w:rsidRPr="0018253E">
              <w:rPr>
                <w:rFonts w:ascii="Times New Roman" w:hAnsi="Times New Roman" w:cs="Times New Roman"/>
                <w:szCs w:val="22"/>
              </w:rPr>
              <w:t>1</w:t>
            </w:r>
          </w:p>
        </w:tc>
      </w:tr>
      <w:tr w:rsidR="006416A5" w:rsidRPr="0018253E" w:rsidTr="00F36718">
        <w:trPr>
          <w:jc w:val="center"/>
        </w:trPr>
        <w:tc>
          <w:tcPr>
            <w:tcW w:w="3953" w:type="dxa"/>
            <w:shd w:val="clear" w:color="auto" w:fill="auto"/>
            <w:vAlign w:val="bottom"/>
          </w:tcPr>
          <w:p w:rsidR="006416A5" w:rsidRPr="0018253E" w:rsidRDefault="006416A5" w:rsidP="006416A5">
            <w:pPr>
              <w:spacing w:after="0" w:line="240" w:lineRule="atLeast"/>
              <w:ind w:left="755" w:right="-212"/>
              <w:rPr>
                <w:rFonts w:ascii="Times New Roman" w:hAnsi="Times New Roman" w:cs="Times New Roman"/>
                <w:szCs w:val="22"/>
              </w:rPr>
            </w:pPr>
            <w:r w:rsidRPr="0018253E">
              <w:rPr>
                <w:rFonts w:ascii="Times New Roman" w:hAnsi="Times New Roman" w:cs="Times New Roman"/>
                <w:szCs w:val="22"/>
              </w:rPr>
              <w:t>A.G.E. Terminal Co., Ltd.</w:t>
            </w:r>
          </w:p>
        </w:tc>
        <w:tc>
          <w:tcPr>
            <w:tcW w:w="1193" w:type="dxa"/>
            <w:gridSpan w:val="2"/>
            <w:shd w:val="clear" w:color="auto" w:fill="auto"/>
            <w:vAlign w:val="center"/>
          </w:tcPr>
          <w:p w:rsidR="006416A5" w:rsidRPr="0018253E" w:rsidRDefault="005C7E86" w:rsidP="006416A5">
            <w:pPr>
              <w:tabs>
                <w:tab w:val="decimal" w:pos="885"/>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t>77</w:t>
            </w:r>
          </w:p>
        </w:tc>
        <w:tc>
          <w:tcPr>
            <w:tcW w:w="268" w:type="dxa"/>
            <w:gridSpan w:val="2"/>
          </w:tcPr>
          <w:p w:rsidR="006416A5" w:rsidRPr="0018253E" w:rsidRDefault="006416A5" w:rsidP="006416A5">
            <w:pPr>
              <w:tabs>
                <w:tab w:val="decimal" w:pos="901"/>
              </w:tabs>
              <w:spacing w:after="0" w:line="240" w:lineRule="atLeast"/>
              <w:ind w:left="-97" w:right="87"/>
              <w:rPr>
                <w:rFonts w:ascii="Times New Roman" w:hAnsi="Times New Roman" w:cs="Times New Roman"/>
                <w:szCs w:val="22"/>
              </w:rPr>
            </w:pPr>
          </w:p>
        </w:tc>
        <w:tc>
          <w:tcPr>
            <w:tcW w:w="1392" w:type="dxa"/>
            <w:shd w:val="clear" w:color="auto" w:fill="auto"/>
            <w:vAlign w:val="center"/>
          </w:tcPr>
          <w:p w:rsidR="006416A5" w:rsidRPr="0018253E" w:rsidRDefault="006416A5" w:rsidP="00A866F8">
            <w:pPr>
              <w:tabs>
                <w:tab w:val="decimal" w:pos="983"/>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t>379</w:t>
            </w:r>
          </w:p>
        </w:tc>
        <w:tc>
          <w:tcPr>
            <w:tcW w:w="267" w:type="dxa"/>
          </w:tcPr>
          <w:p w:rsidR="006416A5" w:rsidRPr="0018253E" w:rsidRDefault="006416A5" w:rsidP="006416A5">
            <w:pPr>
              <w:spacing w:after="0" w:line="240" w:lineRule="atLeast"/>
              <w:ind w:left="-103" w:right="32"/>
              <w:jc w:val="both"/>
              <w:rPr>
                <w:rFonts w:ascii="Times New Roman" w:hAnsi="Times New Roman" w:cs="Times New Roman"/>
                <w:szCs w:val="22"/>
              </w:rPr>
            </w:pPr>
          </w:p>
        </w:tc>
        <w:tc>
          <w:tcPr>
            <w:tcW w:w="1359" w:type="dxa"/>
            <w:vAlign w:val="center"/>
          </w:tcPr>
          <w:p w:rsidR="006416A5" w:rsidRPr="0018253E" w:rsidRDefault="005C7E86" w:rsidP="005C7E86">
            <w:pPr>
              <w:tabs>
                <w:tab w:val="decimal" w:pos="654"/>
              </w:tabs>
              <w:spacing w:after="0" w:line="240" w:lineRule="atLeast"/>
              <w:ind w:left="-97" w:right="87"/>
              <w:jc w:val="center"/>
              <w:rPr>
                <w:rFonts w:ascii="Times New Roman" w:hAnsi="Times New Roman" w:cs="Times New Roman"/>
                <w:szCs w:val="22"/>
              </w:rPr>
            </w:pPr>
            <w:r w:rsidRPr="0018253E">
              <w:rPr>
                <w:rFonts w:ascii="Times New Roman" w:hAnsi="Times New Roman" w:cs="Times New Roman"/>
                <w:szCs w:val="22"/>
              </w:rPr>
              <w:t>-</w:t>
            </w:r>
          </w:p>
        </w:tc>
        <w:tc>
          <w:tcPr>
            <w:tcW w:w="267" w:type="dxa"/>
          </w:tcPr>
          <w:p w:rsidR="006416A5" w:rsidRPr="0018253E" w:rsidRDefault="006416A5" w:rsidP="006416A5">
            <w:pPr>
              <w:tabs>
                <w:tab w:val="decimal" w:pos="983"/>
              </w:tabs>
              <w:spacing w:after="0" w:line="240" w:lineRule="atLeast"/>
              <w:ind w:left="-97" w:right="-108"/>
              <w:rPr>
                <w:rFonts w:ascii="Times New Roman" w:hAnsi="Times New Roman" w:cs="Times New Roman"/>
                <w:szCs w:val="22"/>
              </w:rPr>
            </w:pPr>
          </w:p>
        </w:tc>
        <w:tc>
          <w:tcPr>
            <w:tcW w:w="1367" w:type="dxa"/>
            <w:vAlign w:val="center"/>
          </w:tcPr>
          <w:p w:rsidR="006416A5" w:rsidRPr="0018253E" w:rsidRDefault="006416A5" w:rsidP="005970BD">
            <w:pPr>
              <w:tabs>
                <w:tab w:val="decimal" w:pos="561"/>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w:t>
            </w:r>
          </w:p>
        </w:tc>
      </w:tr>
      <w:tr w:rsidR="006416A5" w:rsidRPr="0018253E" w:rsidTr="00F36718">
        <w:trPr>
          <w:jc w:val="center"/>
        </w:trPr>
        <w:tc>
          <w:tcPr>
            <w:tcW w:w="3953" w:type="dxa"/>
            <w:shd w:val="clear" w:color="auto" w:fill="auto"/>
            <w:vAlign w:val="bottom"/>
          </w:tcPr>
          <w:p w:rsidR="006416A5" w:rsidRPr="0018253E" w:rsidRDefault="006416A5" w:rsidP="006416A5">
            <w:pPr>
              <w:spacing w:after="0" w:line="240" w:lineRule="atLeast"/>
              <w:ind w:left="755" w:right="-25"/>
              <w:jc w:val="both"/>
              <w:rPr>
                <w:rFonts w:ascii="Times New Roman" w:hAnsi="Times New Roman" w:cs="Times New Roman"/>
                <w:b/>
                <w:bCs/>
                <w:szCs w:val="22"/>
              </w:rPr>
            </w:pPr>
            <w:r w:rsidRPr="0018253E">
              <w:rPr>
                <w:rFonts w:ascii="Times New Roman" w:hAnsi="Times New Roman" w:cs="Times New Roman"/>
                <w:szCs w:val="22"/>
              </w:rPr>
              <w:t>A.G.E. Transport Co., Ltd.</w:t>
            </w:r>
          </w:p>
        </w:tc>
        <w:tc>
          <w:tcPr>
            <w:tcW w:w="1193" w:type="dxa"/>
            <w:gridSpan w:val="2"/>
            <w:tcBorders>
              <w:bottom w:val="single" w:sz="4" w:space="0" w:color="auto"/>
            </w:tcBorders>
            <w:shd w:val="clear" w:color="auto" w:fill="auto"/>
            <w:vAlign w:val="center"/>
          </w:tcPr>
          <w:p w:rsidR="006416A5" w:rsidRPr="0018253E" w:rsidRDefault="005C7E86" w:rsidP="006416A5">
            <w:pPr>
              <w:tabs>
                <w:tab w:val="decimal" w:pos="885"/>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t>1,075</w:t>
            </w:r>
          </w:p>
        </w:tc>
        <w:tc>
          <w:tcPr>
            <w:tcW w:w="268" w:type="dxa"/>
            <w:gridSpan w:val="2"/>
          </w:tcPr>
          <w:p w:rsidR="006416A5" w:rsidRPr="0018253E" w:rsidRDefault="006416A5" w:rsidP="006416A5">
            <w:pPr>
              <w:tabs>
                <w:tab w:val="decimal" w:pos="901"/>
              </w:tabs>
              <w:spacing w:after="0" w:line="240" w:lineRule="atLeast"/>
              <w:ind w:left="-97" w:right="87"/>
              <w:rPr>
                <w:rFonts w:ascii="Times New Roman" w:hAnsi="Times New Roman" w:cs="Times New Roman"/>
                <w:szCs w:val="22"/>
              </w:rPr>
            </w:pPr>
          </w:p>
        </w:tc>
        <w:tc>
          <w:tcPr>
            <w:tcW w:w="1392" w:type="dxa"/>
            <w:tcBorders>
              <w:bottom w:val="single" w:sz="4" w:space="0" w:color="auto"/>
            </w:tcBorders>
            <w:shd w:val="clear" w:color="auto" w:fill="auto"/>
            <w:vAlign w:val="center"/>
          </w:tcPr>
          <w:p w:rsidR="006416A5" w:rsidRPr="0018253E" w:rsidRDefault="006416A5" w:rsidP="00A866F8">
            <w:pPr>
              <w:tabs>
                <w:tab w:val="decimal" w:pos="983"/>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t>2,744</w:t>
            </w:r>
          </w:p>
        </w:tc>
        <w:tc>
          <w:tcPr>
            <w:tcW w:w="267" w:type="dxa"/>
          </w:tcPr>
          <w:p w:rsidR="006416A5" w:rsidRPr="0018253E" w:rsidRDefault="006416A5" w:rsidP="006416A5">
            <w:pPr>
              <w:spacing w:after="0" w:line="240" w:lineRule="atLeast"/>
              <w:ind w:left="-103" w:right="32"/>
              <w:jc w:val="both"/>
              <w:rPr>
                <w:rFonts w:ascii="Times New Roman" w:hAnsi="Times New Roman" w:cs="Times New Roman"/>
                <w:szCs w:val="22"/>
              </w:rPr>
            </w:pPr>
          </w:p>
        </w:tc>
        <w:tc>
          <w:tcPr>
            <w:tcW w:w="1359" w:type="dxa"/>
            <w:tcBorders>
              <w:bottom w:val="single" w:sz="4" w:space="0" w:color="auto"/>
            </w:tcBorders>
            <w:vAlign w:val="center"/>
          </w:tcPr>
          <w:p w:rsidR="006416A5" w:rsidRPr="0018253E" w:rsidRDefault="005C7E86"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143</w:t>
            </w:r>
          </w:p>
        </w:tc>
        <w:tc>
          <w:tcPr>
            <w:tcW w:w="267" w:type="dxa"/>
          </w:tcPr>
          <w:p w:rsidR="006416A5" w:rsidRPr="0018253E" w:rsidRDefault="006416A5" w:rsidP="006416A5">
            <w:pPr>
              <w:tabs>
                <w:tab w:val="decimal" w:pos="983"/>
              </w:tabs>
              <w:spacing w:after="0" w:line="240" w:lineRule="atLeast"/>
              <w:ind w:left="-97" w:right="-108"/>
              <w:rPr>
                <w:rFonts w:ascii="Times New Roman" w:hAnsi="Times New Roman" w:cs="Times New Roman"/>
                <w:szCs w:val="22"/>
              </w:rPr>
            </w:pPr>
          </w:p>
        </w:tc>
        <w:tc>
          <w:tcPr>
            <w:tcW w:w="1367" w:type="dxa"/>
            <w:tcBorders>
              <w:bottom w:val="single" w:sz="4" w:space="0" w:color="auto"/>
            </w:tcBorders>
            <w:vAlign w:val="center"/>
          </w:tcPr>
          <w:p w:rsidR="006416A5" w:rsidRPr="0018253E" w:rsidRDefault="006416A5"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2,171</w:t>
            </w:r>
          </w:p>
        </w:tc>
      </w:tr>
      <w:tr w:rsidR="006416A5" w:rsidRPr="0018253E" w:rsidTr="00F36718">
        <w:trPr>
          <w:jc w:val="center"/>
        </w:trPr>
        <w:tc>
          <w:tcPr>
            <w:tcW w:w="3953" w:type="dxa"/>
            <w:shd w:val="clear" w:color="auto" w:fill="auto"/>
            <w:vAlign w:val="bottom"/>
          </w:tcPr>
          <w:p w:rsidR="006416A5" w:rsidRPr="0018253E" w:rsidRDefault="006416A5" w:rsidP="006416A5">
            <w:pPr>
              <w:spacing w:after="0" w:line="240" w:lineRule="atLeast"/>
              <w:ind w:left="755" w:right="-25"/>
              <w:jc w:val="both"/>
              <w:rPr>
                <w:rFonts w:ascii="Times New Roman" w:hAnsi="Times New Roman" w:cs="Times New Roman"/>
                <w:b/>
                <w:bCs/>
                <w:szCs w:val="22"/>
                <w:cs/>
              </w:rPr>
            </w:pPr>
            <w:r w:rsidRPr="0018253E">
              <w:rPr>
                <w:rFonts w:ascii="Times New Roman" w:hAnsi="Times New Roman" w:cs="Times New Roman"/>
                <w:b/>
                <w:bCs/>
                <w:szCs w:val="22"/>
              </w:rPr>
              <w:t>Total</w:t>
            </w:r>
          </w:p>
        </w:tc>
        <w:tc>
          <w:tcPr>
            <w:tcW w:w="1193" w:type="dxa"/>
            <w:gridSpan w:val="2"/>
            <w:tcBorders>
              <w:top w:val="single" w:sz="4" w:space="0" w:color="auto"/>
            </w:tcBorders>
            <w:shd w:val="clear" w:color="auto" w:fill="auto"/>
            <w:vAlign w:val="center"/>
          </w:tcPr>
          <w:p w:rsidR="006416A5" w:rsidRPr="0018253E" w:rsidRDefault="005C7E86" w:rsidP="006416A5">
            <w:pPr>
              <w:tabs>
                <w:tab w:val="decimal" w:pos="885"/>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t>4,150</w:t>
            </w:r>
          </w:p>
        </w:tc>
        <w:tc>
          <w:tcPr>
            <w:tcW w:w="268" w:type="dxa"/>
            <w:gridSpan w:val="2"/>
          </w:tcPr>
          <w:p w:rsidR="006416A5" w:rsidRPr="0018253E" w:rsidRDefault="006416A5" w:rsidP="006416A5">
            <w:pPr>
              <w:tabs>
                <w:tab w:val="decimal" w:pos="901"/>
              </w:tabs>
              <w:spacing w:after="0" w:line="240" w:lineRule="atLeast"/>
              <w:ind w:left="-97" w:right="87"/>
              <w:rPr>
                <w:rFonts w:ascii="Times New Roman" w:hAnsi="Times New Roman" w:cs="Times New Roman"/>
                <w:szCs w:val="22"/>
              </w:rPr>
            </w:pPr>
          </w:p>
        </w:tc>
        <w:tc>
          <w:tcPr>
            <w:tcW w:w="1392" w:type="dxa"/>
            <w:tcBorders>
              <w:top w:val="single" w:sz="4" w:space="0" w:color="auto"/>
            </w:tcBorders>
            <w:shd w:val="clear" w:color="auto" w:fill="auto"/>
            <w:vAlign w:val="center"/>
          </w:tcPr>
          <w:p w:rsidR="006416A5" w:rsidRPr="0018253E" w:rsidRDefault="006416A5" w:rsidP="00A866F8">
            <w:pPr>
              <w:tabs>
                <w:tab w:val="decimal" w:pos="983"/>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t>6,399</w:t>
            </w:r>
          </w:p>
        </w:tc>
        <w:tc>
          <w:tcPr>
            <w:tcW w:w="267" w:type="dxa"/>
          </w:tcPr>
          <w:p w:rsidR="006416A5" w:rsidRPr="0018253E" w:rsidRDefault="006416A5" w:rsidP="006416A5">
            <w:pPr>
              <w:spacing w:after="0" w:line="240" w:lineRule="atLeast"/>
              <w:ind w:left="-103" w:right="32"/>
              <w:jc w:val="both"/>
              <w:rPr>
                <w:rFonts w:ascii="Times New Roman" w:hAnsi="Times New Roman" w:cs="Times New Roman"/>
                <w:szCs w:val="22"/>
              </w:rPr>
            </w:pPr>
          </w:p>
        </w:tc>
        <w:tc>
          <w:tcPr>
            <w:tcW w:w="1359" w:type="dxa"/>
            <w:tcBorders>
              <w:top w:val="single" w:sz="4" w:space="0" w:color="auto"/>
            </w:tcBorders>
            <w:vAlign w:val="bottom"/>
          </w:tcPr>
          <w:p w:rsidR="006416A5" w:rsidRPr="0018253E" w:rsidRDefault="005C7E86"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1,036</w:t>
            </w:r>
          </w:p>
        </w:tc>
        <w:tc>
          <w:tcPr>
            <w:tcW w:w="267" w:type="dxa"/>
          </w:tcPr>
          <w:p w:rsidR="006416A5" w:rsidRPr="0018253E" w:rsidRDefault="006416A5" w:rsidP="006416A5">
            <w:pPr>
              <w:tabs>
                <w:tab w:val="decimal" w:pos="983"/>
              </w:tabs>
              <w:spacing w:after="0" w:line="240" w:lineRule="atLeast"/>
              <w:ind w:left="-97" w:right="-108"/>
              <w:rPr>
                <w:rFonts w:ascii="Times New Roman" w:hAnsi="Times New Roman" w:cs="Times New Roman"/>
                <w:szCs w:val="22"/>
              </w:rPr>
            </w:pPr>
          </w:p>
        </w:tc>
        <w:tc>
          <w:tcPr>
            <w:tcW w:w="1367" w:type="dxa"/>
            <w:tcBorders>
              <w:top w:val="single" w:sz="4" w:space="0" w:color="auto"/>
            </w:tcBorders>
            <w:vAlign w:val="bottom"/>
          </w:tcPr>
          <w:p w:rsidR="006416A5" w:rsidRPr="0018253E" w:rsidRDefault="006416A5"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2,94</w:t>
            </w:r>
            <w:r w:rsidR="00120CE9" w:rsidRPr="0018253E">
              <w:rPr>
                <w:rFonts w:ascii="Times New Roman" w:hAnsi="Times New Roman" w:cs="Times New Roman"/>
                <w:szCs w:val="22"/>
              </w:rPr>
              <w:t>8</w:t>
            </w:r>
          </w:p>
        </w:tc>
      </w:tr>
      <w:tr w:rsidR="006416A5" w:rsidRPr="0018253E" w:rsidTr="00F36718">
        <w:trPr>
          <w:jc w:val="center"/>
        </w:trPr>
        <w:tc>
          <w:tcPr>
            <w:tcW w:w="3953" w:type="dxa"/>
            <w:shd w:val="clear" w:color="auto" w:fill="auto"/>
            <w:vAlign w:val="bottom"/>
          </w:tcPr>
          <w:p w:rsidR="006416A5" w:rsidRPr="0018253E" w:rsidRDefault="006416A5" w:rsidP="00951E6B">
            <w:pPr>
              <w:tabs>
                <w:tab w:val="left" w:pos="1343"/>
              </w:tabs>
              <w:spacing w:after="0" w:line="240" w:lineRule="atLeast"/>
              <w:ind w:left="755" w:right="-25"/>
              <w:rPr>
                <w:rFonts w:ascii="Times New Roman" w:hAnsi="Times New Roman" w:cs="Times New Roman"/>
                <w:szCs w:val="22"/>
                <w:cs/>
              </w:rPr>
            </w:pPr>
            <w:r w:rsidRPr="0018253E">
              <w:rPr>
                <w:rFonts w:ascii="Times New Roman" w:hAnsi="Times New Roman" w:cs="Times New Roman"/>
                <w:i/>
                <w:iCs/>
                <w:szCs w:val="22"/>
              </w:rPr>
              <w:t>Less</w:t>
            </w:r>
            <w:r w:rsidR="009C7E88" w:rsidRPr="0018253E">
              <w:rPr>
                <w:rFonts w:ascii="Times New Roman" w:hAnsi="Times New Roman" w:cs="Times New Roman"/>
                <w:szCs w:val="22"/>
              </w:rPr>
              <w:t xml:space="preserve"> a</w:t>
            </w:r>
            <w:r w:rsidRPr="0018253E">
              <w:rPr>
                <w:rFonts w:ascii="Times New Roman" w:hAnsi="Times New Roman" w:cs="Times New Roman"/>
                <w:szCs w:val="22"/>
              </w:rPr>
              <w:t>llowance for expected</w:t>
            </w:r>
            <w:r w:rsidRPr="0018253E">
              <w:rPr>
                <w:rFonts w:ascii="Times New Roman" w:hAnsi="Times New Roman" w:cs="Times New Roman"/>
                <w:szCs w:val="22"/>
              </w:rPr>
              <w:br/>
            </w:r>
            <w:r w:rsidRPr="0018253E">
              <w:rPr>
                <w:rFonts w:ascii="Times New Roman" w:hAnsi="Times New Roman" w:cs="Times New Roman"/>
                <w:szCs w:val="22"/>
              </w:rPr>
              <w:tab/>
              <w:t>credit losses</w:t>
            </w:r>
          </w:p>
        </w:tc>
        <w:tc>
          <w:tcPr>
            <w:tcW w:w="1193" w:type="dxa"/>
            <w:gridSpan w:val="2"/>
            <w:shd w:val="clear" w:color="auto" w:fill="auto"/>
            <w:vAlign w:val="center"/>
          </w:tcPr>
          <w:p w:rsidR="006416A5" w:rsidRPr="0018253E" w:rsidRDefault="005C7E86" w:rsidP="005C7E86">
            <w:pPr>
              <w:tabs>
                <w:tab w:val="decimal" w:pos="885"/>
              </w:tabs>
              <w:spacing w:after="0" w:line="240" w:lineRule="atLeast"/>
              <w:ind w:left="-97"/>
              <w:jc w:val="thaiDistribute"/>
              <w:rPr>
                <w:rFonts w:ascii="Times New Roman" w:hAnsi="Times New Roman" w:cs="Times New Roman"/>
                <w:szCs w:val="22"/>
              </w:rPr>
            </w:pPr>
            <w:r w:rsidRPr="0018253E">
              <w:rPr>
                <w:rFonts w:ascii="Times New Roman" w:hAnsi="Times New Roman" w:cs="Times New Roman"/>
                <w:szCs w:val="22"/>
              </w:rPr>
              <w:br/>
              <w:t>(86)</w:t>
            </w:r>
          </w:p>
        </w:tc>
        <w:tc>
          <w:tcPr>
            <w:tcW w:w="268" w:type="dxa"/>
            <w:gridSpan w:val="2"/>
          </w:tcPr>
          <w:p w:rsidR="006416A5" w:rsidRPr="0018253E" w:rsidRDefault="006416A5" w:rsidP="006416A5">
            <w:pPr>
              <w:tabs>
                <w:tab w:val="decimal" w:pos="901"/>
              </w:tabs>
              <w:spacing w:after="0" w:line="240" w:lineRule="atLeast"/>
              <w:ind w:left="-97" w:right="87"/>
              <w:rPr>
                <w:rFonts w:ascii="Times New Roman" w:hAnsi="Times New Roman" w:cs="Times New Roman"/>
                <w:szCs w:val="22"/>
              </w:rPr>
            </w:pPr>
          </w:p>
        </w:tc>
        <w:tc>
          <w:tcPr>
            <w:tcW w:w="1392" w:type="dxa"/>
            <w:shd w:val="clear" w:color="auto" w:fill="auto"/>
            <w:vAlign w:val="center"/>
          </w:tcPr>
          <w:p w:rsidR="006416A5" w:rsidRPr="0018253E" w:rsidRDefault="006416A5" w:rsidP="00F36718">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cs/>
              </w:rPr>
              <w:br/>
            </w:r>
            <w:r w:rsidRPr="0018253E">
              <w:rPr>
                <w:rFonts w:ascii="Times New Roman" w:hAnsi="Times New Roman" w:cs="Times New Roman"/>
                <w:szCs w:val="22"/>
              </w:rPr>
              <w:t>-</w:t>
            </w:r>
          </w:p>
        </w:tc>
        <w:tc>
          <w:tcPr>
            <w:tcW w:w="267" w:type="dxa"/>
          </w:tcPr>
          <w:p w:rsidR="006416A5" w:rsidRPr="0018253E" w:rsidRDefault="006416A5" w:rsidP="006416A5">
            <w:pPr>
              <w:spacing w:after="0" w:line="240" w:lineRule="atLeast"/>
              <w:ind w:left="-103" w:right="32"/>
              <w:jc w:val="both"/>
              <w:rPr>
                <w:rFonts w:ascii="Times New Roman" w:hAnsi="Times New Roman" w:cs="Times New Roman"/>
                <w:b/>
                <w:bCs/>
                <w:szCs w:val="22"/>
              </w:rPr>
            </w:pPr>
          </w:p>
        </w:tc>
        <w:tc>
          <w:tcPr>
            <w:tcW w:w="1359" w:type="dxa"/>
            <w:vAlign w:val="bottom"/>
          </w:tcPr>
          <w:p w:rsidR="006416A5" w:rsidRPr="0018253E" w:rsidRDefault="005C7E86" w:rsidP="006416A5">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(254)</w:t>
            </w:r>
          </w:p>
        </w:tc>
        <w:tc>
          <w:tcPr>
            <w:tcW w:w="267" w:type="dxa"/>
          </w:tcPr>
          <w:p w:rsidR="006416A5" w:rsidRPr="0018253E" w:rsidRDefault="006416A5" w:rsidP="006416A5">
            <w:pPr>
              <w:tabs>
                <w:tab w:val="decimal" w:pos="983"/>
              </w:tabs>
              <w:spacing w:after="0" w:line="240" w:lineRule="atLeast"/>
              <w:ind w:left="-97" w:right="-108"/>
              <w:rPr>
                <w:rFonts w:ascii="Times New Roman" w:hAnsi="Times New Roman" w:cs="Times New Roman"/>
                <w:b/>
                <w:bCs/>
                <w:szCs w:val="22"/>
              </w:rPr>
            </w:pPr>
          </w:p>
        </w:tc>
        <w:tc>
          <w:tcPr>
            <w:tcW w:w="1367" w:type="dxa"/>
            <w:vAlign w:val="bottom"/>
          </w:tcPr>
          <w:p w:rsidR="006416A5" w:rsidRPr="0018253E" w:rsidRDefault="006416A5" w:rsidP="006416A5">
            <w:pPr>
              <w:tabs>
                <w:tab w:val="decimal" w:pos="1079"/>
              </w:tabs>
              <w:spacing w:after="0" w:line="240" w:lineRule="atLeast"/>
              <w:ind w:left="-97" w:right="87"/>
              <w:rPr>
                <w:rFonts w:ascii="Times New Roman" w:hAnsi="Times New Roman" w:cs="Times New Roman"/>
                <w:b/>
                <w:bCs/>
                <w:szCs w:val="22"/>
              </w:rPr>
            </w:pPr>
            <w:r w:rsidRPr="0018253E">
              <w:rPr>
                <w:rFonts w:ascii="Times New Roman" w:hAnsi="Times New Roman" w:cs="Times New Roman"/>
                <w:szCs w:val="22"/>
              </w:rPr>
              <w:t>(250)</w:t>
            </w:r>
          </w:p>
        </w:tc>
      </w:tr>
      <w:tr w:rsidR="006416A5" w:rsidRPr="0018253E" w:rsidTr="00F36718">
        <w:trPr>
          <w:jc w:val="center"/>
        </w:trPr>
        <w:tc>
          <w:tcPr>
            <w:tcW w:w="3953" w:type="dxa"/>
            <w:shd w:val="clear" w:color="auto" w:fill="auto"/>
            <w:vAlign w:val="bottom"/>
          </w:tcPr>
          <w:p w:rsidR="006416A5" w:rsidRPr="0018253E" w:rsidRDefault="006416A5" w:rsidP="006416A5">
            <w:pPr>
              <w:spacing w:after="0" w:line="240" w:lineRule="atLeast"/>
              <w:ind w:left="755" w:right="-25"/>
              <w:jc w:val="both"/>
              <w:rPr>
                <w:rFonts w:ascii="Times New Roman" w:hAnsi="Times New Roman" w:cs="Times New Roman"/>
                <w:b/>
                <w:bCs/>
                <w:szCs w:val="22"/>
                <w:cs/>
              </w:rPr>
            </w:pPr>
            <w:r w:rsidRPr="0018253E">
              <w:rPr>
                <w:rFonts w:ascii="Times New Roman" w:hAnsi="Times New Roman" w:cs="Times New Roman"/>
                <w:b/>
                <w:bCs/>
                <w:szCs w:val="22"/>
              </w:rPr>
              <w:t>Net</w:t>
            </w:r>
          </w:p>
        </w:tc>
        <w:tc>
          <w:tcPr>
            <w:tcW w:w="1193" w:type="dxa"/>
            <w:gridSpan w:val="2"/>
            <w:tcBorders>
              <w:top w:val="single" w:sz="4" w:space="0" w:color="auto"/>
              <w:bottom w:val="double" w:sz="4" w:space="0" w:color="auto"/>
            </w:tcBorders>
            <w:shd w:val="clear" w:color="auto" w:fill="auto"/>
            <w:vAlign w:val="center"/>
          </w:tcPr>
          <w:p w:rsidR="006416A5" w:rsidRPr="0018253E" w:rsidRDefault="00B92851" w:rsidP="006416A5">
            <w:pPr>
              <w:tabs>
                <w:tab w:val="decimal" w:pos="885"/>
              </w:tabs>
              <w:spacing w:after="0" w:line="240" w:lineRule="atLeast"/>
              <w:ind w:left="-97"/>
              <w:jc w:val="thaiDistribute"/>
              <w:rPr>
                <w:rFonts w:ascii="Times New Roman" w:hAnsi="Times New Roman" w:cstheme="minorBidi"/>
                <w:b/>
                <w:bCs/>
                <w:szCs w:val="22"/>
              </w:rPr>
            </w:pPr>
            <w:r w:rsidRPr="0018253E">
              <w:rPr>
                <w:rFonts w:ascii="Times New Roman" w:hAnsi="Times New Roman" w:cstheme="minorBidi"/>
                <w:b/>
                <w:bCs/>
                <w:szCs w:val="22"/>
              </w:rPr>
              <w:t>4,064</w:t>
            </w:r>
          </w:p>
        </w:tc>
        <w:tc>
          <w:tcPr>
            <w:tcW w:w="268" w:type="dxa"/>
            <w:gridSpan w:val="2"/>
          </w:tcPr>
          <w:p w:rsidR="006416A5" w:rsidRPr="0018253E" w:rsidRDefault="006416A5" w:rsidP="006416A5">
            <w:pPr>
              <w:tabs>
                <w:tab w:val="decimal" w:pos="901"/>
              </w:tabs>
              <w:spacing w:after="0" w:line="240" w:lineRule="atLeast"/>
              <w:ind w:left="-97" w:right="87"/>
              <w:rPr>
                <w:rFonts w:ascii="Times New Roman" w:hAnsi="Times New Roman" w:cs="Times New Roman"/>
                <w:b/>
                <w:bCs/>
                <w:szCs w:val="22"/>
              </w:rPr>
            </w:pPr>
          </w:p>
        </w:tc>
        <w:tc>
          <w:tcPr>
            <w:tcW w:w="1392" w:type="dxa"/>
            <w:tcBorders>
              <w:top w:val="single" w:sz="4" w:space="0" w:color="auto"/>
              <w:bottom w:val="double" w:sz="4" w:space="0" w:color="auto"/>
            </w:tcBorders>
            <w:shd w:val="clear" w:color="auto" w:fill="auto"/>
            <w:vAlign w:val="center"/>
          </w:tcPr>
          <w:p w:rsidR="006416A5" w:rsidRPr="0018253E" w:rsidRDefault="006416A5" w:rsidP="00A866F8">
            <w:pPr>
              <w:tabs>
                <w:tab w:val="decimal" w:pos="983"/>
              </w:tabs>
              <w:spacing w:after="0" w:line="240" w:lineRule="atLeast"/>
              <w:ind w:left="-97"/>
              <w:jc w:val="thaiDistribute"/>
              <w:rPr>
                <w:rFonts w:ascii="Times New Roman" w:hAnsi="Times New Roman" w:cs="Times New Roman"/>
                <w:b/>
                <w:bCs/>
                <w:szCs w:val="22"/>
              </w:rPr>
            </w:pPr>
            <w:r w:rsidRPr="0018253E">
              <w:rPr>
                <w:rFonts w:ascii="Times New Roman" w:hAnsi="Times New Roman" w:cs="Times New Roman"/>
                <w:b/>
                <w:bCs/>
                <w:szCs w:val="22"/>
              </w:rPr>
              <w:t>6,399</w:t>
            </w:r>
          </w:p>
        </w:tc>
        <w:tc>
          <w:tcPr>
            <w:tcW w:w="267" w:type="dxa"/>
          </w:tcPr>
          <w:p w:rsidR="006416A5" w:rsidRPr="0018253E" w:rsidRDefault="006416A5" w:rsidP="006416A5">
            <w:pPr>
              <w:spacing w:after="0" w:line="240" w:lineRule="atLeast"/>
              <w:ind w:left="-103" w:right="32"/>
              <w:jc w:val="both"/>
              <w:rPr>
                <w:rFonts w:ascii="Times New Roman" w:hAnsi="Times New Roman" w:cs="Times New Roman"/>
                <w:b/>
                <w:bCs/>
                <w:szCs w:val="22"/>
              </w:rPr>
            </w:pPr>
          </w:p>
        </w:tc>
        <w:tc>
          <w:tcPr>
            <w:tcW w:w="1359" w:type="dxa"/>
            <w:tcBorders>
              <w:top w:val="single" w:sz="4" w:space="0" w:color="auto"/>
              <w:bottom w:val="double" w:sz="4" w:space="0" w:color="auto"/>
            </w:tcBorders>
            <w:vAlign w:val="bottom"/>
          </w:tcPr>
          <w:p w:rsidR="006416A5" w:rsidRPr="0018253E" w:rsidRDefault="005C7E86" w:rsidP="006416A5">
            <w:pPr>
              <w:tabs>
                <w:tab w:val="decimal" w:pos="1079"/>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782</w:t>
            </w:r>
          </w:p>
        </w:tc>
        <w:tc>
          <w:tcPr>
            <w:tcW w:w="267" w:type="dxa"/>
          </w:tcPr>
          <w:p w:rsidR="006416A5" w:rsidRPr="0018253E" w:rsidRDefault="006416A5" w:rsidP="006416A5">
            <w:pPr>
              <w:tabs>
                <w:tab w:val="decimal" w:pos="983"/>
              </w:tabs>
              <w:spacing w:after="0" w:line="240" w:lineRule="atLeast"/>
              <w:ind w:left="-97" w:right="-108"/>
              <w:rPr>
                <w:rFonts w:ascii="Times New Roman" w:hAnsi="Times New Roman" w:cs="Times New Roman"/>
                <w:b/>
                <w:bCs/>
                <w:szCs w:val="22"/>
              </w:rPr>
            </w:pPr>
          </w:p>
        </w:tc>
        <w:tc>
          <w:tcPr>
            <w:tcW w:w="1367" w:type="dxa"/>
            <w:tcBorders>
              <w:top w:val="single" w:sz="4" w:space="0" w:color="auto"/>
              <w:bottom w:val="double" w:sz="4" w:space="0" w:color="auto"/>
            </w:tcBorders>
            <w:vAlign w:val="bottom"/>
          </w:tcPr>
          <w:p w:rsidR="006416A5" w:rsidRPr="0018253E" w:rsidRDefault="006416A5" w:rsidP="006416A5">
            <w:pPr>
              <w:tabs>
                <w:tab w:val="decimal" w:pos="1079"/>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2,69</w:t>
            </w:r>
            <w:r w:rsidR="00120CE9" w:rsidRPr="0018253E">
              <w:rPr>
                <w:rFonts w:ascii="Times New Roman" w:hAnsi="Times New Roman" w:cs="Times New Roman"/>
                <w:b/>
                <w:bCs/>
                <w:szCs w:val="22"/>
              </w:rPr>
              <w:t>8</w:t>
            </w:r>
          </w:p>
        </w:tc>
      </w:tr>
    </w:tbl>
    <w:p w:rsidR="00EB120D" w:rsidRPr="0018253E" w:rsidRDefault="00EB120D" w:rsidP="0024606A">
      <w:pPr>
        <w:spacing w:after="0" w:line="240" w:lineRule="auto"/>
        <w:ind w:left="567" w:right="-25"/>
        <w:jc w:val="both"/>
        <w:rPr>
          <w:rFonts w:ascii="Times New Roman" w:hAnsi="Times New Roman" w:cs="Times New Roman"/>
          <w:szCs w:val="22"/>
        </w:rPr>
      </w:pPr>
    </w:p>
    <w:tbl>
      <w:tblPr>
        <w:tblW w:w="9819" w:type="dxa"/>
        <w:tblInd w:w="18" w:type="dxa"/>
        <w:tblLayout w:type="fixed"/>
        <w:tblLook w:val="01E0"/>
      </w:tblPr>
      <w:tblGrid>
        <w:gridCol w:w="3634"/>
        <w:gridCol w:w="1350"/>
        <w:gridCol w:w="260"/>
        <w:gridCol w:w="1367"/>
        <w:gridCol w:w="270"/>
        <w:gridCol w:w="1289"/>
        <w:gridCol w:w="44"/>
        <w:gridCol w:w="216"/>
        <w:gridCol w:w="54"/>
        <w:gridCol w:w="1335"/>
      </w:tblGrid>
      <w:tr w:rsidR="006416A5" w:rsidRPr="0018253E" w:rsidTr="005970BD">
        <w:tc>
          <w:tcPr>
            <w:tcW w:w="3634" w:type="dxa"/>
          </w:tcPr>
          <w:p w:rsidR="006416A5" w:rsidRPr="0018253E" w:rsidRDefault="006416A5" w:rsidP="006416A5">
            <w:pPr>
              <w:spacing w:after="0" w:line="240" w:lineRule="atLeast"/>
              <w:ind w:left="522" w:right="-25"/>
              <w:jc w:val="center"/>
              <w:rPr>
                <w:rFonts w:ascii="Times New Roman" w:hAnsi="Times New Roman" w:cs="Times New Roman"/>
                <w:szCs w:val="22"/>
              </w:rPr>
            </w:pPr>
          </w:p>
        </w:tc>
        <w:tc>
          <w:tcPr>
            <w:tcW w:w="2977" w:type="dxa"/>
            <w:gridSpan w:val="3"/>
          </w:tcPr>
          <w:p w:rsidR="006416A5" w:rsidRPr="0018253E" w:rsidRDefault="006416A5" w:rsidP="006416A5">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70" w:type="dxa"/>
          </w:tcPr>
          <w:p w:rsidR="006416A5" w:rsidRPr="0018253E" w:rsidRDefault="006416A5" w:rsidP="006416A5">
            <w:pPr>
              <w:tabs>
                <w:tab w:val="decimal" w:pos="930"/>
              </w:tabs>
              <w:spacing w:after="0" w:line="240" w:lineRule="atLeast"/>
              <w:ind w:right="-25"/>
              <w:jc w:val="center"/>
              <w:rPr>
                <w:rFonts w:ascii="Times New Roman" w:eastAsia="Cordia New" w:hAnsi="Times New Roman" w:cs="Times New Roman"/>
                <w:b/>
                <w:bCs/>
                <w:szCs w:val="22"/>
              </w:rPr>
            </w:pPr>
          </w:p>
        </w:tc>
        <w:tc>
          <w:tcPr>
            <w:tcW w:w="2938" w:type="dxa"/>
            <w:gridSpan w:val="5"/>
          </w:tcPr>
          <w:p w:rsidR="006416A5" w:rsidRPr="0018253E" w:rsidRDefault="006416A5" w:rsidP="006416A5">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6416A5" w:rsidRPr="0018253E" w:rsidTr="005970BD">
        <w:trPr>
          <w:trHeight w:val="315"/>
        </w:trPr>
        <w:tc>
          <w:tcPr>
            <w:tcW w:w="3634" w:type="dxa"/>
            <w:shd w:val="clear" w:color="auto" w:fill="auto"/>
          </w:tcPr>
          <w:p w:rsidR="006416A5" w:rsidRPr="0018253E" w:rsidRDefault="006416A5" w:rsidP="006416A5">
            <w:pPr>
              <w:spacing w:after="0" w:line="240" w:lineRule="atLeast"/>
              <w:ind w:left="522" w:right="-25"/>
              <w:jc w:val="center"/>
              <w:rPr>
                <w:rFonts w:ascii="Times New Roman" w:hAnsi="Times New Roman" w:cs="Times New Roman"/>
                <w:szCs w:val="22"/>
              </w:rPr>
            </w:pPr>
          </w:p>
        </w:tc>
        <w:tc>
          <w:tcPr>
            <w:tcW w:w="1350" w:type="dxa"/>
            <w:shd w:val="clear" w:color="auto" w:fill="auto"/>
          </w:tcPr>
          <w:p w:rsidR="006416A5" w:rsidRPr="0018253E" w:rsidRDefault="006416A5" w:rsidP="006416A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60" w:type="dxa"/>
            <w:shd w:val="clear" w:color="auto" w:fill="auto"/>
          </w:tcPr>
          <w:p w:rsidR="006416A5" w:rsidRPr="0018253E" w:rsidRDefault="006416A5" w:rsidP="006416A5">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6416A5" w:rsidRPr="0018253E" w:rsidRDefault="006416A5" w:rsidP="006416A5">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2020</w:t>
            </w:r>
          </w:p>
        </w:tc>
        <w:tc>
          <w:tcPr>
            <w:tcW w:w="270" w:type="dxa"/>
            <w:shd w:val="clear" w:color="auto" w:fill="auto"/>
          </w:tcPr>
          <w:p w:rsidR="006416A5" w:rsidRPr="0018253E" w:rsidRDefault="006416A5" w:rsidP="006416A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6416A5" w:rsidRPr="0018253E" w:rsidRDefault="006416A5"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60" w:type="dxa"/>
            <w:gridSpan w:val="2"/>
          </w:tcPr>
          <w:p w:rsidR="006416A5" w:rsidRPr="0018253E" w:rsidRDefault="006416A5" w:rsidP="00CA7109">
            <w:pPr>
              <w:tabs>
                <w:tab w:val="left" w:pos="405"/>
              </w:tabs>
              <w:spacing w:after="0" w:line="240" w:lineRule="atLeast"/>
              <w:ind w:left="-54" w:right="-25" w:hanging="115"/>
              <w:jc w:val="center"/>
              <w:rPr>
                <w:rFonts w:ascii="Times New Roman" w:hAnsi="Times New Roman" w:cs="Times New Roman"/>
                <w:szCs w:val="22"/>
              </w:rPr>
            </w:pPr>
          </w:p>
        </w:tc>
        <w:tc>
          <w:tcPr>
            <w:tcW w:w="1389" w:type="dxa"/>
            <w:gridSpan w:val="2"/>
          </w:tcPr>
          <w:p w:rsidR="006416A5" w:rsidRPr="0018253E" w:rsidRDefault="006416A5"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2020</w:t>
            </w:r>
          </w:p>
        </w:tc>
      </w:tr>
      <w:tr w:rsidR="006416A5" w:rsidRPr="0018253E" w:rsidTr="005970BD">
        <w:tc>
          <w:tcPr>
            <w:tcW w:w="3634" w:type="dxa"/>
            <w:shd w:val="clear" w:color="auto" w:fill="auto"/>
          </w:tcPr>
          <w:p w:rsidR="006416A5" w:rsidRPr="0018253E" w:rsidRDefault="006416A5" w:rsidP="006416A5">
            <w:pPr>
              <w:tabs>
                <w:tab w:val="left" w:pos="405"/>
              </w:tabs>
              <w:spacing w:after="0" w:line="240" w:lineRule="atLeast"/>
              <w:ind w:left="522" w:right="-25" w:hanging="117"/>
              <w:jc w:val="center"/>
              <w:rPr>
                <w:rFonts w:ascii="Times New Roman" w:hAnsi="Times New Roman" w:cs="Times New Roman"/>
                <w:i/>
                <w:iCs/>
                <w:szCs w:val="22"/>
                <w:cs/>
              </w:rPr>
            </w:pPr>
          </w:p>
        </w:tc>
        <w:tc>
          <w:tcPr>
            <w:tcW w:w="6185" w:type="dxa"/>
            <w:gridSpan w:val="9"/>
            <w:shd w:val="clear" w:color="auto" w:fill="auto"/>
          </w:tcPr>
          <w:p w:rsidR="006416A5" w:rsidRPr="0018253E" w:rsidRDefault="006416A5" w:rsidP="006416A5">
            <w:pPr>
              <w:tabs>
                <w:tab w:val="left" w:pos="405"/>
              </w:tabs>
              <w:spacing w:after="0" w:line="240" w:lineRule="atLeast"/>
              <w:ind w:left="-18"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6416A5" w:rsidRPr="0018253E" w:rsidTr="005970BD">
        <w:tc>
          <w:tcPr>
            <w:tcW w:w="3634" w:type="dxa"/>
            <w:shd w:val="clear" w:color="auto" w:fill="auto"/>
          </w:tcPr>
          <w:p w:rsidR="006416A5" w:rsidRPr="0018253E" w:rsidRDefault="006416A5" w:rsidP="006416A5">
            <w:pPr>
              <w:spacing w:after="0" w:line="240" w:lineRule="atLeast"/>
              <w:ind w:left="518" w:right="-25"/>
              <w:rPr>
                <w:rFonts w:ascii="Times New Roman" w:hAnsi="Times New Roman" w:cs="Times New Roman"/>
                <w:szCs w:val="22"/>
              </w:rPr>
            </w:pPr>
            <w:r w:rsidRPr="0018253E">
              <w:rPr>
                <w:rFonts w:ascii="Times New Roman" w:hAnsi="Times New Roman" w:cs="Times New Roman"/>
                <w:b/>
                <w:bCs/>
                <w:i/>
                <w:iCs/>
                <w:szCs w:val="22"/>
              </w:rPr>
              <w:t>For three-month period ended</w:t>
            </w:r>
          </w:p>
        </w:tc>
        <w:tc>
          <w:tcPr>
            <w:tcW w:w="1350" w:type="dxa"/>
            <w:shd w:val="clear" w:color="auto" w:fill="auto"/>
            <w:vAlign w:val="bottom"/>
          </w:tcPr>
          <w:p w:rsidR="006416A5" w:rsidRPr="0018253E" w:rsidRDefault="006416A5" w:rsidP="006416A5">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6416A5" w:rsidRPr="0018253E" w:rsidRDefault="006416A5" w:rsidP="006416A5">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6416A5" w:rsidRPr="0018253E" w:rsidRDefault="006416A5" w:rsidP="006416A5">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6416A5" w:rsidRPr="0018253E" w:rsidRDefault="006416A5" w:rsidP="006416A5">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6416A5" w:rsidRPr="0018253E" w:rsidRDefault="006416A5" w:rsidP="006416A5">
            <w:pPr>
              <w:tabs>
                <w:tab w:val="decimal" w:pos="983"/>
              </w:tabs>
              <w:spacing w:after="0" w:line="240" w:lineRule="atLeast"/>
              <w:ind w:left="-54" w:right="-25"/>
              <w:rPr>
                <w:rFonts w:ascii="Times New Roman" w:hAnsi="Times New Roman" w:cs="Times New Roman"/>
                <w:szCs w:val="22"/>
              </w:rPr>
            </w:pPr>
          </w:p>
        </w:tc>
        <w:tc>
          <w:tcPr>
            <w:tcW w:w="270" w:type="dxa"/>
            <w:gridSpan w:val="2"/>
          </w:tcPr>
          <w:p w:rsidR="006416A5" w:rsidRPr="0018253E" w:rsidRDefault="006416A5" w:rsidP="006416A5">
            <w:pPr>
              <w:tabs>
                <w:tab w:val="decimal" w:pos="870"/>
                <w:tab w:val="decimal" w:pos="973"/>
              </w:tabs>
              <w:spacing w:after="0" w:line="240" w:lineRule="atLeast"/>
              <w:ind w:left="72" w:right="-25"/>
              <w:jc w:val="both"/>
              <w:rPr>
                <w:rFonts w:ascii="Times New Roman" w:hAnsi="Times New Roman" w:cs="Times New Roman"/>
                <w:szCs w:val="22"/>
              </w:rPr>
            </w:pPr>
          </w:p>
        </w:tc>
        <w:tc>
          <w:tcPr>
            <w:tcW w:w="1335" w:type="dxa"/>
            <w:vAlign w:val="bottom"/>
          </w:tcPr>
          <w:p w:rsidR="006416A5" w:rsidRPr="0018253E" w:rsidRDefault="006416A5" w:rsidP="006416A5">
            <w:pPr>
              <w:tabs>
                <w:tab w:val="decimal" w:pos="983"/>
              </w:tabs>
              <w:spacing w:after="0" w:line="240" w:lineRule="atLeast"/>
              <w:ind w:left="-54" w:right="-25"/>
              <w:rPr>
                <w:rFonts w:ascii="Times New Roman" w:hAnsi="Times New Roman" w:cs="Times New Roman"/>
                <w:szCs w:val="22"/>
              </w:rPr>
            </w:pPr>
          </w:p>
        </w:tc>
      </w:tr>
      <w:tr w:rsidR="006416A5" w:rsidRPr="0018253E" w:rsidTr="005970BD">
        <w:tc>
          <w:tcPr>
            <w:tcW w:w="3634" w:type="dxa"/>
            <w:shd w:val="clear" w:color="auto" w:fill="auto"/>
          </w:tcPr>
          <w:p w:rsidR="006416A5" w:rsidRPr="0018253E" w:rsidRDefault="0024606A" w:rsidP="006416A5">
            <w:pPr>
              <w:tabs>
                <w:tab w:val="left" w:pos="405"/>
              </w:tabs>
              <w:spacing w:after="0" w:line="240" w:lineRule="atLeast"/>
              <w:ind w:left="522" w:right="-25"/>
              <w:jc w:val="thaiDistribute"/>
              <w:rPr>
                <w:rFonts w:ascii="Times New Roman" w:hAnsi="Times New Roman" w:cs="Times New Roman"/>
                <w:b/>
                <w:bCs/>
                <w:szCs w:val="22"/>
              </w:rPr>
            </w:pPr>
            <w:r w:rsidRPr="0018253E">
              <w:rPr>
                <w:rFonts w:ascii="Times New Roman" w:hAnsi="Times New Roman" w:cs="Times New Roman"/>
                <w:b/>
                <w:bCs/>
                <w:i/>
                <w:iCs/>
                <w:szCs w:val="22"/>
              </w:rPr>
              <w:tab/>
            </w:r>
            <w:r w:rsidR="006416A5" w:rsidRPr="0018253E">
              <w:rPr>
                <w:rFonts w:ascii="Times New Roman" w:hAnsi="Times New Roman" w:cs="Times New Roman"/>
                <w:b/>
                <w:bCs/>
                <w:i/>
                <w:iCs/>
                <w:szCs w:val="22"/>
              </w:rPr>
              <w:t>31 March</w:t>
            </w:r>
          </w:p>
        </w:tc>
        <w:tc>
          <w:tcPr>
            <w:tcW w:w="1350" w:type="dxa"/>
            <w:shd w:val="clear" w:color="auto" w:fill="auto"/>
            <w:vAlign w:val="bottom"/>
          </w:tcPr>
          <w:p w:rsidR="006416A5" w:rsidRPr="0018253E" w:rsidRDefault="006416A5" w:rsidP="006416A5">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6416A5" w:rsidRPr="0018253E" w:rsidRDefault="006416A5" w:rsidP="006416A5">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6416A5" w:rsidRPr="0018253E" w:rsidRDefault="006416A5" w:rsidP="006416A5">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6416A5" w:rsidRPr="0018253E" w:rsidRDefault="006416A5" w:rsidP="006416A5">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6416A5" w:rsidRPr="0018253E" w:rsidRDefault="006416A5" w:rsidP="006416A5">
            <w:pPr>
              <w:tabs>
                <w:tab w:val="decimal" w:pos="983"/>
              </w:tabs>
              <w:spacing w:after="0" w:line="240" w:lineRule="atLeast"/>
              <w:ind w:left="-54" w:right="-25"/>
              <w:rPr>
                <w:rFonts w:ascii="Times New Roman" w:hAnsi="Times New Roman" w:cs="Times New Roman"/>
                <w:szCs w:val="22"/>
              </w:rPr>
            </w:pPr>
          </w:p>
        </w:tc>
        <w:tc>
          <w:tcPr>
            <w:tcW w:w="270" w:type="dxa"/>
            <w:gridSpan w:val="2"/>
          </w:tcPr>
          <w:p w:rsidR="006416A5" w:rsidRPr="0018253E" w:rsidRDefault="006416A5" w:rsidP="006416A5">
            <w:pPr>
              <w:tabs>
                <w:tab w:val="decimal" w:pos="870"/>
                <w:tab w:val="decimal" w:pos="973"/>
              </w:tabs>
              <w:spacing w:after="0" w:line="240" w:lineRule="atLeast"/>
              <w:ind w:left="72" w:right="-25"/>
              <w:jc w:val="both"/>
              <w:rPr>
                <w:rFonts w:ascii="Times New Roman" w:hAnsi="Times New Roman" w:cs="Times New Roman"/>
                <w:szCs w:val="22"/>
              </w:rPr>
            </w:pPr>
          </w:p>
        </w:tc>
        <w:tc>
          <w:tcPr>
            <w:tcW w:w="1335" w:type="dxa"/>
            <w:vAlign w:val="bottom"/>
          </w:tcPr>
          <w:p w:rsidR="006416A5" w:rsidRPr="0018253E" w:rsidRDefault="006416A5" w:rsidP="006416A5">
            <w:pPr>
              <w:tabs>
                <w:tab w:val="decimal" w:pos="983"/>
              </w:tabs>
              <w:spacing w:after="0" w:line="240" w:lineRule="atLeast"/>
              <w:ind w:left="-54" w:right="-25"/>
              <w:rPr>
                <w:rFonts w:ascii="Times New Roman" w:hAnsi="Times New Roman" w:cs="Times New Roman"/>
                <w:szCs w:val="22"/>
              </w:rPr>
            </w:pPr>
          </w:p>
        </w:tc>
      </w:tr>
      <w:tr w:rsidR="006416A5" w:rsidRPr="0018253E" w:rsidTr="005970BD">
        <w:tc>
          <w:tcPr>
            <w:tcW w:w="3634" w:type="dxa"/>
            <w:shd w:val="clear" w:color="auto" w:fill="auto"/>
            <w:vAlign w:val="bottom"/>
          </w:tcPr>
          <w:p w:rsidR="006416A5" w:rsidRPr="0018253E" w:rsidRDefault="006416A5" w:rsidP="006416A5">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Expected credit loss</w:t>
            </w:r>
          </w:p>
        </w:tc>
        <w:tc>
          <w:tcPr>
            <w:tcW w:w="1350" w:type="dxa"/>
            <w:tcBorders>
              <w:bottom w:val="double" w:sz="4" w:space="0" w:color="auto"/>
            </w:tcBorders>
            <w:shd w:val="clear" w:color="auto" w:fill="auto"/>
            <w:vAlign w:val="center"/>
          </w:tcPr>
          <w:p w:rsidR="006416A5" w:rsidRPr="0018253E" w:rsidRDefault="005C7E86" w:rsidP="0024606A">
            <w:pPr>
              <w:tabs>
                <w:tab w:val="decimal" w:pos="1026"/>
              </w:tabs>
              <w:spacing w:after="0" w:line="240" w:lineRule="atLeast"/>
              <w:ind w:left="-97"/>
              <w:jc w:val="thaiDistribute"/>
              <w:rPr>
                <w:rFonts w:ascii="Times New Roman" w:hAnsi="Times New Roman" w:cs="Times New Roman"/>
                <w:b/>
                <w:bCs/>
                <w:szCs w:val="22"/>
              </w:rPr>
            </w:pPr>
            <w:r w:rsidRPr="0018253E">
              <w:rPr>
                <w:rFonts w:ascii="Times New Roman" w:hAnsi="Times New Roman" w:cs="Times New Roman"/>
                <w:b/>
                <w:bCs/>
                <w:szCs w:val="22"/>
              </w:rPr>
              <w:t>86</w:t>
            </w:r>
          </w:p>
        </w:tc>
        <w:tc>
          <w:tcPr>
            <w:tcW w:w="260" w:type="dxa"/>
            <w:shd w:val="clear" w:color="auto" w:fill="auto"/>
          </w:tcPr>
          <w:p w:rsidR="006416A5" w:rsidRPr="0018253E" w:rsidRDefault="006416A5" w:rsidP="006416A5">
            <w:pPr>
              <w:spacing w:after="0" w:line="240" w:lineRule="atLeast"/>
              <w:ind w:left="-54" w:right="32"/>
              <w:jc w:val="right"/>
              <w:rPr>
                <w:rFonts w:ascii="Times New Roman" w:hAnsi="Times New Roman" w:cs="Times New Roman"/>
                <w:b/>
                <w:bCs/>
                <w:szCs w:val="22"/>
              </w:rPr>
            </w:pPr>
          </w:p>
        </w:tc>
        <w:tc>
          <w:tcPr>
            <w:tcW w:w="1367" w:type="dxa"/>
            <w:tcBorders>
              <w:bottom w:val="double" w:sz="4" w:space="0" w:color="auto"/>
            </w:tcBorders>
            <w:shd w:val="clear" w:color="auto" w:fill="auto"/>
            <w:vAlign w:val="center"/>
          </w:tcPr>
          <w:p w:rsidR="006416A5" w:rsidRPr="0018253E" w:rsidRDefault="006416A5" w:rsidP="006416A5">
            <w:pPr>
              <w:spacing w:after="0" w:line="240" w:lineRule="atLeast"/>
              <w:ind w:left="-54" w:right="32"/>
              <w:jc w:val="center"/>
              <w:rPr>
                <w:rFonts w:ascii="Times New Roman" w:hAnsi="Times New Roman" w:cs="Times New Roman"/>
                <w:b/>
                <w:bCs/>
                <w:szCs w:val="22"/>
              </w:rPr>
            </w:pPr>
            <w:r w:rsidRPr="0018253E">
              <w:rPr>
                <w:rFonts w:ascii="Times New Roman" w:hAnsi="Times New Roman" w:cs="Times New Roman"/>
                <w:b/>
                <w:bCs/>
                <w:szCs w:val="22"/>
              </w:rPr>
              <w:t>-</w:t>
            </w:r>
          </w:p>
        </w:tc>
        <w:tc>
          <w:tcPr>
            <w:tcW w:w="270" w:type="dxa"/>
            <w:shd w:val="clear" w:color="auto" w:fill="auto"/>
          </w:tcPr>
          <w:p w:rsidR="006416A5" w:rsidRPr="0018253E" w:rsidRDefault="006416A5" w:rsidP="006416A5">
            <w:pPr>
              <w:spacing w:after="0" w:line="240" w:lineRule="atLeast"/>
              <w:ind w:left="-103" w:right="32"/>
              <w:jc w:val="both"/>
              <w:rPr>
                <w:rFonts w:ascii="Times New Roman" w:hAnsi="Times New Roman" w:cs="Times New Roman"/>
                <w:b/>
                <w:bCs/>
                <w:szCs w:val="22"/>
              </w:rPr>
            </w:pPr>
          </w:p>
        </w:tc>
        <w:tc>
          <w:tcPr>
            <w:tcW w:w="1333" w:type="dxa"/>
            <w:gridSpan w:val="2"/>
            <w:tcBorders>
              <w:bottom w:val="double" w:sz="4" w:space="0" w:color="auto"/>
            </w:tcBorders>
            <w:vAlign w:val="bottom"/>
          </w:tcPr>
          <w:p w:rsidR="006416A5" w:rsidRPr="0018253E" w:rsidRDefault="005C7E86" w:rsidP="006416A5">
            <w:pPr>
              <w:tabs>
                <w:tab w:val="decimal" w:pos="1079"/>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4</w:t>
            </w:r>
          </w:p>
        </w:tc>
        <w:tc>
          <w:tcPr>
            <w:tcW w:w="270" w:type="dxa"/>
            <w:gridSpan w:val="2"/>
          </w:tcPr>
          <w:p w:rsidR="006416A5" w:rsidRPr="0018253E" w:rsidRDefault="006416A5" w:rsidP="006416A5">
            <w:pPr>
              <w:tabs>
                <w:tab w:val="decimal" w:pos="983"/>
              </w:tabs>
              <w:spacing w:after="0" w:line="240" w:lineRule="atLeast"/>
              <w:ind w:left="-97" w:right="-108"/>
              <w:rPr>
                <w:rFonts w:ascii="Times New Roman" w:hAnsi="Times New Roman" w:cs="Times New Roman"/>
                <w:b/>
                <w:bCs/>
                <w:szCs w:val="22"/>
              </w:rPr>
            </w:pPr>
          </w:p>
        </w:tc>
        <w:tc>
          <w:tcPr>
            <w:tcW w:w="1335" w:type="dxa"/>
            <w:tcBorders>
              <w:bottom w:val="double" w:sz="4" w:space="0" w:color="auto"/>
            </w:tcBorders>
            <w:vAlign w:val="bottom"/>
          </w:tcPr>
          <w:p w:rsidR="006416A5" w:rsidRPr="0018253E" w:rsidRDefault="006416A5" w:rsidP="005970BD">
            <w:pPr>
              <w:tabs>
                <w:tab w:val="decimal" w:pos="561"/>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w:t>
            </w:r>
          </w:p>
        </w:tc>
      </w:tr>
    </w:tbl>
    <w:p w:rsidR="006416A5" w:rsidRPr="0018253E" w:rsidRDefault="006416A5" w:rsidP="00FD6FF1">
      <w:pPr>
        <w:spacing w:after="0" w:line="240" w:lineRule="auto"/>
        <w:ind w:left="567" w:right="-25"/>
        <w:jc w:val="both"/>
        <w:rPr>
          <w:rFonts w:ascii="Times New Roman" w:hAnsi="Times New Roman" w:cs="Times New Roman"/>
          <w:szCs w:val="22"/>
        </w:rPr>
      </w:pPr>
    </w:p>
    <w:p w:rsidR="00352B5D" w:rsidRPr="0018253E" w:rsidRDefault="00352B5D" w:rsidP="00053F4E">
      <w:pPr>
        <w:spacing w:after="0" w:line="240" w:lineRule="auto"/>
        <w:ind w:left="567" w:right="-25"/>
        <w:jc w:val="both"/>
        <w:rPr>
          <w:rFonts w:ascii="Times New Roman" w:hAnsi="Times New Roman" w:cs="Times New Roman"/>
          <w:b/>
          <w:bCs/>
          <w:i/>
          <w:iCs/>
          <w:szCs w:val="22"/>
        </w:rPr>
      </w:pPr>
      <w:r w:rsidRPr="0018253E">
        <w:rPr>
          <w:rFonts w:ascii="Times New Roman" w:hAnsi="Times New Roman" w:cs="Times New Roman"/>
          <w:b/>
          <w:bCs/>
          <w:i/>
          <w:iCs/>
          <w:szCs w:val="22"/>
        </w:rPr>
        <w:t>Other current receivables</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related</w:t>
      </w:r>
      <w:r w:rsidR="0089743C" w:rsidRPr="0018253E">
        <w:rPr>
          <w:rFonts w:ascii="Times New Roman" w:hAnsi="Times New Roman" w:cs="Times New Roman"/>
          <w:b/>
          <w:bCs/>
          <w:i/>
          <w:iCs/>
          <w:szCs w:val="22"/>
        </w:rPr>
        <w:t xml:space="preserve"> parties</w:t>
      </w:r>
    </w:p>
    <w:p w:rsidR="00352B5D" w:rsidRPr="0018253E" w:rsidRDefault="00352B5D" w:rsidP="00053F4E">
      <w:pPr>
        <w:spacing w:after="0" w:line="240" w:lineRule="auto"/>
        <w:ind w:left="567" w:right="-25"/>
        <w:jc w:val="both"/>
        <w:rPr>
          <w:rFonts w:ascii="Times New Roman" w:hAnsi="Times New Roman" w:cs="Times New Roman"/>
          <w:szCs w:val="22"/>
        </w:rPr>
      </w:pPr>
    </w:p>
    <w:tbl>
      <w:tblPr>
        <w:tblW w:w="10019" w:type="dxa"/>
        <w:tblInd w:w="18" w:type="dxa"/>
        <w:tblLayout w:type="fixed"/>
        <w:tblLook w:val="0000"/>
      </w:tblPr>
      <w:tblGrid>
        <w:gridCol w:w="3776"/>
        <w:gridCol w:w="1358"/>
        <w:gridCol w:w="264"/>
        <w:gridCol w:w="1399"/>
        <w:gridCol w:w="264"/>
        <w:gridCol w:w="1333"/>
        <w:gridCol w:w="264"/>
        <w:gridCol w:w="1361"/>
      </w:tblGrid>
      <w:tr w:rsidR="00882360" w:rsidRPr="0018253E" w:rsidTr="00981073">
        <w:trPr>
          <w:trHeight w:val="611"/>
          <w:tblHeader/>
        </w:trPr>
        <w:tc>
          <w:tcPr>
            <w:tcW w:w="3776" w:type="dxa"/>
            <w:shd w:val="clear" w:color="auto" w:fill="auto"/>
            <w:vAlign w:val="center"/>
          </w:tcPr>
          <w:p w:rsidR="00352B5D" w:rsidRPr="0018253E" w:rsidRDefault="00352B5D" w:rsidP="00053F4E">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82360" w:rsidRPr="0018253E"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64" w:type="dxa"/>
          </w:tcPr>
          <w:p w:rsidR="00882360" w:rsidRPr="0018253E"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82360" w:rsidRPr="0018253E"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516158" w:rsidRPr="0018253E" w:rsidTr="00981073">
        <w:trPr>
          <w:tblHeader/>
        </w:trPr>
        <w:tc>
          <w:tcPr>
            <w:tcW w:w="3776" w:type="dxa"/>
            <w:shd w:val="clear" w:color="auto" w:fill="auto"/>
            <w:vAlign w:val="center"/>
          </w:tcPr>
          <w:p w:rsidR="00516158" w:rsidRPr="0018253E" w:rsidRDefault="00516158" w:rsidP="00053F4E">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4" w:type="dxa"/>
          </w:tcPr>
          <w:p w:rsidR="00516158" w:rsidRPr="0018253E"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516158" w:rsidRPr="0018253E" w:rsidRDefault="00516158"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64" w:type="dxa"/>
          </w:tcPr>
          <w:p w:rsidR="00516158" w:rsidRPr="0018253E" w:rsidRDefault="00516158"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4" w:type="dxa"/>
          </w:tcPr>
          <w:p w:rsidR="00516158" w:rsidRPr="0018253E"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516158" w:rsidRPr="0018253E" w:rsidRDefault="00516158"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r>
      <w:tr w:rsidR="00516158" w:rsidRPr="0018253E" w:rsidTr="00981073">
        <w:trPr>
          <w:tblHeader/>
        </w:trPr>
        <w:tc>
          <w:tcPr>
            <w:tcW w:w="3776" w:type="dxa"/>
            <w:shd w:val="clear" w:color="auto" w:fill="auto"/>
            <w:vAlign w:val="center"/>
          </w:tcPr>
          <w:p w:rsidR="00516158" w:rsidRPr="0018253E" w:rsidRDefault="00516158" w:rsidP="00053F4E">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516158" w:rsidRPr="0018253E" w:rsidRDefault="00516158"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8253E">
              <w:rPr>
                <w:rFonts w:ascii="Times New Roman" w:hAnsi="Times New Roman" w:cs="Times New Roman"/>
                <w:i/>
                <w:iCs/>
                <w:szCs w:val="22"/>
              </w:rPr>
              <w:t>(in thousand Baht)</w:t>
            </w:r>
          </w:p>
        </w:tc>
      </w:tr>
      <w:tr w:rsidR="00516158" w:rsidRPr="0018253E" w:rsidTr="00981073">
        <w:tc>
          <w:tcPr>
            <w:tcW w:w="3776" w:type="dxa"/>
            <w:shd w:val="clear" w:color="auto" w:fill="auto"/>
            <w:vAlign w:val="center"/>
          </w:tcPr>
          <w:p w:rsidR="00516158" w:rsidRPr="0018253E" w:rsidRDefault="00516158" w:rsidP="00053F4E">
            <w:pPr>
              <w:spacing w:after="0" w:line="240" w:lineRule="atLeast"/>
              <w:ind w:left="522" w:right="-25"/>
              <w:jc w:val="both"/>
              <w:rPr>
                <w:rFonts w:ascii="Times New Roman" w:hAnsi="Times New Roman" w:cs="Times New Roman"/>
                <w:b/>
                <w:bCs/>
                <w:szCs w:val="22"/>
              </w:rPr>
            </w:pPr>
            <w:r w:rsidRPr="0018253E">
              <w:rPr>
                <w:rFonts w:ascii="Times New Roman" w:hAnsi="Times New Roman" w:cs="Times New Roman"/>
                <w:b/>
                <w:bCs/>
                <w:szCs w:val="22"/>
              </w:rPr>
              <w:t>Subsidiaries</w:t>
            </w:r>
          </w:p>
        </w:tc>
        <w:tc>
          <w:tcPr>
            <w:tcW w:w="1358" w:type="dxa"/>
            <w:shd w:val="clear" w:color="auto" w:fill="auto"/>
            <w:vAlign w:val="center"/>
          </w:tcPr>
          <w:p w:rsidR="00516158" w:rsidRPr="0018253E" w:rsidRDefault="00516158"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516158" w:rsidRPr="0018253E" w:rsidRDefault="00516158"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516158" w:rsidRPr="0018253E" w:rsidRDefault="00516158"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516158" w:rsidRPr="0018253E" w:rsidRDefault="00516158"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516158" w:rsidRPr="0018253E" w:rsidRDefault="00516158"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516158" w:rsidRPr="0018253E" w:rsidRDefault="00516158"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1" w:type="dxa"/>
            <w:vAlign w:val="bottom"/>
          </w:tcPr>
          <w:p w:rsidR="00516158" w:rsidRPr="0018253E" w:rsidRDefault="00516158"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516158" w:rsidRPr="0018253E" w:rsidTr="00981073">
        <w:tc>
          <w:tcPr>
            <w:tcW w:w="3776" w:type="dxa"/>
            <w:shd w:val="clear" w:color="auto" w:fill="auto"/>
            <w:vAlign w:val="center"/>
          </w:tcPr>
          <w:p w:rsidR="00516158" w:rsidRPr="0018253E" w:rsidRDefault="00516158" w:rsidP="00053F4E">
            <w:pPr>
              <w:spacing w:after="0" w:line="240" w:lineRule="atLeast"/>
              <w:ind w:left="522" w:right="-25"/>
              <w:jc w:val="both"/>
              <w:rPr>
                <w:rFonts w:ascii="Times New Roman" w:hAnsi="Times New Roman" w:cs="Times New Roman"/>
                <w:b/>
                <w:bCs/>
                <w:i/>
                <w:iCs/>
                <w:szCs w:val="22"/>
              </w:rPr>
            </w:pPr>
            <w:r w:rsidRPr="0018253E">
              <w:rPr>
                <w:rFonts w:ascii="Times New Roman" w:hAnsi="Times New Roman" w:cs="Times New Roman"/>
                <w:b/>
                <w:bCs/>
                <w:i/>
                <w:iCs/>
                <w:szCs w:val="22"/>
              </w:rPr>
              <w:t>Accrued interest income</w:t>
            </w:r>
          </w:p>
        </w:tc>
        <w:tc>
          <w:tcPr>
            <w:tcW w:w="1358" w:type="dxa"/>
            <w:shd w:val="clear" w:color="auto" w:fill="auto"/>
            <w:vAlign w:val="center"/>
          </w:tcPr>
          <w:p w:rsidR="00516158" w:rsidRPr="0018253E" w:rsidRDefault="00516158"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516158" w:rsidRPr="0018253E" w:rsidRDefault="00516158"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9" w:type="dxa"/>
            <w:shd w:val="clear" w:color="auto" w:fill="auto"/>
            <w:vAlign w:val="center"/>
          </w:tcPr>
          <w:p w:rsidR="00516158" w:rsidRPr="0018253E" w:rsidRDefault="00516158"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516158" w:rsidRPr="0018253E" w:rsidRDefault="00516158"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516158" w:rsidRPr="0018253E" w:rsidRDefault="00516158"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516158" w:rsidRPr="0018253E" w:rsidRDefault="00516158"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61" w:type="dxa"/>
            <w:vAlign w:val="bottom"/>
          </w:tcPr>
          <w:p w:rsidR="00516158" w:rsidRPr="0018253E" w:rsidRDefault="00516158"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2F5CE8" w:rsidRPr="0018253E" w:rsidTr="00981073">
        <w:tc>
          <w:tcPr>
            <w:tcW w:w="3776" w:type="dxa"/>
            <w:shd w:val="clear" w:color="auto" w:fill="auto"/>
            <w:vAlign w:val="center"/>
          </w:tcPr>
          <w:p w:rsidR="002F5CE8" w:rsidRPr="0018253E" w:rsidRDefault="002F5CE8" w:rsidP="002F5CE8">
            <w:pPr>
              <w:spacing w:after="0" w:line="240" w:lineRule="atLeast"/>
              <w:ind w:left="522" w:right="-25"/>
              <w:jc w:val="both"/>
              <w:rPr>
                <w:rFonts w:ascii="Times New Roman" w:hAnsi="Times New Roman" w:cs="Times New Roman"/>
                <w:szCs w:val="22"/>
                <w:cs/>
              </w:rPr>
            </w:pPr>
            <w:r w:rsidRPr="0018253E">
              <w:rPr>
                <w:rFonts w:ascii="Times New Roman" w:hAnsi="Times New Roman" w:cs="Times New Roman"/>
                <w:szCs w:val="22"/>
              </w:rPr>
              <w:t>Sathaporn Tanapat Co., Ltd.</w:t>
            </w:r>
          </w:p>
        </w:tc>
        <w:tc>
          <w:tcPr>
            <w:tcW w:w="1358" w:type="dxa"/>
            <w:shd w:val="clear" w:color="auto" w:fill="auto"/>
            <w:vAlign w:val="center"/>
          </w:tcPr>
          <w:p w:rsidR="002F5CE8" w:rsidRPr="0018253E" w:rsidRDefault="002F5CE8" w:rsidP="004E33AD">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2F5CE8" w:rsidRPr="0018253E" w:rsidRDefault="002F5CE8" w:rsidP="002F5CE8">
            <w:pPr>
              <w:spacing w:after="0" w:line="240" w:lineRule="atLeast"/>
              <w:ind w:left="-54" w:right="32"/>
              <w:jc w:val="right"/>
              <w:rPr>
                <w:rFonts w:ascii="Times New Roman" w:hAnsi="Times New Roman" w:cs="Times New Roman"/>
                <w:szCs w:val="22"/>
              </w:rPr>
            </w:pPr>
          </w:p>
        </w:tc>
        <w:tc>
          <w:tcPr>
            <w:tcW w:w="1399" w:type="dxa"/>
            <w:shd w:val="clear" w:color="auto" w:fill="auto"/>
            <w:vAlign w:val="center"/>
          </w:tcPr>
          <w:p w:rsidR="002F5CE8" w:rsidRPr="0018253E" w:rsidRDefault="002F5CE8" w:rsidP="004E33AD">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2F5CE8" w:rsidRPr="0018253E" w:rsidRDefault="002F5CE8" w:rsidP="002F5CE8">
            <w:pPr>
              <w:spacing w:after="0" w:line="240" w:lineRule="atLeast"/>
              <w:ind w:left="-103" w:right="32"/>
              <w:jc w:val="both"/>
              <w:rPr>
                <w:rFonts w:ascii="Times New Roman" w:hAnsi="Times New Roman" w:cs="Times New Roman"/>
                <w:szCs w:val="22"/>
              </w:rPr>
            </w:pPr>
          </w:p>
        </w:tc>
        <w:tc>
          <w:tcPr>
            <w:tcW w:w="1333" w:type="dxa"/>
            <w:vAlign w:val="bottom"/>
          </w:tcPr>
          <w:p w:rsidR="002F5CE8" w:rsidRPr="0018253E" w:rsidRDefault="005C7E86" w:rsidP="001A5597">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1,928</w:t>
            </w:r>
          </w:p>
        </w:tc>
        <w:tc>
          <w:tcPr>
            <w:tcW w:w="264" w:type="dxa"/>
          </w:tcPr>
          <w:p w:rsidR="002F5CE8" w:rsidRPr="0018253E" w:rsidRDefault="002F5CE8" w:rsidP="002F5CE8">
            <w:pPr>
              <w:tabs>
                <w:tab w:val="decimal" w:pos="983"/>
              </w:tabs>
              <w:spacing w:after="0" w:line="240" w:lineRule="atLeast"/>
              <w:ind w:left="-97" w:right="-108"/>
              <w:rPr>
                <w:rFonts w:ascii="Times New Roman" w:hAnsi="Times New Roman" w:cs="Times New Roman"/>
                <w:szCs w:val="22"/>
              </w:rPr>
            </w:pPr>
          </w:p>
        </w:tc>
        <w:tc>
          <w:tcPr>
            <w:tcW w:w="1361" w:type="dxa"/>
            <w:vAlign w:val="bottom"/>
          </w:tcPr>
          <w:p w:rsidR="002F5CE8" w:rsidRPr="0018253E" w:rsidRDefault="002F5CE8" w:rsidP="002F5CE8">
            <w:pPr>
              <w:tabs>
                <w:tab w:val="decimal" w:pos="966"/>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cs/>
              </w:rPr>
              <w:t>1</w:t>
            </w:r>
            <w:r w:rsidRPr="0018253E">
              <w:rPr>
                <w:rFonts w:ascii="Times New Roman" w:hAnsi="Times New Roman" w:cs="Times New Roman"/>
                <w:szCs w:val="22"/>
              </w:rPr>
              <w:t>,</w:t>
            </w:r>
            <w:r w:rsidRPr="0018253E">
              <w:rPr>
                <w:rFonts w:ascii="Times New Roman" w:hAnsi="Times New Roman" w:cs="Times New Roman"/>
                <w:szCs w:val="22"/>
                <w:cs/>
              </w:rPr>
              <w:t>80</w:t>
            </w:r>
            <w:r w:rsidRPr="0018253E">
              <w:rPr>
                <w:rFonts w:ascii="Times New Roman" w:hAnsi="Times New Roman" w:cs="Times New Roman"/>
                <w:szCs w:val="22"/>
              </w:rPr>
              <w:t>2</w:t>
            </w:r>
          </w:p>
        </w:tc>
      </w:tr>
      <w:tr w:rsidR="002F5CE8" w:rsidRPr="0018253E" w:rsidTr="00981073">
        <w:tc>
          <w:tcPr>
            <w:tcW w:w="3776" w:type="dxa"/>
            <w:shd w:val="clear" w:color="auto" w:fill="auto"/>
            <w:vAlign w:val="center"/>
          </w:tcPr>
          <w:p w:rsidR="002F5CE8" w:rsidRPr="0018253E" w:rsidRDefault="002F5CE8" w:rsidP="002F5CE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b/>
                <w:bCs/>
                <w:i/>
                <w:iCs/>
                <w:szCs w:val="22"/>
              </w:rPr>
              <w:t>Other receivables</w:t>
            </w:r>
          </w:p>
        </w:tc>
        <w:tc>
          <w:tcPr>
            <w:tcW w:w="1358" w:type="dxa"/>
            <w:shd w:val="clear" w:color="auto" w:fill="auto"/>
            <w:vAlign w:val="center"/>
          </w:tcPr>
          <w:p w:rsidR="002F5CE8" w:rsidRPr="0018253E" w:rsidRDefault="002F5CE8" w:rsidP="004E33AD">
            <w:pPr>
              <w:tabs>
                <w:tab w:val="decimal" w:pos="641"/>
              </w:tabs>
              <w:spacing w:after="0" w:line="240" w:lineRule="atLeast"/>
              <w:ind w:left="72" w:right="-25"/>
              <w:jc w:val="both"/>
              <w:rPr>
                <w:rFonts w:ascii="Times New Roman" w:hAnsi="Times New Roman" w:cs="Times New Roman"/>
                <w:szCs w:val="22"/>
              </w:rPr>
            </w:pPr>
          </w:p>
        </w:tc>
        <w:tc>
          <w:tcPr>
            <w:tcW w:w="264" w:type="dxa"/>
          </w:tcPr>
          <w:p w:rsidR="002F5CE8" w:rsidRPr="0018253E" w:rsidRDefault="002F5CE8" w:rsidP="002F5CE8">
            <w:pPr>
              <w:spacing w:after="0" w:line="240" w:lineRule="atLeast"/>
              <w:ind w:left="-54" w:right="32"/>
              <w:jc w:val="right"/>
              <w:rPr>
                <w:rFonts w:ascii="Times New Roman" w:hAnsi="Times New Roman" w:cs="Times New Roman"/>
                <w:szCs w:val="22"/>
              </w:rPr>
            </w:pPr>
          </w:p>
        </w:tc>
        <w:tc>
          <w:tcPr>
            <w:tcW w:w="1399" w:type="dxa"/>
            <w:shd w:val="clear" w:color="auto" w:fill="auto"/>
            <w:vAlign w:val="center"/>
          </w:tcPr>
          <w:p w:rsidR="002F5CE8" w:rsidRPr="0018253E" w:rsidRDefault="002F5CE8" w:rsidP="004E33AD">
            <w:pPr>
              <w:tabs>
                <w:tab w:val="decimal" w:pos="728"/>
              </w:tabs>
              <w:spacing w:after="0" w:line="240" w:lineRule="atLeast"/>
              <w:ind w:left="-54" w:right="-25"/>
              <w:jc w:val="both"/>
              <w:rPr>
                <w:rFonts w:ascii="Times New Roman" w:hAnsi="Times New Roman" w:cs="Times New Roman"/>
                <w:szCs w:val="22"/>
              </w:rPr>
            </w:pPr>
          </w:p>
        </w:tc>
        <w:tc>
          <w:tcPr>
            <w:tcW w:w="264" w:type="dxa"/>
          </w:tcPr>
          <w:p w:rsidR="002F5CE8" w:rsidRPr="0018253E" w:rsidRDefault="002F5CE8" w:rsidP="002F5CE8">
            <w:pPr>
              <w:spacing w:after="0" w:line="240" w:lineRule="atLeast"/>
              <w:ind w:left="-103" w:right="32"/>
              <w:jc w:val="both"/>
              <w:rPr>
                <w:rFonts w:ascii="Times New Roman" w:hAnsi="Times New Roman" w:cs="Times New Roman"/>
                <w:szCs w:val="22"/>
              </w:rPr>
            </w:pPr>
          </w:p>
        </w:tc>
        <w:tc>
          <w:tcPr>
            <w:tcW w:w="1333" w:type="dxa"/>
            <w:vAlign w:val="bottom"/>
          </w:tcPr>
          <w:p w:rsidR="002F5CE8" w:rsidRPr="0018253E" w:rsidRDefault="002F5CE8" w:rsidP="001A5597">
            <w:pPr>
              <w:tabs>
                <w:tab w:val="decimal" w:pos="972"/>
                <w:tab w:val="decimal" w:pos="1079"/>
              </w:tabs>
              <w:spacing w:after="0" w:line="240" w:lineRule="atLeast"/>
              <w:ind w:left="-54" w:right="32"/>
              <w:jc w:val="both"/>
              <w:rPr>
                <w:rFonts w:ascii="Times New Roman" w:hAnsi="Times New Roman" w:cs="Times New Roman"/>
                <w:szCs w:val="22"/>
              </w:rPr>
            </w:pPr>
          </w:p>
        </w:tc>
        <w:tc>
          <w:tcPr>
            <w:tcW w:w="264" w:type="dxa"/>
          </w:tcPr>
          <w:p w:rsidR="002F5CE8" w:rsidRPr="0018253E" w:rsidRDefault="002F5CE8" w:rsidP="002F5CE8">
            <w:pPr>
              <w:spacing w:after="0" w:line="240" w:lineRule="atLeast"/>
              <w:ind w:left="-54" w:right="32"/>
              <w:jc w:val="right"/>
              <w:rPr>
                <w:rFonts w:ascii="Times New Roman" w:hAnsi="Times New Roman" w:cs="Times New Roman"/>
                <w:szCs w:val="22"/>
              </w:rPr>
            </w:pPr>
          </w:p>
        </w:tc>
        <w:tc>
          <w:tcPr>
            <w:tcW w:w="1361" w:type="dxa"/>
            <w:vAlign w:val="bottom"/>
          </w:tcPr>
          <w:p w:rsidR="002F5CE8" w:rsidRPr="0018253E" w:rsidRDefault="002F5CE8" w:rsidP="002F5CE8">
            <w:pPr>
              <w:tabs>
                <w:tab w:val="decimal" w:pos="966"/>
              </w:tabs>
              <w:spacing w:after="0" w:line="240" w:lineRule="atLeast"/>
              <w:ind w:left="-54" w:right="32"/>
              <w:jc w:val="both"/>
              <w:rPr>
                <w:rFonts w:ascii="Times New Roman" w:hAnsi="Times New Roman" w:cs="Times New Roman"/>
                <w:szCs w:val="22"/>
              </w:rPr>
            </w:pPr>
          </w:p>
        </w:tc>
      </w:tr>
      <w:tr w:rsidR="002F5CE8" w:rsidRPr="0018253E" w:rsidTr="00981073">
        <w:tc>
          <w:tcPr>
            <w:tcW w:w="3776" w:type="dxa"/>
            <w:shd w:val="clear" w:color="auto" w:fill="auto"/>
            <w:vAlign w:val="center"/>
          </w:tcPr>
          <w:p w:rsidR="002F5CE8" w:rsidRPr="0018253E" w:rsidRDefault="002F5CE8" w:rsidP="002F5CE8">
            <w:pPr>
              <w:spacing w:after="0" w:line="240" w:lineRule="atLeast"/>
              <w:ind w:left="522" w:right="-25"/>
              <w:jc w:val="both"/>
              <w:rPr>
                <w:rFonts w:ascii="Times New Roman" w:hAnsi="Times New Roman" w:cs="Times New Roman"/>
                <w:b/>
                <w:bCs/>
                <w:szCs w:val="22"/>
              </w:rPr>
            </w:pPr>
            <w:r w:rsidRPr="0018253E">
              <w:rPr>
                <w:rFonts w:ascii="Times New Roman" w:hAnsi="Times New Roman" w:cs="Times New Roman"/>
                <w:szCs w:val="22"/>
              </w:rPr>
              <w:t>Sathaporn Tanapat Co., Ltd.</w:t>
            </w:r>
          </w:p>
        </w:tc>
        <w:tc>
          <w:tcPr>
            <w:tcW w:w="1358" w:type="dxa"/>
            <w:shd w:val="clear" w:color="auto" w:fill="auto"/>
            <w:vAlign w:val="center"/>
          </w:tcPr>
          <w:p w:rsidR="002F5CE8" w:rsidRPr="0018253E" w:rsidRDefault="002F5CE8" w:rsidP="004E33AD">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2F5CE8" w:rsidRPr="0018253E" w:rsidRDefault="002F5CE8" w:rsidP="002F5CE8">
            <w:pPr>
              <w:spacing w:after="0" w:line="240" w:lineRule="atLeast"/>
              <w:ind w:left="-54" w:right="32"/>
              <w:jc w:val="right"/>
              <w:rPr>
                <w:rFonts w:ascii="Times New Roman" w:hAnsi="Times New Roman" w:cs="Times New Roman"/>
                <w:szCs w:val="22"/>
              </w:rPr>
            </w:pPr>
          </w:p>
        </w:tc>
        <w:tc>
          <w:tcPr>
            <w:tcW w:w="1399" w:type="dxa"/>
            <w:shd w:val="clear" w:color="auto" w:fill="auto"/>
            <w:vAlign w:val="center"/>
          </w:tcPr>
          <w:p w:rsidR="002F5CE8" w:rsidRPr="0018253E" w:rsidRDefault="002F5CE8" w:rsidP="004E33AD">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2F5CE8" w:rsidRPr="0018253E" w:rsidRDefault="002F5CE8" w:rsidP="002F5CE8">
            <w:pPr>
              <w:spacing w:after="0" w:line="240" w:lineRule="atLeast"/>
              <w:ind w:left="-103" w:right="32"/>
              <w:jc w:val="both"/>
              <w:rPr>
                <w:rFonts w:ascii="Times New Roman" w:hAnsi="Times New Roman" w:cs="Times New Roman"/>
                <w:szCs w:val="22"/>
              </w:rPr>
            </w:pPr>
          </w:p>
        </w:tc>
        <w:tc>
          <w:tcPr>
            <w:tcW w:w="1333" w:type="dxa"/>
            <w:vAlign w:val="bottom"/>
          </w:tcPr>
          <w:p w:rsidR="002F5CE8" w:rsidRPr="0018253E" w:rsidRDefault="005C7E86" w:rsidP="001A5597">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2,623</w:t>
            </w:r>
          </w:p>
        </w:tc>
        <w:tc>
          <w:tcPr>
            <w:tcW w:w="264" w:type="dxa"/>
          </w:tcPr>
          <w:p w:rsidR="002F5CE8" w:rsidRPr="0018253E" w:rsidRDefault="002F5CE8" w:rsidP="002F5CE8">
            <w:pPr>
              <w:tabs>
                <w:tab w:val="decimal" w:pos="983"/>
              </w:tabs>
              <w:spacing w:after="0" w:line="240" w:lineRule="atLeast"/>
              <w:ind w:left="-97" w:right="-108"/>
              <w:rPr>
                <w:rFonts w:ascii="Times New Roman" w:hAnsi="Times New Roman" w:cs="Times New Roman"/>
                <w:szCs w:val="22"/>
              </w:rPr>
            </w:pPr>
          </w:p>
        </w:tc>
        <w:tc>
          <w:tcPr>
            <w:tcW w:w="1361" w:type="dxa"/>
            <w:vAlign w:val="bottom"/>
          </w:tcPr>
          <w:p w:rsidR="002F5CE8" w:rsidRPr="0018253E" w:rsidRDefault="002F5CE8" w:rsidP="002F5CE8">
            <w:pPr>
              <w:tabs>
                <w:tab w:val="decimal" w:pos="966"/>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2,529</w:t>
            </w:r>
          </w:p>
        </w:tc>
      </w:tr>
      <w:tr w:rsidR="002F5CE8" w:rsidRPr="0018253E" w:rsidTr="00981073">
        <w:tc>
          <w:tcPr>
            <w:tcW w:w="3776" w:type="dxa"/>
            <w:shd w:val="clear" w:color="auto" w:fill="auto"/>
            <w:vAlign w:val="center"/>
          </w:tcPr>
          <w:p w:rsidR="002F5CE8" w:rsidRPr="0018253E" w:rsidRDefault="002F5CE8" w:rsidP="002F5CE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Paprapat Co., Ltd.</w:t>
            </w:r>
          </w:p>
        </w:tc>
        <w:tc>
          <w:tcPr>
            <w:tcW w:w="1358" w:type="dxa"/>
            <w:shd w:val="clear" w:color="auto" w:fill="auto"/>
            <w:vAlign w:val="center"/>
          </w:tcPr>
          <w:p w:rsidR="002F5CE8" w:rsidRPr="0018253E" w:rsidRDefault="002F5CE8" w:rsidP="004E33AD">
            <w:pPr>
              <w:tabs>
                <w:tab w:val="decimal" w:pos="641"/>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2F5CE8" w:rsidRPr="0018253E" w:rsidRDefault="002F5CE8" w:rsidP="002F5CE8">
            <w:pPr>
              <w:spacing w:after="0" w:line="240" w:lineRule="atLeast"/>
              <w:ind w:left="-54" w:right="32"/>
              <w:jc w:val="right"/>
              <w:rPr>
                <w:rFonts w:ascii="Times New Roman" w:hAnsi="Times New Roman" w:cs="Times New Roman"/>
                <w:szCs w:val="22"/>
              </w:rPr>
            </w:pPr>
          </w:p>
        </w:tc>
        <w:tc>
          <w:tcPr>
            <w:tcW w:w="1399" w:type="dxa"/>
            <w:shd w:val="clear" w:color="auto" w:fill="auto"/>
            <w:vAlign w:val="center"/>
          </w:tcPr>
          <w:p w:rsidR="002F5CE8" w:rsidRPr="0018253E" w:rsidRDefault="002F5CE8" w:rsidP="004E33AD">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2F5CE8" w:rsidRPr="0018253E" w:rsidRDefault="002F5CE8" w:rsidP="002F5CE8">
            <w:pPr>
              <w:spacing w:after="0" w:line="240" w:lineRule="atLeast"/>
              <w:ind w:left="-103" w:right="32"/>
              <w:jc w:val="both"/>
              <w:rPr>
                <w:rFonts w:ascii="Times New Roman" w:hAnsi="Times New Roman" w:cs="Times New Roman"/>
                <w:szCs w:val="22"/>
              </w:rPr>
            </w:pPr>
          </w:p>
        </w:tc>
        <w:tc>
          <w:tcPr>
            <w:tcW w:w="1333" w:type="dxa"/>
            <w:vAlign w:val="bottom"/>
          </w:tcPr>
          <w:p w:rsidR="002F5CE8" w:rsidRPr="0018253E" w:rsidRDefault="005C7E86" w:rsidP="001A5597">
            <w:pPr>
              <w:tabs>
                <w:tab w:val="decimal" w:pos="1079"/>
              </w:tabs>
              <w:spacing w:after="0" w:line="240" w:lineRule="atLeast"/>
              <w:ind w:left="-97" w:right="87"/>
              <w:rPr>
                <w:rFonts w:ascii="Times New Roman" w:hAnsi="Times New Roman" w:cstheme="minorBidi"/>
                <w:szCs w:val="22"/>
                <w:cs/>
              </w:rPr>
            </w:pPr>
            <w:r w:rsidRPr="0018253E">
              <w:rPr>
                <w:rFonts w:ascii="Times New Roman" w:hAnsi="Times New Roman" w:cs="Times New Roman"/>
                <w:szCs w:val="22"/>
              </w:rPr>
              <w:t>5,213</w:t>
            </w:r>
          </w:p>
        </w:tc>
        <w:tc>
          <w:tcPr>
            <w:tcW w:w="264" w:type="dxa"/>
          </w:tcPr>
          <w:p w:rsidR="002F5CE8" w:rsidRPr="0018253E" w:rsidRDefault="002F5CE8" w:rsidP="002F5CE8">
            <w:pPr>
              <w:tabs>
                <w:tab w:val="decimal" w:pos="983"/>
              </w:tabs>
              <w:spacing w:after="0" w:line="240" w:lineRule="atLeast"/>
              <w:ind w:left="-97" w:right="-108"/>
              <w:rPr>
                <w:rFonts w:ascii="Times New Roman" w:hAnsi="Times New Roman" w:cs="Times New Roman"/>
                <w:szCs w:val="22"/>
              </w:rPr>
            </w:pPr>
          </w:p>
        </w:tc>
        <w:tc>
          <w:tcPr>
            <w:tcW w:w="1361" w:type="dxa"/>
            <w:vAlign w:val="bottom"/>
          </w:tcPr>
          <w:p w:rsidR="002F5CE8" w:rsidRPr="0018253E" w:rsidRDefault="002F5CE8" w:rsidP="002F5CE8">
            <w:pPr>
              <w:tabs>
                <w:tab w:val="decimal" w:pos="966"/>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4,775</w:t>
            </w:r>
          </w:p>
        </w:tc>
      </w:tr>
      <w:tr w:rsidR="00360763" w:rsidRPr="0018253E" w:rsidTr="00981073">
        <w:tc>
          <w:tcPr>
            <w:tcW w:w="3776" w:type="dxa"/>
            <w:shd w:val="clear" w:color="auto" w:fill="auto"/>
            <w:vAlign w:val="center"/>
          </w:tcPr>
          <w:p w:rsidR="00360763" w:rsidRPr="0018253E" w:rsidRDefault="00A93407" w:rsidP="002F5CE8">
            <w:pPr>
              <w:spacing w:after="0" w:line="240" w:lineRule="atLeast"/>
              <w:ind w:left="522" w:right="-25"/>
              <w:jc w:val="both"/>
              <w:rPr>
                <w:rFonts w:ascii="Times New Roman" w:hAnsi="Times New Roman" w:cstheme="minorBidi"/>
                <w:szCs w:val="22"/>
                <w:cs/>
              </w:rPr>
            </w:pPr>
            <w:r w:rsidRPr="0018253E">
              <w:rPr>
                <w:rFonts w:ascii="Times New Roman" w:hAnsi="Times New Roman" w:cs="Times New Roman"/>
                <w:b/>
                <w:bCs/>
                <w:szCs w:val="22"/>
              </w:rPr>
              <w:t>Other related parties</w:t>
            </w:r>
          </w:p>
        </w:tc>
        <w:tc>
          <w:tcPr>
            <w:tcW w:w="1358" w:type="dxa"/>
            <w:shd w:val="clear" w:color="auto" w:fill="auto"/>
            <w:vAlign w:val="center"/>
          </w:tcPr>
          <w:p w:rsidR="00360763" w:rsidRPr="0018253E" w:rsidRDefault="00360763" w:rsidP="002F5CE8">
            <w:pPr>
              <w:tabs>
                <w:tab w:val="decimal" w:pos="521"/>
              </w:tabs>
              <w:spacing w:after="0" w:line="240" w:lineRule="atLeast"/>
              <w:ind w:left="-54" w:right="32"/>
              <w:jc w:val="both"/>
              <w:rPr>
                <w:rFonts w:ascii="Times New Roman" w:hAnsi="Times New Roman" w:cs="Times New Roman"/>
                <w:szCs w:val="22"/>
              </w:rPr>
            </w:pPr>
          </w:p>
        </w:tc>
        <w:tc>
          <w:tcPr>
            <w:tcW w:w="264" w:type="dxa"/>
          </w:tcPr>
          <w:p w:rsidR="00360763" w:rsidRPr="0018253E" w:rsidRDefault="00360763" w:rsidP="002F5CE8">
            <w:pPr>
              <w:spacing w:after="0" w:line="240" w:lineRule="atLeast"/>
              <w:ind w:left="-54" w:right="32"/>
              <w:jc w:val="right"/>
              <w:rPr>
                <w:rFonts w:ascii="Times New Roman" w:hAnsi="Times New Roman" w:cs="Times New Roman"/>
                <w:szCs w:val="22"/>
              </w:rPr>
            </w:pPr>
          </w:p>
        </w:tc>
        <w:tc>
          <w:tcPr>
            <w:tcW w:w="1399" w:type="dxa"/>
            <w:shd w:val="clear" w:color="auto" w:fill="auto"/>
            <w:vAlign w:val="center"/>
          </w:tcPr>
          <w:p w:rsidR="00360763" w:rsidRPr="0018253E" w:rsidRDefault="00360763" w:rsidP="004E33AD">
            <w:pPr>
              <w:tabs>
                <w:tab w:val="decimal" w:pos="728"/>
              </w:tabs>
              <w:spacing w:after="0" w:line="240" w:lineRule="atLeast"/>
              <w:ind w:left="-54" w:right="-25"/>
              <w:jc w:val="both"/>
              <w:rPr>
                <w:rFonts w:ascii="Times New Roman" w:hAnsi="Times New Roman" w:cs="Times New Roman"/>
                <w:szCs w:val="22"/>
              </w:rPr>
            </w:pPr>
          </w:p>
        </w:tc>
        <w:tc>
          <w:tcPr>
            <w:tcW w:w="264" w:type="dxa"/>
          </w:tcPr>
          <w:p w:rsidR="00360763" w:rsidRPr="0018253E" w:rsidRDefault="00360763" w:rsidP="002F5CE8">
            <w:pPr>
              <w:spacing w:after="0" w:line="240" w:lineRule="atLeast"/>
              <w:ind w:left="-103" w:right="32"/>
              <w:jc w:val="both"/>
              <w:rPr>
                <w:rFonts w:ascii="Times New Roman" w:hAnsi="Times New Roman" w:cs="Times New Roman"/>
                <w:szCs w:val="22"/>
              </w:rPr>
            </w:pPr>
          </w:p>
        </w:tc>
        <w:tc>
          <w:tcPr>
            <w:tcW w:w="1333" w:type="dxa"/>
            <w:vAlign w:val="bottom"/>
          </w:tcPr>
          <w:p w:rsidR="00360763" w:rsidRPr="0018253E" w:rsidRDefault="00360763" w:rsidP="001A5597">
            <w:pPr>
              <w:tabs>
                <w:tab w:val="decimal" w:pos="1079"/>
              </w:tabs>
              <w:spacing w:after="0" w:line="240" w:lineRule="atLeast"/>
              <w:ind w:left="-97" w:right="87"/>
              <w:rPr>
                <w:rFonts w:ascii="Times New Roman" w:hAnsi="Times New Roman" w:cs="Times New Roman"/>
                <w:szCs w:val="22"/>
              </w:rPr>
            </w:pPr>
          </w:p>
        </w:tc>
        <w:tc>
          <w:tcPr>
            <w:tcW w:w="264" w:type="dxa"/>
          </w:tcPr>
          <w:p w:rsidR="00360763" w:rsidRPr="0018253E" w:rsidRDefault="00360763" w:rsidP="002F5CE8">
            <w:pPr>
              <w:tabs>
                <w:tab w:val="decimal" w:pos="983"/>
              </w:tabs>
              <w:spacing w:after="0" w:line="240" w:lineRule="atLeast"/>
              <w:ind w:left="-97" w:right="-108"/>
              <w:rPr>
                <w:rFonts w:ascii="Times New Roman" w:hAnsi="Times New Roman" w:cs="Times New Roman"/>
                <w:szCs w:val="22"/>
              </w:rPr>
            </w:pPr>
          </w:p>
        </w:tc>
        <w:tc>
          <w:tcPr>
            <w:tcW w:w="1361" w:type="dxa"/>
            <w:vAlign w:val="bottom"/>
          </w:tcPr>
          <w:p w:rsidR="00360763" w:rsidRPr="0018253E" w:rsidRDefault="00360763" w:rsidP="002F5CE8">
            <w:pPr>
              <w:tabs>
                <w:tab w:val="decimal" w:pos="966"/>
              </w:tabs>
              <w:spacing w:after="0" w:line="240" w:lineRule="atLeast"/>
              <w:ind w:left="-97" w:right="87"/>
              <w:rPr>
                <w:rFonts w:ascii="Times New Roman" w:hAnsi="Times New Roman" w:cs="Times New Roman"/>
                <w:szCs w:val="22"/>
              </w:rPr>
            </w:pPr>
          </w:p>
        </w:tc>
      </w:tr>
      <w:tr w:rsidR="00360763" w:rsidRPr="0018253E" w:rsidTr="00981073">
        <w:tc>
          <w:tcPr>
            <w:tcW w:w="3776" w:type="dxa"/>
            <w:shd w:val="clear" w:color="auto" w:fill="auto"/>
            <w:vAlign w:val="center"/>
          </w:tcPr>
          <w:p w:rsidR="00360763" w:rsidRPr="0018253E" w:rsidRDefault="00A93407" w:rsidP="002F5CE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b/>
                <w:bCs/>
                <w:i/>
                <w:iCs/>
                <w:szCs w:val="22"/>
              </w:rPr>
              <w:t>Other receivables</w:t>
            </w:r>
          </w:p>
        </w:tc>
        <w:tc>
          <w:tcPr>
            <w:tcW w:w="1358" w:type="dxa"/>
            <w:shd w:val="clear" w:color="auto" w:fill="auto"/>
            <w:vAlign w:val="center"/>
          </w:tcPr>
          <w:p w:rsidR="00360763" w:rsidRPr="0018253E" w:rsidRDefault="00360763" w:rsidP="002F5CE8">
            <w:pPr>
              <w:tabs>
                <w:tab w:val="decimal" w:pos="521"/>
              </w:tabs>
              <w:spacing w:after="0" w:line="240" w:lineRule="atLeast"/>
              <w:ind w:left="-54" w:right="32"/>
              <w:jc w:val="both"/>
              <w:rPr>
                <w:rFonts w:ascii="Times New Roman" w:hAnsi="Times New Roman" w:cs="Times New Roman"/>
                <w:szCs w:val="22"/>
              </w:rPr>
            </w:pPr>
          </w:p>
        </w:tc>
        <w:tc>
          <w:tcPr>
            <w:tcW w:w="264" w:type="dxa"/>
          </w:tcPr>
          <w:p w:rsidR="00360763" w:rsidRPr="0018253E" w:rsidRDefault="00360763" w:rsidP="002F5CE8">
            <w:pPr>
              <w:spacing w:after="0" w:line="240" w:lineRule="atLeast"/>
              <w:ind w:left="-54" w:right="32"/>
              <w:jc w:val="right"/>
              <w:rPr>
                <w:rFonts w:ascii="Times New Roman" w:hAnsi="Times New Roman" w:cs="Times New Roman"/>
                <w:szCs w:val="22"/>
              </w:rPr>
            </w:pPr>
          </w:p>
        </w:tc>
        <w:tc>
          <w:tcPr>
            <w:tcW w:w="1399" w:type="dxa"/>
            <w:shd w:val="clear" w:color="auto" w:fill="auto"/>
            <w:vAlign w:val="center"/>
          </w:tcPr>
          <w:p w:rsidR="00360763" w:rsidRPr="0018253E" w:rsidRDefault="00360763" w:rsidP="004E33AD">
            <w:pPr>
              <w:tabs>
                <w:tab w:val="decimal" w:pos="728"/>
              </w:tabs>
              <w:spacing w:after="0" w:line="240" w:lineRule="atLeast"/>
              <w:ind w:left="-54" w:right="-25"/>
              <w:jc w:val="both"/>
              <w:rPr>
                <w:rFonts w:ascii="Times New Roman" w:hAnsi="Times New Roman" w:cs="Times New Roman"/>
                <w:szCs w:val="22"/>
              </w:rPr>
            </w:pPr>
          </w:p>
        </w:tc>
        <w:tc>
          <w:tcPr>
            <w:tcW w:w="264" w:type="dxa"/>
          </w:tcPr>
          <w:p w:rsidR="00360763" w:rsidRPr="0018253E" w:rsidRDefault="00360763" w:rsidP="002F5CE8">
            <w:pPr>
              <w:spacing w:after="0" w:line="240" w:lineRule="atLeast"/>
              <w:ind w:left="-103" w:right="32"/>
              <w:jc w:val="both"/>
              <w:rPr>
                <w:rFonts w:ascii="Times New Roman" w:hAnsi="Times New Roman" w:cs="Times New Roman"/>
                <w:szCs w:val="22"/>
              </w:rPr>
            </w:pPr>
          </w:p>
        </w:tc>
        <w:tc>
          <w:tcPr>
            <w:tcW w:w="1333" w:type="dxa"/>
            <w:vAlign w:val="bottom"/>
          </w:tcPr>
          <w:p w:rsidR="00360763" w:rsidRPr="0018253E" w:rsidRDefault="00360763" w:rsidP="001A5597">
            <w:pPr>
              <w:tabs>
                <w:tab w:val="decimal" w:pos="1079"/>
              </w:tabs>
              <w:spacing w:after="0" w:line="240" w:lineRule="atLeast"/>
              <w:ind w:left="-97" w:right="87"/>
              <w:rPr>
                <w:rFonts w:ascii="Times New Roman" w:hAnsi="Times New Roman" w:cs="Times New Roman"/>
                <w:szCs w:val="22"/>
              </w:rPr>
            </w:pPr>
          </w:p>
        </w:tc>
        <w:tc>
          <w:tcPr>
            <w:tcW w:w="264" w:type="dxa"/>
          </w:tcPr>
          <w:p w:rsidR="00360763" w:rsidRPr="0018253E" w:rsidRDefault="00360763" w:rsidP="002F5CE8">
            <w:pPr>
              <w:tabs>
                <w:tab w:val="decimal" w:pos="983"/>
              </w:tabs>
              <w:spacing w:after="0" w:line="240" w:lineRule="atLeast"/>
              <w:ind w:left="-97" w:right="-108"/>
              <w:rPr>
                <w:rFonts w:ascii="Times New Roman" w:hAnsi="Times New Roman" w:cs="Times New Roman"/>
                <w:szCs w:val="22"/>
              </w:rPr>
            </w:pPr>
          </w:p>
        </w:tc>
        <w:tc>
          <w:tcPr>
            <w:tcW w:w="1361" w:type="dxa"/>
            <w:vAlign w:val="bottom"/>
          </w:tcPr>
          <w:p w:rsidR="00360763" w:rsidRPr="0018253E" w:rsidRDefault="00360763" w:rsidP="002F5CE8">
            <w:pPr>
              <w:tabs>
                <w:tab w:val="decimal" w:pos="966"/>
              </w:tabs>
              <w:spacing w:after="0" w:line="240" w:lineRule="atLeast"/>
              <w:ind w:left="-97" w:right="87"/>
              <w:rPr>
                <w:rFonts w:ascii="Times New Roman" w:hAnsi="Times New Roman" w:cs="Times New Roman"/>
                <w:szCs w:val="22"/>
              </w:rPr>
            </w:pPr>
          </w:p>
        </w:tc>
      </w:tr>
      <w:tr w:rsidR="00D33A15" w:rsidRPr="0018253E" w:rsidTr="00981073">
        <w:tc>
          <w:tcPr>
            <w:tcW w:w="3776" w:type="dxa"/>
            <w:shd w:val="clear" w:color="auto" w:fill="auto"/>
            <w:vAlign w:val="center"/>
          </w:tcPr>
          <w:p w:rsidR="00D33A15" w:rsidRPr="0018253E" w:rsidRDefault="00D33A15" w:rsidP="00981073">
            <w:pPr>
              <w:spacing w:after="0" w:line="240" w:lineRule="atLeast"/>
              <w:ind w:left="522" w:right="-533"/>
              <w:jc w:val="both"/>
              <w:rPr>
                <w:rFonts w:ascii="Times New Roman" w:hAnsi="Times New Roman" w:cs="Times New Roman"/>
                <w:szCs w:val="22"/>
              </w:rPr>
            </w:pPr>
            <w:r w:rsidRPr="0018253E">
              <w:rPr>
                <w:rFonts w:ascii="Times New Roman" w:hAnsi="Times New Roman" w:cs="Times New Roman"/>
                <w:szCs w:val="22"/>
              </w:rPr>
              <w:t>Asia Green Energy Public Co., Ltd.</w:t>
            </w:r>
          </w:p>
        </w:tc>
        <w:tc>
          <w:tcPr>
            <w:tcW w:w="1358" w:type="dxa"/>
            <w:shd w:val="clear" w:color="auto" w:fill="auto"/>
            <w:vAlign w:val="center"/>
          </w:tcPr>
          <w:p w:rsidR="00D33A15" w:rsidRPr="0018253E" w:rsidRDefault="00D33A15" w:rsidP="000C35B6">
            <w:pPr>
              <w:tabs>
                <w:tab w:val="decimal" w:pos="88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99</w:t>
            </w:r>
          </w:p>
        </w:tc>
        <w:tc>
          <w:tcPr>
            <w:tcW w:w="264" w:type="dxa"/>
          </w:tcPr>
          <w:p w:rsidR="00D33A15" w:rsidRPr="0018253E" w:rsidRDefault="00D33A15" w:rsidP="002F5CE8">
            <w:pPr>
              <w:spacing w:after="0" w:line="240" w:lineRule="atLeast"/>
              <w:ind w:left="-54" w:right="32"/>
              <w:jc w:val="right"/>
              <w:rPr>
                <w:rFonts w:ascii="Times New Roman" w:hAnsi="Times New Roman" w:cs="Times New Roman"/>
                <w:szCs w:val="22"/>
              </w:rPr>
            </w:pPr>
          </w:p>
        </w:tc>
        <w:tc>
          <w:tcPr>
            <w:tcW w:w="1399" w:type="dxa"/>
            <w:shd w:val="clear" w:color="auto" w:fill="auto"/>
            <w:vAlign w:val="center"/>
          </w:tcPr>
          <w:p w:rsidR="00D33A15" w:rsidRPr="0018253E" w:rsidRDefault="00D33A15" w:rsidP="004E33AD">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D33A15" w:rsidRPr="0018253E" w:rsidRDefault="00D33A15" w:rsidP="002F5CE8">
            <w:pPr>
              <w:spacing w:after="0" w:line="240" w:lineRule="atLeast"/>
              <w:ind w:left="-103" w:right="32"/>
              <w:jc w:val="both"/>
              <w:rPr>
                <w:rFonts w:ascii="Times New Roman" w:hAnsi="Times New Roman" w:cs="Times New Roman"/>
                <w:szCs w:val="22"/>
              </w:rPr>
            </w:pPr>
          </w:p>
        </w:tc>
        <w:tc>
          <w:tcPr>
            <w:tcW w:w="1333" w:type="dxa"/>
            <w:vAlign w:val="center"/>
          </w:tcPr>
          <w:p w:rsidR="00D33A15" w:rsidRPr="0018253E" w:rsidRDefault="00D33A15" w:rsidP="001A5597">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99</w:t>
            </w:r>
          </w:p>
        </w:tc>
        <w:tc>
          <w:tcPr>
            <w:tcW w:w="264" w:type="dxa"/>
          </w:tcPr>
          <w:p w:rsidR="00D33A15" w:rsidRPr="0018253E" w:rsidRDefault="00D33A15" w:rsidP="002F5CE8">
            <w:pPr>
              <w:tabs>
                <w:tab w:val="decimal" w:pos="983"/>
              </w:tabs>
              <w:spacing w:after="0" w:line="240" w:lineRule="atLeast"/>
              <w:ind w:left="-97" w:right="-108"/>
              <w:rPr>
                <w:rFonts w:ascii="Times New Roman" w:hAnsi="Times New Roman" w:cs="Times New Roman"/>
                <w:szCs w:val="22"/>
              </w:rPr>
            </w:pPr>
          </w:p>
        </w:tc>
        <w:tc>
          <w:tcPr>
            <w:tcW w:w="1361" w:type="dxa"/>
            <w:vAlign w:val="center"/>
          </w:tcPr>
          <w:p w:rsidR="00D33A15" w:rsidRPr="0018253E" w:rsidRDefault="00D33A15" w:rsidP="004E33AD">
            <w:pPr>
              <w:tabs>
                <w:tab w:val="decimal" w:pos="680"/>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w:t>
            </w:r>
          </w:p>
        </w:tc>
      </w:tr>
      <w:tr w:rsidR="00D33A15" w:rsidRPr="0018253E" w:rsidTr="00981073">
        <w:tc>
          <w:tcPr>
            <w:tcW w:w="3776" w:type="dxa"/>
            <w:shd w:val="clear" w:color="auto" w:fill="auto"/>
            <w:vAlign w:val="center"/>
          </w:tcPr>
          <w:p w:rsidR="00D33A15" w:rsidRPr="0018253E" w:rsidRDefault="00D33A15" w:rsidP="002F5CE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A.G.E. Transport Co., Ltd.</w:t>
            </w:r>
          </w:p>
        </w:tc>
        <w:tc>
          <w:tcPr>
            <w:tcW w:w="1358" w:type="dxa"/>
            <w:shd w:val="clear" w:color="auto" w:fill="auto"/>
            <w:vAlign w:val="center"/>
          </w:tcPr>
          <w:p w:rsidR="00D33A15" w:rsidRPr="0018253E" w:rsidRDefault="00D33A15" w:rsidP="000C35B6">
            <w:pPr>
              <w:tabs>
                <w:tab w:val="decimal" w:pos="88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954</w:t>
            </w:r>
          </w:p>
        </w:tc>
        <w:tc>
          <w:tcPr>
            <w:tcW w:w="264" w:type="dxa"/>
          </w:tcPr>
          <w:p w:rsidR="00D33A15" w:rsidRPr="0018253E" w:rsidRDefault="00D33A15" w:rsidP="002F5CE8">
            <w:pPr>
              <w:spacing w:after="0" w:line="240" w:lineRule="atLeast"/>
              <w:ind w:left="-54" w:right="32"/>
              <w:jc w:val="right"/>
              <w:rPr>
                <w:rFonts w:ascii="Times New Roman" w:hAnsi="Times New Roman" w:cs="Times New Roman"/>
                <w:szCs w:val="22"/>
              </w:rPr>
            </w:pPr>
          </w:p>
        </w:tc>
        <w:tc>
          <w:tcPr>
            <w:tcW w:w="1399" w:type="dxa"/>
            <w:shd w:val="clear" w:color="auto" w:fill="auto"/>
            <w:vAlign w:val="center"/>
          </w:tcPr>
          <w:p w:rsidR="00D33A15" w:rsidRPr="0018253E" w:rsidRDefault="00D33A15" w:rsidP="004E33AD">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D33A15" w:rsidRPr="0018253E" w:rsidRDefault="00D33A15" w:rsidP="002F5CE8">
            <w:pPr>
              <w:spacing w:after="0" w:line="240" w:lineRule="atLeast"/>
              <w:ind w:left="-103" w:right="32"/>
              <w:jc w:val="both"/>
              <w:rPr>
                <w:rFonts w:ascii="Times New Roman" w:hAnsi="Times New Roman" w:cs="Times New Roman"/>
                <w:szCs w:val="22"/>
              </w:rPr>
            </w:pPr>
          </w:p>
        </w:tc>
        <w:tc>
          <w:tcPr>
            <w:tcW w:w="1333" w:type="dxa"/>
            <w:vAlign w:val="center"/>
          </w:tcPr>
          <w:p w:rsidR="00D33A15" w:rsidRPr="0018253E" w:rsidRDefault="00D33A15" w:rsidP="001A5597">
            <w:pPr>
              <w:tabs>
                <w:tab w:val="decimal" w:pos="1079"/>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954</w:t>
            </w:r>
          </w:p>
        </w:tc>
        <w:tc>
          <w:tcPr>
            <w:tcW w:w="264" w:type="dxa"/>
          </w:tcPr>
          <w:p w:rsidR="00D33A15" w:rsidRPr="0018253E" w:rsidRDefault="00D33A15" w:rsidP="002F5CE8">
            <w:pPr>
              <w:tabs>
                <w:tab w:val="decimal" w:pos="983"/>
              </w:tabs>
              <w:spacing w:after="0" w:line="240" w:lineRule="atLeast"/>
              <w:ind w:left="-97" w:right="-108"/>
              <w:rPr>
                <w:rFonts w:ascii="Times New Roman" w:hAnsi="Times New Roman" w:cs="Times New Roman"/>
                <w:szCs w:val="22"/>
              </w:rPr>
            </w:pPr>
          </w:p>
        </w:tc>
        <w:tc>
          <w:tcPr>
            <w:tcW w:w="1361" w:type="dxa"/>
            <w:vAlign w:val="center"/>
          </w:tcPr>
          <w:p w:rsidR="00D33A15" w:rsidRPr="0018253E" w:rsidRDefault="00D33A15" w:rsidP="004E33AD">
            <w:pPr>
              <w:tabs>
                <w:tab w:val="decimal" w:pos="680"/>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w:t>
            </w:r>
          </w:p>
        </w:tc>
      </w:tr>
      <w:tr w:rsidR="00D33A15" w:rsidRPr="0018253E" w:rsidTr="00981073">
        <w:tc>
          <w:tcPr>
            <w:tcW w:w="3776" w:type="dxa"/>
            <w:shd w:val="clear" w:color="auto" w:fill="auto"/>
            <w:vAlign w:val="center"/>
          </w:tcPr>
          <w:p w:rsidR="00D33A15" w:rsidRPr="0018253E" w:rsidRDefault="00D33A15" w:rsidP="002F5CE8">
            <w:pPr>
              <w:spacing w:after="0" w:line="240" w:lineRule="atLeast"/>
              <w:ind w:left="522" w:right="-25"/>
              <w:jc w:val="both"/>
              <w:rPr>
                <w:rFonts w:ascii="Times New Roman" w:hAnsi="Times New Roman" w:cs="Times New Roman"/>
                <w:b/>
                <w:bCs/>
                <w:szCs w:val="22"/>
              </w:rPr>
            </w:pPr>
            <w:r w:rsidRPr="0018253E">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vAlign w:val="center"/>
          </w:tcPr>
          <w:p w:rsidR="00D33A15" w:rsidRPr="0018253E" w:rsidRDefault="00D33A15" w:rsidP="000C35B6">
            <w:pPr>
              <w:tabs>
                <w:tab w:val="decimal" w:pos="884"/>
              </w:tabs>
              <w:spacing w:after="0" w:line="240" w:lineRule="atLeast"/>
              <w:ind w:left="-54" w:right="32"/>
              <w:jc w:val="both"/>
              <w:rPr>
                <w:rFonts w:ascii="Times New Roman" w:hAnsi="Times New Roman" w:cs="Times New Roman"/>
                <w:b/>
                <w:bCs/>
                <w:szCs w:val="22"/>
              </w:rPr>
            </w:pPr>
            <w:r w:rsidRPr="0018253E">
              <w:rPr>
                <w:rFonts w:ascii="Times New Roman" w:hAnsi="Times New Roman" w:cs="Times New Roman"/>
                <w:b/>
                <w:bCs/>
                <w:szCs w:val="22"/>
              </w:rPr>
              <w:t>1,053</w:t>
            </w:r>
          </w:p>
        </w:tc>
        <w:tc>
          <w:tcPr>
            <w:tcW w:w="264" w:type="dxa"/>
          </w:tcPr>
          <w:p w:rsidR="00D33A15" w:rsidRPr="0018253E" w:rsidRDefault="00D33A15" w:rsidP="002F5CE8">
            <w:pPr>
              <w:spacing w:after="0" w:line="240" w:lineRule="atLeast"/>
              <w:ind w:left="-54" w:right="32"/>
              <w:jc w:val="right"/>
              <w:rPr>
                <w:rFonts w:ascii="Times New Roman" w:hAnsi="Times New Roman" w:cs="Times New Roman"/>
                <w:b/>
                <w:bCs/>
                <w:szCs w:val="22"/>
              </w:rPr>
            </w:pPr>
          </w:p>
        </w:tc>
        <w:tc>
          <w:tcPr>
            <w:tcW w:w="1399" w:type="dxa"/>
            <w:tcBorders>
              <w:top w:val="single" w:sz="4" w:space="0" w:color="auto"/>
              <w:bottom w:val="double" w:sz="4" w:space="0" w:color="auto"/>
            </w:tcBorders>
            <w:shd w:val="clear" w:color="auto" w:fill="auto"/>
            <w:vAlign w:val="center"/>
          </w:tcPr>
          <w:p w:rsidR="00D33A15" w:rsidRPr="0018253E" w:rsidRDefault="00D33A15" w:rsidP="004E33AD">
            <w:pPr>
              <w:tabs>
                <w:tab w:val="decimal" w:pos="728"/>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64" w:type="dxa"/>
          </w:tcPr>
          <w:p w:rsidR="00D33A15" w:rsidRPr="0018253E" w:rsidRDefault="00D33A15" w:rsidP="002F5CE8">
            <w:pPr>
              <w:spacing w:after="0" w:line="240" w:lineRule="atLeast"/>
              <w:ind w:left="-103" w:right="32"/>
              <w:jc w:val="both"/>
              <w:rPr>
                <w:rFonts w:ascii="Times New Roman" w:hAnsi="Times New Roman" w:cs="Times New Roman"/>
                <w:b/>
                <w:bCs/>
                <w:szCs w:val="22"/>
              </w:rPr>
            </w:pPr>
          </w:p>
        </w:tc>
        <w:tc>
          <w:tcPr>
            <w:tcW w:w="1333" w:type="dxa"/>
            <w:tcBorders>
              <w:top w:val="single" w:sz="4" w:space="0" w:color="auto"/>
              <w:bottom w:val="double" w:sz="4" w:space="0" w:color="auto"/>
            </w:tcBorders>
            <w:vAlign w:val="center"/>
          </w:tcPr>
          <w:p w:rsidR="00D33A15" w:rsidRPr="0018253E" w:rsidRDefault="00D33A15" w:rsidP="001A5597">
            <w:pPr>
              <w:tabs>
                <w:tab w:val="decimal" w:pos="1079"/>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1</w:t>
            </w:r>
            <w:r w:rsidR="00943077" w:rsidRPr="0018253E">
              <w:rPr>
                <w:rFonts w:ascii="Times New Roman" w:hAnsi="Times New Roman" w:cs="Times New Roman"/>
                <w:b/>
                <w:bCs/>
                <w:szCs w:val="22"/>
              </w:rPr>
              <w:t>0</w:t>
            </w:r>
            <w:r w:rsidRPr="0018253E">
              <w:rPr>
                <w:rFonts w:ascii="Times New Roman" w:hAnsi="Times New Roman" w:cs="Times New Roman"/>
                <w:b/>
                <w:bCs/>
                <w:szCs w:val="22"/>
              </w:rPr>
              <w:t>,</w:t>
            </w:r>
            <w:r w:rsidR="00943077" w:rsidRPr="0018253E">
              <w:rPr>
                <w:rFonts w:ascii="Times New Roman" w:hAnsi="Times New Roman" w:cs="Times New Roman"/>
                <w:b/>
                <w:bCs/>
                <w:szCs w:val="22"/>
              </w:rPr>
              <w:t>817</w:t>
            </w:r>
          </w:p>
        </w:tc>
        <w:tc>
          <w:tcPr>
            <w:tcW w:w="264" w:type="dxa"/>
          </w:tcPr>
          <w:p w:rsidR="00D33A15" w:rsidRPr="0018253E" w:rsidRDefault="00D33A15" w:rsidP="002F5CE8">
            <w:pPr>
              <w:tabs>
                <w:tab w:val="decimal" w:pos="983"/>
              </w:tabs>
              <w:spacing w:after="0" w:line="240" w:lineRule="atLeast"/>
              <w:ind w:left="-97" w:right="-108"/>
              <w:rPr>
                <w:rFonts w:ascii="Times New Roman" w:hAnsi="Times New Roman" w:cs="Times New Roman"/>
                <w:b/>
                <w:bCs/>
                <w:szCs w:val="22"/>
              </w:rPr>
            </w:pPr>
          </w:p>
        </w:tc>
        <w:tc>
          <w:tcPr>
            <w:tcW w:w="1361" w:type="dxa"/>
            <w:tcBorders>
              <w:top w:val="single" w:sz="4" w:space="0" w:color="auto"/>
              <w:bottom w:val="double" w:sz="4" w:space="0" w:color="auto"/>
            </w:tcBorders>
            <w:vAlign w:val="bottom"/>
          </w:tcPr>
          <w:p w:rsidR="00D33A15" w:rsidRPr="0018253E" w:rsidRDefault="00D33A15" w:rsidP="002F5CE8">
            <w:pPr>
              <w:tabs>
                <w:tab w:val="decimal" w:pos="966"/>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9,106</w:t>
            </w:r>
          </w:p>
        </w:tc>
      </w:tr>
    </w:tbl>
    <w:p w:rsidR="00981329" w:rsidRPr="0018253E" w:rsidRDefault="00981329" w:rsidP="008E64FA">
      <w:pPr>
        <w:spacing w:after="0" w:line="240" w:lineRule="auto"/>
        <w:ind w:right="-25" w:firstLine="567"/>
        <w:jc w:val="both"/>
        <w:rPr>
          <w:rFonts w:ascii="Times New Roman" w:hAnsi="Times New Roman" w:cs="Times New Roman"/>
          <w:b/>
          <w:bCs/>
          <w:i/>
          <w:iCs/>
          <w:szCs w:val="22"/>
        </w:rPr>
      </w:pPr>
    </w:p>
    <w:p w:rsidR="00981329" w:rsidRPr="0018253E" w:rsidRDefault="00981329">
      <w:pPr>
        <w:spacing w:after="0" w:line="240" w:lineRule="auto"/>
        <w:rPr>
          <w:rFonts w:ascii="Times New Roman" w:hAnsi="Times New Roman" w:cs="Times New Roman"/>
          <w:b/>
          <w:bCs/>
          <w:i/>
          <w:iCs/>
          <w:szCs w:val="22"/>
        </w:rPr>
      </w:pPr>
      <w:r w:rsidRPr="0018253E">
        <w:rPr>
          <w:rFonts w:ascii="Times New Roman" w:hAnsi="Times New Roman" w:cs="Times New Roman"/>
          <w:b/>
          <w:bCs/>
          <w:i/>
          <w:iCs/>
          <w:szCs w:val="22"/>
        </w:rPr>
        <w:br w:type="page"/>
      </w:r>
    </w:p>
    <w:p w:rsidR="00352B5D" w:rsidRPr="0018253E" w:rsidRDefault="00352B5D" w:rsidP="008E64FA">
      <w:pPr>
        <w:spacing w:after="0" w:line="240" w:lineRule="auto"/>
        <w:ind w:right="-25" w:firstLine="567"/>
        <w:jc w:val="both"/>
        <w:rPr>
          <w:rFonts w:ascii="Times New Roman" w:hAnsi="Times New Roman" w:cs="Times New Roman"/>
          <w:b/>
          <w:bCs/>
          <w:i/>
          <w:iCs/>
          <w:szCs w:val="22"/>
        </w:rPr>
      </w:pPr>
      <w:r w:rsidRPr="0018253E">
        <w:rPr>
          <w:rFonts w:ascii="Times New Roman" w:hAnsi="Times New Roman" w:cs="Times New Roman"/>
          <w:b/>
          <w:bCs/>
          <w:i/>
          <w:iCs/>
          <w:szCs w:val="22"/>
        </w:rPr>
        <w:lastRenderedPageBreak/>
        <w:t>Advance payment for goods</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related</w:t>
      </w:r>
      <w:r w:rsidR="00870C4A" w:rsidRPr="0018253E">
        <w:rPr>
          <w:rFonts w:ascii="Times New Roman" w:hAnsi="Times New Roman" w:cs="Times New Roman"/>
          <w:b/>
          <w:bCs/>
          <w:i/>
          <w:iCs/>
          <w:szCs w:val="22"/>
        </w:rPr>
        <w:t xml:space="preserve"> parties</w:t>
      </w:r>
    </w:p>
    <w:p w:rsidR="00352B5D" w:rsidRPr="0018253E" w:rsidRDefault="00352B5D" w:rsidP="00053F4E">
      <w:pPr>
        <w:pStyle w:val="BodyText"/>
        <w:ind w:left="539" w:right="-25" w:firstLine="11"/>
        <w:jc w:val="both"/>
        <w:rPr>
          <w:rFonts w:ascii="Times New Roman" w:hAnsi="Times New Roman" w:cs="Times New Roman"/>
          <w:sz w:val="22"/>
          <w:szCs w:val="22"/>
        </w:rPr>
      </w:pPr>
    </w:p>
    <w:tbl>
      <w:tblPr>
        <w:tblW w:w="10349" w:type="dxa"/>
        <w:tblInd w:w="-318" w:type="dxa"/>
        <w:tblLayout w:type="fixed"/>
        <w:tblLook w:val="0000"/>
      </w:tblPr>
      <w:tblGrid>
        <w:gridCol w:w="4112"/>
        <w:gridCol w:w="1386"/>
        <w:gridCol w:w="265"/>
        <w:gridCol w:w="1369"/>
        <w:gridCol w:w="30"/>
        <w:gridCol w:w="235"/>
        <w:gridCol w:w="30"/>
        <w:gridCol w:w="1314"/>
        <w:gridCol w:w="30"/>
        <w:gridCol w:w="235"/>
        <w:gridCol w:w="30"/>
        <w:gridCol w:w="1313"/>
      </w:tblGrid>
      <w:tr w:rsidR="00586D10" w:rsidRPr="0018253E" w:rsidTr="000C35B6">
        <w:trPr>
          <w:trHeight w:val="576"/>
          <w:tblHeader/>
        </w:trPr>
        <w:tc>
          <w:tcPr>
            <w:tcW w:w="4112" w:type="dxa"/>
            <w:shd w:val="clear" w:color="auto" w:fill="auto"/>
            <w:vAlign w:val="center"/>
          </w:tcPr>
          <w:p w:rsidR="00586D10" w:rsidRPr="0018253E" w:rsidRDefault="00586D10" w:rsidP="008E64FA">
            <w:pPr>
              <w:spacing w:after="0" w:line="240" w:lineRule="atLeast"/>
              <w:ind w:left="664" w:right="-25"/>
              <w:jc w:val="center"/>
              <w:rPr>
                <w:rFonts w:ascii="Times New Roman" w:hAnsi="Times New Roman" w:cs="Times New Roman"/>
                <w:szCs w:val="22"/>
                <w:cs/>
                <w:lang w:val="en-GB"/>
              </w:rPr>
            </w:pPr>
          </w:p>
        </w:tc>
        <w:tc>
          <w:tcPr>
            <w:tcW w:w="3020" w:type="dxa"/>
            <w:gridSpan w:val="3"/>
            <w:shd w:val="clear" w:color="auto" w:fill="auto"/>
          </w:tcPr>
          <w:p w:rsidR="00586D10" w:rsidRPr="0018253E" w:rsidRDefault="00586D10" w:rsidP="00053F4E">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65" w:type="dxa"/>
            <w:gridSpan w:val="2"/>
          </w:tcPr>
          <w:p w:rsidR="00586D10" w:rsidRPr="0018253E" w:rsidRDefault="00586D10"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952" w:type="dxa"/>
            <w:gridSpan w:val="6"/>
          </w:tcPr>
          <w:p w:rsidR="00586D10" w:rsidRPr="0018253E" w:rsidRDefault="00586D10" w:rsidP="00053F4E">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516158" w:rsidRPr="0018253E" w:rsidTr="000C35B6">
        <w:trPr>
          <w:trHeight w:val="245"/>
          <w:tblHeader/>
        </w:trPr>
        <w:tc>
          <w:tcPr>
            <w:tcW w:w="4112" w:type="dxa"/>
            <w:shd w:val="clear" w:color="auto" w:fill="auto"/>
            <w:vAlign w:val="center"/>
          </w:tcPr>
          <w:p w:rsidR="00516158" w:rsidRPr="0018253E" w:rsidRDefault="00516158" w:rsidP="008E64FA">
            <w:pPr>
              <w:spacing w:after="0" w:line="240" w:lineRule="atLeast"/>
              <w:ind w:left="664" w:right="-25"/>
              <w:jc w:val="center"/>
              <w:rPr>
                <w:rFonts w:ascii="Times New Roman" w:hAnsi="Times New Roman" w:cs="Times New Roman"/>
                <w:szCs w:val="22"/>
                <w:cs/>
                <w:lang w:val="en-GB"/>
              </w:rPr>
            </w:pPr>
          </w:p>
        </w:tc>
        <w:tc>
          <w:tcPr>
            <w:tcW w:w="1386" w:type="dxa"/>
            <w:shd w:val="clear" w:color="auto" w:fill="auto"/>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5" w:type="dxa"/>
          </w:tcPr>
          <w:p w:rsidR="00516158" w:rsidRPr="0018253E"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2"/>
            <w:shd w:val="clear" w:color="auto" w:fill="auto"/>
          </w:tcPr>
          <w:p w:rsidR="00516158" w:rsidRPr="0018253E" w:rsidRDefault="00516158"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65" w:type="dxa"/>
            <w:gridSpan w:val="2"/>
          </w:tcPr>
          <w:p w:rsidR="00516158" w:rsidRPr="0018253E" w:rsidRDefault="00516158"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44" w:type="dxa"/>
            <w:gridSpan w:val="2"/>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5" w:type="dxa"/>
            <w:gridSpan w:val="2"/>
          </w:tcPr>
          <w:p w:rsidR="00516158" w:rsidRPr="0018253E"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13" w:type="dxa"/>
          </w:tcPr>
          <w:p w:rsidR="00516158" w:rsidRPr="0018253E" w:rsidRDefault="00C27460" w:rsidP="00C27460">
            <w:pPr>
              <w:spacing w:after="0" w:line="240" w:lineRule="atLeast"/>
              <w:ind w:left="-71" w:right="-25"/>
              <w:jc w:val="center"/>
              <w:rPr>
                <w:rFonts w:ascii="Times New Roman" w:hAnsi="Times New Roman" w:cs="Times New Roman"/>
                <w:szCs w:val="22"/>
              </w:rPr>
            </w:pPr>
            <w:r w:rsidRPr="0018253E">
              <w:rPr>
                <w:rFonts w:ascii="Times New Roman" w:hAnsi="Times New Roman" w:cs="Times New Roman"/>
                <w:szCs w:val="22"/>
              </w:rPr>
              <w:t xml:space="preserve">31 </w:t>
            </w:r>
            <w:r w:rsidR="00516158" w:rsidRPr="0018253E">
              <w:rPr>
                <w:rFonts w:ascii="Times New Roman" w:hAnsi="Times New Roman" w:cs="Times New Roman"/>
                <w:szCs w:val="22"/>
              </w:rPr>
              <w:t>December 2020</w:t>
            </w:r>
          </w:p>
        </w:tc>
      </w:tr>
      <w:tr w:rsidR="00516158" w:rsidRPr="0018253E" w:rsidTr="000C35B6">
        <w:trPr>
          <w:trHeight w:val="234"/>
          <w:tblHeader/>
        </w:trPr>
        <w:tc>
          <w:tcPr>
            <w:tcW w:w="4112" w:type="dxa"/>
            <w:shd w:val="clear" w:color="auto" w:fill="auto"/>
            <w:vAlign w:val="center"/>
          </w:tcPr>
          <w:p w:rsidR="00516158" w:rsidRPr="0018253E" w:rsidRDefault="00516158" w:rsidP="008E64FA">
            <w:pPr>
              <w:tabs>
                <w:tab w:val="left" w:pos="405"/>
              </w:tabs>
              <w:spacing w:after="0" w:line="240" w:lineRule="atLeast"/>
              <w:ind w:left="664" w:right="-25" w:hanging="117"/>
              <w:jc w:val="center"/>
              <w:rPr>
                <w:rFonts w:ascii="Times New Roman" w:hAnsi="Times New Roman" w:cs="Times New Roman"/>
                <w:i/>
                <w:iCs/>
                <w:szCs w:val="22"/>
                <w:cs/>
              </w:rPr>
            </w:pPr>
          </w:p>
        </w:tc>
        <w:tc>
          <w:tcPr>
            <w:tcW w:w="6237" w:type="dxa"/>
            <w:gridSpan w:val="11"/>
            <w:shd w:val="clear" w:color="auto" w:fill="auto"/>
          </w:tcPr>
          <w:p w:rsidR="00516158" w:rsidRPr="0018253E" w:rsidRDefault="00516158" w:rsidP="00053F4E">
            <w:pPr>
              <w:tabs>
                <w:tab w:val="left" w:pos="405"/>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2F5CE8" w:rsidRPr="0018253E" w:rsidTr="000C35B6">
        <w:tc>
          <w:tcPr>
            <w:tcW w:w="4112" w:type="dxa"/>
            <w:shd w:val="clear" w:color="auto" w:fill="auto"/>
            <w:vAlign w:val="bottom"/>
          </w:tcPr>
          <w:p w:rsidR="00516158" w:rsidRPr="0018253E" w:rsidRDefault="00516158" w:rsidP="002F5CE8">
            <w:pPr>
              <w:spacing w:after="0" w:line="240" w:lineRule="atLeast"/>
              <w:ind w:left="878" w:right="-25" w:hanging="14"/>
              <w:jc w:val="both"/>
              <w:rPr>
                <w:rFonts w:ascii="Times New Roman" w:hAnsi="Times New Roman" w:cs="Times New Roman"/>
                <w:b/>
                <w:bCs/>
                <w:szCs w:val="22"/>
              </w:rPr>
            </w:pPr>
            <w:r w:rsidRPr="0018253E">
              <w:rPr>
                <w:rFonts w:ascii="Times New Roman" w:hAnsi="Times New Roman" w:cs="Times New Roman"/>
                <w:b/>
                <w:bCs/>
                <w:szCs w:val="22"/>
              </w:rPr>
              <w:t>Subsidiaries</w:t>
            </w:r>
          </w:p>
        </w:tc>
        <w:tc>
          <w:tcPr>
            <w:tcW w:w="1386" w:type="dxa"/>
            <w:shd w:val="clear" w:color="auto" w:fill="auto"/>
            <w:vAlign w:val="bottom"/>
          </w:tcPr>
          <w:p w:rsidR="00516158" w:rsidRPr="0018253E" w:rsidRDefault="0051615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5" w:type="dxa"/>
            <w:vAlign w:val="bottom"/>
          </w:tcPr>
          <w:p w:rsidR="00516158" w:rsidRPr="0018253E" w:rsidRDefault="0051615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9" w:type="dxa"/>
            <w:shd w:val="clear" w:color="auto" w:fill="auto"/>
            <w:vAlign w:val="bottom"/>
          </w:tcPr>
          <w:p w:rsidR="00516158" w:rsidRPr="0018253E" w:rsidRDefault="0051615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5" w:type="dxa"/>
            <w:gridSpan w:val="2"/>
            <w:vAlign w:val="bottom"/>
          </w:tcPr>
          <w:p w:rsidR="00516158" w:rsidRPr="0018253E" w:rsidRDefault="0051615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44" w:type="dxa"/>
            <w:gridSpan w:val="2"/>
            <w:vAlign w:val="bottom"/>
          </w:tcPr>
          <w:p w:rsidR="00516158" w:rsidRPr="0018253E" w:rsidRDefault="0051615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5" w:type="dxa"/>
            <w:gridSpan w:val="2"/>
            <w:vAlign w:val="bottom"/>
          </w:tcPr>
          <w:p w:rsidR="00516158" w:rsidRPr="0018253E" w:rsidRDefault="0051615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43" w:type="dxa"/>
            <w:gridSpan w:val="2"/>
            <w:vAlign w:val="bottom"/>
          </w:tcPr>
          <w:p w:rsidR="00516158" w:rsidRPr="0018253E" w:rsidRDefault="0051615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2F5CE8" w:rsidRPr="0018253E" w:rsidTr="000C35B6">
        <w:tc>
          <w:tcPr>
            <w:tcW w:w="4112" w:type="dxa"/>
            <w:shd w:val="clear" w:color="auto" w:fill="auto"/>
            <w:vAlign w:val="bottom"/>
          </w:tcPr>
          <w:p w:rsidR="002F5CE8" w:rsidRPr="0018253E" w:rsidRDefault="002F5CE8" w:rsidP="002F5CE8">
            <w:pPr>
              <w:spacing w:after="0" w:line="240" w:lineRule="atLeast"/>
              <w:ind w:left="878" w:right="-25" w:hanging="14"/>
              <w:jc w:val="both"/>
              <w:rPr>
                <w:rFonts w:ascii="Times New Roman" w:hAnsi="Times New Roman" w:cs="Times New Roman"/>
                <w:szCs w:val="22"/>
                <w:cs/>
              </w:rPr>
            </w:pPr>
            <w:r w:rsidRPr="0018253E">
              <w:rPr>
                <w:rFonts w:ascii="Times New Roman" w:hAnsi="Times New Roman" w:cs="Times New Roman"/>
                <w:szCs w:val="22"/>
              </w:rPr>
              <w:t>PT Asia Biomass Indonesia</w:t>
            </w:r>
          </w:p>
        </w:tc>
        <w:tc>
          <w:tcPr>
            <w:tcW w:w="1386" w:type="dxa"/>
            <w:shd w:val="clear" w:color="auto" w:fill="auto"/>
            <w:vAlign w:val="bottom"/>
          </w:tcPr>
          <w:p w:rsidR="002F5CE8" w:rsidRPr="0018253E" w:rsidRDefault="002F5CE8" w:rsidP="002F5CE8">
            <w:pPr>
              <w:spacing w:after="0" w:line="240" w:lineRule="atLeast"/>
              <w:ind w:left="180"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vAlign w:val="bottom"/>
          </w:tcPr>
          <w:p w:rsidR="002F5CE8" w:rsidRPr="0018253E" w:rsidRDefault="002F5CE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9" w:type="dxa"/>
            <w:shd w:val="clear" w:color="auto" w:fill="auto"/>
            <w:vAlign w:val="bottom"/>
          </w:tcPr>
          <w:p w:rsidR="002F5CE8" w:rsidRPr="0018253E" w:rsidRDefault="002F5CE8" w:rsidP="000C35B6">
            <w:pPr>
              <w:spacing w:after="0" w:line="240" w:lineRule="atLeast"/>
              <w:ind w:left="72"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gridSpan w:val="2"/>
            <w:vAlign w:val="bottom"/>
          </w:tcPr>
          <w:p w:rsidR="002F5CE8" w:rsidRPr="0018253E" w:rsidRDefault="002F5CE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44" w:type="dxa"/>
            <w:gridSpan w:val="2"/>
            <w:vAlign w:val="bottom"/>
          </w:tcPr>
          <w:p w:rsidR="002F5CE8" w:rsidRPr="0018253E" w:rsidRDefault="008B4F28" w:rsidP="002F5CE8">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8,485</w:t>
            </w:r>
          </w:p>
        </w:tc>
        <w:tc>
          <w:tcPr>
            <w:tcW w:w="265" w:type="dxa"/>
            <w:gridSpan w:val="2"/>
            <w:vAlign w:val="bottom"/>
          </w:tcPr>
          <w:p w:rsidR="002F5CE8" w:rsidRPr="0018253E" w:rsidRDefault="002F5CE8" w:rsidP="002F5CE8">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3" w:type="dxa"/>
            <w:gridSpan w:val="2"/>
            <w:vAlign w:val="center"/>
          </w:tcPr>
          <w:p w:rsidR="002F5CE8" w:rsidRPr="0018253E" w:rsidRDefault="002F5CE8" w:rsidP="002F5CE8">
            <w:pPr>
              <w:tabs>
                <w:tab w:val="decimal" w:pos="1003"/>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8,485</w:t>
            </w:r>
          </w:p>
        </w:tc>
      </w:tr>
      <w:tr w:rsidR="002F5CE8" w:rsidRPr="0018253E" w:rsidTr="000C35B6">
        <w:tc>
          <w:tcPr>
            <w:tcW w:w="4112" w:type="dxa"/>
            <w:shd w:val="clear" w:color="auto" w:fill="auto"/>
            <w:vAlign w:val="bottom"/>
          </w:tcPr>
          <w:p w:rsidR="002F5CE8" w:rsidRPr="0018253E" w:rsidRDefault="002F5CE8" w:rsidP="002F5CE8">
            <w:pPr>
              <w:tabs>
                <w:tab w:val="left" w:pos="1169"/>
              </w:tabs>
              <w:spacing w:after="0" w:line="240" w:lineRule="atLeast"/>
              <w:ind w:left="878" w:right="-25" w:hanging="14"/>
              <w:rPr>
                <w:rFonts w:ascii="Times New Roman" w:hAnsi="Times New Roman" w:cs="Times New Roman"/>
                <w:szCs w:val="22"/>
              </w:rPr>
            </w:pPr>
            <w:r w:rsidRPr="0018253E">
              <w:rPr>
                <w:rFonts w:ascii="Times New Roman" w:hAnsi="Times New Roman" w:cs="Times New Roman"/>
                <w:szCs w:val="22"/>
              </w:rPr>
              <w:t>Asia Biomass Resources</w:t>
            </w:r>
            <w:r w:rsidRPr="0018253E">
              <w:rPr>
                <w:rFonts w:ascii="Times New Roman" w:hAnsi="Times New Roman" w:cs="Times New Roman"/>
                <w:szCs w:val="22"/>
              </w:rPr>
              <w:br/>
            </w:r>
            <w:r w:rsidRPr="0018253E">
              <w:rPr>
                <w:rFonts w:ascii="Times New Roman" w:hAnsi="Times New Roman" w:cs="Times New Roman"/>
                <w:szCs w:val="22"/>
              </w:rPr>
              <w:tab/>
              <w:t>SDN. BHD.</w:t>
            </w:r>
          </w:p>
        </w:tc>
        <w:tc>
          <w:tcPr>
            <w:tcW w:w="1386" w:type="dxa"/>
            <w:shd w:val="clear" w:color="auto" w:fill="auto"/>
            <w:vAlign w:val="bottom"/>
          </w:tcPr>
          <w:p w:rsidR="002F5CE8" w:rsidRPr="0018253E" w:rsidRDefault="002F5CE8" w:rsidP="007C0115">
            <w:pPr>
              <w:spacing w:after="0" w:line="240" w:lineRule="atLeast"/>
              <w:ind w:left="180"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vAlign w:val="bottom"/>
          </w:tcPr>
          <w:p w:rsidR="002F5CE8" w:rsidRPr="0018253E" w:rsidRDefault="002F5CE8" w:rsidP="007C011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9" w:type="dxa"/>
            <w:shd w:val="clear" w:color="auto" w:fill="auto"/>
            <w:vAlign w:val="bottom"/>
          </w:tcPr>
          <w:p w:rsidR="002F5CE8" w:rsidRPr="0018253E" w:rsidRDefault="002F5CE8" w:rsidP="000C35B6">
            <w:pPr>
              <w:spacing w:after="0" w:line="240" w:lineRule="atLeast"/>
              <w:ind w:left="72"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gridSpan w:val="2"/>
            <w:vAlign w:val="bottom"/>
          </w:tcPr>
          <w:p w:rsidR="002F5CE8" w:rsidRPr="0018253E" w:rsidRDefault="002F5CE8" w:rsidP="007C011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44" w:type="dxa"/>
            <w:gridSpan w:val="2"/>
            <w:vAlign w:val="bottom"/>
          </w:tcPr>
          <w:p w:rsidR="002F5CE8" w:rsidRPr="0018253E" w:rsidRDefault="008B4F28" w:rsidP="007C0115">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14,246</w:t>
            </w:r>
          </w:p>
        </w:tc>
        <w:tc>
          <w:tcPr>
            <w:tcW w:w="265" w:type="dxa"/>
            <w:gridSpan w:val="2"/>
            <w:vAlign w:val="bottom"/>
          </w:tcPr>
          <w:p w:rsidR="002F5CE8" w:rsidRPr="0018253E" w:rsidRDefault="002F5CE8" w:rsidP="007C0115">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3" w:type="dxa"/>
            <w:gridSpan w:val="2"/>
            <w:vAlign w:val="center"/>
          </w:tcPr>
          <w:p w:rsidR="002F5CE8" w:rsidRPr="0018253E" w:rsidRDefault="002F5CE8" w:rsidP="007C0115">
            <w:pPr>
              <w:tabs>
                <w:tab w:val="decimal" w:pos="1003"/>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14,246</w:t>
            </w:r>
          </w:p>
        </w:tc>
      </w:tr>
      <w:tr w:rsidR="002F5CE8" w:rsidRPr="0018253E" w:rsidTr="000C35B6">
        <w:tc>
          <w:tcPr>
            <w:tcW w:w="4112" w:type="dxa"/>
            <w:shd w:val="clear" w:color="auto" w:fill="auto"/>
            <w:vAlign w:val="bottom"/>
          </w:tcPr>
          <w:p w:rsidR="002F5CE8" w:rsidRPr="0018253E" w:rsidRDefault="002F5CE8" w:rsidP="00951E6B">
            <w:pPr>
              <w:tabs>
                <w:tab w:val="left" w:pos="1169"/>
              </w:tabs>
              <w:spacing w:after="0" w:line="240" w:lineRule="atLeast"/>
              <w:ind w:left="878" w:right="-25" w:hanging="14"/>
              <w:rPr>
                <w:rFonts w:ascii="Times New Roman" w:hAnsi="Times New Roman" w:cs="Times New Roman"/>
                <w:szCs w:val="22"/>
              </w:rPr>
            </w:pPr>
            <w:r w:rsidRPr="0018253E">
              <w:rPr>
                <w:rFonts w:ascii="Times New Roman" w:hAnsi="Times New Roman" w:cs="Times New Roman"/>
                <w:szCs w:val="22"/>
              </w:rPr>
              <w:t>Asia Biomass Energy</w:t>
            </w:r>
            <w:r w:rsidR="00951E6B" w:rsidRPr="0018253E">
              <w:rPr>
                <w:rFonts w:ascii="Times New Roman" w:hAnsi="Times New Roman" w:cs="Times New Roman"/>
                <w:szCs w:val="22"/>
              </w:rPr>
              <w:t xml:space="preserve"> </w:t>
            </w:r>
            <w:r w:rsidR="00951E6B" w:rsidRPr="0018253E">
              <w:rPr>
                <w:rFonts w:ascii="Times New Roman" w:hAnsi="Times New Roman" w:cs="Times New Roman"/>
                <w:szCs w:val="22"/>
              </w:rPr>
              <w:br/>
            </w:r>
            <w:r w:rsidR="00951E6B" w:rsidRPr="0018253E">
              <w:rPr>
                <w:rFonts w:ascii="Times New Roman" w:hAnsi="Times New Roman" w:cs="Times New Roman"/>
                <w:szCs w:val="22"/>
              </w:rPr>
              <w:tab/>
            </w:r>
            <w:r w:rsidRPr="0018253E">
              <w:rPr>
                <w:rFonts w:ascii="Times New Roman" w:hAnsi="Times New Roman" w:cs="Times New Roman"/>
                <w:szCs w:val="22"/>
              </w:rPr>
              <w:t>SDN. BHD.</w:t>
            </w:r>
          </w:p>
        </w:tc>
        <w:tc>
          <w:tcPr>
            <w:tcW w:w="1386" w:type="dxa"/>
            <w:shd w:val="clear" w:color="auto" w:fill="auto"/>
            <w:vAlign w:val="bottom"/>
          </w:tcPr>
          <w:p w:rsidR="002F5CE8" w:rsidRPr="0018253E" w:rsidRDefault="002F5CE8" w:rsidP="007C0115">
            <w:pPr>
              <w:spacing w:after="0" w:line="240" w:lineRule="atLeast"/>
              <w:ind w:left="180"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vAlign w:val="bottom"/>
          </w:tcPr>
          <w:p w:rsidR="002F5CE8" w:rsidRPr="0018253E" w:rsidRDefault="002F5CE8" w:rsidP="007C011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9" w:type="dxa"/>
            <w:shd w:val="clear" w:color="auto" w:fill="auto"/>
            <w:vAlign w:val="bottom"/>
          </w:tcPr>
          <w:p w:rsidR="002F5CE8" w:rsidRPr="0018253E" w:rsidRDefault="002F5CE8" w:rsidP="000C35B6">
            <w:pPr>
              <w:spacing w:after="0" w:line="240" w:lineRule="atLeast"/>
              <w:ind w:left="72"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gridSpan w:val="2"/>
            <w:vAlign w:val="bottom"/>
          </w:tcPr>
          <w:p w:rsidR="002F5CE8" w:rsidRPr="0018253E" w:rsidRDefault="002F5CE8" w:rsidP="007C011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44" w:type="dxa"/>
            <w:gridSpan w:val="2"/>
            <w:vAlign w:val="bottom"/>
          </w:tcPr>
          <w:p w:rsidR="002F5CE8" w:rsidRPr="0018253E" w:rsidRDefault="002C0E13" w:rsidP="007C0115">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44,645</w:t>
            </w:r>
          </w:p>
        </w:tc>
        <w:tc>
          <w:tcPr>
            <w:tcW w:w="265" w:type="dxa"/>
            <w:gridSpan w:val="2"/>
            <w:vAlign w:val="bottom"/>
          </w:tcPr>
          <w:p w:rsidR="002F5CE8" w:rsidRPr="0018253E" w:rsidRDefault="002F5CE8" w:rsidP="007C0115">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3" w:type="dxa"/>
            <w:gridSpan w:val="2"/>
            <w:vAlign w:val="bottom"/>
          </w:tcPr>
          <w:p w:rsidR="002F5CE8" w:rsidRPr="0018253E" w:rsidRDefault="002F5CE8" w:rsidP="007C0115">
            <w:pPr>
              <w:tabs>
                <w:tab w:val="decimal" w:pos="1003"/>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42,410</w:t>
            </w:r>
          </w:p>
        </w:tc>
      </w:tr>
      <w:tr w:rsidR="002F5CE8" w:rsidRPr="0018253E" w:rsidTr="000C35B6">
        <w:tc>
          <w:tcPr>
            <w:tcW w:w="4112" w:type="dxa"/>
            <w:shd w:val="clear" w:color="auto" w:fill="auto"/>
            <w:vAlign w:val="bottom"/>
          </w:tcPr>
          <w:p w:rsidR="002F5CE8" w:rsidRPr="0018253E" w:rsidRDefault="002F5CE8" w:rsidP="002F5CE8">
            <w:pPr>
              <w:spacing w:after="0" w:line="240" w:lineRule="atLeast"/>
              <w:ind w:left="878" w:right="-25" w:hanging="14"/>
              <w:jc w:val="both"/>
              <w:rPr>
                <w:rFonts w:ascii="Times New Roman" w:hAnsi="Times New Roman" w:cs="Times New Roman"/>
                <w:b/>
                <w:bCs/>
                <w:szCs w:val="22"/>
                <w:cs/>
              </w:rPr>
            </w:pPr>
          </w:p>
        </w:tc>
        <w:tc>
          <w:tcPr>
            <w:tcW w:w="1386" w:type="dxa"/>
            <w:tcBorders>
              <w:top w:val="single" w:sz="4" w:space="0" w:color="auto"/>
            </w:tcBorders>
            <w:shd w:val="clear" w:color="auto" w:fill="auto"/>
            <w:vAlign w:val="bottom"/>
          </w:tcPr>
          <w:p w:rsidR="002F5CE8" w:rsidRPr="0018253E" w:rsidRDefault="002F5CE8" w:rsidP="002F5CE8">
            <w:pPr>
              <w:spacing w:after="0" w:line="240" w:lineRule="atLeast"/>
              <w:ind w:left="180"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vAlign w:val="bottom"/>
          </w:tcPr>
          <w:p w:rsidR="002F5CE8" w:rsidRPr="0018253E" w:rsidRDefault="002F5CE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9" w:type="dxa"/>
            <w:tcBorders>
              <w:top w:val="single" w:sz="4" w:space="0" w:color="auto"/>
            </w:tcBorders>
            <w:shd w:val="clear" w:color="auto" w:fill="auto"/>
            <w:vAlign w:val="bottom"/>
          </w:tcPr>
          <w:p w:rsidR="002F5CE8" w:rsidRPr="0018253E" w:rsidRDefault="002F5CE8" w:rsidP="000C35B6">
            <w:pPr>
              <w:spacing w:after="0" w:line="240" w:lineRule="atLeast"/>
              <w:ind w:left="72"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gridSpan w:val="2"/>
            <w:vAlign w:val="bottom"/>
          </w:tcPr>
          <w:p w:rsidR="002F5CE8" w:rsidRPr="0018253E" w:rsidRDefault="002F5CE8" w:rsidP="002F5CE8">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44" w:type="dxa"/>
            <w:gridSpan w:val="2"/>
            <w:tcBorders>
              <w:top w:val="single" w:sz="4" w:space="0" w:color="auto"/>
            </w:tcBorders>
            <w:vAlign w:val="bottom"/>
          </w:tcPr>
          <w:p w:rsidR="002F5CE8" w:rsidRPr="0018253E" w:rsidRDefault="002C0E13" w:rsidP="002F5CE8">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67,376</w:t>
            </w:r>
          </w:p>
        </w:tc>
        <w:tc>
          <w:tcPr>
            <w:tcW w:w="265" w:type="dxa"/>
            <w:gridSpan w:val="2"/>
            <w:vAlign w:val="bottom"/>
          </w:tcPr>
          <w:p w:rsidR="002F5CE8" w:rsidRPr="0018253E" w:rsidRDefault="002F5CE8" w:rsidP="002F5CE8">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3" w:type="dxa"/>
            <w:gridSpan w:val="2"/>
            <w:tcBorders>
              <w:top w:val="single" w:sz="4" w:space="0" w:color="auto"/>
            </w:tcBorders>
            <w:vAlign w:val="bottom"/>
          </w:tcPr>
          <w:p w:rsidR="002F5CE8" w:rsidRPr="0018253E" w:rsidRDefault="002C0E13" w:rsidP="002F5CE8">
            <w:pPr>
              <w:tabs>
                <w:tab w:val="decimal" w:pos="1003"/>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65,141</w:t>
            </w:r>
          </w:p>
        </w:tc>
      </w:tr>
      <w:tr w:rsidR="002F5CE8" w:rsidRPr="0018253E" w:rsidTr="000C35B6">
        <w:tc>
          <w:tcPr>
            <w:tcW w:w="4112" w:type="dxa"/>
            <w:shd w:val="clear" w:color="auto" w:fill="auto"/>
            <w:vAlign w:val="bottom"/>
          </w:tcPr>
          <w:p w:rsidR="002F5CE8" w:rsidRPr="0018253E" w:rsidRDefault="002F5CE8" w:rsidP="002F5CE8">
            <w:pPr>
              <w:spacing w:after="0" w:line="240" w:lineRule="atLeast"/>
              <w:ind w:left="878" w:right="-25" w:hanging="14"/>
              <w:rPr>
                <w:rFonts w:ascii="Times New Roman" w:hAnsi="Times New Roman" w:cs="Times New Roman"/>
                <w:i/>
                <w:iCs/>
                <w:szCs w:val="22"/>
              </w:rPr>
            </w:pPr>
            <w:r w:rsidRPr="0018253E">
              <w:rPr>
                <w:rFonts w:ascii="Times New Roman" w:hAnsi="Times New Roman" w:cs="Times New Roman"/>
                <w:i/>
                <w:iCs/>
                <w:szCs w:val="22"/>
              </w:rPr>
              <w:t xml:space="preserve">Less </w:t>
            </w:r>
            <w:r w:rsidRPr="0018253E">
              <w:rPr>
                <w:rFonts w:ascii="Times New Roman" w:hAnsi="Times New Roman" w:cs="Times New Roman"/>
                <w:szCs w:val="22"/>
              </w:rPr>
              <w:t xml:space="preserve">allowance for doubtful </w:t>
            </w:r>
            <w:r w:rsidRPr="0018253E">
              <w:rPr>
                <w:rFonts w:ascii="Times New Roman" w:hAnsi="Times New Roman" w:cs="Times New Roman"/>
                <w:szCs w:val="22"/>
              </w:rPr>
              <w:tab/>
              <w:t>accounts</w:t>
            </w:r>
          </w:p>
        </w:tc>
        <w:tc>
          <w:tcPr>
            <w:tcW w:w="1386" w:type="dxa"/>
            <w:shd w:val="clear" w:color="auto" w:fill="auto"/>
            <w:vAlign w:val="bottom"/>
          </w:tcPr>
          <w:p w:rsidR="002F5CE8" w:rsidRPr="0018253E" w:rsidRDefault="002F5CE8" w:rsidP="007C0115">
            <w:pPr>
              <w:spacing w:after="0" w:line="240" w:lineRule="atLeast"/>
              <w:ind w:left="180"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vAlign w:val="bottom"/>
          </w:tcPr>
          <w:p w:rsidR="002F5CE8" w:rsidRPr="0018253E" w:rsidRDefault="002F5CE8" w:rsidP="007C011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69" w:type="dxa"/>
            <w:shd w:val="clear" w:color="auto" w:fill="auto"/>
            <w:vAlign w:val="bottom"/>
          </w:tcPr>
          <w:p w:rsidR="002F5CE8" w:rsidRPr="0018253E" w:rsidRDefault="002F5CE8" w:rsidP="000C35B6">
            <w:pPr>
              <w:spacing w:after="0" w:line="240" w:lineRule="atLeast"/>
              <w:ind w:left="72" w:right="-25"/>
              <w:jc w:val="center"/>
              <w:rPr>
                <w:rFonts w:ascii="Times New Roman" w:hAnsi="Times New Roman" w:cs="Times New Roman"/>
                <w:szCs w:val="22"/>
              </w:rPr>
            </w:pPr>
            <w:r w:rsidRPr="0018253E">
              <w:rPr>
                <w:rFonts w:ascii="Times New Roman" w:hAnsi="Times New Roman" w:cs="Times New Roman"/>
                <w:szCs w:val="22"/>
              </w:rPr>
              <w:t>-</w:t>
            </w:r>
          </w:p>
        </w:tc>
        <w:tc>
          <w:tcPr>
            <w:tcW w:w="265" w:type="dxa"/>
            <w:gridSpan w:val="2"/>
            <w:vAlign w:val="bottom"/>
          </w:tcPr>
          <w:p w:rsidR="002F5CE8" w:rsidRPr="0018253E" w:rsidRDefault="002F5CE8" w:rsidP="007C0115">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44" w:type="dxa"/>
            <w:gridSpan w:val="2"/>
            <w:vAlign w:val="bottom"/>
          </w:tcPr>
          <w:p w:rsidR="002F5CE8" w:rsidRPr="0018253E" w:rsidRDefault="002C0E13" w:rsidP="007C0115">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(34,966)</w:t>
            </w:r>
          </w:p>
        </w:tc>
        <w:tc>
          <w:tcPr>
            <w:tcW w:w="265" w:type="dxa"/>
            <w:gridSpan w:val="2"/>
            <w:vAlign w:val="bottom"/>
          </w:tcPr>
          <w:p w:rsidR="002F5CE8" w:rsidRPr="0018253E" w:rsidRDefault="002F5CE8" w:rsidP="007C0115">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43" w:type="dxa"/>
            <w:gridSpan w:val="2"/>
            <w:vAlign w:val="center"/>
          </w:tcPr>
          <w:p w:rsidR="002F5CE8" w:rsidRPr="0018253E" w:rsidRDefault="002F5CE8" w:rsidP="007C0115">
            <w:pPr>
              <w:tabs>
                <w:tab w:val="decimal" w:pos="1003"/>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br/>
              <w:t>(32,731)</w:t>
            </w:r>
          </w:p>
        </w:tc>
      </w:tr>
      <w:tr w:rsidR="002F5CE8" w:rsidRPr="0018253E" w:rsidTr="000C35B6">
        <w:tc>
          <w:tcPr>
            <w:tcW w:w="4112" w:type="dxa"/>
            <w:shd w:val="clear" w:color="auto" w:fill="auto"/>
            <w:vAlign w:val="bottom"/>
          </w:tcPr>
          <w:p w:rsidR="002F5CE8" w:rsidRPr="0018253E" w:rsidRDefault="002F5CE8" w:rsidP="002F5CE8">
            <w:pPr>
              <w:spacing w:after="0" w:line="240" w:lineRule="atLeast"/>
              <w:ind w:left="878" w:right="-25" w:hanging="14"/>
              <w:jc w:val="both"/>
              <w:rPr>
                <w:rFonts w:ascii="Times New Roman" w:hAnsi="Times New Roman" w:cs="Times New Roman"/>
                <w:b/>
                <w:bCs/>
                <w:szCs w:val="22"/>
              </w:rPr>
            </w:pPr>
            <w:r w:rsidRPr="0018253E">
              <w:rPr>
                <w:rFonts w:ascii="Times New Roman" w:hAnsi="Times New Roman" w:cs="Times New Roman"/>
                <w:b/>
                <w:bCs/>
                <w:szCs w:val="22"/>
              </w:rPr>
              <w:t>Net</w:t>
            </w:r>
          </w:p>
        </w:tc>
        <w:tc>
          <w:tcPr>
            <w:tcW w:w="1386" w:type="dxa"/>
            <w:tcBorders>
              <w:top w:val="single" w:sz="4" w:space="0" w:color="auto"/>
              <w:bottom w:val="double" w:sz="4" w:space="0" w:color="auto"/>
            </w:tcBorders>
            <w:shd w:val="clear" w:color="auto" w:fill="auto"/>
            <w:vAlign w:val="bottom"/>
          </w:tcPr>
          <w:p w:rsidR="002F5CE8" w:rsidRPr="0018253E" w:rsidRDefault="002F5CE8" w:rsidP="002F5CE8">
            <w:pPr>
              <w:spacing w:after="0" w:line="240" w:lineRule="atLeast"/>
              <w:ind w:left="180" w:right="-25"/>
              <w:jc w:val="center"/>
              <w:rPr>
                <w:rFonts w:ascii="Times New Roman" w:hAnsi="Times New Roman" w:cs="Times New Roman"/>
                <w:b/>
                <w:bCs/>
                <w:szCs w:val="22"/>
              </w:rPr>
            </w:pPr>
            <w:r w:rsidRPr="0018253E">
              <w:rPr>
                <w:rFonts w:ascii="Times New Roman" w:hAnsi="Times New Roman" w:cs="Times New Roman"/>
                <w:b/>
                <w:bCs/>
                <w:szCs w:val="22"/>
              </w:rPr>
              <w:t>-</w:t>
            </w:r>
          </w:p>
        </w:tc>
        <w:tc>
          <w:tcPr>
            <w:tcW w:w="265" w:type="dxa"/>
            <w:vAlign w:val="bottom"/>
          </w:tcPr>
          <w:p w:rsidR="002F5CE8" w:rsidRPr="0018253E" w:rsidRDefault="002F5CE8" w:rsidP="002F5CE8">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69" w:type="dxa"/>
            <w:tcBorders>
              <w:top w:val="single" w:sz="4" w:space="0" w:color="auto"/>
              <w:bottom w:val="double" w:sz="4" w:space="0" w:color="auto"/>
            </w:tcBorders>
            <w:shd w:val="clear" w:color="auto" w:fill="auto"/>
            <w:vAlign w:val="bottom"/>
          </w:tcPr>
          <w:p w:rsidR="002F5CE8" w:rsidRPr="0018253E" w:rsidRDefault="002F5CE8" w:rsidP="000C35B6">
            <w:pPr>
              <w:spacing w:after="0" w:line="240" w:lineRule="atLeast"/>
              <w:ind w:left="72" w:right="-25"/>
              <w:jc w:val="center"/>
              <w:rPr>
                <w:rFonts w:ascii="Times New Roman" w:hAnsi="Times New Roman" w:cs="Times New Roman"/>
                <w:b/>
                <w:bCs/>
                <w:szCs w:val="22"/>
              </w:rPr>
            </w:pPr>
            <w:r w:rsidRPr="0018253E">
              <w:rPr>
                <w:rFonts w:ascii="Times New Roman" w:hAnsi="Times New Roman" w:cs="Times New Roman"/>
                <w:b/>
                <w:bCs/>
                <w:szCs w:val="22"/>
              </w:rPr>
              <w:t>-</w:t>
            </w:r>
          </w:p>
        </w:tc>
        <w:tc>
          <w:tcPr>
            <w:tcW w:w="265" w:type="dxa"/>
            <w:gridSpan w:val="2"/>
            <w:vAlign w:val="bottom"/>
          </w:tcPr>
          <w:p w:rsidR="002F5CE8" w:rsidRPr="0018253E" w:rsidRDefault="002F5CE8" w:rsidP="002F5CE8">
            <w:pPr>
              <w:tabs>
                <w:tab w:val="left" w:pos="515"/>
                <w:tab w:val="left" w:pos="810"/>
              </w:tabs>
              <w:spacing w:after="0" w:line="240" w:lineRule="atLeast"/>
              <w:ind w:left="180" w:right="-25"/>
              <w:jc w:val="both"/>
              <w:rPr>
                <w:rFonts w:ascii="Times New Roman" w:eastAsia="Cordia New" w:hAnsi="Times New Roman" w:cs="Times New Roman"/>
                <w:b/>
                <w:bCs/>
                <w:szCs w:val="22"/>
              </w:rPr>
            </w:pPr>
          </w:p>
        </w:tc>
        <w:tc>
          <w:tcPr>
            <w:tcW w:w="1344" w:type="dxa"/>
            <w:gridSpan w:val="2"/>
            <w:tcBorders>
              <w:top w:val="single" w:sz="4" w:space="0" w:color="auto"/>
              <w:bottom w:val="double" w:sz="4" w:space="0" w:color="auto"/>
            </w:tcBorders>
            <w:vAlign w:val="bottom"/>
          </w:tcPr>
          <w:p w:rsidR="002F5CE8" w:rsidRPr="0018253E" w:rsidRDefault="002C0E13" w:rsidP="002F5CE8">
            <w:pPr>
              <w:tabs>
                <w:tab w:val="decimal" w:pos="870"/>
              </w:tabs>
              <w:spacing w:after="0" w:line="240" w:lineRule="atLeast"/>
              <w:ind w:left="72" w:right="-25"/>
              <w:jc w:val="both"/>
              <w:rPr>
                <w:rFonts w:ascii="Times New Roman" w:hAnsi="Times New Roman" w:cs="Times New Roman"/>
                <w:b/>
                <w:bCs/>
                <w:szCs w:val="22"/>
              </w:rPr>
            </w:pPr>
            <w:r w:rsidRPr="0018253E">
              <w:rPr>
                <w:rFonts w:ascii="Times New Roman" w:hAnsi="Times New Roman" w:cs="Times New Roman"/>
                <w:b/>
                <w:bCs/>
                <w:szCs w:val="22"/>
              </w:rPr>
              <w:t>32,410</w:t>
            </w:r>
          </w:p>
        </w:tc>
        <w:tc>
          <w:tcPr>
            <w:tcW w:w="265" w:type="dxa"/>
            <w:gridSpan w:val="2"/>
            <w:vAlign w:val="bottom"/>
          </w:tcPr>
          <w:p w:rsidR="002F5CE8" w:rsidRPr="0018253E" w:rsidRDefault="002F5CE8" w:rsidP="002F5CE8">
            <w:pPr>
              <w:tabs>
                <w:tab w:val="left" w:pos="515"/>
                <w:tab w:val="left" w:pos="810"/>
                <w:tab w:val="decimal" w:pos="983"/>
              </w:tabs>
              <w:spacing w:after="0" w:line="240" w:lineRule="atLeast"/>
              <w:ind w:left="180" w:right="-25"/>
              <w:jc w:val="both"/>
              <w:rPr>
                <w:rFonts w:ascii="Times New Roman" w:eastAsia="Cordia New" w:hAnsi="Times New Roman" w:cs="Times New Roman"/>
                <w:b/>
                <w:bCs/>
                <w:szCs w:val="22"/>
              </w:rPr>
            </w:pPr>
          </w:p>
        </w:tc>
        <w:tc>
          <w:tcPr>
            <w:tcW w:w="1343" w:type="dxa"/>
            <w:gridSpan w:val="2"/>
            <w:tcBorders>
              <w:top w:val="single" w:sz="4" w:space="0" w:color="auto"/>
              <w:bottom w:val="double" w:sz="4" w:space="0" w:color="auto"/>
            </w:tcBorders>
            <w:vAlign w:val="center"/>
          </w:tcPr>
          <w:p w:rsidR="002F5CE8" w:rsidRPr="0018253E" w:rsidRDefault="002F5CE8" w:rsidP="002F5CE8">
            <w:pPr>
              <w:tabs>
                <w:tab w:val="decimal" w:pos="1003"/>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32,410</w:t>
            </w:r>
          </w:p>
        </w:tc>
      </w:tr>
    </w:tbl>
    <w:p w:rsidR="009E09EF" w:rsidRPr="0018253E" w:rsidRDefault="009E09EF" w:rsidP="00053F4E">
      <w:pPr>
        <w:pStyle w:val="BodyText"/>
        <w:ind w:left="539" w:right="-25" w:firstLine="11"/>
        <w:jc w:val="both"/>
        <w:rPr>
          <w:rFonts w:ascii="Times New Roman" w:hAnsi="Times New Roman" w:cs="Times New Roman"/>
          <w:sz w:val="22"/>
          <w:szCs w:val="22"/>
        </w:rPr>
      </w:pPr>
    </w:p>
    <w:tbl>
      <w:tblPr>
        <w:tblW w:w="10035" w:type="dxa"/>
        <w:tblInd w:w="18" w:type="dxa"/>
        <w:tblLayout w:type="fixed"/>
        <w:tblLook w:val="01E0"/>
      </w:tblPr>
      <w:tblGrid>
        <w:gridCol w:w="3776"/>
        <w:gridCol w:w="1350"/>
        <w:gridCol w:w="260"/>
        <w:gridCol w:w="1367"/>
        <w:gridCol w:w="270"/>
        <w:gridCol w:w="1289"/>
        <w:gridCol w:w="44"/>
        <w:gridCol w:w="216"/>
        <w:gridCol w:w="54"/>
        <w:gridCol w:w="1409"/>
      </w:tblGrid>
      <w:tr w:rsidR="002F5CE8" w:rsidRPr="0018253E" w:rsidTr="000C35B6">
        <w:tc>
          <w:tcPr>
            <w:tcW w:w="3776" w:type="dxa"/>
          </w:tcPr>
          <w:p w:rsidR="002F5CE8" w:rsidRPr="0018253E" w:rsidRDefault="002F5CE8" w:rsidP="007C0115">
            <w:pPr>
              <w:spacing w:after="0" w:line="240" w:lineRule="atLeast"/>
              <w:ind w:left="522" w:right="-25"/>
              <w:jc w:val="center"/>
              <w:rPr>
                <w:rFonts w:ascii="Times New Roman" w:hAnsi="Times New Roman" w:cs="Times New Roman"/>
                <w:szCs w:val="22"/>
              </w:rPr>
            </w:pPr>
          </w:p>
        </w:tc>
        <w:tc>
          <w:tcPr>
            <w:tcW w:w="2977" w:type="dxa"/>
            <w:gridSpan w:val="3"/>
          </w:tcPr>
          <w:p w:rsidR="002F5CE8" w:rsidRPr="0018253E" w:rsidRDefault="002F5CE8" w:rsidP="007C0115">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70" w:type="dxa"/>
          </w:tcPr>
          <w:p w:rsidR="002F5CE8" w:rsidRPr="0018253E" w:rsidRDefault="002F5CE8" w:rsidP="007C0115">
            <w:pPr>
              <w:tabs>
                <w:tab w:val="decimal" w:pos="930"/>
              </w:tabs>
              <w:spacing w:after="0" w:line="240" w:lineRule="atLeast"/>
              <w:ind w:right="-25"/>
              <w:jc w:val="center"/>
              <w:rPr>
                <w:rFonts w:ascii="Times New Roman" w:eastAsia="Cordia New" w:hAnsi="Times New Roman" w:cs="Times New Roman"/>
                <w:b/>
                <w:bCs/>
                <w:szCs w:val="22"/>
              </w:rPr>
            </w:pPr>
          </w:p>
        </w:tc>
        <w:tc>
          <w:tcPr>
            <w:tcW w:w="3012" w:type="dxa"/>
            <w:gridSpan w:val="5"/>
          </w:tcPr>
          <w:p w:rsidR="002F5CE8" w:rsidRPr="0018253E" w:rsidRDefault="002F5CE8" w:rsidP="007C0115">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2F5CE8" w:rsidRPr="0018253E" w:rsidTr="000C35B6">
        <w:trPr>
          <w:trHeight w:val="315"/>
        </w:trPr>
        <w:tc>
          <w:tcPr>
            <w:tcW w:w="3776" w:type="dxa"/>
            <w:shd w:val="clear" w:color="auto" w:fill="auto"/>
          </w:tcPr>
          <w:p w:rsidR="002F5CE8" w:rsidRPr="0018253E" w:rsidRDefault="002F5CE8" w:rsidP="007C0115">
            <w:pPr>
              <w:spacing w:after="0" w:line="240" w:lineRule="atLeast"/>
              <w:ind w:left="522" w:right="-25"/>
              <w:jc w:val="center"/>
              <w:rPr>
                <w:rFonts w:ascii="Times New Roman" w:hAnsi="Times New Roman" w:cs="Times New Roman"/>
                <w:szCs w:val="22"/>
              </w:rPr>
            </w:pPr>
          </w:p>
        </w:tc>
        <w:tc>
          <w:tcPr>
            <w:tcW w:w="1350" w:type="dxa"/>
            <w:shd w:val="clear" w:color="auto" w:fill="auto"/>
          </w:tcPr>
          <w:p w:rsidR="002F5CE8" w:rsidRPr="0018253E" w:rsidRDefault="002F5CE8" w:rsidP="007C011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60" w:type="dxa"/>
            <w:shd w:val="clear" w:color="auto" w:fill="auto"/>
          </w:tcPr>
          <w:p w:rsidR="002F5CE8" w:rsidRPr="0018253E" w:rsidRDefault="002F5CE8" w:rsidP="007C0115">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2F5CE8" w:rsidRPr="0018253E" w:rsidRDefault="002F5CE8" w:rsidP="007C0115">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2020</w:t>
            </w:r>
          </w:p>
        </w:tc>
        <w:tc>
          <w:tcPr>
            <w:tcW w:w="270" w:type="dxa"/>
            <w:shd w:val="clear" w:color="auto" w:fill="auto"/>
          </w:tcPr>
          <w:p w:rsidR="002F5CE8" w:rsidRPr="0018253E" w:rsidRDefault="002F5CE8" w:rsidP="007C011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2F5CE8" w:rsidRPr="0018253E" w:rsidRDefault="002F5CE8" w:rsidP="007C011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60" w:type="dxa"/>
            <w:gridSpan w:val="2"/>
          </w:tcPr>
          <w:p w:rsidR="002F5CE8" w:rsidRPr="0018253E" w:rsidRDefault="002F5CE8" w:rsidP="007C0115">
            <w:pPr>
              <w:tabs>
                <w:tab w:val="left" w:pos="405"/>
              </w:tabs>
              <w:spacing w:after="0" w:line="240" w:lineRule="atLeast"/>
              <w:ind w:left="-54" w:right="-25" w:hanging="115"/>
              <w:jc w:val="center"/>
              <w:rPr>
                <w:rFonts w:ascii="Times New Roman" w:hAnsi="Times New Roman" w:cs="Times New Roman"/>
                <w:szCs w:val="22"/>
              </w:rPr>
            </w:pPr>
          </w:p>
        </w:tc>
        <w:tc>
          <w:tcPr>
            <w:tcW w:w="1463" w:type="dxa"/>
            <w:gridSpan w:val="2"/>
          </w:tcPr>
          <w:p w:rsidR="002F5CE8" w:rsidRPr="0018253E" w:rsidRDefault="002F5CE8" w:rsidP="007C0115">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2020</w:t>
            </w:r>
          </w:p>
        </w:tc>
      </w:tr>
      <w:tr w:rsidR="002F5CE8" w:rsidRPr="0018253E" w:rsidTr="000C35B6">
        <w:tc>
          <w:tcPr>
            <w:tcW w:w="3776" w:type="dxa"/>
            <w:shd w:val="clear" w:color="auto" w:fill="auto"/>
          </w:tcPr>
          <w:p w:rsidR="002F5CE8" w:rsidRPr="0018253E" w:rsidRDefault="002F5CE8" w:rsidP="007C0115">
            <w:pPr>
              <w:tabs>
                <w:tab w:val="left" w:pos="405"/>
              </w:tabs>
              <w:spacing w:after="0" w:line="240" w:lineRule="atLeast"/>
              <w:ind w:left="522" w:right="-25" w:hanging="117"/>
              <w:jc w:val="center"/>
              <w:rPr>
                <w:rFonts w:ascii="Times New Roman" w:hAnsi="Times New Roman" w:cs="Times New Roman"/>
                <w:i/>
                <w:iCs/>
                <w:szCs w:val="22"/>
                <w:cs/>
              </w:rPr>
            </w:pPr>
          </w:p>
        </w:tc>
        <w:tc>
          <w:tcPr>
            <w:tcW w:w="6259" w:type="dxa"/>
            <w:gridSpan w:val="9"/>
            <w:shd w:val="clear" w:color="auto" w:fill="auto"/>
          </w:tcPr>
          <w:p w:rsidR="002F5CE8" w:rsidRPr="0018253E" w:rsidRDefault="002F5CE8" w:rsidP="007C0115">
            <w:pPr>
              <w:tabs>
                <w:tab w:val="left" w:pos="405"/>
              </w:tabs>
              <w:spacing w:after="0" w:line="240" w:lineRule="atLeast"/>
              <w:ind w:left="-18"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2F5CE8" w:rsidRPr="0018253E" w:rsidTr="000C35B6">
        <w:tc>
          <w:tcPr>
            <w:tcW w:w="3776" w:type="dxa"/>
            <w:shd w:val="clear" w:color="auto" w:fill="auto"/>
          </w:tcPr>
          <w:p w:rsidR="002F5CE8" w:rsidRPr="0018253E" w:rsidRDefault="002F5CE8" w:rsidP="002F5CE8">
            <w:pPr>
              <w:spacing w:after="0" w:line="240" w:lineRule="atLeast"/>
              <w:ind w:left="518" w:right="-25"/>
              <w:rPr>
                <w:rFonts w:ascii="Times New Roman" w:hAnsi="Times New Roman" w:cs="Times New Roman"/>
                <w:szCs w:val="22"/>
              </w:rPr>
            </w:pPr>
            <w:r w:rsidRPr="0018253E">
              <w:rPr>
                <w:rFonts w:ascii="Times New Roman" w:hAnsi="Times New Roman" w:cs="Times New Roman"/>
                <w:b/>
                <w:bCs/>
                <w:i/>
                <w:iCs/>
                <w:szCs w:val="22"/>
              </w:rPr>
              <w:t>For three-month period ended</w:t>
            </w:r>
          </w:p>
        </w:tc>
        <w:tc>
          <w:tcPr>
            <w:tcW w:w="1350" w:type="dxa"/>
            <w:shd w:val="clear" w:color="auto" w:fill="auto"/>
            <w:vAlign w:val="bottom"/>
          </w:tcPr>
          <w:p w:rsidR="002F5CE8" w:rsidRPr="0018253E" w:rsidRDefault="002F5CE8" w:rsidP="007C0115">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2F5CE8" w:rsidRPr="0018253E" w:rsidRDefault="002F5CE8" w:rsidP="007C0115">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2F5CE8" w:rsidRPr="0018253E" w:rsidRDefault="002F5CE8" w:rsidP="007C0115">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2F5CE8" w:rsidRPr="0018253E" w:rsidRDefault="002F5CE8" w:rsidP="007C0115">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2F5CE8" w:rsidRPr="0018253E" w:rsidRDefault="002F5CE8" w:rsidP="007C0115">
            <w:pPr>
              <w:tabs>
                <w:tab w:val="decimal" w:pos="983"/>
              </w:tabs>
              <w:spacing w:after="0" w:line="240" w:lineRule="atLeast"/>
              <w:ind w:left="-54" w:right="-25"/>
              <w:rPr>
                <w:rFonts w:ascii="Times New Roman" w:hAnsi="Times New Roman" w:cs="Times New Roman"/>
                <w:szCs w:val="22"/>
              </w:rPr>
            </w:pPr>
          </w:p>
        </w:tc>
        <w:tc>
          <w:tcPr>
            <w:tcW w:w="270" w:type="dxa"/>
            <w:gridSpan w:val="2"/>
          </w:tcPr>
          <w:p w:rsidR="002F5CE8" w:rsidRPr="0018253E" w:rsidRDefault="002F5CE8" w:rsidP="007C0115">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vAlign w:val="bottom"/>
          </w:tcPr>
          <w:p w:rsidR="002F5CE8" w:rsidRPr="0018253E" w:rsidRDefault="002F5CE8" w:rsidP="007C0115">
            <w:pPr>
              <w:tabs>
                <w:tab w:val="decimal" w:pos="983"/>
              </w:tabs>
              <w:spacing w:after="0" w:line="240" w:lineRule="atLeast"/>
              <w:ind w:left="-54" w:right="-25"/>
              <w:rPr>
                <w:rFonts w:ascii="Times New Roman" w:hAnsi="Times New Roman" w:cs="Times New Roman"/>
                <w:szCs w:val="22"/>
              </w:rPr>
            </w:pPr>
          </w:p>
        </w:tc>
      </w:tr>
      <w:tr w:rsidR="002F5CE8" w:rsidRPr="0018253E" w:rsidTr="000C35B6">
        <w:tc>
          <w:tcPr>
            <w:tcW w:w="3776" w:type="dxa"/>
            <w:shd w:val="clear" w:color="auto" w:fill="auto"/>
          </w:tcPr>
          <w:p w:rsidR="002F5CE8" w:rsidRPr="0018253E" w:rsidRDefault="002F5CE8" w:rsidP="002F5CE8">
            <w:pPr>
              <w:tabs>
                <w:tab w:val="left" w:pos="405"/>
              </w:tabs>
              <w:spacing w:after="0" w:line="240" w:lineRule="atLeast"/>
              <w:ind w:left="518" w:right="-25"/>
              <w:jc w:val="thaiDistribute"/>
              <w:rPr>
                <w:rFonts w:ascii="Times New Roman" w:hAnsi="Times New Roman" w:cs="Times New Roman"/>
                <w:b/>
                <w:bCs/>
                <w:szCs w:val="22"/>
              </w:rPr>
            </w:pPr>
            <w:r w:rsidRPr="0018253E">
              <w:rPr>
                <w:rFonts w:ascii="Times New Roman" w:hAnsi="Times New Roman" w:cs="Times New Roman"/>
                <w:b/>
                <w:bCs/>
                <w:i/>
                <w:iCs/>
                <w:szCs w:val="22"/>
              </w:rPr>
              <w:t xml:space="preserve">  31 March</w:t>
            </w:r>
          </w:p>
        </w:tc>
        <w:tc>
          <w:tcPr>
            <w:tcW w:w="1350" w:type="dxa"/>
            <w:shd w:val="clear" w:color="auto" w:fill="auto"/>
            <w:vAlign w:val="bottom"/>
          </w:tcPr>
          <w:p w:rsidR="002F5CE8" w:rsidRPr="0018253E" w:rsidRDefault="002F5CE8" w:rsidP="007C0115">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2F5CE8" w:rsidRPr="0018253E" w:rsidRDefault="002F5CE8" w:rsidP="007C0115">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2F5CE8" w:rsidRPr="0018253E" w:rsidRDefault="002F5CE8" w:rsidP="007C0115">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2F5CE8" w:rsidRPr="0018253E" w:rsidRDefault="002F5CE8" w:rsidP="007C0115">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2F5CE8" w:rsidRPr="0018253E" w:rsidRDefault="002F5CE8" w:rsidP="007C0115">
            <w:pPr>
              <w:tabs>
                <w:tab w:val="decimal" w:pos="983"/>
              </w:tabs>
              <w:spacing w:after="0" w:line="240" w:lineRule="atLeast"/>
              <w:ind w:left="-54" w:right="-25"/>
              <w:rPr>
                <w:rFonts w:ascii="Times New Roman" w:hAnsi="Times New Roman" w:cs="Times New Roman"/>
                <w:szCs w:val="22"/>
              </w:rPr>
            </w:pPr>
          </w:p>
        </w:tc>
        <w:tc>
          <w:tcPr>
            <w:tcW w:w="270" w:type="dxa"/>
            <w:gridSpan w:val="2"/>
          </w:tcPr>
          <w:p w:rsidR="002F5CE8" w:rsidRPr="0018253E" w:rsidRDefault="002F5CE8" w:rsidP="007C0115">
            <w:pPr>
              <w:tabs>
                <w:tab w:val="decimal" w:pos="870"/>
                <w:tab w:val="decimal" w:pos="973"/>
              </w:tabs>
              <w:spacing w:after="0" w:line="240" w:lineRule="atLeast"/>
              <w:ind w:left="72" w:right="-25"/>
              <w:jc w:val="both"/>
              <w:rPr>
                <w:rFonts w:ascii="Times New Roman" w:hAnsi="Times New Roman" w:cs="Times New Roman"/>
                <w:szCs w:val="22"/>
              </w:rPr>
            </w:pPr>
          </w:p>
        </w:tc>
        <w:tc>
          <w:tcPr>
            <w:tcW w:w="1409" w:type="dxa"/>
            <w:vAlign w:val="bottom"/>
          </w:tcPr>
          <w:p w:rsidR="002F5CE8" w:rsidRPr="0018253E" w:rsidRDefault="002F5CE8" w:rsidP="007C0115">
            <w:pPr>
              <w:tabs>
                <w:tab w:val="decimal" w:pos="983"/>
              </w:tabs>
              <w:spacing w:after="0" w:line="240" w:lineRule="atLeast"/>
              <w:ind w:left="-54" w:right="-25"/>
              <w:rPr>
                <w:rFonts w:ascii="Times New Roman" w:hAnsi="Times New Roman" w:cs="Times New Roman"/>
                <w:szCs w:val="22"/>
              </w:rPr>
            </w:pPr>
          </w:p>
        </w:tc>
      </w:tr>
      <w:tr w:rsidR="002F5CE8" w:rsidRPr="0018253E" w:rsidTr="000C35B6">
        <w:tc>
          <w:tcPr>
            <w:tcW w:w="3776" w:type="dxa"/>
            <w:shd w:val="clear" w:color="auto" w:fill="auto"/>
            <w:vAlign w:val="bottom"/>
          </w:tcPr>
          <w:p w:rsidR="002F5CE8" w:rsidRPr="0018253E" w:rsidRDefault="002F5CE8" w:rsidP="002F5CE8">
            <w:pPr>
              <w:tabs>
                <w:tab w:val="left" w:pos="405"/>
              </w:tabs>
              <w:spacing w:after="0" w:line="240" w:lineRule="atLeast"/>
              <w:ind w:left="518" w:right="-25"/>
              <w:jc w:val="thaiDistribute"/>
              <w:rPr>
                <w:rFonts w:ascii="Times New Roman" w:hAnsi="Times New Roman" w:cs="Times New Roman"/>
                <w:szCs w:val="22"/>
              </w:rPr>
            </w:pPr>
            <w:r w:rsidRPr="0018253E">
              <w:rPr>
                <w:rFonts w:ascii="Times New Roman" w:hAnsi="Times New Roman" w:cs="Times New Roman"/>
                <w:szCs w:val="22"/>
              </w:rPr>
              <w:t>Expected credit loss</w:t>
            </w:r>
          </w:p>
        </w:tc>
        <w:tc>
          <w:tcPr>
            <w:tcW w:w="1350" w:type="dxa"/>
            <w:tcBorders>
              <w:bottom w:val="double" w:sz="4" w:space="0" w:color="auto"/>
            </w:tcBorders>
            <w:shd w:val="clear" w:color="auto" w:fill="auto"/>
            <w:vAlign w:val="center"/>
          </w:tcPr>
          <w:p w:rsidR="002F5CE8" w:rsidRPr="0018253E" w:rsidRDefault="002F5CE8" w:rsidP="007C0115">
            <w:pPr>
              <w:spacing w:after="0" w:line="240" w:lineRule="atLeast"/>
              <w:ind w:left="-54" w:right="32"/>
              <w:jc w:val="center"/>
              <w:rPr>
                <w:rFonts w:ascii="Times New Roman" w:hAnsi="Times New Roman" w:cs="Times New Roman"/>
                <w:b/>
                <w:bCs/>
                <w:szCs w:val="22"/>
              </w:rPr>
            </w:pPr>
            <w:r w:rsidRPr="0018253E">
              <w:rPr>
                <w:rFonts w:ascii="Times New Roman" w:hAnsi="Times New Roman" w:cs="Times New Roman"/>
                <w:b/>
                <w:bCs/>
                <w:szCs w:val="22"/>
              </w:rPr>
              <w:t>-</w:t>
            </w:r>
          </w:p>
        </w:tc>
        <w:tc>
          <w:tcPr>
            <w:tcW w:w="260" w:type="dxa"/>
            <w:shd w:val="clear" w:color="auto" w:fill="auto"/>
          </w:tcPr>
          <w:p w:rsidR="002F5CE8" w:rsidRPr="0018253E" w:rsidRDefault="002F5CE8" w:rsidP="007C0115">
            <w:pPr>
              <w:spacing w:after="0" w:line="240" w:lineRule="atLeast"/>
              <w:ind w:left="-54" w:right="32"/>
              <w:jc w:val="right"/>
              <w:rPr>
                <w:rFonts w:ascii="Times New Roman" w:hAnsi="Times New Roman" w:cs="Times New Roman"/>
                <w:b/>
                <w:bCs/>
                <w:szCs w:val="22"/>
              </w:rPr>
            </w:pPr>
          </w:p>
        </w:tc>
        <w:tc>
          <w:tcPr>
            <w:tcW w:w="1367" w:type="dxa"/>
            <w:tcBorders>
              <w:bottom w:val="double" w:sz="4" w:space="0" w:color="auto"/>
            </w:tcBorders>
            <w:shd w:val="clear" w:color="auto" w:fill="auto"/>
            <w:vAlign w:val="center"/>
          </w:tcPr>
          <w:p w:rsidR="002F5CE8" w:rsidRPr="0018253E" w:rsidRDefault="002F5CE8" w:rsidP="007C0115">
            <w:pPr>
              <w:spacing w:after="0" w:line="240" w:lineRule="atLeast"/>
              <w:ind w:left="-54" w:right="32"/>
              <w:jc w:val="center"/>
              <w:rPr>
                <w:rFonts w:ascii="Times New Roman" w:hAnsi="Times New Roman" w:cs="Times New Roman"/>
                <w:b/>
                <w:bCs/>
                <w:szCs w:val="22"/>
              </w:rPr>
            </w:pPr>
            <w:r w:rsidRPr="0018253E">
              <w:rPr>
                <w:rFonts w:ascii="Times New Roman" w:hAnsi="Times New Roman" w:cs="Times New Roman"/>
                <w:b/>
                <w:bCs/>
                <w:szCs w:val="22"/>
              </w:rPr>
              <w:t>-</w:t>
            </w:r>
          </w:p>
        </w:tc>
        <w:tc>
          <w:tcPr>
            <w:tcW w:w="270" w:type="dxa"/>
            <w:shd w:val="clear" w:color="auto" w:fill="auto"/>
          </w:tcPr>
          <w:p w:rsidR="002F5CE8" w:rsidRPr="0018253E" w:rsidRDefault="002F5CE8" w:rsidP="007C0115">
            <w:pPr>
              <w:spacing w:after="0" w:line="240" w:lineRule="atLeast"/>
              <w:ind w:left="-103" w:right="32"/>
              <w:jc w:val="both"/>
              <w:rPr>
                <w:rFonts w:ascii="Times New Roman" w:hAnsi="Times New Roman" w:cs="Times New Roman"/>
                <w:b/>
                <w:bCs/>
                <w:szCs w:val="22"/>
              </w:rPr>
            </w:pPr>
          </w:p>
        </w:tc>
        <w:tc>
          <w:tcPr>
            <w:tcW w:w="1333" w:type="dxa"/>
            <w:gridSpan w:val="2"/>
            <w:tcBorders>
              <w:bottom w:val="double" w:sz="4" w:space="0" w:color="auto"/>
            </w:tcBorders>
            <w:vAlign w:val="bottom"/>
          </w:tcPr>
          <w:p w:rsidR="002F5CE8" w:rsidRPr="0018253E" w:rsidRDefault="00A055B0" w:rsidP="007C0115">
            <w:pPr>
              <w:tabs>
                <w:tab w:val="decimal" w:pos="1079"/>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2,235</w:t>
            </w:r>
          </w:p>
        </w:tc>
        <w:tc>
          <w:tcPr>
            <w:tcW w:w="270" w:type="dxa"/>
            <w:gridSpan w:val="2"/>
          </w:tcPr>
          <w:p w:rsidR="002F5CE8" w:rsidRPr="0018253E" w:rsidRDefault="002F5CE8" w:rsidP="007C0115">
            <w:pPr>
              <w:tabs>
                <w:tab w:val="decimal" w:pos="983"/>
              </w:tabs>
              <w:spacing w:after="0" w:line="240" w:lineRule="atLeast"/>
              <w:ind w:left="-97" w:right="-108"/>
              <w:rPr>
                <w:rFonts w:ascii="Times New Roman" w:hAnsi="Times New Roman" w:cs="Times New Roman"/>
                <w:b/>
                <w:bCs/>
                <w:szCs w:val="22"/>
              </w:rPr>
            </w:pPr>
          </w:p>
        </w:tc>
        <w:tc>
          <w:tcPr>
            <w:tcW w:w="1409" w:type="dxa"/>
            <w:tcBorders>
              <w:bottom w:val="double" w:sz="4" w:space="0" w:color="auto"/>
            </w:tcBorders>
            <w:vAlign w:val="bottom"/>
          </w:tcPr>
          <w:p w:rsidR="002F5CE8" w:rsidRPr="0018253E" w:rsidRDefault="002F5CE8" w:rsidP="009703B3">
            <w:pPr>
              <w:spacing w:after="0" w:line="240" w:lineRule="atLeast"/>
              <w:ind w:left="-54" w:right="-228"/>
              <w:jc w:val="center"/>
              <w:rPr>
                <w:rFonts w:ascii="Times New Roman" w:hAnsi="Times New Roman" w:cs="Times New Roman"/>
                <w:b/>
                <w:bCs/>
                <w:szCs w:val="22"/>
              </w:rPr>
            </w:pPr>
            <w:r w:rsidRPr="0018253E">
              <w:rPr>
                <w:rFonts w:ascii="Times New Roman" w:hAnsi="Times New Roman" w:cs="Times New Roman"/>
                <w:b/>
                <w:bCs/>
                <w:szCs w:val="22"/>
              </w:rPr>
              <w:t>-</w:t>
            </w:r>
          </w:p>
        </w:tc>
      </w:tr>
    </w:tbl>
    <w:p w:rsidR="002F5CE8" w:rsidRPr="0018253E" w:rsidRDefault="002F5CE8" w:rsidP="00053F4E">
      <w:pPr>
        <w:pStyle w:val="BodyText"/>
        <w:ind w:left="539" w:right="-25" w:firstLine="11"/>
        <w:jc w:val="both"/>
        <w:rPr>
          <w:rFonts w:ascii="Times New Roman" w:hAnsi="Times New Roman" w:cs="Times New Roman"/>
          <w:sz w:val="22"/>
          <w:szCs w:val="22"/>
        </w:rPr>
      </w:pPr>
    </w:p>
    <w:p w:rsidR="00352B5D" w:rsidRPr="0018253E" w:rsidRDefault="00352B5D" w:rsidP="00053F4E">
      <w:pPr>
        <w:spacing w:after="0" w:line="240" w:lineRule="auto"/>
        <w:ind w:left="567" w:right="-25"/>
        <w:jc w:val="both"/>
        <w:rPr>
          <w:rFonts w:ascii="Times New Roman" w:hAnsi="Times New Roman" w:cs="Times New Roman"/>
          <w:b/>
          <w:bCs/>
          <w:i/>
          <w:iCs/>
          <w:szCs w:val="22"/>
        </w:rPr>
      </w:pPr>
      <w:r w:rsidRPr="0018253E">
        <w:rPr>
          <w:rFonts w:ascii="Times New Roman" w:hAnsi="Times New Roman" w:cs="Times New Roman"/>
          <w:b/>
          <w:bCs/>
          <w:i/>
          <w:iCs/>
          <w:szCs w:val="22"/>
        </w:rPr>
        <w:t>Short term loans</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related</w:t>
      </w:r>
      <w:r w:rsidR="00870C4A" w:rsidRPr="0018253E">
        <w:rPr>
          <w:rFonts w:ascii="Times New Roman" w:hAnsi="Times New Roman" w:cs="Times New Roman"/>
          <w:b/>
          <w:bCs/>
          <w:i/>
          <w:iCs/>
          <w:szCs w:val="22"/>
        </w:rPr>
        <w:t xml:space="preserve"> parties</w:t>
      </w:r>
    </w:p>
    <w:p w:rsidR="00352B5D" w:rsidRPr="0018253E" w:rsidRDefault="00352B5D" w:rsidP="00053F4E">
      <w:pPr>
        <w:pStyle w:val="BodyText"/>
        <w:ind w:left="539" w:right="-25" w:firstLine="0"/>
        <w:jc w:val="both"/>
        <w:rPr>
          <w:rFonts w:ascii="Times New Roman" w:hAnsi="Times New Roman" w:cs="Times New Roman"/>
          <w:sz w:val="22"/>
          <w:szCs w:val="28"/>
        </w:rPr>
      </w:pPr>
    </w:p>
    <w:tbl>
      <w:tblPr>
        <w:tblW w:w="9500" w:type="dxa"/>
        <w:tblInd w:w="531" w:type="dxa"/>
        <w:tblLayout w:type="fixed"/>
        <w:tblLook w:val="0000"/>
      </w:tblPr>
      <w:tblGrid>
        <w:gridCol w:w="3263"/>
        <w:gridCol w:w="1372"/>
        <w:gridCol w:w="236"/>
        <w:gridCol w:w="1369"/>
        <w:gridCol w:w="257"/>
        <w:gridCol w:w="1302"/>
        <w:gridCol w:w="296"/>
        <w:gridCol w:w="1405"/>
      </w:tblGrid>
      <w:tr w:rsidR="002A4F03" w:rsidRPr="0018253E" w:rsidTr="000C35B6">
        <w:trPr>
          <w:tblHeader/>
        </w:trPr>
        <w:tc>
          <w:tcPr>
            <w:tcW w:w="3263" w:type="dxa"/>
            <w:shd w:val="clear" w:color="auto" w:fill="auto"/>
            <w:vAlign w:val="center"/>
          </w:tcPr>
          <w:p w:rsidR="002A4F03" w:rsidRPr="0018253E" w:rsidRDefault="002A4F03" w:rsidP="00053F4E">
            <w:pPr>
              <w:tabs>
                <w:tab w:val="left" w:pos="71"/>
              </w:tabs>
              <w:spacing w:after="0" w:line="240" w:lineRule="atLeast"/>
              <w:ind w:left="71" w:right="-25"/>
              <w:jc w:val="center"/>
              <w:rPr>
                <w:rFonts w:ascii="Times New Roman" w:hAnsi="Times New Roman" w:cs="Times New Roman"/>
                <w:szCs w:val="22"/>
                <w:cs/>
                <w:lang w:val="en-GB"/>
              </w:rPr>
            </w:pPr>
          </w:p>
        </w:tc>
        <w:tc>
          <w:tcPr>
            <w:tcW w:w="2977" w:type="dxa"/>
            <w:gridSpan w:val="3"/>
            <w:shd w:val="clear" w:color="auto" w:fill="auto"/>
          </w:tcPr>
          <w:p w:rsidR="002A4F03" w:rsidRPr="0018253E" w:rsidRDefault="002A4F03" w:rsidP="00053F4E">
            <w:pPr>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57" w:type="dxa"/>
          </w:tcPr>
          <w:p w:rsidR="002A4F03" w:rsidRPr="0018253E" w:rsidRDefault="002A4F03" w:rsidP="00053F4E">
            <w:pPr>
              <w:tabs>
                <w:tab w:val="decimal" w:pos="930"/>
              </w:tabs>
              <w:spacing w:after="0" w:line="240" w:lineRule="atLeast"/>
              <w:ind w:right="-25"/>
              <w:jc w:val="center"/>
              <w:rPr>
                <w:rFonts w:ascii="Times New Roman" w:hAnsi="Times New Roman" w:cs="Times New Roman"/>
                <w:b/>
                <w:bCs/>
                <w:szCs w:val="22"/>
              </w:rPr>
            </w:pPr>
          </w:p>
        </w:tc>
        <w:tc>
          <w:tcPr>
            <w:tcW w:w="3003" w:type="dxa"/>
            <w:gridSpan w:val="3"/>
          </w:tcPr>
          <w:p w:rsidR="002A4F03" w:rsidRPr="0018253E" w:rsidRDefault="002A4F03" w:rsidP="00053F4E">
            <w:pPr>
              <w:spacing w:after="0" w:line="240" w:lineRule="atLeast"/>
              <w:ind w:left="-3"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r>
      <w:tr w:rsidR="00516158" w:rsidRPr="0018253E" w:rsidTr="000C35B6">
        <w:trPr>
          <w:tblHeader/>
        </w:trPr>
        <w:tc>
          <w:tcPr>
            <w:tcW w:w="3263" w:type="dxa"/>
            <w:shd w:val="clear" w:color="auto" w:fill="auto"/>
            <w:vAlign w:val="center"/>
          </w:tcPr>
          <w:p w:rsidR="00516158" w:rsidRPr="0018253E" w:rsidRDefault="00516158" w:rsidP="00053F4E">
            <w:pPr>
              <w:tabs>
                <w:tab w:val="left" w:pos="71"/>
              </w:tabs>
              <w:spacing w:after="0" w:line="240" w:lineRule="atLeast"/>
              <w:ind w:left="71" w:right="-25"/>
              <w:jc w:val="center"/>
              <w:rPr>
                <w:rFonts w:ascii="Times New Roman" w:hAnsi="Times New Roman" w:cs="Times New Roman"/>
                <w:szCs w:val="22"/>
                <w:cs/>
                <w:lang w:val="en-GB"/>
              </w:rPr>
            </w:pPr>
          </w:p>
        </w:tc>
        <w:tc>
          <w:tcPr>
            <w:tcW w:w="1372" w:type="dxa"/>
            <w:shd w:val="clear" w:color="auto" w:fill="auto"/>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36" w:type="dxa"/>
          </w:tcPr>
          <w:p w:rsidR="00516158" w:rsidRPr="0018253E"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69" w:type="dxa"/>
            <w:shd w:val="clear" w:color="auto" w:fill="auto"/>
          </w:tcPr>
          <w:p w:rsidR="00516158" w:rsidRPr="0018253E" w:rsidRDefault="00516158" w:rsidP="00E67C7B">
            <w:pPr>
              <w:spacing w:after="0" w:line="240" w:lineRule="atLeast"/>
              <w:ind w:left="-167" w:right="-168"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57" w:type="dxa"/>
          </w:tcPr>
          <w:p w:rsidR="00516158" w:rsidRPr="0018253E" w:rsidRDefault="00516158"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2" w:type="dxa"/>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96" w:type="dxa"/>
          </w:tcPr>
          <w:p w:rsidR="00516158" w:rsidRPr="0018253E"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405" w:type="dxa"/>
          </w:tcPr>
          <w:p w:rsidR="00516158" w:rsidRPr="0018253E" w:rsidRDefault="00516158" w:rsidP="00E67C7B">
            <w:pPr>
              <w:spacing w:after="0" w:line="240" w:lineRule="atLeast"/>
              <w:ind w:left="-126" w:right="-122" w:firstLine="37"/>
              <w:jc w:val="center"/>
              <w:rPr>
                <w:rFonts w:ascii="Times New Roman" w:hAnsi="Times New Roman" w:cs="Times New Roman"/>
                <w:szCs w:val="22"/>
              </w:rPr>
            </w:pPr>
            <w:r w:rsidRPr="0018253E">
              <w:rPr>
                <w:rFonts w:ascii="Times New Roman" w:hAnsi="Times New Roman" w:cs="Times New Roman"/>
                <w:szCs w:val="22"/>
              </w:rPr>
              <w:t>31 December 2020</w:t>
            </w:r>
          </w:p>
        </w:tc>
      </w:tr>
      <w:tr w:rsidR="00516158" w:rsidRPr="0018253E" w:rsidTr="000C35B6">
        <w:trPr>
          <w:tblHeader/>
        </w:trPr>
        <w:tc>
          <w:tcPr>
            <w:tcW w:w="3263" w:type="dxa"/>
            <w:shd w:val="clear" w:color="auto" w:fill="auto"/>
            <w:vAlign w:val="center"/>
          </w:tcPr>
          <w:p w:rsidR="00516158" w:rsidRPr="0018253E" w:rsidRDefault="00516158" w:rsidP="00053F4E">
            <w:pPr>
              <w:tabs>
                <w:tab w:val="left" w:pos="71"/>
              </w:tabs>
              <w:spacing w:after="0" w:line="240" w:lineRule="atLeast"/>
              <w:ind w:left="71" w:right="-25"/>
              <w:jc w:val="center"/>
              <w:rPr>
                <w:rFonts w:ascii="Times New Roman" w:hAnsi="Times New Roman" w:cs="Times New Roman"/>
                <w:szCs w:val="22"/>
                <w:cs/>
                <w:lang w:val="en-GB"/>
              </w:rPr>
            </w:pPr>
          </w:p>
        </w:tc>
        <w:tc>
          <w:tcPr>
            <w:tcW w:w="6237" w:type="dxa"/>
            <w:gridSpan w:val="7"/>
            <w:shd w:val="clear" w:color="auto" w:fill="auto"/>
          </w:tcPr>
          <w:p w:rsidR="00516158" w:rsidRPr="0018253E" w:rsidRDefault="00516158" w:rsidP="00053F4E">
            <w:pPr>
              <w:tabs>
                <w:tab w:val="left" w:pos="405"/>
              </w:tabs>
              <w:spacing w:after="0" w:line="240" w:lineRule="atLeast"/>
              <w:ind w:left="-18" w:right="-25" w:hanging="117"/>
              <w:jc w:val="center"/>
              <w:rPr>
                <w:rFonts w:ascii="Times New Roman" w:hAnsi="Times New Roman" w:cs="Times New Roman"/>
                <w:szCs w:val="22"/>
              </w:rPr>
            </w:pPr>
            <w:r w:rsidRPr="0018253E">
              <w:rPr>
                <w:rFonts w:ascii="Times New Roman" w:hAnsi="Times New Roman" w:cs="Times New Roman"/>
                <w:i/>
                <w:iCs/>
                <w:szCs w:val="22"/>
              </w:rPr>
              <w:t>(in thousand Baht)</w:t>
            </w:r>
          </w:p>
        </w:tc>
      </w:tr>
      <w:tr w:rsidR="00516158" w:rsidRPr="0018253E" w:rsidTr="000C35B6">
        <w:tc>
          <w:tcPr>
            <w:tcW w:w="3263" w:type="dxa"/>
            <w:shd w:val="clear" w:color="auto" w:fill="auto"/>
            <w:vAlign w:val="center"/>
          </w:tcPr>
          <w:p w:rsidR="00516158" w:rsidRPr="0018253E" w:rsidRDefault="00516158" w:rsidP="00053F4E">
            <w:pPr>
              <w:spacing w:after="0" w:line="240" w:lineRule="atLeast"/>
              <w:ind w:right="-25"/>
              <w:jc w:val="both"/>
              <w:rPr>
                <w:rFonts w:ascii="Times New Roman" w:hAnsi="Times New Roman" w:cs="Times New Roman"/>
                <w:b/>
                <w:bCs/>
                <w:szCs w:val="22"/>
              </w:rPr>
            </w:pPr>
            <w:r w:rsidRPr="0018253E">
              <w:rPr>
                <w:rFonts w:ascii="Times New Roman" w:hAnsi="Times New Roman" w:cs="Times New Roman"/>
                <w:b/>
                <w:bCs/>
                <w:szCs w:val="22"/>
              </w:rPr>
              <w:t>Subsidiary</w:t>
            </w:r>
          </w:p>
        </w:tc>
        <w:tc>
          <w:tcPr>
            <w:tcW w:w="1372" w:type="dxa"/>
            <w:shd w:val="clear" w:color="auto" w:fill="auto"/>
            <w:vAlign w:val="center"/>
          </w:tcPr>
          <w:p w:rsidR="00516158" w:rsidRPr="0018253E" w:rsidRDefault="00516158" w:rsidP="00053F4E">
            <w:pPr>
              <w:tabs>
                <w:tab w:val="decimal" w:pos="618"/>
              </w:tabs>
              <w:spacing w:after="0"/>
              <w:ind w:left="-55" w:right="-25"/>
              <w:jc w:val="both"/>
              <w:rPr>
                <w:rFonts w:ascii="Times New Roman" w:hAnsi="Times New Roman" w:cs="Times New Roman"/>
                <w:szCs w:val="22"/>
              </w:rPr>
            </w:pPr>
          </w:p>
        </w:tc>
        <w:tc>
          <w:tcPr>
            <w:tcW w:w="236" w:type="dxa"/>
          </w:tcPr>
          <w:p w:rsidR="00516158" w:rsidRPr="0018253E" w:rsidRDefault="00516158" w:rsidP="00053F4E">
            <w:pPr>
              <w:spacing w:after="0" w:line="240" w:lineRule="atLeast"/>
              <w:ind w:left="-54" w:right="-25"/>
              <w:jc w:val="both"/>
              <w:rPr>
                <w:rFonts w:ascii="Times New Roman" w:hAnsi="Times New Roman" w:cs="Times New Roman"/>
                <w:szCs w:val="22"/>
                <w:lang w:val="en-GB"/>
              </w:rPr>
            </w:pPr>
          </w:p>
        </w:tc>
        <w:tc>
          <w:tcPr>
            <w:tcW w:w="1369" w:type="dxa"/>
            <w:shd w:val="clear" w:color="auto" w:fill="auto"/>
            <w:vAlign w:val="center"/>
          </w:tcPr>
          <w:p w:rsidR="00516158" w:rsidRPr="0018253E" w:rsidRDefault="00516158" w:rsidP="00053F4E">
            <w:pPr>
              <w:tabs>
                <w:tab w:val="decimal" w:pos="646"/>
              </w:tabs>
              <w:spacing w:after="0" w:line="240" w:lineRule="atLeast"/>
              <w:ind w:left="-54" w:right="-25"/>
              <w:jc w:val="both"/>
              <w:rPr>
                <w:rFonts w:ascii="Times New Roman" w:hAnsi="Times New Roman" w:cs="Times New Roman"/>
                <w:szCs w:val="22"/>
              </w:rPr>
            </w:pPr>
          </w:p>
        </w:tc>
        <w:tc>
          <w:tcPr>
            <w:tcW w:w="257" w:type="dxa"/>
          </w:tcPr>
          <w:p w:rsidR="00516158" w:rsidRPr="0018253E" w:rsidRDefault="00516158" w:rsidP="00053F4E">
            <w:pPr>
              <w:spacing w:after="0" w:line="240" w:lineRule="atLeast"/>
              <w:ind w:left="-103" w:right="-25"/>
              <w:jc w:val="both"/>
              <w:rPr>
                <w:rFonts w:ascii="Times New Roman" w:hAnsi="Times New Roman" w:cs="Times New Roman"/>
                <w:szCs w:val="22"/>
                <w:lang w:val="en-GB"/>
              </w:rPr>
            </w:pPr>
          </w:p>
        </w:tc>
        <w:tc>
          <w:tcPr>
            <w:tcW w:w="1302" w:type="dxa"/>
            <w:vAlign w:val="bottom"/>
          </w:tcPr>
          <w:p w:rsidR="00516158" w:rsidRPr="0018253E" w:rsidRDefault="00516158" w:rsidP="00053F4E">
            <w:pPr>
              <w:tabs>
                <w:tab w:val="decimal" w:pos="569"/>
              </w:tabs>
              <w:spacing w:after="0" w:line="240" w:lineRule="atLeast"/>
              <w:ind w:left="-97" w:right="-25"/>
              <w:jc w:val="both"/>
              <w:rPr>
                <w:rFonts w:ascii="Times New Roman" w:hAnsi="Times New Roman" w:cs="Times New Roman"/>
                <w:szCs w:val="22"/>
              </w:rPr>
            </w:pPr>
          </w:p>
        </w:tc>
        <w:tc>
          <w:tcPr>
            <w:tcW w:w="296" w:type="dxa"/>
          </w:tcPr>
          <w:p w:rsidR="00516158" w:rsidRPr="0018253E" w:rsidRDefault="00516158" w:rsidP="00053F4E">
            <w:pPr>
              <w:tabs>
                <w:tab w:val="decimal" w:pos="983"/>
              </w:tabs>
              <w:spacing w:after="0" w:line="240" w:lineRule="atLeast"/>
              <w:ind w:left="-97" w:right="-25"/>
              <w:jc w:val="both"/>
              <w:rPr>
                <w:rFonts w:ascii="Times New Roman" w:hAnsi="Times New Roman" w:cs="Times New Roman"/>
                <w:szCs w:val="22"/>
                <w:lang w:val="en-GB"/>
              </w:rPr>
            </w:pPr>
          </w:p>
        </w:tc>
        <w:tc>
          <w:tcPr>
            <w:tcW w:w="1405" w:type="dxa"/>
            <w:vAlign w:val="bottom"/>
          </w:tcPr>
          <w:p w:rsidR="00516158" w:rsidRPr="0018253E" w:rsidRDefault="00516158" w:rsidP="00053F4E">
            <w:pPr>
              <w:tabs>
                <w:tab w:val="decimal" w:pos="983"/>
              </w:tabs>
              <w:spacing w:after="0" w:line="240" w:lineRule="atLeast"/>
              <w:ind w:left="-97" w:right="-25"/>
              <w:jc w:val="both"/>
              <w:rPr>
                <w:rFonts w:ascii="Times New Roman" w:hAnsi="Times New Roman" w:cs="Times New Roman"/>
                <w:szCs w:val="22"/>
              </w:rPr>
            </w:pPr>
          </w:p>
        </w:tc>
      </w:tr>
      <w:tr w:rsidR="00516158" w:rsidRPr="0018253E" w:rsidTr="000C35B6">
        <w:tc>
          <w:tcPr>
            <w:tcW w:w="3263" w:type="dxa"/>
            <w:shd w:val="clear" w:color="auto" w:fill="auto"/>
            <w:vAlign w:val="center"/>
          </w:tcPr>
          <w:p w:rsidR="00516158" w:rsidRPr="0018253E" w:rsidRDefault="00516158" w:rsidP="00053F4E">
            <w:pPr>
              <w:spacing w:after="0" w:line="240" w:lineRule="atLeast"/>
              <w:ind w:right="-25"/>
              <w:jc w:val="both"/>
              <w:rPr>
                <w:rFonts w:ascii="Times New Roman" w:hAnsi="Times New Roman" w:cs="Times New Roman"/>
                <w:b/>
                <w:bCs/>
                <w:szCs w:val="22"/>
                <w:cs/>
              </w:rPr>
            </w:pPr>
            <w:r w:rsidRPr="0018253E">
              <w:rPr>
                <w:rFonts w:ascii="Times New Roman" w:hAnsi="Times New Roman" w:cs="Times New Roman"/>
                <w:szCs w:val="22"/>
              </w:rPr>
              <w:t>Sathaporn Tanapat Co., Ltd.</w:t>
            </w:r>
          </w:p>
        </w:tc>
        <w:tc>
          <w:tcPr>
            <w:tcW w:w="1372" w:type="dxa"/>
            <w:shd w:val="clear" w:color="auto" w:fill="auto"/>
            <w:vAlign w:val="center"/>
          </w:tcPr>
          <w:p w:rsidR="00516158" w:rsidRPr="0018253E" w:rsidRDefault="00516158" w:rsidP="00053F4E">
            <w:pPr>
              <w:tabs>
                <w:tab w:val="decimal" w:pos="646"/>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36" w:type="dxa"/>
          </w:tcPr>
          <w:p w:rsidR="00516158" w:rsidRPr="0018253E" w:rsidRDefault="00516158" w:rsidP="00053F4E">
            <w:pPr>
              <w:spacing w:after="0" w:line="240" w:lineRule="atLeast"/>
              <w:ind w:left="-54" w:right="-25"/>
              <w:jc w:val="both"/>
              <w:rPr>
                <w:rFonts w:ascii="Times New Roman" w:hAnsi="Times New Roman" w:cs="Times New Roman"/>
                <w:szCs w:val="22"/>
                <w:lang w:val="en-GB"/>
              </w:rPr>
            </w:pPr>
          </w:p>
        </w:tc>
        <w:tc>
          <w:tcPr>
            <w:tcW w:w="1369" w:type="dxa"/>
            <w:shd w:val="clear" w:color="auto" w:fill="auto"/>
            <w:vAlign w:val="center"/>
          </w:tcPr>
          <w:p w:rsidR="00516158" w:rsidRPr="0018253E" w:rsidRDefault="00516158" w:rsidP="00053F4E">
            <w:pPr>
              <w:tabs>
                <w:tab w:val="decimal" w:pos="646"/>
              </w:tabs>
              <w:spacing w:after="0" w:line="240" w:lineRule="atLeast"/>
              <w:ind w:left="-54" w:right="-25"/>
              <w:jc w:val="both"/>
              <w:rPr>
                <w:rFonts w:ascii="Times New Roman" w:hAnsi="Times New Roman" w:cs="Times New Roman"/>
                <w:szCs w:val="22"/>
              </w:rPr>
            </w:pPr>
            <w:r w:rsidRPr="0018253E">
              <w:rPr>
                <w:rFonts w:ascii="Times New Roman" w:hAnsi="Times New Roman" w:cs="Times New Roman"/>
                <w:szCs w:val="22"/>
              </w:rPr>
              <w:t>-</w:t>
            </w:r>
          </w:p>
        </w:tc>
        <w:tc>
          <w:tcPr>
            <w:tcW w:w="257" w:type="dxa"/>
          </w:tcPr>
          <w:p w:rsidR="00516158" w:rsidRPr="0018253E" w:rsidRDefault="00516158" w:rsidP="00053F4E">
            <w:pPr>
              <w:spacing w:after="0" w:line="240" w:lineRule="atLeast"/>
              <w:ind w:left="-103" w:right="-25"/>
              <w:jc w:val="both"/>
              <w:rPr>
                <w:rFonts w:ascii="Times New Roman" w:hAnsi="Times New Roman" w:cs="Times New Roman"/>
                <w:szCs w:val="22"/>
                <w:lang w:val="en-GB"/>
              </w:rPr>
            </w:pPr>
          </w:p>
        </w:tc>
        <w:tc>
          <w:tcPr>
            <w:tcW w:w="1302" w:type="dxa"/>
            <w:vAlign w:val="bottom"/>
          </w:tcPr>
          <w:p w:rsidR="00516158" w:rsidRPr="0018253E" w:rsidRDefault="00A7085E" w:rsidP="00053F4E">
            <w:pPr>
              <w:tabs>
                <w:tab w:val="decimal" w:pos="983"/>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14,600</w:t>
            </w:r>
          </w:p>
        </w:tc>
        <w:tc>
          <w:tcPr>
            <w:tcW w:w="296" w:type="dxa"/>
          </w:tcPr>
          <w:p w:rsidR="00516158" w:rsidRPr="0018253E" w:rsidRDefault="00516158" w:rsidP="00053F4E">
            <w:pPr>
              <w:tabs>
                <w:tab w:val="decimal" w:pos="983"/>
              </w:tabs>
              <w:spacing w:after="0" w:line="240" w:lineRule="atLeast"/>
              <w:ind w:left="-97" w:right="-25"/>
              <w:jc w:val="both"/>
              <w:rPr>
                <w:rFonts w:ascii="Times New Roman" w:hAnsi="Times New Roman" w:cs="Times New Roman"/>
                <w:szCs w:val="22"/>
                <w:lang w:val="en-GB"/>
              </w:rPr>
            </w:pPr>
          </w:p>
        </w:tc>
        <w:tc>
          <w:tcPr>
            <w:tcW w:w="1405" w:type="dxa"/>
            <w:vAlign w:val="bottom"/>
          </w:tcPr>
          <w:p w:rsidR="00516158" w:rsidRPr="0018253E" w:rsidRDefault="00516158" w:rsidP="00053F4E">
            <w:pPr>
              <w:tabs>
                <w:tab w:val="decimal" w:pos="983"/>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14,600</w:t>
            </w:r>
          </w:p>
        </w:tc>
      </w:tr>
      <w:tr w:rsidR="00516158" w:rsidRPr="0018253E" w:rsidTr="000C35B6">
        <w:tc>
          <w:tcPr>
            <w:tcW w:w="3263" w:type="dxa"/>
            <w:shd w:val="clear" w:color="auto" w:fill="auto"/>
            <w:vAlign w:val="center"/>
          </w:tcPr>
          <w:p w:rsidR="00516158" w:rsidRPr="0018253E" w:rsidRDefault="00516158" w:rsidP="00053F4E">
            <w:pPr>
              <w:spacing w:after="0" w:line="240" w:lineRule="atLeast"/>
              <w:ind w:right="-25"/>
              <w:jc w:val="both"/>
              <w:rPr>
                <w:rFonts w:ascii="Times New Roman" w:hAnsi="Times New Roman" w:cs="Times New Roman"/>
                <w:b/>
                <w:bCs/>
                <w:szCs w:val="22"/>
              </w:rPr>
            </w:pPr>
            <w:r w:rsidRPr="0018253E">
              <w:rPr>
                <w:rFonts w:ascii="Times New Roman" w:hAnsi="Times New Roman" w:cs="Times New Roman"/>
                <w:b/>
                <w:bCs/>
                <w:szCs w:val="22"/>
              </w:rPr>
              <w:t>Total</w:t>
            </w:r>
          </w:p>
        </w:tc>
        <w:tc>
          <w:tcPr>
            <w:tcW w:w="1372" w:type="dxa"/>
            <w:tcBorders>
              <w:top w:val="single" w:sz="4" w:space="0" w:color="auto"/>
              <w:bottom w:val="double" w:sz="4" w:space="0" w:color="auto"/>
            </w:tcBorders>
            <w:shd w:val="clear" w:color="auto" w:fill="auto"/>
            <w:vAlign w:val="center"/>
          </w:tcPr>
          <w:p w:rsidR="00516158" w:rsidRPr="0018253E" w:rsidRDefault="00516158" w:rsidP="00053F4E">
            <w:pPr>
              <w:tabs>
                <w:tab w:val="decimal" w:pos="646"/>
              </w:tabs>
              <w:spacing w:after="0" w:line="240" w:lineRule="atLeast"/>
              <w:ind w:left="-54" w:right="-25"/>
              <w:jc w:val="both"/>
              <w:rPr>
                <w:rFonts w:ascii="Times New Roman" w:hAnsi="Times New Roman" w:cs="Times New Roman"/>
                <w:b/>
                <w:bCs/>
                <w:szCs w:val="22"/>
              </w:rPr>
            </w:pPr>
            <w:r w:rsidRPr="0018253E">
              <w:rPr>
                <w:rFonts w:ascii="Times New Roman" w:hAnsi="Times New Roman" w:cs="Times New Roman"/>
                <w:b/>
                <w:bCs/>
                <w:szCs w:val="22"/>
              </w:rPr>
              <w:t>-</w:t>
            </w:r>
          </w:p>
        </w:tc>
        <w:tc>
          <w:tcPr>
            <w:tcW w:w="236" w:type="dxa"/>
          </w:tcPr>
          <w:p w:rsidR="00516158" w:rsidRPr="0018253E" w:rsidRDefault="00516158"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369" w:type="dxa"/>
            <w:tcBorders>
              <w:top w:val="single" w:sz="4" w:space="0" w:color="auto"/>
              <w:bottom w:val="double" w:sz="4" w:space="0" w:color="auto"/>
            </w:tcBorders>
            <w:shd w:val="clear" w:color="auto" w:fill="auto"/>
            <w:vAlign w:val="center"/>
          </w:tcPr>
          <w:p w:rsidR="00516158" w:rsidRPr="0018253E" w:rsidRDefault="00516158" w:rsidP="00053F4E">
            <w:pPr>
              <w:tabs>
                <w:tab w:val="decimal" w:pos="618"/>
              </w:tabs>
              <w:spacing w:after="0"/>
              <w:ind w:left="-55" w:right="-25"/>
              <w:jc w:val="both"/>
              <w:rPr>
                <w:rFonts w:ascii="Times New Roman" w:hAnsi="Times New Roman" w:cs="Times New Roman"/>
                <w:b/>
                <w:bCs/>
                <w:szCs w:val="22"/>
              </w:rPr>
            </w:pPr>
            <w:r w:rsidRPr="0018253E">
              <w:rPr>
                <w:rFonts w:ascii="Times New Roman" w:hAnsi="Times New Roman" w:cs="Times New Roman"/>
                <w:b/>
                <w:bCs/>
                <w:szCs w:val="22"/>
              </w:rPr>
              <w:t>-</w:t>
            </w:r>
          </w:p>
        </w:tc>
        <w:tc>
          <w:tcPr>
            <w:tcW w:w="257" w:type="dxa"/>
          </w:tcPr>
          <w:p w:rsidR="00516158" w:rsidRPr="0018253E" w:rsidRDefault="00516158"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302" w:type="dxa"/>
            <w:tcBorders>
              <w:top w:val="single" w:sz="4" w:space="0" w:color="auto"/>
              <w:bottom w:val="double" w:sz="4" w:space="0" w:color="auto"/>
            </w:tcBorders>
            <w:vAlign w:val="bottom"/>
          </w:tcPr>
          <w:p w:rsidR="00516158" w:rsidRPr="0018253E" w:rsidRDefault="00A7085E" w:rsidP="00053F4E">
            <w:pPr>
              <w:tabs>
                <w:tab w:val="decimal" w:pos="978"/>
              </w:tabs>
              <w:spacing w:after="0" w:line="240" w:lineRule="atLeast"/>
              <w:ind w:right="-25"/>
              <w:jc w:val="both"/>
              <w:rPr>
                <w:rFonts w:ascii="Times New Roman" w:hAnsi="Times New Roman" w:cs="Times New Roman"/>
                <w:b/>
                <w:bCs/>
                <w:szCs w:val="22"/>
              </w:rPr>
            </w:pPr>
            <w:r w:rsidRPr="0018253E">
              <w:rPr>
                <w:rFonts w:ascii="Times New Roman" w:hAnsi="Times New Roman" w:cs="Times New Roman"/>
                <w:b/>
                <w:bCs/>
                <w:szCs w:val="22"/>
              </w:rPr>
              <w:t>14,600</w:t>
            </w:r>
          </w:p>
        </w:tc>
        <w:tc>
          <w:tcPr>
            <w:tcW w:w="296" w:type="dxa"/>
          </w:tcPr>
          <w:p w:rsidR="00516158" w:rsidRPr="0018253E" w:rsidRDefault="00516158" w:rsidP="00053F4E">
            <w:pPr>
              <w:tabs>
                <w:tab w:val="decimal" w:pos="978"/>
              </w:tabs>
              <w:spacing w:after="0" w:line="240" w:lineRule="atLeast"/>
              <w:ind w:left="-102" w:right="-25"/>
              <w:jc w:val="both"/>
              <w:rPr>
                <w:rFonts w:ascii="Times New Roman" w:hAnsi="Times New Roman" w:cs="Times New Roman"/>
                <w:b/>
                <w:bCs/>
                <w:szCs w:val="22"/>
                <w:lang w:val="en-GB"/>
              </w:rPr>
            </w:pPr>
          </w:p>
        </w:tc>
        <w:tc>
          <w:tcPr>
            <w:tcW w:w="1405" w:type="dxa"/>
            <w:tcBorders>
              <w:top w:val="single" w:sz="4" w:space="0" w:color="auto"/>
              <w:bottom w:val="double" w:sz="4" w:space="0" w:color="auto"/>
            </w:tcBorders>
            <w:vAlign w:val="bottom"/>
          </w:tcPr>
          <w:p w:rsidR="00516158" w:rsidRPr="0018253E" w:rsidRDefault="00516158" w:rsidP="00053F4E">
            <w:pPr>
              <w:tabs>
                <w:tab w:val="decimal" w:pos="978"/>
              </w:tabs>
              <w:spacing w:after="0" w:line="240" w:lineRule="atLeast"/>
              <w:ind w:right="-25"/>
              <w:jc w:val="both"/>
              <w:rPr>
                <w:rFonts w:ascii="Times New Roman" w:hAnsi="Times New Roman" w:cs="Times New Roman"/>
                <w:b/>
                <w:bCs/>
                <w:szCs w:val="22"/>
              </w:rPr>
            </w:pPr>
            <w:r w:rsidRPr="0018253E">
              <w:rPr>
                <w:rFonts w:ascii="Times New Roman" w:hAnsi="Times New Roman" w:cs="Times New Roman"/>
                <w:b/>
                <w:bCs/>
                <w:szCs w:val="22"/>
              </w:rPr>
              <w:t>14,600</w:t>
            </w:r>
          </w:p>
        </w:tc>
      </w:tr>
    </w:tbl>
    <w:p w:rsidR="00D12F5B" w:rsidRPr="0018253E" w:rsidRDefault="00D12F5B" w:rsidP="00053F4E">
      <w:pPr>
        <w:pStyle w:val="BodyText"/>
        <w:ind w:left="539" w:right="-25" w:firstLine="0"/>
        <w:jc w:val="both"/>
        <w:rPr>
          <w:rFonts w:ascii="Times New Roman" w:hAnsi="Times New Roman" w:cs="Times New Roman"/>
          <w:sz w:val="22"/>
          <w:szCs w:val="28"/>
        </w:rPr>
      </w:pPr>
    </w:p>
    <w:p w:rsidR="000E27B9" w:rsidRPr="0018253E" w:rsidRDefault="00F01DAB" w:rsidP="00053F4E">
      <w:pPr>
        <w:pStyle w:val="BodyText"/>
        <w:ind w:left="540" w:right="-25"/>
        <w:jc w:val="both"/>
        <w:rPr>
          <w:rFonts w:ascii="Times New Roman" w:hAnsi="Times New Roman" w:cs="Times New Roman"/>
          <w:sz w:val="22"/>
          <w:szCs w:val="22"/>
          <w:lang w:val="en-AU"/>
        </w:rPr>
      </w:pPr>
      <w:r w:rsidRPr="0018253E">
        <w:rPr>
          <w:rFonts w:ascii="Times New Roman" w:hAnsi="Times New Roman" w:cs="Times New Roman"/>
          <w:sz w:val="22"/>
          <w:szCs w:val="22"/>
          <w:lang w:val="en-AU"/>
        </w:rPr>
        <w:t>Movements of short -</w:t>
      </w:r>
      <w:r w:rsidR="000E27B9" w:rsidRPr="0018253E">
        <w:rPr>
          <w:rFonts w:ascii="Times New Roman" w:hAnsi="Times New Roman" w:cs="Times New Roman"/>
          <w:sz w:val="22"/>
          <w:szCs w:val="22"/>
          <w:lang w:val="en-AU"/>
        </w:rPr>
        <w:t xml:space="preserve"> term loans to related parties during the </w:t>
      </w:r>
      <w:r w:rsidR="0007486F" w:rsidRPr="0018253E">
        <w:rPr>
          <w:rFonts w:ascii="Times New Roman" w:hAnsi="Times New Roman" w:cs="Times New Roman"/>
          <w:sz w:val="22"/>
          <w:szCs w:val="22"/>
          <w:lang w:val="en-AU"/>
        </w:rPr>
        <w:t>three-month period</w:t>
      </w:r>
      <w:r w:rsidR="005D5143" w:rsidRPr="0018253E">
        <w:rPr>
          <w:rFonts w:ascii="Times New Roman" w:hAnsi="Times New Roman" w:cs="Times New Roman"/>
          <w:sz w:val="22"/>
          <w:szCs w:val="22"/>
          <w:lang w:val="en-AU"/>
        </w:rPr>
        <w:t>s</w:t>
      </w:r>
      <w:r w:rsidR="0007486F" w:rsidRPr="0018253E">
        <w:rPr>
          <w:rFonts w:ascii="Times New Roman" w:hAnsi="Times New Roman" w:cs="Times New Roman"/>
          <w:sz w:val="22"/>
          <w:szCs w:val="22"/>
          <w:lang w:val="en-AU"/>
        </w:rPr>
        <w:t xml:space="preserve"> ended 31 March </w:t>
      </w:r>
      <w:r w:rsidR="000E27B9" w:rsidRPr="0018253E">
        <w:rPr>
          <w:rFonts w:ascii="Times New Roman" w:hAnsi="Times New Roman" w:cs="Times New Roman"/>
          <w:sz w:val="22"/>
          <w:szCs w:val="22"/>
          <w:lang w:val="en-AU"/>
        </w:rPr>
        <w:t>were as follows:</w:t>
      </w:r>
    </w:p>
    <w:p w:rsidR="00867924" w:rsidRPr="0018253E" w:rsidRDefault="00867924" w:rsidP="00053F4E">
      <w:pPr>
        <w:pStyle w:val="BodyText"/>
        <w:ind w:left="540" w:right="-25"/>
        <w:jc w:val="both"/>
        <w:rPr>
          <w:rFonts w:ascii="Times New Roman" w:hAnsi="Times New Roman" w:cs="Times New Roman"/>
          <w:sz w:val="22"/>
          <w:szCs w:val="22"/>
          <w:lang w:val="en-AU"/>
        </w:rPr>
      </w:pPr>
    </w:p>
    <w:tbl>
      <w:tblPr>
        <w:tblW w:w="10013" w:type="dxa"/>
        <w:tblInd w:w="18" w:type="dxa"/>
        <w:tblLayout w:type="fixed"/>
        <w:tblLook w:val="01E0"/>
      </w:tblPr>
      <w:tblGrid>
        <w:gridCol w:w="3776"/>
        <w:gridCol w:w="1382"/>
        <w:gridCol w:w="260"/>
        <w:gridCol w:w="1335"/>
        <w:gridCol w:w="252"/>
        <w:gridCol w:w="1162"/>
        <w:gridCol w:w="145"/>
        <w:gridCol w:w="193"/>
        <w:gridCol w:w="67"/>
        <w:gridCol w:w="1441"/>
      </w:tblGrid>
      <w:tr w:rsidR="000E27B9" w:rsidRPr="0018253E" w:rsidTr="000C35B6">
        <w:tc>
          <w:tcPr>
            <w:tcW w:w="3776" w:type="dxa"/>
          </w:tcPr>
          <w:p w:rsidR="000E27B9" w:rsidRPr="0018253E" w:rsidRDefault="000E27B9" w:rsidP="00053F4E">
            <w:pPr>
              <w:spacing w:line="240" w:lineRule="atLeast"/>
              <w:ind w:left="522" w:right="-25"/>
              <w:jc w:val="center"/>
              <w:rPr>
                <w:rFonts w:ascii="Times New Roman" w:hAnsi="Times New Roman" w:cs="Times New Roman"/>
                <w:szCs w:val="22"/>
              </w:rPr>
            </w:pPr>
          </w:p>
        </w:tc>
        <w:tc>
          <w:tcPr>
            <w:tcW w:w="2977" w:type="dxa"/>
            <w:gridSpan w:val="3"/>
          </w:tcPr>
          <w:p w:rsidR="000E27B9" w:rsidRPr="0018253E" w:rsidRDefault="000E27B9" w:rsidP="00053F4E">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52" w:type="dxa"/>
          </w:tcPr>
          <w:p w:rsidR="000E27B9" w:rsidRPr="0018253E"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008" w:type="dxa"/>
            <w:gridSpan w:val="5"/>
          </w:tcPr>
          <w:p w:rsidR="000E27B9" w:rsidRPr="0018253E" w:rsidRDefault="000E27B9" w:rsidP="00053F4E">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516158" w:rsidRPr="0018253E" w:rsidTr="000C35B6">
        <w:trPr>
          <w:trHeight w:val="74"/>
        </w:trPr>
        <w:tc>
          <w:tcPr>
            <w:tcW w:w="3776" w:type="dxa"/>
            <w:shd w:val="clear" w:color="auto" w:fill="auto"/>
          </w:tcPr>
          <w:p w:rsidR="00516158" w:rsidRPr="0018253E" w:rsidRDefault="00516158" w:rsidP="00053F4E">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516158" w:rsidRPr="0018253E" w:rsidRDefault="00516158" w:rsidP="00CF4BDD">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60" w:type="dxa"/>
            <w:shd w:val="clear" w:color="auto" w:fill="auto"/>
          </w:tcPr>
          <w:p w:rsidR="00516158" w:rsidRPr="0018253E" w:rsidRDefault="00516158" w:rsidP="00CF4BDD">
            <w:pPr>
              <w:spacing w:after="0" w:line="240" w:lineRule="atLeast"/>
              <w:ind w:left="-108" w:right="-25"/>
              <w:jc w:val="center"/>
              <w:rPr>
                <w:rFonts w:ascii="Times New Roman" w:hAnsi="Times New Roman" w:cs="Times New Roman"/>
                <w:szCs w:val="22"/>
              </w:rPr>
            </w:pPr>
          </w:p>
        </w:tc>
        <w:tc>
          <w:tcPr>
            <w:tcW w:w="1335" w:type="dxa"/>
            <w:shd w:val="clear" w:color="auto" w:fill="auto"/>
          </w:tcPr>
          <w:p w:rsidR="00516158" w:rsidRPr="0018253E" w:rsidRDefault="00516158" w:rsidP="00CF4BDD">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2020</w:t>
            </w:r>
          </w:p>
        </w:tc>
        <w:tc>
          <w:tcPr>
            <w:tcW w:w="252" w:type="dxa"/>
            <w:shd w:val="clear" w:color="auto" w:fill="auto"/>
          </w:tcPr>
          <w:p w:rsidR="00516158" w:rsidRPr="0018253E" w:rsidRDefault="00516158" w:rsidP="00CF4BDD">
            <w:pPr>
              <w:spacing w:after="0" w:line="240" w:lineRule="atLeast"/>
              <w:ind w:left="-108" w:right="-25"/>
              <w:jc w:val="center"/>
              <w:rPr>
                <w:rFonts w:ascii="Times New Roman" w:hAnsi="Times New Roman" w:cs="Times New Roman"/>
                <w:szCs w:val="22"/>
              </w:rPr>
            </w:pPr>
          </w:p>
        </w:tc>
        <w:tc>
          <w:tcPr>
            <w:tcW w:w="1162" w:type="dxa"/>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338" w:type="dxa"/>
            <w:gridSpan w:val="2"/>
          </w:tcPr>
          <w:p w:rsidR="00516158" w:rsidRPr="0018253E" w:rsidRDefault="00516158" w:rsidP="00CA7109">
            <w:pPr>
              <w:spacing w:after="0" w:line="240" w:lineRule="atLeast"/>
              <w:ind w:left="-108" w:right="-25"/>
              <w:jc w:val="center"/>
              <w:rPr>
                <w:rFonts w:ascii="Times New Roman" w:hAnsi="Times New Roman" w:cs="Times New Roman"/>
                <w:szCs w:val="22"/>
              </w:rPr>
            </w:pPr>
          </w:p>
        </w:tc>
        <w:tc>
          <w:tcPr>
            <w:tcW w:w="1508" w:type="dxa"/>
            <w:gridSpan w:val="2"/>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2020</w:t>
            </w:r>
          </w:p>
        </w:tc>
      </w:tr>
      <w:tr w:rsidR="00516158" w:rsidRPr="0018253E" w:rsidTr="000C35B6">
        <w:trPr>
          <w:trHeight w:val="74"/>
        </w:trPr>
        <w:tc>
          <w:tcPr>
            <w:tcW w:w="3776" w:type="dxa"/>
            <w:shd w:val="clear" w:color="auto" w:fill="auto"/>
          </w:tcPr>
          <w:p w:rsidR="00516158" w:rsidRPr="0018253E" w:rsidRDefault="00516158" w:rsidP="00053F4E">
            <w:pPr>
              <w:tabs>
                <w:tab w:val="left" w:pos="405"/>
              </w:tabs>
              <w:spacing w:after="0" w:line="240" w:lineRule="atLeast"/>
              <w:ind w:left="522" w:right="-25" w:hanging="119"/>
              <w:jc w:val="center"/>
              <w:rPr>
                <w:rFonts w:ascii="Times New Roman" w:hAnsi="Times New Roman" w:cs="Times New Roman"/>
                <w:i/>
                <w:iCs/>
                <w:szCs w:val="22"/>
                <w:cs/>
              </w:rPr>
            </w:pPr>
          </w:p>
        </w:tc>
        <w:tc>
          <w:tcPr>
            <w:tcW w:w="6237" w:type="dxa"/>
            <w:gridSpan w:val="9"/>
            <w:shd w:val="clear" w:color="auto" w:fill="auto"/>
          </w:tcPr>
          <w:p w:rsidR="00516158" w:rsidRPr="0018253E" w:rsidRDefault="00516158" w:rsidP="00053F4E">
            <w:pPr>
              <w:tabs>
                <w:tab w:val="left" w:pos="405"/>
              </w:tabs>
              <w:spacing w:after="0" w:line="240" w:lineRule="atLeast"/>
              <w:ind w:left="-18" w:right="-25" w:hanging="119"/>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2F5CE8" w:rsidRPr="0018253E" w:rsidTr="000C35B6">
        <w:tc>
          <w:tcPr>
            <w:tcW w:w="3776" w:type="dxa"/>
            <w:shd w:val="clear" w:color="auto" w:fill="auto"/>
            <w:vAlign w:val="bottom"/>
          </w:tcPr>
          <w:p w:rsidR="002F5CE8" w:rsidRPr="0018253E" w:rsidRDefault="002F5CE8" w:rsidP="00053F4E">
            <w:pPr>
              <w:spacing w:after="0" w:line="260" w:lineRule="atLeast"/>
              <w:ind w:left="522" w:right="-25"/>
              <w:jc w:val="both"/>
              <w:rPr>
                <w:rFonts w:ascii="Times New Roman" w:hAnsi="Times New Roman" w:cs="Times New Roman"/>
                <w:szCs w:val="22"/>
                <w:cs/>
              </w:rPr>
            </w:pPr>
            <w:r w:rsidRPr="0018253E">
              <w:rPr>
                <w:rFonts w:ascii="Times New Roman" w:hAnsi="Times New Roman" w:cs="Times New Roman"/>
                <w:szCs w:val="22"/>
              </w:rPr>
              <w:t>At 1 January</w:t>
            </w:r>
          </w:p>
        </w:tc>
        <w:tc>
          <w:tcPr>
            <w:tcW w:w="1382" w:type="dxa"/>
            <w:shd w:val="clear" w:color="auto" w:fill="auto"/>
          </w:tcPr>
          <w:p w:rsidR="002F5CE8" w:rsidRPr="0018253E" w:rsidRDefault="002F5CE8" w:rsidP="00053F4E">
            <w:pPr>
              <w:spacing w:after="0" w:line="260" w:lineRule="atLeast"/>
              <w:ind w:left="40"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w:t>
            </w:r>
          </w:p>
        </w:tc>
        <w:tc>
          <w:tcPr>
            <w:tcW w:w="260" w:type="dxa"/>
            <w:shd w:val="clear" w:color="auto" w:fill="auto"/>
          </w:tcPr>
          <w:p w:rsidR="002F5CE8" w:rsidRPr="0018253E" w:rsidRDefault="002F5CE8" w:rsidP="00053F4E">
            <w:pPr>
              <w:tabs>
                <w:tab w:val="left" w:pos="515"/>
                <w:tab w:val="left" w:pos="810"/>
              </w:tabs>
              <w:spacing w:after="0" w:line="260" w:lineRule="atLeast"/>
              <w:ind w:left="180" w:right="-25"/>
              <w:jc w:val="both"/>
              <w:rPr>
                <w:rFonts w:ascii="Times New Roman" w:eastAsia="Cordia New" w:hAnsi="Times New Roman" w:cs="Times New Roman"/>
                <w:szCs w:val="22"/>
                <w:cs/>
              </w:rPr>
            </w:pPr>
          </w:p>
        </w:tc>
        <w:tc>
          <w:tcPr>
            <w:tcW w:w="1335" w:type="dxa"/>
            <w:shd w:val="clear" w:color="auto" w:fill="auto"/>
          </w:tcPr>
          <w:p w:rsidR="002F5CE8" w:rsidRPr="0018253E" w:rsidRDefault="002F5CE8" w:rsidP="00053F4E">
            <w:pPr>
              <w:spacing w:after="0" w:line="260" w:lineRule="atLeast"/>
              <w:ind w:left="40"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w:t>
            </w:r>
          </w:p>
        </w:tc>
        <w:tc>
          <w:tcPr>
            <w:tcW w:w="252" w:type="dxa"/>
            <w:shd w:val="clear" w:color="auto" w:fill="auto"/>
          </w:tcPr>
          <w:p w:rsidR="002F5CE8" w:rsidRPr="0018253E" w:rsidRDefault="002F5CE8" w:rsidP="00053F4E">
            <w:pPr>
              <w:tabs>
                <w:tab w:val="left" w:pos="515"/>
                <w:tab w:val="left" w:pos="810"/>
              </w:tabs>
              <w:spacing w:after="0" w:line="260" w:lineRule="atLeast"/>
              <w:ind w:left="180" w:right="-25"/>
              <w:jc w:val="both"/>
              <w:rPr>
                <w:rFonts w:ascii="Times New Roman" w:eastAsia="Cordia New" w:hAnsi="Times New Roman" w:cs="Times New Roman"/>
                <w:szCs w:val="22"/>
                <w:cs/>
              </w:rPr>
            </w:pPr>
          </w:p>
        </w:tc>
        <w:tc>
          <w:tcPr>
            <w:tcW w:w="1307" w:type="dxa"/>
            <w:gridSpan w:val="2"/>
          </w:tcPr>
          <w:p w:rsidR="002F5CE8" w:rsidRPr="0018253E" w:rsidRDefault="002F5CE8" w:rsidP="00053F4E">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14,600</w:t>
            </w:r>
          </w:p>
        </w:tc>
        <w:tc>
          <w:tcPr>
            <w:tcW w:w="260" w:type="dxa"/>
            <w:gridSpan w:val="2"/>
          </w:tcPr>
          <w:p w:rsidR="002F5CE8" w:rsidRPr="0018253E" w:rsidRDefault="002F5CE8" w:rsidP="00053F4E">
            <w:pPr>
              <w:tabs>
                <w:tab w:val="left" w:pos="515"/>
                <w:tab w:val="left" w:pos="810"/>
                <w:tab w:val="decimal" w:pos="973"/>
              </w:tabs>
              <w:spacing w:after="0" w:line="260" w:lineRule="atLeast"/>
              <w:ind w:left="180" w:right="-25"/>
              <w:jc w:val="both"/>
              <w:rPr>
                <w:rFonts w:ascii="Times New Roman" w:eastAsia="Cordia New" w:hAnsi="Times New Roman" w:cs="Times New Roman"/>
                <w:szCs w:val="22"/>
              </w:rPr>
            </w:pPr>
          </w:p>
        </w:tc>
        <w:tc>
          <w:tcPr>
            <w:tcW w:w="1441" w:type="dxa"/>
          </w:tcPr>
          <w:p w:rsidR="002F5CE8" w:rsidRPr="0018253E" w:rsidRDefault="002F5CE8" w:rsidP="00E67C7B">
            <w:pPr>
              <w:tabs>
                <w:tab w:val="decimal" w:pos="1019"/>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14,600</w:t>
            </w:r>
          </w:p>
        </w:tc>
      </w:tr>
      <w:tr w:rsidR="002F5CE8" w:rsidRPr="0018253E" w:rsidTr="000C35B6">
        <w:tc>
          <w:tcPr>
            <w:tcW w:w="3776" w:type="dxa"/>
            <w:shd w:val="clear" w:color="auto" w:fill="auto"/>
            <w:vAlign w:val="bottom"/>
          </w:tcPr>
          <w:p w:rsidR="002F5CE8" w:rsidRPr="0018253E" w:rsidRDefault="002F5CE8" w:rsidP="00053F4E">
            <w:pPr>
              <w:spacing w:after="0" w:line="260" w:lineRule="atLeast"/>
              <w:ind w:left="522" w:right="-25"/>
              <w:jc w:val="both"/>
              <w:rPr>
                <w:rFonts w:ascii="Times New Roman" w:hAnsi="Times New Roman" w:cs="Times New Roman"/>
                <w:szCs w:val="22"/>
                <w:cs/>
              </w:rPr>
            </w:pPr>
            <w:r w:rsidRPr="0018253E">
              <w:rPr>
                <w:rFonts w:ascii="Times New Roman" w:hAnsi="Times New Roman" w:cs="Times New Roman"/>
                <w:szCs w:val="22"/>
              </w:rPr>
              <w:t>No changed during the period</w:t>
            </w:r>
          </w:p>
        </w:tc>
        <w:tc>
          <w:tcPr>
            <w:tcW w:w="1382" w:type="dxa"/>
            <w:shd w:val="clear" w:color="auto" w:fill="auto"/>
          </w:tcPr>
          <w:p w:rsidR="002F5CE8" w:rsidRPr="0018253E" w:rsidRDefault="002F5CE8" w:rsidP="00053F4E">
            <w:pPr>
              <w:spacing w:after="0" w:line="260" w:lineRule="atLeast"/>
              <w:ind w:left="40"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w:t>
            </w:r>
          </w:p>
        </w:tc>
        <w:tc>
          <w:tcPr>
            <w:tcW w:w="260" w:type="dxa"/>
            <w:shd w:val="clear" w:color="auto" w:fill="auto"/>
          </w:tcPr>
          <w:p w:rsidR="002F5CE8" w:rsidRPr="0018253E" w:rsidRDefault="002F5CE8" w:rsidP="00053F4E">
            <w:pPr>
              <w:tabs>
                <w:tab w:val="left" w:pos="515"/>
                <w:tab w:val="left" w:pos="810"/>
              </w:tabs>
              <w:spacing w:after="0" w:line="260" w:lineRule="atLeast"/>
              <w:ind w:left="180" w:right="-25"/>
              <w:jc w:val="both"/>
              <w:rPr>
                <w:rFonts w:ascii="Times New Roman" w:eastAsia="Cordia New" w:hAnsi="Times New Roman" w:cs="Times New Roman"/>
                <w:szCs w:val="22"/>
                <w:cs/>
              </w:rPr>
            </w:pPr>
          </w:p>
        </w:tc>
        <w:tc>
          <w:tcPr>
            <w:tcW w:w="1335" w:type="dxa"/>
            <w:shd w:val="clear" w:color="auto" w:fill="auto"/>
          </w:tcPr>
          <w:p w:rsidR="002F5CE8" w:rsidRPr="0018253E" w:rsidRDefault="002F5CE8" w:rsidP="00053F4E">
            <w:pPr>
              <w:spacing w:after="0" w:line="260" w:lineRule="atLeast"/>
              <w:ind w:left="40"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w:t>
            </w:r>
          </w:p>
        </w:tc>
        <w:tc>
          <w:tcPr>
            <w:tcW w:w="252" w:type="dxa"/>
            <w:shd w:val="clear" w:color="auto" w:fill="auto"/>
          </w:tcPr>
          <w:p w:rsidR="002F5CE8" w:rsidRPr="0018253E" w:rsidRDefault="002F5CE8" w:rsidP="00053F4E">
            <w:pPr>
              <w:tabs>
                <w:tab w:val="left" w:pos="515"/>
                <w:tab w:val="left" w:pos="810"/>
              </w:tabs>
              <w:spacing w:after="0" w:line="260" w:lineRule="atLeast"/>
              <w:ind w:left="180" w:right="-25"/>
              <w:jc w:val="both"/>
              <w:rPr>
                <w:rFonts w:ascii="Times New Roman" w:eastAsia="Cordia New" w:hAnsi="Times New Roman" w:cs="Times New Roman"/>
                <w:szCs w:val="22"/>
                <w:cs/>
              </w:rPr>
            </w:pPr>
          </w:p>
        </w:tc>
        <w:tc>
          <w:tcPr>
            <w:tcW w:w="1307" w:type="dxa"/>
            <w:gridSpan w:val="2"/>
          </w:tcPr>
          <w:p w:rsidR="002F5CE8" w:rsidRPr="0018253E" w:rsidRDefault="00D553D2" w:rsidP="00053F4E">
            <w:pPr>
              <w:spacing w:after="0" w:line="260" w:lineRule="atLeast"/>
              <w:ind w:left="40"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w:t>
            </w:r>
          </w:p>
        </w:tc>
        <w:tc>
          <w:tcPr>
            <w:tcW w:w="260" w:type="dxa"/>
            <w:gridSpan w:val="2"/>
          </w:tcPr>
          <w:p w:rsidR="002F5CE8" w:rsidRPr="0018253E" w:rsidRDefault="002F5CE8" w:rsidP="00053F4E">
            <w:pPr>
              <w:tabs>
                <w:tab w:val="left" w:pos="515"/>
                <w:tab w:val="left" w:pos="810"/>
                <w:tab w:val="decimal" w:pos="973"/>
              </w:tabs>
              <w:spacing w:after="0" w:line="260" w:lineRule="atLeast"/>
              <w:ind w:left="180" w:right="-25"/>
              <w:jc w:val="both"/>
              <w:rPr>
                <w:rFonts w:ascii="Times New Roman" w:eastAsia="Cordia New" w:hAnsi="Times New Roman" w:cs="Times New Roman"/>
                <w:szCs w:val="22"/>
              </w:rPr>
            </w:pPr>
          </w:p>
        </w:tc>
        <w:tc>
          <w:tcPr>
            <w:tcW w:w="1441" w:type="dxa"/>
          </w:tcPr>
          <w:p w:rsidR="002F5CE8" w:rsidRPr="0018253E" w:rsidRDefault="002F5CE8" w:rsidP="00E67C7B">
            <w:pPr>
              <w:tabs>
                <w:tab w:val="decimal" w:pos="739"/>
              </w:tabs>
              <w:spacing w:after="0" w:line="260" w:lineRule="atLeast"/>
              <w:ind w:left="40" w:right="-25"/>
              <w:rPr>
                <w:rFonts w:ascii="Times New Roman" w:eastAsia="Cordia New" w:hAnsi="Times New Roman" w:cs="Times New Roman"/>
                <w:szCs w:val="22"/>
              </w:rPr>
            </w:pPr>
            <w:r w:rsidRPr="0018253E">
              <w:rPr>
                <w:rFonts w:ascii="Times New Roman" w:eastAsia="Cordia New" w:hAnsi="Times New Roman" w:cs="Times New Roman"/>
                <w:szCs w:val="22"/>
              </w:rPr>
              <w:t>-</w:t>
            </w:r>
          </w:p>
        </w:tc>
      </w:tr>
      <w:tr w:rsidR="002F5CE8" w:rsidRPr="0018253E" w:rsidTr="000C35B6">
        <w:tc>
          <w:tcPr>
            <w:tcW w:w="3776" w:type="dxa"/>
            <w:shd w:val="clear" w:color="auto" w:fill="auto"/>
            <w:vAlign w:val="bottom"/>
          </w:tcPr>
          <w:p w:rsidR="002F5CE8" w:rsidRPr="0018253E" w:rsidRDefault="002F5CE8" w:rsidP="00053F4E">
            <w:pPr>
              <w:spacing w:after="0" w:line="260" w:lineRule="atLeast"/>
              <w:ind w:left="522" w:right="-25"/>
              <w:jc w:val="both"/>
              <w:rPr>
                <w:rFonts w:ascii="Times New Roman" w:hAnsi="Times New Roman" w:cs="Times New Roman"/>
                <w:b/>
                <w:bCs/>
                <w:szCs w:val="22"/>
                <w:cs/>
              </w:rPr>
            </w:pPr>
            <w:r w:rsidRPr="0018253E">
              <w:rPr>
                <w:rFonts w:ascii="Times New Roman" w:hAnsi="Times New Roman" w:cs="Times New Roman"/>
                <w:b/>
                <w:bCs/>
                <w:szCs w:val="22"/>
              </w:rPr>
              <w:t>Balance at 31 March</w:t>
            </w:r>
          </w:p>
        </w:tc>
        <w:tc>
          <w:tcPr>
            <w:tcW w:w="1382" w:type="dxa"/>
            <w:tcBorders>
              <w:top w:val="single" w:sz="4" w:space="0" w:color="auto"/>
              <w:bottom w:val="double" w:sz="4" w:space="0" w:color="auto"/>
            </w:tcBorders>
            <w:shd w:val="clear" w:color="auto" w:fill="auto"/>
          </w:tcPr>
          <w:p w:rsidR="002F5CE8" w:rsidRPr="0018253E" w:rsidRDefault="002F5CE8" w:rsidP="00053F4E">
            <w:pPr>
              <w:spacing w:after="0" w:line="260" w:lineRule="atLeast"/>
              <w:ind w:left="40"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w:t>
            </w:r>
          </w:p>
        </w:tc>
        <w:tc>
          <w:tcPr>
            <w:tcW w:w="260" w:type="dxa"/>
            <w:shd w:val="clear" w:color="auto" w:fill="auto"/>
          </w:tcPr>
          <w:p w:rsidR="002F5CE8" w:rsidRPr="0018253E" w:rsidRDefault="002F5CE8" w:rsidP="00053F4E">
            <w:pPr>
              <w:tabs>
                <w:tab w:val="left" w:pos="515"/>
                <w:tab w:val="left" w:pos="810"/>
              </w:tabs>
              <w:spacing w:after="0" w:line="260" w:lineRule="atLeast"/>
              <w:ind w:left="180" w:right="-25"/>
              <w:jc w:val="both"/>
              <w:rPr>
                <w:rFonts w:ascii="Times New Roman" w:eastAsia="Cordia New" w:hAnsi="Times New Roman" w:cs="Times New Roman"/>
                <w:b/>
                <w:bCs/>
                <w:szCs w:val="22"/>
                <w:cs/>
              </w:rPr>
            </w:pPr>
          </w:p>
        </w:tc>
        <w:tc>
          <w:tcPr>
            <w:tcW w:w="1335" w:type="dxa"/>
            <w:tcBorders>
              <w:top w:val="single" w:sz="4" w:space="0" w:color="auto"/>
              <w:bottom w:val="double" w:sz="4" w:space="0" w:color="auto"/>
            </w:tcBorders>
            <w:shd w:val="clear" w:color="auto" w:fill="auto"/>
          </w:tcPr>
          <w:p w:rsidR="002F5CE8" w:rsidRPr="0018253E" w:rsidRDefault="002F5CE8" w:rsidP="00053F4E">
            <w:pPr>
              <w:spacing w:after="0" w:line="260" w:lineRule="atLeast"/>
              <w:ind w:left="40"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w:t>
            </w:r>
          </w:p>
        </w:tc>
        <w:tc>
          <w:tcPr>
            <w:tcW w:w="252" w:type="dxa"/>
            <w:shd w:val="clear" w:color="auto" w:fill="auto"/>
          </w:tcPr>
          <w:p w:rsidR="002F5CE8" w:rsidRPr="0018253E" w:rsidRDefault="002F5CE8" w:rsidP="00053F4E">
            <w:pPr>
              <w:tabs>
                <w:tab w:val="left" w:pos="515"/>
                <w:tab w:val="left" w:pos="810"/>
              </w:tabs>
              <w:spacing w:after="0" w:line="260" w:lineRule="atLeast"/>
              <w:ind w:left="180" w:right="-25"/>
              <w:jc w:val="both"/>
              <w:rPr>
                <w:rFonts w:ascii="Times New Roman" w:eastAsia="Cordia New" w:hAnsi="Times New Roman" w:cs="Times New Roman"/>
                <w:b/>
                <w:bCs/>
                <w:szCs w:val="22"/>
                <w:cs/>
              </w:rPr>
            </w:pPr>
          </w:p>
        </w:tc>
        <w:tc>
          <w:tcPr>
            <w:tcW w:w="1307" w:type="dxa"/>
            <w:gridSpan w:val="2"/>
            <w:tcBorders>
              <w:top w:val="single" w:sz="4" w:space="0" w:color="auto"/>
              <w:bottom w:val="double" w:sz="4" w:space="0" w:color="auto"/>
            </w:tcBorders>
          </w:tcPr>
          <w:p w:rsidR="002F5CE8" w:rsidRPr="0018253E" w:rsidRDefault="00D553D2" w:rsidP="00053F4E">
            <w:pPr>
              <w:tabs>
                <w:tab w:val="decimal" w:pos="870"/>
              </w:tabs>
              <w:spacing w:after="0" w:line="240" w:lineRule="atLeast"/>
              <w:ind w:left="72" w:right="-25"/>
              <w:jc w:val="both"/>
              <w:rPr>
                <w:rFonts w:ascii="Times New Roman" w:hAnsi="Times New Roman" w:cs="Times New Roman"/>
                <w:b/>
                <w:bCs/>
                <w:szCs w:val="22"/>
              </w:rPr>
            </w:pPr>
            <w:r w:rsidRPr="0018253E">
              <w:rPr>
                <w:rFonts w:ascii="Times New Roman" w:hAnsi="Times New Roman" w:cs="Times New Roman"/>
                <w:b/>
                <w:bCs/>
                <w:szCs w:val="22"/>
              </w:rPr>
              <w:t>14,600</w:t>
            </w:r>
          </w:p>
        </w:tc>
        <w:tc>
          <w:tcPr>
            <w:tcW w:w="260" w:type="dxa"/>
            <w:gridSpan w:val="2"/>
          </w:tcPr>
          <w:p w:rsidR="002F5CE8" w:rsidRPr="0018253E" w:rsidRDefault="002F5CE8" w:rsidP="00053F4E">
            <w:pPr>
              <w:tabs>
                <w:tab w:val="left" w:pos="515"/>
                <w:tab w:val="left" w:pos="810"/>
                <w:tab w:val="decimal" w:pos="973"/>
              </w:tabs>
              <w:spacing w:after="0" w:line="260" w:lineRule="atLeast"/>
              <w:ind w:left="180" w:right="-25"/>
              <w:jc w:val="both"/>
              <w:rPr>
                <w:rFonts w:ascii="Times New Roman" w:eastAsia="Cordia New" w:hAnsi="Times New Roman" w:cs="Times New Roman"/>
                <w:b/>
                <w:bCs/>
                <w:szCs w:val="22"/>
              </w:rPr>
            </w:pPr>
          </w:p>
        </w:tc>
        <w:tc>
          <w:tcPr>
            <w:tcW w:w="1441" w:type="dxa"/>
            <w:tcBorders>
              <w:top w:val="single" w:sz="4" w:space="0" w:color="auto"/>
              <w:bottom w:val="double" w:sz="4" w:space="0" w:color="auto"/>
            </w:tcBorders>
          </w:tcPr>
          <w:p w:rsidR="002F5CE8" w:rsidRPr="0018253E" w:rsidRDefault="002F5CE8" w:rsidP="00E67C7B">
            <w:pPr>
              <w:tabs>
                <w:tab w:val="decimal" w:pos="1019"/>
              </w:tabs>
              <w:spacing w:after="0" w:line="240" w:lineRule="atLeast"/>
              <w:ind w:left="72" w:right="-25"/>
              <w:jc w:val="both"/>
              <w:rPr>
                <w:rFonts w:ascii="Times New Roman" w:hAnsi="Times New Roman" w:cs="Times New Roman"/>
                <w:b/>
                <w:bCs/>
                <w:szCs w:val="22"/>
              </w:rPr>
            </w:pPr>
            <w:r w:rsidRPr="0018253E">
              <w:rPr>
                <w:rFonts w:ascii="Times New Roman" w:hAnsi="Times New Roman" w:cs="Times New Roman"/>
                <w:b/>
                <w:bCs/>
                <w:szCs w:val="22"/>
              </w:rPr>
              <w:t>14,600</w:t>
            </w:r>
          </w:p>
        </w:tc>
      </w:tr>
    </w:tbl>
    <w:p w:rsidR="00FA7A80" w:rsidRPr="0018253E" w:rsidRDefault="00FA7A80" w:rsidP="00053F4E">
      <w:pPr>
        <w:pStyle w:val="BodyText"/>
        <w:ind w:left="540" w:right="-25"/>
        <w:jc w:val="both"/>
        <w:rPr>
          <w:rFonts w:ascii="Times New Roman" w:hAnsi="Times New Roman" w:cs="Times New Roman"/>
          <w:sz w:val="22"/>
          <w:szCs w:val="22"/>
          <w:lang w:val="en-AU"/>
        </w:rPr>
      </w:pPr>
    </w:p>
    <w:p w:rsidR="00D52FB7" w:rsidRPr="0018253E" w:rsidRDefault="00D52FB7">
      <w:pPr>
        <w:spacing w:after="0" w:line="240" w:lineRule="auto"/>
        <w:rPr>
          <w:rFonts w:ascii="Times New Roman" w:eastAsia="Cordia New" w:hAnsi="Times New Roman" w:cs="Times New Roman"/>
          <w:szCs w:val="22"/>
          <w:lang w:val="en-AU"/>
        </w:rPr>
      </w:pPr>
      <w:r w:rsidRPr="0018253E">
        <w:rPr>
          <w:rFonts w:ascii="Times New Roman" w:hAnsi="Times New Roman" w:cs="Times New Roman"/>
          <w:szCs w:val="22"/>
          <w:lang w:val="en-AU"/>
        </w:rPr>
        <w:br w:type="page"/>
      </w:r>
    </w:p>
    <w:p w:rsidR="00DB67A3" w:rsidRPr="0018253E" w:rsidRDefault="00DB67A3" w:rsidP="00053F4E">
      <w:pPr>
        <w:pStyle w:val="BodyText"/>
        <w:ind w:left="540" w:right="-25"/>
        <w:jc w:val="both"/>
        <w:rPr>
          <w:rFonts w:ascii="Times New Roman" w:hAnsi="Times New Roman" w:cs="Times New Roman"/>
          <w:sz w:val="22"/>
          <w:szCs w:val="22"/>
          <w:lang w:val="en-AU"/>
        </w:rPr>
      </w:pPr>
      <w:r w:rsidRPr="0018253E">
        <w:rPr>
          <w:rFonts w:ascii="Times New Roman" w:hAnsi="Times New Roman" w:cs="Times New Roman"/>
          <w:sz w:val="22"/>
          <w:szCs w:val="22"/>
          <w:lang w:val="en-AU"/>
        </w:rPr>
        <w:lastRenderedPageBreak/>
        <w:t>Investments in subsidiaries</w:t>
      </w:r>
      <w:r w:rsidR="00EE3EA1" w:rsidRPr="0018253E">
        <w:rPr>
          <w:rFonts w:ascii="Times New Roman" w:hAnsi="Times New Roman" w:cs="Times New Roman"/>
          <w:sz w:val="22"/>
          <w:szCs w:val="22"/>
          <w:lang w:val="en-AU"/>
        </w:rPr>
        <w:t xml:space="preserve"> were</w:t>
      </w:r>
      <w:r w:rsidRPr="0018253E">
        <w:rPr>
          <w:rFonts w:ascii="Times New Roman" w:hAnsi="Times New Roman" w:cs="Times New Roman"/>
          <w:sz w:val="22"/>
          <w:szCs w:val="22"/>
          <w:lang w:val="en-AU"/>
        </w:rPr>
        <w:t xml:space="preserve"> as</w:t>
      </w:r>
      <w:r w:rsidR="00B64286" w:rsidRPr="0018253E">
        <w:rPr>
          <w:rFonts w:ascii="Times New Roman" w:hAnsi="Times New Roman" w:cs="Times New Roman"/>
          <w:sz w:val="22"/>
          <w:szCs w:val="22"/>
          <w:lang w:val="en-AU"/>
        </w:rPr>
        <w:t xml:space="preserve"> detail</w:t>
      </w:r>
      <w:r w:rsidR="00EE3EA1" w:rsidRPr="0018253E">
        <w:rPr>
          <w:rFonts w:ascii="Times New Roman" w:hAnsi="Times New Roman" w:cs="Times New Roman"/>
          <w:sz w:val="22"/>
          <w:szCs w:val="22"/>
          <w:lang w:val="en-AU"/>
        </w:rPr>
        <w:t>s</w:t>
      </w:r>
      <w:r w:rsidR="002F5CE8" w:rsidRPr="0018253E">
        <w:rPr>
          <w:rFonts w:ascii="Times New Roman" w:hAnsi="Times New Roman" w:cs="Times New Roman"/>
          <w:sz w:val="22"/>
          <w:szCs w:val="22"/>
          <w:lang w:val="en-AU"/>
        </w:rPr>
        <w:t xml:space="preserve"> in Note 10</w:t>
      </w:r>
      <w:r w:rsidR="00EE3EA1" w:rsidRPr="0018253E">
        <w:rPr>
          <w:rFonts w:ascii="Times New Roman" w:hAnsi="Times New Roman" w:cs="Times New Roman"/>
          <w:sz w:val="22"/>
          <w:szCs w:val="22"/>
          <w:lang w:val="en-AU"/>
        </w:rPr>
        <w:t xml:space="preserve"> to the financial statements.</w:t>
      </w:r>
    </w:p>
    <w:p w:rsidR="00231CFE" w:rsidRPr="0018253E" w:rsidRDefault="00231CFE" w:rsidP="006E069C">
      <w:pPr>
        <w:pStyle w:val="BodyText"/>
        <w:spacing w:line="200" w:lineRule="exact"/>
        <w:ind w:left="539" w:right="-23" w:firstLine="0"/>
        <w:jc w:val="both"/>
        <w:rPr>
          <w:rFonts w:ascii="Times New Roman" w:hAnsi="Times New Roman" w:cs="Times New Roman"/>
          <w:sz w:val="22"/>
          <w:szCs w:val="28"/>
          <w:lang w:val="en-AU"/>
        </w:rPr>
      </w:pPr>
    </w:p>
    <w:p w:rsidR="00867924" w:rsidRPr="0018253E" w:rsidRDefault="00867924" w:rsidP="00053F4E">
      <w:pPr>
        <w:spacing w:after="0" w:line="240" w:lineRule="auto"/>
        <w:ind w:right="-25" w:firstLine="540"/>
        <w:jc w:val="both"/>
        <w:rPr>
          <w:rFonts w:ascii="Times New Roman" w:hAnsi="Times New Roman" w:cs="Times New Roman"/>
          <w:b/>
          <w:bCs/>
          <w:i/>
          <w:iCs/>
          <w:szCs w:val="22"/>
        </w:rPr>
      </w:pPr>
      <w:r w:rsidRPr="0018253E">
        <w:rPr>
          <w:rFonts w:ascii="Times New Roman" w:hAnsi="Times New Roman" w:cs="Times New Roman"/>
          <w:b/>
          <w:bCs/>
          <w:i/>
          <w:iCs/>
          <w:szCs w:val="22"/>
        </w:rPr>
        <w:t>Trade account</w:t>
      </w:r>
      <w:r w:rsidR="005D5143" w:rsidRPr="0018253E">
        <w:rPr>
          <w:rFonts w:ascii="Times New Roman" w:hAnsi="Times New Roman" w:cs="Times New Roman"/>
          <w:b/>
          <w:bCs/>
          <w:i/>
          <w:iCs/>
          <w:szCs w:val="22"/>
        </w:rPr>
        <w:t>s</w:t>
      </w:r>
      <w:r w:rsidRPr="0018253E">
        <w:rPr>
          <w:rFonts w:ascii="Times New Roman" w:hAnsi="Times New Roman" w:cs="Times New Roman"/>
          <w:b/>
          <w:bCs/>
          <w:i/>
          <w:iCs/>
          <w:szCs w:val="22"/>
        </w:rPr>
        <w:t xml:space="preserve"> payable</w:t>
      </w:r>
      <w:r w:rsidR="005D5143" w:rsidRPr="0018253E">
        <w:rPr>
          <w:rFonts w:ascii="Times New Roman" w:hAnsi="Times New Roman" w:cs="Times New Roman"/>
          <w:b/>
          <w:bCs/>
          <w:i/>
          <w:iCs/>
          <w:szCs w:val="22"/>
        </w:rPr>
        <w:t>s</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related</w:t>
      </w:r>
      <w:r w:rsidR="005D5143" w:rsidRPr="0018253E">
        <w:rPr>
          <w:rFonts w:ascii="Times New Roman" w:hAnsi="Times New Roman" w:cs="Times New Roman"/>
          <w:b/>
          <w:bCs/>
          <w:i/>
          <w:iCs/>
          <w:szCs w:val="22"/>
        </w:rPr>
        <w:t xml:space="preserve"> parties</w:t>
      </w:r>
    </w:p>
    <w:p w:rsidR="00867924" w:rsidRPr="0018253E" w:rsidRDefault="00867924" w:rsidP="006E069C">
      <w:pPr>
        <w:pStyle w:val="BodyText"/>
        <w:spacing w:line="200" w:lineRule="exact"/>
        <w:ind w:left="539" w:right="-23" w:firstLine="0"/>
        <w:jc w:val="both"/>
        <w:rPr>
          <w:rFonts w:ascii="Times New Roman" w:hAnsi="Times New Roman" w:cs="Times New Roman"/>
          <w:sz w:val="22"/>
          <w:szCs w:val="28"/>
          <w:lang w:val="en-AU"/>
        </w:rPr>
      </w:pPr>
    </w:p>
    <w:tbl>
      <w:tblPr>
        <w:tblW w:w="10001" w:type="dxa"/>
        <w:tblInd w:w="18" w:type="dxa"/>
        <w:tblLayout w:type="fixed"/>
        <w:tblLook w:val="01E0"/>
      </w:tblPr>
      <w:tblGrid>
        <w:gridCol w:w="3954"/>
        <w:gridCol w:w="1302"/>
        <w:gridCol w:w="260"/>
        <w:gridCol w:w="1367"/>
        <w:gridCol w:w="270"/>
        <w:gridCol w:w="1126"/>
        <w:gridCol w:w="163"/>
        <w:gridCol w:w="216"/>
        <w:gridCol w:w="54"/>
        <w:gridCol w:w="1289"/>
      </w:tblGrid>
      <w:tr w:rsidR="000E27B9" w:rsidRPr="0018253E" w:rsidTr="00F24750">
        <w:tc>
          <w:tcPr>
            <w:tcW w:w="3954" w:type="dxa"/>
          </w:tcPr>
          <w:p w:rsidR="000E27B9" w:rsidRPr="0018253E" w:rsidRDefault="000E27B9" w:rsidP="00053F4E">
            <w:pPr>
              <w:spacing w:after="0" w:line="240" w:lineRule="atLeast"/>
              <w:ind w:left="522" w:right="-25"/>
              <w:jc w:val="center"/>
              <w:rPr>
                <w:rFonts w:ascii="Times New Roman" w:hAnsi="Times New Roman" w:cs="Times New Roman"/>
                <w:szCs w:val="22"/>
              </w:rPr>
            </w:pPr>
          </w:p>
        </w:tc>
        <w:tc>
          <w:tcPr>
            <w:tcW w:w="2929" w:type="dxa"/>
            <w:gridSpan w:val="3"/>
          </w:tcPr>
          <w:p w:rsidR="000E27B9" w:rsidRPr="0018253E" w:rsidRDefault="000E27B9" w:rsidP="00053F4E">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70" w:type="dxa"/>
          </w:tcPr>
          <w:p w:rsidR="000E27B9" w:rsidRPr="0018253E"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5"/>
          </w:tcPr>
          <w:p w:rsidR="000E27B9" w:rsidRPr="0018253E" w:rsidRDefault="000E27B9" w:rsidP="00053F4E">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516158" w:rsidRPr="0018253E" w:rsidTr="00F24750">
        <w:trPr>
          <w:trHeight w:val="315"/>
        </w:trPr>
        <w:tc>
          <w:tcPr>
            <w:tcW w:w="3954" w:type="dxa"/>
            <w:shd w:val="clear" w:color="auto" w:fill="auto"/>
          </w:tcPr>
          <w:p w:rsidR="00516158" w:rsidRPr="0018253E" w:rsidRDefault="00516158" w:rsidP="00053F4E">
            <w:pPr>
              <w:spacing w:after="0" w:line="240" w:lineRule="atLeast"/>
              <w:ind w:left="522" w:right="-25"/>
              <w:jc w:val="center"/>
              <w:rPr>
                <w:rFonts w:ascii="Times New Roman" w:hAnsi="Times New Roman" w:cs="Times New Roman"/>
                <w:szCs w:val="22"/>
              </w:rPr>
            </w:pPr>
          </w:p>
        </w:tc>
        <w:tc>
          <w:tcPr>
            <w:tcW w:w="1302" w:type="dxa"/>
            <w:shd w:val="clear" w:color="auto" w:fill="auto"/>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0" w:type="dxa"/>
            <w:shd w:val="clear" w:color="auto" w:fill="auto"/>
          </w:tcPr>
          <w:p w:rsidR="00516158" w:rsidRPr="0018253E"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516158" w:rsidRPr="0018253E" w:rsidRDefault="00516158"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70" w:type="dxa"/>
            <w:shd w:val="clear" w:color="auto" w:fill="auto"/>
          </w:tcPr>
          <w:p w:rsidR="00516158" w:rsidRPr="0018253E" w:rsidRDefault="00516158"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26" w:type="dxa"/>
          </w:tcPr>
          <w:p w:rsidR="00516158" w:rsidRPr="0018253E" w:rsidRDefault="00516158"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379" w:type="dxa"/>
            <w:gridSpan w:val="2"/>
          </w:tcPr>
          <w:p w:rsidR="00516158" w:rsidRPr="0018253E"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43" w:type="dxa"/>
            <w:gridSpan w:val="2"/>
          </w:tcPr>
          <w:p w:rsidR="00516158" w:rsidRPr="0018253E" w:rsidRDefault="00516158" w:rsidP="00863F94">
            <w:pPr>
              <w:spacing w:after="0" w:line="240" w:lineRule="atLeast"/>
              <w:ind w:left="-312" w:right="-220" w:firstLine="37"/>
              <w:jc w:val="center"/>
              <w:rPr>
                <w:rFonts w:ascii="Times New Roman" w:hAnsi="Times New Roman" w:cs="Times New Roman"/>
                <w:szCs w:val="22"/>
              </w:rPr>
            </w:pPr>
            <w:r w:rsidRPr="0018253E">
              <w:rPr>
                <w:rFonts w:ascii="Times New Roman" w:hAnsi="Times New Roman" w:cs="Times New Roman"/>
                <w:szCs w:val="22"/>
              </w:rPr>
              <w:t>31 December 2020</w:t>
            </w:r>
          </w:p>
        </w:tc>
      </w:tr>
      <w:tr w:rsidR="00516158" w:rsidRPr="0018253E" w:rsidTr="00F24750">
        <w:tc>
          <w:tcPr>
            <w:tcW w:w="3954" w:type="dxa"/>
            <w:shd w:val="clear" w:color="auto" w:fill="auto"/>
          </w:tcPr>
          <w:p w:rsidR="00516158" w:rsidRPr="0018253E" w:rsidRDefault="0051615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47" w:type="dxa"/>
            <w:gridSpan w:val="9"/>
            <w:shd w:val="clear" w:color="auto" w:fill="auto"/>
          </w:tcPr>
          <w:p w:rsidR="00516158" w:rsidRPr="0018253E" w:rsidRDefault="00516158" w:rsidP="00053F4E">
            <w:pPr>
              <w:tabs>
                <w:tab w:val="left" w:pos="405"/>
              </w:tabs>
              <w:spacing w:after="0" w:line="240" w:lineRule="atLeast"/>
              <w:ind w:left="-18"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516158" w:rsidRPr="0018253E" w:rsidTr="00F24750">
        <w:tc>
          <w:tcPr>
            <w:tcW w:w="3954" w:type="dxa"/>
            <w:shd w:val="clear" w:color="auto" w:fill="auto"/>
          </w:tcPr>
          <w:p w:rsidR="00516158" w:rsidRPr="0018253E" w:rsidRDefault="00516158" w:rsidP="009F4328">
            <w:pPr>
              <w:spacing w:after="0" w:line="240" w:lineRule="atLeast"/>
              <w:ind w:left="522" w:right="-25"/>
              <w:jc w:val="both"/>
              <w:rPr>
                <w:rFonts w:ascii="Times New Roman" w:hAnsi="Times New Roman" w:cs="Times New Roman"/>
                <w:b/>
                <w:bCs/>
                <w:szCs w:val="22"/>
                <w:cs/>
              </w:rPr>
            </w:pPr>
            <w:r w:rsidRPr="0018253E">
              <w:rPr>
                <w:rFonts w:ascii="Times New Roman" w:hAnsi="Times New Roman" w:cs="Times New Roman"/>
                <w:b/>
                <w:bCs/>
                <w:szCs w:val="22"/>
              </w:rPr>
              <w:t>Subsidiaries</w:t>
            </w:r>
          </w:p>
        </w:tc>
        <w:tc>
          <w:tcPr>
            <w:tcW w:w="1302" w:type="dxa"/>
            <w:shd w:val="clear" w:color="auto" w:fill="auto"/>
          </w:tcPr>
          <w:p w:rsidR="00516158" w:rsidRPr="0018253E" w:rsidRDefault="00516158" w:rsidP="009F4328">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516158" w:rsidRPr="0018253E" w:rsidRDefault="00516158" w:rsidP="009F4328">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516158" w:rsidRPr="0018253E" w:rsidRDefault="00516158" w:rsidP="009F4328">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516158" w:rsidRPr="0018253E" w:rsidRDefault="00516158" w:rsidP="009F4328">
            <w:pPr>
              <w:tabs>
                <w:tab w:val="decimal" w:pos="870"/>
              </w:tabs>
              <w:spacing w:after="0" w:line="240" w:lineRule="atLeast"/>
              <w:ind w:left="72" w:right="-25"/>
              <w:jc w:val="both"/>
              <w:rPr>
                <w:rFonts w:ascii="Times New Roman" w:hAnsi="Times New Roman" w:cs="Times New Roman"/>
                <w:szCs w:val="22"/>
                <w:cs/>
              </w:rPr>
            </w:pPr>
          </w:p>
        </w:tc>
        <w:tc>
          <w:tcPr>
            <w:tcW w:w="1289" w:type="dxa"/>
            <w:gridSpan w:val="2"/>
          </w:tcPr>
          <w:p w:rsidR="00516158" w:rsidRPr="0018253E" w:rsidRDefault="00516158" w:rsidP="009F4328">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516158" w:rsidRPr="0018253E" w:rsidRDefault="00516158" w:rsidP="009F4328">
            <w:pPr>
              <w:tabs>
                <w:tab w:val="decimal" w:pos="870"/>
                <w:tab w:val="decimal" w:pos="973"/>
              </w:tabs>
              <w:spacing w:after="0" w:line="240" w:lineRule="atLeast"/>
              <w:ind w:left="72" w:right="-25"/>
              <w:jc w:val="both"/>
              <w:rPr>
                <w:rFonts w:ascii="Times New Roman" w:hAnsi="Times New Roman" w:cs="Times New Roman"/>
                <w:szCs w:val="22"/>
              </w:rPr>
            </w:pPr>
          </w:p>
        </w:tc>
        <w:tc>
          <w:tcPr>
            <w:tcW w:w="1289" w:type="dxa"/>
          </w:tcPr>
          <w:p w:rsidR="00516158" w:rsidRPr="0018253E" w:rsidRDefault="00516158" w:rsidP="009F4328">
            <w:pPr>
              <w:tabs>
                <w:tab w:val="decimal" w:pos="622"/>
                <w:tab w:val="decimal" w:pos="870"/>
              </w:tabs>
              <w:spacing w:after="0" w:line="240" w:lineRule="atLeast"/>
              <w:ind w:left="72" w:right="-25"/>
              <w:jc w:val="both"/>
              <w:rPr>
                <w:rFonts w:ascii="Times New Roman" w:hAnsi="Times New Roman" w:cs="Times New Roman"/>
                <w:szCs w:val="22"/>
              </w:rPr>
            </w:pPr>
          </w:p>
        </w:tc>
      </w:tr>
      <w:tr w:rsidR="009F4328" w:rsidRPr="0018253E" w:rsidTr="007C0115">
        <w:tc>
          <w:tcPr>
            <w:tcW w:w="3954" w:type="dxa"/>
            <w:shd w:val="clear" w:color="auto" w:fill="auto"/>
          </w:tcPr>
          <w:p w:rsidR="009F4328" w:rsidRPr="0018253E" w:rsidRDefault="009F4328" w:rsidP="009F4328">
            <w:pPr>
              <w:spacing w:after="0" w:line="240" w:lineRule="atLeast"/>
              <w:ind w:left="522" w:right="-25"/>
              <w:jc w:val="both"/>
              <w:rPr>
                <w:rFonts w:ascii="Times New Roman" w:hAnsi="Times New Roman" w:cs="Times New Roman"/>
                <w:szCs w:val="22"/>
                <w:cs/>
              </w:rPr>
            </w:pPr>
            <w:r w:rsidRPr="0018253E">
              <w:rPr>
                <w:rFonts w:ascii="Times New Roman" w:hAnsi="Times New Roman" w:cs="Times New Roman"/>
                <w:szCs w:val="22"/>
              </w:rPr>
              <w:t>Sathaporn Tanapat Co., Ltd.</w:t>
            </w:r>
          </w:p>
        </w:tc>
        <w:tc>
          <w:tcPr>
            <w:tcW w:w="1302" w:type="dxa"/>
            <w:shd w:val="clear" w:color="auto" w:fill="auto"/>
            <w:vAlign w:val="center"/>
          </w:tcPr>
          <w:p w:rsidR="009F4328" w:rsidRPr="0018253E" w:rsidRDefault="009F4328" w:rsidP="00363355">
            <w:pPr>
              <w:tabs>
                <w:tab w:val="decimal" w:pos="7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w:t>
            </w:r>
          </w:p>
        </w:tc>
        <w:tc>
          <w:tcPr>
            <w:tcW w:w="260" w:type="dxa"/>
            <w:shd w:val="clear" w:color="auto" w:fill="auto"/>
          </w:tcPr>
          <w:p w:rsidR="009F4328" w:rsidRPr="0018253E" w:rsidRDefault="009F4328" w:rsidP="009F4328">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9F4328" w:rsidRPr="0018253E" w:rsidRDefault="009F4328" w:rsidP="006C287B">
            <w:pPr>
              <w:tabs>
                <w:tab w:val="decimal" w:pos="703"/>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w:t>
            </w:r>
          </w:p>
        </w:tc>
        <w:tc>
          <w:tcPr>
            <w:tcW w:w="270" w:type="dxa"/>
            <w:shd w:val="clear" w:color="auto" w:fill="auto"/>
          </w:tcPr>
          <w:p w:rsidR="009F4328" w:rsidRPr="0018253E" w:rsidRDefault="009F4328" w:rsidP="009F4328">
            <w:pPr>
              <w:spacing w:after="0" w:line="240" w:lineRule="atLeast"/>
              <w:ind w:left="-103" w:right="32"/>
              <w:jc w:val="both"/>
              <w:rPr>
                <w:rFonts w:ascii="Times New Roman" w:hAnsi="Times New Roman" w:cs="Times New Roman"/>
                <w:szCs w:val="22"/>
              </w:rPr>
            </w:pPr>
          </w:p>
        </w:tc>
        <w:tc>
          <w:tcPr>
            <w:tcW w:w="1289" w:type="dxa"/>
            <w:gridSpan w:val="2"/>
            <w:vAlign w:val="bottom"/>
          </w:tcPr>
          <w:p w:rsidR="009F4328" w:rsidRPr="0018253E" w:rsidRDefault="00D52FB7"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11,037</w:t>
            </w:r>
          </w:p>
        </w:tc>
        <w:tc>
          <w:tcPr>
            <w:tcW w:w="270" w:type="dxa"/>
            <w:gridSpan w:val="2"/>
          </w:tcPr>
          <w:p w:rsidR="009F4328" w:rsidRPr="0018253E" w:rsidRDefault="009F4328" w:rsidP="009F4328">
            <w:pPr>
              <w:tabs>
                <w:tab w:val="decimal" w:pos="983"/>
              </w:tabs>
              <w:spacing w:after="0" w:line="240" w:lineRule="atLeast"/>
              <w:ind w:left="-97" w:right="-108"/>
              <w:rPr>
                <w:rFonts w:ascii="Times New Roman" w:hAnsi="Times New Roman" w:cs="Times New Roman"/>
                <w:szCs w:val="22"/>
              </w:rPr>
            </w:pPr>
          </w:p>
        </w:tc>
        <w:tc>
          <w:tcPr>
            <w:tcW w:w="1289" w:type="dxa"/>
            <w:vAlign w:val="bottom"/>
          </w:tcPr>
          <w:p w:rsidR="009F4328" w:rsidRPr="0018253E" w:rsidRDefault="009F4328"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8,362</w:t>
            </w:r>
          </w:p>
        </w:tc>
      </w:tr>
      <w:tr w:rsidR="009F4328" w:rsidRPr="0018253E" w:rsidTr="007C0115">
        <w:tc>
          <w:tcPr>
            <w:tcW w:w="3954" w:type="dxa"/>
            <w:shd w:val="clear" w:color="auto" w:fill="auto"/>
          </w:tcPr>
          <w:p w:rsidR="009F4328" w:rsidRPr="0018253E" w:rsidRDefault="009F4328" w:rsidP="009F432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Paprapat Co., Ltd.</w:t>
            </w:r>
          </w:p>
        </w:tc>
        <w:tc>
          <w:tcPr>
            <w:tcW w:w="1302" w:type="dxa"/>
            <w:shd w:val="clear" w:color="auto" w:fill="auto"/>
            <w:vAlign w:val="center"/>
          </w:tcPr>
          <w:p w:rsidR="009F4328" w:rsidRPr="0018253E" w:rsidRDefault="009F4328" w:rsidP="00363355">
            <w:pPr>
              <w:tabs>
                <w:tab w:val="decimal" w:pos="7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w:t>
            </w:r>
          </w:p>
        </w:tc>
        <w:tc>
          <w:tcPr>
            <w:tcW w:w="260" w:type="dxa"/>
            <w:shd w:val="clear" w:color="auto" w:fill="auto"/>
          </w:tcPr>
          <w:p w:rsidR="009F4328" w:rsidRPr="0018253E" w:rsidRDefault="009F4328" w:rsidP="009F4328">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9F4328" w:rsidRPr="0018253E" w:rsidRDefault="009F4328" w:rsidP="006C287B">
            <w:pPr>
              <w:tabs>
                <w:tab w:val="decimal" w:pos="703"/>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w:t>
            </w:r>
          </w:p>
        </w:tc>
        <w:tc>
          <w:tcPr>
            <w:tcW w:w="270" w:type="dxa"/>
            <w:shd w:val="clear" w:color="auto" w:fill="auto"/>
          </w:tcPr>
          <w:p w:rsidR="009F4328" w:rsidRPr="0018253E" w:rsidRDefault="009F4328" w:rsidP="009F4328">
            <w:pPr>
              <w:spacing w:after="0" w:line="240" w:lineRule="atLeast"/>
              <w:ind w:left="-103" w:right="32"/>
              <w:jc w:val="both"/>
              <w:rPr>
                <w:rFonts w:ascii="Times New Roman" w:hAnsi="Times New Roman" w:cs="Times New Roman"/>
                <w:szCs w:val="22"/>
              </w:rPr>
            </w:pPr>
          </w:p>
        </w:tc>
        <w:tc>
          <w:tcPr>
            <w:tcW w:w="1289" w:type="dxa"/>
            <w:gridSpan w:val="2"/>
            <w:vAlign w:val="bottom"/>
          </w:tcPr>
          <w:p w:rsidR="009F4328" w:rsidRPr="0018253E" w:rsidRDefault="00D52FB7"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74,712</w:t>
            </w:r>
          </w:p>
        </w:tc>
        <w:tc>
          <w:tcPr>
            <w:tcW w:w="270" w:type="dxa"/>
            <w:gridSpan w:val="2"/>
          </w:tcPr>
          <w:p w:rsidR="009F4328" w:rsidRPr="0018253E" w:rsidRDefault="009F4328" w:rsidP="009F4328">
            <w:pPr>
              <w:tabs>
                <w:tab w:val="decimal" w:pos="983"/>
              </w:tabs>
              <w:spacing w:after="0" w:line="240" w:lineRule="atLeast"/>
              <w:ind w:left="-97" w:right="-108"/>
              <w:rPr>
                <w:rFonts w:ascii="Times New Roman" w:hAnsi="Times New Roman" w:cs="Times New Roman"/>
                <w:szCs w:val="22"/>
              </w:rPr>
            </w:pPr>
          </w:p>
        </w:tc>
        <w:tc>
          <w:tcPr>
            <w:tcW w:w="1289" w:type="dxa"/>
            <w:vAlign w:val="bottom"/>
          </w:tcPr>
          <w:p w:rsidR="009F4328" w:rsidRPr="0018253E" w:rsidRDefault="009F4328"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121,522</w:t>
            </w:r>
          </w:p>
        </w:tc>
      </w:tr>
      <w:tr w:rsidR="009F4328" w:rsidRPr="0018253E" w:rsidTr="007C0115">
        <w:tc>
          <w:tcPr>
            <w:tcW w:w="3954" w:type="dxa"/>
            <w:shd w:val="clear" w:color="auto" w:fill="auto"/>
          </w:tcPr>
          <w:p w:rsidR="009F4328" w:rsidRPr="0018253E" w:rsidRDefault="009F4328" w:rsidP="009F432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b/>
                <w:bCs/>
                <w:szCs w:val="22"/>
              </w:rPr>
              <w:t>Other related parties</w:t>
            </w:r>
          </w:p>
        </w:tc>
        <w:tc>
          <w:tcPr>
            <w:tcW w:w="1302" w:type="dxa"/>
            <w:shd w:val="clear" w:color="auto" w:fill="auto"/>
            <w:vAlign w:val="center"/>
          </w:tcPr>
          <w:p w:rsidR="009F4328" w:rsidRPr="0018253E" w:rsidRDefault="009F4328" w:rsidP="009F4328">
            <w:pPr>
              <w:tabs>
                <w:tab w:val="decimal" w:pos="591"/>
              </w:tabs>
              <w:spacing w:after="0" w:line="240" w:lineRule="atLeast"/>
              <w:ind w:left="-54" w:right="32"/>
              <w:jc w:val="both"/>
              <w:rPr>
                <w:rFonts w:ascii="Times New Roman" w:hAnsi="Times New Roman" w:cs="Times New Roman"/>
                <w:szCs w:val="22"/>
              </w:rPr>
            </w:pPr>
          </w:p>
        </w:tc>
        <w:tc>
          <w:tcPr>
            <w:tcW w:w="260" w:type="dxa"/>
            <w:shd w:val="clear" w:color="auto" w:fill="auto"/>
          </w:tcPr>
          <w:p w:rsidR="009F4328" w:rsidRPr="0018253E" w:rsidRDefault="009F4328" w:rsidP="009F4328">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9F4328" w:rsidRPr="0018253E" w:rsidRDefault="009F4328" w:rsidP="006C287B">
            <w:pPr>
              <w:tabs>
                <w:tab w:val="decimal" w:pos="591"/>
                <w:tab w:val="decimal" w:pos="703"/>
              </w:tabs>
              <w:spacing w:after="0" w:line="240" w:lineRule="atLeast"/>
              <w:ind w:left="-54" w:right="32"/>
              <w:jc w:val="both"/>
              <w:rPr>
                <w:rFonts w:ascii="Times New Roman" w:hAnsi="Times New Roman" w:cs="Times New Roman"/>
                <w:szCs w:val="22"/>
              </w:rPr>
            </w:pPr>
          </w:p>
        </w:tc>
        <w:tc>
          <w:tcPr>
            <w:tcW w:w="270" w:type="dxa"/>
            <w:shd w:val="clear" w:color="auto" w:fill="auto"/>
          </w:tcPr>
          <w:p w:rsidR="009F4328" w:rsidRPr="0018253E" w:rsidRDefault="009F4328" w:rsidP="009F4328">
            <w:pPr>
              <w:spacing w:after="0" w:line="240" w:lineRule="atLeast"/>
              <w:ind w:left="-103" w:right="32"/>
              <w:jc w:val="both"/>
              <w:rPr>
                <w:rFonts w:ascii="Times New Roman" w:hAnsi="Times New Roman" w:cs="Times New Roman"/>
                <w:szCs w:val="22"/>
              </w:rPr>
            </w:pPr>
          </w:p>
        </w:tc>
        <w:tc>
          <w:tcPr>
            <w:tcW w:w="1289" w:type="dxa"/>
            <w:gridSpan w:val="2"/>
            <w:vAlign w:val="bottom"/>
          </w:tcPr>
          <w:p w:rsidR="009F4328" w:rsidRPr="0018253E" w:rsidRDefault="009F4328" w:rsidP="009F4328">
            <w:pPr>
              <w:tabs>
                <w:tab w:val="decimal" w:pos="1024"/>
              </w:tabs>
              <w:spacing w:after="0" w:line="240" w:lineRule="atLeast"/>
              <w:ind w:left="-54" w:right="32"/>
              <w:jc w:val="both"/>
              <w:rPr>
                <w:rFonts w:ascii="Times New Roman" w:hAnsi="Times New Roman" w:cs="Times New Roman"/>
                <w:szCs w:val="22"/>
              </w:rPr>
            </w:pPr>
          </w:p>
        </w:tc>
        <w:tc>
          <w:tcPr>
            <w:tcW w:w="270" w:type="dxa"/>
            <w:gridSpan w:val="2"/>
          </w:tcPr>
          <w:p w:rsidR="009F4328" w:rsidRPr="0018253E" w:rsidRDefault="009F4328" w:rsidP="009F4328">
            <w:pPr>
              <w:tabs>
                <w:tab w:val="decimal" w:pos="983"/>
              </w:tabs>
              <w:spacing w:after="0" w:line="240" w:lineRule="atLeast"/>
              <w:ind w:left="-97" w:right="-108"/>
              <w:rPr>
                <w:rFonts w:ascii="Times New Roman" w:hAnsi="Times New Roman" w:cs="Times New Roman"/>
                <w:szCs w:val="22"/>
              </w:rPr>
            </w:pPr>
          </w:p>
        </w:tc>
        <w:tc>
          <w:tcPr>
            <w:tcW w:w="1289" w:type="dxa"/>
            <w:vAlign w:val="bottom"/>
          </w:tcPr>
          <w:p w:rsidR="009F4328" w:rsidRPr="0018253E" w:rsidRDefault="009F4328" w:rsidP="009F4328">
            <w:pPr>
              <w:tabs>
                <w:tab w:val="decimal" w:pos="1024"/>
              </w:tabs>
              <w:spacing w:after="0" w:line="240" w:lineRule="atLeast"/>
              <w:ind w:left="-54" w:right="32"/>
              <w:jc w:val="both"/>
              <w:rPr>
                <w:rFonts w:ascii="Times New Roman" w:hAnsi="Times New Roman" w:cs="Times New Roman"/>
                <w:szCs w:val="22"/>
              </w:rPr>
            </w:pPr>
          </w:p>
        </w:tc>
      </w:tr>
      <w:tr w:rsidR="009F4328" w:rsidRPr="0018253E" w:rsidTr="007C0115">
        <w:trPr>
          <w:trHeight w:val="74"/>
        </w:trPr>
        <w:tc>
          <w:tcPr>
            <w:tcW w:w="3954" w:type="dxa"/>
            <w:shd w:val="clear" w:color="auto" w:fill="auto"/>
          </w:tcPr>
          <w:p w:rsidR="009F4328" w:rsidRPr="0018253E" w:rsidRDefault="009F4328" w:rsidP="009F432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Jinsolid SDN. BHD.</w:t>
            </w:r>
          </w:p>
        </w:tc>
        <w:tc>
          <w:tcPr>
            <w:tcW w:w="1302" w:type="dxa"/>
            <w:shd w:val="clear" w:color="auto" w:fill="auto"/>
            <w:vAlign w:val="bottom"/>
          </w:tcPr>
          <w:p w:rsidR="009F4328" w:rsidRPr="0018253E" w:rsidRDefault="007E7DBF" w:rsidP="009F4328">
            <w:pPr>
              <w:tabs>
                <w:tab w:val="decimal" w:pos="1006"/>
              </w:tabs>
              <w:spacing w:after="0" w:line="240" w:lineRule="atLeast"/>
              <w:ind w:left="-54" w:right="32"/>
              <w:jc w:val="both"/>
              <w:rPr>
                <w:rFonts w:ascii="Times New Roman" w:hAnsi="Times New Roman" w:cstheme="minorBidi"/>
                <w:szCs w:val="22"/>
              </w:rPr>
            </w:pPr>
            <w:r w:rsidRPr="0018253E">
              <w:rPr>
                <w:rFonts w:ascii="Times New Roman" w:hAnsi="Times New Roman" w:cs="Times New Roman"/>
                <w:szCs w:val="22"/>
              </w:rPr>
              <w:t>99</w:t>
            </w:r>
          </w:p>
        </w:tc>
        <w:tc>
          <w:tcPr>
            <w:tcW w:w="260" w:type="dxa"/>
            <w:shd w:val="clear" w:color="auto" w:fill="auto"/>
          </w:tcPr>
          <w:p w:rsidR="009F4328" w:rsidRPr="0018253E" w:rsidRDefault="009F4328" w:rsidP="009F4328">
            <w:pPr>
              <w:spacing w:after="0" w:line="240" w:lineRule="atLeast"/>
              <w:ind w:left="-54" w:right="32"/>
              <w:jc w:val="right"/>
              <w:rPr>
                <w:rFonts w:ascii="Times New Roman" w:hAnsi="Times New Roman" w:cs="Times New Roman"/>
                <w:szCs w:val="22"/>
              </w:rPr>
            </w:pPr>
          </w:p>
        </w:tc>
        <w:tc>
          <w:tcPr>
            <w:tcW w:w="1367" w:type="dxa"/>
            <w:shd w:val="clear" w:color="auto" w:fill="auto"/>
            <w:vAlign w:val="bottom"/>
          </w:tcPr>
          <w:p w:rsidR="009F4328" w:rsidRPr="0018253E" w:rsidRDefault="009F4328" w:rsidP="009F4328">
            <w:pPr>
              <w:tabs>
                <w:tab w:val="decimal" w:pos="10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94</w:t>
            </w:r>
          </w:p>
        </w:tc>
        <w:tc>
          <w:tcPr>
            <w:tcW w:w="270" w:type="dxa"/>
            <w:shd w:val="clear" w:color="auto" w:fill="auto"/>
          </w:tcPr>
          <w:p w:rsidR="009F4328" w:rsidRPr="0018253E" w:rsidRDefault="009F4328" w:rsidP="009F4328">
            <w:pPr>
              <w:spacing w:after="0" w:line="240" w:lineRule="atLeast"/>
              <w:ind w:left="-103" w:right="32"/>
              <w:jc w:val="both"/>
              <w:rPr>
                <w:rFonts w:ascii="Times New Roman" w:hAnsi="Times New Roman" w:cs="Times New Roman"/>
                <w:szCs w:val="22"/>
              </w:rPr>
            </w:pPr>
          </w:p>
        </w:tc>
        <w:tc>
          <w:tcPr>
            <w:tcW w:w="1289" w:type="dxa"/>
            <w:gridSpan w:val="2"/>
            <w:vAlign w:val="bottom"/>
          </w:tcPr>
          <w:p w:rsidR="009F4328" w:rsidRPr="0018253E" w:rsidRDefault="00D52FB7"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99</w:t>
            </w:r>
          </w:p>
        </w:tc>
        <w:tc>
          <w:tcPr>
            <w:tcW w:w="270" w:type="dxa"/>
            <w:gridSpan w:val="2"/>
          </w:tcPr>
          <w:p w:rsidR="009F4328" w:rsidRPr="0018253E" w:rsidRDefault="009F4328" w:rsidP="009F4328">
            <w:pPr>
              <w:tabs>
                <w:tab w:val="decimal" w:pos="983"/>
              </w:tabs>
              <w:spacing w:after="0" w:line="240" w:lineRule="atLeast"/>
              <w:ind w:left="-97" w:right="-108"/>
              <w:rPr>
                <w:rFonts w:ascii="Times New Roman" w:hAnsi="Times New Roman" w:cs="Times New Roman"/>
                <w:szCs w:val="22"/>
              </w:rPr>
            </w:pPr>
          </w:p>
        </w:tc>
        <w:tc>
          <w:tcPr>
            <w:tcW w:w="1289" w:type="dxa"/>
            <w:vAlign w:val="bottom"/>
          </w:tcPr>
          <w:p w:rsidR="009F4328" w:rsidRPr="0018253E" w:rsidRDefault="009F4328"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94</w:t>
            </w:r>
          </w:p>
        </w:tc>
      </w:tr>
      <w:tr w:rsidR="009F4328" w:rsidRPr="0018253E" w:rsidTr="007C0115">
        <w:trPr>
          <w:trHeight w:val="74"/>
        </w:trPr>
        <w:tc>
          <w:tcPr>
            <w:tcW w:w="3954" w:type="dxa"/>
            <w:shd w:val="clear" w:color="auto" w:fill="auto"/>
          </w:tcPr>
          <w:p w:rsidR="009F4328" w:rsidRPr="0018253E" w:rsidRDefault="009F4328" w:rsidP="009F432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AGE Marine Logistics Co., Ltd.</w:t>
            </w:r>
          </w:p>
        </w:tc>
        <w:tc>
          <w:tcPr>
            <w:tcW w:w="1302" w:type="dxa"/>
            <w:shd w:val="clear" w:color="auto" w:fill="auto"/>
            <w:vAlign w:val="center"/>
          </w:tcPr>
          <w:p w:rsidR="009F4328" w:rsidRPr="0018253E" w:rsidRDefault="00D52FB7" w:rsidP="006C287B">
            <w:pPr>
              <w:tabs>
                <w:tab w:val="decimal" w:pos="7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w:t>
            </w:r>
          </w:p>
        </w:tc>
        <w:tc>
          <w:tcPr>
            <w:tcW w:w="260" w:type="dxa"/>
            <w:shd w:val="clear" w:color="auto" w:fill="auto"/>
          </w:tcPr>
          <w:p w:rsidR="009F4328" w:rsidRPr="0018253E" w:rsidRDefault="009F4328" w:rsidP="00D52FB7">
            <w:pPr>
              <w:tabs>
                <w:tab w:val="decimal" w:pos="531"/>
              </w:tabs>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9F4328" w:rsidRPr="0018253E" w:rsidRDefault="009F4328" w:rsidP="009F4328">
            <w:pPr>
              <w:tabs>
                <w:tab w:val="decimal" w:pos="10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540</w:t>
            </w:r>
          </w:p>
        </w:tc>
        <w:tc>
          <w:tcPr>
            <w:tcW w:w="270" w:type="dxa"/>
            <w:shd w:val="clear" w:color="auto" w:fill="auto"/>
          </w:tcPr>
          <w:p w:rsidR="009F4328" w:rsidRPr="0018253E" w:rsidRDefault="009F4328" w:rsidP="009F4328">
            <w:pPr>
              <w:spacing w:after="0" w:line="240" w:lineRule="atLeast"/>
              <w:ind w:left="-103" w:right="32"/>
              <w:jc w:val="both"/>
              <w:rPr>
                <w:rFonts w:ascii="Times New Roman" w:hAnsi="Times New Roman" w:cs="Times New Roman"/>
                <w:szCs w:val="22"/>
              </w:rPr>
            </w:pPr>
          </w:p>
        </w:tc>
        <w:tc>
          <w:tcPr>
            <w:tcW w:w="1289" w:type="dxa"/>
            <w:gridSpan w:val="2"/>
            <w:vAlign w:val="center"/>
          </w:tcPr>
          <w:p w:rsidR="009F4328" w:rsidRPr="0018253E" w:rsidRDefault="00D52FB7" w:rsidP="009703B3">
            <w:pPr>
              <w:tabs>
                <w:tab w:val="decimal" w:pos="626"/>
              </w:tabs>
              <w:spacing w:after="0" w:line="240" w:lineRule="atLeast"/>
              <w:ind w:left="-54" w:right="32"/>
              <w:rPr>
                <w:rFonts w:ascii="Times New Roman" w:hAnsi="Times New Roman" w:cs="Times New Roman"/>
                <w:szCs w:val="22"/>
              </w:rPr>
            </w:pPr>
            <w:r w:rsidRPr="0018253E">
              <w:rPr>
                <w:rFonts w:ascii="Times New Roman" w:hAnsi="Times New Roman" w:cs="Times New Roman"/>
                <w:szCs w:val="22"/>
              </w:rPr>
              <w:t>-</w:t>
            </w:r>
          </w:p>
        </w:tc>
        <w:tc>
          <w:tcPr>
            <w:tcW w:w="270" w:type="dxa"/>
            <w:gridSpan w:val="2"/>
          </w:tcPr>
          <w:p w:rsidR="009F4328" w:rsidRPr="0018253E" w:rsidRDefault="009F4328" w:rsidP="009F4328">
            <w:pPr>
              <w:tabs>
                <w:tab w:val="decimal" w:pos="983"/>
              </w:tabs>
              <w:spacing w:after="0" w:line="240" w:lineRule="atLeast"/>
              <w:ind w:left="-97" w:right="-108"/>
              <w:rPr>
                <w:rFonts w:ascii="Times New Roman" w:hAnsi="Times New Roman" w:cs="Times New Roman"/>
                <w:szCs w:val="22"/>
              </w:rPr>
            </w:pPr>
          </w:p>
        </w:tc>
        <w:tc>
          <w:tcPr>
            <w:tcW w:w="1289" w:type="dxa"/>
            <w:vAlign w:val="center"/>
          </w:tcPr>
          <w:p w:rsidR="009F4328" w:rsidRPr="0018253E" w:rsidRDefault="009F4328"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540</w:t>
            </w:r>
          </w:p>
        </w:tc>
      </w:tr>
      <w:tr w:rsidR="009F4328" w:rsidRPr="0018253E" w:rsidTr="007C0115">
        <w:tc>
          <w:tcPr>
            <w:tcW w:w="3954" w:type="dxa"/>
            <w:shd w:val="clear" w:color="auto" w:fill="auto"/>
          </w:tcPr>
          <w:p w:rsidR="009F4328" w:rsidRPr="0018253E" w:rsidRDefault="009F4328" w:rsidP="009F432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Asia Green Energy Public Co., Ltd.</w:t>
            </w:r>
          </w:p>
        </w:tc>
        <w:tc>
          <w:tcPr>
            <w:tcW w:w="1302" w:type="dxa"/>
            <w:shd w:val="clear" w:color="auto" w:fill="auto"/>
            <w:vAlign w:val="center"/>
          </w:tcPr>
          <w:p w:rsidR="009F4328" w:rsidRPr="0018253E" w:rsidRDefault="00D52FB7" w:rsidP="009F4328">
            <w:pPr>
              <w:tabs>
                <w:tab w:val="decimal" w:pos="10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14,700</w:t>
            </w:r>
          </w:p>
        </w:tc>
        <w:tc>
          <w:tcPr>
            <w:tcW w:w="260" w:type="dxa"/>
            <w:shd w:val="clear" w:color="auto" w:fill="auto"/>
          </w:tcPr>
          <w:p w:rsidR="009F4328" w:rsidRPr="0018253E" w:rsidRDefault="009F4328" w:rsidP="009F4328">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9F4328" w:rsidRPr="0018253E" w:rsidRDefault="009F4328" w:rsidP="009F4328">
            <w:pPr>
              <w:tabs>
                <w:tab w:val="decimal" w:pos="10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14,222</w:t>
            </w:r>
          </w:p>
        </w:tc>
        <w:tc>
          <w:tcPr>
            <w:tcW w:w="270" w:type="dxa"/>
            <w:shd w:val="clear" w:color="auto" w:fill="auto"/>
          </w:tcPr>
          <w:p w:rsidR="009F4328" w:rsidRPr="0018253E" w:rsidRDefault="009F4328" w:rsidP="009F4328">
            <w:pPr>
              <w:spacing w:after="0" w:line="240" w:lineRule="atLeast"/>
              <w:ind w:left="-103" w:right="32"/>
              <w:jc w:val="both"/>
              <w:rPr>
                <w:rFonts w:ascii="Times New Roman" w:hAnsi="Times New Roman" w:cs="Times New Roman"/>
                <w:szCs w:val="22"/>
              </w:rPr>
            </w:pPr>
          </w:p>
        </w:tc>
        <w:tc>
          <w:tcPr>
            <w:tcW w:w="1289" w:type="dxa"/>
            <w:gridSpan w:val="2"/>
            <w:vAlign w:val="bottom"/>
          </w:tcPr>
          <w:p w:rsidR="009F4328" w:rsidRPr="0018253E" w:rsidRDefault="00D52FB7"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14,700</w:t>
            </w:r>
          </w:p>
        </w:tc>
        <w:tc>
          <w:tcPr>
            <w:tcW w:w="270" w:type="dxa"/>
            <w:gridSpan w:val="2"/>
          </w:tcPr>
          <w:p w:rsidR="009F4328" w:rsidRPr="0018253E" w:rsidRDefault="009F4328" w:rsidP="009F4328">
            <w:pPr>
              <w:tabs>
                <w:tab w:val="decimal" w:pos="983"/>
              </w:tabs>
              <w:spacing w:after="0" w:line="240" w:lineRule="atLeast"/>
              <w:ind w:left="-97" w:right="-108"/>
              <w:rPr>
                <w:rFonts w:ascii="Times New Roman" w:hAnsi="Times New Roman" w:cs="Times New Roman"/>
                <w:szCs w:val="22"/>
              </w:rPr>
            </w:pPr>
          </w:p>
        </w:tc>
        <w:tc>
          <w:tcPr>
            <w:tcW w:w="1289" w:type="dxa"/>
            <w:vAlign w:val="bottom"/>
          </w:tcPr>
          <w:p w:rsidR="009F4328" w:rsidRPr="0018253E" w:rsidRDefault="009F4328"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14,222</w:t>
            </w:r>
          </w:p>
        </w:tc>
      </w:tr>
      <w:tr w:rsidR="009F4328" w:rsidRPr="0018253E" w:rsidTr="007C0115">
        <w:tc>
          <w:tcPr>
            <w:tcW w:w="3954" w:type="dxa"/>
            <w:shd w:val="clear" w:color="auto" w:fill="auto"/>
          </w:tcPr>
          <w:p w:rsidR="009F4328" w:rsidRPr="0018253E" w:rsidRDefault="009F4328" w:rsidP="009F4328">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A.G.E. Transport Co., Ltd.</w:t>
            </w:r>
          </w:p>
        </w:tc>
        <w:tc>
          <w:tcPr>
            <w:tcW w:w="1302" w:type="dxa"/>
            <w:shd w:val="clear" w:color="auto" w:fill="auto"/>
            <w:vAlign w:val="center"/>
          </w:tcPr>
          <w:p w:rsidR="009F4328" w:rsidRPr="0018253E" w:rsidRDefault="00D52FB7" w:rsidP="009F4328">
            <w:pPr>
              <w:tabs>
                <w:tab w:val="decimal" w:pos="10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394</w:t>
            </w:r>
          </w:p>
        </w:tc>
        <w:tc>
          <w:tcPr>
            <w:tcW w:w="260" w:type="dxa"/>
            <w:shd w:val="clear" w:color="auto" w:fill="auto"/>
          </w:tcPr>
          <w:p w:rsidR="009F4328" w:rsidRPr="0018253E" w:rsidRDefault="009F4328" w:rsidP="009F4328">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9F4328" w:rsidRPr="0018253E" w:rsidRDefault="009F4328" w:rsidP="009F4328">
            <w:pPr>
              <w:tabs>
                <w:tab w:val="decimal" w:pos="100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254</w:t>
            </w:r>
          </w:p>
        </w:tc>
        <w:tc>
          <w:tcPr>
            <w:tcW w:w="270" w:type="dxa"/>
            <w:shd w:val="clear" w:color="auto" w:fill="auto"/>
          </w:tcPr>
          <w:p w:rsidR="009F4328" w:rsidRPr="0018253E" w:rsidRDefault="009F4328" w:rsidP="009F4328">
            <w:pPr>
              <w:spacing w:after="0" w:line="240" w:lineRule="atLeast"/>
              <w:ind w:left="-103" w:right="32"/>
              <w:jc w:val="both"/>
              <w:rPr>
                <w:rFonts w:ascii="Times New Roman" w:hAnsi="Times New Roman" w:cs="Times New Roman"/>
                <w:szCs w:val="22"/>
              </w:rPr>
            </w:pPr>
          </w:p>
        </w:tc>
        <w:tc>
          <w:tcPr>
            <w:tcW w:w="1289" w:type="dxa"/>
            <w:gridSpan w:val="2"/>
            <w:vAlign w:val="center"/>
          </w:tcPr>
          <w:p w:rsidR="009F4328" w:rsidRPr="0018253E" w:rsidRDefault="00D52FB7"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302</w:t>
            </w:r>
          </w:p>
        </w:tc>
        <w:tc>
          <w:tcPr>
            <w:tcW w:w="270" w:type="dxa"/>
            <w:gridSpan w:val="2"/>
          </w:tcPr>
          <w:p w:rsidR="009F4328" w:rsidRPr="0018253E" w:rsidRDefault="009F4328" w:rsidP="009F4328">
            <w:pPr>
              <w:tabs>
                <w:tab w:val="decimal" w:pos="983"/>
              </w:tabs>
              <w:spacing w:after="0" w:line="240" w:lineRule="atLeast"/>
              <w:ind w:left="-97" w:right="-108"/>
              <w:rPr>
                <w:rFonts w:ascii="Times New Roman" w:hAnsi="Times New Roman" w:cs="Times New Roman"/>
                <w:szCs w:val="22"/>
              </w:rPr>
            </w:pPr>
          </w:p>
        </w:tc>
        <w:tc>
          <w:tcPr>
            <w:tcW w:w="1289" w:type="dxa"/>
            <w:vAlign w:val="center"/>
          </w:tcPr>
          <w:p w:rsidR="009F4328" w:rsidRPr="0018253E" w:rsidRDefault="009F4328"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214</w:t>
            </w:r>
          </w:p>
        </w:tc>
      </w:tr>
      <w:tr w:rsidR="00D52FB7" w:rsidRPr="0018253E" w:rsidTr="007C0115">
        <w:tc>
          <w:tcPr>
            <w:tcW w:w="3954" w:type="dxa"/>
            <w:shd w:val="clear" w:color="auto" w:fill="auto"/>
          </w:tcPr>
          <w:p w:rsidR="00D52FB7" w:rsidRPr="0018253E" w:rsidRDefault="00D52FB7" w:rsidP="005B12EE">
            <w:pPr>
              <w:spacing w:after="0" w:line="240" w:lineRule="atLeast"/>
              <w:ind w:left="522" w:right="-25"/>
              <w:rPr>
                <w:rFonts w:ascii="Times New Roman" w:hAnsi="Times New Roman" w:cstheme="minorBidi"/>
                <w:szCs w:val="22"/>
              </w:rPr>
            </w:pPr>
            <w:r w:rsidRPr="0018253E">
              <w:rPr>
                <w:rFonts w:ascii="Times New Roman" w:hAnsi="Times New Roman" w:cstheme="minorBidi"/>
                <w:szCs w:val="22"/>
              </w:rPr>
              <w:t>S</w:t>
            </w:r>
            <w:r w:rsidR="005B12EE" w:rsidRPr="0018253E">
              <w:rPr>
                <w:rFonts w:ascii="Times New Roman" w:hAnsi="Times New Roman" w:cstheme="minorBidi"/>
                <w:szCs w:val="22"/>
              </w:rPr>
              <w:t>athaporn</w:t>
            </w:r>
            <w:r w:rsidRPr="0018253E">
              <w:rPr>
                <w:rFonts w:ascii="Times New Roman" w:hAnsi="Times New Roman" w:cstheme="minorBidi"/>
                <w:szCs w:val="22"/>
              </w:rPr>
              <w:t xml:space="preserve"> L</w:t>
            </w:r>
            <w:r w:rsidR="005B12EE" w:rsidRPr="0018253E">
              <w:rPr>
                <w:rFonts w:ascii="Times New Roman" w:hAnsi="Times New Roman" w:cstheme="minorBidi"/>
                <w:szCs w:val="22"/>
              </w:rPr>
              <w:t xml:space="preserve">amination </w:t>
            </w:r>
            <w:r w:rsidR="005B12EE" w:rsidRPr="0018253E">
              <w:rPr>
                <w:rFonts w:ascii="Times New Roman" w:hAnsi="Times New Roman" w:cs="Times New Roman"/>
                <w:szCs w:val="22"/>
              </w:rPr>
              <w:t>Co., Ltd.</w:t>
            </w:r>
          </w:p>
        </w:tc>
        <w:tc>
          <w:tcPr>
            <w:tcW w:w="1302" w:type="dxa"/>
            <w:shd w:val="clear" w:color="auto" w:fill="auto"/>
            <w:vAlign w:val="center"/>
          </w:tcPr>
          <w:p w:rsidR="00D52FB7" w:rsidRPr="0018253E" w:rsidRDefault="00AE5863" w:rsidP="009F4328">
            <w:pPr>
              <w:tabs>
                <w:tab w:val="decimal" w:pos="1006"/>
              </w:tabs>
              <w:spacing w:after="0" w:line="240" w:lineRule="atLeast"/>
              <w:ind w:left="-54" w:right="32"/>
              <w:jc w:val="both"/>
              <w:rPr>
                <w:rFonts w:ascii="Times New Roman" w:hAnsi="Times New Roman" w:cstheme="minorBidi"/>
                <w:szCs w:val="22"/>
              </w:rPr>
            </w:pPr>
            <w:r w:rsidRPr="0018253E">
              <w:rPr>
                <w:rFonts w:ascii="Times New Roman" w:hAnsi="Times New Roman" w:cstheme="minorBidi"/>
                <w:szCs w:val="22"/>
              </w:rPr>
              <w:t>6</w:t>
            </w:r>
          </w:p>
        </w:tc>
        <w:tc>
          <w:tcPr>
            <w:tcW w:w="260" w:type="dxa"/>
            <w:shd w:val="clear" w:color="auto" w:fill="auto"/>
          </w:tcPr>
          <w:p w:rsidR="00D52FB7" w:rsidRPr="0018253E" w:rsidRDefault="00D52FB7" w:rsidP="009F4328">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D52FB7" w:rsidRPr="0018253E" w:rsidRDefault="006C287B" w:rsidP="006C287B">
            <w:pPr>
              <w:tabs>
                <w:tab w:val="decimal" w:pos="703"/>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w:t>
            </w:r>
          </w:p>
        </w:tc>
        <w:tc>
          <w:tcPr>
            <w:tcW w:w="270" w:type="dxa"/>
            <w:shd w:val="clear" w:color="auto" w:fill="auto"/>
          </w:tcPr>
          <w:p w:rsidR="00D52FB7" w:rsidRPr="0018253E" w:rsidRDefault="00D52FB7" w:rsidP="009F4328">
            <w:pPr>
              <w:spacing w:after="0" w:line="240" w:lineRule="atLeast"/>
              <w:ind w:left="-103" w:right="32"/>
              <w:jc w:val="both"/>
              <w:rPr>
                <w:rFonts w:ascii="Times New Roman" w:hAnsi="Times New Roman" w:cs="Times New Roman"/>
                <w:szCs w:val="22"/>
              </w:rPr>
            </w:pPr>
          </w:p>
        </w:tc>
        <w:tc>
          <w:tcPr>
            <w:tcW w:w="1289" w:type="dxa"/>
            <w:gridSpan w:val="2"/>
            <w:vAlign w:val="center"/>
          </w:tcPr>
          <w:p w:rsidR="00D52FB7" w:rsidRPr="0018253E" w:rsidRDefault="00AE5863" w:rsidP="009F4328">
            <w:pPr>
              <w:tabs>
                <w:tab w:val="decimal" w:pos="1024"/>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6</w:t>
            </w:r>
          </w:p>
        </w:tc>
        <w:tc>
          <w:tcPr>
            <w:tcW w:w="270" w:type="dxa"/>
            <w:gridSpan w:val="2"/>
          </w:tcPr>
          <w:p w:rsidR="00D52FB7" w:rsidRPr="0018253E" w:rsidRDefault="00D52FB7" w:rsidP="009F4328">
            <w:pPr>
              <w:tabs>
                <w:tab w:val="decimal" w:pos="983"/>
              </w:tabs>
              <w:spacing w:after="0" w:line="240" w:lineRule="atLeast"/>
              <w:ind w:left="-97" w:right="-108"/>
              <w:rPr>
                <w:rFonts w:ascii="Times New Roman" w:hAnsi="Times New Roman" w:cs="Times New Roman"/>
                <w:szCs w:val="22"/>
              </w:rPr>
            </w:pPr>
          </w:p>
        </w:tc>
        <w:tc>
          <w:tcPr>
            <w:tcW w:w="1289" w:type="dxa"/>
            <w:vAlign w:val="center"/>
          </w:tcPr>
          <w:p w:rsidR="00D52FB7" w:rsidRPr="0018253E" w:rsidRDefault="006C287B" w:rsidP="009703B3">
            <w:pPr>
              <w:tabs>
                <w:tab w:val="decimal" w:pos="626"/>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w:t>
            </w:r>
          </w:p>
        </w:tc>
      </w:tr>
      <w:tr w:rsidR="009F4328" w:rsidRPr="0018253E" w:rsidTr="007C0115">
        <w:tc>
          <w:tcPr>
            <w:tcW w:w="3954" w:type="dxa"/>
            <w:shd w:val="clear" w:color="auto" w:fill="auto"/>
            <w:vAlign w:val="bottom"/>
          </w:tcPr>
          <w:p w:rsidR="009F4328" w:rsidRPr="0018253E" w:rsidRDefault="009F4328" w:rsidP="009F4328">
            <w:pPr>
              <w:spacing w:after="0" w:line="240" w:lineRule="atLeast"/>
              <w:ind w:left="522" w:right="-25"/>
              <w:jc w:val="both"/>
              <w:rPr>
                <w:rFonts w:ascii="Times New Roman" w:hAnsi="Times New Roman" w:cs="Times New Roman"/>
                <w:b/>
                <w:bCs/>
                <w:szCs w:val="22"/>
                <w:cs/>
              </w:rPr>
            </w:pPr>
            <w:r w:rsidRPr="0018253E">
              <w:rPr>
                <w:rFonts w:ascii="Times New Roman" w:hAnsi="Times New Roman" w:cs="Times New Roman"/>
                <w:b/>
                <w:bCs/>
                <w:szCs w:val="22"/>
              </w:rPr>
              <w:t>Total</w:t>
            </w:r>
          </w:p>
        </w:tc>
        <w:tc>
          <w:tcPr>
            <w:tcW w:w="1302" w:type="dxa"/>
            <w:tcBorders>
              <w:top w:val="single" w:sz="4" w:space="0" w:color="auto"/>
              <w:bottom w:val="double" w:sz="4" w:space="0" w:color="auto"/>
            </w:tcBorders>
            <w:shd w:val="clear" w:color="auto" w:fill="auto"/>
            <w:vAlign w:val="center"/>
          </w:tcPr>
          <w:p w:rsidR="009F4328" w:rsidRPr="0018253E" w:rsidRDefault="00AE5863" w:rsidP="009F4328">
            <w:pPr>
              <w:tabs>
                <w:tab w:val="decimal" w:pos="1006"/>
              </w:tabs>
              <w:spacing w:after="0" w:line="240" w:lineRule="atLeast"/>
              <w:ind w:left="-54" w:right="32"/>
              <w:jc w:val="both"/>
              <w:rPr>
                <w:rFonts w:ascii="Times New Roman" w:hAnsi="Times New Roman" w:cs="Times New Roman"/>
                <w:b/>
                <w:bCs/>
                <w:szCs w:val="22"/>
              </w:rPr>
            </w:pPr>
            <w:r w:rsidRPr="0018253E">
              <w:rPr>
                <w:rFonts w:ascii="Times New Roman" w:hAnsi="Times New Roman" w:cs="Times New Roman"/>
                <w:b/>
                <w:bCs/>
                <w:szCs w:val="22"/>
              </w:rPr>
              <w:t>15,199</w:t>
            </w:r>
          </w:p>
        </w:tc>
        <w:tc>
          <w:tcPr>
            <w:tcW w:w="260" w:type="dxa"/>
            <w:shd w:val="clear" w:color="auto" w:fill="auto"/>
          </w:tcPr>
          <w:p w:rsidR="009F4328" w:rsidRPr="0018253E" w:rsidRDefault="009F4328" w:rsidP="009F4328">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center"/>
          </w:tcPr>
          <w:p w:rsidR="009F4328" w:rsidRPr="0018253E" w:rsidRDefault="009F4328" w:rsidP="009F4328">
            <w:pPr>
              <w:tabs>
                <w:tab w:val="decimal" w:pos="1006"/>
              </w:tabs>
              <w:spacing w:after="0" w:line="240" w:lineRule="atLeast"/>
              <w:ind w:left="-54" w:right="32"/>
              <w:jc w:val="both"/>
              <w:rPr>
                <w:rFonts w:ascii="Times New Roman" w:hAnsi="Times New Roman" w:cs="Times New Roman"/>
                <w:b/>
                <w:bCs/>
                <w:szCs w:val="22"/>
              </w:rPr>
            </w:pPr>
            <w:r w:rsidRPr="0018253E">
              <w:rPr>
                <w:rFonts w:ascii="Times New Roman" w:hAnsi="Times New Roman" w:cs="Times New Roman"/>
                <w:b/>
                <w:bCs/>
                <w:szCs w:val="22"/>
              </w:rPr>
              <w:t>15,110</w:t>
            </w:r>
          </w:p>
        </w:tc>
        <w:tc>
          <w:tcPr>
            <w:tcW w:w="270" w:type="dxa"/>
            <w:shd w:val="clear" w:color="auto" w:fill="auto"/>
          </w:tcPr>
          <w:p w:rsidR="009F4328" w:rsidRPr="0018253E" w:rsidRDefault="009F4328" w:rsidP="009F4328">
            <w:pPr>
              <w:spacing w:after="0" w:line="240" w:lineRule="atLeast"/>
              <w:ind w:left="-103" w:right="32"/>
              <w:jc w:val="both"/>
              <w:rPr>
                <w:rFonts w:ascii="Times New Roman" w:hAnsi="Times New Roman" w:cs="Times New Roman"/>
                <w:b/>
                <w:bCs/>
                <w:szCs w:val="22"/>
              </w:rPr>
            </w:pPr>
          </w:p>
        </w:tc>
        <w:tc>
          <w:tcPr>
            <w:tcW w:w="1289" w:type="dxa"/>
            <w:gridSpan w:val="2"/>
            <w:tcBorders>
              <w:top w:val="single" w:sz="4" w:space="0" w:color="auto"/>
              <w:bottom w:val="double" w:sz="4" w:space="0" w:color="auto"/>
            </w:tcBorders>
            <w:vAlign w:val="bottom"/>
          </w:tcPr>
          <w:p w:rsidR="009F4328" w:rsidRPr="0018253E" w:rsidRDefault="00AE5863" w:rsidP="009F4328">
            <w:pPr>
              <w:tabs>
                <w:tab w:val="decimal" w:pos="1024"/>
              </w:tabs>
              <w:spacing w:after="0" w:line="240" w:lineRule="atLeast"/>
              <w:ind w:left="-54" w:right="32"/>
              <w:jc w:val="both"/>
              <w:rPr>
                <w:rFonts w:ascii="Times New Roman" w:hAnsi="Times New Roman" w:cs="Times New Roman"/>
                <w:b/>
                <w:bCs/>
                <w:szCs w:val="22"/>
              </w:rPr>
            </w:pPr>
            <w:r w:rsidRPr="0018253E">
              <w:rPr>
                <w:rFonts w:ascii="Times New Roman" w:hAnsi="Times New Roman" w:cs="Times New Roman"/>
                <w:b/>
                <w:bCs/>
                <w:szCs w:val="22"/>
              </w:rPr>
              <w:t>100,856</w:t>
            </w:r>
          </w:p>
        </w:tc>
        <w:tc>
          <w:tcPr>
            <w:tcW w:w="270" w:type="dxa"/>
            <w:gridSpan w:val="2"/>
          </w:tcPr>
          <w:p w:rsidR="009F4328" w:rsidRPr="0018253E" w:rsidRDefault="009F4328" w:rsidP="009F4328">
            <w:pPr>
              <w:tabs>
                <w:tab w:val="decimal" w:pos="983"/>
              </w:tabs>
              <w:spacing w:after="0" w:line="240" w:lineRule="atLeast"/>
              <w:ind w:left="-97" w:right="-108"/>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9F4328" w:rsidRPr="0018253E" w:rsidRDefault="009F4328" w:rsidP="009F4328">
            <w:pPr>
              <w:tabs>
                <w:tab w:val="decimal" w:pos="1024"/>
              </w:tabs>
              <w:spacing w:after="0" w:line="240" w:lineRule="atLeast"/>
              <w:ind w:left="-54" w:right="32"/>
              <w:jc w:val="both"/>
              <w:rPr>
                <w:rFonts w:ascii="Times New Roman" w:hAnsi="Times New Roman" w:cs="Times New Roman"/>
                <w:b/>
                <w:bCs/>
                <w:szCs w:val="22"/>
              </w:rPr>
            </w:pPr>
            <w:r w:rsidRPr="0018253E">
              <w:rPr>
                <w:rFonts w:ascii="Times New Roman" w:hAnsi="Times New Roman" w:cs="Times New Roman"/>
                <w:b/>
                <w:bCs/>
                <w:szCs w:val="22"/>
              </w:rPr>
              <w:t>144,954</w:t>
            </w:r>
          </w:p>
        </w:tc>
      </w:tr>
    </w:tbl>
    <w:p w:rsidR="007C5176" w:rsidRPr="0018253E" w:rsidRDefault="007C5176" w:rsidP="006E069C">
      <w:pPr>
        <w:pStyle w:val="BodyText"/>
        <w:spacing w:line="200" w:lineRule="exact"/>
        <w:ind w:left="539" w:right="-23" w:firstLine="0"/>
        <w:jc w:val="both"/>
        <w:rPr>
          <w:rFonts w:ascii="Times New Roman" w:hAnsi="Times New Roman" w:cs="Times New Roman"/>
          <w:sz w:val="22"/>
          <w:szCs w:val="28"/>
          <w:lang w:val="en-AU"/>
        </w:rPr>
      </w:pPr>
    </w:p>
    <w:p w:rsidR="009E09EF" w:rsidRPr="0018253E" w:rsidRDefault="004636D8" w:rsidP="00053F4E">
      <w:pPr>
        <w:spacing w:after="0" w:line="240" w:lineRule="auto"/>
        <w:ind w:left="567" w:right="-25"/>
        <w:jc w:val="both"/>
        <w:rPr>
          <w:rFonts w:ascii="Times New Roman" w:hAnsi="Times New Roman" w:cs="Times New Roman"/>
          <w:b/>
          <w:bCs/>
          <w:i/>
          <w:iCs/>
          <w:szCs w:val="22"/>
        </w:rPr>
      </w:pPr>
      <w:r w:rsidRPr="0018253E">
        <w:rPr>
          <w:rFonts w:ascii="Times New Roman" w:hAnsi="Times New Roman" w:cs="Times New Roman"/>
          <w:b/>
          <w:bCs/>
          <w:i/>
          <w:iCs/>
          <w:szCs w:val="22"/>
        </w:rPr>
        <w:t>Other current payable</w:t>
      </w:r>
      <w:r w:rsidR="00A37512" w:rsidRPr="0018253E">
        <w:rPr>
          <w:rFonts w:ascii="Times New Roman" w:hAnsi="Times New Roman" w:cs="Times New Roman"/>
          <w:b/>
          <w:bCs/>
          <w:i/>
          <w:iCs/>
          <w:szCs w:val="22"/>
        </w:rPr>
        <w:t xml:space="preserve">s </w:t>
      </w:r>
      <w:r w:rsidR="009934AD" w:rsidRPr="0018253E">
        <w:rPr>
          <w:rFonts w:ascii="Times New Roman" w:hAnsi="Times New Roman" w:cs="Times New Roman"/>
          <w:b/>
          <w:bCs/>
          <w:i/>
          <w:iCs/>
          <w:szCs w:val="22"/>
        </w:rPr>
        <w:t>–</w:t>
      </w:r>
      <w:r w:rsidR="00A37512" w:rsidRPr="0018253E">
        <w:rPr>
          <w:rFonts w:ascii="Times New Roman" w:hAnsi="Times New Roman" w:cs="Times New Roman"/>
          <w:b/>
          <w:bCs/>
          <w:i/>
          <w:iCs/>
          <w:szCs w:val="22"/>
        </w:rPr>
        <w:t xml:space="preserve"> </w:t>
      </w:r>
      <w:r w:rsidRPr="0018253E">
        <w:rPr>
          <w:rFonts w:ascii="Times New Roman" w:hAnsi="Times New Roman" w:cs="Times New Roman"/>
          <w:b/>
          <w:bCs/>
          <w:i/>
          <w:iCs/>
          <w:szCs w:val="22"/>
        </w:rPr>
        <w:t>related</w:t>
      </w:r>
      <w:r w:rsidR="009934AD" w:rsidRPr="0018253E">
        <w:rPr>
          <w:rFonts w:ascii="Times New Roman" w:hAnsi="Times New Roman" w:cs="Times New Roman"/>
          <w:b/>
          <w:bCs/>
          <w:i/>
          <w:iCs/>
          <w:szCs w:val="22"/>
        </w:rPr>
        <w:t xml:space="preserve"> parties</w:t>
      </w:r>
    </w:p>
    <w:p w:rsidR="004636D8" w:rsidRPr="0018253E" w:rsidRDefault="004636D8" w:rsidP="006E069C">
      <w:pPr>
        <w:pStyle w:val="BodyText"/>
        <w:spacing w:line="200" w:lineRule="exact"/>
        <w:ind w:left="539" w:right="-23" w:firstLine="0"/>
        <w:jc w:val="both"/>
        <w:rPr>
          <w:rFonts w:ascii="Times New Roman" w:hAnsi="Times New Roman" w:cs="Times New Roman"/>
          <w:sz w:val="22"/>
          <w:szCs w:val="28"/>
          <w:lang w:val="en-AU"/>
        </w:rPr>
      </w:pPr>
    </w:p>
    <w:tbl>
      <w:tblPr>
        <w:tblW w:w="9987" w:type="dxa"/>
        <w:tblInd w:w="18" w:type="dxa"/>
        <w:tblLayout w:type="fixed"/>
        <w:tblLook w:val="01E0"/>
      </w:tblPr>
      <w:tblGrid>
        <w:gridCol w:w="3898"/>
        <w:gridCol w:w="1350"/>
        <w:gridCol w:w="260"/>
        <w:gridCol w:w="1367"/>
        <w:gridCol w:w="270"/>
        <w:gridCol w:w="1289"/>
        <w:gridCol w:w="44"/>
        <w:gridCol w:w="216"/>
        <w:gridCol w:w="54"/>
        <w:gridCol w:w="1239"/>
      </w:tblGrid>
      <w:tr w:rsidR="00235024" w:rsidRPr="0018253E" w:rsidTr="00AC0C36">
        <w:trPr>
          <w:tblHeader/>
        </w:trPr>
        <w:tc>
          <w:tcPr>
            <w:tcW w:w="3898" w:type="dxa"/>
          </w:tcPr>
          <w:p w:rsidR="00235024" w:rsidRPr="0018253E" w:rsidRDefault="00235024" w:rsidP="00053F4E">
            <w:pPr>
              <w:spacing w:after="0" w:line="240" w:lineRule="atLeast"/>
              <w:ind w:left="522" w:right="-25"/>
              <w:jc w:val="center"/>
              <w:rPr>
                <w:rFonts w:ascii="Times New Roman" w:hAnsi="Times New Roman" w:cs="Times New Roman"/>
                <w:szCs w:val="22"/>
              </w:rPr>
            </w:pPr>
          </w:p>
        </w:tc>
        <w:tc>
          <w:tcPr>
            <w:tcW w:w="2977" w:type="dxa"/>
            <w:gridSpan w:val="3"/>
          </w:tcPr>
          <w:p w:rsidR="00235024" w:rsidRPr="0018253E" w:rsidRDefault="00235024" w:rsidP="00053F4E">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70" w:type="dxa"/>
          </w:tcPr>
          <w:p w:rsidR="00235024" w:rsidRPr="0018253E" w:rsidRDefault="0023502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842" w:type="dxa"/>
            <w:gridSpan w:val="5"/>
          </w:tcPr>
          <w:p w:rsidR="00235024" w:rsidRPr="0018253E" w:rsidRDefault="00235024" w:rsidP="00053F4E">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571967" w:rsidRPr="0018253E" w:rsidTr="00AC0C36">
        <w:trPr>
          <w:trHeight w:val="315"/>
          <w:tblHeader/>
        </w:trPr>
        <w:tc>
          <w:tcPr>
            <w:tcW w:w="3898" w:type="dxa"/>
            <w:shd w:val="clear" w:color="auto" w:fill="auto"/>
          </w:tcPr>
          <w:p w:rsidR="00571967" w:rsidRPr="0018253E" w:rsidRDefault="00571967" w:rsidP="00053F4E">
            <w:pPr>
              <w:spacing w:after="0" w:line="240" w:lineRule="atLeast"/>
              <w:ind w:left="522" w:right="-25"/>
              <w:jc w:val="center"/>
              <w:rPr>
                <w:rFonts w:ascii="Times New Roman" w:hAnsi="Times New Roman" w:cs="Times New Roman"/>
                <w:szCs w:val="22"/>
              </w:rPr>
            </w:pPr>
          </w:p>
        </w:tc>
        <w:tc>
          <w:tcPr>
            <w:tcW w:w="1350" w:type="dxa"/>
            <w:shd w:val="clear" w:color="auto" w:fill="auto"/>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0" w:type="dxa"/>
            <w:shd w:val="clear" w:color="auto" w:fill="auto"/>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571967" w:rsidRPr="0018253E" w:rsidRDefault="00571967"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70" w:type="dxa"/>
            <w:shd w:val="clear" w:color="auto" w:fill="auto"/>
          </w:tcPr>
          <w:p w:rsidR="00571967" w:rsidRPr="0018253E" w:rsidRDefault="00571967"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0" w:type="dxa"/>
            <w:gridSpan w:val="2"/>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293" w:type="dxa"/>
            <w:gridSpan w:val="2"/>
          </w:tcPr>
          <w:p w:rsidR="00571967" w:rsidRPr="0018253E" w:rsidRDefault="00571967" w:rsidP="00CA7109">
            <w:pPr>
              <w:spacing w:after="0" w:line="240" w:lineRule="atLeast"/>
              <w:ind w:left="-312" w:right="-220" w:firstLine="37"/>
              <w:jc w:val="center"/>
              <w:rPr>
                <w:rFonts w:ascii="Times New Roman" w:hAnsi="Times New Roman" w:cs="Times New Roman"/>
                <w:szCs w:val="22"/>
              </w:rPr>
            </w:pPr>
            <w:r w:rsidRPr="0018253E">
              <w:rPr>
                <w:rFonts w:ascii="Times New Roman" w:hAnsi="Times New Roman" w:cs="Times New Roman"/>
                <w:szCs w:val="22"/>
              </w:rPr>
              <w:t>31 December</w:t>
            </w:r>
            <w:r w:rsidRPr="0018253E">
              <w:rPr>
                <w:rFonts w:ascii="Times New Roman" w:hAnsi="Times New Roman" w:cs="Times New Roman"/>
                <w:szCs w:val="22"/>
              </w:rPr>
              <w:br/>
              <w:t>2020</w:t>
            </w:r>
          </w:p>
        </w:tc>
      </w:tr>
      <w:tr w:rsidR="00571967" w:rsidRPr="0018253E" w:rsidTr="00AC0C36">
        <w:trPr>
          <w:tblHeader/>
        </w:trPr>
        <w:tc>
          <w:tcPr>
            <w:tcW w:w="3898" w:type="dxa"/>
            <w:shd w:val="clear" w:color="auto" w:fill="auto"/>
          </w:tcPr>
          <w:p w:rsidR="00571967" w:rsidRPr="0018253E" w:rsidRDefault="00571967"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89" w:type="dxa"/>
            <w:gridSpan w:val="9"/>
            <w:shd w:val="clear" w:color="auto" w:fill="auto"/>
          </w:tcPr>
          <w:p w:rsidR="00571967" w:rsidRPr="0018253E" w:rsidRDefault="00571967" w:rsidP="00053F4E">
            <w:pPr>
              <w:tabs>
                <w:tab w:val="left" w:pos="405"/>
              </w:tabs>
              <w:spacing w:after="0" w:line="240" w:lineRule="atLeast"/>
              <w:ind w:left="-18"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571967" w:rsidRPr="0018253E" w:rsidTr="00AC0C36">
        <w:tc>
          <w:tcPr>
            <w:tcW w:w="9987" w:type="dxa"/>
            <w:gridSpan w:val="10"/>
            <w:shd w:val="clear" w:color="auto" w:fill="auto"/>
          </w:tcPr>
          <w:p w:rsidR="00571967" w:rsidRPr="0018253E" w:rsidRDefault="00571967" w:rsidP="00C01EEB">
            <w:pPr>
              <w:spacing w:after="0" w:line="240" w:lineRule="atLeast"/>
              <w:ind w:left="522" w:right="-25"/>
              <w:jc w:val="both"/>
              <w:rPr>
                <w:rFonts w:ascii="Times New Roman" w:hAnsi="Times New Roman" w:cs="Times New Roman"/>
                <w:i/>
                <w:iCs/>
                <w:szCs w:val="22"/>
              </w:rPr>
            </w:pPr>
            <w:r w:rsidRPr="0018253E">
              <w:rPr>
                <w:rFonts w:ascii="Times New Roman" w:hAnsi="Times New Roman" w:cs="Times New Roman"/>
                <w:b/>
                <w:bCs/>
                <w:i/>
                <w:iCs/>
                <w:szCs w:val="22"/>
              </w:rPr>
              <w:t>Other current payables</w:t>
            </w:r>
          </w:p>
        </w:tc>
      </w:tr>
      <w:tr w:rsidR="00571967" w:rsidRPr="0018253E" w:rsidTr="00AC0C36">
        <w:tc>
          <w:tcPr>
            <w:tcW w:w="3898" w:type="dxa"/>
            <w:shd w:val="clear" w:color="auto" w:fill="auto"/>
          </w:tcPr>
          <w:p w:rsidR="00571967" w:rsidRPr="0018253E" w:rsidRDefault="00571967" w:rsidP="00C01EEB">
            <w:pPr>
              <w:spacing w:after="0" w:line="240" w:lineRule="atLeast"/>
              <w:ind w:left="522" w:right="-25"/>
              <w:jc w:val="both"/>
              <w:rPr>
                <w:rFonts w:ascii="Times New Roman" w:hAnsi="Times New Roman" w:cs="Times New Roman"/>
                <w:b/>
                <w:bCs/>
                <w:szCs w:val="22"/>
                <w:cs/>
              </w:rPr>
            </w:pPr>
            <w:r w:rsidRPr="0018253E">
              <w:rPr>
                <w:rFonts w:ascii="Times New Roman" w:hAnsi="Times New Roman" w:cs="Times New Roman"/>
                <w:b/>
                <w:bCs/>
                <w:szCs w:val="22"/>
              </w:rPr>
              <w:t>Subsidiary</w:t>
            </w:r>
          </w:p>
        </w:tc>
        <w:tc>
          <w:tcPr>
            <w:tcW w:w="1350" w:type="dxa"/>
            <w:shd w:val="clear" w:color="auto" w:fill="auto"/>
          </w:tcPr>
          <w:p w:rsidR="00571967" w:rsidRPr="0018253E" w:rsidRDefault="00571967" w:rsidP="00C01EEB">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571967" w:rsidRPr="0018253E" w:rsidRDefault="00571967" w:rsidP="00C01EEB">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tcPr>
          <w:p w:rsidR="00571967" w:rsidRPr="0018253E" w:rsidRDefault="00571967" w:rsidP="00C01EEB">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571967" w:rsidRPr="0018253E" w:rsidRDefault="00571967" w:rsidP="00C01EEB">
            <w:pPr>
              <w:tabs>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571967" w:rsidRPr="0018253E" w:rsidRDefault="00571967" w:rsidP="00C01EEB">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571967" w:rsidRPr="0018253E" w:rsidRDefault="00571967" w:rsidP="00C01EEB">
            <w:pPr>
              <w:tabs>
                <w:tab w:val="decimal" w:pos="870"/>
                <w:tab w:val="decimal" w:pos="973"/>
              </w:tabs>
              <w:spacing w:after="0" w:line="240" w:lineRule="atLeast"/>
              <w:ind w:left="72" w:right="-25"/>
              <w:jc w:val="both"/>
              <w:rPr>
                <w:rFonts w:ascii="Times New Roman" w:hAnsi="Times New Roman" w:cs="Times New Roman"/>
                <w:szCs w:val="22"/>
              </w:rPr>
            </w:pPr>
          </w:p>
        </w:tc>
        <w:tc>
          <w:tcPr>
            <w:tcW w:w="1239" w:type="dxa"/>
          </w:tcPr>
          <w:p w:rsidR="00571967" w:rsidRPr="0018253E" w:rsidRDefault="00571967" w:rsidP="00C01EEB">
            <w:pPr>
              <w:tabs>
                <w:tab w:val="decimal" w:pos="622"/>
                <w:tab w:val="decimal" w:pos="870"/>
              </w:tabs>
              <w:spacing w:after="0" w:line="240" w:lineRule="atLeast"/>
              <w:ind w:left="72" w:right="-25"/>
              <w:jc w:val="both"/>
              <w:rPr>
                <w:rFonts w:ascii="Times New Roman" w:hAnsi="Times New Roman" w:cs="Times New Roman"/>
                <w:szCs w:val="22"/>
              </w:rPr>
            </w:pPr>
          </w:p>
        </w:tc>
      </w:tr>
      <w:tr w:rsidR="00571967" w:rsidRPr="0018253E" w:rsidTr="00AC0C36">
        <w:tc>
          <w:tcPr>
            <w:tcW w:w="3898" w:type="dxa"/>
            <w:shd w:val="clear" w:color="auto" w:fill="auto"/>
          </w:tcPr>
          <w:p w:rsidR="00571967" w:rsidRPr="0018253E" w:rsidRDefault="00571967" w:rsidP="00C01EEB">
            <w:pPr>
              <w:spacing w:after="0" w:line="240" w:lineRule="atLeast"/>
              <w:ind w:left="522" w:right="-25"/>
              <w:jc w:val="both"/>
              <w:rPr>
                <w:rFonts w:ascii="Times New Roman" w:hAnsi="Times New Roman" w:cs="Times New Roman"/>
                <w:szCs w:val="22"/>
                <w:cs/>
              </w:rPr>
            </w:pPr>
            <w:r w:rsidRPr="0018253E">
              <w:rPr>
                <w:rFonts w:ascii="Times New Roman" w:hAnsi="Times New Roman" w:cs="Times New Roman"/>
                <w:szCs w:val="22"/>
              </w:rPr>
              <w:t>Sathaporn Tanapat Co., Ltd.</w:t>
            </w:r>
          </w:p>
        </w:tc>
        <w:tc>
          <w:tcPr>
            <w:tcW w:w="1350" w:type="dxa"/>
            <w:shd w:val="clear" w:color="auto" w:fill="auto"/>
          </w:tcPr>
          <w:p w:rsidR="00571967" w:rsidRPr="0018253E" w:rsidRDefault="00571967" w:rsidP="00AC0C36">
            <w:pPr>
              <w:tabs>
                <w:tab w:val="decimal" w:pos="800"/>
              </w:tabs>
              <w:spacing w:after="0" w:line="240" w:lineRule="atLeast"/>
              <w:ind w:left="-54" w:right="32"/>
              <w:rPr>
                <w:rFonts w:ascii="Times New Roman" w:hAnsi="Times New Roman" w:cs="Times New Roman"/>
                <w:szCs w:val="22"/>
                <w:lang w:val="en-GB"/>
              </w:rPr>
            </w:pPr>
            <w:r w:rsidRPr="0018253E">
              <w:rPr>
                <w:rFonts w:ascii="Times New Roman" w:hAnsi="Times New Roman" w:cs="Times New Roman"/>
                <w:szCs w:val="22"/>
                <w:lang w:val="en-GB"/>
              </w:rPr>
              <w:t>-</w:t>
            </w:r>
          </w:p>
        </w:tc>
        <w:tc>
          <w:tcPr>
            <w:tcW w:w="260" w:type="dxa"/>
            <w:shd w:val="clear" w:color="auto" w:fill="auto"/>
          </w:tcPr>
          <w:p w:rsidR="00571967" w:rsidRPr="0018253E" w:rsidRDefault="00571967" w:rsidP="00C01EEB">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571967" w:rsidRPr="0018253E" w:rsidRDefault="00571967" w:rsidP="00AC0C36">
            <w:pPr>
              <w:tabs>
                <w:tab w:val="decimal" w:pos="799"/>
              </w:tabs>
              <w:spacing w:after="0" w:line="240" w:lineRule="atLeast"/>
              <w:ind w:left="-54" w:right="-25"/>
              <w:rPr>
                <w:rFonts w:ascii="Times New Roman" w:hAnsi="Times New Roman" w:cs="Times New Roman"/>
                <w:szCs w:val="22"/>
              </w:rPr>
            </w:pPr>
            <w:r w:rsidRPr="0018253E">
              <w:rPr>
                <w:rFonts w:ascii="Times New Roman" w:hAnsi="Times New Roman" w:cs="Times New Roman"/>
                <w:szCs w:val="22"/>
              </w:rPr>
              <w:t>-</w:t>
            </w:r>
          </w:p>
        </w:tc>
        <w:tc>
          <w:tcPr>
            <w:tcW w:w="270" w:type="dxa"/>
            <w:shd w:val="clear" w:color="auto" w:fill="auto"/>
          </w:tcPr>
          <w:p w:rsidR="00571967" w:rsidRPr="0018253E" w:rsidRDefault="00571967" w:rsidP="00C01EEB">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571967" w:rsidRPr="0018253E" w:rsidRDefault="006C287B" w:rsidP="006C287B">
            <w:pPr>
              <w:tabs>
                <w:tab w:val="decimal" w:pos="531"/>
                <w:tab w:val="decimal" w:pos="796"/>
              </w:tabs>
              <w:spacing w:after="0" w:line="240" w:lineRule="atLeast"/>
              <w:ind w:left="-54" w:right="32"/>
              <w:jc w:val="center"/>
              <w:rPr>
                <w:rFonts w:ascii="Times New Roman" w:hAnsi="Times New Roman" w:cs="Times New Roman"/>
                <w:szCs w:val="22"/>
              </w:rPr>
            </w:pPr>
            <w:r w:rsidRPr="0018253E">
              <w:rPr>
                <w:rFonts w:ascii="Times New Roman" w:hAnsi="Times New Roman" w:cs="Times New Roman"/>
                <w:szCs w:val="22"/>
              </w:rPr>
              <w:t>-</w:t>
            </w:r>
          </w:p>
        </w:tc>
        <w:tc>
          <w:tcPr>
            <w:tcW w:w="270" w:type="dxa"/>
            <w:gridSpan w:val="2"/>
          </w:tcPr>
          <w:p w:rsidR="00571967" w:rsidRPr="0018253E" w:rsidRDefault="00571967" w:rsidP="00C01EEB">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39" w:type="dxa"/>
          </w:tcPr>
          <w:p w:rsidR="00571967" w:rsidRPr="0018253E" w:rsidRDefault="009F4328" w:rsidP="00760F10">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393</w:t>
            </w:r>
          </w:p>
        </w:tc>
      </w:tr>
      <w:tr w:rsidR="00571967" w:rsidRPr="0018253E" w:rsidTr="00AC0C36">
        <w:tc>
          <w:tcPr>
            <w:tcW w:w="3898" w:type="dxa"/>
            <w:shd w:val="clear" w:color="auto" w:fill="auto"/>
          </w:tcPr>
          <w:p w:rsidR="00571967" w:rsidRPr="0018253E" w:rsidRDefault="00571967" w:rsidP="00C01EEB">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b/>
                <w:bCs/>
                <w:szCs w:val="22"/>
              </w:rPr>
              <w:t>Other related parties</w:t>
            </w:r>
          </w:p>
        </w:tc>
        <w:tc>
          <w:tcPr>
            <w:tcW w:w="1350" w:type="dxa"/>
            <w:shd w:val="clear" w:color="auto" w:fill="auto"/>
          </w:tcPr>
          <w:p w:rsidR="00571967" w:rsidRPr="0018253E" w:rsidRDefault="00571967" w:rsidP="00C01EEB">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571967" w:rsidRPr="0018253E" w:rsidRDefault="00571967" w:rsidP="00C01EEB">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571967" w:rsidRPr="0018253E" w:rsidRDefault="00571967" w:rsidP="00C01EEB">
            <w:pPr>
              <w:tabs>
                <w:tab w:val="decimal" w:pos="436"/>
              </w:tabs>
              <w:spacing w:after="0" w:line="240" w:lineRule="atLeast"/>
              <w:ind w:left="-54" w:right="-25"/>
              <w:jc w:val="both"/>
              <w:rPr>
                <w:rFonts w:ascii="Times New Roman" w:hAnsi="Times New Roman" w:cs="Times New Roman"/>
                <w:szCs w:val="22"/>
              </w:rPr>
            </w:pPr>
          </w:p>
        </w:tc>
        <w:tc>
          <w:tcPr>
            <w:tcW w:w="270" w:type="dxa"/>
            <w:shd w:val="clear" w:color="auto" w:fill="auto"/>
          </w:tcPr>
          <w:p w:rsidR="00571967" w:rsidRPr="0018253E" w:rsidRDefault="00571967" w:rsidP="00C01EEB">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571967" w:rsidRPr="0018253E" w:rsidRDefault="00571967" w:rsidP="00C01EEB">
            <w:pPr>
              <w:tabs>
                <w:tab w:val="decimal" w:pos="870"/>
              </w:tabs>
              <w:spacing w:after="0" w:line="240" w:lineRule="atLeast"/>
              <w:ind w:left="72" w:right="-25"/>
              <w:jc w:val="both"/>
              <w:rPr>
                <w:rFonts w:ascii="Times New Roman" w:hAnsi="Times New Roman" w:cs="Times New Roman"/>
                <w:szCs w:val="22"/>
              </w:rPr>
            </w:pPr>
          </w:p>
        </w:tc>
        <w:tc>
          <w:tcPr>
            <w:tcW w:w="270" w:type="dxa"/>
            <w:gridSpan w:val="2"/>
          </w:tcPr>
          <w:p w:rsidR="00571967" w:rsidRPr="0018253E" w:rsidRDefault="00571967" w:rsidP="00C01EEB">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39" w:type="dxa"/>
          </w:tcPr>
          <w:p w:rsidR="00571967" w:rsidRPr="0018253E" w:rsidRDefault="00571967" w:rsidP="00760F10">
            <w:pPr>
              <w:tabs>
                <w:tab w:val="left" w:pos="363"/>
                <w:tab w:val="left" w:pos="629"/>
                <w:tab w:val="decimal" w:pos="870"/>
              </w:tabs>
              <w:spacing w:after="0" w:line="240" w:lineRule="atLeast"/>
              <w:ind w:left="55" w:right="-25"/>
              <w:jc w:val="both"/>
              <w:rPr>
                <w:rFonts w:ascii="Times New Roman" w:eastAsia="Cordia New" w:hAnsi="Times New Roman" w:cs="Times New Roman"/>
                <w:szCs w:val="22"/>
              </w:rPr>
            </w:pPr>
          </w:p>
        </w:tc>
      </w:tr>
      <w:tr w:rsidR="00DE6DCF" w:rsidRPr="0018253E" w:rsidTr="00AC0C36">
        <w:tc>
          <w:tcPr>
            <w:tcW w:w="3898" w:type="dxa"/>
            <w:shd w:val="clear" w:color="auto" w:fill="auto"/>
            <w:vAlign w:val="center"/>
          </w:tcPr>
          <w:p w:rsidR="00DE6DCF" w:rsidRPr="0018253E" w:rsidRDefault="00DE6DCF" w:rsidP="00C01EEB">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K.H. Development Co., Ltd.</w:t>
            </w:r>
          </w:p>
        </w:tc>
        <w:tc>
          <w:tcPr>
            <w:tcW w:w="1350" w:type="dxa"/>
            <w:shd w:val="clear" w:color="auto" w:fill="auto"/>
            <w:vAlign w:val="center"/>
          </w:tcPr>
          <w:p w:rsidR="00DE6DCF" w:rsidRPr="0018253E" w:rsidRDefault="00AE5863" w:rsidP="00760F10">
            <w:pPr>
              <w:tabs>
                <w:tab w:val="decimal" w:pos="861"/>
              </w:tabs>
              <w:spacing w:after="0" w:line="240" w:lineRule="atLeast"/>
              <w:ind w:right="32"/>
              <w:jc w:val="both"/>
              <w:rPr>
                <w:rFonts w:ascii="Times New Roman" w:hAnsi="Times New Roman" w:cs="Times New Roman"/>
                <w:color w:val="000000"/>
                <w:szCs w:val="22"/>
              </w:rPr>
            </w:pPr>
            <w:r w:rsidRPr="0018253E">
              <w:rPr>
                <w:rFonts w:ascii="Times New Roman" w:hAnsi="Times New Roman" w:cs="Times New Roman"/>
                <w:color w:val="000000"/>
                <w:szCs w:val="22"/>
              </w:rPr>
              <w:t>153</w:t>
            </w:r>
          </w:p>
        </w:tc>
        <w:tc>
          <w:tcPr>
            <w:tcW w:w="260" w:type="dxa"/>
            <w:shd w:val="clear" w:color="auto" w:fill="auto"/>
          </w:tcPr>
          <w:p w:rsidR="00DE6DCF" w:rsidRPr="0018253E" w:rsidRDefault="00DE6DCF" w:rsidP="00C01EEB">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DE6DCF" w:rsidRPr="0018253E" w:rsidRDefault="00DE6DCF" w:rsidP="00760F10">
            <w:pPr>
              <w:tabs>
                <w:tab w:val="decimal" w:pos="861"/>
              </w:tabs>
              <w:spacing w:after="0" w:line="240" w:lineRule="atLeast"/>
              <w:ind w:right="32"/>
              <w:jc w:val="both"/>
              <w:rPr>
                <w:rFonts w:ascii="Times New Roman" w:hAnsi="Times New Roman" w:cs="Times New Roman"/>
                <w:color w:val="000000"/>
                <w:szCs w:val="22"/>
              </w:rPr>
            </w:pPr>
            <w:r w:rsidRPr="0018253E">
              <w:rPr>
                <w:rFonts w:ascii="Times New Roman" w:hAnsi="Times New Roman" w:cs="Times New Roman"/>
                <w:szCs w:val="22"/>
              </w:rPr>
              <w:t>147</w:t>
            </w:r>
          </w:p>
        </w:tc>
        <w:tc>
          <w:tcPr>
            <w:tcW w:w="270" w:type="dxa"/>
            <w:shd w:val="clear" w:color="auto" w:fill="auto"/>
          </w:tcPr>
          <w:p w:rsidR="00DE6DCF" w:rsidRPr="0018253E" w:rsidRDefault="00DE6DCF" w:rsidP="00C01EEB">
            <w:pPr>
              <w:spacing w:after="0" w:line="240" w:lineRule="atLeast"/>
              <w:ind w:left="-103" w:right="32"/>
              <w:jc w:val="both"/>
              <w:rPr>
                <w:rFonts w:ascii="Times New Roman" w:hAnsi="Times New Roman" w:cs="Times New Roman"/>
                <w:szCs w:val="22"/>
              </w:rPr>
            </w:pPr>
          </w:p>
        </w:tc>
        <w:tc>
          <w:tcPr>
            <w:tcW w:w="1333" w:type="dxa"/>
            <w:gridSpan w:val="2"/>
            <w:vAlign w:val="bottom"/>
          </w:tcPr>
          <w:p w:rsidR="00DE6DCF" w:rsidRPr="0018253E" w:rsidRDefault="00AE5863" w:rsidP="00760F10">
            <w:pPr>
              <w:tabs>
                <w:tab w:val="decimal" w:pos="796"/>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153</w:t>
            </w:r>
          </w:p>
        </w:tc>
        <w:tc>
          <w:tcPr>
            <w:tcW w:w="270" w:type="dxa"/>
            <w:gridSpan w:val="2"/>
          </w:tcPr>
          <w:p w:rsidR="00DE6DCF" w:rsidRPr="0018253E" w:rsidRDefault="00DE6DCF" w:rsidP="00C01EEB">
            <w:pPr>
              <w:tabs>
                <w:tab w:val="decimal" w:pos="983"/>
              </w:tabs>
              <w:spacing w:after="0" w:line="240" w:lineRule="atLeast"/>
              <w:ind w:left="-97" w:right="-108"/>
              <w:rPr>
                <w:rFonts w:ascii="Times New Roman" w:hAnsi="Times New Roman" w:cs="Times New Roman"/>
                <w:szCs w:val="22"/>
              </w:rPr>
            </w:pPr>
          </w:p>
        </w:tc>
        <w:tc>
          <w:tcPr>
            <w:tcW w:w="1239" w:type="dxa"/>
            <w:vAlign w:val="bottom"/>
          </w:tcPr>
          <w:p w:rsidR="00DE6DCF" w:rsidRPr="0018253E" w:rsidRDefault="00DE6DCF" w:rsidP="00760F10">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147</w:t>
            </w:r>
          </w:p>
        </w:tc>
      </w:tr>
      <w:tr w:rsidR="00DE6DCF" w:rsidRPr="0018253E" w:rsidTr="00AC0C36">
        <w:tc>
          <w:tcPr>
            <w:tcW w:w="3898" w:type="dxa"/>
            <w:shd w:val="clear" w:color="auto" w:fill="auto"/>
            <w:vAlign w:val="center"/>
          </w:tcPr>
          <w:p w:rsidR="00DE6DCF" w:rsidRPr="0018253E" w:rsidRDefault="00DE6DCF" w:rsidP="00C01EEB">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D.T.C. Enterprise Co., Ltd.</w:t>
            </w:r>
          </w:p>
        </w:tc>
        <w:tc>
          <w:tcPr>
            <w:tcW w:w="1350" w:type="dxa"/>
            <w:shd w:val="clear" w:color="auto" w:fill="auto"/>
            <w:vAlign w:val="center"/>
          </w:tcPr>
          <w:p w:rsidR="00DE6DCF" w:rsidRPr="0018253E" w:rsidRDefault="00AE5863" w:rsidP="00C01EEB">
            <w:pPr>
              <w:tabs>
                <w:tab w:val="decimal" w:pos="861"/>
              </w:tabs>
              <w:spacing w:after="0" w:line="240" w:lineRule="atLeast"/>
              <w:ind w:left="-54" w:right="32"/>
              <w:jc w:val="both"/>
              <w:rPr>
                <w:rFonts w:ascii="Times New Roman" w:hAnsi="Times New Roman" w:cs="Times New Roman"/>
                <w:color w:val="000000"/>
                <w:szCs w:val="22"/>
              </w:rPr>
            </w:pPr>
            <w:r w:rsidRPr="0018253E">
              <w:rPr>
                <w:rFonts w:ascii="Times New Roman" w:hAnsi="Times New Roman" w:cs="Times New Roman"/>
                <w:color w:val="000000"/>
                <w:szCs w:val="22"/>
              </w:rPr>
              <w:t>16</w:t>
            </w:r>
          </w:p>
        </w:tc>
        <w:tc>
          <w:tcPr>
            <w:tcW w:w="260" w:type="dxa"/>
            <w:shd w:val="clear" w:color="auto" w:fill="auto"/>
          </w:tcPr>
          <w:p w:rsidR="00DE6DCF" w:rsidRPr="0018253E" w:rsidRDefault="00DE6DCF" w:rsidP="00C01EEB">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DE6DCF" w:rsidRPr="0018253E" w:rsidRDefault="00DE6DCF" w:rsidP="00C01EEB">
            <w:pPr>
              <w:tabs>
                <w:tab w:val="decimal" w:pos="861"/>
              </w:tabs>
              <w:spacing w:after="0" w:line="240" w:lineRule="atLeast"/>
              <w:ind w:left="-54" w:right="32"/>
              <w:jc w:val="both"/>
              <w:rPr>
                <w:rFonts w:ascii="Times New Roman" w:hAnsi="Times New Roman" w:cs="Times New Roman"/>
                <w:color w:val="000000"/>
                <w:szCs w:val="22"/>
              </w:rPr>
            </w:pPr>
            <w:r w:rsidRPr="0018253E">
              <w:rPr>
                <w:rFonts w:ascii="Times New Roman" w:hAnsi="Times New Roman" w:cs="Times New Roman"/>
                <w:szCs w:val="22"/>
              </w:rPr>
              <w:t>16</w:t>
            </w:r>
          </w:p>
        </w:tc>
        <w:tc>
          <w:tcPr>
            <w:tcW w:w="270" w:type="dxa"/>
            <w:shd w:val="clear" w:color="auto" w:fill="auto"/>
          </w:tcPr>
          <w:p w:rsidR="00DE6DCF" w:rsidRPr="0018253E" w:rsidRDefault="00DE6DCF" w:rsidP="00C01EEB">
            <w:pPr>
              <w:spacing w:after="0" w:line="240" w:lineRule="atLeast"/>
              <w:ind w:left="-103" w:right="32"/>
              <w:jc w:val="both"/>
              <w:rPr>
                <w:rFonts w:ascii="Times New Roman" w:hAnsi="Times New Roman" w:cs="Times New Roman"/>
                <w:szCs w:val="22"/>
              </w:rPr>
            </w:pPr>
          </w:p>
        </w:tc>
        <w:tc>
          <w:tcPr>
            <w:tcW w:w="1333" w:type="dxa"/>
            <w:gridSpan w:val="2"/>
            <w:vAlign w:val="center"/>
          </w:tcPr>
          <w:p w:rsidR="00DE6DCF" w:rsidRPr="0018253E" w:rsidRDefault="00AE5863" w:rsidP="00760F10">
            <w:pPr>
              <w:tabs>
                <w:tab w:val="decimal" w:pos="531"/>
                <w:tab w:val="decimal" w:pos="796"/>
              </w:tabs>
              <w:spacing w:after="0" w:line="240" w:lineRule="atLeast"/>
              <w:ind w:left="-54" w:right="32"/>
              <w:jc w:val="center"/>
              <w:rPr>
                <w:rFonts w:ascii="Times New Roman" w:hAnsi="Times New Roman" w:cs="Times New Roman"/>
                <w:szCs w:val="22"/>
              </w:rPr>
            </w:pPr>
            <w:r w:rsidRPr="0018253E">
              <w:rPr>
                <w:rFonts w:ascii="Times New Roman" w:hAnsi="Times New Roman" w:cs="Times New Roman"/>
                <w:szCs w:val="22"/>
              </w:rPr>
              <w:t>-</w:t>
            </w:r>
          </w:p>
        </w:tc>
        <w:tc>
          <w:tcPr>
            <w:tcW w:w="270" w:type="dxa"/>
            <w:gridSpan w:val="2"/>
          </w:tcPr>
          <w:p w:rsidR="00DE6DCF" w:rsidRPr="0018253E" w:rsidRDefault="00DE6DCF" w:rsidP="00C01EEB">
            <w:pPr>
              <w:tabs>
                <w:tab w:val="decimal" w:pos="983"/>
              </w:tabs>
              <w:spacing w:after="0" w:line="240" w:lineRule="atLeast"/>
              <w:ind w:left="-97" w:right="-108"/>
              <w:rPr>
                <w:rFonts w:ascii="Times New Roman" w:hAnsi="Times New Roman" w:cs="Times New Roman"/>
                <w:szCs w:val="22"/>
              </w:rPr>
            </w:pPr>
          </w:p>
        </w:tc>
        <w:tc>
          <w:tcPr>
            <w:tcW w:w="1239" w:type="dxa"/>
            <w:vAlign w:val="center"/>
          </w:tcPr>
          <w:p w:rsidR="00DE6DCF" w:rsidRPr="0018253E" w:rsidRDefault="00DE6DCF" w:rsidP="00001719">
            <w:pPr>
              <w:tabs>
                <w:tab w:val="decimal" w:pos="590"/>
              </w:tabs>
              <w:spacing w:after="0" w:line="240" w:lineRule="atLeast"/>
              <w:ind w:left="-54" w:right="32"/>
              <w:jc w:val="both"/>
              <w:rPr>
                <w:rFonts w:ascii="Times New Roman" w:hAnsi="Times New Roman" w:cs="Times New Roman"/>
                <w:szCs w:val="22"/>
              </w:rPr>
            </w:pPr>
            <w:r w:rsidRPr="0018253E">
              <w:rPr>
                <w:rFonts w:ascii="Times New Roman" w:hAnsi="Times New Roman" w:cs="Times New Roman"/>
                <w:szCs w:val="22"/>
              </w:rPr>
              <w:t>-</w:t>
            </w:r>
          </w:p>
        </w:tc>
      </w:tr>
      <w:tr w:rsidR="00DE6DCF" w:rsidRPr="0018253E" w:rsidTr="00AC0C36">
        <w:tc>
          <w:tcPr>
            <w:tcW w:w="3898" w:type="dxa"/>
            <w:shd w:val="clear" w:color="auto" w:fill="auto"/>
            <w:vAlign w:val="center"/>
          </w:tcPr>
          <w:p w:rsidR="00DE6DCF" w:rsidRPr="0018253E" w:rsidRDefault="00DE6DCF" w:rsidP="00C01EEB">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Kokhuad Property Co., Ltd.</w:t>
            </w:r>
          </w:p>
        </w:tc>
        <w:tc>
          <w:tcPr>
            <w:tcW w:w="1350" w:type="dxa"/>
            <w:shd w:val="clear" w:color="auto" w:fill="auto"/>
            <w:vAlign w:val="center"/>
          </w:tcPr>
          <w:p w:rsidR="00DE6DCF" w:rsidRPr="0018253E" w:rsidRDefault="00AE5863" w:rsidP="00C01EEB">
            <w:pPr>
              <w:tabs>
                <w:tab w:val="decimal" w:pos="861"/>
              </w:tabs>
              <w:spacing w:after="0" w:line="240" w:lineRule="atLeast"/>
              <w:ind w:left="-54" w:right="32"/>
              <w:jc w:val="both"/>
              <w:rPr>
                <w:rFonts w:ascii="Times New Roman" w:hAnsi="Times New Roman" w:cs="Times New Roman"/>
                <w:color w:val="000000"/>
                <w:szCs w:val="22"/>
              </w:rPr>
            </w:pPr>
            <w:r w:rsidRPr="0018253E">
              <w:rPr>
                <w:rFonts w:ascii="Times New Roman" w:hAnsi="Times New Roman" w:cs="Times New Roman"/>
                <w:color w:val="000000"/>
                <w:szCs w:val="22"/>
              </w:rPr>
              <w:t>12</w:t>
            </w:r>
          </w:p>
        </w:tc>
        <w:tc>
          <w:tcPr>
            <w:tcW w:w="260" w:type="dxa"/>
            <w:shd w:val="clear" w:color="auto" w:fill="auto"/>
          </w:tcPr>
          <w:p w:rsidR="00DE6DCF" w:rsidRPr="0018253E" w:rsidRDefault="00DE6DCF" w:rsidP="00C01EEB">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DE6DCF" w:rsidRPr="0018253E" w:rsidRDefault="00DE6DCF" w:rsidP="00C01EEB">
            <w:pPr>
              <w:tabs>
                <w:tab w:val="decimal" w:pos="861"/>
              </w:tabs>
              <w:spacing w:after="0" w:line="240" w:lineRule="atLeast"/>
              <w:ind w:left="-54" w:right="32"/>
              <w:jc w:val="both"/>
              <w:rPr>
                <w:rFonts w:ascii="Times New Roman" w:hAnsi="Times New Roman" w:cs="Times New Roman"/>
                <w:color w:val="000000"/>
                <w:szCs w:val="22"/>
              </w:rPr>
            </w:pPr>
            <w:r w:rsidRPr="0018253E">
              <w:rPr>
                <w:rFonts w:ascii="Times New Roman" w:hAnsi="Times New Roman" w:cs="Times New Roman"/>
                <w:color w:val="000000"/>
                <w:szCs w:val="22"/>
              </w:rPr>
              <w:t>41</w:t>
            </w:r>
          </w:p>
        </w:tc>
        <w:tc>
          <w:tcPr>
            <w:tcW w:w="270" w:type="dxa"/>
            <w:shd w:val="clear" w:color="auto" w:fill="auto"/>
          </w:tcPr>
          <w:p w:rsidR="00DE6DCF" w:rsidRPr="0018253E" w:rsidRDefault="00DE6DCF" w:rsidP="00C01EEB">
            <w:pPr>
              <w:spacing w:after="0" w:line="240" w:lineRule="atLeast"/>
              <w:ind w:left="-103" w:right="32"/>
              <w:jc w:val="both"/>
              <w:rPr>
                <w:rFonts w:ascii="Times New Roman" w:hAnsi="Times New Roman" w:cs="Times New Roman"/>
                <w:szCs w:val="22"/>
              </w:rPr>
            </w:pPr>
          </w:p>
        </w:tc>
        <w:tc>
          <w:tcPr>
            <w:tcW w:w="1333" w:type="dxa"/>
            <w:gridSpan w:val="2"/>
            <w:vAlign w:val="bottom"/>
          </w:tcPr>
          <w:p w:rsidR="00DE6DCF" w:rsidRPr="0018253E" w:rsidRDefault="00AE5863" w:rsidP="00AE5863">
            <w:pPr>
              <w:tabs>
                <w:tab w:val="decimal" w:pos="796"/>
              </w:tabs>
              <w:spacing w:after="0" w:line="240" w:lineRule="atLeast"/>
              <w:ind w:left="-97" w:right="87"/>
              <w:rPr>
                <w:rFonts w:ascii="Times New Roman" w:hAnsi="Times New Roman" w:cs="Times New Roman"/>
                <w:szCs w:val="22"/>
              </w:rPr>
            </w:pPr>
            <w:r w:rsidRPr="0018253E">
              <w:rPr>
                <w:rFonts w:ascii="Times New Roman" w:hAnsi="Times New Roman" w:cs="Times New Roman"/>
                <w:szCs w:val="22"/>
              </w:rPr>
              <w:t>8</w:t>
            </w:r>
          </w:p>
        </w:tc>
        <w:tc>
          <w:tcPr>
            <w:tcW w:w="270" w:type="dxa"/>
            <w:gridSpan w:val="2"/>
          </w:tcPr>
          <w:p w:rsidR="00DE6DCF" w:rsidRPr="0018253E" w:rsidRDefault="00DE6DCF" w:rsidP="00C01EEB">
            <w:pPr>
              <w:tabs>
                <w:tab w:val="decimal" w:pos="983"/>
              </w:tabs>
              <w:spacing w:after="0" w:line="240" w:lineRule="atLeast"/>
              <w:ind w:left="-97" w:right="-108"/>
              <w:rPr>
                <w:rFonts w:ascii="Times New Roman" w:hAnsi="Times New Roman" w:cs="Times New Roman"/>
                <w:szCs w:val="22"/>
              </w:rPr>
            </w:pPr>
          </w:p>
        </w:tc>
        <w:tc>
          <w:tcPr>
            <w:tcW w:w="1239" w:type="dxa"/>
            <w:vAlign w:val="bottom"/>
          </w:tcPr>
          <w:p w:rsidR="00DE6DCF" w:rsidRPr="0018253E" w:rsidRDefault="00DE6DCF" w:rsidP="00760F10">
            <w:pPr>
              <w:tabs>
                <w:tab w:val="decimal" w:pos="870"/>
              </w:tabs>
              <w:spacing w:after="0" w:line="240" w:lineRule="atLeast"/>
              <w:ind w:left="72" w:right="-25"/>
              <w:jc w:val="both"/>
              <w:rPr>
                <w:rFonts w:ascii="Times New Roman" w:hAnsi="Times New Roman" w:cs="Times New Roman"/>
                <w:szCs w:val="22"/>
              </w:rPr>
            </w:pPr>
            <w:r w:rsidRPr="0018253E">
              <w:rPr>
                <w:rFonts w:ascii="Times New Roman" w:hAnsi="Times New Roman" w:cs="Times New Roman"/>
                <w:szCs w:val="22"/>
              </w:rPr>
              <w:t>28</w:t>
            </w:r>
          </w:p>
        </w:tc>
      </w:tr>
      <w:tr w:rsidR="00DE6DCF" w:rsidRPr="0018253E" w:rsidTr="00AC0C36">
        <w:tc>
          <w:tcPr>
            <w:tcW w:w="3898" w:type="dxa"/>
            <w:shd w:val="clear" w:color="auto" w:fill="auto"/>
            <w:vAlign w:val="center"/>
          </w:tcPr>
          <w:p w:rsidR="00DE6DCF" w:rsidRPr="0018253E" w:rsidRDefault="00DE6DCF" w:rsidP="00C01EEB">
            <w:pPr>
              <w:spacing w:after="0" w:line="240" w:lineRule="atLeast"/>
              <w:ind w:left="522" w:right="-25"/>
              <w:jc w:val="both"/>
              <w:rPr>
                <w:rFonts w:ascii="Times New Roman" w:hAnsi="Times New Roman" w:cs="Times New Roman"/>
                <w:b/>
                <w:bCs/>
                <w:i/>
                <w:iCs/>
                <w:szCs w:val="22"/>
              </w:rPr>
            </w:pPr>
            <w:r w:rsidRPr="0018253E">
              <w:rPr>
                <w:rFonts w:ascii="Times New Roman" w:hAnsi="Times New Roman" w:cs="Times New Roman"/>
                <w:b/>
                <w:bCs/>
                <w:i/>
                <w:iCs/>
                <w:szCs w:val="22"/>
              </w:rPr>
              <w:t>Accrued expenses</w:t>
            </w:r>
          </w:p>
        </w:tc>
        <w:tc>
          <w:tcPr>
            <w:tcW w:w="1350" w:type="dxa"/>
            <w:shd w:val="clear" w:color="auto" w:fill="auto"/>
          </w:tcPr>
          <w:p w:rsidR="00DE6DCF" w:rsidRPr="0018253E" w:rsidRDefault="00DE6DCF" w:rsidP="00C01EEB">
            <w:pPr>
              <w:tabs>
                <w:tab w:val="decimal" w:pos="870"/>
              </w:tabs>
              <w:spacing w:after="0" w:line="240" w:lineRule="atLeast"/>
              <w:ind w:left="72" w:right="-25"/>
              <w:jc w:val="center"/>
              <w:rPr>
                <w:rFonts w:ascii="Times New Roman" w:hAnsi="Times New Roman" w:cs="Times New Roman"/>
                <w:szCs w:val="22"/>
              </w:rPr>
            </w:pPr>
          </w:p>
        </w:tc>
        <w:tc>
          <w:tcPr>
            <w:tcW w:w="260" w:type="dxa"/>
            <w:shd w:val="clear" w:color="auto" w:fill="auto"/>
          </w:tcPr>
          <w:p w:rsidR="00DE6DCF" w:rsidRPr="0018253E" w:rsidRDefault="00DE6DCF" w:rsidP="00C01EEB">
            <w:pPr>
              <w:tabs>
                <w:tab w:val="decimal" w:pos="792"/>
                <w:tab w:val="decimal" w:pos="870"/>
              </w:tabs>
              <w:spacing w:after="0" w:line="240" w:lineRule="atLeast"/>
              <w:ind w:left="72" w:right="-25"/>
              <w:jc w:val="center"/>
              <w:rPr>
                <w:rFonts w:ascii="Times New Roman" w:hAnsi="Times New Roman" w:cs="Times New Roman"/>
                <w:szCs w:val="22"/>
                <w:cs/>
              </w:rPr>
            </w:pPr>
          </w:p>
        </w:tc>
        <w:tc>
          <w:tcPr>
            <w:tcW w:w="1367" w:type="dxa"/>
            <w:shd w:val="clear" w:color="auto" w:fill="auto"/>
            <w:vAlign w:val="center"/>
          </w:tcPr>
          <w:p w:rsidR="00DE6DCF" w:rsidRPr="0018253E" w:rsidRDefault="00DE6DCF" w:rsidP="00C01EEB">
            <w:pPr>
              <w:tabs>
                <w:tab w:val="decimal" w:pos="861"/>
              </w:tabs>
              <w:spacing w:after="0" w:line="240" w:lineRule="atLeast"/>
              <w:ind w:left="-54" w:right="-25"/>
              <w:jc w:val="center"/>
              <w:rPr>
                <w:rFonts w:ascii="Times New Roman" w:hAnsi="Times New Roman" w:cs="Times New Roman"/>
                <w:szCs w:val="22"/>
              </w:rPr>
            </w:pPr>
          </w:p>
        </w:tc>
        <w:tc>
          <w:tcPr>
            <w:tcW w:w="270" w:type="dxa"/>
            <w:shd w:val="clear" w:color="auto" w:fill="auto"/>
          </w:tcPr>
          <w:p w:rsidR="00DE6DCF" w:rsidRPr="0018253E" w:rsidRDefault="00DE6DCF" w:rsidP="00C01EEB">
            <w:pPr>
              <w:tabs>
                <w:tab w:val="decimal" w:pos="792"/>
                <w:tab w:val="decimal" w:pos="870"/>
              </w:tabs>
              <w:spacing w:after="0" w:line="240" w:lineRule="atLeast"/>
              <w:ind w:left="72" w:right="-25"/>
              <w:jc w:val="center"/>
              <w:rPr>
                <w:rFonts w:ascii="Times New Roman" w:hAnsi="Times New Roman" w:cs="Times New Roman"/>
                <w:szCs w:val="22"/>
                <w:cs/>
              </w:rPr>
            </w:pPr>
          </w:p>
        </w:tc>
        <w:tc>
          <w:tcPr>
            <w:tcW w:w="1333" w:type="dxa"/>
            <w:gridSpan w:val="2"/>
          </w:tcPr>
          <w:p w:rsidR="00DE6DCF" w:rsidRPr="0018253E" w:rsidRDefault="00DE6DCF" w:rsidP="00AE5863">
            <w:pPr>
              <w:tabs>
                <w:tab w:val="left" w:pos="363"/>
                <w:tab w:val="left" w:pos="629"/>
                <w:tab w:val="decimal" w:pos="796"/>
              </w:tabs>
              <w:spacing w:after="0" w:line="240" w:lineRule="atLeast"/>
              <w:ind w:left="55" w:right="-25"/>
              <w:jc w:val="center"/>
              <w:rPr>
                <w:rFonts w:ascii="Times New Roman" w:eastAsia="Cordia New" w:hAnsi="Times New Roman" w:cs="Times New Roman"/>
                <w:szCs w:val="22"/>
              </w:rPr>
            </w:pPr>
          </w:p>
        </w:tc>
        <w:tc>
          <w:tcPr>
            <w:tcW w:w="270" w:type="dxa"/>
            <w:gridSpan w:val="2"/>
          </w:tcPr>
          <w:p w:rsidR="00DE6DCF" w:rsidRPr="0018253E" w:rsidRDefault="00DE6DCF" w:rsidP="00C01EEB">
            <w:pPr>
              <w:tabs>
                <w:tab w:val="left" w:pos="515"/>
                <w:tab w:val="left" w:pos="810"/>
                <w:tab w:val="decimal" w:pos="973"/>
              </w:tabs>
              <w:spacing w:after="0" w:line="240" w:lineRule="atLeast"/>
              <w:ind w:left="180" w:right="-25"/>
              <w:jc w:val="center"/>
              <w:rPr>
                <w:rFonts w:ascii="Times New Roman" w:eastAsia="Cordia New" w:hAnsi="Times New Roman" w:cs="Times New Roman"/>
                <w:szCs w:val="22"/>
              </w:rPr>
            </w:pPr>
          </w:p>
        </w:tc>
        <w:tc>
          <w:tcPr>
            <w:tcW w:w="1239" w:type="dxa"/>
          </w:tcPr>
          <w:p w:rsidR="00DE6DCF" w:rsidRPr="0018253E" w:rsidRDefault="00DE6DCF" w:rsidP="00760F10">
            <w:pPr>
              <w:tabs>
                <w:tab w:val="decimal" w:pos="870"/>
              </w:tabs>
              <w:spacing w:after="0" w:line="240" w:lineRule="atLeast"/>
              <w:ind w:left="72" w:right="-25"/>
              <w:jc w:val="both"/>
              <w:rPr>
                <w:rFonts w:ascii="Times New Roman" w:hAnsi="Times New Roman" w:cs="Times New Roman"/>
                <w:szCs w:val="22"/>
              </w:rPr>
            </w:pPr>
          </w:p>
        </w:tc>
      </w:tr>
      <w:tr w:rsidR="00DE6DCF" w:rsidRPr="0018253E" w:rsidTr="00AC0C36">
        <w:tc>
          <w:tcPr>
            <w:tcW w:w="3898" w:type="dxa"/>
            <w:shd w:val="clear" w:color="auto" w:fill="auto"/>
          </w:tcPr>
          <w:p w:rsidR="00DE6DCF" w:rsidRPr="0018253E" w:rsidRDefault="00DE6DCF" w:rsidP="00C01EEB">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b/>
                <w:bCs/>
                <w:szCs w:val="22"/>
              </w:rPr>
              <w:t>Other related parties</w:t>
            </w:r>
          </w:p>
        </w:tc>
        <w:tc>
          <w:tcPr>
            <w:tcW w:w="1350" w:type="dxa"/>
            <w:shd w:val="clear" w:color="auto" w:fill="auto"/>
          </w:tcPr>
          <w:p w:rsidR="00DE6DCF" w:rsidRPr="0018253E" w:rsidRDefault="00DE6DCF" w:rsidP="00C01EEB">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DE6DCF" w:rsidRPr="0018253E" w:rsidRDefault="00DE6DCF" w:rsidP="00C01EEB">
            <w:pPr>
              <w:tabs>
                <w:tab w:val="decimal" w:pos="792"/>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center"/>
          </w:tcPr>
          <w:p w:rsidR="00DE6DCF" w:rsidRPr="0018253E" w:rsidRDefault="00DE6DCF" w:rsidP="00C01EEB">
            <w:pPr>
              <w:tabs>
                <w:tab w:val="decimal" w:pos="861"/>
              </w:tabs>
              <w:spacing w:after="0" w:line="240" w:lineRule="atLeast"/>
              <w:ind w:left="-54" w:right="-25"/>
              <w:jc w:val="both"/>
              <w:rPr>
                <w:rFonts w:ascii="Times New Roman" w:hAnsi="Times New Roman" w:cs="Times New Roman"/>
                <w:szCs w:val="22"/>
              </w:rPr>
            </w:pPr>
          </w:p>
        </w:tc>
        <w:tc>
          <w:tcPr>
            <w:tcW w:w="270" w:type="dxa"/>
            <w:shd w:val="clear" w:color="auto" w:fill="auto"/>
          </w:tcPr>
          <w:p w:rsidR="00DE6DCF" w:rsidRPr="0018253E" w:rsidRDefault="00DE6DCF" w:rsidP="00C01EEB">
            <w:pPr>
              <w:tabs>
                <w:tab w:val="decimal" w:pos="792"/>
                <w:tab w:val="decimal" w:pos="870"/>
              </w:tabs>
              <w:spacing w:after="0" w:line="240" w:lineRule="atLeast"/>
              <w:ind w:left="72" w:right="-25"/>
              <w:jc w:val="both"/>
              <w:rPr>
                <w:rFonts w:ascii="Times New Roman" w:hAnsi="Times New Roman" w:cs="Times New Roman"/>
                <w:szCs w:val="22"/>
                <w:cs/>
              </w:rPr>
            </w:pPr>
          </w:p>
        </w:tc>
        <w:tc>
          <w:tcPr>
            <w:tcW w:w="1333" w:type="dxa"/>
            <w:gridSpan w:val="2"/>
          </w:tcPr>
          <w:p w:rsidR="00DE6DCF" w:rsidRPr="0018253E" w:rsidRDefault="00DE6DCF" w:rsidP="00AE5863">
            <w:pPr>
              <w:tabs>
                <w:tab w:val="left" w:pos="363"/>
                <w:tab w:val="left" w:pos="629"/>
                <w:tab w:val="decimal" w:pos="796"/>
              </w:tabs>
              <w:spacing w:after="0" w:line="240" w:lineRule="atLeast"/>
              <w:ind w:left="55" w:right="-25"/>
              <w:jc w:val="both"/>
              <w:rPr>
                <w:rFonts w:ascii="Times New Roman" w:eastAsia="Cordia New" w:hAnsi="Times New Roman" w:cs="Times New Roman"/>
                <w:szCs w:val="22"/>
              </w:rPr>
            </w:pPr>
          </w:p>
        </w:tc>
        <w:tc>
          <w:tcPr>
            <w:tcW w:w="270" w:type="dxa"/>
            <w:gridSpan w:val="2"/>
          </w:tcPr>
          <w:p w:rsidR="00DE6DCF" w:rsidRPr="0018253E" w:rsidRDefault="00DE6DCF" w:rsidP="00C01EEB">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39" w:type="dxa"/>
          </w:tcPr>
          <w:p w:rsidR="00DE6DCF" w:rsidRPr="0018253E" w:rsidRDefault="00DE6DCF" w:rsidP="00760F10">
            <w:pPr>
              <w:tabs>
                <w:tab w:val="decimal" w:pos="870"/>
              </w:tabs>
              <w:spacing w:after="0" w:line="240" w:lineRule="atLeast"/>
              <w:ind w:left="72" w:right="-25"/>
              <w:jc w:val="both"/>
              <w:rPr>
                <w:rFonts w:ascii="Times New Roman" w:hAnsi="Times New Roman" w:cs="Times New Roman"/>
                <w:szCs w:val="22"/>
              </w:rPr>
            </w:pPr>
          </w:p>
        </w:tc>
      </w:tr>
      <w:tr w:rsidR="00DE6DCF" w:rsidRPr="0018253E" w:rsidTr="00AC0C36">
        <w:tc>
          <w:tcPr>
            <w:tcW w:w="3898" w:type="dxa"/>
            <w:shd w:val="clear" w:color="auto" w:fill="auto"/>
          </w:tcPr>
          <w:p w:rsidR="00DE6DCF" w:rsidRPr="0018253E" w:rsidRDefault="00DE6DCF" w:rsidP="00C01EEB">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A.G.E. Transport Co., Ltd.</w:t>
            </w:r>
          </w:p>
        </w:tc>
        <w:tc>
          <w:tcPr>
            <w:tcW w:w="1350" w:type="dxa"/>
            <w:shd w:val="clear" w:color="auto" w:fill="auto"/>
            <w:vAlign w:val="center"/>
          </w:tcPr>
          <w:p w:rsidR="00DE6DCF" w:rsidRPr="0018253E" w:rsidRDefault="00AE5863" w:rsidP="00C01EEB">
            <w:pPr>
              <w:tabs>
                <w:tab w:val="decimal" w:pos="861"/>
              </w:tabs>
              <w:spacing w:after="0" w:line="240" w:lineRule="atLeast"/>
              <w:ind w:left="-54" w:right="32"/>
              <w:jc w:val="both"/>
              <w:rPr>
                <w:rFonts w:ascii="Times New Roman" w:hAnsi="Times New Roman" w:cs="Times New Roman"/>
                <w:color w:val="000000"/>
                <w:szCs w:val="22"/>
              </w:rPr>
            </w:pPr>
            <w:r w:rsidRPr="0018253E">
              <w:rPr>
                <w:rFonts w:ascii="Times New Roman" w:hAnsi="Times New Roman" w:cs="Times New Roman"/>
                <w:color w:val="000000"/>
                <w:szCs w:val="22"/>
              </w:rPr>
              <w:t>862</w:t>
            </w:r>
          </w:p>
        </w:tc>
        <w:tc>
          <w:tcPr>
            <w:tcW w:w="260" w:type="dxa"/>
            <w:shd w:val="clear" w:color="auto" w:fill="auto"/>
          </w:tcPr>
          <w:p w:rsidR="00DE6DCF" w:rsidRPr="0018253E" w:rsidRDefault="00DE6DCF" w:rsidP="00C01EEB">
            <w:pPr>
              <w:spacing w:after="0" w:line="240" w:lineRule="atLeast"/>
              <w:ind w:left="-54" w:right="32"/>
              <w:jc w:val="right"/>
              <w:rPr>
                <w:rFonts w:ascii="Times New Roman" w:hAnsi="Times New Roman" w:cs="Times New Roman"/>
                <w:szCs w:val="22"/>
              </w:rPr>
            </w:pPr>
          </w:p>
        </w:tc>
        <w:tc>
          <w:tcPr>
            <w:tcW w:w="1367" w:type="dxa"/>
            <w:shd w:val="clear" w:color="auto" w:fill="auto"/>
            <w:vAlign w:val="center"/>
          </w:tcPr>
          <w:p w:rsidR="00DE6DCF" w:rsidRPr="0018253E" w:rsidRDefault="00DE6DCF" w:rsidP="00C01EEB">
            <w:pPr>
              <w:tabs>
                <w:tab w:val="decimal" w:pos="861"/>
              </w:tabs>
              <w:spacing w:after="0" w:line="240" w:lineRule="atLeast"/>
              <w:ind w:left="-54" w:right="32"/>
              <w:jc w:val="both"/>
              <w:rPr>
                <w:rFonts w:ascii="Times New Roman" w:hAnsi="Times New Roman" w:cs="Times New Roman"/>
                <w:color w:val="000000"/>
                <w:szCs w:val="22"/>
              </w:rPr>
            </w:pPr>
            <w:r w:rsidRPr="0018253E">
              <w:rPr>
                <w:rFonts w:ascii="Times New Roman" w:hAnsi="Times New Roman" w:cs="Times New Roman"/>
                <w:color w:val="000000"/>
                <w:szCs w:val="22"/>
              </w:rPr>
              <w:t>271</w:t>
            </w:r>
          </w:p>
        </w:tc>
        <w:tc>
          <w:tcPr>
            <w:tcW w:w="270" w:type="dxa"/>
            <w:shd w:val="clear" w:color="auto" w:fill="auto"/>
          </w:tcPr>
          <w:p w:rsidR="00DE6DCF" w:rsidRPr="0018253E" w:rsidRDefault="00DE6DCF" w:rsidP="00C01EEB">
            <w:pPr>
              <w:spacing w:after="0" w:line="240" w:lineRule="atLeast"/>
              <w:ind w:left="-103" w:right="32"/>
              <w:jc w:val="both"/>
              <w:rPr>
                <w:rFonts w:ascii="Times New Roman" w:hAnsi="Times New Roman" w:cs="Times New Roman"/>
                <w:szCs w:val="22"/>
              </w:rPr>
            </w:pPr>
          </w:p>
        </w:tc>
        <w:tc>
          <w:tcPr>
            <w:tcW w:w="1333" w:type="dxa"/>
            <w:gridSpan w:val="2"/>
            <w:vAlign w:val="bottom"/>
          </w:tcPr>
          <w:p w:rsidR="00DE6DCF" w:rsidRPr="0018253E" w:rsidRDefault="00AE5863" w:rsidP="00AE5863">
            <w:pPr>
              <w:tabs>
                <w:tab w:val="decimal" w:pos="796"/>
              </w:tabs>
              <w:spacing w:after="0" w:line="240" w:lineRule="atLeast"/>
              <w:ind w:left="-97" w:right="87"/>
              <w:rPr>
                <w:rFonts w:ascii="Times New Roman" w:hAnsi="Times New Roman" w:cs="Times New Roman"/>
                <w:szCs w:val="22"/>
                <w:cs/>
              </w:rPr>
            </w:pPr>
            <w:r w:rsidRPr="0018253E">
              <w:rPr>
                <w:rFonts w:ascii="Times New Roman" w:hAnsi="Times New Roman" w:cs="Times New Roman"/>
                <w:szCs w:val="22"/>
              </w:rPr>
              <w:t>225</w:t>
            </w:r>
          </w:p>
        </w:tc>
        <w:tc>
          <w:tcPr>
            <w:tcW w:w="270" w:type="dxa"/>
            <w:gridSpan w:val="2"/>
          </w:tcPr>
          <w:p w:rsidR="00DE6DCF" w:rsidRPr="0018253E" w:rsidRDefault="00DE6DCF" w:rsidP="00C01EEB">
            <w:pPr>
              <w:tabs>
                <w:tab w:val="decimal" w:pos="983"/>
              </w:tabs>
              <w:spacing w:after="0" w:line="240" w:lineRule="atLeast"/>
              <w:ind w:left="-97" w:right="-108"/>
              <w:rPr>
                <w:rFonts w:ascii="Times New Roman" w:hAnsi="Times New Roman" w:cs="Times New Roman"/>
                <w:szCs w:val="22"/>
              </w:rPr>
            </w:pPr>
          </w:p>
        </w:tc>
        <w:tc>
          <w:tcPr>
            <w:tcW w:w="1239" w:type="dxa"/>
            <w:vAlign w:val="bottom"/>
          </w:tcPr>
          <w:p w:rsidR="00DE6DCF" w:rsidRPr="0018253E" w:rsidRDefault="00DE6DCF" w:rsidP="00760F10">
            <w:pPr>
              <w:tabs>
                <w:tab w:val="decimal" w:pos="870"/>
              </w:tabs>
              <w:spacing w:after="0" w:line="240" w:lineRule="atLeast"/>
              <w:ind w:left="72" w:right="-25"/>
              <w:jc w:val="both"/>
              <w:rPr>
                <w:rFonts w:ascii="Times New Roman" w:hAnsi="Times New Roman" w:cs="Times New Roman"/>
                <w:szCs w:val="22"/>
                <w:cs/>
              </w:rPr>
            </w:pPr>
            <w:r w:rsidRPr="0018253E">
              <w:rPr>
                <w:rFonts w:ascii="Times New Roman" w:hAnsi="Times New Roman" w:cs="Times New Roman"/>
                <w:szCs w:val="22"/>
              </w:rPr>
              <w:t>228</w:t>
            </w:r>
          </w:p>
        </w:tc>
      </w:tr>
      <w:tr w:rsidR="00DE6DCF" w:rsidRPr="0018253E" w:rsidTr="00AC0C36">
        <w:tc>
          <w:tcPr>
            <w:tcW w:w="3898" w:type="dxa"/>
            <w:shd w:val="clear" w:color="auto" w:fill="auto"/>
            <w:vAlign w:val="bottom"/>
          </w:tcPr>
          <w:p w:rsidR="00DE6DCF" w:rsidRPr="0018253E" w:rsidRDefault="00DE6DCF" w:rsidP="00C01EEB">
            <w:pPr>
              <w:spacing w:after="0" w:line="240" w:lineRule="atLeast"/>
              <w:ind w:left="522" w:right="-25"/>
              <w:jc w:val="both"/>
              <w:rPr>
                <w:rFonts w:ascii="Times New Roman" w:hAnsi="Times New Roman" w:cs="Times New Roman"/>
                <w:b/>
                <w:bCs/>
                <w:szCs w:val="22"/>
                <w:cs/>
              </w:rPr>
            </w:pPr>
            <w:r w:rsidRPr="0018253E">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vAlign w:val="center"/>
          </w:tcPr>
          <w:p w:rsidR="00DE6DCF" w:rsidRPr="0018253E" w:rsidRDefault="00AE5863" w:rsidP="00C01EEB">
            <w:pPr>
              <w:tabs>
                <w:tab w:val="decimal" w:pos="861"/>
              </w:tabs>
              <w:spacing w:after="0" w:line="240" w:lineRule="atLeast"/>
              <w:ind w:left="-54" w:right="32"/>
              <w:jc w:val="both"/>
              <w:rPr>
                <w:rFonts w:ascii="Times New Roman" w:hAnsi="Times New Roman" w:cs="Times New Roman"/>
                <w:b/>
                <w:bCs/>
                <w:color w:val="000000"/>
                <w:szCs w:val="22"/>
              </w:rPr>
            </w:pPr>
            <w:r w:rsidRPr="0018253E">
              <w:rPr>
                <w:rFonts w:ascii="Times New Roman" w:hAnsi="Times New Roman" w:cs="Times New Roman"/>
                <w:b/>
                <w:bCs/>
                <w:color w:val="000000"/>
                <w:szCs w:val="22"/>
              </w:rPr>
              <w:t>1,043</w:t>
            </w:r>
          </w:p>
        </w:tc>
        <w:tc>
          <w:tcPr>
            <w:tcW w:w="260" w:type="dxa"/>
            <w:shd w:val="clear" w:color="auto" w:fill="auto"/>
          </w:tcPr>
          <w:p w:rsidR="00DE6DCF" w:rsidRPr="0018253E" w:rsidRDefault="00DE6DCF" w:rsidP="00C01EEB">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center"/>
          </w:tcPr>
          <w:p w:rsidR="00DE6DCF" w:rsidRPr="0018253E" w:rsidRDefault="00DE6DCF" w:rsidP="00C01EEB">
            <w:pPr>
              <w:tabs>
                <w:tab w:val="decimal" w:pos="861"/>
              </w:tabs>
              <w:spacing w:after="0" w:line="240" w:lineRule="atLeast"/>
              <w:ind w:left="-54" w:right="32"/>
              <w:jc w:val="both"/>
              <w:rPr>
                <w:rFonts w:ascii="Times New Roman" w:hAnsi="Times New Roman" w:cs="Times New Roman"/>
                <w:b/>
                <w:bCs/>
                <w:color w:val="000000"/>
                <w:szCs w:val="22"/>
              </w:rPr>
            </w:pPr>
            <w:r w:rsidRPr="0018253E">
              <w:rPr>
                <w:rFonts w:ascii="Times New Roman" w:hAnsi="Times New Roman" w:cs="Times New Roman"/>
                <w:b/>
                <w:bCs/>
                <w:color w:val="000000"/>
                <w:szCs w:val="22"/>
              </w:rPr>
              <w:t>475</w:t>
            </w:r>
          </w:p>
        </w:tc>
        <w:tc>
          <w:tcPr>
            <w:tcW w:w="270" w:type="dxa"/>
            <w:shd w:val="clear" w:color="auto" w:fill="auto"/>
          </w:tcPr>
          <w:p w:rsidR="00DE6DCF" w:rsidRPr="0018253E" w:rsidRDefault="00DE6DCF" w:rsidP="00C01EEB">
            <w:pPr>
              <w:spacing w:after="0" w:line="240" w:lineRule="atLeast"/>
              <w:ind w:left="-103" w:right="32"/>
              <w:jc w:val="both"/>
              <w:rPr>
                <w:rFonts w:ascii="Times New Roman" w:hAnsi="Times New Roman" w:cs="Times New Roman"/>
                <w:b/>
                <w:bCs/>
                <w:szCs w:val="22"/>
              </w:rPr>
            </w:pPr>
          </w:p>
        </w:tc>
        <w:tc>
          <w:tcPr>
            <w:tcW w:w="1333" w:type="dxa"/>
            <w:gridSpan w:val="2"/>
            <w:tcBorders>
              <w:top w:val="single" w:sz="4" w:space="0" w:color="auto"/>
              <w:bottom w:val="double" w:sz="4" w:space="0" w:color="auto"/>
            </w:tcBorders>
            <w:vAlign w:val="bottom"/>
          </w:tcPr>
          <w:p w:rsidR="00DE6DCF" w:rsidRPr="0018253E" w:rsidRDefault="00AE5863" w:rsidP="00AE5863">
            <w:pPr>
              <w:tabs>
                <w:tab w:val="decimal" w:pos="796"/>
              </w:tabs>
              <w:spacing w:after="0" w:line="240" w:lineRule="atLeast"/>
              <w:ind w:left="-97" w:right="87"/>
              <w:rPr>
                <w:rFonts w:ascii="Times New Roman" w:hAnsi="Times New Roman" w:cs="Times New Roman"/>
                <w:b/>
                <w:bCs/>
                <w:szCs w:val="22"/>
              </w:rPr>
            </w:pPr>
            <w:r w:rsidRPr="0018253E">
              <w:rPr>
                <w:rFonts w:ascii="Times New Roman" w:hAnsi="Times New Roman" w:cs="Times New Roman"/>
                <w:b/>
                <w:bCs/>
                <w:szCs w:val="22"/>
              </w:rPr>
              <w:t>386</w:t>
            </w:r>
          </w:p>
        </w:tc>
        <w:tc>
          <w:tcPr>
            <w:tcW w:w="270" w:type="dxa"/>
            <w:gridSpan w:val="2"/>
          </w:tcPr>
          <w:p w:rsidR="00DE6DCF" w:rsidRPr="0018253E" w:rsidRDefault="00DE6DCF" w:rsidP="00C01EEB">
            <w:pPr>
              <w:tabs>
                <w:tab w:val="decimal" w:pos="983"/>
              </w:tabs>
              <w:spacing w:after="0" w:line="240" w:lineRule="atLeast"/>
              <w:ind w:left="-97" w:right="-108"/>
              <w:rPr>
                <w:rFonts w:ascii="Times New Roman" w:hAnsi="Times New Roman" w:cs="Times New Roman"/>
                <w:b/>
                <w:bCs/>
                <w:szCs w:val="22"/>
              </w:rPr>
            </w:pPr>
          </w:p>
        </w:tc>
        <w:tc>
          <w:tcPr>
            <w:tcW w:w="1239" w:type="dxa"/>
            <w:tcBorders>
              <w:top w:val="single" w:sz="4" w:space="0" w:color="auto"/>
              <w:bottom w:val="double" w:sz="4" w:space="0" w:color="auto"/>
            </w:tcBorders>
            <w:vAlign w:val="bottom"/>
          </w:tcPr>
          <w:p w:rsidR="00DE6DCF" w:rsidRPr="0018253E" w:rsidRDefault="00DE6DCF" w:rsidP="00760F10">
            <w:pPr>
              <w:tabs>
                <w:tab w:val="decimal" w:pos="870"/>
              </w:tabs>
              <w:spacing w:after="0" w:line="240" w:lineRule="atLeast"/>
              <w:ind w:left="72" w:right="-25"/>
              <w:jc w:val="both"/>
              <w:rPr>
                <w:rFonts w:ascii="Times New Roman" w:hAnsi="Times New Roman" w:cs="Times New Roman"/>
                <w:b/>
                <w:bCs/>
                <w:szCs w:val="22"/>
              </w:rPr>
            </w:pPr>
            <w:r w:rsidRPr="0018253E">
              <w:rPr>
                <w:rFonts w:ascii="Times New Roman" w:hAnsi="Times New Roman" w:cs="Times New Roman"/>
                <w:b/>
                <w:bCs/>
                <w:szCs w:val="22"/>
              </w:rPr>
              <w:t>796</w:t>
            </w:r>
          </w:p>
        </w:tc>
      </w:tr>
    </w:tbl>
    <w:p w:rsidR="001B4B2B" w:rsidRPr="0018253E" w:rsidRDefault="001B4B2B" w:rsidP="006E069C">
      <w:pPr>
        <w:pStyle w:val="BodyText"/>
        <w:spacing w:line="200" w:lineRule="exact"/>
        <w:ind w:left="539" w:right="-23" w:firstLine="0"/>
        <w:jc w:val="both"/>
        <w:rPr>
          <w:rFonts w:ascii="Times New Roman" w:hAnsi="Times New Roman" w:cs="Times New Roman"/>
          <w:sz w:val="22"/>
          <w:szCs w:val="28"/>
          <w:lang w:val="en-AU"/>
        </w:rPr>
      </w:pPr>
    </w:p>
    <w:p w:rsidR="00603B4F" w:rsidRPr="0018253E"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18253E">
        <w:rPr>
          <w:rFonts w:ascii="Times New Roman" w:hAnsi="Times New Roman" w:cs="Times New Roman"/>
          <w:b/>
          <w:bCs/>
          <w:i/>
          <w:iCs/>
          <w:sz w:val="22"/>
          <w:szCs w:val="28"/>
        </w:rPr>
        <w:t>Directors</w:t>
      </w:r>
      <w:r w:rsidR="00745574" w:rsidRPr="0018253E">
        <w:rPr>
          <w:rFonts w:ascii="Times New Roman" w:hAnsi="Times New Roman" w:cs="Times New Roman"/>
          <w:b/>
          <w:bCs/>
          <w:i/>
          <w:iCs/>
          <w:sz w:val="22"/>
          <w:szCs w:val="28"/>
        </w:rPr>
        <w:t>’</w:t>
      </w:r>
      <w:r w:rsidRPr="0018253E">
        <w:rPr>
          <w:rFonts w:ascii="Times New Roman" w:hAnsi="Times New Roman" w:cs="Times New Roman"/>
          <w:b/>
          <w:bCs/>
          <w:i/>
          <w:iCs/>
          <w:sz w:val="22"/>
          <w:szCs w:val="28"/>
        </w:rPr>
        <w:t xml:space="preserve"> </w:t>
      </w:r>
      <w:r w:rsidR="00483463" w:rsidRPr="0018253E">
        <w:rPr>
          <w:rFonts w:ascii="Times New Roman" w:hAnsi="Times New Roman" w:cs="Times New Roman"/>
          <w:b/>
          <w:bCs/>
          <w:i/>
          <w:iCs/>
          <w:sz w:val="22"/>
          <w:szCs w:val="28"/>
        </w:rPr>
        <w:t>remunerations</w:t>
      </w:r>
    </w:p>
    <w:p w:rsidR="00490BFA" w:rsidRPr="0018253E" w:rsidRDefault="00490BFA" w:rsidP="00053F4E">
      <w:pPr>
        <w:pStyle w:val="BodyText"/>
        <w:ind w:left="539" w:right="-25" w:firstLine="0"/>
        <w:jc w:val="both"/>
        <w:rPr>
          <w:rFonts w:ascii="Times New Roman" w:hAnsi="Times New Roman" w:cs="Times New Roman"/>
          <w:sz w:val="22"/>
          <w:szCs w:val="28"/>
        </w:rPr>
      </w:pPr>
    </w:p>
    <w:p w:rsidR="001E63FD" w:rsidRPr="0018253E" w:rsidRDefault="009840DC" w:rsidP="001E63FD">
      <w:pPr>
        <w:pStyle w:val="BodyText"/>
        <w:tabs>
          <w:tab w:val="left" w:pos="5954"/>
          <w:tab w:val="left" w:pos="6521"/>
        </w:tabs>
        <w:spacing w:line="260" w:lineRule="atLeast"/>
        <w:ind w:left="540" w:right="-25" w:firstLine="0"/>
        <w:jc w:val="both"/>
        <w:rPr>
          <w:rFonts w:ascii="Times New Roman" w:hAnsi="Times New Roman" w:cstheme="minorBidi"/>
          <w:sz w:val="22"/>
          <w:szCs w:val="22"/>
        </w:rPr>
      </w:pPr>
      <w:r w:rsidRPr="0018253E">
        <w:rPr>
          <w:rFonts w:ascii="Times New Roman" w:hAnsi="Times New Roman" w:cs="Times New Roman"/>
          <w:sz w:val="22"/>
          <w:szCs w:val="22"/>
        </w:rPr>
        <w:t xml:space="preserve">The Company’s Board of </w:t>
      </w:r>
      <w:r w:rsidR="00745574" w:rsidRPr="0018253E">
        <w:rPr>
          <w:rFonts w:ascii="Times New Roman" w:hAnsi="Times New Roman" w:cs="Times New Roman"/>
          <w:sz w:val="22"/>
          <w:szCs w:val="22"/>
        </w:rPr>
        <w:t>D</w:t>
      </w:r>
      <w:r w:rsidRPr="0018253E">
        <w:rPr>
          <w:rFonts w:ascii="Times New Roman" w:hAnsi="Times New Roman" w:cs="Times New Roman"/>
          <w:sz w:val="22"/>
          <w:szCs w:val="22"/>
        </w:rPr>
        <w:t xml:space="preserve">irectors </w:t>
      </w:r>
      <w:r w:rsidR="00C83CA8" w:rsidRPr="0018253E">
        <w:rPr>
          <w:rFonts w:ascii="Times New Roman" w:hAnsi="Times New Roman" w:cs="Times New Roman"/>
          <w:sz w:val="22"/>
          <w:szCs w:val="22"/>
        </w:rPr>
        <w:t>Meeting held o</w:t>
      </w:r>
      <w:r w:rsidR="00C01EEB" w:rsidRPr="0018253E">
        <w:rPr>
          <w:rFonts w:ascii="Times New Roman" w:hAnsi="Times New Roman" w:cs="Times New Roman"/>
          <w:sz w:val="22"/>
          <w:szCs w:val="22"/>
        </w:rPr>
        <w:t>n 24</w:t>
      </w:r>
      <w:r w:rsidR="000B6F71" w:rsidRPr="0018253E">
        <w:rPr>
          <w:rFonts w:ascii="Times New Roman" w:hAnsi="Times New Roman" w:cs="Times New Roman"/>
          <w:sz w:val="22"/>
          <w:szCs w:val="22"/>
        </w:rPr>
        <w:t xml:space="preserve"> Feb</w:t>
      </w:r>
      <w:r w:rsidR="005273FA" w:rsidRPr="0018253E">
        <w:rPr>
          <w:rFonts w:ascii="Times New Roman" w:hAnsi="Times New Roman" w:cs="Times New Roman"/>
          <w:sz w:val="22"/>
          <w:szCs w:val="22"/>
        </w:rPr>
        <w:t>ruary</w:t>
      </w:r>
      <w:r w:rsidR="000B6F71" w:rsidRPr="0018253E">
        <w:rPr>
          <w:rFonts w:ascii="Times New Roman" w:hAnsi="Times New Roman" w:cs="Times New Roman"/>
          <w:sz w:val="22"/>
          <w:szCs w:val="22"/>
        </w:rPr>
        <w:t xml:space="preserve"> </w:t>
      </w:r>
      <w:r w:rsidR="00C01EEB" w:rsidRPr="0018253E">
        <w:rPr>
          <w:rFonts w:ascii="Times New Roman" w:hAnsi="Times New Roman" w:cs="Times New Roman"/>
          <w:sz w:val="22"/>
          <w:szCs w:val="22"/>
        </w:rPr>
        <w:t>2021</w:t>
      </w:r>
      <w:r w:rsidR="0088217E" w:rsidRPr="0018253E">
        <w:rPr>
          <w:rFonts w:ascii="Times New Roman" w:hAnsi="Times New Roman" w:cs="Times New Roman"/>
          <w:sz w:val="22"/>
          <w:szCs w:val="22"/>
        </w:rPr>
        <w:t xml:space="preserve"> </w:t>
      </w:r>
      <w:r w:rsidR="00A05C9A" w:rsidRPr="0018253E">
        <w:rPr>
          <w:rFonts w:ascii="Times New Roman" w:hAnsi="Times New Roman" w:cs="Times New Roman"/>
          <w:sz w:val="22"/>
          <w:szCs w:val="22"/>
        </w:rPr>
        <w:t xml:space="preserve">approved </w:t>
      </w:r>
      <w:r w:rsidR="001E63FD" w:rsidRPr="0018253E">
        <w:rPr>
          <w:rFonts w:ascii="Times New Roman" w:hAnsi="Times New Roman" w:cs="Times New Roman"/>
          <w:sz w:val="22"/>
          <w:szCs w:val="22"/>
        </w:rPr>
        <w:t>and determined the remuneration of the Company’s directors and sub-committee members for the year 2021 as same as year 2020 and to be proposed to the Ordinary General Meeting of shareholders of the Company.</w:t>
      </w:r>
      <w:r w:rsidR="00B818EC" w:rsidRPr="0018253E">
        <w:rPr>
          <w:rFonts w:ascii="Times New Roman" w:hAnsi="Times New Roman" w:cs="Times New Roman"/>
          <w:sz w:val="22"/>
          <w:szCs w:val="22"/>
        </w:rPr>
        <w:t xml:space="preserve">  Please see note 27 </w:t>
      </w:r>
      <w:r w:rsidR="00B818EC" w:rsidRPr="0018253E">
        <w:rPr>
          <w:rFonts w:ascii="Times New Roman" w:hAnsi="Times New Roman" w:cstheme="minorBidi"/>
          <w:sz w:val="22"/>
          <w:szCs w:val="22"/>
        </w:rPr>
        <w:t>to financial statement</w:t>
      </w:r>
      <w:r w:rsidR="00D46160">
        <w:rPr>
          <w:rFonts w:ascii="Times New Roman" w:hAnsi="Times New Roman" w:cstheme="minorBidi"/>
          <w:sz w:val="22"/>
          <w:szCs w:val="22"/>
        </w:rPr>
        <w:t>s</w:t>
      </w:r>
      <w:r w:rsidR="00B818EC" w:rsidRPr="0018253E">
        <w:rPr>
          <w:rFonts w:ascii="Times New Roman" w:hAnsi="Times New Roman" w:cstheme="minorBidi"/>
          <w:sz w:val="22"/>
          <w:szCs w:val="22"/>
        </w:rPr>
        <w:t>.</w:t>
      </w:r>
    </w:p>
    <w:p w:rsidR="001E63FD" w:rsidRPr="0018253E" w:rsidRDefault="001E63FD" w:rsidP="005C4F6A">
      <w:pPr>
        <w:pStyle w:val="BodyText"/>
        <w:ind w:left="539" w:right="-25" w:firstLine="0"/>
        <w:jc w:val="both"/>
        <w:rPr>
          <w:rFonts w:ascii="Times New Roman" w:hAnsi="Times New Roman" w:cs="Times New Roman"/>
          <w:sz w:val="22"/>
          <w:szCs w:val="28"/>
        </w:rPr>
      </w:pPr>
    </w:p>
    <w:p w:rsidR="006416A5" w:rsidRPr="0018253E" w:rsidRDefault="00082394" w:rsidP="002F4DB8">
      <w:pPr>
        <w:pStyle w:val="BodyText"/>
        <w:tabs>
          <w:tab w:val="left" w:pos="6521"/>
        </w:tabs>
        <w:spacing w:line="260" w:lineRule="atLeast"/>
        <w:ind w:left="540" w:right="-25" w:firstLine="0"/>
        <w:jc w:val="both"/>
        <w:rPr>
          <w:rFonts w:ascii="Times New Roman" w:hAnsi="Times New Roman" w:cs="Times New Roman"/>
          <w:sz w:val="22"/>
          <w:szCs w:val="22"/>
        </w:rPr>
      </w:pPr>
      <w:r w:rsidRPr="0018253E">
        <w:rPr>
          <w:rFonts w:ascii="Times New Roman" w:hAnsi="Times New Roman" w:cs="Times New Roman"/>
          <w:sz w:val="22"/>
          <w:szCs w:val="22"/>
        </w:rPr>
        <w:t>The Ordinary General Meeting of Shareholders held on 2</w:t>
      </w:r>
      <w:r w:rsidR="001E63FD" w:rsidRPr="0018253E">
        <w:rPr>
          <w:rFonts w:ascii="Times New Roman" w:hAnsi="Times New Roman" w:cs="Times New Roman"/>
          <w:sz w:val="22"/>
          <w:szCs w:val="22"/>
        </w:rPr>
        <w:t xml:space="preserve">3 </w:t>
      </w:r>
      <w:r w:rsidR="006C287B" w:rsidRPr="0018253E">
        <w:rPr>
          <w:rFonts w:ascii="Times New Roman" w:hAnsi="Times New Roman" w:cs="Times New Roman"/>
          <w:sz w:val="22"/>
          <w:szCs w:val="22"/>
        </w:rPr>
        <w:t>June</w:t>
      </w:r>
      <w:r w:rsidR="001E63FD" w:rsidRPr="0018253E">
        <w:rPr>
          <w:rFonts w:ascii="Times New Roman" w:hAnsi="Times New Roman" w:cs="Times New Roman"/>
          <w:sz w:val="22"/>
          <w:szCs w:val="22"/>
        </w:rPr>
        <w:t xml:space="preserve"> 2020</w:t>
      </w:r>
      <w:r w:rsidR="00A05C9A" w:rsidRPr="0018253E">
        <w:rPr>
          <w:rFonts w:ascii="Times New Roman" w:hAnsi="Times New Roman" w:cs="Times New Roman"/>
          <w:sz w:val="22"/>
          <w:szCs w:val="22"/>
        </w:rPr>
        <w:t xml:space="preserve"> </w:t>
      </w:r>
      <w:r w:rsidR="001E63FD" w:rsidRPr="0018253E">
        <w:rPr>
          <w:rFonts w:ascii="Times New Roman" w:hAnsi="Times New Roman" w:cs="Times New Roman"/>
          <w:sz w:val="22"/>
          <w:szCs w:val="22"/>
        </w:rPr>
        <w:t xml:space="preserve">approved and determined the remuneration of the Company’s directors and sub-committee members for the year </w:t>
      </w:r>
      <w:r w:rsidR="006C287B" w:rsidRPr="0018253E">
        <w:rPr>
          <w:rFonts w:ascii="Times New Roman" w:hAnsi="Times New Roman" w:cs="Times New Roman"/>
          <w:sz w:val="22"/>
          <w:szCs w:val="22"/>
        </w:rPr>
        <w:t>2020</w:t>
      </w:r>
      <w:r w:rsidR="00A05C9A" w:rsidRPr="0018253E">
        <w:rPr>
          <w:rFonts w:ascii="Times New Roman" w:hAnsi="Times New Roman" w:cs="Times New Roman"/>
          <w:sz w:val="22"/>
          <w:szCs w:val="22"/>
        </w:rPr>
        <w:t xml:space="preserve"> </w:t>
      </w:r>
      <w:r w:rsidR="00745574" w:rsidRPr="0018253E">
        <w:rPr>
          <w:rFonts w:ascii="Times New Roman" w:hAnsi="Times New Roman" w:cs="Times New Roman"/>
          <w:sz w:val="22"/>
          <w:szCs w:val="22"/>
        </w:rPr>
        <w:t xml:space="preserve">in the amount not exceeding </w:t>
      </w:r>
      <w:r w:rsidR="00A05C9A" w:rsidRPr="0018253E">
        <w:rPr>
          <w:rFonts w:ascii="Times New Roman" w:hAnsi="Times New Roman" w:cs="Times New Roman"/>
          <w:sz w:val="22"/>
          <w:szCs w:val="22"/>
        </w:rPr>
        <w:t>of Baht 5 million.</w:t>
      </w:r>
    </w:p>
    <w:p w:rsidR="006416A5" w:rsidRPr="0018253E" w:rsidRDefault="006416A5" w:rsidP="005C4F6A">
      <w:pPr>
        <w:pStyle w:val="BodyText"/>
        <w:ind w:left="539" w:right="-25" w:firstLine="0"/>
        <w:jc w:val="both"/>
        <w:rPr>
          <w:rFonts w:ascii="Times New Roman" w:hAnsi="Times New Roman" w:cs="Times New Roman"/>
          <w:sz w:val="22"/>
          <w:szCs w:val="28"/>
        </w:rPr>
      </w:pPr>
    </w:p>
    <w:p w:rsidR="004F3DA4" w:rsidRPr="0018253E" w:rsidRDefault="004F3DA4" w:rsidP="00053F4E">
      <w:pPr>
        <w:spacing w:after="0" w:line="240" w:lineRule="atLeast"/>
        <w:ind w:left="539" w:right="-25"/>
        <w:jc w:val="both"/>
        <w:rPr>
          <w:rFonts w:ascii="Times New Roman" w:hAnsi="Times New Roman" w:cs="Times New Roman"/>
          <w:b/>
          <w:bCs/>
          <w:i/>
          <w:iCs/>
          <w:szCs w:val="22"/>
        </w:rPr>
      </w:pPr>
      <w:r w:rsidRPr="0018253E">
        <w:rPr>
          <w:rFonts w:ascii="Times New Roman" w:hAnsi="Times New Roman" w:cs="Times New Roman"/>
          <w:b/>
          <w:bCs/>
          <w:i/>
          <w:iCs/>
          <w:szCs w:val="22"/>
        </w:rPr>
        <w:t>Guarantee</w:t>
      </w:r>
    </w:p>
    <w:p w:rsidR="004F3DA4" w:rsidRPr="0018253E" w:rsidRDefault="004F3DA4" w:rsidP="00C02149">
      <w:pPr>
        <w:pStyle w:val="BodyText"/>
        <w:spacing w:line="200" w:lineRule="exact"/>
        <w:ind w:left="539" w:right="-23" w:firstLine="0"/>
        <w:jc w:val="both"/>
        <w:rPr>
          <w:rFonts w:ascii="Times New Roman" w:hAnsi="Times New Roman" w:cs="Times New Roman"/>
          <w:sz w:val="22"/>
          <w:szCs w:val="28"/>
        </w:rPr>
      </w:pPr>
    </w:p>
    <w:p w:rsidR="00A05C9A" w:rsidRPr="0018253E" w:rsidRDefault="00FD07DD" w:rsidP="0029654D">
      <w:pPr>
        <w:pStyle w:val="BodyText"/>
        <w:tabs>
          <w:tab w:val="left" w:pos="6521"/>
          <w:tab w:val="left" w:pos="7513"/>
          <w:tab w:val="left" w:pos="8364"/>
        </w:tabs>
        <w:spacing w:line="260" w:lineRule="atLeast"/>
        <w:ind w:left="540" w:right="-25" w:firstLine="0"/>
        <w:rPr>
          <w:rFonts w:ascii="Times New Roman" w:hAnsi="Times New Roman" w:cs="Times New Roman"/>
          <w:sz w:val="22"/>
          <w:szCs w:val="22"/>
        </w:rPr>
      </w:pPr>
      <w:r w:rsidRPr="0018253E">
        <w:rPr>
          <w:rFonts w:ascii="Times New Roman" w:hAnsi="Times New Roman" w:cs="Times New Roman"/>
          <w:sz w:val="22"/>
          <w:szCs w:val="22"/>
        </w:rPr>
        <w:t>As at 31 March 2021 and 31 December 2020</w:t>
      </w:r>
      <w:r w:rsidR="00A05C9A" w:rsidRPr="0018253E">
        <w:rPr>
          <w:rFonts w:ascii="Times New Roman" w:hAnsi="Times New Roman" w:cs="Times New Roman"/>
          <w:sz w:val="22"/>
          <w:szCs w:val="22"/>
        </w:rPr>
        <w:t>, the Company had contingent liabilities for guarantee</w:t>
      </w:r>
      <w:r w:rsidR="00745574" w:rsidRPr="0018253E">
        <w:rPr>
          <w:rFonts w:ascii="Times New Roman" w:hAnsi="Times New Roman" w:cs="Times New Roman"/>
          <w:sz w:val="22"/>
          <w:szCs w:val="22"/>
        </w:rPr>
        <w:t xml:space="preserve">d bank credit facilities of a </w:t>
      </w:r>
      <w:r w:rsidR="00A05C9A" w:rsidRPr="0018253E">
        <w:rPr>
          <w:rFonts w:ascii="Times New Roman" w:hAnsi="Times New Roman" w:cs="Times New Roman"/>
          <w:sz w:val="22"/>
          <w:szCs w:val="22"/>
        </w:rPr>
        <w:t>subsidiary (Paprapat Co., Ltd.) amounting to Baht</w:t>
      </w:r>
      <w:r w:rsidR="00981073" w:rsidRPr="0018253E">
        <w:rPr>
          <w:rFonts w:ascii="Times New Roman" w:hAnsi="Times New Roman" w:cs="Times New Roman"/>
          <w:sz w:val="22"/>
          <w:szCs w:val="22"/>
        </w:rPr>
        <w:t xml:space="preserve"> 440 </w:t>
      </w:r>
      <w:r w:rsidR="007D0CE4" w:rsidRPr="0018253E">
        <w:rPr>
          <w:rFonts w:ascii="Times New Roman" w:hAnsi="Times New Roman" w:cs="Times New Roman"/>
          <w:sz w:val="22"/>
          <w:szCs w:val="22"/>
        </w:rPr>
        <w:t>million.</w:t>
      </w:r>
    </w:p>
    <w:p w:rsidR="00FD07DD" w:rsidRPr="0018253E" w:rsidRDefault="00FD07DD" w:rsidP="00FD07DD">
      <w:pPr>
        <w:tabs>
          <w:tab w:val="left" w:pos="540"/>
          <w:tab w:val="left" w:pos="1080"/>
          <w:tab w:val="left" w:pos="1985"/>
          <w:tab w:val="left" w:pos="2835"/>
        </w:tabs>
        <w:spacing w:after="0" w:line="240" w:lineRule="atLeast"/>
        <w:ind w:left="539"/>
        <w:jc w:val="thaiDistribute"/>
        <w:rPr>
          <w:rFonts w:ascii="Times New Roman" w:hAnsi="Times New Roman" w:cs="Times New Roman"/>
          <w:szCs w:val="22"/>
        </w:rPr>
      </w:pPr>
      <w:r w:rsidRPr="0018253E">
        <w:rPr>
          <w:rFonts w:ascii="Times New Roman" w:hAnsi="Times New Roman" w:cs="Times New Roman"/>
          <w:szCs w:val="22"/>
        </w:rPr>
        <w:lastRenderedPageBreak/>
        <w:t>As at 31 December 2020, the Company issued the letter of financial support to 3</w:t>
      </w:r>
      <w:r w:rsidRPr="0018253E">
        <w:rPr>
          <w:rFonts w:ascii="Times New Roman" w:hAnsi="Times New Roman" w:cs="Angsana New"/>
          <w:szCs w:val="22"/>
          <w:lang w:val="en-GB"/>
        </w:rPr>
        <w:t xml:space="preserve"> foreign subsidiaries</w:t>
      </w:r>
      <w:r w:rsidRPr="0018253E">
        <w:rPr>
          <w:rFonts w:ascii="Times New Roman" w:hAnsi="Times New Roman" w:cs="Times New Roman"/>
          <w:szCs w:val="22"/>
          <w:cs/>
        </w:rPr>
        <w:t xml:space="preserve"> (</w:t>
      </w:r>
      <w:r w:rsidRPr="0018253E">
        <w:rPr>
          <w:rFonts w:ascii="Times New Roman" w:hAnsi="Times New Roman" w:cs="Times New Roman"/>
          <w:szCs w:val="22"/>
        </w:rPr>
        <w:t xml:space="preserve">Asia Biomass Resources SDN. BHD., Asia Biomass Energy SDN. BHD. </w:t>
      </w:r>
      <w:r w:rsidRPr="0018253E">
        <w:rPr>
          <w:rFonts w:ascii="Times New Roman" w:hAnsi="Times New Roman" w:cs="Angsana New"/>
          <w:szCs w:val="22"/>
          <w:lang w:val="en-GB"/>
        </w:rPr>
        <w:t>and</w:t>
      </w:r>
      <w:r w:rsidRPr="0018253E">
        <w:rPr>
          <w:rFonts w:ascii="Times New Roman" w:hAnsi="Times New Roman" w:cs="Times New Roman"/>
          <w:szCs w:val="22"/>
          <w:cs/>
        </w:rPr>
        <w:t xml:space="preserve"> </w:t>
      </w:r>
      <w:r w:rsidRPr="0018253E">
        <w:rPr>
          <w:rFonts w:ascii="Times New Roman" w:hAnsi="Times New Roman" w:cs="Times New Roman"/>
          <w:szCs w:val="22"/>
        </w:rPr>
        <w:t>PT Asia Biomass Indonesia)</w:t>
      </w:r>
    </w:p>
    <w:p w:rsidR="00FD07DD" w:rsidRPr="0018253E" w:rsidRDefault="00FD07DD" w:rsidP="006E069C">
      <w:pPr>
        <w:pStyle w:val="BodyText"/>
        <w:ind w:left="539" w:right="-23" w:firstLine="0"/>
        <w:jc w:val="both"/>
        <w:rPr>
          <w:rFonts w:ascii="Times New Roman" w:hAnsi="Times New Roman" w:cs="Times New Roman"/>
          <w:sz w:val="22"/>
          <w:szCs w:val="28"/>
        </w:rPr>
      </w:pPr>
    </w:p>
    <w:p w:rsidR="00DE4702" w:rsidRPr="0018253E"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Trade</w:t>
      </w:r>
      <w:r w:rsidR="00F73656" w:rsidRPr="0018253E">
        <w:rPr>
          <w:rFonts w:ascii="Times New Roman" w:hAnsi="Times New Roman" w:cs="Times New Roman"/>
          <w:b/>
          <w:bCs/>
          <w:szCs w:val="22"/>
        </w:rPr>
        <w:t xml:space="preserve"> </w:t>
      </w:r>
      <w:r w:rsidRPr="0018253E">
        <w:rPr>
          <w:rFonts w:ascii="Times New Roman" w:hAnsi="Times New Roman" w:cs="Times New Roman"/>
          <w:b/>
          <w:bCs/>
          <w:szCs w:val="22"/>
        </w:rPr>
        <w:t>accounts receivable</w:t>
      </w:r>
    </w:p>
    <w:p w:rsidR="00981329" w:rsidRPr="0018253E" w:rsidRDefault="00981329" w:rsidP="00981329">
      <w:pPr>
        <w:pStyle w:val="BodyText"/>
        <w:ind w:left="539" w:right="-23" w:firstLine="0"/>
        <w:jc w:val="both"/>
        <w:rPr>
          <w:rFonts w:ascii="Times New Roman" w:hAnsi="Times New Roman" w:cs="Times New Roman"/>
          <w:sz w:val="22"/>
          <w:szCs w:val="28"/>
        </w:rPr>
      </w:pPr>
    </w:p>
    <w:tbl>
      <w:tblPr>
        <w:tblW w:w="9871" w:type="dxa"/>
        <w:tblInd w:w="18" w:type="dxa"/>
        <w:tblLayout w:type="fixed"/>
        <w:tblLook w:val="01E0"/>
      </w:tblPr>
      <w:tblGrid>
        <w:gridCol w:w="3776"/>
        <w:gridCol w:w="1350"/>
        <w:gridCol w:w="260"/>
        <w:gridCol w:w="1367"/>
        <w:gridCol w:w="270"/>
        <w:gridCol w:w="1289"/>
        <w:gridCol w:w="44"/>
        <w:gridCol w:w="216"/>
        <w:gridCol w:w="54"/>
        <w:gridCol w:w="1245"/>
      </w:tblGrid>
      <w:tr w:rsidR="00F04B94" w:rsidRPr="0018253E" w:rsidTr="000C35B6">
        <w:trPr>
          <w:tblHeader/>
        </w:trPr>
        <w:tc>
          <w:tcPr>
            <w:tcW w:w="3776" w:type="dxa"/>
          </w:tcPr>
          <w:p w:rsidR="00F04B94" w:rsidRPr="0018253E" w:rsidRDefault="00F04B94" w:rsidP="00F04B94">
            <w:pPr>
              <w:spacing w:after="0" w:line="240" w:lineRule="atLeast"/>
              <w:ind w:left="522" w:right="-25"/>
              <w:jc w:val="center"/>
              <w:rPr>
                <w:rFonts w:ascii="Times New Roman" w:hAnsi="Times New Roman" w:cs="Times New Roman"/>
                <w:szCs w:val="22"/>
              </w:rPr>
            </w:pPr>
          </w:p>
        </w:tc>
        <w:tc>
          <w:tcPr>
            <w:tcW w:w="2977" w:type="dxa"/>
            <w:gridSpan w:val="3"/>
          </w:tcPr>
          <w:p w:rsidR="00F04B94" w:rsidRPr="0018253E" w:rsidRDefault="00F04B94" w:rsidP="00F04B94">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70" w:type="dxa"/>
          </w:tcPr>
          <w:p w:rsidR="00F04B94" w:rsidRPr="0018253E" w:rsidRDefault="00F04B94" w:rsidP="00F04B94">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5"/>
          </w:tcPr>
          <w:p w:rsidR="00F04B94" w:rsidRPr="0018253E" w:rsidRDefault="00F04B94" w:rsidP="00951E6B">
            <w:pPr>
              <w:spacing w:after="0" w:line="240" w:lineRule="atLeast"/>
              <w:ind w:left="-3" w:right="-108"/>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571967" w:rsidRPr="0018253E" w:rsidTr="000C35B6">
        <w:trPr>
          <w:trHeight w:val="315"/>
          <w:tblHeader/>
        </w:trPr>
        <w:tc>
          <w:tcPr>
            <w:tcW w:w="3776" w:type="dxa"/>
            <w:shd w:val="clear" w:color="auto" w:fill="auto"/>
          </w:tcPr>
          <w:p w:rsidR="00571967" w:rsidRPr="0018253E" w:rsidRDefault="00571967" w:rsidP="00F04B94">
            <w:pPr>
              <w:spacing w:after="0" w:line="240" w:lineRule="atLeast"/>
              <w:ind w:left="522" w:right="-25"/>
              <w:jc w:val="center"/>
              <w:rPr>
                <w:rFonts w:ascii="Times New Roman" w:hAnsi="Times New Roman" w:cs="Times New Roman"/>
                <w:szCs w:val="22"/>
              </w:rPr>
            </w:pPr>
          </w:p>
        </w:tc>
        <w:tc>
          <w:tcPr>
            <w:tcW w:w="1350" w:type="dxa"/>
            <w:shd w:val="clear" w:color="auto" w:fill="auto"/>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0" w:type="dxa"/>
            <w:shd w:val="clear" w:color="auto" w:fill="auto"/>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571967" w:rsidRPr="0018253E" w:rsidRDefault="00571967"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70" w:type="dxa"/>
            <w:shd w:val="clear" w:color="auto" w:fill="auto"/>
          </w:tcPr>
          <w:p w:rsidR="00571967" w:rsidRPr="0018253E" w:rsidRDefault="00571967"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0" w:type="dxa"/>
            <w:gridSpan w:val="2"/>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299" w:type="dxa"/>
            <w:gridSpan w:val="2"/>
          </w:tcPr>
          <w:p w:rsidR="00571967" w:rsidRPr="0018253E" w:rsidRDefault="00571967" w:rsidP="00CA7109">
            <w:pPr>
              <w:spacing w:after="0" w:line="240" w:lineRule="atLeast"/>
              <w:ind w:left="-312" w:right="-220" w:firstLine="37"/>
              <w:jc w:val="center"/>
              <w:rPr>
                <w:rFonts w:ascii="Times New Roman" w:hAnsi="Times New Roman" w:cs="Times New Roman"/>
                <w:szCs w:val="22"/>
              </w:rPr>
            </w:pPr>
            <w:r w:rsidRPr="0018253E">
              <w:rPr>
                <w:rFonts w:ascii="Times New Roman" w:hAnsi="Times New Roman" w:cs="Times New Roman"/>
                <w:szCs w:val="22"/>
              </w:rPr>
              <w:t>31 December</w:t>
            </w:r>
            <w:r w:rsidRPr="0018253E">
              <w:rPr>
                <w:rFonts w:ascii="Times New Roman" w:hAnsi="Times New Roman" w:cs="Times New Roman"/>
                <w:szCs w:val="22"/>
              </w:rPr>
              <w:br/>
              <w:t>2020</w:t>
            </w:r>
          </w:p>
        </w:tc>
      </w:tr>
      <w:tr w:rsidR="00571967" w:rsidRPr="0018253E" w:rsidTr="000C35B6">
        <w:trPr>
          <w:tblHeader/>
        </w:trPr>
        <w:tc>
          <w:tcPr>
            <w:tcW w:w="3776" w:type="dxa"/>
            <w:shd w:val="clear" w:color="auto" w:fill="auto"/>
          </w:tcPr>
          <w:p w:rsidR="00571967" w:rsidRPr="0018253E" w:rsidRDefault="00571967" w:rsidP="00F04B94">
            <w:pPr>
              <w:tabs>
                <w:tab w:val="left" w:pos="405"/>
              </w:tabs>
              <w:spacing w:after="0" w:line="240" w:lineRule="atLeast"/>
              <w:ind w:left="522" w:right="-25" w:hanging="117"/>
              <w:jc w:val="center"/>
              <w:rPr>
                <w:rFonts w:ascii="Times New Roman" w:hAnsi="Times New Roman" w:cs="Times New Roman"/>
                <w:i/>
                <w:iCs/>
                <w:szCs w:val="22"/>
                <w:cs/>
              </w:rPr>
            </w:pPr>
          </w:p>
        </w:tc>
        <w:tc>
          <w:tcPr>
            <w:tcW w:w="6095" w:type="dxa"/>
            <w:gridSpan w:val="9"/>
            <w:shd w:val="clear" w:color="auto" w:fill="auto"/>
          </w:tcPr>
          <w:p w:rsidR="00571967" w:rsidRPr="0018253E" w:rsidRDefault="00571967" w:rsidP="00F04B94">
            <w:pPr>
              <w:tabs>
                <w:tab w:val="left" w:pos="405"/>
              </w:tabs>
              <w:spacing w:after="0" w:line="240" w:lineRule="atLeast"/>
              <w:ind w:left="-18"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FD07DD" w:rsidRPr="0018253E" w:rsidTr="000C35B6">
        <w:tc>
          <w:tcPr>
            <w:tcW w:w="3776" w:type="dxa"/>
            <w:shd w:val="clear" w:color="auto" w:fill="auto"/>
            <w:vAlign w:val="bottom"/>
          </w:tcPr>
          <w:p w:rsidR="00FD07DD" w:rsidRPr="0018253E" w:rsidRDefault="000C35B6" w:rsidP="000C35B6">
            <w:pPr>
              <w:tabs>
                <w:tab w:val="left" w:pos="405"/>
              </w:tabs>
              <w:spacing w:after="0" w:line="240" w:lineRule="atLeast"/>
              <w:ind w:left="522" w:right="-533"/>
              <w:rPr>
                <w:rFonts w:ascii="Times New Roman" w:hAnsi="Times New Roman" w:cs="Times New Roman"/>
                <w:szCs w:val="22"/>
                <w:cs/>
              </w:rPr>
            </w:pPr>
            <w:r w:rsidRPr="0018253E">
              <w:rPr>
                <w:rFonts w:ascii="Times New Roman" w:hAnsi="Times New Roman" w:cs="Times New Roman"/>
                <w:szCs w:val="22"/>
              </w:rPr>
              <w:t>Trade notes receivable</w:t>
            </w:r>
            <w:r w:rsidR="00FD07DD" w:rsidRPr="0018253E">
              <w:rPr>
                <w:rFonts w:ascii="Times New Roman" w:hAnsi="Times New Roman" w:cs="Times New Roman"/>
                <w:szCs w:val="22"/>
              </w:rPr>
              <w:t>-other parties</w:t>
            </w:r>
          </w:p>
        </w:tc>
        <w:tc>
          <w:tcPr>
            <w:tcW w:w="1350" w:type="dxa"/>
            <w:shd w:val="clear" w:color="auto" w:fill="auto"/>
            <w:vAlign w:val="bottom"/>
          </w:tcPr>
          <w:p w:rsidR="00FD07DD" w:rsidRPr="0018253E" w:rsidRDefault="00B767D3"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12,808</w:t>
            </w:r>
          </w:p>
        </w:tc>
        <w:tc>
          <w:tcPr>
            <w:tcW w:w="260" w:type="dxa"/>
            <w:shd w:val="clear" w:color="auto" w:fill="auto"/>
          </w:tcPr>
          <w:p w:rsidR="00FD07DD" w:rsidRPr="0018253E" w:rsidRDefault="00FD07DD" w:rsidP="00FD07DD">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FD07DD" w:rsidRPr="0018253E" w:rsidRDefault="00FD07DD" w:rsidP="00FD07DD">
            <w:pPr>
              <w:tabs>
                <w:tab w:val="decimal" w:pos="932"/>
              </w:tabs>
              <w:spacing w:after="0" w:line="240" w:lineRule="atLeast"/>
              <w:ind w:right="-108"/>
              <w:rPr>
                <w:rFonts w:ascii="Times New Roman" w:hAnsi="Times New Roman" w:cs="Times New Roman"/>
                <w:szCs w:val="22"/>
              </w:rPr>
            </w:pPr>
            <w:r w:rsidRPr="0018253E">
              <w:rPr>
                <w:rFonts w:ascii="Times New Roman" w:hAnsi="Times New Roman" w:cs="Times New Roman"/>
                <w:szCs w:val="22"/>
                <w:cs/>
              </w:rPr>
              <w:t>9</w:t>
            </w:r>
            <w:r w:rsidRPr="0018253E">
              <w:rPr>
                <w:rFonts w:ascii="Times New Roman" w:hAnsi="Times New Roman" w:cs="Times New Roman"/>
                <w:szCs w:val="22"/>
              </w:rPr>
              <w:t>,</w:t>
            </w:r>
            <w:r w:rsidRPr="0018253E">
              <w:rPr>
                <w:rFonts w:ascii="Times New Roman" w:hAnsi="Times New Roman" w:cs="Times New Roman"/>
                <w:szCs w:val="22"/>
                <w:cs/>
              </w:rPr>
              <w:t>94</w:t>
            </w:r>
            <w:r w:rsidRPr="0018253E">
              <w:rPr>
                <w:rFonts w:ascii="Times New Roman" w:hAnsi="Times New Roman" w:cs="Times New Roman"/>
                <w:szCs w:val="22"/>
              </w:rPr>
              <w:t>3</w:t>
            </w:r>
          </w:p>
        </w:tc>
        <w:tc>
          <w:tcPr>
            <w:tcW w:w="270" w:type="dxa"/>
            <w:shd w:val="clear" w:color="auto" w:fill="auto"/>
          </w:tcPr>
          <w:p w:rsidR="00FD07DD" w:rsidRPr="0018253E" w:rsidRDefault="00FD07DD" w:rsidP="00FD07DD">
            <w:pPr>
              <w:spacing w:after="0" w:line="240" w:lineRule="atLeast"/>
              <w:ind w:left="-103" w:right="32"/>
              <w:jc w:val="both"/>
              <w:rPr>
                <w:rFonts w:ascii="Times New Roman" w:hAnsi="Times New Roman" w:cs="Times New Roman"/>
                <w:szCs w:val="22"/>
              </w:rPr>
            </w:pPr>
          </w:p>
        </w:tc>
        <w:tc>
          <w:tcPr>
            <w:tcW w:w="1333" w:type="dxa"/>
            <w:gridSpan w:val="2"/>
            <w:vAlign w:val="bottom"/>
          </w:tcPr>
          <w:p w:rsidR="00FD07DD" w:rsidRPr="0018253E" w:rsidRDefault="00B767D3"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12,808</w:t>
            </w:r>
          </w:p>
        </w:tc>
        <w:tc>
          <w:tcPr>
            <w:tcW w:w="270" w:type="dxa"/>
            <w:gridSpan w:val="2"/>
          </w:tcPr>
          <w:p w:rsidR="00FD07DD" w:rsidRPr="0018253E" w:rsidRDefault="00FD07DD" w:rsidP="00FD07DD">
            <w:pPr>
              <w:spacing w:after="0" w:line="240" w:lineRule="atLeast"/>
              <w:ind w:left="-54" w:right="32"/>
              <w:jc w:val="right"/>
              <w:rPr>
                <w:rFonts w:ascii="Times New Roman" w:hAnsi="Times New Roman" w:cs="Times New Roman"/>
                <w:szCs w:val="22"/>
              </w:rPr>
            </w:pPr>
          </w:p>
        </w:tc>
        <w:tc>
          <w:tcPr>
            <w:tcW w:w="1245" w:type="dxa"/>
            <w:vAlign w:val="bottom"/>
          </w:tcPr>
          <w:p w:rsidR="00FD07DD" w:rsidRPr="0018253E" w:rsidRDefault="00FD07DD" w:rsidP="00FD07DD">
            <w:pPr>
              <w:tabs>
                <w:tab w:val="decimal" w:pos="931"/>
              </w:tabs>
              <w:spacing w:after="0" w:line="240" w:lineRule="atLeast"/>
              <w:ind w:right="-108"/>
              <w:rPr>
                <w:rFonts w:ascii="Times New Roman" w:hAnsi="Times New Roman" w:cs="Times New Roman"/>
                <w:szCs w:val="22"/>
              </w:rPr>
            </w:pPr>
            <w:r w:rsidRPr="0018253E">
              <w:rPr>
                <w:rFonts w:ascii="Times New Roman" w:hAnsi="Times New Roman" w:cs="Times New Roman"/>
                <w:szCs w:val="22"/>
                <w:cs/>
              </w:rPr>
              <w:t>9</w:t>
            </w:r>
            <w:r w:rsidRPr="0018253E">
              <w:rPr>
                <w:rFonts w:ascii="Times New Roman" w:hAnsi="Times New Roman" w:cs="Times New Roman"/>
                <w:szCs w:val="22"/>
              </w:rPr>
              <w:t>,</w:t>
            </w:r>
            <w:r w:rsidRPr="0018253E">
              <w:rPr>
                <w:rFonts w:ascii="Times New Roman" w:hAnsi="Times New Roman" w:cs="Times New Roman"/>
                <w:szCs w:val="22"/>
                <w:cs/>
              </w:rPr>
              <w:t>28</w:t>
            </w:r>
            <w:r w:rsidRPr="0018253E">
              <w:rPr>
                <w:rFonts w:ascii="Times New Roman" w:hAnsi="Times New Roman" w:cs="Times New Roman"/>
                <w:szCs w:val="22"/>
              </w:rPr>
              <w:t>2</w:t>
            </w:r>
          </w:p>
        </w:tc>
      </w:tr>
      <w:tr w:rsidR="00FD07DD" w:rsidRPr="0018253E" w:rsidTr="000C35B6">
        <w:tc>
          <w:tcPr>
            <w:tcW w:w="3776" w:type="dxa"/>
            <w:shd w:val="clear" w:color="auto" w:fill="auto"/>
            <w:vAlign w:val="bottom"/>
          </w:tcPr>
          <w:p w:rsidR="00FD07DD" w:rsidRPr="0018253E" w:rsidRDefault="00FD07DD" w:rsidP="00FD07DD">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Trade accounts receivable</w:t>
            </w:r>
          </w:p>
        </w:tc>
        <w:tc>
          <w:tcPr>
            <w:tcW w:w="1350" w:type="dxa"/>
            <w:shd w:val="clear" w:color="auto" w:fill="auto"/>
            <w:vAlign w:val="bottom"/>
          </w:tcPr>
          <w:p w:rsidR="00FD07DD" w:rsidRPr="0018253E" w:rsidRDefault="00FD07DD" w:rsidP="00FD07DD">
            <w:pPr>
              <w:tabs>
                <w:tab w:val="decimal" w:pos="646"/>
                <w:tab w:val="decimal" w:pos="983"/>
              </w:tabs>
              <w:spacing w:after="0" w:line="240" w:lineRule="atLeast"/>
              <w:ind w:right="-108"/>
              <w:rPr>
                <w:rFonts w:ascii="Times New Roman" w:hAnsi="Times New Roman" w:cs="Times New Roman"/>
                <w:szCs w:val="22"/>
              </w:rPr>
            </w:pPr>
          </w:p>
        </w:tc>
        <w:tc>
          <w:tcPr>
            <w:tcW w:w="260" w:type="dxa"/>
            <w:shd w:val="clear" w:color="auto" w:fill="auto"/>
          </w:tcPr>
          <w:p w:rsidR="00FD07DD" w:rsidRPr="0018253E" w:rsidRDefault="00FD07DD" w:rsidP="00FD07DD">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FD07DD" w:rsidRPr="0018253E" w:rsidRDefault="00FD07DD" w:rsidP="00FD07DD">
            <w:pPr>
              <w:tabs>
                <w:tab w:val="decimal" w:pos="646"/>
                <w:tab w:val="decimal" w:pos="932"/>
              </w:tabs>
              <w:spacing w:after="0" w:line="240" w:lineRule="atLeast"/>
              <w:ind w:right="-108"/>
              <w:rPr>
                <w:rFonts w:ascii="Times New Roman" w:hAnsi="Times New Roman" w:cs="Times New Roman"/>
                <w:szCs w:val="22"/>
              </w:rPr>
            </w:pPr>
          </w:p>
        </w:tc>
        <w:tc>
          <w:tcPr>
            <w:tcW w:w="270" w:type="dxa"/>
            <w:shd w:val="clear" w:color="auto" w:fill="auto"/>
          </w:tcPr>
          <w:p w:rsidR="00FD07DD" w:rsidRPr="0018253E" w:rsidRDefault="00FD07DD" w:rsidP="00FD07DD">
            <w:pPr>
              <w:spacing w:after="0" w:line="240" w:lineRule="atLeast"/>
              <w:ind w:left="-103" w:right="32"/>
              <w:jc w:val="both"/>
              <w:rPr>
                <w:rFonts w:ascii="Times New Roman" w:hAnsi="Times New Roman" w:cs="Times New Roman"/>
                <w:szCs w:val="22"/>
              </w:rPr>
            </w:pPr>
          </w:p>
        </w:tc>
        <w:tc>
          <w:tcPr>
            <w:tcW w:w="1333" w:type="dxa"/>
            <w:gridSpan w:val="2"/>
            <w:vAlign w:val="bottom"/>
          </w:tcPr>
          <w:p w:rsidR="00FD07DD" w:rsidRPr="0018253E" w:rsidRDefault="00FD07DD" w:rsidP="00FD07DD">
            <w:pPr>
              <w:tabs>
                <w:tab w:val="decimal" w:pos="983"/>
              </w:tabs>
              <w:spacing w:after="0" w:line="240" w:lineRule="atLeast"/>
              <w:ind w:right="-108"/>
              <w:rPr>
                <w:rFonts w:ascii="Times New Roman" w:hAnsi="Times New Roman" w:cs="Times New Roman"/>
                <w:szCs w:val="22"/>
              </w:rPr>
            </w:pPr>
          </w:p>
        </w:tc>
        <w:tc>
          <w:tcPr>
            <w:tcW w:w="270" w:type="dxa"/>
            <w:gridSpan w:val="2"/>
          </w:tcPr>
          <w:p w:rsidR="00FD07DD" w:rsidRPr="0018253E" w:rsidRDefault="00FD07DD" w:rsidP="00FD07DD">
            <w:pPr>
              <w:spacing w:after="0" w:line="240" w:lineRule="atLeast"/>
              <w:ind w:left="-54" w:right="32"/>
              <w:jc w:val="right"/>
              <w:rPr>
                <w:rFonts w:ascii="Times New Roman" w:hAnsi="Times New Roman" w:cs="Times New Roman"/>
                <w:szCs w:val="22"/>
              </w:rPr>
            </w:pPr>
          </w:p>
        </w:tc>
        <w:tc>
          <w:tcPr>
            <w:tcW w:w="1245" w:type="dxa"/>
            <w:vAlign w:val="bottom"/>
          </w:tcPr>
          <w:p w:rsidR="00FD07DD" w:rsidRPr="0018253E" w:rsidRDefault="00FD07DD" w:rsidP="00FD07DD">
            <w:pPr>
              <w:tabs>
                <w:tab w:val="decimal" w:pos="931"/>
              </w:tabs>
              <w:spacing w:after="0" w:line="240" w:lineRule="atLeast"/>
              <w:ind w:right="-108"/>
              <w:rPr>
                <w:rFonts w:ascii="Times New Roman" w:hAnsi="Times New Roman" w:cs="Times New Roman"/>
                <w:szCs w:val="22"/>
              </w:rPr>
            </w:pPr>
          </w:p>
        </w:tc>
      </w:tr>
      <w:tr w:rsidR="00FD07DD" w:rsidRPr="0018253E" w:rsidTr="000C35B6">
        <w:tc>
          <w:tcPr>
            <w:tcW w:w="3776" w:type="dxa"/>
            <w:shd w:val="clear" w:color="auto" w:fill="auto"/>
            <w:vAlign w:val="bottom"/>
          </w:tcPr>
          <w:p w:rsidR="00FD07DD" w:rsidRPr="0018253E" w:rsidRDefault="00FD07DD" w:rsidP="00FD07DD">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ab/>
              <w:t>Related parties</w:t>
            </w:r>
          </w:p>
        </w:tc>
        <w:tc>
          <w:tcPr>
            <w:tcW w:w="1350" w:type="dxa"/>
            <w:shd w:val="clear" w:color="auto" w:fill="auto"/>
            <w:vAlign w:val="bottom"/>
          </w:tcPr>
          <w:p w:rsidR="00FD07DD" w:rsidRPr="0018253E" w:rsidRDefault="00B767D3"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4,150</w:t>
            </w:r>
          </w:p>
        </w:tc>
        <w:tc>
          <w:tcPr>
            <w:tcW w:w="260" w:type="dxa"/>
            <w:shd w:val="clear" w:color="auto" w:fill="auto"/>
          </w:tcPr>
          <w:p w:rsidR="00FD07DD" w:rsidRPr="0018253E" w:rsidRDefault="00FD07DD" w:rsidP="00FD07DD">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FD07DD" w:rsidRPr="0018253E" w:rsidRDefault="00FD07DD" w:rsidP="00FD07DD">
            <w:pPr>
              <w:tabs>
                <w:tab w:val="decimal" w:pos="932"/>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6,399</w:t>
            </w:r>
          </w:p>
        </w:tc>
        <w:tc>
          <w:tcPr>
            <w:tcW w:w="270" w:type="dxa"/>
            <w:shd w:val="clear" w:color="auto" w:fill="auto"/>
          </w:tcPr>
          <w:p w:rsidR="00FD07DD" w:rsidRPr="0018253E" w:rsidRDefault="00FD07DD" w:rsidP="00FD07DD">
            <w:pPr>
              <w:spacing w:after="0" w:line="240" w:lineRule="atLeast"/>
              <w:ind w:left="-103" w:right="32"/>
              <w:jc w:val="both"/>
              <w:rPr>
                <w:rFonts w:ascii="Times New Roman" w:hAnsi="Times New Roman" w:cs="Times New Roman"/>
                <w:szCs w:val="22"/>
              </w:rPr>
            </w:pPr>
          </w:p>
        </w:tc>
        <w:tc>
          <w:tcPr>
            <w:tcW w:w="1333" w:type="dxa"/>
            <w:gridSpan w:val="2"/>
            <w:vAlign w:val="bottom"/>
          </w:tcPr>
          <w:p w:rsidR="00FD07DD" w:rsidRPr="0018253E" w:rsidRDefault="00E135A0"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lang w:val="en-GB"/>
              </w:rPr>
              <w:t>1,036</w:t>
            </w:r>
          </w:p>
        </w:tc>
        <w:tc>
          <w:tcPr>
            <w:tcW w:w="270" w:type="dxa"/>
            <w:gridSpan w:val="2"/>
          </w:tcPr>
          <w:p w:rsidR="00FD07DD" w:rsidRPr="0018253E" w:rsidRDefault="00FD07DD" w:rsidP="00FD07DD">
            <w:pPr>
              <w:spacing w:after="0" w:line="240" w:lineRule="atLeast"/>
              <w:ind w:left="-54" w:right="32"/>
              <w:jc w:val="right"/>
              <w:rPr>
                <w:rFonts w:ascii="Times New Roman" w:hAnsi="Times New Roman" w:cs="Times New Roman"/>
                <w:szCs w:val="22"/>
              </w:rPr>
            </w:pPr>
          </w:p>
        </w:tc>
        <w:tc>
          <w:tcPr>
            <w:tcW w:w="1245" w:type="dxa"/>
            <w:vAlign w:val="bottom"/>
          </w:tcPr>
          <w:p w:rsidR="00FD07DD" w:rsidRPr="0018253E" w:rsidRDefault="00FD07DD" w:rsidP="00FD07DD">
            <w:pPr>
              <w:tabs>
                <w:tab w:val="decimal" w:pos="931"/>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2,94</w:t>
            </w:r>
            <w:r w:rsidR="00401207" w:rsidRPr="0018253E">
              <w:rPr>
                <w:rFonts w:ascii="Times New Roman" w:hAnsi="Times New Roman" w:cs="Times New Roman"/>
                <w:szCs w:val="22"/>
              </w:rPr>
              <w:t>8</w:t>
            </w:r>
          </w:p>
        </w:tc>
      </w:tr>
      <w:tr w:rsidR="00FD07DD" w:rsidRPr="0018253E" w:rsidTr="000C35B6">
        <w:tc>
          <w:tcPr>
            <w:tcW w:w="3776" w:type="dxa"/>
            <w:shd w:val="clear" w:color="auto" w:fill="auto"/>
            <w:vAlign w:val="bottom"/>
          </w:tcPr>
          <w:p w:rsidR="00FD07DD" w:rsidRPr="0018253E" w:rsidRDefault="00FD07DD" w:rsidP="00FD07DD">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ab/>
              <w:t>Other parties</w:t>
            </w:r>
          </w:p>
        </w:tc>
        <w:tc>
          <w:tcPr>
            <w:tcW w:w="1350" w:type="dxa"/>
            <w:tcBorders>
              <w:bottom w:val="single" w:sz="4" w:space="0" w:color="auto"/>
            </w:tcBorders>
            <w:shd w:val="clear" w:color="auto" w:fill="auto"/>
            <w:vAlign w:val="bottom"/>
          </w:tcPr>
          <w:p w:rsidR="00FD07DD" w:rsidRPr="0018253E" w:rsidRDefault="00B767D3"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159,176</w:t>
            </w:r>
          </w:p>
        </w:tc>
        <w:tc>
          <w:tcPr>
            <w:tcW w:w="260" w:type="dxa"/>
            <w:shd w:val="clear" w:color="auto" w:fill="auto"/>
          </w:tcPr>
          <w:p w:rsidR="00FD07DD" w:rsidRPr="0018253E" w:rsidRDefault="00FD07DD" w:rsidP="00FD07DD">
            <w:pPr>
              <w:spacing w:after="0" w:line="240" w:lineRule="atLeast"/>
              <w:ind w:left="-54" w:right="32"/>
              <w:jc w:val="right"/>
              <w:rPr>
                <w:rFonts w:ascii="Times New Roman" w:hAnsi="Times New Roman" w:cs="Times New Roman"/>
                <w:b/>
                <w:bCs/>
                <w:szCs w:val="22"/>
              </w:rPr>
            </w:pPr>
          </w:p>
        </w:tc>
        <w:tc>
          <w:tcPr>
            <w:tcW w:w="1367" w:type="dxa"/>
            <w:tcBorders>
              <w:bottom w:val="single" w:sz="4" w:space="0" w:color="auto"/>
            </w:tcBorders>
            <w:shd w:val="clear" w:color="auto" w:fill="auto"/>
            <w:vAlign w:val="bottom"/>
          </w:tcPr>
          <w:p w:rsidR="00FD07DD" w:rsidRPr="0018253E" w:rsidRDefault="00FD07DD" w:rsidP="00FD07DD">
            <w:pPr>
              <w:tabs>
                <w:tab w:val="decimal" w:pos="932"/>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189,830</w:t>
            </w:r>
          </w:p>
        </w:tc>
        <w:tc>
          <w:tcPr>
            <w:tcW w:w="270" w:type="dxa"/>
            <w:shd w:val="clear" w:color="auto" w:fill="auto"/>
          </w:tcPr>
          <w:p w:rsidR="00FD07DD" w:rsidRPr="0018253E" w:rsidRDefault="00FD07DD" w:rsidP="00FD07DD">
            <w:pPr>
              <w:spacing w:after="0" w:line="240" w:lineRule="atLeast"/>
              <w:ind w:left="-103" w:right="32"/>
              <w:jc w:val="both"/>
              <w:rPr>
                <w:rFonts w:ascii="Times New Roman" w:hAnsi="Times New Roman" w:cs="Times New Roman"/>
                <w:szCs w:val="22"/>
              </w:rPr>
            </w:pPr>
          </w:p>
        </w:tc>
        <w:tc>
          <w:tcPr>
            <w:tcW w:w="1333" w:type="dxa"/>
            <w:gridSpan w:val="2"/>
            <w:tcBorders>
              <w:bottom w:val="single" w:sz="4" w:space="0" w:color="auto"/>
            </w:tcBorders>
            <w:vAlign w:val="bottom"/>
          </w:tcPr>
          <w:p w:rsidR="00FD07DD" w:rsidRPr="0018253E" w:rsidRDefault="00E135A0"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lang w:val="en-GB"/>
              </w:rPr>
              <w:t>118,658</w:t>
            </w:r>
          </w:p>
        </w:tc>
        <w:tc>
          <w:tcPr>
            <w:tcW w:w="270" w:type="dxa"/>
            <w:gridSpan w:val="2"/>
          </w:tcPr>
          <w:p w:rsidR="00FD07DD" w:rsidRPr="0018253E" w:rsidRDefault="00FD07DD" w:rsidP="00FD07DD">
            <w:pPr>
              <w:spacing w:after="0" w:line="240" w:lineRule="atLeast"/>
              <w:ind w:left="-54" w:right="32"/>
              <w:jc w:val="right"/>
              <w:rPr>
                <w:rFonts w:ascii="Times New Roman" w:hAnsi="Times New Roman" w:cs="Times New Roman"/>
                <w:szCs w:val="22"/>
              </w:rPr>
            </w:pPr>
          </w:p>
        </w:tc>
        <w:tc>
          <w:tcPr>
            <w:tcW w:w="1245" w:type="dxa"/>
            <w:tcBorders>
              <w:bottom w:val="single" w:sz="4" w:space="0" w:color="auto"/>
            </w:tcBorders>
            <w:vAlign w:val="bottom"/>
          </w:tcPr>
          <w:p w:rsidR="00FD07DD" w:rsidRPr="0018253E" w:rsidRDefault="00FD07DD" w:rsidP="00FD07DD">
            <w:pPr>
              <w:tabs>
                <w:tab w:val="decimal" w:pos="931"/>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132,1</w:t>
            </w:r>
            <w:r w:rsidR="00401207" w:rsidRPr="0018253E">
              <w:rPr>
                <w:rFonts w:ascii="Times New Roman" w:hAnsi="Times New Roman" w:cs="Times New Roman"/>
                <w:szCs w:val="22"/>
              </w:rPr>
              <w:t>58</w:t>
            </w:r>
          </w:p>
        </w:tc>
      </w:tr>
      <w:tr w:rsidR="00FD07DD" w:rsidRPr="0018253E" w:rsidTr="000C35B6">
        <w:tc>
          <w:tcPr>
            <w:tcW w:w="3776" w:type="dxa"/>
            <w:shd w:val="clear" w:color="auto" w:fill="auto"/>
            <w:vAlign w:val="bottom"/>
          </w:tcPr>
          <w:p w:rsidR="00FD07DD" w:rsidRPr="0018253E" w:rsidRDefault="00FD07DD" w:rsidP="00FD07DD">
            <w:pPr>
              <w:tabs>
                <w:tab w:val="left" w:pos="405"/>
              </w:tabs>
              <w:spacing w:after="0" w:line="240" w:lineRule="atLeast"/>
              <w:ind w:left="522" w:right="-25"/>
              <w:jc w:val="thaiDistribute"/>
              <w:rPr>
                <w:rFonts w:ascii="Times New Roman" w:hAnsi="Times New Roman" w:cs="Times New Roman"/>
                <w:szCs w:val="22"/>
              </w:rPr>
            </w:pPr>
          </w:p>
        </w:tc>
        <w:tc>
          <w:tcPr>
            <w:tcW w:w="1350" w:type="dxa"/>
            <w:tcBorders>
              <w:top w:val="single" w:sz="4" w:space="0" w:color="auto"/>
              <w:bottom w:val="single" w:sz="4" w:space="0" w:color="auto"/>
            </w:tcBorders>
            <w:shd w:val="clear" w:color="auto" w:fill="auto"/>
            <w:vAlign w:val="bottom"/>
          </w:tcPr>
          <w:p w:rsidR="00FD07DD" w:rsidRPr="0018253E" w:rsidRDefault="00B767D3"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163,326</w:t>
            </w:r>
          </w:p>
        </w:tc>
        <w:tc>
          <w:tcPr>
            <w:tcW w:w="260" w:type="dxa"/>
            <w:shd w:val="clear" w:color="auto" w:fill="auto"/>
          </w:tcPr>
          <w:p w:rsidR="00FD07DD" w:rsidRPr="0018253E" w:rsidRDefault="00FD07DD" w:rsidP="00FD07DD">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single" w:sz="4" w:space="0" w:color="auto"/>
            </w:tcBorders>
            <w:shd w:val="clear" w:color="auto" w:fill="auto"/>
            <w:vAlign w:val="bottom"/>
          </w:tcPr>
          <w:p w:rsidR="00FD07DD" w:rsidRPr="0018253E" w:rsidRDefault="00FD07DD" w:rsidP="00FD07DD">
            <w:pPr>
              <w:tabs>
                <w:tab w:val="decimal" w:pos="932"/>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196,229</w:t>
            </w:r>
          </w:p>
        </w:tc>
        <w:tc>
          <w:tcPr>
            <w:tcW w:w="270" w:type="dxa"/>
            <w:shd w:val="clear" w:color="auto" w:fill="auto"/>
          </w:tcPr>
          <w:p w:rsidR="00FD07DD" w:rsidRPr="0018253E" w:rsidRDefault="00FD07DD" w:rsidP="00FD07DD">
            <w:pPr>
              <w:spacing w:after="0" w:line="240" w:lineRule="atLeast"/>
              <w:ind w:left="-103" w:right="32"/>
              <w:jc w:val="both"/>
              <w:rPr>
                <w:rFonts w:ascii="Times New Roman" w:hAnsi="Times New Roman" w:cs="Times New Roman"/>
                <w:szCs w:val="22"/>
              </w:rPr>
            </w:pPr>
          </w:p>
        </w:tc>
        <w:tc>
          <w:tcPr>
            <w:tcW w:w="1333" w:type="dxa"/>
            <w:gridSpan w:val="2"/>
            <w:tcBorders>
              <w:top w:val="single" w:sz="4" w:space="0" w:color="auto"/>
              <w:bottom w:val="single" w:sz="4" w:space="0" w:color="auto"/>
            </w:tcBorders>
            <w:vAlign w:val="bottom"/>
          </w:tcPr>
          <w:p w:rsidR="00FD07DD" w:rsidRPr="0018253E" w:rsidRDefault="00E135A0"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lang w:val="en-GB"/>
              </w:rPr>
              <w:t>119,694</w:t>
            </w:r>
          </w:p>
        </w:tc>
        <w:tc>
          <w:tcPr>
            <w:tcW w:w="270" w:type="dxa"/>
            <w:gridSpan w:val="2"/>
          </w:tcPr>
          <w:p w:rsidR="00FD07DD" w:rsidRPr="0018253E" w:rsidRDefault="00FD07DD" w:rsidP="00FD07DD">
            <w:pPr>
              <w:spacing w:after="0" w:line="240" w:lineRule="atLeast"/>
              <w:ind w:left="-54" w:right="32"/>
              <w:jc w:val="right"/>
              <w:rPr>
                <w:rFonts w:ascii="Times New Roman" w:hAnsi="Times New Roman" w:cs="Times New Roman"/>
                <w:szCs w:val="22"/>
              </w:rPr>
            </w:pPr>
          </w:p>
        </w:tc>
        <w:tc>
          <w:tcPr>
            <w:tcW w:w="1245" w:type="dxa"/>
            <w:tcBorders>
              <w:top w:val="single" w:sz="4" w:space="0" w:color="auto"/>
              <w:bottom w:val="single" w:sz="4" w:space="0" w:color="auto"/>
            </w:tcBorders>
            <w:vAlign w:val="bottom"/>
          </w:tcPr>
          <w:p w:rsidR="00FD07DD" w:rsidRPr="0018253E" w:rsidRDefault="00FD07DD" w:rsidP="00FD07DD">
            <w:pPr>
              <w:tabs>
                <w:tab w:val="decimal" w:pos="931"/>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135,106</w:t>
            </w:r>
          </w:p>
        </w:tc>
      </w:tr>
      <w:tr w:rsidR="00FD07DD" w:rsidRPr="0018253E" w:rsidTr="000C35B6">
        <w:tc>
          <w:tcPr>
            <w:tcW w:w="3776" w:type="dxa"/>
            <w:shd w:val="clear" w:color="auto" w:fill="auto"/>
            <w:vAlign w:val="bottom"/>
          </w:tcPr>
          <w:p w:rsidR="00FD07DD" w:rsidRPr="0018253E" w:rsidRDefault="00FD07DD" w:rsidP="00FD07DD">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Total</w:t>
            </w:r>
          </w:p>
        </w:tc>
        <w:tc>
          <w:tcPr>
            <w:tcW w:w="1350" w:type="dxa"/>
            <w:tcBorders>
              <w:top w:val="single" w:sz="4" w:space="0" w:color="auto"/>
            </w:tcBorders>
            <w:shd w:val="clear" w:color="auto" w:fill="auto"/>
            <w:vAlign w:val="bottom"/>
          </w:tcPr>
          <w:p w:rsidR="00FD07DD" w:rsidRPr="0018253E" w:rsidRDefault="00B767D3"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176,134</w:t>
            </w:r>
          </w:p>
        </w:tc>
        <w:tc>
          <w:tcPr>
            <w:tcW w:w="260" w:type="dxa"/>
            <w:shd w:val="clear" w:color="auto" w:fill="auto"/>
          </w:tcPr>
          <w:p w:rsidR="00FD07DD" w:rsidRPr="0018253E" w:rsidRDefault="00FD07DD" w:rsidP="00FD07DD">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tcBorders>
            <w:shd w:val="clear" w:color="auto" w:fill="auto"/>
            <w:vAlign w:val="bottom"/>
          </w:tcPr>
          <w:p w:rsidR="00FD07DD" w:rsidRPr="0018253E" w:rsidRDefault="00FD07DD" w:rsidP="00FD07DD">
            <w:pPr>
              <w:tabs>
                <w:tab w:val="decimal" w:pos="932"/>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206,172</w:t>
            </w:r>
          </w:p>
        </w:tc>
        <w:tc>
          <w:tcPr>
            <w:tcW w:w="270" w:type="dxa"/>
            <w:shd w:val="clear" w:color="auto" w:fill="auto"/>
          </w:tcPr>
          <w:p w:rsidR="00FD07DD" w:rsidRPr="0018253E" w:rsidRDefault="00FD07DD" w:rsidP="00FD07DD">
            <w:pPr>
              <w:spacing w:after="0" w:line="240" w:lineRule="atLeast"/>
              <w:ind w:left="-103" w:right="32"/>
              <w:jc w:val="both"/>
              <w:rPr>
                <w:rFonts w:ascii="Times New Roman" w:hAnsi="Times New Roman" w:cs="Times New Roman"/>
                <w:szCs w:val="22"/>
              </w:rPr>
            </w:pPr>
          </w:p>
        </w:tc>
        <w:tc>
          <w:tcPr>
            <w:tcW w:w="1333" w:type="dxa"/>
            <w:gridSpan w:val="2"/>
            <w:tcBorders>
              <w:top w:val="single" w:sz="4" w:space="0" w:color="auto"/>
            </w:tcBorders>
            <w:vAlign w:val="bottom"/>
          </w:tcPr>
          <w:p w:rsidR="00FD07DD" w:rsidRPr="0018253E" w:rsidRDefault="00E135A0" w:rsidP="00FD07DD">
            <w:pPr>
              <w:tabs>
                <w:tab w:val="decimal" w:pos="983"/>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lang w:val="en-GB"/>
              </w:rPr>
              <w:t>132,502</w:t>
            </w:r>
          </w:p>
        </w:tc>
        <w:tc>
          <w:tcPr>
            <w:tcW w:w="270" w:type="dxa"/>
            <w:gridSpan w:val="2"/>
          </w:tcPr>
          <w:p w:rsidR="00FD07DD" w:rsidRPr="0018253E" w:rsidRDefault="00FD07DD" w:rsidP="00FD07DD">
            <w:pPr>
              <w:spacing w:after="0" w:line="240" w:lineRule="atLeast"/>
              <w:ind w:left="-54" w:right="32"/>
              <w:jc w:val="right"/>
              <w:rPr>
                <w:rFonts w:ascii="Times New Roman" w:hAnsi="Times New Roman" w:cs="Times New Roman"/>
                <w:szCs w:val="22"/>
              </w:rPr>
            </w:pPr>
          </w:p>
        </w:tc>
        <w:tc>
          <w:tcPr>
            <w:tcW w:w="1245" w:type="dxa"/>
            <w:tcBorders>
              <w:top w:val="single" w:sz="4" w:space="0" w:color="auto"/>
            </w:tcBorders>
            <w:vAlign w:val="bottom"/>
          </w:tcPr>
          <w:p w:rsidR="00FD07DD" w:rsidRPr="0018253E" w:rsidRDefault="00FD07DD" w:rsidP="00FD07DD">
            <w:pPr>
              <w:tabs>
                <w:tab w:val="decimal" w:pos="931"/>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144,388</w:t>
            </w:r>
          </w:p>
        </w:tc>
      </w:tr>
      <w:tr w:rsidR="00FD07DD" w:rsidRPr="0018253E" w:rsidTr="000C35B6">
        <w:tc>
          <w:tcPr>
            <w:tcW w:w="3776" w:type="dxa"/>
            <w:shd w:val="clear" w:color="auto" w:fill="auto"/>
            <w:vAlign w:val="bottom"/>
          </w:tcPr>
          <w:p w:rsidR="00FD07DD" w:rsidRPr="0018253E" w:rsidRDefault="00FD07DD" w:rsidP="00C02149">
            <w:pPr>
              <w:tabs>
                <w:tab w:val="left" w:pos="405"/>
                <w:tab w:val="left" w:pos="1116"/>
              </w:tabs>
              <w:spacing w:after="0" w:line="240" w:lineRule="atLeast"/>
              <w:ind w:left="522" w:right="-25"/>
              <w:rPr>
                <w:rFonts w:ascii="Times New Roman" w:hAnsi="Times New Roman" w:cs="Times New Roman"/>
                <w:szCs w:val="22"/>
              </w:rPr>
            </w:pPr>
            <w:r w:rsidRPr="0018253E">
              <w:rPr>
                <w:rFonts w:ascii="Times New Roman" w:hAnsi="Times New Roman" w:cs="Times New Roman"/>
                <w:i/>
                <w:iCs/>
                <w:szCs w:val="22"/>
              </w:rPr>
              <w:t xml:space="preserve">Less </w:t>
            </w:r>
            <w:r w:rsidR="007B0576" w:rsidRPr="0018253E">
              <w:rPr>
                <w:rFonts w:ascii="Times New Roman" w:hAnsi="Times New Roman" w:cs="Times New Roman"/>
                <w:szCs w:val="22"/>
              </w:rPr>
              <w:t>a</w:t>
            </w:r>
            <w:r w:rsidRPr="0018253E">
              <w:rPr>
                <w:rFonts w:ascii="Times New Roman" w:hAnsi="Times New Roman" w:cs="Times New Roman"/>
                <w:szCs w:val="22"/>
              </w:rPr>
              <w:t xml:space="preserve">llowance for expected </w:t>
            </w:r>
            <w:r w:rsidRPr="0018253E">
              <w:rPr>
                <w:rFonts w:ascii="Times New Roman" w:hAnsi="Times New Roman" w:cs="Times New Roman"/>
                <w:szCs w:val="22"/>
              </w:rPr>
              <w:tab/>
              <w:t>credit losses</w:t>
            </w:r>
          </w:p>
        </w:tc>
        <w:tc>
          <w:tcPr>
            <w:tcW w:w="1350" w:type="dxa"/>
            <w:shd w:val="clear" w:color="auto" w:fill="auto"/>
            <w:vAlign w:val="bottom"/>
          </w:tcPr>
          <w:p w:rsidR="00FD07DD" w:rsidRPr="0018253E" w:rsidRDefault="00B767D3" w:rsidP="00FD07DD">
            <w:pPr>
              <w:tabs>
                <w:tab w:val="decimal" w:pos="983"/>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(4,581)</w:t>
            </w:r>
          </w:p>
        </w:tc>
        <w:tc>
          <w:tcPr>
            <w:tcW w:w="260" w:type="dxa"/>
            <w:shd w:val="clear" w:color="auto" w:fill="auto"/>
          </w:tcPr>
          <w:p w:rsidR="00FD07DD" w:rsidRPr="0018253E" w:rsidRDefault="00FD07DD" w:rsidP="00FD07DD">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FD07DD" w:rsidRPr="0018253E" w:rsidRDefault="00FD07DD" w:rsidP="00FD07DD">
            <w:pPr>
              <w:tabs>
                <w:tab w:val="decimal" w:pos="932"/>
              </w:tabs>
              <w:spacing w:after="0" w:line="240" w:lineRule="atLeast"/>
              <w:ind w:right="-108"/>
              <w:rPr>
                <w:rFonts w:ascii="Times New Roman" w:hAnsi="Times New Roman" w:cs="Times New Roman"/>
                <w:szCs w:val="22"/>
              </w:rPr>
            </w:pPr>
            <w:r w:rsidRPr="0018253E">
              <w:rPr>
                <w:rFonts w:ascii="Times New Roman" w:hAnsi="Times New Roman" w:cs="Times New Roman"/>
                <w:szCs w:val="22"/>
              </w:rPr>
              <w:t>(4,461)</w:t>
            </w:r>
          </w:p>
        </w:tc>
        <w:tc>
          <w:tcPr>
            <w:tcW w:w="270" w:type="dxa"/>
            <w:shd w:val="clear" w:color="auto" w:fill="auto"/>
          </w:tcPr>
          <w:p w:rsidR="00FD07DD" w:rsidRPr="0018253E" w:rsidRDefault="00FD07DD" w:rsidP="00FD07DD">
            <w:pPr>
              <w:spacing w:after="0" w:line="240" w:lineRule="atLeast"/>
              <w:ind w:left="-103" w:right="32"/>
              <w:jc w:val="both"/>
              <w:rPr>
                <w:rFonts w:ascii="Times New Roman" w:hAnsi="Times New Roman" w:cs="Times New Roman"/>
                <w:szCs w:val="22"/>
              </w:rPr>
            </w:pPr>
          </w:p>
        </w:tc>
        <w:tc>
          <w:tcPr>
            <w:tcW w:w="1333" w:type="dxa"/>
            <w:gridSpan w:val="2"/>
            <w:vAlign w:val="bottom"/>
          </w:tcPr>
          <w:p w:rsidR="00FD07DD" w:rsidRPr="0018253E" w:rsidRDefault="00E135A0" w:rsidP="00FD07DD">
            <w:pPr>
              <w:tabs>
                <w:tab w:val="decimal" w:pos="983"/>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lang w:val="en-GB"/>
              </w:rPr>
              <w:t>(3,120)</w:t>
            </w:r>
          </w:p>
        </w:tc>
        <w:tc>
          <w:tcPr>
            <w:tcW w:w="270" w:type="dxa"/>
            <w:gridSpan w:val="2"/>
          </w:tcPr>
          <w:p w:rsidR="00FD07DD" w:rsidRPr="0018253E" w:rsidRDefault="00FD07DD" w:rsidP="00FD07DD">
            <w:pPr>
              <w:spacing w:after="0" w:line="240" w:lineRule="atLeast"/>
              <w:ind w:left="-54" w:right="32"/>
              <w:jc w:val="right"/>
              <w:rPr>
                <w:rFonts w:ascii="Times New Roman" w:hAnsi="Times New Roman" w:cs="Times New Roman"/>
                <w:szCs w:val="22"/>
              </w:rPr>
            </w:pPr>
          </w:p>
        </w:tc>
        <w:tc>
          <w:tcPr>
            <w:tcW w:w="1245" w:type="dxa"/>
            <w:vAlign w:val="bottom"/>
          </w:tcPr>
          <w:p w:rsidR="00FD07DD" w:rsidRPr="0018253E" w:rsidRDefault="00FD07DD" w:rsidP="00FD07DD">
            <w:pPr>
              <w:tabs>
                <w:tab w:val="decimal" w:pos="931"/>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(2,913)</w:t>
            </w:r>
          </w:p>
        </w:tc>
      </w:tr>
      <w:tr w:rsidR="00FD07DD" w:rsidRPr="0018253E" w:rsidTr="000C35B6">
        <w:tc>
          <w:tcPr>
            <w:tcW w:w="3776" w:type="dxa"/>
            <w:shd w:val="clear" w:color="auto" w:fill="auto"/>
            <w:vAlign w:val="bottom"/>
          </w:tcPr>
          <w:p w:rsidR="00FD07DD" w:rsidRPr="0018253E" w:rsidRDefault="00FD07DD" w:rsidP="00FD07DD">
            <w:pPr>
              <w:tabs>
                <w:tab w:val="left" w:pos="405"/>
              </w:tabs>
              <w:spacing w:after="0" w:line="240" w:lineRule="atLeast"/>
              <w:ind w:left="522" w:right="-25"/>
              <w:jc w:val="thaiDistribute"/>
              <w:rPr>
                <w:rFonts w:ascii="Times New Roman" w:hAnsi="Times New Roman" w:cs="Times New Roman"/>
                <w:b/>
                <w:bCs/>
                <w:szCs w:val="22"/>
              </w:rPr>
            </w:pPr>
            <w:r w:rsidRPr="0018253E">
              <w:rPr>
                <w:rFonts w:ascii="Times New Roman" w:hAnsi="Times New Roman" w:cs="Times New Roman"/>
                <w:b/>
                <w:bCs/>
                <w:szCs w:val="22"/>
              </w:rPr>
              <w:t>Net</w:t>
            </w:r>
          </w:p>
        </w:tc>
        <w:tc>
          <w:tcPr>
            <w:tcW w:w="1350" w:type="dxa"/>
            <w:tcBorders>
              <w:top w:val="single" w:sz="4" w:space="0" w:color="auto"/>
              <w:bottom w:val="double" w:sz="4" w:space="0" w:color="auto"/>
            </w:tcBorders>
            <w:shd w:val="clear" w:color="auto" w:fill="auto"/>
            <w:vAlign w:val="bottom"/>
          </w:tcPr>
          <w:p w:rsidR="00FD07DD" w:rsidRPr="0018253E" w:rsidRDefault="00B767D3" w:rsidP="00B767D3">
            <w:pPr>
              <w:tabs>
                <w:tab w:val="decimal" w:pos="983"/>
              </w:tabs>
              <w:spacing w:after="0" w:line="240" w:lineRule="atLeast"/>
              <w:ind w:right="-108"/>
              <w:rPr>
                <w:rFonts w:ascii="Times New Roman" w:hAnsi="Times New Roman" w:cs="Times New Roman"/>
                <w:b/>
                <w:bCs/>
                <w:szCs w:val="22"/>
              </w:rPr>
            </w:pPr>
            <w:r w:rsidRPr="0018253E">
              <w:rPr>
                <w:rFonts w:ascii="Times New Roman" w:hAnsi="Times New Roman" w:cs="Times New Roman"/>
                <w:b/>
                <w:bCs/>
                <w:szCs w:val="22"/>
              </w:rPr>
              <w:t>171,553</w:t>
            </w:r>
          </w:p>
        </w:tc>
        <w:tc>
          <w:tcPr>
            <w:tcW w:w="260" w:type="dxa"/>
            <w:shd w:val="clear" w:color="auto" w:fill="auto"/>
          </w:tcPr>
          <w:p w:rsidR="00FD07DD" w:rsidRPr="0018253E" w:rsidRDefault="00FD07DD" w:rsidP="00FD07DD">
            <w:pPr>
              <w:tabs>
                <w:tab w:val="decimal" w:pos="905"/>
              </w:tabs>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FD07DD" w:rsidRPr="0018253E" w:rsidRDefault="00FD07DD" w:rsidP="00FD07DD">
            <w:pPr>
              <w:tabs>
                <w:tab w:val="decimal" w:pos="932"/>
              </w:tabs>
              <w:spacing w:after="0" w:line="240" w:lineRule="atLeast"/>
              <w:ind w:right="-108"/>
              <w:rPr>
                <w:rFonts w:ascii="Times New Roman" w:hAnsi="Times New Roman" w:cs="Times New Roman"/>
                <w:b/>
                <w:bCs/>
                <w:szCs w:val="22"/>
              </w:rPr>
            </w:pPr>
            <w:r w:rsidRPr="0018253E">
              <w:rPr>
                <w:rFonts w:ascii="Times New Roman" w:hAnsi="Times New Roman" w:cs="Times New Roman"/>
                <w:b/>
                <w:bCs/>
                <w:szCs w:val="22"/>
              </w:rPr>
              <w:t>201,711</w:t>
            </w:r>
          </w:p>
        </w:tc>
        <w:tc>
          <w:tcPr>
            <w:tcW w:w="270" w:type="dxa"/>
            <w:shd w:val="clear" w:color="auto" w:fill="auto"/>
          </w:tcPr>
          <w:p w:rsidR="00FD07DD" w:rsidRPr="0018253E" w:rsidRDefault="00FD07DD" w:rsidP="00FD07DD">
            <w:pPr>
              <w:spacing w:after="0" w:line="240" w:lineRule="atLeast"/>
              <w:ind w:left="-103" w:right="32"/>
              <w:jc w:val="both"/>
              <w:rPr>
                <w:rFonts w:ascii="Times New Roman" w:hAnsi="Times New Roman" w:cs="Times New Roman"/>
                <w:szCs w:val="22"/>
              </w:rPr>
            </w:pPr>
          </w:p>
        </w:tc>
        <w:tc>
          <w:tcPr>
            <w:tcW w:w="1333" w:type="dxa"/>
            <w:gridSpan w:val="2"/>
            <w:tcBorders>
              <w:top w:val="single" w:sz="4" w:space="0" w:color="auto"/>
              <w:bottom w:val="double" w:sz="4" w:space="0" w:color="auto"/>
            </w:tcBorders>
            <w:vAlign w:val="bottom"/>
          </w:tcPr>
          <w:p w:rsidR="00FD07DD" w:rsidRPr="0018253E" w:rsidRDefault="00E135A0" w:rsidP="00FD07DD">
            <w:pPr>
              <w:tabs>
                <w:tab w:val="decimal" w:pos="983"/>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lang w:val="en-GB"/>
              </w:rPr>
              <w:t>129,</w:t>
            </w:r>
            <w:r w:rsidRPr="0018253E">
              <w:rPr>
                <w:rFonts w:ascii="Times New Roman" w:hAnsi="Times New Roman" w:cs="Times New Roman" w:hint="cs"/>
                <w:b/>
                <w:bCs/>
                <w:szCs w:val="22"/>
                <w:cs/>
              </w:rPr>
              <w:t>38</w:t>
            </w:r>
            <w:r w:rsidRPr="0018253E">
              <w:rPr>
                <w:rFonts w:ascii="Times New Roman" w:hAnsi="Times New Roman" w:cs="Times New Roman"/>
                <w:b/>
                <w:bCs/>
                <w:szCs w:val="22"/>
              </w:rPr>
              <w:t>2</w:t>
            </w:r>
          </w:p>
        </w:tc>
        <w:tc>
          <w:tcPr>
            <w:tcW w:w="270" w:type="dxa"/>
            <w:gridSpan w:val="2"/>
          </w:tcPr>
          <w:p w:rsidR="00FD07DD" w:rsidRPr="0018253E" w:rsidRDefault="00FD07DD" w:rsidP="00FD07DD">
            <w:pPr>
              <w:spacing w:after="0" w:line="240" w:lineRule="atLeast"/>
              <w:ind w:left="-54" w:right="32"/>
              <w:jc w:val="right"/>
              <w:rPr>
                <w:rFonts w:ascii="Times New Roman" w:hAnsi="Times New Roman" w:cs="Times New Roman"/>
                <w:szCs w:val="22"/>
              </w:rPr>
            </w:pPr>
          </w:p>
        </w:tc>
        <w:tc>
          <w:tcPr>
            <w:tcW w:w="1245" w:type="dxa"/>
            <w:tcBorders>
              <w:top w:val="single" w:sz="4" w:space="0" w:color="auto"/>
              <w:bottom w:val="double" w:sz="4" w:space="0" w:color="auto"/>
            </w:tcBorders>
            <w:vAlign w:val="bottom"/>
          </w:tcPr>
          <w:p w:rsidR="00FD07DD" w:rsidRPr="0018253E" w:rsidRDefault="00FD07DD" w:rsidP="00FD07DD">
            <w:pPr>
              <w:tabs>
                <w:tab w:val="decimal" w:pos="931"/>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141,475</w:t>
            </w:r>
          </w:p>
        </w:tc>
      </w:tr>
    </w:tbl>
    <w:p w:rsidR="00EB120D" w:rsidRPr="0018253E" w:rsidRDefault="00EB120D" w:rsidP="006E069C">
      <w:pPr>
        <w:pStyle w:val="BodyText"/>
        <w:ind w:left="539" w:right="-23" w:firstLine="0"/>
        <w:jc w:val="both"/>
        <w:rPr>
          <w:rFonts w:ascii="Times New Roman" w:hAnsi="Times New Roman" w:cs="Times New Roman"/>
          <w:sz w:val="22"/>
          <w:szCs w:val="28"/>
        </w:rPr>
      </w:pPr>
    </w:p>
    <w:tbl>
      <w:tblPr>
        <w:tblW w:w="9871" w:type="dxa"/>
        <w:tblInd w:w="18" w:type="dxa"/>
        <w:tblLayout w:type="fixed"/>
        <w:tblLook w:val="01E0"/>
      </w:tblPr>
      <w:tblGrid>
        <w:gridCol w:w="3776"/>
        <w:gridCol w:w="1350"/>
        <w:gridCol w:w="260"/>
        <w:gridCol w:w="1367"/>
        <w:gridCol w:w="270"/>
        <w:gridCol w:w="1289"/>
        <w:gridCol w:w="44"/>
        <w:gridCol w:w="216"/>
        <w:gridCol w:w="54"/>
        <w:gridCol w:w="1245"/>
      </w:tblGrid>
      <w:tr w:rsidR="005D4955" w:rsidRPr="0018253E" w:rsidTr="000C35B6">
        <w:tc>
          <w:tcPr>
            <w:tcW w:w="3776" w:type="dxa"/>
          </w:tcPr>
          <w:p w:rsidR="005D4955" w:rsidRPr="0018253E" w:rsidRDefault="005D4955" w:rsidP="00F14D5D">
            <w:pPr>
              <w:spacing w:after="0" w:line="240" w:lineRule="atLeast"/>
              <w:ind w:left="522" w:right="-25"/>
              <w:jc w:val="center"/>
              <w:rPr>
                <w:rFonts w:ascii="Times New Roman" w:hAnsi="Times New Roman" w:cs="Times New Roman"/>
                <w:szCs w:val="22"/>
              </w:rPr>
            </w:pPr>
          </w:p>
        </w:tc>
        <w:tc>
          <w:tcPr>
            <w:tcW w:w="2977" w:type="dxa"/>
            <w:gridSpan w:val="3"/>
          </w:tcPr>
          <w:p w:rsidR="005D4955" w:rsidRPr="0018253E" w:rsidRDefault="005D4955" w:rsidP="00F14D5D">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70" w:type="dxa"/>
          </w:tcPr>
          <w:p w:rsidR="005D4955" w:rsidRPr="0018253E" w:rsidRDefault="005D4955" w:rsidP="00F14D5D">
            <w:pPr>
              <w:tabs>
                <w:tab w:val="decimal" w:pos="930"/>
              </w:tabs>
              <w:spacing w:after="0" w:line="240" w:lineRule="atLeast"/>
              <w:ind w:right="-25"/>
              <w:jc w:val="center"/>
              <w:rPr>
                <w:rFonts w:ascii="Times New Roman" w:eastAsia="Cordia New" w:hAnsi="Times New Roman" w:cs="Times New Roman"/>
                <w:b/>
                <w:bCs/>
                <w:szCs w:val="22"/>
              </w:rPr>
            </w:pPr>
          </w:p>
        </w:tc>
        <w:tc>
          <w:tcPr>
            <w:tcW w:w="2848" w:type="dxa"/>
            <w:gridSpan w:val="5"/>
          </w:tcPr>
          <w:p w:rsidR="005D4955" w:rsidRPr="0018253E" w:rsidRDefault="005D4955" w:rsidP="00F14D5D">
            <w:pPr>
              <w:spacing w:after="0" w:line="240" w:lineRule="atLeast"/>
              <w:ind w:left="-3"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571967" w:rsidRPr="0018253E" w:rsidTr="000C35B6">
        <w:trPr>
          <w:trHeight w:val="315"/>
        </w:trPr>
        <w:tc>
          <w:tcPr>
            <w:tcW w:w="3776" w:type="dxa"/>
            <w:shd w:val="clear" w:color="auto" w:fill="auto"/>
          </w:tcPr>
          <w:p w:rsidR="00571967" w:rsidRPr="0018253E" w:rsidRDefault="00571967" w:rsidP="00F14D5D">
            <w:pPr>
              <w:spacing w:after="0" w:line="240" w:lineRule="atLeast"/>
              <w:ind w:left="522" w:right="-25"/>
              <w:jc w:val="center"/>
              <w:rPr>
                <w:rFonts w:ascii="Times New Roman" w:hAnsi="Times New Roman" w:cs="Times New Roman"/>
                <w:szCs w:val="22"/>
              </w:rPr>
            </w:pPr>
          </w:p>
        </w:tc>
        <w:tc>
          <w:tcPr>
            <w:tcW w:w="1350" w:type="dxa"/>
            <w:shd w:val="clear" w:color="auto" w:fill="auto"/>
          </w:tcPr>
          <w:p w:rsidR="00571967" w:rsidRPr="0018253E" w:rsidRDefault="00571967" w:rsidP="00F14D5D">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60" w:type="dxa"/>
            <w:shd w:val="clear" w:color="auto" w:fill="auto"/>
          </w:tcPr>
          <w:p w:rsidR="00571967" w:rsidRPr="0018253E" w:rsidRDefault="00571967" w:rsidP="00F14D5D">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571967" w:rsidRPr="0018253E" w:rsidRDefault="00571967" w:rsidP="00F14D5D">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2020</w:t>
            </w:r>
          </w:p>
        </w:tc>
        <w:tc>
          <w:tcPr>
            <w:tcW w:w="270" w:type="dxa"/>
            <w:shd w:val="clear" w:color="auto" w:fill="auto"/>
          </w:tcPr>
          <w:p w:rsidR="00571967" w:rsidRPr="0018253E" w:rsidRDefault="00571967"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60" w:type="dxa"/>
            <w:gridSpan w:val="2"/>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299" w:type="dxa"/>
            <w:gridSpan w:val="2"/>
          </w:tcPr>
          <w:p w:rsidR="00571967" w:rsidRPr="0018253E" w:rsidRDefault="00571967"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2020</w:t>
            </w:r>
          </w:p>
        </w:tc>
      </w:tr>
      <w:tr w:rsidR="00571967" w:rsidRPr="0018253E" w:rsidTr="000C35B6">
        <w:tc>
          <w:tcPr>
            <w:tcW w:w="3776" w:type="dxa"/>
            <w:shd w:val="clear" w:color="auto" w:fill="auto"/>
          </w:tcPr>
          <w:p w:rsidR="00571967" w:rsidRPr="0018253E" w:rsidRDefault="00571967"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6095" w:type="dxa"/>
            <w:gridSpan w:val="9"/>
            <w:shd w:val="clear" w:color="auto" w:fill="auto"/>
          </w:tcPr>
          <w:p w:rsidR="00571967" w:rsidRPr="0018253E" w:rsidRDefault="00571967" w:rsidP="00F14D5D">
            <w:pPr>
              <w:tabs>
                <w:tab w:val="left" w:pos="405"/>
              </w:tabs>
              <w:spacing w:after="0" w:line="240" w:lineRule="atLeast"/>
              <w:ind w:left="-18"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571967" w:rsidRPr="0018253E" w:rsidTr="000C35B6">
        <w:tc>
          <w:tcPr>
            <w:tcW w:w="3776" w:type="dxa"/>
            <w:shd w:val="clear" w:color="auto" w:fill="auto"/>
          </w:tcPr>
          <w:p w:rsidR="00571967" w:rsidRPr="0018253E" w:rsidRDefault="00571967" w:rsidP="005D4955">
            <w:pPr>
              <w:spacing w:after="0" w:line="240" w:lineRule="atLeast"/>
              <w:ind w:left="518" w:right="-25"/>
              <w:rPr>
                <w:rFonts w:ascii="Times New Roman" w:hAnsi="Times New Roman" w:cs="Times New Roman"/>
                <w:szCs w:val="22"/>
              </w:rPr>
            </w:pPr>
            <w:r w:rsidRPr="0018253E">
              <w:rPr>
                <w:rFonts w:ascii="Times New Roman" w:hAnsi="Times New Roman" w:cs="Times New Roman"/>
                <w:b/>
                <w:bCs/>
                <w:i/>
                <w:iCs/>
              </w:rPr>
              <w:t>For three-month period ended</w:t>
            </w:r>
          </w:p>
        </w:tc>
        <w:tc>
          <w:tcPr>
            <w:tcW w:w="1350" w:type="dxa"/>
            <w:shd w:val="clear" w:color="auto" w:fill="auto"/>
            <w:vAlign w:val="bottom"/>
          </w:tcPr>
          <w:p w:rsidR="00571967" w:rsidRPr="0018253E" w:rsidRDefault="00571967" w:rsidP="00F14D5D">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571967" w:rsidRPr="0018253E" w:rsidRDefault="00571967" w:rsidP="00F14D5D">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571967" w:rsidRPr="0018253E" w:rsidRDefault="00571967" w:rsidP="00F14D5D">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571967" w:rsidRPr="0018253E" w:rsidRDefault="00571967" w:rsidP="00F14D5D">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571967" w:rsidRPr="0018253E" w:rsidRDefault="00571967" w:rsidP="00F14D5D">
            <w:pPr>
              <w:tabs>
                <w:tab w:val="decimal" w:pos="983"/>
              </w:tabs>
              <w:spacing w:after="0" w:line="240" w:lineRule="atLeast"/>
              <w:ind w:left="-54" w:right="-25"/>
              <w:rPr>
                <w:rFonts w:ascii="Times New Roman" w:hAnsi="Times New Roman" w:cs="Times New Roman"/>
                <w:szCs w:val="22"/>
              </w:rPr>
            </w:pPr>
          </w:p>
        </w:tc>
        <w:tc>
          <w:tcPr>
            <w:tcW w:w="270" w:type="dxa"/>
            <w:gridSpan w:val="2"/>
          </w:tcPr>
          <w:p w:rsidR="00571967" w:rsidRPr="0018253E" w:rsidRDefault="00571967" w:rsidP="00F14D5D">
            <w:pPr>
              <w:tabs>
                <w:tab w:val="decimal" w:pos="870"/>
                <w:tab w:val="decimal" w:pos="973"/>
              </w:tabs>
              <w:spacing w:after="0" w:line="240" w:lineRule="atLeast"/>
              <w:ind w:left="72" w:right="-25"/>
              <w:jc w:val="both"/>
              <w:rPr>
                <w:rFonts w:ascii="Times New Roman" w:hAnsi="Times New Roman" w:cs="Times New Roman"/>
                <w:szCs w:val="22"/>
              </w:rPr>
            </w:pPr>
          </w:p>
        </w:tc>
        <w:tc>
          <w:tcPr>
            <w:tcW w:w="1245" w:type="dxa"/>
            <w:vAlign w:val="bottom"/>
          </w:tcPr>
          <w:p w:rsidR="00571967" w:rsidRPr="0018253E" w:rsidRDefault="00571967" w:rsidP="00F14D5D">
            <w:pPr>
              <w:tabs>
                <w:tab w:val="decimal" w:pos="983"/>
              </w:tabs>
              <w:spacing w:after="0" w:line="240" w:lineRule="atLeast"/>
              <w:ind w:left="-54" w:right="-25"/>
              <w:rPr>
                <w:rFonts w:ascii="Times New Roman" w:hAnsi="Times New Roman" w:cs="Times New Roman"/>
                <w:szCs w:val="22"/>
              </w:rPr>
            </w:pPr>
          </w:p>
        </w:tc>
      </w:tr>
      <w:tr w:rsidR="00571967" w:rsidRPr="0018253E" w:rsidTr="000C35B6">
        <w:tc>
          <w:tcPr>
            <w:tcW w:w="3776" w:type="dxa"/>
            <w:shd w:val="clear" w:color="auto" w:fill="auto"/>
          </w:tcPr>
          <w:p w:rsidR="00571967" w:rsidRPr="0018253E" w:rsidRDefault="00951E6B" w:rsidP="00F14D5D">
            <w:pPr>
              <w:tabs>
                <w:tab w:val="left" w:pos="405"/>
              </w:tabs>
              <w:spacing w:after="0" w:line="240" w:lineRule="atLeast"/>
              <w:ind w:left="522" w:right="-25"/>
              <w:jc w:val="thaiDistribute"/>
              <w:rPr>
                <w:rFonts w:ascii="Times New Roman" w:hAnsi="Times New Roman" w:cs="Times New Roman"/>
                <w:b/>
                <w:bCs/>
                <w:szCs w:val="22"/>
              </w:rPr>
            </w:pPr>
            <w:r w:rsidRPr="0018253E">
              <w:rPr>
                <w:rFonts w:ascii="Times New Roman" w:hAnsi="Times New Roman" w:cs="Times New Roman"/>
                <w:b/>
                <w:bCs/>
                <w:i/>
                <w:iCs/>
              </w:rPr>
              <w:tab/>
            </w:r>
            <w:r w:rsidR="00571967" w:rsidRPr="0018253E">
              <w:rPr>
                <w:rFonts w:ascii="Times New Roman" w:hAnsi="Times New Roman" w:cs="Times New Roman"/>
                <w:b/>
                <w:bCs/>
                <w:i/>
                <w:iCs/>
              </w:rPr>
              <w:t>31 March</w:t>
            </w:r>
          </w:p>
        </w:tc>
        <w:tc>
          <w:tcPr>
            <w:tcW w:w="1350" w:type="dxa"/>
            <w:shd w:val="clear" w:color="auto" w:fill="auto"/>
            <w:vAlign w:val="bottom"/>
          </w:tcPr>
          <w:p w:rsidR="00571967" w:rsidRPr="0018253E" w:rsidRDefault="00571967" w:rsidP="00F14D5D">
            <w:pPr>
              <w:tabs>
                <w:tab w:val="decimal" w:pos="983"/>
              </w:tabs>
              <w:spacing w:after="0" w:line="240" w:lineRule="atLeast"/>
              <w:ind w:left="-54" w:right="-25"/>
              <w:rPr>
                <w:rFonts w:ascii="Times New Roman" w:hAnsi="Times New Roman" w:cs="Times New Roman"/>
                <w:szCs w:val="22"/>
              </w:rPr>
            </w:pPr>
          </w:p>
        </w:tc>
        <w:tc>
          <w:tcPr>
            <w:tcW w:w="260" w:type="dxa"/>
            <w:shd w:val="clear" w:color="auto" w:fill="auto"/>
          </w:tcPr>
          <w:p w:rsidR="00571967" w:rsidRPr="0018253E" w:rsidRDefault="00571967" w:rsidP="00F14D5D">
            <w:pPr>
              <w:tabs>
                <w:tab w:val="decimal" w:pos="870"/>
              </w:tabs>
              <w:spacing w:after="0" w:line="240" w:lineRule="atLeast"/>
              <w:ind w:left="72" w:right="-25"/>
              <w:jc w:val="both"/>
              <w:rPr>
                <w:rFonts w:ascii="Times New Roman" w:hAnsi="Times New Roman" w:cs="Times New Roman"/>
                <w:szCs w:val="22"/>
                <w:cs/>
              </w:rPr>
            </w:pPr>
          </w:p>
        </w:tc>
        <w:tc>
          <w:tcPr>
            <w:tcW w:w="1367" w:type="dxa"/>
            <w:shd w:val="clear" w:color="auto" w:fill="auto"/>
            <w:vAlign w:val="bottom"/>
          </w:tcPr>
          <w:p w:rsidR="00571967" w:rsidRPr="0018253E" w:rsidRDefault="00571967" w:rsidP="00F14D5D">
            <w:pPr>
              <w:tabs>
                <w:tab w:val="decimal" w:pos="983"/>
              </w:tabs>
              <w:spacing w:after="0" w:line="240" w:lineRule="atLeast"/>
              <w:ind w:left="-54" w:right="-25"/>
              <w:rPr>
                <w:rFonts w:ascii="Times New Roman" w:hAnsi="Times New Roman" w:cs="Times New Roman"/>
                <w:szCs w:val="22"/>
              </w:rPr>
            </w:pPr>
          </w:p>
        </w:tc>
        <w:tc>
          <w:tcPr>
            <w:tcW w:w="270" w:type="dxa"/>
            <w:shd w:val="clear" w:color="auto" w:fill="auto"/>
          </w:tcPr>
          <w:p w:rsidR="00571967" w:rsidRPr="0018253E" w:rsidRDefault="00571967" w:rsidP="00F14D5D">
            <w:pPr>
              <w:tabs>
                <w:tab w:val="decimal" w:pos="870"/>
              </w:tabs>
              <w:spacing w:after="0" w:line="240" w:lineRule="atLeast"/>
              <w:ind w:left="72" w:right="-25"/>
              <w:jc w:val="both"/>
              <w:rPr>
                <w:rFonts w:ascii="Times New Roman" w:hAnsi="Times New Roman" w:cs="Times New Roman"/>
                <w:szCs w:val="22"/>
                <w:cs/>
              </w:rPr>
            </w:pPr>
          </w:p>
        </w:tc>
        <w:tc>
          <w:tcPr>
            <w:tcW w:w="1333" w:type="dxa"/>
            <w:gridSpan w:val="2"/>
            <w:vAlign w:val="bottom"/>
          </w:tcPr>
          <w:p w:rsidR="00571967" w:rsidRPr="0018253E" w:rsidRDefault="00571967" w:rsidP="00F14D5D">
            <w:pPr>
              <w:tabs>
                <w:tab w:val="decimal" w:pos="983"/>
              </w:tabs>
              <w:spacing w:after="0" w:line="240" w:lineRule="atLeast"/>
              <w:ind w:left="-54" w:right="-25"/>
              <w:rPr>
                <w:rFonts w:ascii="Times New Roman" w:hAnsi="Times New Roman" w:cs="Times New Roman"/>
                <w:szCs w:val="22"/>
              </w:rPr>
            </w:pPr>
          </w:p>
        </w:tc>
        <w:tc>
          <w:tcPr>
            <w:tcW w:w="270" w:type="dxa"/>
            <w:gridSpan w:val="2"/>
          </w:tcPr>
          <w:p w:rsidR="00571967" w:rsidRPr="0018253E" w:rsidRDefault="00571967" w:rsidP="00F14D5D">
            <w:pPr>
              <w:tabs>
                <w:tab w:val="decimal" w:pos="870"/>
                <w:tab w:val="decimal" w:pos="973"/>
              </w:tabs>
              <w:spacing w:after="0" w:line="240" w:lineRule="atLeast"/>
              <w:ind w:left="72" w:right="-25"/>
              <w:jc w:val="both"/>
              <w:rPr>
                <w:rFonts w:ascii="Times New Roman" w:hAnsi="Times New Roman" w:cs="Times New Roman"/>
                <w:szCs w:val="22"/>
              </w:rPr>
            </w:pPr>
          </w:p>
        </w:tc>
        <w:tc>
          <w:tcPr>
            <w:tcW w:w="1245" w:type="dxa"/>
            <w:vAlign w:val="bottom"/>
          </w:tcPr>
          <w:p w:rsidR="00571967" w:rsidRPr="0018253E" w:rsidRDefault="00571967" w:rsidP="00F14D5D">
            <w:pPr>
              <w:tabs>
                <w:tab w:val="decimal" w:pos="983"/>
              </w:tabs>
              <w:spacing w:after="0" w:line="240" w:lineRule="atLeast"/>
              <w:ind w:left="-54" w:right="-25"/>
              <w:rPr>
                <w:rFonts w:ascii="Times New Roman" w:hAnsi="Times New Roman" w:cs="Times New Roman"/>
                <w:szCs w:val="22"/>
              </w:rPr>
            </w:pPr>
          </w:p>
        </w:tc>
      </w:tr>
      <w:tr w:rsidR="000A15B5" w:rsidRPr="0018253E" w:rsidTr="000C35B6">
        <w:tc>
          <w:tcPr>
            <w:tcW w:w="3776" w:type="dxa"/>
            <w:shd w:val="clear" w:color="auto" w:fill="auto"/>
            <w:vAlign w:val="bottom"/>
          </w:tcPr>
          <w:p w:rsidR="000A15B5" w:rsidRPr="0018253E" w:rsidRDefault="00256990" w:rsidP="000A15B5">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(Reversal) e</w:t>
            </w:r>
            <w:r w:rsidR="000A15B5" w:rsidRPr="0018253E">
              <w:rPr>
                <w:rFonts w:ascii="Times New Roman" w:hAnsi="Times New Roman" w:cs="Times New Roman"/>
                <w:szCs w:val="22"/>
              </w:rPr>
              <w:t>xpected credit loss</w:t>
            </w:r>
          </w:p>
        </w:tc>
        <w:tc>
          <w:tcPr>
            <w:tcW w:w="1350" w:type="dxa"/>
            <w:tcBorders>
              <w:bottom w:val="double" w:sz="4" w:space="0" w:color="auto"/>
            </w:tcBorders>
            <w:shd w:val="clear" w:color="auto" w:fill="auto"/>
            <w:vAlign w:val="bottom"/>
          </w:tcPr>
          <w:p w:rsidR="000A15B5" w:rsidRPr="0018253E" w:rsidRDefault="00725964" w:rsidP="000A15B5">
            <w:pPr>
              <w:tabs>
                <w:tab w:val="decimal" w:pos="983"/>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120</w:t>
            </w:r>
          </w:p>
        </w:tc>
        <w:tc>
          <w:tcPr>
            <w:tcW w:w="260" w:type="dxa"/>
            <w:shd w:val="clear" w:color="auto" w:fill="auto"/>
          </w:tcPr>
          <w:p w:rsidR="000A15B5" w:rsidRPr="0018253E" w:rsidRDefault="000A15B5" w:rsidP="000A15B5">
            <w:pPr>
              <w:spacing w:after="0" w:line="240" w:lineRule="atLeast"/>
              <w:ind w:left="-54" w:right="32"/>
              <w:jc w:val="right"/>
              <w:rPr>
                <w:rFonts w:ascii="Times New Roman" w:hAnsi="Times New Roman" w:cs="Times New Roman"/>
                <w:b/>
                <w:bCs/>
                <w:szCs w:val="22"/>
              </w:rPr>
            </w:pPr>
          </w:p>
        </w:tc>
        <w:tc>
          <w:tcPr>
            <w:tcW w:w="1367" w:type="dxa"/>
            <w:tcBorders>
              <w:bottom w:val="double" w:sz="4" w:space="0" w:color="auto"/>
            </w:tcBorders>
            <w:shd w:val="clear" w:color="auto" w:fill="auto"/>
            <w:vAlign w:val="bottom"/>
          </w:tcPr>
          <w:p w:rsidR="000A15B5" w:rsidRPr="0018253E" w:rsidRDefault="000A15B5" w:rsidP="000A15B5">
            <w:pPr>
              <w:tabs>
                <w:tab w:val="decimal" w:pos="932"/>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(522)</w:t>
            </w:r>
          </w:p>
        </w:tc>
        <w:tc>
          <w:tcPr>
            <w:tcW w:w="270" w:type="dxa"/>
            <w:shd w:val="clear" w:color="auto" w:fill="auto"/>
          </w:tcPr>
          <w:p w:rsidR="000A15B5" w:rsidRPr="0018253E" w:rsidRDefault="000A15B5" w:rsidP="000A15B5">
            <w:pPr>
              <w:spacing w:after="0" w:line="240" w:lineRule="atLeast"/>
              <w:ind w:left="-103" w:right="32"/>
              <w:jc w:val="both"/>
              <w:rPr>
                <w:rFonts w:ascii="Times New Roman" w:hAnsi="Times New Roman" w:cs="Times New Roman"/>
                <w:b/>
                <w:bCs/>
                <w:szCs w:val="22"/>
              </w:rPr>
            </w:pPr>
          </w:p>
        </w:tc>
        <w:tc>
          <w:tcPr>
            <w:tcW w:w="1333" w:type="dxa"/>
            <w:gridSpan w:val="2"/>
            <w:tcBorders>
              <w:bottom w:val="double" w:sz="4" w:space="0" w:color="auto"/>
            </w:tcBorders>
            <w:vAlign w:val="bottom"/>
          </w:tcPr>
          <w:p w:rsidR="000A15B5" w:rsidRPr="0018253E" w:rsidRDefault="00725964" w:rsidP="000A15B5">
            <w:pPr>
              <w:tabs>
                <w:tab w:val="decimal" w:pos="983"/>
              </w:tabs>
              <w:spacing w:after="0" w:line="240" w:lineRule="atLeast"/>
              <w:ind w:left="-54" w:right="-108"/>
              <w:rPr>
                <w:rFonts w:ascii="Times New Roman" w:hAnsi="Times New Roman" w:cs="Times New Roman"/>
                <w:b/>
                <w:bCs/>
                <w:szCs w:val="22"/>
                <w:cs/>
              </w:rPr>
            </w:pPr>
            <w:r w:rsidRPr="0018253E">
              <w:rPr>
                <w:rFonts w:ascii="Times New Roman" w:hAnsi="Times New Roman" w:cs="Times New Roman"/>
                <w:b/>
                <w:bCs/>
                <w:szCs w:val="22"/>
              </w:rPr>
              <w:t>207</w:t>
            </w:r>
          </w:p>
        </w:tc>
        <w:tc>
          <w:tcPr>
            <w:tcW w:w="270" w:type="dxa"/>
            <w:gridSpan w:val="2"/>
          </w:tcPr>
          <w:p w:rsidR="000A15B5" w:rsidRPr="0018253E" w:rsidRDefault="000A15B5" w:rsidP="000A15B5">
            <w:pPr>
              <w:spacing w:after="0" w:line="240" w:lineRule="atLeast"/>
              <w:ind w:left="-54" w:right="32"/>
              <w:jc w:val="right"/>
              <w:rPr>
                <w:rFonts w:ascii="Times New Roman" w:hAnsi="Times New Roman" w:cs="Times New Roman"/>
                <w:b/>
                <w:bCs/>
                <w:szCs w:val="22"/>
              </w:rPr>
            </w:pPr>
          </w:p>
        </w:tc>
        <w:tc>
          <w:tcPr>
            <w:tcW w:w="1245" w:type="dxa"/>
            <w:tcBorders>
              <w:bottom w:val="double" w:sz="4" w:space="0" w:color="auto"/>
            </w:tcBorders>
            <w:vAlign w:val="bottom"/>
          </w:tcPr>
          <w:p w:rsidR="000A15B5" w:rsidRPr="0018253E" w:rsidRDefault="000A15B5" w:rsidP="000A15B5">
            <w:pPr>
              <w:tabs>
                <w:tab w:val="decimal" w:pos="931"/>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(282)</w:t>
            </w:r>
          </w:p>
        </w:tc>
      </w:tr>
    </w:tbl>
    <w:p w:rsidR="005D4955" w:rsidRPr="0018253E" w:rsidRDefault="005D4955" w:rsidP="006E069C">
      <w:pPr>
        <w:pStyle w:val="BodyText"/>
        <w:ind w:left="539" w:right="-23" w:firstLine="0"/>
        <w:jc w:val="both"/>
        <w:rPr>
          <w:rFonts w:ascii="Times New Roman" w:hAnsi="Times New Roman" w:cs="Times New Roman"/>
          <w:sz w:val="22"/>
          <w:szCs w:val="28"/>
        </w:rPr>
      </w:pPr>
    </w:p>
    <w:p w:rsidR="00DE4702" w:rsidRPr="0018253E" w:rsidRDefault="00DE4702" w:rsidP="00053F4E">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18253E">
        <w:rPr>
          <w:rFonts w:ascii="Times New Roman" w:hAnsi="Times New Roman" w:cs="Times New Roman"/>
          <w:szCs w:val="22"/>
        </w:rPr>
        <w:t>Aging analyses for trade accounts receivable were as follows:</w:t>
      </w:r>
    </w:p>
    <w:p w:rsidR="00640F2E" w:rsidRPr="0018253E" w:rsidRDefault="00640F2E" w:rsidP="006E069C">
      <w:pPr>
        <w:pStyle w:val="BodyText"/>
        <w:ind w:left="539" w:right="-23" w:firstLine="0"/>
        <w:jc w:val="both"/>
        <w:rPr>
          <w:rFonts w:ascii="Times New Roman" w:hAnsi="Times New Roman" w:cs="Times New Roman"/>
          <w:sz w:val="22"/>
          <w:szCs w:val="28"/>
        </w:rPr>
      </w:pPr>
    </w:p>
    <w:tbl>
      <w:tblPr>
        <w:tblW w:w="9358" w:type="dxa"/>
        <w:tblInd w:w="531" w:type="dxa"/>
        <w:tblLayout w:type="fixed"/>
        <w:tblLook w:val="0000"/>
      </w:tblPr>
      <w:tblGrid>
        <w:gridCol w:w="3263"/>
        <w:gridCol w:w="1269"/>
        <w:gridCol w:w="91"/>
        <w:gridCol w:w="145"/>
        <w:gridCol w:w="91"/>
        <w:gridCol w:w="1336"/>
        <w:gridCol w:w="259"/>
        <w:gridCol w:w="1345"/>
        <w:gridCol w:w="268"/>
        <w:gridCol w:w="1291"/>
      </w:tblGrid>
      <w:tr w:rsidR="00FE612A" w:rsidRPr="0018253E" w:rsidTr="000C35B6">
        <w:trPr>
          <w:tblHeader/>
        </w:trPr>
        <w:tc>
          <w:tcPr>
            <w:tcW w:w="3263" w:type="dxa"/>
            <w:shd w:val="clear" w:color="auto" w:fill="auto"/>
            <w:vAlign w:val="center"/>
          </w:tcPr>
          <w:p w:rsidR="00FE612A" w:rsidRPr="0018253E" w:rsidRDefault="00FE612A" w:rsidP="000A15B5">
            <w:pPr>
              <w:tabs>
                <w:tab w:val="left" w:pos="71"/>
              </w:tabs>
              <w:spacing w:after="0" w:line="240" w:lineRule="atLeast"/>
              <w:ind w:left="71" w:right="-25"/>
              <w:jc w:val="thaiDistribute"/>
              <w:rPr>
                <w:rFonts w:ascii="Times New Roman" w:hAnsi="Times New Roman" w:cs="Times New Roman"/>
                <w:szCs w:val="22"/>
                <w:cs/>
                <w:lang w:val="en-GB"/>
              </w:rPr>
            </w:pPr>
          </w:p>
        </w:tc>
        <w:tc>
          <w:tcPr>
            <w:tcW w:w="2932" w:type="dxa"/>
            <w:gridSpan w:val="5"/>
            <w:shd w:val="clear" w:color="auto" w:fill="auto"/>
          </w:tcPr>
          <w:p w:rsidR="00FE612A" w:rsidRPr="0018253E" w:rsidRDefault="00FE612A" w:rsidP="000A15B5">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r w:rsidRPr="0018253E">
              <w:rPr>
                <w:rFonts w:ascii="Times New Roman" w:eastAsia="Cordia New" w:hAnsi="Times New Roman" w:cs="Times New Roman"/>
                <w:b/>
                <w:bCs/>
                <w:szCs w:val="22"/>
              </w:rPr>
              <w:br/>
              <w:t>financial statements</w:t>
            </w:r>
          </w:p>
        </w:tc>
        <w:tc>
          <w:tcPr>
            <w:tcW w:w="259" w:type="dxa"/>
          </w:tcPr>
          <w:p w:rsidR="00FE612A" w:rsidRPr="0018253E" w:rsidRDefault="00FE612A" w:rsidP="000A15B5">
            <w:pPr>
              <w:tabs>
                <w:tab w:val="decimal" w:pos="930"/>
              </w:tabs>
              <w:spacing w:after="0" w:line="240" w:lineRule="atLeast"/>
              <w:ind w:right="-25"/>
              <w:jc w:val="center"/>
              <w:rPr>
                <w:rFonts w:ascii="Times New Roman" w:eastAsia="Cordia New" w:hAnsi="Times New Roman" w:cs="Times New Roman"/>
                <w:b/>
                <w:bCs/>
                <w:szCs w:val="22"/>
              </w:rPr>
            </w:pPr>
          </w:p>
        </w:tc>
        <w:tc>
          <w:tcPr>
            <w:tcW w:w="2904" w:type="dxa"/>
            <w:gridSpan w:val="3"/>
          </w:tcPr>
          <w:p w:rsidR="00FE612A" w:rsidRPr="0018253E" w:rsidRDefault="00FE612A" w:rsidP="000A15B5">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r w:rsidRPr="0018253E">
              <w:rPr>
                <w:rFonts w:ascii="Times New Roman" w:eastAsia="Cordia New" w:hAnsi="Times New Roman" w:cs="Times New Roman"/>
                <w:b/>
                <w:bCs/>
                <w:szCs w:val="22"/>
                <w:cs/>
              </w:rPr>
              <w:br/>
            </w:r>
            <w:r w:rsidRPr="0018253E">
              <w:rPr>
                <w:rFonts w:ascii="Times New Roman" w:eastAsia="Cordia New" w:hAnsi="Times New Roman" w:cs="Times New Roman"/>
                <w:b/>
                <w:bCs/>
                <w:szCs w:val="22"/>
              </w:rPr>
              <w:t>financial statements</w:t>
            </w:r>
          </w:p>
        </w:tc>
      </w:tr>
      <w:tr w:rsidR="00571967" w:rsidRPr="0018253E" w:rsidTr="000C35B6">
        <w:trPr>
          <w:tblHeader/>
        </w:trPr>
        <w:tc>
          <w:tcPr>
            <w:tcW w:w="3263" w:type="dxa"/>
            <w:shd w:val="clear" w:color="auto" w:fill="auto"/>
            <w:vAlign w:val="center"/>
          </w:tcPr>
          <w:p w:rsidR="00571967" w:rsidRPr="0018253E" w:rsidRDefault="00571967" w:rsidP="000A15B5">
            <w:pPr>
              <w:tabs>
                <w:tab w:val="left" w:pos="71"/>
              </w:tabs>
              <w:spacing w:after="0" w:line="240" w:lineRule="atLeast"/>
              <w:ind w:left="71" w:right="-25"/>
              <w:jc w:val="thaiDistribute"/>
              <w:rPr>
                <w:rFonts w:ascii="Times New Roman" w:hAnsi="Times New Roman" w:cs="Times New Roman"/>
                <w:szCs w:val="22"/>
                <w:cs/>
                <w:lang w:val="en-GB"/>
              </w:rPr>
            </w:pPr>
          </w:p>
        </w:tc>
        <w:tc>
          <w:tcPr>
            <w:tcW w:w="1360" w:type="dxa"/>
            <w:gridSpan w:val="2"/>
            <w:shd w:val="clear" w:color="auto" w:fill="auto"/>
          </w:tcPr>
          <w:p w:rsidR="00571967" w:rsidRPr="0018253E" w:rsidRDefault="00571967" w:rsidP="000A15B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36" w:type="dxa"/>
            <w:gridSpan w:val="2"/>
          </w:tcPr>
          <w:p w:rsidR="00571967" w:rsidRPr="0018253E" w:rsidRDefault="00571967" w:rsidP="000A15B5">
            <w:pPr>
              <w:tabs>
                <w:tab w:val="left" w:pos="405"/>
              </w:tabs>
              <w:spacing w:after="0" w:line="240" w:lineRule="atLeast"/>
              <w:ind w:left="-54" w:right="-25" w:hanging="115"/>
              <w:jc w:val="center"/>
              <w:rPr>
                <w:rFonts w:ascii="Times New Roman" w:hAnsi="Times New Roman" w:cs="Times New Roman"/>
                <w:szCs w:val="22"/>
              </w:rPr>
            </w:pPr>
          </w:p>
        </w:tc>
        <w:tc>
          <w:tcPr>
            <w:tcW w:w="1336" w:type="dxa"/>
            <w:shd w:val="clear" w:color="auto" w:fill="auto"/>
          </w:tcPr>
          <w:p w:rsidR="00571967" w:rsidRPr="0018253E" w:rsidRDefault="00571967" w:rsidP="00572817">
            <w:pPr>
              <w:spacing w:after="0" w:line="240" w:lineRule="atLeast"/>
              <w:ind w:left="-213" w:right="-150"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59" w:type="dxa"/>
          </w:tcPr>
          <w:p w:rsidR="00571967" w:rsidRPr="0018253E" w:rsidRDefault="00571967" w:rsidP="000A15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45" w:type="dxa"/>
          </w:tcPr>
          <w:p w:rsidR="00571967" w:rsidRPr="0018253E" w:rsidRDefault="00571967" w:rsidP="000A15B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68" w:type="dxa"/>
          </w:tcPr>
          <w:p w:rsidR="00571967" w:rsidRPr="0018253E" w:rsidRDefault="00571967" w:rsidP="000A15B5">
            <w:pPr>
              <w:tabs>
                <w:tab w:val="left" w:pos="405"/>
              </w:tabs>
              <w:spacing w:after="0" w:line="240" w:lineRule="atLeast"/>
              <w:ind w:left="-54" w:right="-25" w:hanging="115"/>
              <w:jc w:val="center"/>
              <w:rPr>
                <w:rFonts w:ascii="Times New Roman" w:hAnsi="Times New Roman" w:cs="Times New Roman"/>
                <w:szCs w:val="22"/>
              </w:rPr>
            </w:pPr>
          </w:p>
        </w:tc>
        <w:tc>
          <w:tcPr>
            <w:tcW w:w="1291" w:type="dxa"/>
          </w:tcPr>
          <w:p w:rsidR="00571967" w:rsidRPr="0018253E" w:rsidRDefault="00571967" w:rsidP="000A15B5">
            <w:pPr>
              <w:spacing w:after="0" w:line="240" w:lineRule="atLeast"/>
              <w:ind w:left="-312" w:right="-220" w:firstLine="37"/>
              <w:jc w:val="center"/>
              <w:rPr>
                <w:rFonts w:ascii="Times New Roman" w:hAnsi="Times New Roman" w:cs="Times New Roman"/>
                <w:szCs w:val="22"/>
              </w:rPr>
            </w:pPr>
            <w:r w:rsidRPr="0018253E">
              <w:rPr>
                <w:rFonts w:ascii="Times New Roman" w:hAnsi="Times New Roman" w:cs="Times New Roman"/>
                <w:szCs w:val="22"/>
              </w:rPr>
              <w:t>31 December</w:t>
            </w:r>
            <w:r w:rsidRPr="0018253E">
              <w:rPr>
                <w:rFonts w:ascii="Times New Roman" w:hAnsi="Times New Roman" w:cs="Times New Roman"/>
                <w:szCs w:val="22"/>
              </w:rPr>
              <w:br/>
              <w:t>2020</w:t>
            </w:r>
          </w:p>
        </w:tc>
      </w:tr>
      <w:tr w:rsidR="00571967" w:rsidRPr="0018253E" w:rsidTr="000C35B6">
        <w:tc>
          <w:tcPr>
            <w:tcW w:w="3263" w:type="dxa"/>
            <w:shd w:val="clear" w:color="auto" w:fill="auto"/>
            <w:vAlign w:val="center"/>
          </w:tcPr>
          <w:p w:rsidR="00571967" w:rsidRPr="0018253E" w:rsidRDefault="00571967" w:rsidP="000A15B5">
            <w:pPr>
              <w:spacing w:after="0" w:line="240" w:lineRule="atLeast"/>
              <w:ind w:right="-25"/>
              <w:rPr>
                <w:rFonts w:ascii="Times New Roman" w:hAnsi="Times New Roman" w:cs="Times New Roman"/>
                <w:szCs w:val="22"/>
              </w:rPr>
            </w:pPr>
          </w:p>
        </w:tc>
        <w:tc>
          <w:tcPr>
            <w:tcW w:w="6095" w:type="dxa"/>
            <w:gridSpan w:val="9"/>
            <w:shd w:val="clear" w:color="auto" w:fill="auto"/>
            <w:vAlign w:val="bottom"/>
          </w:tcPr>
          <w:p w:rsidR="00571967" w:rsidRPr="0018253E" w:rsidRDefault="00571967" w:rsidP="000A15B5">
            <w:pPr>
              <w:tabs>
                <w:tab w:val="decimal" w:pos="833"/>
              </w:tabs>
              <w:spacing w:after="0" w:line="240" w:lineRule="atLeast"/>
              <w:ind w:right="-25"/>
              <w:jc w:val="center"/>
              <w:rPr>
                <w:rFonts w:ascii="Times New Roman" w:hAnsi="Times New Roman" w:cs="Times New Roman"/>
                <w:szCs w:val="22"/>
              </w:rPr>
            </w:pPr>
            <w:r w:rsidRPr="0018253E">
              <w:rPr>
                <w:rFonts w:ascii="Times New Roman" w:eastAsia="Cordia New" w:hAnsi="Times New Roman" w:cs="Times New Roman"/>
                <w:i/>
                <w:iCs/>
                <w:szCs w:val="22"/>
              </w:rPr>
              <w:t>(in thousand Baht)</w:t>
            </w: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right="-25"/>
              <w:rPr>
                <w:rFonts w:ascii="Times New Roman" w:hAnsi="Times New Roman" w:cs="Times New Roman"/>
                <w:szCs w:val="22"/>
              </w:rPr>
            </w:pPr>
            <w:r w:rsidRPr="0018253E">
              <w:rPr>
                <w:rFonts w:ascii="Times New Roman" w:hAnsi="Times New Roman" w:cs="Times New Roman"/>
                <w:szCs w:val="22"/>
              </w:rPr>
              <w:t>Trade notes receivable</w:t>
            </w:r>
          </w:p>
        </w:tc>
        <w:tc>
          <w:tcPr>
            <w:tcW w:w="1269" w:type="dxa"/>
            <w:shd w:val="clear" w:color="auto" w:fill="auto"/>
            <w:vAlign w:val="bottom"/>
          </w:tcPr>
          <w:p w:rsidR="00677EA2" w:rsidRPr="0018253E" w:rsidRDefault="00677EA2" w:rsidP="000A15B5">
            <w:pPr>
              <w:tabs>
                <w:tab w:val="decimal" w:pos="960"/>
              </w:tabs>
              <w:spacing w:after="0" w:line="240" w:lineRule="atLeast"/>
              <w:ind w:right="-108"/>
              <w:rPr>
                <w:rFonts w:ascii="Times New Roman" w:hAnsi="Times New Roman" w:cs="Times New Roman"/>
                <w:szCs w:val="22"/>
              </w:rPr>
            </w:pPr>
            <w:r w:rsidRPr="0018253E">
              <w:rPr>
                <w:rFonts w:ascii="Times New Roman" w:hAnsi="Times New Roman" w:cs="Times New Roman"/>
                <w:szCs w:val="22"/>
                <w:cs/>
              </w:rPr>
              <w:t>12</w:t>
            </w:r>
            <w:r w:rsidRPr="0018253E">
              <w:rPr>
                <w:rFonts w:ascii="Times New Roman" w:hAnsi="Times New Roman" w:cs="Times New Roman"/>
                <w:szCs w:val="22"/>
                <w:lang w:val="en-GB"/>
              </w:rPr>
              <w:t>,</w:t>
            </w:r>
            <w:r w:rsidRPr="0018253E">
              <w:rPr>
                <w:rFonts w:ascii="Times New Roman" w:hAnsi="Times New Roman" w:cs="Times New Roman"/>
                <w:szCs w:val="22"/>
                <w:cs/>
              </w:rPr>
              <w:t>80</w:t>
            </w:r>
            <w:r w:rsidRPr="0018253E">
              <w:rPr>
                <w:rFonts w:ascii="Times New Roman" w:hAnsi="Times New Roman" w:cs="Times New Roman"/>
                <w:szCs w:val="22"/>
                <w:lang w:val="en-GB"/>
              </w:rPr>
              <w:t>8</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b/>
                <w:bCs/>
                <w:szCs w:val="22"/>
              </w:rPr>
            </w:pPr>
          </w:p>
        </w:tc>
        <w:tc>
          <w:tcPr>
            <w:tcW w:w="1427" w:type="dxa"/>
            <w:gridSpan w:val="2"/>
            <w:shd w:val="clear" w:color="auto" w:fill="auto"/>
            <w:vAlign w:val="bottom"/>
          </w:tcPr>
          <w:p w:rsidR="00677EA2" w:rsidRPr="0018253E" w:rsidRDefault="00677EA2" w:rsidP="00572817">
            <w:pPr>
              <w:tabs>
                <w:tab w:val="decimal" w:pos="1067"/>
              </w:tabs>
              <w:spacing w:after="0" w:line="240" w:lineRule="atLeast"/>
              <w:ind w:right="-108"/>
              <w:rPr>
                <w:rFonts w:ascii="Times New Roman" w:hAnsi="Times New Roman" w:cs="Times New Roman"/>
                <w:szCs w:val="22"/>
              </w:rPr>
            </w:pPr>
            <w:r w:rsidRPr="0018253E">
              <w:rPr>
                <w:rFonts w:ascii="Times New Roman" w:hAnsi="Times New Roman" w:cs="Times New Roman"/>
                <w:szCs w:val="22"/>
                <w:cs/>
              </w:rPr>
              <w:t>9</w:t>
            </w:r>
            <w:r w:rsidRPr="0018253E">
              <w:rPr>
                <w:rFonts w:ascii="Times New Roman" w:hAnsi="Times New Roman" w:cs="Times New Roman"/>
                <w:szCs w:val="22"/>
              </w:rPr>
              <w:t>,</w:t>
            </w:r>
            <w:r w:rsidRPr="0018253E">
              <w:rPr>
                <w:rFonts w:ascii="Times New Roman" w:hAnsi="Times New Roman" w:cs="Times New Roman"/>
                <w:szCs w:val="22"/>
                <w:cs/>
              </w:rPr>
              <w:t>94</w:t>
            </w:r>
            <w:r w:rsidRPr="0018253E">
              <w:rPr>
                <w:rFonts w:ascii="Times New Roman" w:hAnsi="Times New Roman" w:cs="Times New Roman"/>
                <w:szCs w:val="22"/>
              </w:rPr>
              <w:t>3</w:t>
            </w:r>
          </w:p>
        </w:tc>
        <w:tc>
          <w:tcPr>
            <w:tcW w:w="259" w:type="dxa"/>
          </w:tcPr>
          <w:p w:rsidR="00677EA2" w:rsidRPr="0018253E" w:rsidRDefault="00677EA2" w:rsidP="000A15B5">
            <w:pPr>
              <w:spacing w:after="0" w:line="240" w:lineRule="atLeast"/>
              <w:ind w:left="-103" w:right="32"/>
              <w:jc w:val="both"/>
              <w:rPr>
                <w:rFonts w:ascii="Times New Roman" w:hAnsi="Times New Roman" w:cs="Times New Roman"/>
                <w:szCs w:val="22"/>
              </w:rPr>
            </w:pPr>
          </w:p>
        </w:tc>
        <w:tc>
          <w:tcPr>
            <w:tcW w:w="1345" w:type="dxa"/>
            <w:vAlign w:val="bottom"/>
          </w:tcPr>
          <w:p w:rsidR="00677EA2" w:rsidRPr="0018253E" w:rsidRDefault="00677EA2" w:rsidP="005F6F6C">
            <w:pPr>
              <w:tabs>
                <w:tab w:val="decimal" w:pos="1067"/>
              </w:tabs>
              <w:spacing w:after="0" w:line="240" w:lineRule="atLeast"/>
              <w:ind w:right="-108"/>
              <w:rPr>
                <w:rFonts w:ascii="Times New Roman" w:hAnsi="Times New Roman" w:cs="Times New Roman"/>
                <w:szCs w:val="22"/>
              </w:rPr>
            </w:pPr>
            <w:r w:rsidRPr="0018253E">
              <w:rPr>
                <w:rFonts w:ascii="Times New Roman" w:hAnsi="Times New Roman" w:cs="Times New Roman"/>
                <w:szCs w:val="22"/>
                <w:lang w:val="en-GB"/>
              </w:rPr>
              <w:t>12,808</w:t>
            </w:r>
          </w:p>
        </w:tc>
        <w:tc>
          <w:tcPr>
            <w:tcW w:w="268" w:type="dxa"/>
          </w:tcPr>
          <w:p w:rsidR="00677EA2" w:rsidRPr="0018253E" w:rsidRDefault="00677EA2" w:rsidP="000A15B5">
            <w:pPr>
              <w:tabs>
                <w:tab w:val="decimal" w:pos="1058"/>
              </w:tabs>
              <w:spacing w:after="0" w:line="240" w:lineRule="atLeast"/>
              <w:ind w:left="-54" w:right="32"/>
              <w:jc w:val="right"/>
              <w:rPr>
                <w:rFonts w:ascii="Times New Roman" w:hAnsi="Times New Roman" w:cs="Times New Roman"/>
                <w:szCs w:val="22"/>
              </w:rPr>
            </w:pPr>
          </w:p>
        </w:tc>
        <w:tc>
          <w:tcPr>
            <w:tcW w:w="1291" w:type="dxa"/>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9,282</w:t>
            </w: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right="-25"/>
              <w:rPr>
                <w:rFonts w:ascii="Times New Roman" w:hAnsi="Times New Roman" w:cs="Times New Roman"/>
                <w:szCs w:val="22"/>
              </w:rPr>
            </w:pPr>
            <w:r w:rsidRPr="0018253E">
              <w:rPr>
                <w:rFonts w:ascii="Times New Roman" w:hAnsi="Times New Roman" w:cs="Times New Roman"/>
                <w:szCs w:val="22"/>
              </w:rPr>
              <w:t>Trade accounts receivable</w:t>
            </w:r>
          </w:p>
        </w:tc>
        <w:tc>
          <w:tcPr>
            <w:tcW w:w="1269" w:type="dxa"/>
            <w:shd w:val="clear" w:color="auto" w:fill="auto"/>
            <w:vAlign w:val="bottom"/>
          </w:tcPr>
          <w:p w:rsidR="00677EA2" w:rsidRPr="0018253E" w:rsidRDefault="00677EA2" w:rsidP="000A15B5">
            <w:pPr>
              <w:tabs>
                <w:tab w:val="decimal" w:pos="960"/>
              </w:tabs>
              <w:spacing w:after="0" w:line="240" w:lineRule="atLeast"/>
              <w:ind w:right="-150"/>
              <w:jc w:val="both"/>
              <w:rPr>
                <w:rFonts w:ascii="Times New Roman" w:hAnsi="Times New Roman" w:cs="Times New Roman"/>
                <w:szCs w:val="22"/>
              </w:rPr>
            </w:pP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szCs w:val="22"/>
              </w:rPr>
            </w:pPr>
          </w:p>
        </w:tc>
        <w:tc>
          <w:tcPr>
            <w:tcW w:w="1427" w:type="dxa"/>
            <w:gridSpan w:val="2"/>
            <w:shd w:val="clear" w:color="auto" w:fill="auto"/>
            <w:vAlign w:val="bottom"/>
          </w:tcPr>
          <w:p w:rsidR="00677EA2" w:rsidRPr="0018253E" w:rsidRDefault="00677EA2" w:rsidP="00572817">
            <w:pPr>
              <w:tabs>
                <w:tab w:val="decimal" w:pos="1067"/>
              </w:tabs>
              <w:spacing w:after="0" w:line="240" w:lineRule="atLeast"/>
              <w:ind w:right="-150"/>
              <w:jc w:val="both"/>
              <w:rPr>
                <w:rFonts w:ascii="Times New Roman" w:hAnsi="Times New Roman" w:cs="Times New Roman"/>
                <w:szCs w:val="22"/>
              </w:rPr>
            </w:pPr>
          </w:p>
        </w:tc>
        <w:tc>
          <w:tcPr>
            <w:tcW w:w="259" w:type="dxa"/>
          </w:tcPr>
          <w:p w:rsidR="00677EA2" w:rsidRPr="0018253E" w:rsidRDefault="00677EA2" w:rsidP="000A15B5">
            <w:pPr>
              <w:spacing w:after="0" w:line="240" w:lineRule="atLeast"/>
              <w:ind w:left="-103" w:right="32"/>
              <w:jc w:val="both"/>
              <w:rPr>
                <w:rFonts w:ascii="Times New Roman" w:hAnsi="Times New Roman" w:cs="Times New Roman"/>
                <w:szCs w:val="22"/>
              </w:rPr>
            </w:pPr>
          </w:p>
        </w:tc>
        <w:tc>
          <w:tcPr>
            <w:tcW w:w="1345" w:type="dxa"/>
            <w:vAlign w:val="bottom"/>
          </w:tcPr>
          <w:p w:rsidR="00677EA2" w:rsidRPr="0018253E" w:rsidRDefault="00677EA2" w:rsidP="005F6F6C">
            <w:pPr>
              <w:tabs>
                <w:tab w:val="decimal" w:pos="1067"/>
              </w:tabs>
              <w:spacing w:after="0" w:line="240" w:lineRule="atLeast"/>
              <w:ind w:right="-150"/>
              <w:jc w:val="both"/>
              <w:rPr>
                <w:rFonts w:ascii="Times New Roman" w:hAnsi="Times New Roman" w:cs="Times New Roman"/>
                <w:szCs w:val="22"/>
              </w:rPr>
            </w:pPr>
          </w:p>
        </w:tc>
        <w:tc>
          <w:tcPr>
            <w:tcW w:w="268" w:type="dxa"/>
          </w:tcPr>
          <w:p w:rsidR="00677EA2" w:rsidRPr="0018253E" w:rsidRDefault="00677EA2" w:rsidP="000A15B5">
            <w:pPr>
              <w:tabs>
                <w:tab w:val="decimal" w:pos="1058"/>
              </w:tabs>
              <w:spacing w:after="0" w:line="240" w:lineRule="atLeast"/>
              <w:ind w:left="-54" w:right="32"/>
              <w:rPr>
                <w:rFonts w:ascii="Times New Roman" w:hAnsi="Times New Roman" w:cs="Times New Roman"/>
                <w:szCs w:val="22"/>
              </w:rPr>
            </w:pPr>
          </w:p>
        </w:tc>
        <w:tc>
          <w:tcPr>
            <w:tcW w:w="1291" w:type="dxa"/>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p>
        </w:tc>
      </w:tr>
      <w:tr w:rsidR="00677EA2" w:rsidRPr="0018253E" w:rsidTr="000C35B6">
        <w:tc>
          <w:tcPr>
            <w:tcW w:w="3263" w:type="dxa"/>
            <w:shd w:val="clear" w:color="auto" w:fill="auto"/>
            <w:vAlign w:val="center"/>
          </w:tcPr>
          <w:p w:rsidR="00677EA2" w:rsidRPr="0018253E" w:rsidRDefault="00677EA2" w:rsidP="000A15B5">
            <w:pPr>
              <w:tabs>
                <w:tab w:val="left" w:pos="178"/>
              </w:tabs>
              <w:spacing w:after="0" w:line="240" w:lineRule="atLeast"/>
              <w:ind w:right="-25"/>
              <w:rPr>
                <w:rFonts w:ascii="Times New Roman" w:hAnsi="Times New Roman" w:cs="Times New Roman"/>
                <w:szCs w:val="22"/>
              </w:rPr>
            </w:pPr>
            <w:r w:rsidRPr="0018253E">
              <w:rPr>
                <w:rFonts w:ascii="Times New Roman" w:hAnsi="Times New Roman" w:cs="Times New Roman"/>
                <w:szCs w:val="22"/>
              </w:rPr>
              <w:tab/>
              <w:t>Within credit term</w:t>
            </w:r>
          </w:p>
        </w:tc>
        <w:tc>
          <w:tcPr>
            <w:tcW w:w="1269" w:type="dxa"/>
            <w:shd w:val="clear" w:color="auto" w:fill="auto"/>
            <w:vAlign w:val="bottom"/>
          </w:tcPr>
          <w:p w:rsidR="00677EA2" w:rsidRPr="0018253E" w:rsidRDefault="005263EC" w:rsidP="000A15B5">
            <w:pPr>
              <w:tabs>
                <w:tab w:val="decimal" w:pos="960"/>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cs/>
              </w:rPr>
              <w:t>110</w:t>
            </w:r>
            <w:r w:rsidRPr="0018253E">
              <w:rPr>
                <w:rFonts w:ascii="Times New Roman" w:hAnsi="Times New Roman" w:cs="Times New Roman"/>
                <w:szCs w:val="22"/>
                <w:lang w:val="en-GB"/>
              </w:rPr>
              <w:t>,</w:t>
            </w:r>
            <w:r w:rsidRPr="0018253E">
              <w:rPr>
                <w:rFonts w:ascii="Times New Roman" w:hAnsi="Times New Roman" w:cs="Times New Roman"/>
                <w:szCs w:val="22"/>
                <w:cs/>
              </w:rPr>
              <w:t>69</w:t>
            </w:r>
            <w:r w:rsidRPr="0018253E">
              <w:rPr>
                <w:rFonts w:ascii="Times New Roman" w:hAnsi="Times New Roman" w:cs="Times New Roman"/>
                <w:szCs w:val="22"/>
                <w:lang w:val="en-GB"/>
              </w:rPr>
              <w:t>1</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szCs w:val="22"/>
              </w:rPr>
            </w:pPr>
          </w:p>
        </w:tc>
        <w:tc>
          <w:tcPr>
            <w:tcW w:w="1427" w:type="dxa"/>
            <w:gridSpan w:val="2"/>
            <w:shd w:val="clear" w:color="auto" w:fill="auto"/>
            <w:vAlign w:val="bottom"/>
          </w:tcPr>
          <w:p w:rsidR="00677EA2" w:rsidRPr="0018253E" w:rsidRDefault="00677EA2" w:rsidP="00572817">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97,015</w:t>
            </w:r>
          </w:p>
        </w:tc>
        <w:tc>
          <w:tcPr>
            <w:tcW w:w="259" w:type="dxa"/>
          </w:tcPr>
          <w:p w:rsidR="00677EA2" w:rsidRPr="0018253E" w:rsidRDefault="00677EA2" w:rsidP="000A15B5">
            <w:pPr>
              <w:spacing w:after="0" w:line="240" w:lineRule="atLeast"/>
              <w:ind w:left="-103" w:right="32"/>
              <w:jc w:val="both"/>
              <w:rPr>
                <w:rFonts w:ascii="Times New Roman" w:hAnsi="Times New Roman" w:cs="Times New Roman"/>
                <w:szCs w:val="22"/>
              </w:rPr>
            </w:pPr>
          </w:p>
        </w:tc>
        <w:tc>
          <w:tcPr>
            <w:tcW w:w="1345" w:type="dxa"/>
            <w:vAlign w:val="bottom"/>
          </w:tcPr>
          <w:p w:rsidR="00677EA2" w:rsidRPr="0018253E" w:rsidRDefault="00677EA2" w:rsidP="005F6F6C">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lang w:val="en-GB"/>
              </w:rPr>
              <w:t>73,644</w:t>
            </w:r>
          </w:p>
        </w:tc>
        <w:tc>
          <w:tcPr>
            <w:tcW w:w="268" w:type="dxa"/>
          </w:tcPr>
          <w:p w:rsidR="00677EA2" w:rsidRPr="0018253E" w:rsidRDefault="00677EA2" w:rsidP="000A15B5">
            <w:pPr>
              <w:tabs>
                <w:tab w:val="decimal" w:pos="1058"/>
              </w:tabs>
              <w:spacing w:after="0" w:line="240" w:lineRule="atLeast"/>
              <w:ind w:left="-54" w:right="32"/>
              <w:rPr>
                <w:rFonts w:ascii="Times New Roman" w:hAnsi="Times New Roman" w:cs="Times New Roman"/>
                <w:szCs w:val="22"/>
              </w:rPr>
            </w:pPr>
          </w:p>
        </w:tc>
        <w:tc>
          <w:tcPr>
            <w:tcW w:w="1291" w:type="dxa"/>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70,822</w:t>
            </w:r>
          </w:p>
        </w:tc>
      </w:tr>
      <w:tr w:rsidR="00677EA2" w:rsidRPr="0018253E" w:rsidTr="000C35B6">
        <w:tc>
          <w:tcPr>
            <w:tcW w:w="3263" w:type="dxa"/>
            <w:shd w:val="clear" w:color="auto" w:fill="auto"/>
            <w:vAlign w:val="center"/>
          </w:tcPr>
          <w:p w:rsidR="00677EA2" w:rsidRPr="0018253E" w:rsidRDefault="00677EA2" w:rsidP="000A15B5">
            <w:pPr>
              <w:tabs>
                <w:tab w:val="left" w:pos="178"/>
              </w:tabs>
              <w:spacing w:after="0" w:line="240" w:lineRule="atLeast"/>
              <w:ind w:right="-25"/>
              <w:rPr>
                <w:rFonts w:ascii="Times New Roman" w:hAnsi="Times New Roman" w:cs="Times New Roman"/>
                <w:szCs w:val="22"/>
              </w:rPr>
            </w:pPr>
            <w:r w:rsidRPr="0018253E">
              <w:rPr>
                <w:rFonts w:ascii="Times New Roman" w:hAnsi="Times New Roman" w:cs="Times New Roman"/>
                <w:szCs w:val="22"/>
              </w:rPr>
              <w:tab/>
              <w:t>Overdue :-</w:t>
            </w:r>
          </w:p>
        </w:tc>
        <w:tc>
          <w:tcPr>
            <w:tcW w:w="1269" w:type="dxa"/>
            <w:shd w:val="clear" w:color="auto" w:fill="auto"/>
            <w:vAlign w:val="bottom"/>
          </w:tcPr>
          <w:p w:rsidR="00677EA2" w:rsidRPr="0018253E" w:rsidRDefault="00677EA2" w:rsidP="000A15B5">
            <w:pPr>
              <w:tabs>
                <w:tab w:val="decimal" w:pos="893"/>
              </w:tabs>
              <w:spacing w:after="0" w:line="240" w:lineRule="atLeast"/>
              <w:ind w:right="-25"/>
              <w:jc w:val="both"/>
              <w:rPr>
                <w:rFonts w:ascii="Times New Roman" w:hAnsi="Times New Roman" w:cs="Times New Roman"/>
                <w:szCs w:val="22"/>
              </w:rPr>
            </w:pPr>
          </w:p>
        </w:tc>
        <w:tc>
          <w:tcPr>
            <w:tcW w:w="236" w:type="dxa"/>
            <w:gridSpan w:val="2"/>
          </w:tcPr>
          <w:p w:rsidR="00677EA2" w:rsidRPr="0018253E" w:rsidRDefault="00677EA2" w:rsidP="000A15B5">
            <w:pPr>
              <w:spacing w:after="0" w:line="240" w:lineRule="atLeast"/>
              <w:ind w:left="-54" w:right="-25"/>
              <w:jc w:val="right"/>
              <w:rPr>
                <w:rFonts w:ascii="Times New Roman" w:hAnsi="Times New Roman" w:cs="Times New Roman"/>
                <w:szCs w:val="22"/>
                <w:lang w:val="en-GB"/>
              </w:rPr>
            </w:pPr>
          </w:p>
        </w:tc>
        <w:tc>
          <w:tcPr>
            <w:tcW w:w="1427" w:type="dxa"/>
            <w:gridSpan w:val="2"/>
            <w:shd w:val="clear" w:color="auto" w:fill="auto"/>
            <w:vAlign w:val="bottom"/>
          </w:tcPr>
          <w:p w:rsidR="00677EA2" w:rsidRPr="0018253E" w:rsidRDefault="00677EA2" w:rsidP="00572817">
            <w:pPr>
              <w:tabs>
                <w:tab w:val="decimal" w:pos="894"/>
                <w:tab w:val="decimal" w:pos="1067"/>
              </w:tabs>
              <w:spacing w:after="0" w:line="240" w:lineRule="atLeast"/>
              <w:ind w:right="-25"/>
              <w:rPr>
                <w:rFonts w:ascii="Times New Roman" w:hAnsi="Times New Roman" w:cs="Times New Roman"/>
                <w:szCs w:val="22"/>
              </w:rPr>
            </w:pPr>
          </w:p>
        </w:tc>
        <w:tc>
          <w:tcPr>
            <w:tcW w:w="259" w:type="dxa"/>
          </w:tcPr>
          <w:p w:rsidR="00677EA2" w:rsidRPr="0018253E" w:rsidRDefault="00677EA2" w:rsidP="000A15B5">
            <w:pPr>
              <w:tabs>
                <w:tab w:val="decimal" w:pos="933"/>
              </w:tabs>
              <w:spacing w:after="0" w:line="240" w:lineRule="atLeast"/>
              <w:ind w:left="-103" w:right="-25"/>
              <w:jc w:val="both"/>
              <w:rPr>
                <w:rFonts w:ascii="Times New Roman" w:hAnsi="Times New Roman" w:cs="Times New Roman"/>
                <w:szCs w:val="22"/>
              </w:rPr>
            </w:pPr>
          </w:p>
        </w:tc>
        <w:tc>
          <w:tcPr>
            <w:tcW w:w="1345" w:type="dxa"/>
            <w:vAlign w:val="bottom"/>
          </w:tcPr>
          <w:p w:rsidR="00677EA2" w:rsidRPr="0018253E" w:rsidRDefault="00677EA2" w:rsidP="005F6F6C">
            <w:pPr>
              <w:tabs>
                <w:tab w:val="decimal" w:pos="894"/>
                <w:tab w:val="decimal" w:pos="1067"/>
              </w:tabs>
              <w:spacing w:after="0" w:line="240" w:lineRule="atLeast"/>
              <w:ind w:right="-25"/>
              <w:rPr>
                <w:rFonts w:ascii="Times New Roman" w:hAnsi="Times New Roman" w:cs="Times New Roman"/>
                <w:szCs w:val="22"/>
              </w:rPr>
            </w:pPr>
          </w:p>
        </w:tc>
        <w:tc>
          <w:tcPr>
            <w:tcW w:w="268" w:type="dxa"/>
          </w:tcPr>
          <w:p w:rsidR="00677EA2" w:rsidRPr="0018253E" w:rsidRDefault="00677EA2" w:rsidP="000A15B5">
            <w:pPr>
              <w:tabs>
                <w:tab w:val="decimal" w:pos="888"/>
              </w:tabs>
              <w:spacing w:after="0" w:line="240" w:lineRule="atLeast"/>
              <w:ind w:right="-25"/>
              <w:rPr>
                <w:rFonts w:ascii="Times New Roman" w:hAnsi="Times New Roman" w:cs="Times New Roman"/>
                <w:szCs w:val="22"/>
              </w:rPr>
            </w:pPr>
          </w:p>
        </w:tc>
        <w:tc>
          <w:tcPr>
            <w:tcW w:w="1291" w:type="dxa"/>
            <w:vAlign w:val="bottom"/>
          </w:tcPr>
          <w:p w:rsidR="00677EA2" w:rsidRPr="0018253E" w:rsidRDefault="00677EA2" w:rsidP="000A15B5">
            <w:pPr>
              <w:tabs>
                <w:tab w:val="decimal" w:pos="888"/>
              </w:tabs>
              <w:spacing w:after="0" w:line="240" w:lineRule="atLeast"/>
              <w:ind w:right="-25"/>
              <w:rPr>
                <w:rFonts w:ascii="Times New Roman" w:hAnsi="Times New Roman" w:cs="Times New Roman"/>
                <w:szCs w:val="22"/>
              </w:rPr>
            </w:pP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left="320" w:right="-25"/>
              <w:rPr>
                <w:rFonts w:ascii="Times New Roman" w:hAnsi="Times New Roman" w:cs="Times New Roman"/>
                <w:szCs w:val="22"/>
                <w:cs/>
              </w:rPr>
            </w:pPr>
            <w:r w:rsidRPr="0018253E">
              <w:rPr>
                <w:rFonts w:ascii="Times New Roman" w:hAnsi="Times New Roman" w:cs="Times New Roman"/>
                <w:szCs w:val="22"/>
              </w:rPr>
              <w:t>1 months – 3 months</w:t>
            </w:r>
          </w:p>
        </w:tc>
        <w:tc>
          <w:tcPr>
            <w:tcW w:w="1269" w:type="dxa"/>
            <w:shd w:val="clear" w:color="auto" w:fill="auto"/>
            <w:vAlign w:val="bottom"/>
          </w:tcPr>
          <w:p w:rsidR="00677EA2" w:rsidRPr="0018253E" w:rsidRDefault="00677EA2" w:rsidP="000A15B5">
            <w:pPr>
              <w:tabs>
                <w:tab w:val="decimal" w:pos="960"/>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cs/>
              </w:rPr>
              <w:t>48</w:t>
            </w:r>
            <w:r w:rsidRPr="0018253E">
              <w:rPr>
                <w:rFonts w:ascii="Times New Roman" w:hAnsi="Times New Roman" w:cs="Times New Roman"/>
                <w:szCs w:val="22"/>
                <w:lang w:val="en-GB"/>
              </w:rPr>
              <w:t>,812</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szCs w:val="22"/>
              </w:rPr>
            </w:pPr>
          </w:p>
        </w:tc>
        <w:tc>
          <w:tcPr>
            <w:tcW w:w="1427" w:type="dxa"/>
            <w:gridSpan w:val="2"/>
            <w:shd w:val="clear" w:color="auto" w:fill="auto"/>
            <w:vAlign w:val="bottom"/>
          </w:tcPr>
          <w:p w:rsidR="00677EA2" w:rsidRPr="0018253E" w:rsidRDefault="00677EA2" w:rsidP="00572817">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93,687</w:t>
            </w:r>
          </w:p>
        </w:tc>
        <w:tc>
          <w:tcPr>
            <w:tcW w:w="259" w:type="dxa"/>
          </w:tcPr>
          <w:p w:rsidR="00677EA2" w:rsidRPr="0018253E" w:rsidRDefault="00677EA2" w:rsidP="000A15B5">
            <w:pPr>
              <w:tabs>
                <w:tab w:val="decimal" w:pos="1058"/>
              </w:tabs>
              <w:spacing w:after="0" w:line="240" w:lineRule="atLeast"/>
              <w:ind w:left="-54" w:right="-108"/>
              <w:rPr>
                <w:rFonts w:ascii="Times New Roman" w:hAnsi="Times New Roman" w:cs="Times New Roman"/>
                <w:szCs w:val="22"/>
              </w:rPr>
            </w:pPr>
          </w:p>
        </w:tc>
        <w:tc>
          <w:tcPr>
            <w:tcW w:w="1345" w:type="dxa"/>
            <w:vAlign w:val="bottom"/>
          </w:tcPr>
          <w:p w:rsidR="00677EA2" w:rsidRPr="0018253E" w:rsidRDefault="00677EA2" w:rsidP="005F6F6C">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lang w:val="en-GB"/>
              </w:rPr>
              <w:t>43,360</w:t>
            </w:r>
          </w:p>
        </w:tc>
        <w:tc>
          <w:tcPr>
            <w:tcW w:w="268" w:type="dxa"/>
          </w:tcPr>
          <w:p w:rsidR="00677EA2" w:rsidRPr="0018253E" w:rsidRDefault="00677EA2" w:rsidP="000A15B5">
            <w:pPr>
              <w:tabs>
                <w:tab w:val="decimal" w:pos="888"/>
                <w:tab w:val="decimal" w:pos="1058"/>
              </w:tabs>
              <w:spacing w:after="0" w:line="240" w:lineRule="atLeast"/>
              <w:ind w:right="-150"/>
              <w:rPr>
                <w:rFonts w:ascii="Times New Roman" w:hAnsi="Times New Roman" w:cs="Times New Roman"/>
                <w:szCs w:val="22"/>
              </w:rPr>
            </w:pPr>
          </w:p>
        </w:tc>
        <w:tc>
          <w:tcPr>
            <w:tcW w:w="1291" w:type="dxa"/>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60,354</w:t>
            </w: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left="320" w:right="-25"/>
              <w:rPr>
                <w:rFonts w:ascii="Times New Roman" w:hAnsi="Times New Roman" w:cs="Times New Roman"/>
                <w:szCs w:val="22"/>
              </w:rPr>
            </w:pPr>
            <w:r w:rsidRPr="0018253E">
              <w:rPr>
                <w:rFonts w:ascii="Times New Roman" w:hAnsi="Times New Roman" w:cs="Times New Roman"/>
                <w:szCs w:val="22"/>
                <w:cs/>
              </w:rPr>
              <w:t xml:space="preserve">3 </w:t>
            </w:r>
            <w:r w:rsidRPr="0018253E">
              <w:rPr>
                <w:rFonts w:ascii="Times New Roman" w:hAnsi="Times New Roman" w:cs="Times New Roman"/>
                <w:szCs w:val="22"/>
              </w:rPr>
              <w:t>months</w:t>
            </w:r>
            <w:r w:rsidRPr="0018253E">
              <w:rPr>
                <w:rFonts w:ascii="Times New Roman" w:hAnsi="Times New Roman" w:cs="Times New Roman"/>
                <w:szCs w:val="22"/>
                <w:cs/>
              </w:rPr>
              <w:t xml:space="preserve"> – 6 </w:t>
            </w:r>
            <w:r w:rsidRPr="0018253E">
              <w:rPr>
                <w:rFonts w:ascii="Times New Roman" w:hAnsi="Times New Roman" w:cs="Times New Roman"/>
                <w:szCs w:val="22"/>
              </w:rPr>
              <w:t>months</w:t>
            </w:r>
          </w:p>
        </w:tc>
        <w:tc>
          <w:tcPr>
            <w:tcW w:w="1269" w:type="dxa"/>
            <w:shd w:val="clear" w:color="auto" w:fill="auto"/>
            <w:vAlign w:val="bottom"/>
          </w:tcPr>
          <w:p w:rsidR="00677EA2" w:rsidRPr="0018253E" w:rsidRDefault="00677EA2" w:rsidP="000A15B5">
            <w:pPr>
              <w:tabs>
                <w:tab w:val="decimal" w:pos="960"/>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40</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szCs w:val="22"/>
              </w:rPr>
            </w:pPr>
          </w:p>
        </w:tc>
        <w:tc>
          <w:tcPr>
            <w:tcW w:w="1427" w:type="dxa"/>
            <w:gridSpan w:val="2"/>
            <w:shd w:val="clear" w:color="auto" w:fill="auto"/>
            <w:vAlign w:val="bottom"/>
          </w:tcPr>
          <w:p w:rsidR="00677EA2" w:rsidRPr="0018253E" w:rsidRDefault="00677EA2" w:rsidP="00572817">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1,078</w:t>
            </w:r>
          </w:p>
        </w:tc>
        <w:tc>
          <w:tcPr>
            <w:tcW w:w="259" w:type="dxa"/>
          </w:tcPr>
          <w:p w:rsidR="00677EA2" w:rsidRPr="0018253E" w:rsidRDefault="00677EA2" w:rsidP="000A15B5">
            <w:pPr>
              <w:tabs>
                <w:tab w:val="decimal" w:pos="1058"/>
              </w:tabs>
              <w:spacing w:after="0" w:line="240" w:lineRule="atLeast"/>
              <w:ind w:left="-54" w:right="-108"/>
              <w:rPr>
                <w:rFonts w:ascii="Times New Roman" w:hAnsi="Times New Roman" w:cs="Times New Roman"/>
                <w:szCs w:val="22"/>
              </w:rPr>
            </w:pPr>
          </w:p>
        </w:tc>
        <w:tc>
          <w:tcPr>
            <w:tcW w:w="1345" w:type="dxa"/>
            <w:vAlign w:val="bottom"/>
          </w:tcPr>
          <w:p w:rsidR="00677EA2" w:rsidRPr="0018253E" w:rsidRDefault="00677EA2" w:rsidP="005F6F6C">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lang w:val="en-GB"/>
              </w:rPr>
              <w:t>21</w:t>
            </w:r>
          </w:p>
        </w:tc>
        <w:tc>
          <w:tcPr>
            <w:tcW w:w="268" w:type="dxa"/>
          </w:tcPr>
          <w:p w:rsidR="00677EA2" w:rsidRPr="0018253E" w:rsidRDefault="00677EA2" w:rsidP="000A15B5">
            <w:pPr>
              <w:tabs>
                <w:tab w:val="decimal" w:pos="888"/>
                <w:tab w:val="decimal" w:pos="1058"/>
              </w:tabs>
              <w:spacing w:after="0" w:line="240" w:lineRule="atLeast"/>
              <w:ind w:right="-150"/>
              <w:rPr>
                <w:rFonts w:ascii="Times New Roman" w:hAnsi="Times New Roman" w:cs="Times New Roman"/>
                <w:szCs w:val="22"/>
              </w:rPr>
            </w:pPr>
          </w:p>
        </w:tc>
        <w:tc>
          <w:tcPr>
            <w:tcW w:w="1291" w:type="dxa"/>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1,029</w:t>
            </w: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left="320" w:right="-25"/>
              <w:rPr>
                <w:rFonts w:ascii="Times New Roman" w:hAnsi="Times New Roman" w:cs="Times New Roman"/>
                <w:szCs w:val="22"/>
              </w:rPr>
            </w:pPr>
            <w:r w:rsidRPr="0018253E">
              <w:rPr>
                <w:rFonts w:ascii="Times New Roman" w:hAnsi="Times New Roman" w:cs="Times New Roman"/>
                <w:szCs w:val="22"/>
                <w:cs/>
              </w:rPr>
              <w:t xml:space="preserve">6 </w:t>
            </w:r>
            <w:r w:rsidRPr="0018253E">
              <w:rPr>
                <w:rFonts w:ascii="Times New Roman" w:hAnsi="Times New Roman" w:cs="Times New Roman"/>
                <w:szCs w:val="22"/>
              </w:rPr>
              <w:t>months</w:t>
            </w:r>
            <w:r w:rsidRPr="0018253E">
              <w:rPr>
                <w:rFonts w:ascii="Times New Roman" w:hAnsi="Times New Roman" w:cs="Times New Roman"/>
                <w:szCs w:val="22"/>
                <w:cs/>
              </w:rPr>
              <w:t xml:space="preserve"> – 12 </w:t>
            </w:r>
            <w:r w:rsidRPr="0018253E">
              <w:rPr>
                <w:rFonts w:ascii="Times New Roman" w:hAnsi="Times New Roman" w:cs="Times New Roman"/>
                <w:szCs w:val="22"/>
              </w:rPr>
              <w:t>months</w:t>
            </w:r>
          </w:p>
        </w:tc>
        <w:tc>
          <w:tcPr>
            <w:tcW w:w="1269" w:type="dxa"/>
            <w:shd w:val="clear" w:color="auto" w:fill="auto"/>
            <w:vAlign w:val="bottom"/>
          </w:tcPr>
          <w:p w:rsidR="00677EA2" w:rsidRPr="0018253E" w:rsidRDefault="005263EC" w:rsidP="005263EC">
            <w:pPr>
              <w:tabs>
                <w:tab w:val="decimal" w:pos="601"/>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szCs w:val="22"/>
              </w:rPr>
            </w:pPr>
          </w:p>
        </w:tc>
        <w:tc>
          <w:tcPr>
            <w:tcW w:w="1427" w:type="dxa"/>
            <w:gridSpan w:val="2"/>
            <w:shd w:val="clear" w:color="auto" w:fill="auto"/>
            <w:vAlign w:val="bottom"/>
          </w:tcPr>
          <w:p w:rsidR="00677EA2" w:rsidRPr="0018253E" w:rsidRDefault="00677EA2" w:rsidP="00572817">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121</w:t>
            </w:r>
          </w:p>
        </w:tc>
        <w:tc>
          <w:tcPr>
            <w:tcW w:w="259" w:type="dxa"/>
          </w:tcPr>
          <w:p w:rsidR="00677EA2" w:rsidRPr="0018253E" w:rsidRDefault="00677EA2" w:rsidP="000A15B5">
            <w:pPr>
              <w:tabs>
                <w:tab w:val="decimal" w:pos="1058"/>
              </w:tabs>
              <w:spacing w:after="0" w:line="240" w:lineRule="atLeast"/>
              <w:ind w:left="-54" w:right="-108"/>
              <w:rPr>
                <w:rFonts w:ascii="Times New Roman" w:hAnsi="Times New Roman" w:cs="Times New Roman"/>
                <w:szCs w:val="22"/>
              </w:rPr>
            </w:pPr>
          </w:p>
        </w:tc>
        <w:tc>
          <w:tcPr>
            <w:tcW w:w="1345" w:type="dxa"/>
            <w:vAlign w:val="bottom"/>
          </w:tcPr>
          <w:p w:rsidR="00677EA2" w:rsidRPr="0018253E" w:rsidRDefault="00677EA2" w:rsidP="005263EC">
            <w:pPr>
              <w:tabs>
                <w:tab w:val="decimal" w:pos="812"/>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w:t>
            </w:r>
          </w:p>
        </w:tc>
        <w:tc>
          <w:tcPr>
            <w:tcW w:w="268" w:type="dxa"/>
          </w:tcPr>
          <w:p w:rsidR="00677EA2" w:rsidRPr="0018253E" w:rsidRDefault="00677EA2" w:rsidP="000A15B5">
            <w:pPr>
              <w:tabs>
                <w:tab w:val="decimal" w:pos="888"/>
                <w:tab w:val="decimal" w:pos="1058"/>
              </w:tabs>
              <w:spacing w:after="0" w:line="240" w:lineRule="atLeast"/>
              <w:ind w:right="-150"/>
              <w:rPr>
                <w:rFonts w:ascii="Times New Roman" w:hAnsi="Times New Roman" w:cs="Times New Roman"/>
                <w:szCs w:val="22"/>
              </w:rPr>
            </w:pPr>
          </w:p>
        </w:tc>
        <w:tc>
          <w:tcPr>
            <w:tcW w:w="1291" w:type="dxa"/>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121</w:t>
            </w: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left="320" w:right="-25"/>
              <w:rPr>
                <w:rFonts w:ascii="Times New Roman" w:hAnsi="Times New Roman" w:cs="Times New Roman"/>
                <w:szCs w:val="22"/>
              </w:rPr>
            </w:pPr>
            <w:r w:rsidRPr="0018253E">
              <w:rPr>
                <w:rFonts w:ascii="Times New Roman" w:hAnsi="Times New Roman" w:cs="Times New Roman"/>
                <w:szCs w:val="22"/>
              </w:rPr>
              <w:t>More than</w:t>
            </w:r>
            <w:r w:rsidRPr="0018253E">
              <w:rPr>
                <w:rFonts w:ascii="Times New Roman" w:hAnsi="Times New Roman" w:cs="Times New Roman"/>
                <w:szCs w:val="22"/>
                <w:cs/>
              </w:rPr>
              <w:t xml:space="preserve"> 12</w:t>
            </w:r>
            <w:r w:rsidRPr="0018253E">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677EA2" w:rsidRPr="0018253E" w:rsidRDefault="00677EA2" w:rsidP="000A15B5">
            <w:pPr>
              <w:tabs>
                <w:tab w:val="decimal" w:pos="960"/>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lang w:val="en-GB"/>
              </w:rPr>
              <w:t>3,783</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szCs w:val="22"/>
              </w:rPr>
            </w:pPr>
          </w:p>
        </w:tc>
        <w:tc>
          <w:tcPr>
            <w:tcW w:w="1427" w:type="dxa"/>
            <w:gridSpan w:val="2"/>
            <w:tcBorders>
              <w:bottom w:val="single" w:sz="4" w:space="0" w:color="auto"/>
            </w:tcBorders>
            <w:shd w:val="clear" w:color="auto" w:fill="auto"/>
            <w:vAlign w:val="bottom"/>
          </w:tcPr>
          <w:p w:rsidR="00677EA2" w:rsidRPr="0018253E" w:rsidRDefault="00677EA2" w:rsidP="00572817">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4,328</w:t>
            </w:r>
          </w:p>
        </w:tc>
        <w:tc>
          <w:tcPr>
            <w:tcW w:w="259" w:type="dxa"/>
          </w:tcPr>
          <w:p w:rsidR="00677EA2" w:rsidRPr="0018253E" w:rsidRDefault="00677EA2" w:rsidP="000A15B5">
            <w:pPr>
              <w:tabs>
                <w:tab w:val="decimal" w:pos="1058"/>
              </w:tabs>
              <w:spacing w:after="0" w:line="240" w:lineRule="atLeast"/>
              <w:ind w:left="-54" w:right="-108"/>
              <w:rPr>
                <w:rFonts w:ascii="Times New Roman" w:hAnsi="Times New Roman" w:cs="Times New Roman"/>
                <w:szCs w:val="22"/>
              </w:rPr>
            </w:pPr>
          </w:p>
        </w:tc>
        <w:tc>
          <w:tcPr>
            <w:tcW w:w="1345" w:type="dxa"/>
            <w:tcBorders>
              <w:bottom w:val="single" w:sz="4" w:space="0" w:color="auto"/>
            </w:tcBorders>
            <w:vAlign w:val="bottom"/>
          </w:tcPr>
          <w:p w:rsidR="00677EA2" w:rsidRPr="0018253E" w:rsidRDefault="00677EA2" w:rsidP="005F6F6C">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lang w:val="en-GB"/>
              </w:rPr>
              <w:t>2,669</w:t>
            </w:r>
          </w:p>
        </w:tc>
        <w:tc>
          <w:tcPr>
            <w:tcW w:w="268" w:type="dxa"/>
          </w:tcPr>
          <w:p w:rsidR="00677EA2" w:rsidRPr="0018253E" w:rsidRDefault="00677EA2" w:rsidP="000A15B5">
            <w:pPr>
              <w:tabs>
                <w:tab w:val="decimal" w:pos="888"/>
                <w:tab w:val="decimal" w:pos="1058"/>
              </w:tabs>
              <w:spacing w:after="0" w:line="240" w:lineRule="atLeast"/>
              <w:ind w:right="-150"/>
              <w:rPr>
                <w:rFonts w:ascii="Times New Roman" w:hAnsi="Times New Roman" w:cs="Times New Roman"/>
                <w:szCs w:val="22"/>
              </w:rPr>
            </w:pPr>
          </w:p>
        </w:tc>
        <w:tc>
          <w:tcPr>
            <w:tcW w:w="1291" w:type="dxa"/>
            <w:tcBorders>
              <w:bottom w:val="single" w:sz="4" w:space="0" w:color="auto"/>
            </w:tcBorders>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2,780</w:t>
            </w:r>
          </w:p>
        </w:tc>
      </w:tr>
      <w:tr w:rsidR="00677EA2" w:rsidRPr="0018253E" w:rsidTr="000C35B6">
        <w:tc>
          <w:tcPr>
            <w:tcW w:w="3263" w:type="dxa"/>
            <w:shd w:val="clear" w:color="auto" w:fill="auto"/>
            <w:vAlign w:val="center"/>
          </w:tcPr>
          <w:p w:rsidR="00677EA2" w:rsidRPr="0018253E" w:rsidRDefault="00677EA2" w:rsidP="000A15B5">
            <w:pPr>
              <w:tabs>
                <w:tab w:val="left" w:pos="178"/>
              </w:tabs>
              <w:spacing w:after="0" w:line="240" w:lineRule="atLeast"/>
              <w:ind w:right="-25"/>
              <w:rPr>
                <w:rFonts w:ascii="Times New Roman" w:hAnsi="Times New Roman" w:cs="Times New Roman"/>
                <w:szCs w:val="22"/>
              </w:rPr>
            </w:pPr>
            <w:r w:rsidRPr="0018253E">
              <w:rPr>
                <w:rFonts w:ascii="Times New Roman" w:hAnsi="Times New Roman" w:cs="Times New Roman"/>
                <w:szCs w:val="22"/>
              </w:rPr>
              <w:tab/>
              <w:t>Total overdue</w:t>
            </w:r>
          </w:p>
        </w:tc>
        <w:tc>
          <w:tcPr>
            <w:tcW w:w="1269" w:type="dxa"/>
            <w:tcBorders>
              <w:top w:val="single" w:sz="4" w:space="0" w:color="auto"/>
            </w:tcBorders>
            <w:shd w:val="clear" w:color="auto" w:fill="auto"/>
            <w:vAlign w:val="bottom"/>
          </w:tcPr>
          <w:p w:rsidR="00677EA2" w:rsidRPr="0018253E" w:rsidRDefault="00677EA2" w:rsidP="000A15B5">
            <w:pPr>
              <w:tabs>
                <w:tab w:val="decimal" w:pos="960"/>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cs/>
              </w:rPr>
              <w:t>52</w:t>
            </w:r>
            <w:r w:rsidRPr="0018253E">
              <w:rPr>
                <w:rFonts w:ascii="Times New Roman" w:hAnsi="Times New Roman" w:cs="Times New Roman"/>
                <w:szCs w:val="22"/>
                <w:lang w:val="en-GB"/>
              </w:rPr>
              <w:t>,635</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szCs w:val="22"/>
              </w:rPr>
            </w:pPr>
          </w:p>
        </w:tc>
        <w:tc>
          <w:tcPr>
            <w:tcW w:w="1427" w:type="dxa"/>
            <w:gridSpan w:val="2"/>
            <w:tcBorders>
              <w:top w:val="single" w:sz="4" w:space="0" w:color="auto"/>
            </w:tcBorders>
            <w:shd w:val="clear" w:color="auto" w:fill="auto"/>
            <w:vAlign w:val="bottom"/>
          </w:tcPr>
          <w:p w:rsidR="00677EA2" w:rsidRPr="0018253E" w:rsidRDefault="00677EA2" w:rsidP="00572817">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rPr>
              <w:t>99,214</w:t>
            </w:r>
          </w:p>
        </w:tc>
        <w:tc>
          <w:tcPr>
            <w:tcW w:w="259" w:type="dxa"/>
          </w:tcPr>
          <w:p w:rsidR="00677EA2" w:rsidRPr="0018253E" w:rsidRDefault="00677EA2" w:rsidP="000A15B5">
            <w:pPr>
              <w:tabs>
                <w:tab w:val="decimal" w:pos="1058"/>
              </w:tabs>
              <w:spacing w:after="0" w:line="240" w:lineRule="atLeast"/>
              <w:ind w:left="-54" w:right="-108"/>
              <w:rPr>
                <w:rFonts w:ascii="Times New Roman" w:hAnsi="Times New Roman" w:cs="Times New Roman"/>
                <w:szCs w:val="22"/>
              </w:rPr>
            </w:pPr>
          </w:p>
        </w:tc>
        <w:tc>
          <w:tcPr>
            <w:tcW w:w="1345" w:type="dxa"/>
            <w:tcBorders>
              <w:top w:val="single" w:sz="4" w:space="0" w:color="auto"/>
            </w:tcBorders>
            <w:vAlign w:val="bottom"/>
          </w:tcPr>
          <w:p w:rsidR="00677EA2" w:rsidRPr="0018253E" w:rsidRDefault="00677EA2" w:rsidP="005F6F6C">
            <w:pPr>
              <w:tabs>
                <w:tab w:val="decimal" w:pos="1067"/>
              </w:tabs>
              <w:spacing w:after="0" w:line="240" w:lineRule="atLeast"/>
              <w:ind w:right="-150"/>
              <w:jc w:val="both"/>
              <w:rPr>
                <w:rFonts w:ascii="Times New Roman" w:hAnsi="Times New Roman" w:cs="Times New Roman"/>
                <w:szCs w:val="22"/>
              </w:rPr>
            </w:pPr>
            <w:r w:rsidRPr="0018253E">
              <w:rPr>
                <w:rFonts w:ascii="Times New Roman" w:hAnsi="Times New Roman" w:cs="Times New Roman"/>
                <w:szCs w:val="22"/>
                <w:lang w:val="en-GB"/>
              </w:rPr>
              <w:t>46,050</w:t>
            </w:r>
          </w:p>
        </w:tc>
        <w:tc>
          <w:tcPr>
            <w:tcW w:w="268" w:type="dxa"/>
          </w:tcPr>
          <w:p w:rsidR="00677EA2" w:rsidRPr="0018253E" w:rsidRDefault="00677EA2" w:rsidP="000A15B5">
            <w:pPr>
              <w:tabs>
                <w:tab w:val="decimal" w:pos="888"/>
                <w:tab w:val="decimal" w:pos="1058"/>
              </w:tabs>
              <w:spacing w:after="0" w:line="240" w:lineRule="atLeast"/>
              <w:ind w:right="-150"/>
              <w:rPr>
                <w:rFonts w:ascii="Times New Roman" w:hAnsi="Times New Roman" w:cs="Times New Roman"/>
                <w:szCs w:val="22"/>
              </w:rPr>
            </w:pPr>
          </w:p>
        </w:tc>
        <w:tc>
          <w:tcPr>
            <w:tcW w:w="1291" w:type="dxa"/>
            <w:tcBorders>
              <w:top w:val="single" w:sz="4" w:space="0" w:color="auto"/>
            </w:tcBorders>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64,284</w:t>
            </w: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right="-25"/>
              <w:rPr>
                <w:rFonts w:ascii="Times New Roman" w:hAnsi="Times New Roman" w:cs="Times New Roman"/>
                <w:szCs w:val="22"/>
              </w:rPr>
            </w:pPr>
          </w:p>
        </w:tc>
        <w:tc>
          <w:tcPr>
            <w:tcW w:w="1269" w:type="dxa"/>
            <w:tcBorders>
              <w:top w:val="single" w:sz="4" w:space="0" w:color="auto"/>
            </w:tcBorders>
            <w:shd w:val="clear" w:color="auto" w:fill="auto"/>
            <w:vAlign w:val="bottom"/>
          </w:tcPr>
          <w:p w:rsidR="00677EA2" w:rsidRPr="0018253E" w:rsidRDefault="00677EA2" w:rsidP="000A15B5">
            <w:pPr>
              <w:tabs>
                <w:tab w:val="decimal" w:pos="983"/>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lang w:val="en-GB"/>
              </w:rPr>
              <w:t>163,326</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b/>
                <w:bCs/>
                <w:szCs w:val="22"/>
              </w:rPr>
            </w:pPr>
          </w:p>
        </w:tc>
        <w:tc>
          <w:tcPr>
            <w:tcW w:w="1427" w:type="dxa"/>
            <w:gridSpan w:val="2"/>
            <w:tcBorders>
              <w:top w:val="single" w:sz="4" w:space="0" w:color="auto"/>
            </w:tcBorders>
            <w:shd w:val="clear" w:color="auto" w:fill="auto"/>
            <w:vAlign w:val="bottom"/>
          </w:tcPr>
          <w:p w:rsidR="00677EA2" w:rsidRPr="0018253E" w:rsidRDefault="00677EA2" w:rsidP="00572817">
            <w:pPr>
              <w:tabs>
                <w:tab w:val="decimal" w:pos="1067"/>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196,229</w:t>
            </w:r>
          </w:p>
        </w:tc>
        <w:tc>
          <w:tcPr>
            <w:tcW w:w="259" w:type="dxa"/>
          </w:tcPr>
          <w:p w:rsidR="00677EA2" w:rsidRPr="0018253E" w:rsidRDefault="00677EA2" w:rsidP="000A15B5">
            <w:pPr>
              <w:tabs>
                <w:tab w:val="decimal" w:pos="1058"/>
              </w:tabs>
              <w:spacing w:after="0" w:line="240" w:lineRule="atLeast"/>
              <w:ind w:left="-54" w:right="-108"/>
              <w:rPr>
                <w:rFonts w:ascii="Times New Roman" w:hAnsi="Times New Roman" w:cs="Times New Roman"/>
                <w:szCs w:val="22"/>
              </w:rPr>
            </w:pPr>
          </w:p>
        </w:tc>
        <w:tc>
          <w:tcPr>
            <w:tcW w:w="1345" w:type="dxa"/>
            <w:tcBorders>
              <w:top w:val="single" w:sz="4" w:space="0" w:color="auto"/>
            </w:tcBorders>
            <w:vAlign w:val="bottom"/>
          </w:tcPr>
          <w:p w:rsidR="00677EA2" w:rsidRPr="0018253E" w:rsidRDefault="00677EA2" w:rsidP="005F6F6C">
            <w:pPr>
              <w:tabs>
                <w:tab w:val="decimal" w:pos="1067"/>
              </w:tabs>
              <w:spacing w:after="0" w:line="240" w:lineRule="atLeast"/>
              <w:ind w:left="-54" w:right="-108"/>
              <w:rPr>
                <w:rFonts w:ascii="Times New Roman" w:hAnsi="Times New Roman" w:cs="Times New Roman"/>
                <w:szCs w:val="22"/>
              </w:rPr>
            </w:pPr>
            <w:r w:rsidRPr="0018253E">
              <w:rPr>
                <w:rFonts w:ascii="Times New Roman" w:hAnsi="Times New Roman" w:cs="Times New Roman" w:hint="cs"/>
                <w:szCs w:val="22"/>
                <w:cs/>
              </w:rPr>
              <w:t>119</w:t>
            </w:r>
            <w:r w:rsidRPr="0018253E">
              <w:rPr>
                <w:rFonts w:ascii="Times New Roman" w:hAnsi="Times New Roman" w:cs="Times New Roman"/>
                <w:szCs w:val="22"/>
              </w:rPr>
              <w:t>,</w:t>
            </w:r>
            <w:r w:rsidRPr="0018253E">
              <w:rPr>
                <w:rFonts w:ascii="Times New Roman" w:hAnsi="Times New Roman" w:cs="Times New Roman" w:hint="cs"/>
                <w:szCs w:val="22"/>
                <w:cs/>
              </w:rPr>
              <w:t>69</w:t>
            </w:r>
            <w:r w:rsidRPr="0018253E">
              <w:rPr>
                <w:rFonts w:ascii="Times New Roman" w:hAnsi="Times New Roman" w:cs="Times New Roman"/>
                <w:szCs w:val="22"/>
                <w:lang w:val="en-GB"/>
              </w:rPr>
              <w:t>4</w:t>
            </w:r>
          </w:p>
        </w:tc>
        <w:tc>
          <w:tcPr>
            <w:tcW w:w="268" w:type="dxa"/>
          </w:tcPr>
          <w:p w:rsidR="00677EA2" w:rsidRPr="0018253E" w:rsidRDefault="00677EA2" w:rsidP="000A15B5">
            <w:pPr>
              <w:tabs>
                <w:tab w:val="decimal" w:pos="1058"/>
              </w:tabs>
              <w:spacing w:after="0" w:line="240" w:lineRule="atLeast"/>
              <w:ind w:left="-54" w:right="32"/>
              <w:jc w:val="right"/>
              <w:rPr>
                <w:rFonts w:ascii="Times New Roman" w:hAnsi="Times New Roman" w:cs="Times New Roman"/>
                <w:szCs w:val="22"/>
              </w:rPr>
            </w:pPr>
          </w:p>
        </w:tc>
        <w:tc>
          <w:tcPr>
            <w:tcW w:w="1291" w:type="dxa"/>
            <w:tcBorders>
              <w:top w:val="single" w:sz="4" w:space="0" w:color="auto"/>
            </w:tcBorders>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135,106</w:t>
            </w: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right="-25"/>
              <w:rPr>
                <w:rFonts w:ascii="Times New Roman" w:hAnsi="Times New Roman" w:cs="Times New Roman"/>
                <w:szCs w:val="22"/>
                <w:cs/>
              </w:rPr>
            </w:pPr>
            <w:r w:rsidRPr="0018253E">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677EA2" w:rsidRPr="0018253E" w:rsidRDefault="00677EA2" w:rsidP="000A15B5">
            <w:pPr>
              <w:tabs>
                <w:tab w:val="decimal" w:pos="983"/>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cs/>
              </w:rPr>
              <w:t>176</w:t>
            </w:r>
            <w:r w:rsidRPr="0018253E">
              <w:rPr>
                <w:rFonts w:ascii="Times New Roman" w:hAnsi="Times New Roman" w:cs="Times New Roman"/>
                <w:szCs w:val="22"/>
                <w:lang w:val="en-GB"/>
              </w:rPr>
              <w:t>,134</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b/>
                <w:bCs/>
                <w:szCs w:val="22"/>
              </w:rPr>
            </w:pPr>
          </w:p>
        </w:tc>
        <w:tc>
          <w:tcPr>
            <w:tcW w:w="1427" w:type="dxa"/>
            <w:gridSpan w:val="2"/>
            <w:tcBorders>
              <w:top w:val="single" w:sz="4" w:space="0" w:color="auto"/>
            </w:tcBorders>
            <w:shd w:val="clear" w:color="auto" w:fill="auto"/>
            <w:vAlign w:val="bottom"/>
          </w:tcPr>
          <w:p w:rsidR="00677EA2" w:rsidRPr="0018253E" w:rsidRDefault="00677EA2" w:rsidP="00572817">
            <w:pPr>
              <w:tabs>
                <w:tab w:val="decimal" w:pos="1067"/>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206,172</w:t>
            </w:r>
          </w:p>
        </w:tc>
        <w:tc>
          <w:tcPr>
            <w:tcW w:w="259" w:type="dxa"/>
          </w:tcPr>
          <w:p w:rsidR="00677EA2" w:rsidRPr="0018253E" w:rsidRDefault="00677EA2" w:rsidP="000A15B5">
            <w:pPr>
              <w:spacing w:after="0" w:line="240" w:lineRule="atLeast"/>
              <w:ind w:left="-103" w:right="32"/>
              <w:jc w:val="both"/>
              <w:rPr>
                <w:rFonts w:ascii="Times New Roman" w:hAnsi="Times New Roman" w:cs="Times New Roman"/>
                <w:szCs w:val="22"/>
              </w:rPr>
            </w:pPr>
          </w:p>
        </w:tc>
        <w:tc>
          <w:tcPr>
            <w:tcW w:w="1345" w:type="dxa"/>
            <w:tcBorders>
              <w:top w:val="single" w:sz="4" w:space="0" w:color="auto"/>
            </w:tcBorders>
            <w:vAlign w:val="bottom"/>
          </w:tcPr>
          <w:p w:rsidR="00677EA2" w:rsidRPr="0018253E" w:rsidRDefault="00677EA2" w:rsidP="005F6F6C">
            <w:pPr>
              <w:tabs>
                <w:tab w:val="decimal" w:pos="1067"/>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lang w:val="en-GB"/>
              </w:rPr>
              <w:t>132,502</w:t>
            </w:r>
          </w:p>
        </w:tc>
        <w:tc>
          <w:tcPr>
            <w:tcW w:w="268" w:type="dxa"/>
          </w:tcPr>
          <w:p w:rsidR="00677EA2" w:rsidRPr="0018253E" w:rsidRDefault="00677EA2" w:rsidP="000A15B5">
            <w:pPr>
              <w:tabs>
                <w:tab w:val="decimal" w:pos="998"/>
                <w:tab w:val="decimal" w:pos="1030"/>
              </w:tabs>
              <w:spacing w:after="0" w:line="240" w:lineRule="atLeast"/>
              <w:ind w:left="-54" w:right="32"/>
              <w:jc w:val="right"/>
              <w:rPr>
                <w:rFonts w:ascii="Times New Roman" w:hAnsi="Times New Roman" w:cs="Times New Roman"/>
                <w:szCs w:val="22"/>
              </w:rPr>
            </w:pPr>
          </w:p>
        </w:tc>
        <w:tc>
          <w:tcPr>
            <w:tcW w:w="1291" w:type="dxa"/>
            <w:tcBorders>
              <w:top w:val="single" w:sz="4" w:space="0" w:color="auto"/>
            </w:tcBorders>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144,388</w:t>
            </w:r>
          </w:p>
        </w:tc>
      </w:tr>
      <w:tr w:rsidR="00677EA2" w:rsidRPr="0018253E" w:rsidTr="000C35B6">
        <w:tc>
          <w:tcPr>
            <w:tcW w:w="3263" w:type="dxa"/>
            <w:shd w:val="clear" w:color="auto" w:fill="auto"/>
            <w:vAlign w:val="center"/>
          </w:tcPr>
          <w:p w:rsidR="00677EA2" w:rsidRPr="0018253E" w:rsidRDefault="00677EA2" w:rsidP="007D496C">
            <w:pPr>
              <w:tabs>
                <w:tab w:val="left" w:pos="603"/>
              </w:tabs>
              <w:spacing w:after="0" w:line="240" w:lineRule="atLeast"/>
              <w:ind w:right="-25"/>
              <w:rPr>
                <w:rFonts w:ascii="Times New Roman" w:hAnsi="Times New Roman" w:cs="Times New Roman"/>
                <w:szCs w:val="22"/>
                <w:cs/>
              </w:rPr>
            </w:pPr>
            <w:r w:rsidRPr="0018253E">
              <w:rPr>
                <w:rFonts w:ascii="Times New Roman" w:hAnsi="Times New Roman" w:cs="Times New Roman"/>
                <w:i/>
                <w:iCs/>
                <w:szCs w:val="22"/>
              </w:rPr>
              <w:t>Less</w:t>
            </w:r>
            <w:r w:rsidRPr="0018253E">
              <w:rPr>
                <w:rFonts w:ascii="Times New Roman" w:hAnsi="Times New Roman" w:cs="Times New Roman"/>
                <w:szCs w:val="22"/>
                <w:cs/>
              </w:rPr>
              <w:t xml:space="preserve"> </w:t>
            </w:r>
            <w:r w:rsidRPr="0018253E">
              <w:rPr>
                <w:rFonts w:ascii="Times New Roman" w:hAnsi="Times New Roman" w:cs="Times New Roman"/>
                <w:szCs w:val="22"/>
              </w:rPr>
              <w:t>allowance for expected credit</w:t>
            </w:r>
            <w:r w:rsidRPr="0018253E">
              <w:rPr>
                <w:rFonts w:ascii="Times New Roman" w:hAnsi="Times New Roman" w:cs="Times New Roman"/>
                <w:szCs w:val="22"/>
              </w:rPr>
              <w:br/>
            </w:r>
            <w:r w:rsidR="007D496C" w:rsidRPr="0018253E">
              <w:rPr>
                <w:rFonts w:ascii="Times New Roman" w:hAnsi="Times New Roman" w:cs="Times New Roman"/>
                <w:szCs w:val="22"/>
              </w:rPr>
              <w:tab/>
            </w:r>
            <w:r w:rsidRPr="0018253E">
              <w:rPr>
                <w:rFonts w:ascii="Times New Roman" w:hAnsi="Times New Roman" w:cs="Times New Roman"/>
                <w:szCs w:val="22"/>
              </w:rPr>
              <w:t>losses</w:t>
            </w:r>
          </w:p>
        </w:tc>
        <w:tc>
          <w:tcPr>
            <w:tcW w:w="1269" w:type="dxa"/>
            <w:tcBorders>
              <w:bottom w:val="single" w:sz="4" w:space="0" w:color="auto"/>
            </w:tcBorders>
            <w:shd w:val="clear" w:color="auto" w:fill="auto"/>
            <w:vAlign w:val="bottom"/>
          </w:tcPr>
          <w:p w:rsidR="00677EA2" w:rsidRPr="0018253E" w:rsidRDefault="00072D9C" w:rsidP="000A15B5">
            <w:pPr>
              <w:tabs>
                <w:tab w:val="decimal" w:pos="983"/>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cs/>
              </w:rPr>
              <w:t>(4</w:t>
            </w:r>
            <w:r w:rsidRPr="0018253E">
              <w:rPr>
                <w:rFonts w:ascii="Times New Roman" w:hAnsi="Times New Roman" w:cs="Times New Roman"/>
                <w:szCs w:val="22"/>
                <w:lang w:val="en-GB"/>
              </w:rPr>
              <w:t>,581</w:t>
            </w:r>
            <w:r w:rsidRPr="0018253E">
              <w:rPr>
                <w:rFonts w:ascii="Times New Roman" w:hAnsi="Times New Roman" w:cs="Times New Roman"/>
                <w:szCs w:val="22"/>
                <w:cs/>
              </w:rPr>
              <w:t>)</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b/>
                <w:bCs/>
                <w:szCs w:val="22"/>
              </w:rPr>
            </w:pPr>
          </w:p>
        </w:tc>
        <w:tc>
          <w:tcPr>
            <w:tcW w:w="1427" w:type="dxa"/>
            <w:gridSpan w:val="2"/>
            <w:tcBorders>
              <w:bottom w:val="single" w:sz="4" w:space="0" w:color="auto"/>
            </w:tcBorders>
            <w:shd w:val="clear" w:color="auto" w:fill="auto"/>
            <w:vAlign w:val="bottom"/>
          </w:tcPr>
          <w:p w:rsidR="00677EA2" w:rsidRPr="0018253E" w:rsidRDefault="00677EA2" w:rsidP="00572817">
            <w:pPr>
              <w:tabs>
                <w:tab w:val="decimal" w:pos="1067"/>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(4,461)</w:t>
            </w:r>
          </w:p>
        </w:tc>
        <w:tc>
          <w:tcPr>
            <w:tcW w:w="259" w:type="dxa"/>
          </w:tcPr>
          <w:p w:rsidR="00677EA2" w:rsidRPr="0018253E" w:rsidRDefault="00677EA2" w:rsidP="000A15B5">
            <w:pPr>
              <w:spacing w:after="0" w:line="240" w:lineRule="atLeast"/>
              <w:ind w:left="-103" w:right="32"/>
              <w:jc w:val="both"/>
              <w:rPr>
                <w:rFonts w:ascii="Times New Roman" w:hAnsi="Times New Roman" w:cs="Times New Roman"/>
                <w:szCs w:val="22"/>
              </w:rPr>
            </w:pPr>
          </w:p>
        </w:tc>
        <w:tc>
          <w:tcPr>
            <w:tcW w:w="1345" w:type="dxa"/>
            <w:tcBorders>
              <w:bottom w:val="single" w:sz="4" w:space="0" w:color="auto"/>
            </w:tcBorders>
            <w:vAlign w:val="bottom"/>
          </w:tcPr>
          <w:p w:rsidR="00677EA2" w:rsidRPr="0018253E" w:rsidRDefault="00072D9C" w:rsidP="000A15B5">
            <w:pPr>
              <w:tabs>
                <w:tab w:val="decimal" w:pos="105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lang w:val="en-GB"/>
              </w:rPr>
              <w:t>(3,120)</w:t>
            </w:r>
          </w:p>
        </w:tc>
        <w:tc>
          <w:tcPr>
            <w:tcW w:w="268" w:type="dxa"/>
          </w:tcPr>
          <w:p w:rsidR="00677EA2" w:rsidRPr="0018253E" w:rsidRDefault="00677EA2" w:rsidP="000A15B5">
            <w:pPr>
              <w:tabs>
                <w:tab w:val="decimal" w:pos="998"/>
                <w:tab w:val="decimal" w:pos="1030"/>
              </w:tabs>
              <w:spacing w:after="0" w:line="240" w:lineRule="atLeast"/>
              <w:ind w:left="-54" w:right="32"/>
              <w:jc w:val="right"/>
              <w:rPr>
                <w:rFonts w:ascii="Times New Roman" w:hAnsi="Times New Roman" w:cs="Times New Roman"/>
                <w:szCs w:val="22"/>
              </w:rPr>
            </w:pPr>
          </w:p>
        </w:tc>
        <w:tc>
          <w:tcPr>
            <w:tcW w:w="1291" w:type="dxa"/>
            <w:tcBorders>
              <w:bottom w:val="single" w:sz="4" w:space="0" w:color="auto"/>
            </w:tcBorders>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(2,913)</w:t>
            </w:r>
          </w:p>
        </w:tc>
      </w:tr>
      <w:tr w:rsidR="00677EA2" w:rsidRPr="0018253E" w:rsidTr="000C35B6">
        <w:tc>
          <w:tcPr>
            <w:tcW w:w="3263" w:type="dxa"/>
            <w:shd w:val="clear" w:color="auto" w:fill="auto"/>
            <w:vAlign w:val="center"/>
          </w:tcPr>
          <w:p w:rsidR="00677EA2" w:rsidRPr="0018253E" w:rsidRDefault="00677EA2" w:rsidP="000A15B5">
            <w:pPr>
              <w:spacing w:after="0" w:line="240" w:lineRule="atLeast"/>
              <w:ind w:right="-25"/>
              <w:rPr>
                <w:rFonts w:ascii="Times New Roman" w:hAnsi="Times New Roman" w:cs="Times New Roman"/>
                <w:b/>
                <w:bCs/>
                <w:szCs w:val="22"/>
                <w:cs/>
              </w:rPr>
            </w:pPr>
            <w:r w:rsidRPr="0018253E">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677EA2" w:rsidRPr="0018253E" w:rsidRDefault="00072D9C" w:rsidP="000A15B5">
            <w:pPr>
              <w:tabs>
                <w:tab w:val="decimal" w:pos="983"/>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cs/>
              </w:rPr>
              <w:t>17</w:t>
            </w:r>
            <w:r w:rsidRPr="0018253E">
              <w:rPr>
                <w:rFonts w:ascii="Times New Roman" w:hAnsi="Times New Roman" w:cs="Times New Roman"/>
                <w:b/>
                <w:bCs/>
                <w:szCs w:val="22"/>
                <w:lang w:val="en-GB"/>
              </w:rPr>
              <w:t>1,553</w:t>
            </w:r>
          </w:p>
        </w:tc>
        <w:tc>
          <w:tcPr>
            <w:tcW w:w="236" w:type="dxa"/>
            <w:gridSpan w:val="2"/>
          </w:tcPr>
          <w:p w:rsidR="00677EA2" w:rsidRPr="0018253E" w:rsidRDefault="00677EA2" w:rsidP="000A15B5">
            <w:pPr>
              <w:spacing w:after="0" w:line="240" w:lineRule="atLeast"/>
              <w:ind w:left="-54" w:right="32"/>
              <w:jc w:val="right"/>
              <w:rPr>
                <w:rFonts w:ascii="Times New Roman" w:hAnsi="Times New Roman" w:cs="Times New Roman"/>
                <w:b/>
                <w:bCs/>
                <w:szCs w:val="22"/>
              </w:rPr>
            </w:pPr>
          </w:p>
        </w:tc>
        <w:tc>
          <w:tcPr>
            <w:tcW w:w="1427" w:type="dxa"/>
            <w:gridSpan w:val="2"/>
            <w:tcBorders>
              <w:top w:val="single" w:sz="4" w:space="0" w:color="auto"/>
              <w:bottom w:val="double" w:sz="4" w:space="0" w:color="auto"/>
            </w:tcBorders>
            <w:shd w:val="clear" w:color="auto" w:fill="auto"/>
            <w:vAlign w:val="bottom"/>
          </w:tcPr>
          <w:p w:rsidR="00677EA2" w:rsidRPr="0018253E" w:rsidRDefault="00677EA2" w:rsidP="00572817">
            <w:pPr>
              <w:tabs>
                <w:tab w:val="decimal" w:pos="1067"/>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201,711</w:t>
            </w:r>
          </w:p>
        </w:tc>
        <w:tc>
          <w:tcPr>
            <w:tcW w:w="259" w:type="dxa"/>
          </w:tcPr>
          <w:p w:rsidR="00677EA2" w:rsidRPr="0018253E" w:rsidRDefault="00677EA2" w:rsidP="000A15B5">
            <w:pPr>
              <w:spacing w:after="0" w:line="240" w:lineRule="atLeast"/>
              <w:ind w:left="-103" w:right="32"/>
              <w:jc w:val="both"/>
              <w:rPr>
                <w:rFonts w:ascii="Times New Roman" w:hAnsi="Times New Roman" w:cs="Times New Roman"/>
                <w:b/>
                <w:bCs/>
                <w:szCs w:val="22"/>
              </w:rPr>
            </w:pPr>
          </w:p>
        </w:tc>
        <w:tc>
          <w:tcPr>
            <w:tcW w:w="1345" w:type="dxa"/>
            <w:tcBorders>
              <w:top w:val="single" w:sz="4" w:space="0" w:color="auto"/>
              <w:bottom w:val="double" w:sz="4" w:space="0" w:color="auto"/>
            </w:tcBorders>
            <w:vAlign w:val="bottom"/>
          </w:tcPr>
          <w:p w:rsidR="00677EA2" w:rsidRPr="0018253E" w:rsidRDefault="00072D9C" w:rsidP="000A15B5">
            <w:pPr>
              <w:tabs>
                <w:tab w:val="decimal" w:pos="1058"/>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lang w:val="en-GB"/>
              </w:rPr>
              <w:t>129,382</w:t>
            </w:r>
          </w:p>
        </w:tc>
        <w:tc>
          <w:tcPr>
            <w:tcW w:w="268" w:type="dxa"/>
          </w:tcPr>
          <w:p w:rsidR="00677EA2" w:rsidRPr="0018253E" w:rsidRDefault="00677EA2" w:rsidP="000A15B5">
            <w:pPr>
              <w:tabs>
                <w:tab w:val="decimal" w:pos="998"/>
                <w:tab w:val="decimal" w:pos="1030"/>
              </w:tabs>
              <w:spacing w:after="0" w:line="240" w:lineRule="atLeast"/>
              <w:ind w:left="-54" w:right="32"/>
              <w:jc w:val="right"/>
              <w:rPr>
                <w:rFonts w:ascii="Times New Roman" w:hAnsi="Times New Roman" w:cs="Times New Roman"/>
                <w:szCs w:val="22"/>
              </w:rPr>
            </w:pPr>
          </w:p>
        </w:tc>
        <w:tc>
          <w:tcPr>
            <w:tcW w:w="1291" w:type="dxa"/>
            <w:tcBorders>
              <w:top w:val="single" w:sz="4" w:space="0" w:color="auto"/>
              <w:bottom w:val="double" w:sz="4" w:space="0" w:color="auto"/>
            </w:tcBorders>
            <w:vAlign w:val="bottom"/>
          </w:tcPr>
          <w:p w:rsidR="00677EA2" w:rsidRPr="0018253E" w:rsidRDefault="00677EA2" w:rsidP="000A15B5">
            <w:pPr>
              <w:tabs>
                <w:tab w:val="decimal" w:pos="998"/>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141,475</w:t>
            </w:r>
          </w:p>
        </w:tc>
      </w:tr>
    </w:tbl>
    <w:p w:rsidR="006E069C" w:rsidRPr="0018253E" w:rsidRDefault="006E069C" w:rsidP="006E069C">
      <w:pPr>
        <w:pStyle w:val="BodyText"/>
        <w:ind w:left="539" w:right="-23" w:firstLine="0"/>
        <w:jc w:val="both"/>
        <w:rPr>
          <w:rFonts w:ascii="Times New Roman" w:hAnsi="Times New Roman" w:cs="Times New Roman"/>
          <w:sz w:val="22"/>
          <w:szCs w:val="28"/>
        </w:rPr>
      </w:pPr>
    </w:p>
    <w:p w:rsidR="006E069C" w:rsidRPr="0018253E" w:rsidRDefault="004A6878" w:rsidP="00981329">
      <w:pPr>
        <w:tabs>
          <w:tab w:val="left" w:pos="7088"/>
          <w:tab w:val="left" w:pos="8222"/>
        </w:tabs>
        <w:spacing w:after="0" w:line="240" w:lineRule="atLeast"/>
        <w:ind w:left="540" w:right="-25"/>
        <w:jc w:val="both"/>
        <w:rPr>
          <w:rFonts w:ascii="Times New Roman" w:hAnsi="Times New Roman" w:cs="Times New Roman"/>
          <w:b/>
          <w:bCs/>
          <w:szCs w:val="22"/>
        </w:rPr>
      </w:pPr>
      <w:r w:rsidRPr="0018253E">
        <w:rPr>
          <w:rFonts w:ascii="Times New Roman" w:eastAsia="Cordia New" w:hAnsi="Times New Roman" w:cs="Times New Roman"/>
          <w:szCs w:val="22"/>
        </w:rPr>
        <w:t>The normal credit term granted by the Group/Company</w:t>
      </w:r>
      <w:r w:rsidR="0088217E" w:rsidRPr="0018253E">
        <w:rPr>
          <w:rFonts w:ascii="Times New Roman" w:eastAsia="Cordia New" w:hAnsi="Times New Roman" w:cs="Times New Roman"/>
          <w:szCs w:val="22"/>
        </w:rPr>
        <w:t xml:space="preserve"> ranges</w:t>
      </w:r>
      <w:r w:rsidR="00BB0676" w:rsidRPr="0018253E">
        <w:rPr>
          <w:rFonts w:ascii="Times New Roman" w:eastAsia="Cordia New" w:hAnsi="Times New Roman" w:cs="Times New Roman"/>
          <w:szCs w:val="22"/>
        </w:rPr>
        <w:t xml:space="preserve"> from</w:t>
      </w:r>
      <w:r w:rsidR="00ED103E" w:rsidRPr="0018253E">
        <w:rPr>
          <w:rFonts w:ascii="Times New Roman" w:eastAsia="Cordia New" w:hAnsi="Times New Roman" w:cs="Times New Roman"/>
          <w:szCs w:val="22"/>
        </w:rPr>
        <w:t xml:space="preserve"> 7 </w:t>
      </w:r>
      <w:r w:rsidR="00BB0676" w:rsidRPr="0018253E">
        <w:rPr>
          <w:rFonts w:ascii="Times New Roman" w:eastAsia="Cordia New" w:hAnsi="Times New Roman" w:cs="Times New Roman"/>
          <w:szCs w:val="22"/>
        </w:rPr>
        <w:t>days to</w:t>
      </w:r>
      <w:r w:rsidR="005263EC" w:rsidRPr="0018253E">
        <w:rPr>
          <w:rFonts w:ascii="Times New Roman" w:eastAsia="Cordia New" w:hAnsi="Times New Roman" w:cs="Times New Roman"/>
          <w:szCs w:val="22"/>
        </w:rPr>
        <w:t xml:space="preserve"> 9</w:t>
      </w:r>
      <w:r w:rsidR="00ED103E" w:rsidRPr="0018253E">
        <w:rPr>
          <w:rFonts w:ascii="Times New Roman" w:eastAsia="Cordia New" w:hAnsi="Times New Roman" w:cs="Times New Roman"/>
          <w:szCs w:val="22"/>
        </w:rPr>
        <w:t xml:space="preserve">0 </w:t>
      </w:r>
      <w:r w:rsidRPr="0018253E">
        <w:rPr>
          <w:rFonts w:ascii="Times New Roman" w:eastAsia="Cordia New" w:hAnsi="Times New Roman" w:cs="Times New Roman"/>
          <w:szCs w:val="22"/>
        </w:rPr>
        <w:t>days.</w:t>
      </w:r>
      <w:r w:rsidR="006E069C" w:rsidRPr="0018253E">
        <w:rPr>
          <w:rFonts w:ascii="Times New Roman" w:hAnsi="Times New Roman" w:cs="Times New Roman"/>
          <w:b/>
          <w:bCs/>
          <w:szCs w:val="22"/>
        </w:rPr>
        <w:br w:type="page"/>
      </w:r>
    </w:p>
    <w:p w:rsidR="00DE4702" w:rsidRPr="0018253E"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lastRenderedPageBreak/>
        <w:t xml:space="preserve">Other </w:t>
      </w:r>
      <w:r w:rsidR="00411005" w:rsidRPr="0018253E">
        <w:rPr>
          <w:rFonts w:ascii="Times New Roman" w:hAnsi="Times New Roman" w:cs="Times New Roman"/>
          <w:b/>
          <w:bCs/>
          <w:szCs w:val="22"/>
        </w:rPr>
        <w:t xml:space="preserve">current </w:t>
      </w:r>
      <w:r w:rsidRPr="0018253E">
        <w:rPr>
          <w:rFonts w:ascii="Times New Roman" w:hAnsi="Times New Roman" w:cs="Times New Roman"/>
          <w:b/>
          <w:bCs/>
          <w:szCs w:val="22"/>
        </w:rPr>
        <w:t>receivables</w:t>
      </w:r>
    </w:p>
    <w:p w:rsidR="00B90E3E" w:rsidRPr="0018253E" w:rsidRDefault="00B90E3E" w:rsidP="00053F4E">
      <w:pPr>
        <w:tabs>
          <w:tab w:val="left" w:pos="567"/>
        </w:tabs>
        <w:spacing w:after="0" w:line="240" w:lineRule="atLeast"/>
        <w:ind w:left="540" w:right="-25"/>
        <w:jc w:val="thaiDistribute"/>
        <w:rPr>
          <w:rFonts w:ascii="Times New Roman" w:hAnsi="Times New Roman" w:cs="Times New Roman"/>
          <w:szCs w:val="22"/>
        </w:rPr>
      </w:pPr>
    </w:p>
    <w:tbl>
      <w:tblPr>
        <w:tblW w:w="9908" w:type="dxa"/>
        <w:tblInd w:w="18" w:type="dxa"/>
        <w:tblLayout w:type="fixed"/>
        <w:tblLook w:val="0000"/>
      </w:tblPr>
      <w:tblGrid>
        <w:gridCol w:w="3776"/>
        <w:gridCol w:w="1276"/>
        <w:gridCol w:w="273"/>
        <w:gridCol w:w="1367"/>
        <w:gridCol w:w="273"/>
        <w:gridCol w:w="1347"/>
        <w:gridCol w:w="273"/>
        <w:gridCol w:w="1323"/>
      </w:tblGrid>
      <w:tr w:rsidR="00F03DBF" w:rsidRPr="0018253E" w:rsidTr="000C35B6">
        <w:trPr>
          <w:trHeight w:hRule="exact" w:val="547"/>
          <w:tblHeader/>
        </w:trPr>
        <w:tc>
          <w:tcPr>
            <w:tcW w:w="3776" w:type="dxa"/>
            <w:shd w:val="clear" w:color="auto" w:fill="auto"/>
            <w:vAlign w:val="bottom"/>
          </w:tcPr>
          <w:p w:rsidR="00BF43B3" w:rsidRPr="0018253E" w:rsidRDefault="00BF43B3" w:rsidP="00951E6B">
            <w:pPr>
              <w:spacing w:after="0" w:line="240" w:lineRule="atLeast"/>
              <w:ind w:left="549" w:right="-25"/>
              <w:jc w:val="thaiDistribute"/>
              <w:rPr>
                <w:rFonts w:ascii="Times New Roman" w:hAnsi="Times New Roman" w:cs="Times New Roman"/>
                <w:szCs w:val="22"/>
                <w:cs/>
                <w:lang w:val="en-GB"/>
              </w:rPr>
            </w:pPr>
          </w:p>
        </w:tc>
        <w:tc>
          <w:tcPr>
            <w:tcW w:w="2916" w:type="dxa"/>
            <w:gridSpan w:val="3"/>
            <w:shd w:val="clear" w:color="auto" w:fill="auto"/>
            <w:vAlign w:val="bottom"/>
          </w:tcPr>
          <w:p w:rsidR="00BF43B3" w:rsidRPr="0018253E" w:rsidRDefault="00BF43B3" w:rsidP="00053F4E">
            <w:pPr>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73" w:type="dxa"/>
            <w:vAlign w:val="bottom"/>
          </w:tcPr>
          <w:p w:rsidR="00BF43B3" w:rsidRPr="0018253E" w:rsidRDefault="00BF43B3" w:rsidP="00053F4E">
            <w:pPr>
              <w:tabs>
                <w:tab w:val="decimal" w:pos="930"/>
              </w:tabs>
              <w:spacing w:after="0" w:line="240" w:lineRule="atLeast"/>
              <w:ind w:right="-25"/>
              <w:jc w:val="center"/>
              <w:rPr>
                <w:rFonts w:ascii="Times New Roman" w:hAnsi="Times New Roman" w:cs="Times New Roman"/>
                <w:b/>
                <w:bCs/>
                <w:szCs w:val="22"/>
              </w:rPr>
            </w:pPr>
          </w:p>
        </w:tc>
        <w:tc>
          <w:tcPr>
            <w:tcW w:w="2943" w:type="dxa"/>
            <w:gridSpan w:val="3"/>
            <w:vAlign w:val="bottom"/>
          </w:tcPr>
          <w:p w:rsidR="00BF43B3" w:rsidRPr="0018253E" w:rsidRDefault="00BF43B3" w:rsidP="00053F4E">
            <w:pPr>
              <w:spacing w:after="0" w:line="240" w:lineRule="atLeast"/>
              <w:ind w:left="-3"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r>
      <w:tr w:rsidR="00571967" w:rsidRPr="0018253E" w:rsidTr="000C35B6">
        <w:trPr>
          <w:trHeight w:val="540"/>
          <w:tblHeader/>
        </w:trPr>
        <w:tc>
          <w:tcPr>
            <w:tcW w:w="3776" w:type="dxa"/>
            <w:shd w:val="clear" w:color="auto" w:fill="auto"/>
          </w:tcPr>
          <w:p w:rsidR="00571967" w:rsidRPr="0018253E" w:rsidRDefault="00571967" w:rsidP="00951E6B">
            <w:pPr>
              <w:spacing w:after="0" w:line="240" w:lineRule="atLeast"/>
              <w:ind w:left="549" w:right="-25"/>
              <w:jc w:val="thaiDistribute"/>
              <w:rPr>
                <w:rFonts w:ascii="Times New Roman" w:hAnsi="Times New Roman" w:cs="Times New Roman"/>
                <w:szCs w:val="22"/>
                <w:cs/>
                <w:lang w:val="en-GB"/>
              </w:rPr>
            </w:pPr>
          </w:p>
        </w:tc>
        <w:tc>
          <w:tcPr>
            <w:tcW w:w="1276" w:type="dxa"/>
            <w:shd w:val="clear" w:color="auto" w:fill="auto"/>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73" w:type="dxa"/>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571967" w:rsidRPr="0018253E" w:rsidRDefault="00571967" w:rsidP="00CA7109">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73" w:type="dxa"/>
          </w:tcPr>
          <w:p w:rsidR="00571967" w:rsidRPr="0018253E" w:rsidRDefault="00571967"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47" w:type="dxa"/>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73" w:type="dxa"/>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rsidR="00571967" w:rsidRPr="0018253E" w:rsidRDefault="00571967" w:rsidP="00CA7109">
            <w:pPr>
              <w:spacing w:after="0" w:line="240" w:lineRule="atLeast"/>
              <w:ind w:left="-312" w:right="-220" w:firstLine="37"/>
              <w:jc w:val="center"/>
              <w:rPr>
                <w:rFonts w:ascii="Times New Roman" w:hAnsi="Times New Roman" w:cs="Times New Roman"/>
                <w:szCs w:val="22"/>
              </w:rPr>
            </w:pPr>
            <w:r w:rsidRPr="0018253E">
              <w:rPr>
                <w:rFonts w:ascii="Times New Roman" w:hAnsi="Times New Roman" w:cs="Times New Roman"/>
                <w:szCs w:val="22"/>
              </w:rPr>
              <w:t>31 December</w:t>
            </w:r>
            <w:r w:rsidRPr="0018253E">
              <w:rPr>
                <w:rFonts w:ascii="Times New Roman" w:hAnsi="Times New Roman" w:cs="Times New Roman"/>
                <w:szCs w:val="22"/>
              </w:rPr>
              <w:br/>
              <w:t>2020</w:t>
            </w:r>
          </w:p>
        </w:tc>
      </w:tr>
      <w:tr w:rsidR="00571967" w:rsidRPr="0018253E" w:rsidTr="000C35B6">
        <w:trPr>
          <w:tblHeader/>
        </w:trPr>
        <w:tc>
          <w:tcPr>
            <w:tcW w:w="3776" w:type="dxa"/>
            <w:shd w:val="clear" w:color="auto" w:fill="auto"/>
            <w:vAlign w:val="center"/>
          </w:tcPr>
          <w:p w:rsidR="00571967" w:rsidRPr="0018253E" w:rsidRDefault="00571967"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132" w:type="dxa"/>
            <w:gridSpan w:val="7"/>
            <w:shd w:val="clear" w:color="auto" w:fill="auto"/>
          </w:tcPr>
          <w:p w:rsidR="00571967" w:rsidRPr="0018253E" w:rsidRDefault="00571967" w:rsidP="00053F4E">
            <w:pPr>
              <w:tabs>
                <w:tab w:val="left" w:pos="405"/>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D6660C" w:rsidRPr="0018253E" w:rsidTr="000C35B6">
        <w:tc>
          <w:tcPr>
            <w:tcW w:w="3776"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Related parties</w:t>
            </w:r>
          </w:p>
        </w:tc>
        <w:tc>
          <w:tcPr>
            <w:tcW w:w="1276" w:type="dxa"/>
            <w:shd w:val="clear" w:color="auto" w:fill="auto"/>
            <w:vAlign w:val="bottom"/>
          </w:tcPr>
          <w:p w:rsidR="00D6660C" w:rsidRPr="0018253E" w:rsidRDefault="005F6F6C" w:rsidP="00D6660C">
            <w:pPr>
              <w:tabs>
                <w:tab w:val="decimal" w:pos="905"/>
              </w:tabs>
              <w:spacing w:after="0" w:line="240" w:lineRule="atLeast"/>
              <w:ind w:right="-150"/>
              <w:rPr>
                <w:rFonts w:ascii="Times New Roman" w:hAnsi="Times New Roman" w:cstheme="minorBidi"/>
                <w:szCs w:val="22"/>
                <w:cs/>
              </w:rPr>
            </w:pPr>
            <w:r w:rsidRPr="0018253E">
              <w:rPr>
                <w:rFonts w:ascii="Times New Roman" w:hAnsi="Times New Roman" w:cs="Times New Roman"/>
                <w:szCs w:val="22"/>
                <w:lang w:val="en-GB"/>
              </w:rPr>
              <w:t>1,053</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67" w:type="dxa"/>
            <w:shd w:val="clear" w:color="auto" w:fill="auto"/>
            <w:vAlign w:val="bottom"/>
          </w:tcPr>
          <w:p w:rsidR="00D6660C" w:rsidRPr="0018253E" w:rsidRDefault="00D6660C" w:rsidP="009E31A3">
            <w:pPr>
              <w:tabs>
                <w:tab w:val="decimal" w:pos="611"/>
              </w:tabs>
              <w:spacing w:after="0" w:line="240" w:lineRule="atLeast"/>
              <w:ind w:right="-150"/>
              <w:rPr>
                <w:rFonts w:ascii="Times New Roman" w:hAnsi="Times New Roman" w:cs="Times New Roman"/>
                <w:szCs w:val="22"/>
                <w:cs/>
              </w:rPr>
            </w:pPr>
            <w:r w:rsidRPr="0018253E">
              <w:rPr>
                <w:rFonts w:ascii="Times New Roman" w:hAnsi="Times New Roman" w:cs="Times New Roman"/>
                <w:szCs w:val="22"/>
              </w:rPr>
              <w:t>-</w:t>
            </w:r>
          </w:p>
        </w:tc>
        <w:tc>
          <w:tcPr>
            <w:tcW w:w="273" w:type="dxa"/>
          </w:tcPr>
          <w:p w:rsidR="00D6660C" w:rsidRPr="0018253E" w:rsidRDefault="00D6660C" w:rsidP="00D6660C">
            <w:pPr>
              <w:tabs>
                <w:tab w:val="decimal" w:pos="905"/>
              </w:tabs>
              <w:spacing w:after="0" w:line="240" w:lineRule="atLeast"/>
              <w:ind w:left="-103" w:right="-150"/>
              <w:jc w:val="both"/>
              <w:rPr>
                <w:rFonts w:ascii="Times New Roman" w:hAnsi="Times New Roman" w:cs="Times New Roman"/>
                <w:szCs w:val="22"/>
              </w:rPr>
            </w:pPr>
          </w:p>
        </w:tc>
        <w:tc>
          <w:tcPr>
            <w:tcW w:w="1347" w:type="dxa"/>
            <w:vAlign w:val="bottom"/>
          </w:tcPr>
          <w:p w:rsidR="00D6660C" w:rsidRPr="0018253E" w:rsidRDefault="005F6F6C" w:rsidP="000C35B6">
            <w:pPr>
              <w:tabs>
                <w:tab w:val="decimal" w:pos="1052"/>
              </w:tabs>
              <w:spacing w:after="0" w:line="240" w:lineRule="atLeast"/>
              <w:ind w:right="-150"/>
              <w:rPr>
                <w:rFonts w:ascii="Times New Roman" w:hAnsi="Times New Roman" w:cstheme="minorBidi"/>
                <w:szCs w:val="22"/>
                <w:cs/>
              </w:rPr>
            </w:pPr>
            <w:r w:rsidRPr="0018253E">
              <w:rPr>
                <w:rFonts w:ascii="Times New Roman" w:hAnsi="Times New Roman" w:cs="Times New Roman"/>
                <w:szCs w:val="22"/>
                <w:lang w:val="en-GB"/>
              </w:rPr>
              <w:t>10,817</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23" w:type="dxa"/>
            <w:vAlign w:val="bottom"/>
          </w:tcPr>
          <w:p w:rsidR="00D6660C" w:rsidRPr="0018253E" w:rsidRDefault="00D6660C" w:rsidP="00572817">
            <w:pPr>
              <w:tabs>
                <w:tab w:val="decimal" w:pos="998"/>
              </w:tabs>
              <w:spacing w:after="0" w:line="240" w:lineRule="atLeast"/>
              <w:ind w:left="-54" w:right="-108"/>
              <w:rPr>
                <w:rFonts w:ascii="Times New Roman" w:hAnsi="Times New Roman" w:cs="Times New Roman"/>
                <w:szCs w:val="22"/>
                <w:cs/>
              </w:rPr>
            </w:pPr>
            <w:r w:rsidRPr="0018253E">
              <w:rPr>
                <w:rFonts w:ascii="Times New Roman" w:hAnsi="Times New Roman" w:cs="Times New Roman"/>
                <w:szCs w:val="22"/>
              </w:rPr>
              <w:t>9,106</w:t>
            </w:r>
          </w:p>
        </w:tc>
      </w:tr>
      <w:tr w:rsidR="00D6660C" w:rsidRPr="0018253E" w:rsidTr="000C35B6">
        <w:tc>
          <w:tcPr>
            <w:tcW w:w="3776"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D6660C" w:rsidRPr="0018253E" w:rsidRDefault="005F6F6C"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lang w:val="en-GB"/>
              </w:rPr>
              <w:t>14,260</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D6660C" w:rsidRPr="0018253E" w:rsidRDefault="00D6660C" w:rsidP="00572817">
            <w:pPr>
              <w:tabs>
                <w:tab w:val="decimal" w:pos="1058"/>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6,887</w:t>
            </w:r>
          </w:p>
        </w:tc>
        <w:tc>
          <w:tcPr>
            <w:tcW w:w="273" w:type="dxa"/>
          </w:tcPr>
          <w:p w:rsidR="00D6660C" w:rsidRPr="0018253E" w:rsidRDefault="00D6660C" w:rsidP="00D6660C">
            <w:pPr>
              <w:tabs>
                <w:tab w:val="decimal" w:pos="905"/>
              </w:tabs>
              <w:spacing w:after="0" w:line="240" w:lineRule="atLeast"/>
              <w:ind w:left="-103" w:right="-150"/>
              <w:jc w:val="both"/>
              <w:rPr>
                <w:rFonts w:ascii="Times New Roman" w:hAnsi="Times New Roman" w:cs="Times New Roman"/>
                <w:szCs w:val="22"/>
              </w:rPr>
            </w:pPr>
          </w:p>
        </w:tc>
        <w:tc>
          <w:tcPr>
            <w:tcW w:w="1347" w:type="dxa"/>
            <w:tcBorders>
              <w:bottom w:val="single" w:sz="4" w:space="0" w:color="auto"/>
            </w:tcBorders>
            <w:vAlign w:val="bottom"/>
          </w:tcPr>
          <w:p w:rsidR="00D6660C" w:rsidRPr="0018253E" w:rsidRDefault="005F6F6C" w:rsidP="000C35B6">
            <w:pPr>
              <w:tabs>
                <w:tab w:val="decimal" w:pos="1052"/>
              </w:tabs>
              <w:spacing w:after="0" w:line="240" w:lineRule="atLeast"/>
              <w:ind w:right="-150"/>
              <w:rPr>
                <w:rFonts w:ascii="Times New Roman" w:hAnsi="Times New Roman" w:cstheme="minorBidi"/>
                <w:szCs w:val="22"/>
              </w:rPr>
            </w:pPr>
            <w:r w:rsidRPr="0018253E">
              <w:rPr>
                <w:rFonts w:ascii="Times New Roman" w:hAnsi="Times New Roman" w:cs="Times New Roman"/>
                <w:szCs w:val="22"/>
                <w:cs/>
              </w:rPr>
              <w:t>11</w:t>
            </w:r>
            <w:r w:rsidRPr="0018253E">
              <w:rPr>
                <w:rFonts w:ascii="Times New Roman" w:hAnsi="Times New Roman" w:cs="Times New Roman"/>
                <w:szCs w:val="22"/>
                <w:lang w:val="en-GB"/>
              </w:rPr>
              <w:t>,</w:t>
            </w:r>
            <w:r w:rsidRPr="0018253E">
              <w:rPr>
                <w:rFonts w:ascii="Times New Roman" w:hAnsi="Times New Roman" w:cs="Times New Roman"/>
                <w:szCs w:val="22"/>
                <w:cs/>
              </w:rPr>
              <w:t>76</w:t>
            </w:r>
            <w:r w:rsidRPr="0018253E">
              <w:rPr>
                <w:rFonts w:ascii="Times New Roman" w:hAnsi="Times New Roman" w:cs="Times New Roman"/>
                <w:szCs w:val="22"/>
                <w:lang w:val="en-GB"/>
              </w:rPr>
              <w:t>2</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23" w:type="dxa"/>
            <w:tcBorders>
              <w:bottom w:val="single" w:sz="4" w:space="0" w:color="auto"/>
            </w:tcBorders>
            <w:vAlign w:val="bottom"/>
          </w:tcPr>
          <w:p w:rsidR="00D6660C" w:rsidRPr="0018253E" w:rsidRDefault="00D6660C" w:rsidP="00572817">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cs/>
              </w:rPr>
              <w:t>4</w:t>
            </w:r>
            <w:r w:rsidRPr="0018253E">
              <w:rPr>
                <w:rFonts w:ascii="Times New Roman" w:hAnsi="Times New Roman" w:cs="Times New Roman"/>
                <w:szCs w:val="22"/>
              </w:rPr>
              <w:t>,</w:t>
            </w:r>
            <w:r w:rsidRPr="0018253E">
              <w:rPr>
                <w:rFonts w:ascii="Times New Roman" w:hAnsi="Times New Roman" w:cs="Times New Roman"/>
                <w:szCs w:val="22"/>
                <w:cs/>
              </w:rPr>
              <w:t>21</w:t>
            </w:r>
            <w:r w:rsidRPr="0018253E">
              <w:rPr>
                <w:rFonts w:ascii="Times New Roman" w:hAnsi="Times New Roman" w:cs="Times New Roman"/>
                <w:szCs w:val="22"/>
              </w:rPr>
              <w:t>9</w:t>
            </w:r>
          </w:p>
        </w:tc>
      </w:tr>
      <w:tr w:rsidR="00D6660C" w:rsidRPr="0018253E" w:rsidTr="000C35B6">
        <w:tc>
          <w:tcPr>
            <w:tcW w:w="3776"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D6660C" w:rsidRPr="0018253E" w:rsidRDefault="005F6F6C"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lang w:val="en-GB"/>
              </w:rPr>
              <w:t>15,313</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D6660C" w:rsidRPr="0018253E" w:rsidRDefault="00D6660C" w:rsidP="00572817">
            <w:pPr>
              <w:tabs>
                <w:tab w:val="decimal" w:pos="1058"/>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6,887</w:t>
            </w:r>
          </w:p>
        </w:tc>
        <w:tc>
          <w:tcPr>
            <w:tcW w:w="273" w:type="dxa"/>
          </w:tcPr>
          <w:p w:rsidR="00D6660C" w:rsidRPr="0018253E" w:rsidRDefault="00D6660C" w:rsidP="00D6660C">
            <w:pPr>
              <w:tabs>
                <w:tab w:val="decimal" w:pos="905"/>
              </w:tabs>
              <w:spacing w:after="0" w:line="240" w:lineRule="atLeast"/>
              <w:ind w:left="-103" w:right="-150"/>
              <w:jc w:val="both"/>
              <w:rPr>
                <w:rFonts w:ascii="Times New Roman" w:hAnsi="Times New Roman" w:cs="Times New Roman"/>
                <w:b/>
                <w:bCs/>
                <w:szCs w:val="22"/>
              </w:rPr>
            </w:pPr>
          </w:p>
        </w:tc>
        <w:tc>
          <w:tcPr>
            <w:tcW w:w="1347" w:type="dxa"/>
            <w:tcBorders>
              <w:top w:val="single" w:sz="4" w:space="0" w:color="auto"/>
              <w:bottom w:val="double" w:sz="4" w:space="0" w:color="auto"/>
            </w:tcBorders>
            <w:vAlign w:val="bottom"/>
          </w:tcPr>
          <w:p w:rsidR="00D6660C" w:rsidRPr="0018253E" w:rsidRDefault="00D36491" w:rsidP="000C35B6">
            <w:pPr>
              <w:tabs>
                <w:tab w:val="decimal" w:pos="1052"/>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lang w:val="en-GB"/>
              </w:rPr>
              <w:t>22,579</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b/>
                <w:bCs/>
                <w:szCs w:val="22"/>
              </w:rPr>
            </w:pPr>
          </w:p>
        </w:tc>
        <w:tc>
          <w:tcPr>
            <w:tcW w:w="1323" w:type="dxa"/>
            <w:tcBorders>
              <w:top w:val="single" w:sz="4" w:space="0" w:color="auto"/>
              <w:bottom w:val="double" w:sz="4" w:space="0" w:color="auto"/>
            </w:tcBorders>
            <w:vAlign w:val="bottom"/>
          </w:tcPr>
          <w:p w:rsidR="00D6660C" w:rsidRPr="0018253E" w:rsidRDefault="00D6660C" w:rsidP="00572817">
            <w:pPr>
              <w:tabs>
                <w:tab w:val="decimal" w:pos="998"/>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13,325</w:t>
            </w:r>
          </w:p>
        </w:tc>
      </w:tr>
      <w:tr w:rsidR="00D6660C" w:rsidRPr="0018253E" w:rsidTr="000C35B6">
        <w:trPr>
          <w:trHeight w:val="44"/>
        </w:trPr>
        <w:tc>
          <w:tcPr>
            <w:tcW w:w="3776" w:type="dxa"/>
            <w:shd w:val="clear" w:color="auto" w:fill="auto"/>
            <w:vAlign w:val="bottom"/>
          </w:tcPr>
          <w:p w:rsidR="00D6660C" w:rsidRPr="0018253E" w:rsidRDefault="00D6660C" w:rsidP="00053F4E">
            <w:pPr>
              <w:spacing w:after="0" w:line="240" w:lineRule="atLeast"/>
              <w:ind w:left="539" w:right="-25"/>
              <w:jc w:val="both"/>
              <w:rPr>
                <w:rFonts w:ascii="Times New Roman" w:eastAsia="Cordia New" w:hAnsi="Times New Roman" w:cs="Times New Roman"/>
                <w:szCs w:val="22"/>
                <w:cs/>
              </w:rPr>
            </w:pPr>
          </w:p>
        </w:tc>
        <w:tc>
          <w:tcPr>
            <w:tcW w:w="1276" w:type="dxa"/>
            <w:shd w:val="clear" w:color="auto" w:fill="auto"/>
            <w:vAlign w:val="bottom"/>
          </w:tcPr>
          <w:p w:rsidR="00D6660C" w:rsidRPr="0018253E" w:rsidRDefault="00D6660C" w:rsidP="00053F4E">
            <w:pPr>
              <w:spacing w:after="0" w:line="240" w:lineRule="atLeast"/>
              <w:ind w:left="539" w:right="-25"/>
              <w:jc w:val="both"/>
              <w:rPr>
                <w:rFonts w:ascii="Times New Roman" w:eastAsia="Cordia New" w:hAnsi="Times New Roman" w:cs="Times New Roman"/>
                <w:szCs w:val="22"/>
              </w:rPr>
            </w:pPr>
          </w:p>
        </w:tc>
        <w:tc>
          <w:tcPr>
            <w:tcW w:w="273" w:type="dxa"/>
          </w:tcPr>
          <w:p w:rsidR="00D6660C" w:rsidRPr="0018253E" w:rsidRDefault="00D6660C" w:rsidP="00053F4E">
            <w:pPr>
              <w:spacing w:after="0" w:line="240" w:lineRule="atLeast"/>
              <w:ind w:left="539" w:right="-25"/>
              <w:jc w:val="both"/>
              <w:rPr>
                <w:rFonts w:ascii="Times New Roman" w:eastAsia="Cordia New" w:hAnsi="Times New Roman" w:cs="Times New Roman"/>
                <w:szCs w:val="22"/>
              </w:rPr>
            </w:pPr>
          </w:p>
        </w:tc>
        <w:tc>
          <w:tcPr>
            <w:tcW w:w="1367" w:type="dxa"/>
            <w:shd w:val="clear" w:color="auto" w:fill="auto"/>
            <w:vAlign w:val="bottom"/>
          </w:tcPr>
          <w:p w:rsidR="00D6660C" w:rsidRPr="0018253E" w:rsidRDefault="00D6660C" w:rsidP="00053F4E">
            <w:pPr>
              <w:spacing w:after="0" w:line="240" w:lineRule="atLeast"/>
              <w:ind w:left="539" w:right="-25"/>
              <w:jc w:val="both"/>
              <w:rPr>
                <w:rFonts w:ascii="Times New Roman" w:eastAsia="Cordia New" w:hAnsi="Times New Roman" w:cs="Times New Roman"/>
                <w:szCs w:val="22"/>
              </w:rPr>
            </w:pPr>
          </w:p>
        </w:tc>
        <w:tc>
          <w:tcPr>
            <w:tcW w:w="273" w:type="dxa"/>
          </w:tcPr>
          <w:p w:rsidR="00D6660C" w:rsidRPr="0018253E" w:rsidRDefault="00D6660C" w:rsidP="00053F4E">
            <w:pPr>
              <w:spacing w:after="0" w:line="240" w:lineRule="atLeast"/>
              <w:ind w:left="539" w:right="-25"/>
              <w:jc w:val="both"/>
              <w:rPr>
                <w:rFonts w:ascii="Times New Roman" w:eastAsia="Cordia New" w:hAnsi="Times New Roman" w:cs="Times New Roman"/>
                <w:szCs w:val="22"/>
              </w:rPr>
            </w:pPr>
          </w:p>
        </w:tc>
        <w:tc>
          <w:tcPr>
            <w:tcW w:w="1347" w:type="dxa"/>
            <w:vAlign w:val="bottom"/>
          </w:tcPr>
          <w:p w:rsidR="00D6660C" w:rsidRPr="0018253E" w:rsidRDefault="00D6660C" w:rsidP="000C35B6">
            <w:pPr>
              <w:tabs>
                <w:tab w:val="decimal" w:pos="1052"/>
              </w:tabs>
              <w:spacing w:after="0" w:line="240" w:lineRule="atLeast"/>
              <w:ind w:left="539" w:right="-25"/>
              <w:jc w:val="both"/>
              <w:rPr>
                <w:rFonts w:ascii="Times New Roman" w:eastAsia="Cordia New" w:hAnsi="Times New Roman" w:cs="Times New Roman"/>
                <w:szCs w:val="22"/>
              </w:rPr>
            </w:pPr>
          </w:p>
        </w:tc>
        <w:tc>
          <w:tcPr>
            <w:tcW w:w="273" w:type="dxa"/>
          </w:tcPr>
          <w:p w:rsidR="00D6660C" w:rsidRPr="0018253E" w:rsidRDefault="00D6660C" w:rsidP="00053F4E">
            <w:pPr>
              <w:spacing w:after="0" w:line="240" w:lineRule="atLeast"/>
              <w:ind w:left="539" w:right="-25"/>
              <w:jc w:val="both"/>
              <w:rPr>
                <w:rFonts w:ascii="Times New Roman" w:eastAsia="Cordia New" w:hAnsi="Times New Roman" w:cs="Times New Roman"/>
                <w:szCs w:val="22"/>
              </w:rPr>
            </w:pPr>
          </w:p>
        </w:tc>
        <w:tc>
          <w:tcPr>
            <w:tcW w:w="1323" w:type="dxa"/>
            <w:vAlign w:val="bottom"/>
          </w:tcPr>
          <w:p w:rsidR="00D6660C" w:rsidRPr="0018253E" w:rsidRDefault="00D6660C" w:rsidP="00053F4E">
            <w:pPr>
              <w:spacing w:after="0" w:line="240" w:lineRule="atLeast"/>
              <w:ind w:left="539" w:right="-25"/>
              <w:jc w:val="both"/>
              <w:rPr>
                <w:rFonts w:ascii="Times New Roman" w:eastAsia="Cordia New" w:hAnsi="Times New Roman" w:cs="Times New Roman"/>
                <w:szCs w:val="22"/>
              </w:rPr>
            </w:pPr>
          </w:p>
        </w:tc>
      </w:tr>
      <w:tr w:rsidR="00D6660C" w:rsidRPr="0018253E" w:rsidTr="000C35B6">
        <w:trPr>
          <w:trHeight w:val="70"/>
        </w:trPr>
        <w:tc>
          <w:tcPr>
            <w:tcW w:w="5052" w:type="dxa"/>
            <w:gridSpan w:val="2"/>
            <w:shd w:val="clear" w:color="auto" w:fill="auto"/>
            <w:vAlign w:val="bottom"/>
          </w:tcPr>
          <w:p w:rsidR="00D6660C" w:rsidRPr="0018253E" w:rsidRDefault="00D6660C" w:rsidP="00D6660C">
            <w:pPr>
              <w:tabs>
                <w:tab w:val="decimal" w:pos="1062"/>
              </w:tabs>
              <w:spacing w:after="0" w:line="240" w:lineRule="atLeast"/>
              <w:ind w:left="-108" w:right="-25" w:firstLine="657"/>
              <w:rPr>
                <w:rFonts w:ascii="Times New Roman" w:hAnsi="Times New Roman" w:cs="Times New Roman"/>
                <w:szCs w:val="22"/>
              </w:rPr>
            </w:pPr>
            <w:r w:rsidRPr="0018253E">
              <w:rPr>
                <w:rFonts w:ascii="Times New Roman" w:hAnsi="Times New Roman" w:cs="Times New Roman"/>
                <w:i/>
                <w:iCs/>
                <w:szCs w:val="22"/>
              </w:rPr>
              <w:t>Other current receivables - other parties</w:t>
            </w:r>
          </w:p>
        </w:tc>
        <w:tc>
          <w:tcPr>
            <w:tcW w:w="273" w:type="dxa"/>
          </w:tcPr>
          <w:p w:rsidR="00D6660C" w:rsidRPr="0018253E" w:rsidRDefault="00D6660C" w:rsidP="00D6660C">
            <w:pPr>
              <w:spacing w:after="0" w:line="240" w:lineRule="atLeast"/>
              <w:ind w:left="-54" w:right="-25"/>
              <w:jc w:val="right"/>
              <w:rPr>
                <w:rFonts w:ascii="Times New Roman" w:hAnsi="Times New Roman" w:cs="Times New Roman"/>
                <w:b/>
                <w:bCs/>
                <w:szCs w:val="22"/>
              </w:rPr>
            </w:pPr>
          </w:p>
        </w:tc>
        <w:tc>
          <w:tcPr>
            <w:tcW w:w="1367" w:type="dxa"/>
            <w:shd w:val="clear" w:color="auto" w:fill="auto"/>
            <w:vAlign w:val="bottom"/>
          </w:tcPr>
          <w:p w:rsidR="00D6660C" w:rsidRPr="0018253E" w:rsidRDefault="00D6660C" w:rsidP="00D6660C">
            <w:pPr>
              <w:tabs>
                <w:tab w:val="decimal" w:pos="1062"/>
              </w:tabs>
              <w:spacing w:after="0" w:line="240" w:lineRule="atLeast"/>
              <w:ind w:left="-108" w:right="-25"/>
              <w:rPr>
                <w:rFonts w:ascii="Times New Roman" w:hAnsi="Times New Roman" w:cs="Times New Roman"/>
                <w:szCs w:val="22"/>
              </w:rPr>
            </w:pPr>
          </w:p>
        </w:tc>
        <w:tc>
          <w:tcPr>
            <w:tcW w:w="273" w:type="dxa"/>
          </w:tcPr>
          <w:p w:rsidR="00D6660C" w:rsidRPr="0018253E" w:rsidRDefault="00D6660C" w:rsidP="00D6660C">
            <w:pPr>
              <w:spacing w:after="0" w:line="240" w:lineRule="atLeast"/>
              <w:ind w:left="-103" w:right="-25"/>
              <w:jc w:val="both"/>
              <w:rPr>
                <w:rFonts w:ascii="Times New Roman" w:hAnsi="Times New Roman" w:cs="Times New Roman"/>
                <w:szCs w:val="22"/>
              </w:rPr>
            </w:pPr>
          </w:p>
        </w:tc>
        <w:tc>
          <w:tcPr>
            <w:tcW w:w="1347" w:type="dxa"/>
            <w:vAlign w:val="bottom"/>
          </w:tcPr>
          <w:p w:rsidR="00D6660C" w:rsidRPr="0018253E" w:rsidRDefault="00D6660C" w:rsidP="000C35B6">
            <w:pPr>
              <w:tabs>
                <w:tab w:val="decimal" w:pos="1052"/>
              </w:tabs>
              <w:spacing w:after="0" w:line="240" w:lineRule="atLeast"/>
              <w:ind w:left="-54" w:right="-25"/>
              <w:jc w:val="both"/>
              <w:rPr>
                <w:rFonts w:ascii="Times New Roman" w:hAnsi="Times New Roman" w:cs="Times New Roman"/>
                <w:szCs w:val="22"/>
              </w:rPr>
            </w:pPr>
          </w:p>
        </w:tc>
        <w:tc>
          <w:tcPr>
            <w:tcW w:w="273" w:type="dxa"/>
          </w:tcPr>
          <w:p w:rsidR="00D6660C" w:rsidRPr="0018253E" w:rsidRDefault="00D6660C" w:rsidP="00D6660C">
            <w:pPr>
              <w:spacing w:after="0" w:line="240" w:lineRule="atLeast"/>
              <w:ind w:left="-54" w:right="-25"/>
              <w:jc w:val="right"/>
              <w:rPr>
                <w:rFonts w:ascii="Times New Roman" w:hAnsi="Times New Roman" w:cs="Times New Roman"/>
                <w:szCs w:val="22"/>
              </w:rPr>
            </w:pPr>
          </w:p>
        </w:tc>
        <w:tc>
          <w:tcPr>
            <w:tcW w:w="1323" w:type="dxa"/>
            <w:vAlign w:val="bottom"/>
          </w:tcPr>
          <w:p w:rsidR="00D6660C" w:rsidRPr="0018253E" w:rsidRDefault="00D6660C" w:rsidP="00D6660C">
            <w:pPr>
              <w:tabs>
                <w:tab w:val="decimal" w:pos="1073"/>
              </w:tabs>
              <w:spacing w:after="0" w:line="240" w:lineRule="atLeast"/>
              <w:ind w:left="-54" w:right="-25"/>
              <w:jc w:val="both"/>
              <w:rPr>
                <w:rFonts w:ascii="Times New Roman" w:hAnsi="Times New Roman" w:cs="Times New Roman"/>
                <w:szCs w:val="22"/>
              </w:rPr>
            </w:pPr>
          </w:p>
        </w:tc>
      </w:tr>
      <w:tr w:rsidR="00D6660C" w:rsidRPr="0018253E" w:rsidTr="000C35B6">
        <w:tc>
          <w:tcPr>
            <w:tcW w:w="3776" w:type="dxa"/>
            <w:shd w:val="clear" w:color="auto" w:fill="auto"/>
            <w:vAlign w:val="center"/>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Other receivables</w:t>
            </w:r>
          </w:p>
        </w:tc>
        <w:tc>
          <w:tcPr>
            <w:tcW w:w="1276" w:type="dxa"/>
            <w:shd w:val="clear" w:color="auto" w:fill="auto"/>
            <w:vAlign w:val="bottom"/>
          </w:tcPr>
          <w:p w:rsidR="00D6660C" w:rsidRPr="0018253E" w:rsidRDefault="00286FD8" w:rsidP="00D6660C">
            <w:pPr>
              <w:tabs>
                <w:tab w:val="decimal" w:pos="945"/>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74</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D6660C" w:rsidRPr="0018253E" w:rsidRDefault="00D6660C" w:rsidP="00572817">
            <w:pPr>
              <w:tabs>
                <w:tab w:val="decimal" w:pos="1058"/>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79</w:t>
            </w:r>
          </w:p>
        </w:tc>
        <w:tc>
          <w:tcPr>
            <w:tcW w:w="273" w:type="dxa"/>
          </w:tcPr>
          <w:p w:rsidR="00D6660C" w:rsidRPr="0018253E" w:rsidRDefault="00D6660C" w:rsidP="00D6660C">
            <w:pPr>
              <w:spacing w:after="0" w:line="240" w:lineRule="atLeast"/>
              <w:ind w:left="-103" w:right="32"/>
              <w:jc w:val="both"/>
              <w:rPr>
                <w:rFonts w:ascii="Times New Roman" w:hAnsi="Times New Roman" w:cs="Times New Roman"/>
                <w:szCs w:val="22"/>
              </w:rPr>
            </w:pPr>
          </w:p>
        </w:tc>
        <w:tc>
          <w:tcPr>
            <w:tcW w:w="1347" w:type="dxa"/>
            <w:vAlign w:val="bottom"/>
          </w:tcPr>
          <w:p w:rsidR="00D6660C" w:rsidRPr="0018253E" w:rsidRDefault="00286FD8" w:rsidP="000C35B6">
            <w:pPr>
              <w:tabs>
                <w:tab w:val="decimal" w:pos="1052"/>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46</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szCs w:val="22"/>
              </w:rPr>
            </w:pPr>
          </w:p>
        </w:tc>
        <w:tc>
          <w:tcPr>
            <w:tcW w:w="1323" w:type="dxa"/>
            <w:vAlign w:val="bottom"/>
          </w:tcPr>
          <w:p w:rsidR="00D6660C" w:rsidRPr="0018253E" w:rsidRDefault="00D6660C" w:rsidP="00572817">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24</w:t>
            </w:r>
          </w:p>
        </w:tc>
      </w:tr>
      <w:tr w:rsidR="00D6660C" w:rsidRPr="0018253E" w:rsidTr="000C35B6">
        <w:tc>
          <w:tcPr>
            <w:tcW w:w="3776" w:type="dxa"/>
            <w:shd w:val="clear" w:color="auto" w:fill="auto"/>
            <w:vAlign w:val="center"/>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Prepaid expenses</w:t>
            </w:r>
          </w:p>
        </w:tc>
        <w:tc>
          <w:tcPr>
            <w:tcW w:w="1276" w:type="dxa"/>
            <w:shd w:val="clear" w:color="auto" w:fill="auto"/>
            <w:vAlign w:val="bottom"/>
          </w:tcPr>
          <w:p w:rsidR="00D6660C" w:rsidRPr="0018253E" w:rsidRDefault="00286FD8" w:rsidP="00D6660C">
            <w:pPr>
              <w:tabs>
                <w:tab w:val="decimal" w:pos="945"/>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3,012</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D6660C" w:rsidRPr="0018253E" w:rsidRDefault="00D6660C" w:rsidP="00572817">
            <w:pPr>
              <w:tabs>
                <w:tab w:val="decimal" w:pos="1058"/>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2,882</w:t>
            </w:r>
          </w:p>
        </w:tc>
        <w:tc>
          <w:tcPr>
            <w:tcW w:w="273" w:type="dxa"/>
          </w:tcPr>
          <w:p w:rsidR="00D6660C" w:rsidRPr="0018253E" w:rsidRDefault="00D6660C" w:rsidP="00D6660C">
            <w:pPr>
              <w:spacing w:after="0" w:line="240" w:lineRule="atLeast"/>
              <w:ind w:left="-103" w:right="32"/>
              <w:jc w:val="both"/>
              <w:rPr>
                <w:rFonts w:ascii="Times New Roman" w:hAnsi="Times New Roman" w:cs="Times New Roman"/>
                <w:szCs w:val="22"/>
              </w:rPr>
            </w:pPr>
          </w:p>
        </w:tc>
        <w:tc>
          <w:tcPr>
            <w:tcW w:w="1347" w:type="dxa"/>
            <w:vAlign w:val="bottom"/>
          </w:tcPr>
          <w:p w:rsidR="00D6660C" w:rsidRPr="0018253E" w:rsidRDefault="00286FD8" w:rsidP="000C35B6">
            <w:pPr>
              <w:tabs>
                <w:tab w:val="decimal" w:pos="1052"/>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1,461</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szCs w:val="22"/>
              </w:rPr>
            </w:pPr>
          </w:p>
        </w:tc>
        <w:tc>
          <w:tcPr>
            <w:tcW w:w="1323" w:type="dxa"/>
            <w:vAlign w:val="bottom"/>
          </w:tcPr>
          <w:p w:rsidR="00D6660C" w:rsidRPr="0018253E" w:rsidRDefault="00D6660C" w:rsidP="00572817">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1,166</w:t>
            </w:r>
          </w:p>
        </w:tc>
      </w:tr>
      <w:tr w:rsidR="00D6660C" w:rsidRPr="0018253E" w:rsidTr="000C35B6">
        <w:tc>
          <w:tcPr>
            <w:tcW w:w="3776" w:type="dxa"/>
            <w:shd w:val="clear" w:color="auto" w:fill="auto"/>
            <w:vAlign w:val="center"/>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Advance payable</w:t>
            </w:r>
          </w:p>
        </w:tc>
        <w:tc>
          <w:tcPr>
            <w:tcW w:w="1276" w:type="dxa"/>
            <w:shd w:val="clear" w:color="auto" w:fill="auto"/>
            <w:vAlign w:val="bottom"/>
          </w:tcPr>
          <w:p w:rsidR="00D6660C" w:rsidRPr="0018253E" w:rsidRDefault="00286FD8" w:rsidP="00D6660C">
            <w:pPr>
              <w:tabs>
                <w:tab w:val="decimal" w:pos="945"/>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89</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D6660C" w:rsidRPr="0018253E" w:rsidRDefault="00D6660C" w:rsidP="00572817">
            <w:pPr>
              <w:tabs>
                <w:tab w:val="decimal" w:pos="1058"/>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69</w:t>
            </w:r>
          </w:p>
        </w:tc>
        <w:tc>
          <w:tcPr>
            <w:tcW w:w="273" w:type="dxa"/>
          </w:tcPr>
          <w:p w:rsidR="00D6660C" w:rsidRPr="0018253E" w:rsidRDefault="00D6660C" w:rsidP="00D6660C">
            <w:pPr>
              <w:spacing w:after="0" w:line="240" w:lineRule="atLeast"/>
              <w:ind w:left="-103" w:right="32"/>
              <w:jc w:val="both"/>
              <w:rPr>
                <w:rFonts w:ascii="Times New Roman" w:hAnsi="Times New Roman" w:cs="Times New Roman"/>
                <w:szCs w:val="22"/>
              </w:rPr>
            </w:pPr>
          </w:p>
        </w:tc>
        <w:tc>
          <w:tcPr>
            <w:tcW w:w="1347" w:type="dxa"/>
            <w:vAlign w:val="bottom"/>
          </w:tcPr>
          <w:p w:rsidR="00D6660C" w:rsidRPr="0018253E" w:rsidRDefault="00286FD8" w:rsidP="000C35B6">
            <w:pPr>
              <w:tabs>
                <w:tab w:val="decimal" w:pos="1052"/>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57</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szCs w:val="22"/>
              </w:rPr>
            </w:pPr>
          </w:p>
        </w:tc>
        <w:tc>
          <w:tcPr>
            <w:tcW w:w="1323" w:type="dxa"/>
            <w:vAlign w:val="bottom"/>
          </w:tcPr>
          <w:p w:rsidR="00D6660C" w:rsidRPr="0018253E" w:rsidRDefault="00D6660C" w:rsidP="00572817">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34</w:t>
            </w:r>
          </w:p>
        </w:tc>
      </w:tr>
      <w:tr w:rsidR="00D6660C" w:rsidRPr="0018253E" w:rsidTr="000C35B6">
        <w:tc>
          <w:tcPr>
            <w:tcW w:w="3776" w:type="dxa"/>
            <w:shd w:val="clear" w:color="auto" w:fill="auto"/>
            <w:vAlign w:val="center"/>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Withholding tax</w:t>
            </w:r>
          </w:p>
        </w:tc>
        <w:tc>
          <w:tcPr>
            <w:tcW w:w="1276" w:type="dxa"/>
            <w:shd w:val="clear" w:color="auto" w:fill="auto"/>
            <w:vAlign w:val="bottom"/>
          </w:tcPr>
          <w:p w:rsidR="00D6660C" w:rsidRPr="0018253E" w:rsidRDefault="00286FD8" w:rsidP="00D6660C">
            <w:pPr>
              <w:tabs>
                <w:tab w:val="decimal" w:pos="945"/>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1,140</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b/>
                <w:bCs/>
                <w:szCs w:val="22"/>
              </w:rPr>
            </w:pPr>
          </w:p>
        </w:tc>
        <w:tc>
          <w:tcPr>
            <w:tcW w:w="1367" w:type="dxa"/>
            <w:shd w:val="clear" w:color="auto" w:fill="auto"/>
            <w:vAlign w:val="bottom"/>
          </w:tcPr>
          <w:p w:rsidR="00D6660C" w:rsidRPr="0018253E" w:rsidRDefault="00D6660C" w:rsidP="00572817">
            <w:pPr>
              <w:tabs>
                <w:tab w:val="decimal" w:pos="1058"/>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1,081</w:t>
            </w:r>
          </w:p>
        </w:tc>
        <w:tc>
          <w:tcPr>
            <w:tcW w:w="273" w:type="dxa"/>
          </w:tcPr>
          <w:p w:rsidR="00D6660C" w:rsidRPr="0018253E" w:rsidRDefault="00D6660C" w:rsidP="00D6660C">
            <w:pPr>
              <w:spacing w:after="0" w:line="240" w:lineRule="atLeast"/>
              <w:ind w:left="-103" w:right="32"/>
              <w:jc w:val="both"/>
              <w:rPr>
                <w:rFonts w:ascii="Times New Roman" w:hAnsi="Times New Roman" w:cs="Times New Roman"/>
                <w:szCs w:val="22"/>
              </w:rPr>
            </w:pPr>
          </w:p>
        </w:tc>
        <w:tc>
          <w:tcPr>
            <w:tcW w:w="1347" w:type="dxa"/>
            <w:vAlign w:val="bottom"/>
          </w:tcPr>
          <w:p w:rsidR="00D6660C" w:rsidRPr="0018253E" w:rsidRDefault="00286FD8" w:rsidP="000C35B6">
            <w:pPr>
              <w:tabs>
                <w:tab w:val="decimal" w:pos="1052"/>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312</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szCs w:val="22"/>
              </w:rPr>
            </w:pPr>
          </w:p>
        </w:tc>
        <w:tc>
          <w:tcPr>
            <w:tcW w:w="1323" w:type="dxa"/>
            <w:vAlign w:val="bottom"/>
          </w:tcPr>
          <w:p w:rsidR="00D6660C" w:rsidRPr="0018253E" w:rsidRDefault="00D6660C" w:rsidP="00572817">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277</w:t>
            </w:r>
          </w:p>
        </w:tc>
      </w:tr>
      <w:tr w:rsidR="00D6660C" w:rsidRPr="0018253E" w:rsidTr="000C35B6">
        <w:tc>
          <w:tcPr>
            <w:tcW w:w="3776" w:type="dxa"/>
            <w:shd w:val="clear" w:color="auto" w:fill="auto"/>
            <w:vAlign w:val="center"/>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Prepaid VAT</w:t>
            </w:r>
          </w:p>
        </w:tc>
        <w:tc>
          <w:tcPr>
            <w:tcW w:w="1276" w:type="dxa"/>
            <w:shd w:val="clear" w:color="auto" w:fill="auto"/>
          </w:tcPr>
          <w:p w:rsidR="00D6660C" w:rsidRPr="0018253E" w:rsidRDefault="00286FD8" w:rsidP="00D6660C">
            <w:pPr>
              <w:tabs>
                <w:tab w:val="decimal" w:pos="945"/>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3,285</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b/>
                <w:bCs/>
                <w:szCs w:val="22"/>
              </w:rPr>
            </w:pPr>
          </w:p>
        </w:tc>
        <w:tc>
          <w:tcPr>
            <w:tcW w:w="1367" w:type="dxa"/>
            <w:shd w:val="clear" w:color="auto" w:fill="auto"/>
          </w:tcPr>
          <w:p w:rsidR="00D6660C" w:rsidRPr="0018253E" w:rsidRDefault="00D6660C" w:rsidP="00572817">
            <w:pPr>
              <w:tabs>
                <w:tab w:val="decimal" w:pos="1058"/>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2,096</w:t>
            </w:r>
          </w:p>
        </w:tc>
        <w:tc>
          <w:tcPr>
            <w:tcW w:w="273" w:type="dxa"/>
          </w:tcPr>
          <w:p w:rsidR="00D6660C" w:rsidRPr="0018253E" w:rsidRDefault="00D6660C" w:rsidP="00D6660C">
            <w:pPr>
              <w:spacing w:after="0" w:line="240" w:lineRule="atLeast"/>
              <w:ind w:left="-103" w:right="32"/>
              <w:jc w:val="both"/>
              <w:rPr>
                <w:rFonts w:ascii="Times New Roman" w:hAnsi="Times New Roman" w:cs="Times New Roman"/>
                <w:szCs w:val="22"/>
              </w:rPr>
            </w:pPr>
          </w:p>
        </w:tc>
        <w:tc>
          <w:tcPr>
            <w:tcW w:w="1347" w:type="dxa"/>
          </w:tcPr>
          <w:p w:rsidR="00D6660C" w:rsidRPr="0018253E" w:rsidRDefault="00286FD8" w:rsidP="000C35B6">
            <w:pPr>
              <w:tabs>
                <w:tab w:val="decimal" w:pos="1052"/>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3,226</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szCs w:val="22"/>
              </w:rPr>
            </w:pPr>
          </w:p>
        </w:tc>
        <w:tc>
          <w:tcPr>
            <w:tcW w:w="1323" w:type="dxa"/>
          </w:tcPr>
          <w:p w:rsidR="00D6660C" w:rsidRPr="0018253E" w:rsidRDefault="00D6660C" w:rsidP="00572817">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2,038</w:t>
            </w:r>
          </w:p>
        </w:tc>
      </w:tr>
      <w:tr w:rsidR="00D6660C" w:rsidRPr="0018253E" w:rsidTr="000C35B6">
        <w:tc>
          <w:tcPr>
            <w:tcW w:w="3776" w:type="dxa"/>
            <w:shd w:val="clear" w:color="auto" w:fill="auto"/>
            <w:vAlign w:val="center"/>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Revenue department receivable</w:t>
            </w:r>
          </w:p>
        </w:tc>
        <w:tc>
          <w:tcPr>
            <w:tcW w:w="1276" w:type="dxa"/>
            <w:shd w:val="clear" w:color="auto" w:fill="auto"/>
          </w:tcPr>
          <w:p w:rsidR="00D6660C" w:rsidRPr="0018253E" w:rsidRDefault="00286FD8" w:rsidP="00D6660C">
            <w:pPr>
              <w:tabs>
                <w:tab w:val="decimal" w:pos="945"/>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6,660</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b/>
                <w:bCs/>
                <w:szCs w:val="22"/>
              </w:rPr>
            </w:pPr>
          </w:p>
        </w:tc>
        <w:tc>
          <w:tcPr>
            <w:tcW w:w="1367" w:type="dxa"/>
            <w:shd w:val="clear" w:color="auto" w:fill="auto"/>
          </w:tcPr>
          <w:p w:rsidR="00D6660C" w:rsidRPr="0018253E" w:rsidRDefault="00D6660C" w:rsidP="00572817">
            <w:pPr>
              <w:tabs>
                <w:tab w:val="decimal" w:pos="1058"/>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680</w:t>
            </w:r>
          </w:p>
        </w:tc>
        <w:tc>
          <w:tcPr>
            <w:tcW w:w="273" w:type="dxa"/>
          </w:tcPr>
          <w:p w:rsidR="00D6660C" w:rsidRPr="0018253E" w:rsidRDefault="00D6660C" w:rsidP="00D6660C">
            <w:pPr>
              <w:spacing w:after="0" w:line="240" w:lineRule="atLeast"/>
              <w:ind w:left="-103" w:right="32"/>
              <w:jc w:val="both"/>
              <w:rPr>
                <w:rFonts w:ascii="Times New Roman" w:hAnsi="Times New Roman" w:cs="Times New Roman"/>
                <w:szCs w:val="22"/>
              </w:rPr>
            </w:pPr>
          </w:p>
        </w:tc>
        <w:tc>
          <w:tcPr>
            <w:tcW w:w="1347" w:type="dxa"/>
          </w:tcPr>
          <w:p w:rsidR="00D6660C" w:rsidRPr="0018253E" w:rsidRDefault="00286FD8" w:rsidP="000C35B6">
            <w:pPr>
              <w:tabs>
                <w:tab w:val="decimal" w:pos="1052"/>
              </w:tabs>
              <w:spacing w:after="0" w:line="240" w:lineRule="atLeast"/>
              <w:ind w:right="-62"/>
              <w:rPr>
                <w:rFonts w:ascii="Times New Roman" w:hAnsi="Times New Roman" w:cs="Times New Roman"/>
                <w:szCs w:val="22"/>
              </w:rPr>
            </w:pPr>
            <w:r w:rsidRPr="0018253E">
              <w:rPr>
                <w:rFonts w:ascii="Times New Roman" w:hAnsi="Times New Roman" w:cs="Times New Roman"/>
                <w:szCs w:val="22"/>
                <w:lang w:val="en-GB"/>
              </w:rPr>
              <w:t>6,660</w:t>
            </w:r>
          </w:p>
        </w:tc>
        <w:tc>
          <w:tcPr>
            <w:tcW w:w="273" w:type="dxa"/>
          </w:tcPr>
          <w:p w:rsidR="00D6660C" w:rsidRPr="0018253E" w:rsidRDefault="00D6660C" w:rsidP="00D6660C">
            <w:pPr>
              <w:spacing w:after="0" w:line="240" w:lineRule="atLeast"/>
              <w:ind w:left="-54" w:right="32"/>
              <w:jc w:val="right"/>
              <w:rPr>
                <w:rFonts w:ascii="Times New Roman" w:hAnsi="Times New Roman" w:cs="Times New Roman"/>
                <w:szCs w:val="22"/>
              </w:rPr>
            </w:pPr>
          </w:p>
        </w:tc>
        <w:tc>
          <w:tcPr>
            <w:tcW w:w="1323" w:type="dxa"/>
          </w:tcPr>
          <w:p w:rsidR="00D6660C" w:rsidRPr="0018253E" w:rsidRDefault="00D6660C" w:rsidP="00572817">
            <w:pPr>
              <w:tabs>
                <w:tab w:val="decimal" w:pos="998"/>
              </w:tabs>
              <w:spacing w:after="0" w:line="240" w:lineRule="atLeast"/>
              <w:ind w:left="-54" w:right="-108"/>
              <w:rPr>
                <w:rFonts w:ascii="Times New Roman" w:hAnsi="Times New Roman" w:cs="Times New Roman"/>
                <w:szCs w:val="22"/>
              </w:rPr>
            </w:pPr>
            <w:r w:rsidRPr="0018253E">
              <w:rPr>
                <w:rFonts w:ascii="Times New Roman" w:hAnsi="Times New Roman" w:cs="Times New Roman"/>
                <w:szCs w:val="22"/>
              </w:rPr>
              <w:t>680</w:t>
            </w:r>
          </w:p>
        </w:tc>
      </w:tr>
      <w:tr w:rsidR="00D6660C" w:rsidRPr="0018253E" w:rsidTr="000C35B6">
        <w:tc>
          <w:tcPr>
            <w:tcW w:w="3776"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D6660C" w:rsidRPr="0018253E" w:rsidRDefault="00286FD8" w:rsidP="00286FD8">
            <w:pPr>
              <w:tabs>
                <w:tab w:val="decimal" w:pos="945"/>
              </w:tabs>
              <w:spacing w:after="0" w:line="240" w:lineRule="atLeast"/>
              <w:ind w:right="-62"/>
              <w:rPr>
                <w:rFonts w:ascii="Times New Roman" w:hAnsi="Times New Roman" w:cs="Times New Roman"/>
                <w:b/>
                <w:bCs/>
                <w:szCs w:val="22"/>
                <w:cs/>
                <w:lang w:val="en-GB"/>
              </w:rPr>
            </w:pPr>
            <w:r w:rsidRPr="0018253E">
              <w:rPr>
                <w:rFonts w:ascii="Times New Roman" w:hAnsi="Times New Roman" w:cs="Times New Roman"/>
                <w:b/>
                <w:bCs/>
                <w:szCs w:val="22"/>
                <w:lang w:val="en-GB"/>
              </w:rPr>
              <w:t>14,260</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D6660C" w:rsidRPr="0018253E" w:rsidRDefault="00D6660C" w:rsidP="00572817">
            <w:pPr>
              <w:tabs>
                <w:tab w:val="decimal" w:pos="1058"/>
              </w:tabs>
              <w:spacing w:after="0" w:line="240" w:lineRule="atLeast"/>
              <w:ind w:right="-150"/>
              <w:rPr>
                <w:rFonts w:ascii="Times New Roman" w:hAnsi="Times New Roman" w:cs="Times New Roman"/>
                <w:b/>
                <w:bCs/>
                <w:szCs w:val="22"/>
                <w:cs/>
              </w:rPr>
            </w:pPr>
            <w:r w:rsidRPr="0018253E">
              <w:rPr>
                <w:rFonts w:ascii="Times New Roman" w:hAnsi="Times New Roman" w:cs="Times New Roman"/>
                <w:b/>
                <w:bCs/>
                <w:szCs w:val="22"/>
              </w:rPr>
              <w:t>6,887</w:t>
            </w:r>
          </w:p>
        </w:tc>
        <w:tc>
          <w:tcPr>
            <w:tcW w:w="273" w:type="dxa"/>
          </w:tcPr>
          <w:p w:rsidR="00D6660C" w:rsidRPr="0018253E" w:rsidRDefault="00D6660C" w:rsidP="00D6660C">
            <w:pPr>
              <w:tabs>
                <w:tab w:val="decimal" w:pos="905"/>
              </w:tabs>
              <w:spacing w:after="0" w:line="240" w:lineRule="atLeast"/>
              <w:ind w:left="-103" w:right="-150"/>
              <w:jc w:val="both"/>
              <w:rPr>
                <w:rFonts w:ascii="Times New Roman" w:hAnsi="Times New Roman" w:cs="Times New Roman"/>
                <w:b/>
                <w:bCs/>
                <w:szCs w:val="22"/>
              </w:rPr>
            </w:pPr>
          </w:p>
        </w:tc>
        <w:tc>
          <w:tcPr>
            <w:tcW w:w="1347" w:type="dxa"/>
            <w:tcBorders>
              <w:top w:val="single" w:sz="4" w:space="0" w:color="auto"/>
              <w:bottom w:val="double" w:sz="4" w:space="0" w:color="auto"/>
            </w:tcBorders>
            <w:vAlign w:val="bottom"/>
          </w:tcPr>
          <w:p w:rsidR="00D6660C" w:rsidRPr="0018253E" w:rsidRDefault="00286FD8" w:rsidP="000C35B6">
            <w:pPr>
              <w:tabs>
                <w:tab w:val="decimal" w:pos="1052"/>
              </w:tabs>
              <w:spacing w:after="0" w:line="240" w:lineRule="atLeast"/>
              <w:ind w:right="-62"/>
              <w:rPr>
                <w:rFonts w:ascii="Times New Roman" w:hAnsi="Times New Roman" w:cs="Times New Roman"/>
                <w:b/>
                <w:bCs/>
                <w:szCs w:val="22"/>
                <w:lang w:val="en-GB"/>
              </w:rPr>
            </w:pPr>
            <w:r w:rsidRPr="0018253E">
              <w:rPr>
                <w:rFonts w:ascii="Times New Roman" w:hAnsi="Times New Roman" w:cs="Times New Roman"/>
                <w:b/>
                <w:bCs/>
                <w:szCs w:val="22"/>
                <w:lang w:val="en-GB"/>
              </w:rPr>
              <w:t>11,762</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b/>
                <w:bCs/>
                <w:szCs w:val="22"/>
              </w:rPr>
            </w:pPr>
          </w:p>
        </w:tc>
        <w:tc>
          <w:tcPr>
            <w:tcW w:w="1323" w:type="dxa"/>
            <w:tcBorders>
              <w:top w:val="single" w:sz="4" w:space="0" w:color="auto"/>
              <w:bottom w:val="double" w:sz="4" w:space="0" w:color="auto"/>
            </w:tcBorders>
            <w:vAlign w:val="bottom"/>
          </w:tcPr>
          <w:p w:rsidR="00D6660C" w:rsidRPr="0018253E" w:rsidRDefault="00D6660C" w:rsidP="00572817">
            <w:pPr>
              <w:tabs>
                <w:tab w:val="decimal" w:pos="998"/>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4,219</w:t>
            </w:r>
          </w:p>
        </w:tc>
      </w:tr>
    </w:tbl>
    <w:p w:rsidR="00AE71F6" w:rsidRPr="0018253E" w:rsidRDefault="00AE71F6" w:rsidP="00AE71F6">
      <w:pPr>
        <w:tabs>
          <w:tab w:val="left" w:pos="567"/>
        </w:tabs>
        <w:spacing w:after="0" w:line="240" w:lineRule="atLeast"/>
        <w:ind w:left="540" w:right="-25"/>
        <w:jc w:val="thaiDistribute"/>
        <w:rPr>
          <w:rFonts w:ascii="Times New Roman" w:hAnsi="Times New Roman" w:cs="Times New Roman"/>
          <w:szCs w:val="22"/>
        </w:rPr>
      </w:pPr>
    </w:p>
    <w:p w:rsidR="0089152E" w:rsidRPr="0018253E" w:rsidRDefault="0089152E"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Advance payment for goods</w:t>
      </w:r>
    </w:p>
    <w:p w:rsidR="00983909" w:rsidRPr="0018253E" w:rsidRDefault="00983909" w:rsidP="00983909">
      <w:pPr>
        <w:tabs>
          <w:tab w:val="left" w:pos="567"/>
        </w:tabs>
        <w:spacing w:after="0" w:line="240" w:lineRule="atLeast"/>
        <w:ind w:left="540" w:right="-25"/>
        <w:jc w:val="thaiDistribute"/>
        <w:rPr>
          <w:rFonts w:ascii="Times New Roman" w:hAnsi="Times New Roman" w:cs="Times New Roman"/>
          <w:szCs w:val="22"/>
        </w:rPr>
      </w:pPr>
    </w:p>
    <w:tbl>
      <w:tblPr>
        <w:tblW w:w="10053" w:type="dxa"/>
        <w:tblInd w:w="18" w:type="dxa"/>
        <w:tblLayout w:type="fixed"/>
        <w:tblLook w:val="0000"/>
      </w:tblPr>
      <w:tblGrid>
        <w:gridCol w:w="4010"/>
        <w:gridCol w:w="1276"/>
        <w:gridCol w:w="273"/>
        <w:gridCol w:w="1367"/>
        <w:gridCol w:w="273"/>
        <w:gridCol w:w="1276"/>
        <w:gridCol w:w="273"/>
        <w:gridCol w:w="1305"/>
      </w:tblGrid>
      <w:tr w:rsidR="0089152E" w:rsidRPr="0018253E" w:rsidTr="00951E6B">
        <w:trPr>
          <w:trHeight w:hRule="exact" w:val="547"/>
          <w:tblHeader/>
        </w:trPr>
        <w:tc>
          <w:tcPr>
            <w:tcW w:w="4010" w:type="dxa"/>
            <w:shd w:val="clear" w:color="auto" w:fill="auto"/>
            <w:vAlign w:val="bottom"/>
          </w:tcPr>
          <w:p w:rsidR="0089152E" w:rsidRPr="0018253E" w:rsidRDefault="0089152E" w:rsidP="00D6660C">
            <w:pPr>
              <w:tabs>
                <w:tab w:val="left" w:pos="71"/>
              </w:tabs>
              <w:spacing w:after="0" w:line="240" w:lineRule="atLeast"/>
              <w:ind w:left="71" w:right="-25"/>
              <w:jc w:val="thaiDistribute"/>
              <w:rPr>
                <w:rFonts w:ascii="Times New Roman" w:hAnsi="Times New Roman" w:cs="Times New Roman"/>
                <w:szCs w:val="22"/>
                <w:cs/>
                <w:lang w:val="en-GB"/>
              </w:rPr>
            </w:pPr>
          </w:p>
        </w:tc>
        <w:tc>
          <w:tcPr>
            <w:tcW w:w="2916" w:type="dxa"/>
            <w:gridSpan w:val="3"/>
            <w:shd w:val="clear" w:color="auto" w:fill="auto"/>
            <w:vAlign w:val="bottom"/>
          </w:tcPr>
          <w:p w:rsidR="0089152E" w:rsidRPr="0018253E" w:rsidRDefault="0089152E" w:rsidP="00D6660C">
            <w:pPr>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73" w:type="dxa"/>
            <w:vAlign w:val="bottom"/>
          </w:tcPr>
          <w:p w:rsidR="0089152E" w:rsidRPr="0018253E" w:rsidRDefault="0089152E" w:rsidP="00D6660C">
            <w:pPr>
              <w:tabs>
                <w:tab w:val="decimal" w:pos="930"/>
              </w:tabs>
              <w:spacing w:after="0" w:line="240" w:lineRule="atLeast"/>
              <w:ind w:right="-25"/>
              <w:jc w:val="center"/>
              <w:rPr>
                <w:rFonts w:ascii="Times New Roman" w:hAnsi="Times New Roman" w:cs="Times New Roman"/>
                <w:b/>
                <w:bCs/>
                <w:szCs w:val="22"/>
              </w:rPr>
            </w:pPr>
          </w:p>
        </w:tc>
        <w:tc>
          <w:tcPr>
            <w:tcW w:w="2854" w:type="dxa"/>
            <w:gridSpan w:val="3"/>
            <w:vAlign w:val="bottom"/>
          </w:tcPr>
          <w:p w:rsidR="0089152E" w:rsidRPr="0018253E" w:rsidRDefault="0089152E" w:rsidP="00D6660C">
            <w:pPr>
              <w:spacing w:after="0" w:line="240" w:lineRule="atLeast"/>
              <w:ind w:left="-3"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r>
      <w:tr w:rsidR="00571967" w:rsidRPr="0018253E" w:rsidTr="00951E6B">
        <w:trPr>
          <w:trHeight w:val="540"/>
          <w:tblHeader/>
        </w:trPr>
        <w:tc>
          <w:tcPr>
            <w:tcW w:w="4010" w:type="dxa"/>
            <w:shd w:val="clear" w:color="auto" w:fill="auto"/>
          </w:tcPr>
          <w:p w:rsidR="00571967" w:rsidRPr="0018253E" w:rsidRDefault="00571967" w:rsidP="00D6660C">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571967" w:rsidRPr="0018253E" w:rsidRDefault="00571967" w:rsidP="00D6660C">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73" w:type="dxa"/>
          </w:tcPr>
          <w:p w:rsidR="00571967" w:rsidRPr="0018253E" w:rsidRDefault="00571967" w:rsidP="00D6660C">
            <w:pPr>
              <w:tabs>
                <w:tab w:val="left" w:pos="405"/>
              </w:tabs>
              <w:spacing w:after="0" w:line="240" w:lineRule="atLeast"/>
              <w:ind w:left="-54" w:right="-25" w:hanging="115"/>
              <w:jc w:val="center"/>
              <w:rPr>
                <w:rFonts w:ascii="Times New Roman" w:hAnsi="Times New Roman" w:cs="Times New Roman"/>
                <w:szCs w:val="22"/>
              </w:rPr>
            </w:pPr>
          </w:p>
        </w:tc>
        <w:tc>
          <w:tcPr>
            <w:tcW w:w="1367" w:type="dxa"/>
            <w:shd w:val="clear" w:color="auto" w:fill="auto"/>
          </w:tcPr>
          <w:p w:rsidR="00571967" w:rsidRPr="0018253E" w:rsidRDefault="00571967" w:rsidP="00D6660C">
            <w:pPr>
              <w:spacing w:after="0" w:line="240" w:lineRule="atLeast"/>
              <w:ind w:left="-54" w:right="-25"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73" w:type="dxa"/>
          </w:tcPr>
          <w:p w:rsidR="00571967" w:rsidRPr="0018253E" w:rsidRDefault="00571967" w:rsidP="00D666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571967" w:rsidRPr="0018253E" w:rsidRDefault="00571967" w:rsidP="00D6660C">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73" w:type="dxa"/>
          </w:tcPr>
          <w:p w:rsidR="00571967" w:rsidRPr="0018253E" w:rsidRDefault="00571967" w:rsidP="00D6660C">
            <w:pPr>
              <w:tabs>
                <w:tab w:val="left" w:pos="405"/>
              </w:tabs>
              <w:spacing w:after="0" w:line="240" w:lineRule="atLeast"/>
              <w:ind w:left="-54" w:right="-25" w:hanging="115"/>
              <w:jc w:val="center"/>
              <w:rPr>
                <w:rFonts w:ascii="Times New Roman" w:hAnsi="Times New Roman" w:cs="Times New Roman"/>
                <w:szCs w:val="22"/>
              </w:rPr>
            </w:pPr>
          </w:p>
        </w:tc>
        <w:tc>
          <w:tcPr>
            <w:tcW w:w="1305" w:type="dxa"/>
          </w:tcPr>
          <w:p w:rsidR="00571967" w:rsidRPr="0018253E" w:rsidRDefault="00571967" w:rsidP="00D6660C">
            <w:pPr>
              <w:spacing w:after="0" w:line="240" w:lineRule="atLeast"/>
              <w:ind w:left="-312" w:right="-220" w:firstLine="37"/>
              <w:jc w:val="center"/>
              <w:rPr>
                <w:rFonts w:ascii="Times New Roman" w:hAnsi="Times New Roman" w:cs="Times New Roman"/>
                <w:szCs w:val="22"/>
              </w:rPr>
            </w:pPr>
            <w:r w:rsidRPr="0018253E">
              <w:rPr>
                <w:rFonts w:ascii="Times New Roman" w:hAnsi="Times New Roman" w:cs="Times New Roman"/>
                <w:szCs w:val="22"/>
              </w:rPr>
              <w:t>31 December</w:t>
            </w:r>
            <w:r w:rsidRPr="0018253E">
              <w:rPr>
                <w:rFonts w:ascii="Times New Roman" w:hAnsi="Times New Roman" w:cs="Times New Roman"/>
                <w:szCs w:val="22"/>
              </w:rPr>
              <w:br/>
              <w:t>2020</w:t>
            </w:r>
          </w:p>
        </w:tc>
      </w:tr>
      <w:tr w:rsidR="00571967" w:rsidRPr="0018253E" w:rsidTr="00951E6B">
        <w:trPr>
          <w:tblHeader/>
        </w:trPr>
        <w:tc>
          <w:tcPr>
            <w:tcW w:w="4010" w:type="dxa"/>
            <w:shd w:val="clear" w:color="auto" w:fill="auto"/>
            <w:vAlign w:val="center"/>
          </w:tcPr>
          <w:p w:rsidR="00571967" w:rsidRPr="0018253E" w:rsidRDefault="00571967" w:rsidP="00D6660C">
            <w:pPr>
              <w:tabs>
                <w:tab w:val="left" w:pos="405"/>
              </w:tabs>
              <w:spacing w:after="0" w:line="240" w:lineRule="atLeast"/>
              <w:ind w:left="522" w:right="-25" w:hanging="117"/>
              <w:jc w:val="center"/>
              <w:rPr>
                <w:rFonts w:ascii="Times New Roman" w:hAnsi="Times New Roman" w:cs="Times New Roman"/>
                <w:i/>
                <w:iCs/>
                <w:szCs w:val="22"/>
                <w:cs/>
              </w:rPr>
            </w:pPr>
          </w:p>
        </w:tc>
        <w:tc>
          <w:tcPr>
            <w:tcW w:w="6043" w:type="dxa"/>
            <w:gridSpan w:val="7"/>
            <w:shd w:val="clear" w:color="auto" w:fill="auto"/>
          </w:tcPr>
          <w:p w:rsidR="00571967" w:rsidRPr="0018253E" w:rsidRDefault="00571967" w:rsidP="00D6660C">
            <w:pPr>
              <w:tabs>
                <w:tab w:val="left" w:pos="405"/>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D6660C" w:rsidRPr="0018253E" w:rsidTr="00951E6B">
        <w:tc>
          <w:tcPr>
            <w:tcW w:w="4010"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Related parties</w:t>
            </w:r>
          </w:p>
        </w:tc>
        <w:tc>
          <w:tcPr>
            <w:tcW w:w="1276" w:type="dxa"/>
            <w:shd w:val="clear" w:color="auto" w:fill="auto"/>
            <w:vAlign w:val="bottom"/>
          </w:tcPr>
          <w:p w:rsidR="00D6660C" w:rsidRPr="0018253E" w:rsidRDefault="0038097F" w:rsidP="00D6660C">
            <w:pPr>
              <w:tabs>
                <w:tab w:val="decimal" w:pos="470"/>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67" w:type="dxa"/>
            <w:shd w:val="clear" w:color="auto" w:fill="auto"/>
            <w:vAlign w:val="bottom"/>
          </w:tcPr>
          <w:p w:rsidR="00D6660C" w:rsidRPr="0018253E" w:rsidRDefault="00D6660C" w:rsidP="00D6660C">
            <w:pPr>
              <w:tabs>
                <w:tab w:val="decimal" w:pos="470"/>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w:t>
            </w:r>
          </w:p>
        </w:tc>
        <w:tc>
          <w:tcPr>
            <w:tcW w:w="273" w:type="dxa"/>
          </w:tcPr>
          <w:p w:rsidR="00D6660C" w:rsidRPr="0018253E" w:rsidRDefault="00D6660C" w:rsidP="00D6660C">
            <w:pPr>
              <w:tabs>
                <w:tab w:val="decimal" w:pos="905"/>
              </w:tabs>
              <w:spacing w:after="0" w:line="240" w:lineRule="atLeast"/>
              <w:ind w:left="-103" w:right="-150"/>
              <w:jc w:val="both"/>
              <w:rPr>
                <w:rFonts w:ascii="Times New Roman" w:hAnsi="Times New Roman" w:cs="Times New Roman"/>
                <w:szCs w:val="22"/>
              </w:rPr>
            </w:pPr>
          </w:p>
        </w:tc>
        <w:tc>
          <w:tcPr>
            <w:tcW w:w="1276" w:type="dxa"/>
            <w:vAlign w:val="bottom"/>
          </w:tcPr>
          <w:p w:rsidR="00D6660C" w:rsidRPr="0018253E" w:rsidRDefault="003F414A" w:rsidP="00D6660C">
            <w:pPr>
              <w:tabs>
                <w:tab w:val="decimal" w:pos="905"/>
              </w:tabs>
              <w:spacing w:after="0" w:line="240" w:lineRule="atLeast"/>
              <w:ind w:right="-150"/>
              <w:rPr>
                <w:rFonts w:ascii="Times New Roman" w:hAnsi="Times New Roman" w:cstheme="minorBidi"/>
                <w:szCs w:val="22"/>
                <w:cs/>
              </w:rPr>
            </w:pPr>
            <w:r w:rsidRPr="0018253E">
              <w:rPr>
                <w:rFonts w:ascii="Times New Roman" w:hAnsi="Times New Roman" w:cs="Times New Roman"/>
                <w:szCs w:val="22"/>
                <w:cs/>
              </w:rPr>
              <w:t>67</w:t>
            </w:r>
            <w:r w:rsidRPr="0018253E">
              <w:rPr>
                <w:rFonts w:ascii="Times New Roman" w:hAnsi="Times New Roman" w:cs="Times New Roman"/>
                <w:szCs w:val="22"/>
                <w:lang w:val="en-GB"/>
              </w:rPr>
              <w:t>,</w:t>
            </w:r>
            <w:r w:rsidRPr="0018253E">
              <w:rPr>
                <w:rFonts w:ascii="Times New Roman" w:hAnsi="Times New Roman" w:cs="Times New Roman"/>
                <w:szCs w:val="22"/>
                <w:cs/>
              </w:rPr>
              <w:t>37</w:t>
            </w:r>
            <w:r w:rsidRPr="0018253E">
              <w:rPr>
                <w:rFonts w:ascii="Times New Roman" w:hAnsi="Times New Roman" w:cs="Times New Roman"/>
                <w:szCs w:val="22"/>
                <w:lang w:val="en-GB"/>
              </w:rPr>
              <w:t>6</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05" w:type="dxa"/>
            <w:vAlign w:val="bottom"/>
          </w:tcPr>
          <w:p w:rsidR="00D6660C" w:rsidRPr="0018253E" w:rsidRDefault="00D6660C" w:rsidP="00D6660C">
            <w:pPr>
              <w:tabs>
                <w:tab w:val="decimal" w:pos="905"/>
              </w:tabs>
              <w:spacing w:after="0" w:line="240" w:lineRule="atLeast"/>
              <w:ind w:right="-150"/>
              <w:rPr>
                <w:rFonts w:ascii="Times New Roman" w:hAnsi="Times New Roman" w:cs="Times New Roman"/>
                <w:szCs w:val="22"/>
                <w:cs/>
              </w:rPr>
            </w:pPr>
            <w:r w:rsidRPr="0018253E">
              <w:rPr>
                <w:rFonts w:ascii="Times New Roman" w:hAnsi="Times New Roman" w:cs="Times New Roman"/>
                <w:szCs w:val="22"/>
              </w:rPr>
              <w:t>65,141</w:t>
            </w:r>
          </w:p>
        </w:tc>
      </w:tr>
      <w:tr w:rsidR="00D6660C" w:rsidRPr="0018253E" w:rsidTr="00951E6B">
        <w:tc>
          <w:tcPr>
            <w:tcW w:w="4010"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D6660C" w:rsidRPr="0018253E" w:rsidRDefault="003F414A"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lang w:val="en-GB"/>
              </w:rPr>
              <w:t>21,593</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D6660C" w:rsidRPr="0018253E" w:rsidRDefault="00D6660C" w:rsidP="00904678">
            <w:pPr>
              <w:tabs>
                <w:tab w:val="decimal" w:pos="970"/>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19,007</w:t>
            </w:r>
          </w:p>
        </w:tc>
        <w:tc>
          <w:tcPr>
            <w:tcW w:w="273" w:type="dxa"/>
          </w:tcPr>
          <w:p w:rsidR="00D6660C" w:rsidRPr="0018253E" w:rsidRDefault="00D6660C" w:rsidP="00D6660C">
            <w:pPr>
              <w:tabs>
                <w:tab w:val="decimal" w:pos="1031"/>
              </w:tabs>
              <w:spacing w:after="0" w:line="240" w:lineRule="atLeast"/>
              <w:ind w:left="-103" w:right="-150"/>
              <w:jc w:val="both"/>
              <w:rPr>
                <w:rFonts w:ascii="Times New Roman" w:hAnsi="Times New Roman" w:cs="Times New Roman"/>
                <w:szCs w:val="22"/>
              </w:rPr>
            </w:pPr>
          </w:p>
        </w:tc>
        <w:tc>
          <w:tcPr>
            <w:tcW w:w="1276" w:type="dxa"/>
            <w:tcBorders>
              <w:bottom w:val="single" w:sz="4" w:space="0" w:color="auto"/>
            </w:tcBorders>
            <w:vAlign w:val="bottom"/>
          </w:tcPr>
          <w:p w:rsidR="00D6660C" w:rsidRPr="0018253E" w:rsidRDefault="003F414A"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17</w:t>
            </w:r>
            <w:r w:rsidRPr="0018253E">
              <w:rPr>
                <w:rFonts w:ascii="Times New Roman" w:hAnsi="Times New Roman" w:cs="Times New Roman"/>
                <w:szCs w:val="22"/>
                <w:lang w:val="en-GB"/>
              </w:rPr>
              <w:t>,</w:t>
            </w:r>
            <w:r w:rsidRPr="0018253E">
              <w:rPr>
                <w:rFonts w:ascii="Times New Roman" w:hAnsi="Times New Roman" w:cs="Times New Roman"/>
                <w:szCs w:val="22"/>
                <w:cs/>
              </w:rPr>
              <w:t>26</w:t>
            </w:r>
            <w:r w:rsidRPr="0018253E">
              <w:rPr>
                <w:rFonts w:ascii="Times New Roman" w:hAnsi="Times New Roman" w:cs="Times New Roman"/>
                <w:szCs w:val="22"/>
                <w:lang w:val="en-GB"/>
              </w:rPr>
              <w:t>2</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05" w:type="dxa"/>
            <w:tcBorders>
              <w:bottom w:val="single" w:sz="4" w:space="0" w:color="auto"/>
            </w:tcBorders>
            <w:vAlign w:val="bottom"/>
          </w:tcPr>
          <w:p w:rsidR="00D6660C" w:rsidRPr="0018253E" w:rsidRDefault="00D6660C"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15</w:t>
            </w:r>
            <w:r w:rsidRPr="0018253E">
              <w:rPr>
                <w:rFonts w:ascii="Times New Roman" w:hAnsi="Times New Roman" w:cs="Times New Roman"/>
                <w:szCs w:val="22"/>
              </w:rPr>
              <w:t>,</w:t>
            </w:r>
            <w:r w:rsidRPr="0018253E">
              <w:rPr>
                <w:rFonts w:ascii="Times New Roman" w:hAnsi="Times New Roman" w:cs="Times New Roman"/>
                <w:szCs w:val="22"/>
                <w:cs/>
              </w:rPr>
              <w:t>81</w:t>
            </w:r>
            <w:r w:rsidRPr="0018253E">
              <w:rPr>
                <w:rFonts w:ascii="Times New Roman" w:hAnsi="Times New Roman" w:cs="Times New Roman"/>
                <w:szCs w:val="22"/>
              </w:rPr>
              <w:t>9</w:t>
            </w:r>
          </w:p>
        </w:tc>
      </w:tr>
      <w:tr w:rsidR="00D6660C" w:rsidRPr="0018253E" w:rsidTr="00951E6B">
        <w:tc>
          <w:tcPr>
            <w:tcW w:w="4010"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D6660C" w:rsidRPr="0018253E" w:rsidRDefault="003F414A"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lang w:val="en-GB"/>
              </w:rPr>
              <w:t>21,593</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67" w:type="dxa"/>
            <w:tcBorders>
              <w:top w:val="single" w:sz="4" w:space="0" w:color="auto"/>
            </w:tcBorders>
            <w:shd w:val="clear" w:color="auto" w:fill="auto"/>
            <w:vAlign w:val="bottom"/>
          </w:tcPr>
          <w:p w:rsidR="00D6660C" w:rsidRPr="0018253E" w:rsidRDefault="00D6660C" w:rsidP="00904678">
            <w:pPr>
              <w:tabs>
                <w:tab w:val="decimal" w:pos="970"/>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19,007</w:t>
            </w:r>
          </w:p>
        </w:tc>
        <w:tc>
          <w:tcPr>
            <w:tcW w:w="273" w:type="dxa"/>
          </w:tcPr>
          <w:p w:rsidR="00D6660C" w:rsidRPr="0018253E" w:rsidRDefault="00D6660C" w:rsidP="00D6660C">
            <w:pPr>
              <w:tabs>
                <w:tab w:val="decimal" w:pos="1031"/>
              </w:tabs>
              <w:spacing w:after="0" w:line="240" w:lineRule="atLeast"/>
              <w:ind w:left="-103" w:right="-150"/>
              <w:jc w:val="both"/>
              <w:rPr>
                <w:rFonts w:ascii="Times New Roman" w:hAnsi="Times New Roman" w:cs="Times New Roman"/>
                <w:szCs w:val="22"/>
              </w:rPr>
            </w:pPr>
          </w:p>
        </w:tc>
        <w:tc>
          <w:tcPr>
            <w:tcW w:w="1276" w:type="dxa"/>
            <w:tcBorders>
              <w:top w:val="single" w:sz="4" w:space="0" w:color="auto"/>
            </w:tcBorders>
            <w:vAlign w:val="bottom"/>
          </w:tcPr>
          <w:p w:rsidR="00D6660C" w:rsidRPr="0018253E" w:rsidRDefault="003F414A"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84</w:t>
            </w:r>
            <w:r w:rsidRPr="0018253E">
              <w:rPr>
                <w:rFonts w:ascii="Times New Roman" w:hAnsi="Times New Roman" w:cs="Times New Roman"/>
                <w:szCs w:val="22"/>
                <w:lang w:val="en-GB"/>
              </w:rPr>
              <w:t>,</w:t>
            </w:r>
            <w:r w:rsidRPr="0018253E">
              <w:rPr>
                <w:rFonts w:ascii="Times New Roman" w:hAnsi="Times New Roman" w:cs="Times New Roman"/>
                <w:szCs w:val="22"/>
                <w:cs/>
              </w:rPr>
              <w:t>63</w:t>
            </w:r>
            <w:r w:rsidRPr="0018253E">
              <w:rPr>
                <w:rFonts w:ascii="Times New Roman" w:hAnsi="Times New Roman" w:cs="Times New Roman"/>
                <w:szCs w:val="22"/>
                <w:lang w:val="en-GB"/>
              </w:rPr>
              <w:t>8</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05" w:type="dxa"/>
            <w:tcBorders>
              <w:top w:val="single" w:sz="4" w:space="0" w:color="auto"/>
            </w:tcBorders>
            <w:vAlign w:val="bottom"/>
          </w:tcPr>
          <w:p w:rsidR="00D6660C" w:rsidRPr="0018253E" w:rsidRDefault="00D6660C"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80,960</w:t>
            </w:r>
          </w:p>
        </w:tc>
      </w:tr>
      <w:tr w:rsidR="00D6660C" w:rsidRPr="0018253E" w:rsidTr="00951E6B">
        <w:tc>
          <w:tcPr>
            <w:tcW w:w="4010" w:type="dxa"/>
            <w:shd w:val="clear" w:color="auto" w:fill="auto"/>
            <w:vAlign w:val="bottom"/>
          </w:tcPr>
          <w:p w:rsidR="00D6660C" w:rsidRPr="0018253E" w:rsidRDefault="00383A17" w:rsidP="00AE71F6">
            <w:pPr>
              <w:tabs>
                <w:tab w:val="left" w:pos="405"/>
                <w:tab w:val="left" w:pos="1116"/>
              </w:tabs>
              <w:spacing w:after="0" w:line="240" w:lineRule="atLeast"/>
              <w:ind w:left="522" w:right="-25"/>
              <w:rPr>
                <w:rFonts w:ascii="Times New Roman" w:hAnsi="Times New Roman" w:cs="Times New Roman"/>
                <w:szCs w:val="22"/>
                <w:cs/>
              </w:rPr>
            </w:pPr>
            <w:r w:rsidRPr="0018253E">
              <w:rPr>
                <w:rFonts w:ascii="Times New Roman" w:hAnsi="Times New Roman" w:cs="Times New Roman"/>
                <w:szCs w:val="22"/>
              </w:rPr>
              <w:t>Less a</w:t>
            </w:r>
            <w:r w:rsidR="00D6660C" w:rsidRPr="0018253E">
              <w:rPr>
                <w:rFonts w:ascii="Times New Roman" w:hAnsi="Times New Roman" w:cs="Times New Roman"/>
                <w:szCs w:val="22"/>
              </w:rPr>
              <w:t xml:space="preserve">llowance for expected </w:t>
            </w:r>
            <w:r w:rsidR="00D6660C" w:rsidRPr="0018253E">
              <w:rPr>
                <w:rFonts w:ascii="Times New Roman" w:hAnsi="Times New Roman" w:cs="Times New Roman"/>
                <w:szCs w:val="22"/>
              </w:rPr>
              <w:tab/>
              <w:t>credit losses</w:t>
            </w:r>
          </w:p>
        </w:tc>
        <w:tc>
          <w:tcPr>
            <w:tcW w:w="1276" w:type="dxa"/>
            <w:shd w:val="clear" w:color="auto" w:fill="auto"/>
            <w:vAlign w:val="bottom"/>
          </w:tcPr>
          <w:p w:rsidR="00D6660C" w:rsidRPr="0018253E" w:rsidRDefault="003F414A" w:rsidP="00D6660C">
            <w:pPr>
              <w:tabs>
                <w:tab w:val="decimal" w:pos="905"/>
              </w:tabs>
              <w:spacing w:after="0" w:line="240" w:lineRule="atLeast"/>
              <w:ind w:right="-150"/>
              <w:rPr>
                <w:rFonts w:ascii="Times New Roman" w:hAnsi="Times New Roman" w:cstheme="minorBidi"/>
                <w:szCs w:val="22"/>
                <w:cs/>
              </w:rPr>
            </w:pPr>
            <w:r w:rsidRPr="0018253E">
              <w:rPr>
                <w:rFonts w:ascii="Times New Roman" w:hAnsi="Times New Roman" w:cs="Times New Roman"/>
                <w:szCs w:val="22"/>
                <w:lang w:val="en-GB"/>
              </w:rPr>
              <w:t>(3,267)</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67" w:type="dxa"/>
            <w:shd w:val="clear" w:color="auto" w:fill="auto"/>
            <w:vAlign w:val="bottom"/>
          </w:tcPr>
          <w:p w:rsidR="00D6660C" w:rsidRPr="0018253E" w:rsidRDefault="00D6660C" w:rsidP="00904678">
            <w:pPr>
              <w:tabs>
                <w:tab w:val="decimal" w:pos="970"/>
              </w:tabs>
              <w:spacing w:after="0" w:line="240" w:lineRule="atLeast"/>
              <w:ind w:right="-150"/>
              <w:rPr>
                <w:rFonts w:ascii="Times New Roman" w:hAnsi="Times New Roman" w:cs="Times New Roman"/>
                <w:szCs w:val="22"/>
                <w:cs/>
              </w:rPr>
            </w:pPr>
            <w:r w:rsidRPr="0018253E">
              <w:rPr>
                <w:rFonts w:ascii="Times New Roman" w:hAnsi="Times New Roman" w:cs="Times New Roman"/>
                <w:szCs w:val="22"/>
              </w:rPr>
              <w:t>(3,277)</w:t>
            </w:r>
          </w:p>
        </w:tc>
        <w:tc>
          <w:tcPr>
            <w:tcW w:w="273" w:type="dxa"/>
          </w:tcPr>
          <w:p w:rsidR="00D6660C" w:rsidRPr="0018253E" w:rsidRDefault="00D6660C" w:rsidP="00D6660C">
            <w:pPr>
              <w:tabs>
                <w:tab w:val="decimal" w:pos="1031"/>
              </w:tabs>
              <w:spacing w:after="0" w:line="240" w:lineRule="atLeast"/>
              <w:ind w:right="-150"/>
              <w:rPr>
                <w:rFonts w:ascii="Times New Roman" w:hAnsi="Times New Roman" w:cs="Times New Roman"/>
                <w:szCs w:val="22"/>
              </w:rPr>
            </w:pPr>
          </w:p>
        </w:tc>
        <w:tc>
          <w:tcPr>
            <w:tcW w:w="1276" w:type="dxa"/>
            <w:vAlign w:val="bottom"/>
          </w:tcPr>
          <w:p w:rsidR="00D6660C" w:rsidRPr="0018253E" w:rsidRDefault="003F414A"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(37</w:t>
            </w:r>
            <w:r w:rsidRPr="0018253E">
              <w:rPr>
                <w:rFonts w:ascii="Times New Roman" w:hAnsi="Times New Roman" w:cs="Times New Roman"/>
                <w:szCs w:val="22"/>
                <w:lang w:val="en-GB"/>
              </w:rPr>
              <w:t>,</w:t>
            </w:r>
            <w:r w:rsidRPr="0018253E">
              <w:rPr>
                <w:rFonts w:ascii="Times New Roman" w:hAnsi="Times New Roman" w:cs="Times New Roman"/>
                <w:szCs w:val="22"/>
                <w:cs/>
              </w:rPr>
              <w:t>71</w:t>
            </w:r>
            <w:r w:rsidRPr="0018253E">
              <w:rPr>
                <w:rFonts w:ascii="Times New Roman" w:hAnsi="Times New Roman" w:cs="Times New Roman"/>
                <w:szCs w:val="22"/>
                <w:lang w:val="en-GB"/>
              </w:rPr>
              <w:t>2</w:t>
            </w:r>
            <w:r w:rsidRPr="0018253E">
              <w:rPr>
                <w:rFonts w:ascii="Times New Roman" w:hAnsi="Times New Roman" w:cs="Times New Roman"/>
                <w:szCs w:val="22"/>
                <w:cs/>
              </w:rPr>
              <w:t>)</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05" w:type="dxa"/>
            <w:vAlign w:val="bottom"/>
          </w:tcPr>
          <w:p w:rsidR="00D6660C" w:rsidRPr="0018253E" w:rsidRDefault="00D6660C"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(35,495)</w:t>
            </w:r>
          </w:p>
        </w:tc>
      </w:tr>
      <w:tr w:rsidR="00D6660C" w:rsidRPr="0018253E" w:rsidTr="00951E6B">
        <w:tc>
          <w:tcPr>
            <w:tcW w:w="4010"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D6660C" w:rsidRPr="0018253E" w:rsidRDefault="003F414A"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cs/>
              </w:rPr>
              <w:t>1</w:t>
            </w:r>
            <w:r w:rsidRPr="0018253E">
              <w:rPr>
                <w:rFonts w:ascii="Times New Roman" w:hAnsi="Times New Roman" w:cs="Times New Roman"/>
                <w:b/>
                <w:bCs/>
                <w:szCs w:val="22"/>
                <w:lang w:val="en-GB"/>
              </w:rPr>
              <w:t>8,326</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D6660C" w:rsidRPr="0018253E" w:rsidRDefault="00D6660C" w:rsidP="00904678">
            <w:pPr>
              <w:tabs>
                <w:tab w:val="decimal" w:pos="970"/>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cs/>
              </w:rPr>
              <w:t>15</w:t>
            </w:r>
            <w:r w:rsidRPr="0018253E">
              <w:rPr>
                <w:rFonts w:ascii="Times New Roman" w:hAnsi="Times New Roman" w:cs="Times New Roman"/>
                <w:b/>
                <w:bCs/>
                <w:szCs w:val="22"/>
              </w:rPr>
              <w:t>,</w:t>
            </w:r>
            <w:r w:rsidRPr="0018253E">
              <w:rPr>
                <w:rFonts w:ascii="Times New Roman" w:hAnsi="Times New Roman" w:cs="Times New Roman"/>
                <w:b/>
                <w:bCs/>
                <w:szCs w:val="22"/>
                <w:cs/>
              </w:rPr>
              <w:t>7</w:t>
            </w:r>
            <w:r w:rsidRPr="0018253E">
              <w:rPr>
                <w:rFonts w:ascii="Times New Roman" w:hAnsi="Times New Roman" w:cs="Times New Roman"/>
                <w:b/>
                <w:bCs/>
                <w:szCs w:val="22"/>
              </w:rPr>
              <w:t>30</w:t>
            </w:r>
          </w:p>
        </w:tc>
        <w:tc>
          <w:tcPr>
            <w:tcW w:w="273" w:type="dxa"/>
          </w:tcPr>
          <w:p w:rsidR="00D6660C" w:rsidRPr="0018253E" w:rsidRDefault="00D6660C" w:rsidP="00D6660C">
            <w:pPr>
              <w:tabs>
                <w:tab w:val="decimal" w:pos="1031"/>
              </w:tabs>
              <w:spacing w:after="0" w:line="240" w:lineRule="atLeast"/>
              <w:ind w:left="-103" w:right="-150"/>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D6660C" w:rsidRPr="0018253E" w:rsidRDefault="003F414A"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cs/>
              </w:rPr>
              <w:t>46</w:t>
            </w:r>
            <w:r w:rsidRPr="0018253E">
              <w:rPr>
                <w:rFonts w:ascii="Times New Roman" w:hAnsi="Times New Roman" w:cs="Times New Roman"/>
                <w:b/>
                <w:bCs/>
                <w:szCs w:val="22"/>
                <w:lang w:val="en-GB"/>
              </w:rPr>
              <w:t>,</w:t>
            </w:r>
            <w:r w:rsidRPr="0018253E">
              <w:rPr>
                <w:rFonts w:ascii="Times New Roman" w:hAnsi="Times New Roman" w:cs="Times New Roman"/>
                <w:b/>
                <w:bCs/>
                <w:szCs w:val="22"/>
                <w:cs/>
              </w:rPr>
              <w:t>92</w:t>
            </w:r>
            <w:r w:rsidRPr="0018253E">
              <w:rPr>
                <w:rFonts w:ascii="Times New Roman" w:hAnsi="Times New Roman" w:cs="Times New Roman"/>
                <w:b/>
                <w:bCs/>
                <w:szCs w:val="22"/>
                <w:lang w:val="en-GB"/>
              </w:rPr>
              <w:t>6</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b/>
                <w:bCs/>
                <w:szCs w:val="22"/>
              </w:rPr>
            </w:pPr>
          </w:p>
        </w:tc>
        <w:tc>
          <w:tcPr>
            <w:tcW w:w="1305" w:type="dxa"/>
            <w:tcBorders>
              <w:top w:val="single" w:sz="4" w:space="0" w:color="auto"/>
              <w:bottom w:val="double" w:sz="4" w:space="0" w:color="auto"/>
            </w:tcBorders>
            <w:vAlign w:val="bottom"/>
          </w:tcPr>
          <w:p w:rsidR="00D6660C" w:rsidRPr="0018253E" w:rsidRDefault="00D6660C"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45,465</w:t>
            </w:r>
          </w:p>
        </w:tc>
      </w:tr>
    </w:tbl>
    <w:p w:rsidR="0089152E" w:rsidRPr="0018253E" w:rsidRDefault="0089152E" w:rsidP="00D6660C">
      <w:pPr>
        <w:tabs>
          <w:tab w:val="left" w:pos="567"/>
        </w:tabs>
        <w:spacing w:after="0" w:line="240" w:lineRule="atLeast"/>
        <w:ind w:left="539" w:right="-25"/>
        <w:jc w:val="thaiDistribute"/>
        <w:rPr>
          <w:rFonts w:ascii="Times New Roman" w:hAnsi="Times New Roman" w:cs="Times New Roman"/>
          <w:szCs w:val="22"/>
        </w:rPr>
      </w:pPr>
    </w:p>
    <w:tbl>
      <w:tblPr>
        <w:tblW w:w="9997" w:type="dxa"/>
        <w:tblInd w:w="18" w:type="dxa"/>
        <w:tblLayout w:type="fixed"/>
        <w:tblLook w:val="0000"/>
      </w:tblPr>
      <w:tblGrid>
        <w:gridCol w:w="3996"/>
        <w:gridCol w:w="1276"/>
        <w:gridCol w:w="273"/>
        <w:gridCol w:w="1367"/>
        <w:gridCol w:w="273"/>
        <w:gridCol w:w="1276"/>
        <w:gridCol w:w="273"/>
        <w:gridCol w:w="1263"/>
      </w:tblGrid>
      <w:tr w:rsidR="00A54678" w:rsidRPr="0018253E" w:rsidTr="00951E6B">
        <w:tc>
          <w:tcPr>
            <w:tcW w:w="3996" w:type="dxa"/>
            <w:shd w:val="clear" w:color="auto" w:fill="auto"/>
            <w:vAlign w:val="bottom"/>
          </w:tcPr>
          <w:p w:rsidR="00A54678" w:rsidRPr="0018253E" w:rsidRDefault="00A54678" w:rsidP="00D6660C">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Classify:-</w:t>
            </w:r>
          </w:p>
        </w:tc>
        <w:tc>
          <w:tcPr>
            <w:tcW w:w="1276" w:type="dxa"/>
            <w:shd w:val="clear" w:color="auto" w:fill="auto"/>
            <w:vAlign w:val="bottom"/>
          </w:tcPr>
          <w:p w:rsidR="00A54678" w:rsidRPr="0018253E" w:rsidRDefault="00A54678" w:rsidP="00D6660C">
            <w:pPr>
              <w:tabs>
                <w:tab w:val="decimal" w:pos="512"/>
              </w:tabs>
              <w:spacing w:after="0" w:line="240" w:lineRule="atLeast"/>
              <w:ind w:right="-25"/>
              <w:jc w:val="center"/>
              <w:rPr>
                <w:rFonts w:ascii="Times New Roman" w:hAnsi="Times New Roman" w:cs="Times New Roman"/>
                <w:szCs w:val="22"/>
              </w:rPr>
            </w:pPr>
          </w:p>
        </w:tc>
        <w:tc>
          <w:tcPr>
            <w:tcW w:w="273" w:type="dxa"/>
          </w:tcPr>
          <w:p w:rsidR="00A54678" w:rsidRPr="0018253E" w:rsidRDefault="00A54678" w:rsidP="00D6660C">
            <w:pPr>
              <w:spacing w:after="0" w:line="240" w:lineRule="atLeast"/>
              <w:ind w:left="-54" w:right="-25"/>
              <w:jc w:val="right"/>
              <w:rPr>
                <w:rFonts w:ascii="Times New Roman" w:hAnsi="Times New Roman" w:cs="Times New Roman"/>
                <w:szCs w:val="22"/>
              </w:rPr>
            </w:pPr>
          </w:p>
        </w:tc>
        <w:tc>
          <w:tcPr>
            <w:tcW w:w="1367" w:type="dxa"/>
            <w:shd w:val="clear" w:color="auto" w:fill="auto"/>
            <w:vAlign w:val="bottom"/>
          </w:tcPr>
          <w:p w:rsidR="00A54678" w:rsidRPr="0018253E" w:rsidRDefault="00A54678" w:rsidP="00D6660C">
            <w:pPr>
              <w:tabs>
                <w:tab w:val="decimal" w:pos="512"/>
              </w:tabs>
              <w:spacing w:after="0" w:line="240" w:lineRule="atLeast"/>
              <w:ind w:right="-25"/>
              <w:jc w:val="center"/>
              <w:rPr>
                <w:rFonts w:ascii="Times New Roman" w:hAnsi="Times New Roman" w:cs="Times New Roman"/>
                <w:szCs w:val="22"/>
              </w:rPr>
            </w:pPr>
          </w:p>
        </w:tc>
        <w:tc>
          <w:tcPr>
            <w:tcW w:w="273" w:type="dxa"/>
          </w:tcPr>
          <w:p w:rsidR="00A54678" w:rsidRPr="0018253E" w:rsidRDefault="00A54678" w:rsidP="00D6660C">
            <w:pPr>
              <w:tabs>
                <w:tab w:val="decimal" w:pos="905"/>
              </w:tabs>
              <w:spacing w:after="0" w:line="240" w:lineRule="atLeast"/>
              <w:ind w:left="-103" w:right="-25"/>
              <w:jc w:val="both"/>
              <w:rPr>
                <w:rFonts w:ascii="Times New Roman" w:hAnsi="Times New Roman" w:cs="Times New Roman"/>
                <w:szCs w:val="22"/>
              </w:rPr>
            </w:pPr>
          </w:p>
        </w:tc>
        <w:tc>
          <w:tcPr>
            <w:tcW w:w="1276" w:type="dxa"/>
            <w:vAlign w:val="bottom"/>
          </w:tcPr>
          <w:p w:rsidR="00A54678" w:rsidRPr="0018253E" w:rsidRDefault="00A54678" w:rsidP="00D6660C">
            <w:pPr>
              <w:tabs>
                <w:tab w:val="decimal" w:pos="512"/>
              </w:tabs>
              <w:spacing w:after="0" w:line="240" w:lineRule="atLeast"/>
              <w:ind w:right="-25"/>
              <w:jc w:val="center"/>
              <w:rPr>
                <w:rFonts w:ascii="Times New Roman" w:hAnsi="Times New Roman" w:cs="Times New Roman"/>
                <w:szCs w:val="22"/>
              </w:rPr>
            </w:pPr>
          </w:p>
        </w:tc>
        <w:tc>
          <w:tcPr>
            <w:tcW w:w="273" w:type="dxa"/>
          </w:tcPr>
          <w:p w:rsidR="00A54678" w:rsidRPr="0018253E" w:rsidRDefault="00A54678" w:rsidP="00D6660C">
            <w:pPr>
              <w:tabs>
                <w:tab w:val="decimal" w:pos="905"/>
              </w:tabs>
              <w:spacing w:after="0" w:line="240" w:lineRule="atLeast"/>
              <w:ind w:left="-54" w:right="-25"/>
              <w:jc w:val="right"/>
              <w:rPr>
                <w:rFonts w:ascii="Times New Roman" w:hAnsi="Times New Roman" w:cs="Times New Roman"/>
                <w:szCs w:val="22"/>
              </w:rPr>
            </w:pPr>
          </w:p>
        </w:tc>
        <w:tc>
          <w:tcPr>
            <w:tcW w:w="1263" w:type="dxa"/>
            <w:vAlign w:val="bottom"/>
          </w:tcPr>
          <w:p w:rsidR="00A54678" w:rsidRPr="0018253E" w:rsidRDefault="00A54678" w:rsidP="00D6660C">
            <w:pPr>
              <w:tabs>
                <w:tab w:val="decimal" w:pos="905"/>
              </w:tabs>
              <w:spacing w:after="0" w:line="240" w:lineRule="atLeast"/>
              <w:ind w:right="-25"/>
              <w:rPr>
                <w:rFonts w:ascii="Times New Roman" w:hAnsi="Times New Roman" w:cs="Times New Roman"/>
                <w:szCs w:val="22"/>
              </w:rPr>
            </w:pPr>
          </w:p>
        </w:tc>
      </w:tr>
      <w:tr w:rsidR="00D6660C" w:rsidRPr="0018253E" w:rsidTr="00951E6B">
        <w:tc>
          <w:tcPr>
            <w:tcW w:w="3996"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Current</w:t>
            </w:r>
          </w:p>
        </w:tc>
        <w:tc>
          <w:tcPr>
            <w:tcW w:w="1276" w:type="dxa"/>
            <w:shd w:val="clear" w:color="auto" w:fill="auto"/>
            <w:vAlign w:val="bottom"/>
          </w:tcPr>
          <w:p w:rsidR="00D6660C" w:rsidRPr="0018253E" w:rsidRDefault="003F414A"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6</w:t>
            </w:r>
            <w:r w:rsidRPr="0018253E">
              <w:rPr>
                <w:rFonts w:ascii="Times New Roman" w:hAnsi="Times New Roman" w:cs="Times New Roman"/>
                <w:szCs w:val="22"/>
                <w:lang w:val="en-GB"/>
              </w:rPr>
              <w:t>,</w:t>
            </w:r>
            <w:r w:rsidRPr="0018253E">
              <w:rPr>
                <w:rFonts w:ascii="Times New Roman" w:hAnsi="Times New Roman" w:cs="Times New Roman"/>
                <w:szCs w:val="22"/>
                <w:cs/>
              </w:rPr>
              <w:t>2</w:t>
            </w:r>
            <w:r w:rsidRPr="0018253E">
              <w:rPr>
                <w:rFonts w:ascii="Times New Roman" w:hAnsi="Times New Roman" w:cs="Times New Roman" w:hint="cs"/>
                <w:szCs w:val="22"/>
                <w:cs/>
              </w:rPr>
              <w:t>1</w:t>
            </w:r>
            <w:r w:rsidRPr="0018253E">
              <w:rPr>
                <w:rFonts w:ascii="Times New Roman" w:hAnsi="Times New Roman" w:cs="Times New Roman"/>
                <w:szCs w:val="22"/>
                <w:lang w:val="en-GB"/>
              </w:rPr>
              <w:t>0</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67" w:type="dxa"/>
            <w:shd w:val="clear" w:color="auto" w:fill="auto"/>
            <w:vAlign w:val="bottom"/>
          </w:tcPr>
          <w:p w:rsidR="00D6660C" w:rsidRPr="0018253E" w:rsidRDefault="00D6660C" w:rsidP="00904678">
            <w:pPr>
              <w:tabs>
                <w:tab w:val="decimal" w:pos="970"/>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4,341</w:t>
            </w:r>
          </w:p>
        </w:tc>
        <w:tc>
          <w:tcPr>
            <w:tcW w:w="273" w:type="dxa"/>
          </w:tcPr>
          <w:p w:rsidR="00D6660C" w:rsidRPr="0018253E" w:rsidRDefault="00D6660C" w:rsidP="00D6660C">
            <w:pPr>
              <w:tabs>
                <w:tab w:val="decimal" w:pos="1031"/>
              </w:tabs>
              <w:spacing w:after="0" w:line="240" w:lineRule="atLeast"/>
              <w:ind w:left="-103" w:right="-150"/>
              <w:jc w:val="both"/>
              <w:rPr>
                <w:rFonts w:ascii="Times New Roman" w:hAnsi="Times New Roman" w:cs="Times New Roman"/>
                <w:szCs w:val="22"/>
              </w:rPr>
            </w:pPr>
          </w:p>
        </w:tc>
        <w:tc>
          <w:tcPr>
            <w:tcW w:w="1276" w:type="dxa"/>
            <w:vAlign w:val="bottom"/>
          </w:tcPr>
          <w:p w:rsidR="00D6660C" w:rsidRPr="0018253E" w:rsidRDefault="003F414A" w:rsidP="00D6660C">
            <w:pPr>
              <w:tabs>
                <w:tab w:val="decimal" w:pos="905"/>
              </w:tabs>
              <w:spacing w:after="0" w:line="240" w:lineRule="atLeast"/>
              <w:ind w:right="-150"/>
              <w:rPr>
                <w:rFonts w:ascii="Times New Roman" w:hAnsi="Times New Roman" w:cstheme="minorBidi"/>
                <w:szCs w:val="22"/>
                <w:cs/>
              </w:rPr>
            </w:pPr>
            <w:r w:rsidRPr="0018253E">
              <w:rPr>
                <w:rFonts w:ascii="Times New Roman" w:hAnsi="Times New Roman" w:cs="Times New Roman"/>
                <w:szCs w:val="22"/>
                <w:cs/>
              </w:rPr>
              <w:t>34</w:t>
            </w:r>
            <w:r w:rsidRPr="0018253E">
              <w:rPr>
                <w:rFonts w:ascii="Times New Roman" w:hAnsi="Times New Roman" w:cs="Times New Roman"/>
                <w:szCs w:val="22"/>
                <w:lang w:val="en-GB"/>
              </w:rPr>
              <w:t>,</w:t>
            </w:r>
            <w:r w:rsidRPr="0018253E">
              <w:rPr>
                <w:rFonts w:ascii="Times New Roman" w:hAnsi="Times New Roman" w:cs="Times New Roman"/>
                <w:szCs w:val="22"/>
                <w:cs/>
              </w:rPr>
              <w:t>81</w:t>
            </w:r>
            <w:r w:rsidRPr="0018253E">
              <w:rPr>
                <w:rFonts w:ascii="Times New Roman" w:hAnsi="Times New Roman" w:cs="Times New Roman"/>
                <w:szCs w:val="22"/>
                <w:lang w:val="en-GB"/>
              </w:rPr>
              <w:t>0</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263" w:type="dxa"/>
            <w:vAlign w:val="bottom"/>
          </w:tcPr>
          <w:p w:rsidR="00D6660C" w:rsidRPr="0018253E" w:rsidRDefault="00D6660C" w:rsidP="00D6660C">
            <w:pPr>
              <w:tabs>
                <w:tab w:val="decimal" w:pos="905"/>
              </w:tabs>
              <w:spacing w:after="0" w:line="240" w:lineRule="atLeast"/>
              <w:ind w:right="-150"/>
              <w:rPr>
                <w:rFonts w:ascii="Times New Roman" w:hAnsi="Times New Roman" w:cs="Times New Roman"/>
                <w:szCs w:val="22"/>
                <w:cs/>
              </w:rPr>
            </w:pPr>
            <w:r w:rsidRPr="0018253E">
              <w:rPr>
                <w:rFonts w:ascii="Times New Roman" w:hAnsi="Times New Roman" w:cs="Times New Roman"/>
                <w:szCs w:val="22"/>
              </w:rPr>
              <w:t>34,076</w:t>
            </w:r>
          </w:p>
        </w:tc>
      </w:tr>
      <w:tr w:rsidR="00D6660C" w:rsidRPr="0018253E" w:rsidTr="00951E6B">
        <w:tc>
          <w:tcPr>
            <w:tcW w:w="3996" w:type="dxa"/>
            <w:shd w:val="clear" w:color="auto" w:fill="auto"/>
            <w:vAlign w:val="bottom"/>
          </w:tcPr>
          <w:p w:rsidR="00D6660C" w:rsidRPr="0018253E" w:rsidRDefault="00D6660C" w:rsidP="00951E6B">
            <w:pPr>
              <w:tabs>
                <w:tab w:val="left" w:pos="405"/>
              </w:tabs>
              <w:spacing w:after="0" w:line="240" w:lineRule="atLeast"/>
              <w:ind w:left="522" w:right="-171"/>
              <w:rPr>
                <w:rFonts w:ascii="Times New Roman" w:hAnsi="Times New Roman" w:cs="Times New Roman"/>
                <w:szCs w:val="22"/>
              </w:rPr>
            </w:pPr>
            <w:r w:rsidRPr="0018253E">
              <w:rPr>
                <w:rFonts w:ascii="Times New Roman" w:hAnsi="Times New Roman" w:cs="Times New Roman"/>
                <w:szCs w:val="22"/>
              </w:rPr>
              <w:t>Non-Current</w:t>
            </w:r>
            <w:r w:rsidR="00AE71F6" w:rsidRPr="0018253E">
              <w:rPr>
                <w:rFonts w:ascii="Times New Roman" w:hAnsi="Times New Roman" w:cs="Times New Roman"/>
                <w:szCs w:val="22"/>
              </w:rPr>
              <w:t xml:space="preserve"> (as disclosed in</w:t>
            </w:r>
            <w:r w:rsidR="00951E6B" w:rsidRPr="0018253E">
              <w:rPr>
                <w:rFonts w:ascii="Times New Roman" w:hAnsi="Times New Roman" w:cs="Times New Roman"/>
                <w:szCs w:val="22"/>
              </w:rPr>
              <w:t xml:space="preserve"> </w:t>
            </w:r>
            <w:r w:rsidRPr="0018253E">
              <w:rPr>
                <w:rFonts w:ascii="Times New Roman" w:hAnsi="Times New Roman" w:cs="Times New Roman"/>
                <w:szCs w:val="22"/>
              </w:rPr>
              <w:t xml:space="preserve">note </w:t>
            </w:r>
            <w:r w:rsidRPr="0018253E">
              <w:rPr>
                <w:rFonts w:ascii="Times New Roman" w:hAnsi="Times New Roman" w:cs="Times New Roman"/>
                <w:szCs w:val="22"/>
                <w:lang w:val="en-GB"/>
              </w:rPr>
              <w:t>24)</w:t>
            </w:r>
          </w:p>
        </w:tc>
        <w:tc>
          <w:tcPr>
            <w:tcW w:w="1276" w:type="dxa"/>
            <w:shd w:val="clear" w:color="auto" w:fill="auto"/>
            <w:vAlign w:val="bottom"/>
          </w:tcPr>
          <w:p w:rsidR="00D6660C" w:rsidRPr="0018253E" w:rsidRDefault="003F414A"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12</w:t>
            </w:r>
            <w:r w:rsidRPr="0018253E">
              <w:rPr>
                <w:rFonts w:ascii="Times New Roman" w:hAnsi="Times New Roman" w:cs="Times New Roman"/>
                <w:szCs w:val="22"/>
                <w:lang w:val="en-GB"/>
              </w:rPr>
              <w:t>,</w:t>
            </w:r>
            <w:r w:rsidRPr="0018253E">
              <w:rPr>
                <w:rFonts w:ascii="Times New Roman" w:hAnsi="Times New Roman" w:cs="Times New Roman"/>
                <w:szCs w:val="22"/>
                <w:cs/>
              </w:rPr>
              <w:t>11</w:t>
            </w:r>
            <w:r w:rsidRPr="0018253E">
              <w:rPr>
                <w:rFonts w:ascii="Times New Roman" w:hAnsi="Times New Roman" w:cs="Times New Roman"/>
                <w:szCs w:val="22"/>
                <w:lang w:val="en-GB"/>
              </w:rPr>
              <w:t>6</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367" w:type="dxa"/>
            <w:shd w:val="clear" w:color="auto" w:fill="auto"/>
            <w:vAlign w:val="bottom"/>
          </w:tcPr>
          <w:p w:rsidR="00D6660C" w:rsidRPr="0018253E" w:rsidRDefault="00D6660C" w:rsidP="00904678">
            <w:pPr>
              <w:tabs>
                <w:tab w:val="decimal" w:pos="970"/>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11,389</w:t>
            </w:r>
          </w:p>
        </w:tc>
        <w:tc>
          <w:tcPr>
            <w:tcW w:w="273" w:type="dxa"/>
          </w:tcPr>
          <w:p w:rsidR="00D6660C" w:rsidRPr="0018253E" w:rsidRDefault="00D6660C" w:rsidP="00D6660C">
            <w:pPr>
              <w:tabs>
                <w:tab w:val="decimal" w:pos="1031"/>
              </w:tabs>
              <w:spacing w:after="0" w:line="240" w:lineRule="atLeast"/>
              <w:ind w:left="-103" w:right="-150"/>
              <w:jc w:val="both"/>
              <w:rPr>
                <w:rFonts w:ascii="Times New Roman" w:hAnsi="Times New Roman" w:cs="Times New Roman"/>
                <w:szCs w:val="22"/>
              </w:rPr>
            </w:pPr>
          </w:p>
        </w:tc>
        <w:tc>
          <w:tcPr>
            <w:tcW w:w="1276" w:type="dxa"/>
            <w:vAlign w:val="bottom"/>
          </w:tcPr>
          <w:p w:rsidR="00D6660C" w:rsidRPr="0018253E" w:rsidRDefault="003F414A"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12</w:t>
            </w:r>
            <w:r w:rsidRPr="0018253E">
              <w:rPr>
                <w:rFonts w:ascii="Times New Roman" w:hAnsi="Times New Roman" w:cs="Times New Roman"/>
                <w:szCs w:val="22"/>
                <w:lang w:val="en-GB"/>
              </w:rPr>
              <w:t>,</w:t>
            </w:r>
            <w:r w:rsidRPr="0018253E">
              <w:rPr>
                <w:rFonts w:ascii="Times New Roman" w:hAnsi="Times New Roman" w:cs="Times New Roman"/>
                <w:szCs w:val="22"/>
                <w:cs/>
              </w:rPr>
              <w:t>11</w:t>
            </w:r>
            <w:r w:rsidRPr="0018253E">
              <w:rPr>
                <w:rFonts w:ascii="Times New Roman" w:hAnsi="Times New Roman" w:cs="Times New Roman"/>
                <w:szCs w:val="22"/>
                <w:lang w:val="en-GB"/>
              </w:rPr>
              <w:t>6</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szCs w:val="22"/>
              </w:rPr>
            </w:pPr>
          </w:p>
        </w:tc>
        <w:tc>
          <w:tcPr>
            <w:tcW w:w="1263" w:type="dxa"/>
            <w:vAlign w:val="bottom"/>
          </w:tcPr>
          <w:p w:rsidR="00D6660C" w:rsidRPr="0018253E" w:rsidRDefault="00D6660C" w:rsidP="00D6660C">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11</w:t>
            </w:r>
            <w:r w:rsidRPr="0018253E">
              <w:rPr>
                <w:rFonts w:ascii="Times New Roman" w:hAnsi="Times New Roman" w:cs="Times New Roman"/>
                <w:szCs w:val="22"/>
              </w:rPr>
              <w:t>,</w:t>
            </w:r>
            <w:r w:rsidRPr="0018253E">
              <w:rPr>
                <w:rFonts w:ascii="Times New Roman" w:hAnsi="Times New Roman" w:cs="Times New Roman"/>
                <w:szCs w:val="22"/>
                <w:cs/>
              </w:rPr>
              <w:t>3</w:t>
            </w:r>
            <w:r w:rsidRPr="0018253E">
              <w:rPr>
                <w:rFonts w:ascii="Times New Roman" w:hAnsi="Times New Roman" w:cs="Times New Roman"/>
                <w:szCs w:val="22"/>
              </w:rPr>
              <w:t>89</w:t>
            </w:r>
          </w:p>
        </w:tc>
      </w:tr>
      <w:tr w:rsidR="00D6660C" w:rsidRPr="0018253E" w:rsidTr="00951E6B">
        <w:tc>
          <w:tcPr>
            <w:tcW w:w="3996" w:type="dxa"/>
            <w:shd w:val="clear" w:color="auto" w:fill="auto"/>
            <w:vAlign w:val="bottom"/>
          </w:tcPr>
          <w:p w:rsidR="00D6660C" w:rsidRPr="0018253E" w:rsidRDefault="00D6660C" w:rsidP="00D6660C">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D6660C" w:rsidRPr="0018253E" w:rsidRDefault="003F414A"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cs/>
              </w:rPr>
              <w:t>18</w:t>
            </w:r>
            <w:r w:rsidRPr="0018253E">
              <w:rPr>
                <w:rFonts w:ascii="Times New Roman" w:hAnsi="Times New Roman" w:cs="Times New Roman"/>
                <w:b/>
                <w:bCs/>
                <w:szCs w:val="22"/>
                <w:lang w:val="en-GB"/>
              </w:rPr>
              <w:t>,</w:t>
            </w:r>
            <w:r w:rsidRPr="0018253E">
              <w:rPr>
                <w:rFonts w:ascii="Times New Roman" w:hAnsi="Times New Roman" w:cs="Times New Roman"/>
                <w:b/>
                <w:bCs/>
                <w:szCs w:val="22"/>
                <w:cs/>
              </w:rPr>
              <w:t>32</w:t>
            </w:r>
            <w:r w:rsidRPr="0018253E">
              <w:rPr>
                <w:rFonts w:ascii="Times New Roman" w:hAnsi="Times New Roman" w:cs="Times New Roman"/>
                <w:b/>
                <w:bCs/>
                <w:szCs w:val="22"/>
                <w:lang w:val="en-GB"/>
              </w:rPr>
              <w:t>6</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D6660C" w:rsidRPr="0018253E" w:rsidRDefault="00D6660C" w:rsidP="00904678">
            <w:pPr>
              <w:tabs>
                <w:tab w:val="decimal" w:pos="970"/>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15,730</w:t>
            </w:r>
          </w:p>
        </w:tc>
        <w:tc>
          <w:tcPr>
            <w:tcW w:w="273" w:type="dxa"/>
          </w:tcPr>
          <w:p w:rsidR="00D6660C" w:rsidRPr="0018253E" w:rsidRDefault="00D6660C" w:rsidP="00D6660C">
            <w:pPr>
              <w:tabs>
                <w:tab w:val="decimal" w:pos="1031"/>
              </w:tabs>
              <w:spacing w:after="0" w:line="240" w:lineRule="atLeast"/>
              <w:ind w:left="-103" w:right="-150"/>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D6660C" w:rsidRPr="0018253E" w:rsidRDefault="003F414A"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cs/>
              </w:rPr>
              <w:t>46</w:t>
            </w:r>
            <w:r w:rsidRPr="0018253E">
              <w:rPr>
                <w:rFonts w:ascii="Times New Roman" w:hAnsi="Times New Roman" w:cs="Times New Roman"/>
                <w:b/>
                <w:bCs/>
                <w:szCs w:val="22"/>
                <w:lang w:val="en-GB"/>
              </w:rPr>
              <w:t>,</w:t>
            </w:r>
            <w:r w:rsidRPr="0018253E">
              <w:rPr>
                <w:rFonts w:ascii="Times New Roman" w:hAnsi="Times New Roman" w:cs="Times New Roman"/>
                <w:b/>
                <w:bCs/>
                <w:szCs w:val="22"/>
                <w:cs/>
              </w:rPr>
              <w:t>92</w:t>
            </w:r>
            <w:r w:rsidRPr="0018253E">
              <w:rPr>
                <w:rFonts w:ascii="Times New Roman" w:hAnsi="Times New Roman" w:cs="Times New Roman"/>
                <w:b/>
                <w:bCs/>
                <w:szCs w:val="22"/>
                <w:lang w:val="en-GB"/>
              </w:rPr>
              <w:t>6</w:t>
            </w:r>
          </w:p>
        </w:tc>
        <w:tc>
          <w:tcPr>
            <w:tcW w:w="273" w:type="dxa"/>
          </w:tcPr>
          <w:p w:rsidR="00D6660C" w:rsidRPr="0018253E" w:rsidRDefault="00D6660C" w:rsidP="00D6660C">
            <w:pPr>
              <w:tabs>
                <w:tab w:val="decimal" w:pos="905"/>
              </w:tabs>
              <w:spacing w:after="0" w:line="240" w:lineRule="atLeast"/>
              <w:ind w:left="-54" w:right="-150"/>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D6660C" w:rsidRPr="0018253E" w:rsidRDefault="00D6660C"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45,465</w:t>
            </w:r>
          </w:p>
        </w:tc>
      </w:tr>
    </w:tbl>
    <w:p w:rsidR="00064FA4" w:rsidRPr="0018253E" w:rsidRDefault="00064FA4" w:rsidP="00053F4E">
      <w:pPr>
        <w:tabs>
          <w:tab w:val="left" w:pos="567"/>
        </w:tabs>
        <w:spacing w:after="0" w:line="240" w:lineRule="atLeast"/>
        <w:ind w:left="540" w:right="-25"/>
        <w:jc w:val="thaiDistribute"/>
        <w:rPr>
          <w:rFonts w:ascii="Times New Roman" w:hAnsi="Times New Roman" w:cs="Times New Roman"/>
          <w:szCs w:val="22"/>
        </w:rPr>
      </w:pPr>
    </w:p>
    <w:tbl>
      <w:tblPr>
        <w:tblW w:w="10242" w:type="dxa"/>
        <w:tblLayout w:type="fixed"/>
        <w:tblLook w:val="04A0"/>
      </w:tblPr>
      <w:tblGrid>
        <w:gridCol w:w="421"/>
        <w:gridCol w:w="3607"/>
        <w:gridCol w:w="1260"/>
        <w:gridCol w:w="270"/>
        <w:gridCol w:w="1363"/>
        <w:gridCol w:w="253"/>
        <w:gridCol w:w="17"/>
        <w:gridCol w:w="1260"/>
        <w:gridCol w:w="253"/>
        <w:gridCol w:w="17"/>
        <w:gridCol w:w="1310"/>
        <w:gridCol w:w="211"/>
      </w:tblGrid>
      <w:tr w:rsidR="00EF53AB" w:rsidRPr="0018253E" w:rsidTr="00981329">
        <w:trPr>
          <w:trHeight w:val="486"/>
        </w:trPr>
        <w:tc>
          <w:tcPr>
            <w:tcW w:w="4028" w:type="dxa"/>
            <w:gridSpan w:val="2"/>
          </w:tcPr>
          <w:p w:rsidR="00EF53AB" w:rsidRPr="0018253E" w:rsidRDefault="00EF53AB" w:rsidP="00053F4E">
            <w:pPr>
              <w:spacing w:after="0" w:line="240" w:lineRule="atLeast"/>
              <w:ind w:left="522" w:right="-25"/>
              <w:rPr>
                <w:rFonts w:ascii="Times New Roman" w:hAnsi="Times New Roman" w:cs="Times New Roman"/>
                <w:szCs w:val="22"/>
              </w:rPr>
            </w:pPr>
            <w:r w:rsidRPr="0018253E">
              <w:rPr>
                <w:rFonts w:ascii="Times New Roman" w:hAnsi="Times New Roman" w:cs="Times New Roman"/>
              </w:rPr>
              <w:br w:type="page"/>
            </w:r>
          </w:p>
        </w:tc>
        <w:tc>
          <w:tcPr>
            <w:tcW w:w="3146" w:type="dxa"/>
            <w:gridSpan w:val="4"/>
          </w:tcPr>
          <w:p w:rsidR="00EF53AB" w:rsidRPr="0018253E" w:rsidRDefault="00EF53AB" w:rsidP="00053F4E">
            <w:pPr>
              <w:spacing w:after="0" w:line="240" w:lineRule="atLeast"/>
              <w:ind w:right="-25"/>
              <w:jc w:val="center"/>
              <w:rPr>
                <w:rFonts w:ascii="Times New Roman" w:hAnsi="Times New Roman" w:cs="Times New Roman"/>
                <w:b/>
                <w:bCs/>
                <w:szCs w:val="22"/>
                <w:cs/>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3068" w:type="dxa"/>
            <w:gridSpan w:val="6"/>
          </w:tcPr>
          <w:p w:rsidR="00EF53AB" w:rsidRPr="0018253E" w:rsidRDefault="00EF53AB" w:rsidP="00053F4E">
            <w:pPr>
              <w:spacing w:after="0" w:line="240" w:lineRule="atLeast"/>
              <w:ind w:right="-25"/>
              <w:jc w:val="center"/>
              <w:rPr>
                <w:rFonts w:ascii="Times New Roman" w:hAnsi="Times New Roman" w:cs="Times New Roman"/>
                <w:b/>
                <w:bCs/>
                <w:szCs w:val="22"/>
                <w:cs/>
              </w:rPr>
            </w:pPr>
            <w:r w:rsidRPr="0018253E">
              <w:rPr>
                <w:rFonts w:ascii="Times New Roman" w:hAnsi="Times New Roman" w:cs="Times New Roman"/>
                <w:b/>
                <w:bCs/>
                <w:szCs w:val="22"/>
              </w:rPr>
              <w:t>Separate</w:t>
            </w:r>
            <w:r w:rsidRPr="0018253E">
              <w:rPr>
                <w:rFonts w:ascii="Times New Roman" w:hAnsi="Times New Roman" w:cs="Times New Roman"/>
                <w:b/>
                <w:bCs/>
                <w:szCs w:val="22"/>
              </w:rPr>
              <w:br/>
              <w:t>financial statements</w:t>
            </w:r>
          </w:p>
        </w:tc>
      </w:tr>
      <w:tr w:rsidR="00571967" w:rsidRPr="0018253E" w:rsidTr="00981329">
        <w:trPr>
          <w:trHeight w:val="308"/>
        </w:trPr>
        <w:tc>
          <w:tcPr>
            <w:tcW w:w="4028" w:type="dxa"/>
            <w:gridSpan w:val="2"/>
          </w:tcPr>
          <w:p w:rsidR="00571967" w:rsidRPr="0018253E" w:rsidRDefault="00571967" w:rsidP="00053F4E">
            <w:pPr>
              <w:spacing w:after="0" w:line="240" w:lineRule="atLeast"/>
              <w:ind w:left="522" w:right="-25"/>
              <w:rPr>
                <w:rFonts w:ascii="Times New Roman" w:hAnsi="Times New Roman" w:cs="Times New Roman"/>
                <w:szCs w:val="22"/>
              </w:rPr>
            </w:pPr>
          </w:p>
        </w:tc>
        <w:tc>
          <w:tcPr>
            <w:tcW w:w="1530" w:type="dxa"/>
            <w:gridSpan w:val="2"/>
          </w:tcPr>
          <w:p w:rsidR="00571967" w:rsidRPr="0018253E" w:rsidRDefault="00571967" w:rsidP="00053F4E">
            <w:pPr>
              <w:spacing w:after="0" w:line="240" w:lineRule="atLeast"/>
              <w:ind w:left="33" w:right="-25"/>
              <w:jc w:val="center"/>
              <w:rPr>
                <w:rFonts w:ascii="Times New Roman" w:hAnsi="Times New Roman" w:cs="Times New Roman"/>
                <w:szCs w:val="22"/>
              </w:rPr>
            </w:pPr>
            <w:r w:rsidRPr="0018253E">
              <w:rPr>
                <w:rFonts w:ascii="Times New Roman" w:hAnsi="Times New Roman" w:cs="Times New Roman"/>
                <w:szCs w:val="22"/>
              </w:rPr>
              <w:t>2021</w:t>
            </w:r>
          </w:p>
        </w:tc>
        <w:tc>
          <w:tcPr>
            <w:tcW w:w="1616" w:type="dxa"/>
            <w:gridSpan w:val="2"/>
          </w:tcPr>
          <w:p w:rsidR="00571967" w:rsidRPr="0018253E" w:rsidRDefault="00571967" w:rsidP="00053F4E">
            <w:pPr>
              <w:spacing w:after="0" w:line="240" w:lineRule="atLeast"/>
              <w:ind w:left="-106" w:right="-25"/>
              <w:jc w:val="center"/>
              <w:rPr>
                <w:rFonts w:ascii="Times New Roman" w:hAnsi="Times New Roman" w:cs="Times New Roman"/>
                <w:szCs w:val="22"/>
              </w:rPr>
            </w:pPr>
            <w:r w:rsidRPr="0018253E">
              <w:rPr>
                <w:rFonts w:ascii="Times New Roman" w:hAnsi="Times New Roman" w:cs="Times New Roman"/>
                <w:szCs w:val="22"/>
              </w:rPr>
              <w:t>2020</w:t>
            </w:r>
          </w:p>
        </w:tc>
        <w:tc>
          <w:tcPr>
            <w:tcW w:w="1530" w:type="dxa"/>
            <w:gridSpan w:val="3"/>
          </w:tcPr>
          <w:p w:rsidR="00571967" w:rsidRPr="0018253E" w:rsidRDefault="00571967" w:rsidP="00CA7109">
            <w:pPr>
              <w:spacing w:after="0" w:line="240" w:lineRule="atLeast"/>
              <w:ind w:left="33" w:right="-25"/>
              <w:jc w:val="center"/>
              <w:rPr>
                <w:rFonts w:ascii="Times New Roman" w:hAnsi="Times New Roman" w:cs="Times New Roman"/>
                <w:szCs w:val="22"/>
              </w:rPr>
            </w:pPr>
            <w:r w:rsidRPr="0018253E">
              <w:rPr>
                <w:rFonts w:ascii="Times New Roman" w:hAnsi="Times New Roman" w:cs="Times New Roman"/>
                <w:szCs w:val="22"/>
              </w:rPr>
              <w:t>2021</w:t>
            </w:r>
          </w:p>
        </w:tc>
        <w:tc>
          <w:tcPr>
            <w:tcW w:w="1538" w:type="dxa"/>
            <w:gridSpan w:val="3"/>
          </w:tcPr>
          <w:p w:rsidR="00571967" w:rsidRPr="0018253E" w:rsidRDefault="00571967" w:rsidP="00CA7109">
            <w:pPr>
              <w:spacing w:after="0" w:line="240" w:lineRule="atLeast"/>
              <w:ind w:left="-106" w:right="-25"/>
              <w:jc w:val="center"/>
              <w:rPr>
                <w:rFonts w:ascii="Times New Roman" w:hAnsi="Times New Roman" w:cs="Times New Roman"/>
                <w:szCs w:val="22"/>
              </w:rPr>
            </w:pPr>
            <w:r w:rsidRPr="0018253E">
              <w:rPr>
                <w:rFonts w:ascii="Times New Roman" w:hAnsi="Times New Roman" w:cs="Times New Roman"/>
                <w:szCs w:val="22"/>
              </w:rPr>
              <w:t>2020</w:t>
            </w:r>
          </w:p>
        </w:tc>
      </w:tr>
      <w:tr w:rsidR="00571967" w:rsidRPr="0018253E" w:rsidTr="00981329">
        <w:tc>
          <w:tcPr>
            <w:tcW w:w="4028" w:type="dxa"/>
            <w:gridSpan w:val="2"/>
          </w:tcPr>
          <w:p w:rsidR="00571967" w:rsidRPr="0018253E" w:rsidRDefault="00571967"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14" w:type="dxa"/>
            <w:gridSpan w:val="10"/>
          </w:tcPr>
          <w:p w:rsidR="00571967" w:rsidRPr="0018253E" w:rsidRDefault="00571967" w:rsidP="00053F4E">
            <w:pPr>
              <w:tabs>
                <w:tab w:val="left" w:pos="405"/>
                <w:tab w:val="decimal" w:pos="1044"/>
              </w:tabs>
              <w:spacing w:after="0" w:line="240" w:lineRule="atLeast"/>
              <w:ind w:left="33"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571967" w:rsidRPr="0018253E" w:rsidTr="00981329">
        <w:tc>
          <w:tcPr>
            <w:tcW w:w="4028" w:type="dxa"/>
            <w:gridSpan w:val="2"/>
          </w:tcPr>
          <w:p w:rsidR="00571967" w:rsidRPr="0018253E" w:rsidRDefault="00571967" w:rsidP="00053F4E">
            <w:pPr>
              <w:spacing w:after="0" w:line="240" w:lineRule="atLeast"/>
              <w:ind w:left="518" w:right="-25"/>
              <w:rPr>
                <w:rFonts w:ascii="Times New Roman" w:hAnsi="Times New Roman" w:cs="Times New Roman"/>
                <w:b/>
                <w:bCs/>
                <w:i/>
                <w:iCs/>
              </w:rPr>
            </w:pPr>
            <w:r w:rsidRPr="0018253E">
              <w:rPr>
                <w:rFonts w:ascii="Times New Roman" w:hAnsi="Times New Roman" w:cs="Times New Roman"/>
                <w:b/>
                <w:bCs/>
                <w:i/>
                <w:iCs/>
              </w:rPr>
              <w:t xml:space="preserve">For three-month period ended </w:t>
            </w:r>
          </w:p>
          <w:p w:rsidR="00571967" w:rsidRPr="0018253E" w:rsidRDefault="00571967" w:rsidP="00053F4E">
            <w:pPr>
              <w:tabs>
                <w:tab w:val="left" w:pos="405"/>
              </w:tabs>
              <w:spacing w:after="0" w:line="240" w:lineRule="atLeast"/>
              <w:ind w:left="522" w:right="-25" w:firstLine="27"/>
              <w:jc w:val="thaiDistribute"/>
              <w:rPr>
                <w:rFonts w:ascii="Times New Roman" w:hAnsi="Times New Roman" w:cs="Times New Roman"/>
                <w:szCs w:val="22"/>
              </w:rPr>
            </w:pPr>
            <w:r w:rsidRPr="0018253E">
              <w:rPr>
                <w:rFonts w:ascii="Times New Roman" w:hAnsi="Times New Roman" w:cs="Times New Roman"/>
                <w:b/>
                <w:bCs/>
                <w:i/>
                <w:iCs/>
              </w:rPr>
              <w:t xml:space="preserve">  31 March</w:t>
            </w:r>
          </w:p>
        </w:tc>
        <w:tc>
          <w:tcPr>
            <w:tcW w:w="1530" w:type="dxa"/>
            <w:gridSpan w:val="2"/>
            <w:tcBorders>
              <w:bottom w:val="double" w:sz="4" w:space="0" w:color="FFFFFF" w:themeColor="background1"/>
            </w:tcBorders>
          </w:tcPr>
          <w:p w:rsidR="00571967" w:rsidRPr="0018253E" w:rsidRDefault="00571967" w:rsidP="00053F4E">
            <w:pPr>
              <w:tabs>
                <w:tab w:val="decimal" w:pos="893"/>
              </w:tabs>
              <w:spacing w:after="0" w:line="240" w:lineRule="atLeast"/>
              <w:ind w:right="-25"/>
              <w:jc w:val="both"/>
              <w:rPr>
                <w:rFonts w:ascii="Times New Roman" w:hAnsi="Times New Roman" w:cs="Times New Roman"/>
                <w:szCs w:val="22"/>
              </w:rPr>
            </w:pPr>
          </w:p>
        </w:tc>
        <w:tc>
          <w:tcPr>
            <w:tcW w:w="1616" w:type="dxa"/>
            <w:gridSpan w:val="2"/>
          </w:tcPr>
          <w:p w:rsidR="00571967" w:rsidRPr="0018253E" w:rsidRDefault="00571967" w:rsidP="00053F4E">
            <w:pPr>
              <w:tabs>
                <w:tab w:val="decimal" w:pos="893"/>
              </w:tabs>
              <w:spacing w:after="0" w:line="240" w:lineRule="atLeast"/>
              <w:ind w:right="-25"/>
              <w:jc w:val="both"/>
              <w:rPr>
                <w:rFonts w:ascii="Times New Roman" w:hAnsi="Times New Roman" w:cs="Times New Roman"/>
                <w:szCs w:val="22"/>
              </w:rPr>
            </w:pPr>
          </w:p>
        </w:tc>
        <w:tc>
          <w:tcPr>
            <w:tcW w:w="1530" w:type="dxa"/>
            <w:gridSpan w:val="3"/>
          </w:tcPr>
          <w:p w:rsidR="00571967" w:rsidRPr="0018253E" w:rsidRDefault="00571967" w:rsidP="00053F4E">
            <w:pPr>
              <w:tabs>
                <w:tab w:val="decimal" w:pos="893"/>
              </w:tabs>
              <w:spacing w:after="0" w:line="240" w:lineRule="atLeast"/>
              <w:ind w:left="-54" w:right="-25"/>
              <w:jc w:val="both"/>
              <w:rPr>
                <w:rFonts w:ascii="Times New Roman" w:hAnsi="Times New Roman" w:cs="Times New Roman"/>
                <w:szCs w:val="22"/>
              </w:rPr>
            </w:pPr>
          </w:p>
        </w:tc>
        <w:tc>
          <w:tcPr>
            <w:tcW w:w="1538" w:type="dxa"/>
            <w:gridSpan w:val="3"/>
          </w:tcPr>
          <w:p w:rsidR="00571967" w:rsidRPr="0018253E" w:rsidRDefault="00571967" w:rsidP="00053F4E">
            <w:pPr>
              <w:tabs>
                <w:tab w:val="decimal" w:pos="893"/>
              </w:tabs>
              <w:spacing w:after="0" w:line="240" w:lineRule="atLeast"/>
              <w:ind w:left="-54" w:right="-25"/>
              <w:jc w:val="both"/>
              <w:rPr>
                <w:rFonts w:ascii="Times New Roman" w:hAnsi="Times New Roman" w:cs="Times New Roman"/>
                <w:szCs w:val="22"/>
              </w:rPr>
            </w:pPr>
          </w:p>
        </w:tc>
      </w:tr>
      <w:tr w:rsidR="00D6660C" w:rsidRPr="0018253E" w:rsidTr="00981329">
        <w:tblPrEx>
          <w:tblLook w:val="01E0"/>
        </w:tblPrEx>
        <w:trPr>
          <w:gridBefore w:val="1"/>
          <w:gridAfter w:val="1"/>
          <w:wBefore w:w="421" w:type="dxa"/>
          <w:wAfter w:w="211" w:type="dxa"/>
        </w:trPr>
        <w:tc>
          <w:tcPr>
            <w:tcW w:w="3607" w:type="dxa"/>
            <w:vAlign w:val="bottom"/>
          </w:tcPr>
          <w:p w:rsidR="00D6660C" w:rsidRPr="0018253E" w:rsidRDefault="009C7E88" w:rsidP="00D6660C">
            <w:pPr>
              <w:tabs>
                <w:tab w:val="left" w:pos="405"/>
              </w:tabs>
              <w:spacing w:after="0" w:line="240" w:lineRule="atLeast"/>
              <w:ind w:left="522" w:right="-25" w:hanging="376"/>
              <w:jc w:val="thaiDistribute"/>
              <w:rPr>
                <w:rFonts w:ascii="Times New Roman" w:hAnsi="Times New Roman" w:cs="Times New Roman"/>
                <w:b/>
                <w:bCs/>
                <w:szCs w:val="22"/>
              </w:rPr>
            </w:pPr>
            <w:r w:rsidRPr="0018253E">
              <w:rPr>
                <w:rFonts w:ascii="Times New Roman" w:hAnsi="Times New Roman" w:cs="Times New Roman"/>
                <w:szCs w:val="22"/>
              </w:rPr>
              <w:t>(Reversal) e</w:t>
            </w:r>
            <w:r w:rsidR="00D6660C" w:rsidRPr="0018253E">
              <w:rPr>
                <w:rFonts w:ascii="Times New Roman" w:hAnsi="Times New Roman" w:cs="Times New Roman"/>
                <w:szCs w:val="22"/>
              </w:rPr>
              <w:t>xpected credit loss</w:t>
            </w:r>
          </w:p>
        </w:tc>
        <w:tc>
          <w:tcPr>
            <w:tcW w:w="1260" w:type="dxa"/>
            <w:tcBorders>
              <w:bottom w:val="double" w:sz="4" w:space="0" w:color="auto"/>
            </w:tcBorders>
            <w:vAlign w:val="bottom"/>
          </w:tcPr>
          <w:p w:rsidR="00D6660C" w:rsidRPr="0018253E" w:rsidRDefault="00517F05"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(10)</w:t>
            </w:r>
          </w:p>
        </w:tc>
        <w:tc>
          <w:tcPr>
            <w:tcW w:w="270" w:type="dxa"/>
          </w:tcPr>
          <w:p w:rsidR="00D6660C" w:rsidRPr="0018253E" w:rsidRDefault="00D6660C" w:rsidP="00D6660C">
            <w:pPr>
              <w:spacing w:after="0" w:line="240" w:lineRule="atLeast"/>
              <w:ind w:left="-54" w:right="32"/>
              <w:jc w:val="right"/>
              <w:rPr>
                <w:rFonts w:ascii="Times New Roman" w:hAnsi="Times New Roman" w:cs="Times New Roman"/>
                <w:b/>
                <w:bCs/>
                <w:szCs w:val="22"/>
              </w:rPr>
            </w:pPr>
          </w:p>
        </w:tc>
        <w:tc>
          <w:tcPr>
            <w:tcW w:w="1363" w:type="dxa"/>
            <w:tcBorders>
              <w:bottom w:val="double" w:sz="4" w:space="0" w:color="auto"/>
            </w:tcBorders>
            <w:vAlign w:val="bottom"/>
          </w:tcPr>
          <w:p w:rsidR="00D6660C" w:rsidRPr="0018253E" w:rsidRDefault="00D6660C" w:rsidP="00904678">
            <w:pPr>
              <w:tabs>
                <w:tab w:val="decimal" w:pos="970"/>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(1,565)</w:t>
            </w:r>
          </w:p>
        </w:tc>
        <w:tc>
          <w:tcPr>
            <w:tcW w:w="270" w:type="dxa"/>
            <w:gridSpan w:val="2"/>
          </w:tcPr>
          <w:p w:rsidR="00D6660C" w:rsidRPr="0018253E" w:rsidRDefault="00D6660C" w:rsidP="00D6660C">
            <w:pPr>
              <w:spacing w:after="0" w:line="240" w:lineRule="atLeast"/>
              <w:ind w:left="-103" w:right="32"/>
              <w:jc w:val="both"/>
              <w:rPr>
                <w:rFonts w:ascii="Times New Roman" w:hAnsi="Times New Roman" w:cs="Times New Roman"/>
                <w:b/>
                <w:bCs/>
                <w:szCs w:val="22"/>
              </w:rPr>
            </w:pPr>
          </w:p>
        </w:tc>
        <w:tc>
          <w:tcPr>
            <w:tcW w:w="1260" w:type="dxa"/>
            <w:tcBorders>
              <w:bottom w:val="double" w:sz="4" w:space="0" w:color="auto"/>
            </w:tcBorders>
            <w:vAlign w:val="bottom"/>
          </w:tcPr>
          <w:p w:rsidR="00D6660C" w:rsidRPr="0018253E" w:rsidRDefault="00517F05"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cs/>
              </w:rPr>
              <w:t>2</w:t>
            </w:r>
            <w:r w:rsidRPr="0018253E">
              <w:rPr>
                <w:rFonts w:ascii="Times New Roman" w:hAnsi="Times New Roman" w:cs="Times New Roman"/>
                <w:b/>
                <w:bCs/>
                <w:szCs w:val="22"/>
              </w:rPr>
              <w:t>,</w:t>
            </w:r>
            <w:r w:rsidRPr="0018253E">
              <w:rPr>
                <w:rFonts w:ascii="Times New Roman" w:hAnsi="Times New Roman" w:cs="Times New Roman"/>
                <w:b/>
                <w:bCs/>
                <w:szCs w:val="22"/>
                <w:cs/>
              </w:rPr>
              <w:t>21</w:t>
            </w:r>
            <w:r w:rsidRPr="0018253E">
              <w:rPr>
                <w:rFonts w:ascii="Times New Roman" w:hAnsi="Times New Roman" w:cs="Times New Roman"/>
                <w:b/>
                <w:bCs/>
                <w:szCs w:val="22"/>
              </w:rPr>
              <w:t>7</w:t>
            </w:r>
          </w:p>
        </w:tc>
        <w:tc>
          <w:tcPr>
            <w:tcW w:w="270" w:type="dxa"/>
            <w:gridSpan w:val="2"/>
          </w:tcPr>
          <w:p w:rsidR="00D6660C" w:rsidRPr="0018253E" w:rsidRDefault="00D6660C" w:rsidP="00D6660C">
            <w:pPr>
              <w:spacing w:after="0" w:line="240" w:lineRule="atLeast"/>
              <w:ind w:left="-54" w:right="32"/>
              <w:jc w:val="right"/>
              <w:rPr>
                <w:rFonts w:ascii="Times New Roman" w:hAnsi="Times New Roman" w:cs="Times New Roman"/>
                <w:b/>
                <w:bCs/>
                <w:szCs w:val="22"/>
              </w:rPr>
            </w:pPr>
          </w:p>
        </w:tc>
        <w:tc>
          <w:tcPr>
            <w:tcW w:w="1310" w:type="dxa"/>
            <w:tcBorders>
              <w:bottom w:val="double" w:sz="4" w:space="0" w:color="auto"/>
            </w:tcBorders>
            <w:vAlign w:val="bottom"/>
          </w:tcPr>
          <w:p w:rsidR="00D6660C" w:rsidRPr="0018253E" w:rsidRDefault="00D6660C" w:rsidP="00D6660C">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804</w:t>
            </w:r>
          </w:p>
        </w:tc>
      </w:tr>
    </w:tbl>
    <w:p w:rsidR="00EF53AB" w:rsidRPr="0018253E" w:rsidRDefault="00EF53AB" w:rsidP="00053F4E">
      <w:pPr>
        <w:tabs>
          <w:tab w:val="left" w:pos="567"/>
        </w:tabs>
        <w:spacing w:after="0" w:line="240" w:lineRule="atLeast"/>
        <w:ind w:left="540" w:right="-25"/>
        <w:jc w:val="thaiDistribute"/>
        <w:rPr>
          <w:rFonts w:ascii="Times New Roman" w:hAnsi="Times New Roman" w:cs="Times New Roman"/>
          <w:szCs w:val="22"/>
        </w:rPr>
      </w:pPr>
    </w:p>
    <w:p w:rsidR="00C02149" w:rsidRPr="0018253E" w:rsidRDefault="00C02149">
      <w:pPr>
        <w:spacing w:after="0" w:line="240" w:lineRule="auto"/>
        <w:rPr>
          <w:rFonts w:ascii="Times New Roman" w:eastAsia="Cordia New" w:hAnsi="Times New Roman" w:cs="Times New Roman"/>
          <w:b/>
          <w:bCs/>
          <w:szCs w:val="22"/>
        </w:rPr>
      </w:pPr>
      <w:r w:rsidRPr="0018253E">
        <w:rPr>
          <w:rFonts w:ascii="Times New Roman" w:eastAsia="Cordia New" w:hAnsi="Times New Roman" w:cs="Times New Roman"/>
          <w:b/>
          <w:bCs/>
          <w:szCs w:val="22"/>
        </w:rPr>
        <w:br w:type="page"/>
      </w:r>
    </w:p>
    <w:p w:rsidR="00016CFC" w:rsidRPr="0018253E" w:rsidRDefault="00016CFC"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8253E">
        <w:rPr>
          <w:rFonts w:ascii="Times New Roman" w:eastAsia="Cordia New" w:hAnsi="Times New Roman" w:cs="Times New Roman"/>
          <w:b/>
          <w:bCs/>
          <w:szCs w:val="22"/>
        </w:rPr>
        <w:lastRenderedPageBreak/>
        <w:t>Inventories</w:t>
      </w:r>
    </w:p>
    <w:p w:rsidR="00AE71F6" w:rsidRPr="0018253E" w:rsidRDefault="00AE71F6" w:rsidP="00AE71F6">
      <w:pPr>
        <w:tabs>
          <w:tab w:val="left" w:pos="567"/>
        </w:tabs>
        <w:spacing w:after="0" w:line="240" w:lineRule="atLeast"/>
        <w:ind w:left="540" w:right="-25"/>
        <w:jc w:val="thaiDistribute"/>
        <w:rPr>
          <w:rFonts w:ascii="Times New Roman" w:hAnsi="Times New Roman" w:cs="Times New Roman"/>
          <w:szCs w:val="22"/>
        </w:rPr>
      </w:pPr>
    </w:p>
    <w:tbl>
      <w:tblPr>
        <w:tblW w:w="9799" w:type="dxa"/>
        <w:tblInd w:w="18" w:type="dxa"/>
        <w:tblLayout w:type="fixed"/>
        <w:tblLook w:val="0000"/>
      </w:tblPr>
      <w:tblGrid>
        <w:gridCol w:w="3786"/>
        <w:gridCol w:w="1246"/>
        <w:gridCol w:w="47"/>
        <w:gridCol w:w="273"/>
        <w:gridCol w:w="1286"/>
        <w:gridCol w:w="273"/>
        <w:gridCol w:w="1278"/>
        <w:gridCol w:w="273"/>
        <w:gridCol w:w="1337"/>
      </w:tblGrid>
      <w:tr w:rsidR="00016CFC" w:rsidRPr="0018253E" w:rsidTr="004A3B6A">
        <w:trPr>
          <w:trHeight w:hRule="exact" w:val="547"/>
          <w:tblHeader/>
        </w:trPr>
        <w:tc>
          <w:tcPr>
            <w:tcW w:w="3786" w:type="dxa"/>
            <w:shd w:val="clear" w:color="auto" w:fill="auto"/>
            <w:vAlign w:val="bottom"/>
          </w:tcPr>
          <w:p w:rsidR="00016CFC" w:rsidRPr="0018253E" w:rsidRDefault="00016CFC"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852" w:type="dxa"/>
            <w:gridSpan w:val="4"/>
            <w:shd w:val="clear" w:color="auto" w:fill="auto"/>
            <w:vAlign w:val="bottom"/>
          </w:tcPr>
          <w:p w:rsidR="00016CFC" w:rsidRPr="0018253E" w:rsidRDefault="00016CFC" w:rsidP="00053F4E">
            <w:pPr>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73" w:type="dxa"/>
            <w:vAlign w:val="bottom"/>
          </w:tcPr>
          <w:p w:rsidR="00016CFC" w:rsidRPr="0018253E" w:rsidRDefault="00016CFC" w:rsidP="00053F4E">
            <w:pPr>
              <w:tabs>
                <w:tab w:val="decimal" w:pos="930"/>
              </w:tabs>
              <w:spacing w:after="0" w:line="240" w:lineRule="atLeast"/>
              <w:ind w:right="-25"/>
              <w:jc w:val="center"/>
              <w:rPr>
                <w:rFonts w:ascii="Times New Roman" w:hAnsi="Times New Roman" w:cs="Times New Roman"/>
                <w:b/>
                <w:bCs/>
                <w:szCs w:val="22"/>
              </w:rPr>
            </w:pPr>
          </w:p>
        </w:tc>
        <w:tc>
          <w:tcPr>
            <w:tcW w:w="2888" w:type="dxa"/>
            <w:gridSpan w:val="3"/>
            <w:vAlign w:val="bottom"/>
          </w:tcPr>
          <w:p w:rsidR="00016CFC" w:rsidRPr="0018253E" w:rsidRDefault="00016CFC" w:rsidP="00053F4E">
            <w:pPr>
              <w:spacing w:after="0" w:line="240" w:lineRule="atLeast"/>
              <w:ind w:left="-3"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r>
      <w:tr w:rsidR="00571967" w:rsidRPr="0018253E" w:rsidTr="004A3B6A">
        <w:trPr>
          <w:trHeight w:val="540"/>
          <w:tblHeader/>
        </w:trPr>
        <w:tc>
          <w:tcPr>
            <w:tcW w:w="3786" w:type="dxa"/>
            <w:shd w:val="clear" w:color="auto" w:fill="auto"/>
          </w:tcPr>
          <w:p w:rsidR="00571967" w:rsidRPr="0018253E" w:rsidRDefault="00571967"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93" w:type="dxa"/>
            <w:gridSpan w:val="2"/>
            <w:shd w:val="clear" w:color="auto" w:fill="auto"/>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73" w:type="dxa"/>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571967" w:rsidRPr="0018253E" w:rsidRDefault="00571967" w:rsidP="00571967">
            <w:pPr>
              <w:spacing w:after="0" w:line="240" w:lineRule="atLeast"/>
              <w:ind w:left="-126" w:right="-77" w:firstLine="37"/>
              <w:jc w:val="center"/>
              <w:rPr>
                <w:rFonts w:ascii="Times New Roman" w:hAnsi="Times New Roman" w:cs="Times New Roman"/>
                <w:szCs w:val="22"/>
              </w:rPr>
            </w:pPr>
            <w:r w:rsidRPr="0018253E">
              <w:rPr>
                <w:rFonts w:ascii="Times New Roman" w:hAnsi="Times New Roman" w:cs="Times New Roman"/>
                <w:szCs w:val="22"/>
              </w:rPr>
              <w:t>31 December 2020</w:t>
            </w:r>
          </w:p>
        </w:tc>
        <w:tc>
          <w:tcPr>
            <w:tcW w:w="273" w:type="dxa"/>
          </w:tcPr>
          <w:p w:rsidR="00571967" w:rsidRPr="0018253E" w:rsidRDefault="00571967"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8" w:type="dxa"/>
          </w:tcPr>
          <w:p w:rsidR="00571967" w:rsidRPr="0018253E" w:rsidRDefault="00571967"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73" w:type="dxa"/>
          </w:tcPr>
          <w:p w:rsidR="00571967" w:rsidRPr="0018253E" w:rsidRDefault="00571967" w:rsidP="00CA7109">
            <w:pPr>
              <w:tabs>
                <w:tab w:val="left" w:pos="405"/>
              </w:tabs>
              <w:spacing w:after="0" w:line="240" w:lineRule="atLeast"/>
              <w:ind w:left="-54" w:right="-25" w:hanging="115"/>
              <w:jc w:val="center"/>
              <w:rPr>
                <w:rFonts w:ascii="Times New Roman" w:hAnsi="Times New Roman" w:cs="Times New Roman"/>
                <w:szCs w:val="22"/>
              </w:rPr>
            </w:pPr>
          </w:p>
        </w:tc>
        <w:tc>
          <w:tcPr>
            <w:tcW w:w="1337" w:type="dxa"/>
          </w:tcPr>
          <w:p w:rsidR="00571967" w:rsidRPr="0018253E" w:rsidRDefault="00571967" w:rsidP="00CA7109">
            <w:pPr>
              <w:spacing w:after="0" w:line="240" w:lineRule="atLeast"/>
              <w:ind w:left="-312" w:right="-220" w:firstLine="37"/>
              <w:jc w:val="center"/>
              <w:rPr>
                <w:rFonts w:ascii="Times New Roman" w:hAnsi="Times New Roman" w:cs="Times New Roman"/>
                <w:szCs w:val="22"/>
              </w:rPr>
            </w:pPr>
            <w:r w:rsidRPr="0018253E">
              <w:rPr>
                <w:rFonts w:ascii="Times New Roman" w:hAnsi="Times New Roman" w:cs="Times New Roman"/>
                <w:szCs w:val="22"/>
              </w:rPr>
              <w:t>31 December</w:t>
            </w:r>
            <w:r w:rsidRPr="0018253E">
              <w:rPr>
                <w:rFonts w:ascii="Times New Roman" w:hAnsi="Times New Roman" w:cs="Times New Roman"/>
                <w:szCs w:val="22"/>
              </w:rPr>
              <w:br/>
              <w:t>2020</w:t>
            </w:r>
          </w:p>
        </w:tc>
      </w:tr>
      <w:tr w:rsidR="00571967" w:rsidRPr="0018253E" w:rsidTr="004A3B6A">
        <w:trPr>
          <w:tblHeader/>
        </w:trPr>
        <w:tc>
          <w:tcPr>
            <w:tcW w:w="3786" w:type="dxa"/>
            <w:shd w:val="clear" w:color="auto" w:fill="auto"/>
            <w:vAlign w:val="center"/>
          </w:tcPr>
          <w:p w:rsidR="00571967" w:rsidRPr="0018253E" w:rsidRDefault="00571967"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13" w:type="dxa"/>
            <w:gridSpan w:val="8"/>
            <w:shd w:val="clear" w:color="auto" w:fill="auto"/>
          </w:tcPr>
          <w:p w:rsidR="00571967" w:rsidRPr="0018253E" w:rsidRDefault="00571967" w:rsidP="00F14D5D">
            <w:pPr>
              <w:tabs>
                <w:tab w:val="left" w:pos="405"/>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1C48B4" w:rsidRPr="0018253E" w:rsidTr="004A3B6A">
        <w:tc>
          <w:tcPr>
            <w:tcW w:w="3786" w:type="dxa"/>
            <w:shd w:val="clear" w:color="auto" w:fill="auto"/>
            <w:vAlign w:val="bottom"/>
          </w:tcPr>
          <w:p w:rsidR="001C48B4" w:rsidRPr="0018253E" w:rsidRDefault="001C48B4" w:rsidP="001C48B4">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eastAsia="Cordia New" w:hAnsi="Times New Roman" w:cs="Times New Roman"/>
                <w:szCs w:val="22"/>
              </w:rPr>
              <w:t>Finished goods</w:t>
            </w:r>
          </w:p>
        </w:tc>
        <w:tc>
          <w:tcPr>
            <w:tcW w:w="1246" w:type="dxa"/>
            <w:shd w:val="clear" w:color="auto" w:fill="auto"/>
            <w:vAlign w:val="bottom"/>
          </w:tcPr>
          <w:p w:rsidR="001C48B4" w:rsidRPr="0018253E" w:rsidRDefault="004D3924" w:rsidP="001C48B4">
            <w:pPr>
              <w:tabs>
                <w:tab w:val="decimal" w:pos="1002"/>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21</w:t>
            </w:r>
            <w:r w:rsidRPr="0018253E">
              <w:rPr>
                <w:rFonts w:ascii="Times New Roman" w:hAnsi="Times New Roman" w:cs="Times New Roman"/>
                <w:szCs w:val="22"/>
                <w:lang w:val="en-GB"/>
              </w:rPr>
              <w:t>4,831</w:t>
            </w:r>
          </w:p>
        </w:tc>
        <w:tc>
          <w:tcPr>
            <w:tcW w:w="320" w:type="dxa"/>
            <w:gridSpan w:val="2"/>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286" w:type="dxa"/>
            <w:shd w:val="clear" w:color="auto" w:fill="auto"/>
            <w:vAlign w:val="bottom"/>
          </w:tcPr>
          <w:p w:rsidR="001C48B4" w:rsidRPr="0018253E" w:rsidRDefault="001C48B4" w:rsidP="004A3B6A">
            <w:pPr>
              <w:tabs>
                <w:tab w:val="decimal" w:pos="943"/>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152,884</w:t>
            </w:r>
          </w:p>
        </w:tc>
        <w:tc>
          <w:tcPr>
            <w:tcW w:w="273" w:type="dxa"/>
          </w:tcPr>
          <w:p w:rsidR="001C48B4" w:rsidRPr="0018253E" w:rsidRDefault="001C48B4" w:rsidP="001C48B4">
            <w:pPr>
              <w:tabs>
                <w:tab w:val="decimal" w:pos="905"/>
              </w:tabs>
              <w:spacing w:after="0" w:line="240" w:lineRule="atLeast"/>
              <w:ind w:left="-103" w:right="-150"/>
              <w:jc w:val="both"/>
              <w:rPr>
                <w:rFonts w:ascii="Times New Roman" w:hAnsi="Times New Roman" w:cs="Times New Roman"/>
                <w:szCs w:val="22"/>
              </w:rPr>
            </w:pPr>
          </w:p>
        </w:tc>
        <w:tc>
          <w:tcPr>
            <w:tcW w:w="1278" w:type="dxa"/>
            <w:vAlign w:val="bottom"/>
          </w:tcPr>
          <w:p w:rsidR="001C48B4" w:rsidRPr="0018253E" w:rsidRDefault="004D3924" w:rsidP="001C48B4">
            <w:pPr>
              <w:tabs>
                <w:tab w:val="decimal" w:pos="905"/>
              </w:tabs>
              <w:spacing w:after="0" w:line="240" w:lineRule="atLeast"/>
              <w:ind w:right="-150"/>
              <w:rPr>
                <w:rFonts w:ascii="Times New Roman" w:hAnsi="Times New Roman" w:cstheme="minorBidi"/>
                <w:szCs w:val="22"/>
                <w:cs/>
              </w:rPr>
            </w:pPr>
            <w:r w:rsidRPr="0018253E">
              <w:rPr>
                <w:rFonts w:ascii="Times New Roman" w:hAnsi="Times New Roman" w:cs="Times New Roman"/>
                <w:szCs w:val="22"/>
                <w:cs/>
              </w:rPr>
              <w:t>25</w:t>
            </w:r>
            <w:r w:rsidRPr="0018253E">
              <w:rPr>
                <w:rFonts w:ascii="Times New Roman" w:hAnsi="Times New Roman" w:cs="Times New Roman"/>
                <w:szCs w:val="22"/>
                <w:lang w:val="en-GB"/>
              </w:rPr>
              <w:t>,</w:t>
            </w:r>
            <w:r w:rsidRPr="0018253E">
              <w:rPr>
                <w:rFonts w:ascii="Times New Roman" w:hAnsi="Times New Roman" w:cs="Times New Roman"/>
                <w:szCs w:val="22"/>
                <w:cs/>
              </w:rPr>
              <w:t>73</w:t>
            </w:r>
            <w:r w:rsidRPr="0018253E">
              <w:rPr>
                <w:rFonts w:ascii="Times New Roman" w:hAnsi="Times New Roman" w:cs="Times New Roman"/>
                <w:szCs w:val="22"/>
                <w:lang w:val="en-GB"/>
              </w:rPr>
              <w:t>7</w:t>
            </w:r>
          </w:p>
        </w:tc>
        <w:tc>
          <w:tcPr>
            <w:tcW w:w="273" w:type="dxa"/>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337" w:type="dxa"/>
            <w:vAlign w:val="bottom"/>
          </w:tcPr>
          <w:p w:rsidR="001C48B4" w:rsidRPr="0018253E" w:rsidRDefault="001C48B4" w:rsidP="00F803E3">
            <w:pPr>
              <w:tabs>
                <w:tab w:val="decimal" w:pos="949"/>
              </w:tabs>
              <w:spacing w:after="0" w:line="240" w:lineRule="atLeast"/>
              <w:ind w:right="-150"/>
              <w:rPr>
                <w:rFonts w:ascii="Times New Roman" w:hAnsi="Times New Roman" w:cs="Times New Roman"/>
                <w:szCs w:val="22"/>
                <w:cs/>
              </w:rPr>
            </w:pPr>
            <w:r w:rsidRPr="0018253E">
              <w:rPr>
                <w:rFonts w:ascii="Times New Roman" w:hAnsi="Times New Roman" w:cs="Times New Roman"/>
                <w:szCs w:val="22"/>
                <w:cs/>
              </w:rPr>
              <w:t>24</w:t>
            </w:r>
            <w:r w:rsidRPr="0018253E">
              <w:rPr>
                <w:rFonts w:ascii="Times New Roman" w:hAnsi="Times New Roman" w:cs="Times New Roman"/>
                <w:szCs w:val="22"/>
              </w:rPr>
              <w:t>,854</w:t>
            </w:r>
          </w:p>
        </w:tc>
      </w:tr>
      <w:tr w:rsidR="001C48B4" w:rsidRPr="0018253E" w:rsidTr="004A3B6A">
        <w:tc>
          <w:tcPr>
            <w:tcW w:w="3786" w:type="dxa"/>
            <w:shd w:val="clear" w:color="auto" w:fill="auto"/>
            <w:vAlign w:val="bottom"/>
          </w:tcPr>
          <w:p w:rsidR="001C48B4" w:rsidRPr="0018253E" w:rsidRDefault="001C48B4" w:rsidP="001C48B4">
            <w:pPr>
              <w:tabs>
                <w:tab w:val="left" w:pos="405"/>
              </w:tabs>
              <w:spacing w:after="0" w:line="240" w:lineRule="atLeast"/>
              <w:ind w:left="522" w:right="-25"/>
              <w:jc w:val="thaiDistribute"/>
              <w:rPr>
                <w:rFonts w:ascii="Times New Roman" w:eastAsia="Cordia New" w:hAnsi="Times New Roman" w:cs="Times New Roman"/>
                <w:szCs w:val="22"/>
              </w:rPr>
            </w:pPr>
            <w:r w:rsidRPr="0018253E">
              <w:rPr>
                <w:rFonts w:ascii="Times New Roman" w:eastAsia="Cordia New" w:hAnsi="Times New Roman" w:cs="Times New Roman"/>
                <w:szCs w:val="22"/>
              </w:rPr>
              <w:t>Raw material</w:t>
            </w:r>
          </w:p>
        </w:tc>
        <w:tc>
          <w:tcPr>
            <w:tcW w:w="1246" w:type="dxa"/>
            <w:shd w:val="clear" w:color="auto" w:fill="auto"/>
            <w:vAlign w:val="bottom"/>
          </w:tcPr>
          <w:p w:rsidR="001C48B4" w:rsidRPr="0018253E" w:rsidRDefault="004D3924" w:rsidP="001C48B4">
            <w:pPr>
              <w:tabs>
                <w:tab w:val="decimal" w:pos="1002"/>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1</w:t>
            </w:r>
            <w:r w:rsidRPr="0018253E">
              <w:rPr>
                <w:rFonts w:ascii="Times New Roman" w:hAnsi="Times New Roman" w:cs="Times New Roman"/>
                <w:szCs w:val="22"/>
                <w:lang w:val="en-GB"/>
              </w:rPr>
              <w:t>,</w:t>
            </w:r>
            <w:r w:rsidRPr="0018253E">
              <w:rPr>
                <w:rFonts w:ascii="Times New Roman" w:hAnsi="Times New Roman" w:cs="Times New Roman"/>
                <w:szCs w:val="22"/>
                <w:cs/>
              </w:rPr>
              <w:t>01</w:t>
            </w:r>
            <w:r w:rsidRPr="0018253E">
              <w:rPr>
                <w:rFonts w:ascii="Times New Roman" w:hAnsi="Times New Roman" w:cs="Times New Roman"/>
                <w:szCs w:val="22"/>
                <w:lang w:val="en-GB"/>
              </w:rPr>
              <w:t>5</w:t>
            </w:r>
          </w:p>
        </w:tc>
        <w:tc>
          <w:tcPr>
            <w:tcW w:w="320" w:type="dxa"/>
            <w:gridSpan w:val="2"/>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286" w:type="dxa"/>
            <w:shd w:val="clear" w:color="auto" w:fill="auto"/>
            <w:vAlign w:val="bottom"/>
          </w:tcPr>
          <w:p w:rsidR="001C48B4" w:rsidRPr="0018253E" w:rsidRDefault="001C48B4" w:rsidP="004A3B6A">
            <w:pPr>
              <w:tabs>
                <w:tab w:val="decimal" w:pos="943"/>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149</w:t>
            </w:r>
          </w:p>
        </w:tc>
        <w:tc>
          <w:tcPr>
            <w:tcW w:w="273" w:type="dxa"/>
          </w:tcPr>
          <w:p w:rsidR="001C48B4" w:rsidRPr="0018253E" w:rsidRDefault="001C48B4" w:rsidP="001C48B4">
            <w:pPr>
              <w:tabs>
                <w:tab w:val="decimal" w:pos="905"/>
              </w:tabs>
              <w:spacing w:after="0" w:line="240" w:lineRule="atLeast"/>
              <w:ind w:left="-103" w:right="-150"/>
              <w:jc w:val="both"/>
              <w:rPr>
                <w:rFonts w:ascii="Times New Roman" w:hAnsi="Times New Roman" w:cs="Times New Roman"/>
                <w:szCs w:val="22"/>
              </w:rPr>
            </w:pPr>
          </w:p>
        </w:tc>
        <w:tc>
          <w:tcPr>
            <w:tcW w:w="1278" w:type="dxa"/>
            <w:vAlign w:val="bottom"/>
          </w:tcPr>
          <w:p w:rsidR="001C48B4" w:rsidRPr="0018253E" w:rsidRDefault="004D3924" w:rsidP="001C48B4">
            <w:pPr>
              <w:tabs>
                <w:tab w:val="decimal" w:pos="905"/>
              </w:tabs>
              <w:spacing w:after="0" w:line="240" w:lineRule="atLeast"/>
              <w:ind w:right="-150"/>
              <w:rPr>
                <w:rFonts w:ascii="Times New Roman" w:hAnsi="Times New Roman" w:cstheme="minorBidi"/>
                <w:szCs w:val="22"/>
                <w:cs/>
              </w:rPr>
            </w:pPr>
            <w:r w:rsidRPr="0018253E">
              <w:rPr>
                <w:rFonts w:ascii="Times New Roman" w:hAnsi="Times New Roman" w:cs="Times New Roman"/>
                <w:szCs w:val="22"/>
                <w:cs/>
              </w:rPr>
              <w:t>1</w:t>
            </w:r>
            <w:r w:rsidRPr="0018253E">
              <w:rPr>
                <w:rFonts w:ascii="Times New Roman" w:hAnsi="Times New Roman" w:cs="Times New Roman"/>
                <w:szCs w:val="22"/>
                <w:lang w:val="en-GB"/>
              </w:rPr>
              <w:t>,</w:t>
            </w:r>
            <w:r w:rsidRPr="0018253E">
              <w:rPr>
                <w:rFonts w:ascii="Times New Roman" w:hAnsi="Times New Roman" w:cs="Times New Roman"/>
                <w:szCs w:val="22"/>
                <w:cs/>
              </w:rPr>
              <w:t>01</w:t>
            </w:r>
            <w:r w:rsidRPr="0018253E">
              <w:rPr>
                <w:rFonts w:ascii="Times New Roman" w:hAnsi="Times New Roman" w:cs="Times New Roman"/>
                <w:szCs w:val="22"/>
                <w:lang w:val="en-GB"/>
              </w:rPr>
              <w:t>5</w:t>
            </w:r>
          </w:p>
        </w:tc>
        <w:tc>
          <w:tcPr>
            <w:tcW w:w="273" w:type="dxa"/>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337" w:type="dxa"/>
            <w:vAlign w:val="bottom"/>
          </w:tcPr>
          <w:p w:rsidR="001C48B4" w:rsidRPr="0018253E" w:rsidRDefault="001C48B4" w:rsidP="00F803E3">
            <w:pPr>
              <w:tabs>
                <w:tab w:val="decimal" w:pos="949"/>
              </w:tabs>
              <w:spacing w:after="0" w:line="240" w:lineRule="atLeast"/>
              <w:ind w:right="-150"/>
              <w:rPr>
                <w:rFonts w:ascii="Times New Roman" w:hAnsi="Times New Roman" w:cs="Times New Roman"/>
                <w:szCs w:val="22"/>
                <w:cs/>
              </w:rPr>
            </w:pPr>
            <w:r w:rsidRPr="0018253E">
              <w:rPr>
                <w:rFonts w:ascii="Times New Roman" w:hAnsi="Times New Roman" w:cs="Times New Roman"/>
                <w:szCs w:val="22"/>
                <w:cs/>
              </w:rPr>
              <w:t>14</w:t>
            </w:r>
            <w:r w:rsidRPr="0018253E">
              <w:rPr>
                <w:rFonts w:ascii="Times New Roman" w:hAnsi="Times New Roman" w:cs="Times New Roman"/>
                <w:szCs w:val="22"/>
              </w:rPr>
              <w:t>9</w:t>
            </w:r>
          </w:p>
        </w:tc>
      </w:tr>
      <w:tr w:rsidR="001C48B4" w:rsidRPr="0018253E" w:rsidTr="004A3B6A">
        <w:tc>
          <w:tcPr>
            <w:tcW w:w="3786" w:type="dxa"/>
            <w:shd w:val="clear" w:color="auto" w:fill="auto"/>
            <w:vAlign w:val="bottom"/>
          </w:tcPr>
          <w:p w:rsidR="001C48B4" w:rsidRPr="0018253E" w:rsidRDefault="001C48B4" w:rsidP="001C48B4">
            <w:pPr>
              <w:tabs>
                <w:tab w:val="left" w:pos="405"/>
              </w:tabs>
              <w:spacing w:after="0" w:line="240" w:lineRule="atLeast"/>
              <w:ind w:left="522" w:right="-25"/>
              <w:jc w:val="thaiDistribute"/>
              <w:rPr>
                <w:rFonts w:ascii="Times New Roman" w:eastAsia="Cordia New" w:hAnsi="Times New Roman" w:cs="Times New Roman"/>
                <w:szCs w:val="22"/>
                <w:cs/>
              </w:rPr>
            </w:pPr>
            <w:r w:rsidRPr="0018253E">
              <w:rPr>
                <w:rFonts w:ascii="Times New Roman" w:hAnsi="Times New Roman" w:cs="Times New Roman"/>
                <w:szCs w:val="22"/>
              </w:rPr>
              <w:t>Spare parts and supplies</w:t>
            </w:r>
          </w:p>
        </w:tc>
        <w:tc>
          <w:tcPr>
            <w:tcW w:w="1246" w:type="dxa"/>
            <w:shd w:val="clear" w:color="auto" w:fill="auto"/>
            <w:vAlign w:val="bottom"/>
          </w:tcPr>
          <w:p w:rsidR="001C48B4" w:rsidRPr="0018253E" w:rsidRDefault="00E744DB" w:rsidP="00E744DB">
            <w:pPr>
              <w:tabs>
                <w:tab w:val="decimal" w:pos="1002"/>
              </w:tabs>
              <w:spacing w:after="0" w:line="240" w:lineRule="atLeast"/>
              <w:ind w:right="-150"/>
              <w:rPr>
                <w:rFonts w:ascii="Times New Roman" w:hAnsi="Times New Roman" w:cstheme="minorBidi"/>
                <w:szCs w:val="22"/>
                <w:cs/>
              </w:rPr>
            </w:pPr>
            <w:r w:rsidRPr="0018253E">
              <w:rPr>
                <w:rFonts w:ascii="Times New Roman" w:hAnsi="Times New Roman" w:cs="Times New Roman"/>
                <w:szCs w:val="22"/>
                <w:cs/>
              </w:rPr>
              <w:t>1</w:t>
            </w:r>
            <w:r w:rsidRPr="0018253E">
              <w:rPr>
                <w:rFonts w:ascii="Times New Roman" w:hAnsi="Times New Roman" w:cs="Times New Roman"/>
                <w:szCs w:val="22"/>
                <w:lang w:val="en-GB"/>
              </w:rPr>
              <w:t>,</w:t>
            </w:r>
            <w:r w:rsidRPr="0018253E">
              <w:rPr>
                <w:rFonts w:ascii="Times New Roman" w:hAnsi="Times New Roman" w:cs="Times New Roman"/>
                <w:szCs w:val="22"/>
                <w:cs/>
              </w:rPr>
              <w:t>35</w:t>
            </w:r>
            <w:r w:rsidRPr="0018253E">
              <w:rPr>
                <w:rFonts w:ascii="Times New Roman" w:hAnsi="Times New Roman" w:cs="Times New Roman"/>
                <w:szCs w:val="22"/>
              </w:rPr>
              <w:t>1</w:t>
            </w:r>
          </w:p>
        </w:tc>
        <w:tc>
          <w:tcPr>
            <w:tcW w:w="320" w:type="dxa"/>
            <w:gridSpan w:val="2"/>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286" w:type="dxa"/>
            <w:shd w:val="clear" w:color="auto" w:fill="auto"/>
            <w:vAlign w:val="bottom"/>
          </w:tcPr>
          <w:p w:rsidR="001C48B4" w:rsidRPr="0018253E" w:rsidRDefault="001C48B4" w:rsidP="004A3B6A">
            <w:pPr>
              <w:tabs>
                <w:tab w:val="decimal" w:pos="943"/>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1,258</w:t>
            </w:r>
          </w:p>
        </w:tc>
        <w:tc>
          <w:tcPr>
            <w:tcW w:w="273" w:type="dxa"/>
          </w:tcPr>
          <w:p w:rsidR="001C48B4" w:rsidRPr="0018253E" w:rsidRDefault="001C48B4" w:rsidP="001C48B4">
            <w:pPr>
              <w:tabs>
                <w:tab w:val="decimal" w:pos="905"/>
              </w:tabs>
              <w:spacing w:after="0" w:line="240" w:lineRule="atLeast"/>
              <w:ind w:left="-103" w:right="-150"/>
              <w:jc w:val="both"/>
              <w:rPr>
                <w:rFonts w:ascii="Times New Roman" w:hAnsi="Times New Roman" w:cs="Times New Roman"/>
                <w:szCs w:val="22"/>
              </w:rPr>
            </w:pPr>
          </w:p>
        </w:tc>
        <w:tc>
          <w:tcPr>
            <w:tcW w:w="1278" w:type="dxa"/>
            <w:vAlign w:val="bottom"/>
          </w:tcPr>
          <w:p w:rsidR="001C48B4" w:rsidRPr="0018253E" w:rsidRDefault="004D3924" w:rsidP="001C48B4">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4</w:t>
            </w:r>
            <w:r w:rsidRPr="0018253E">
              <w:rPr>
                <w:rFonts w:ascii="Times New Roman" w:hAnsi="Times New Roman" w:cs="Times New Roman"/>
                <w:szCs w:val="22"/>
                <w:lang w:val="en-GB"/>
              </w:rPr>
              <w:t>69</w:t>
            </w:r>
          </w:p>
        </w:tc>
        <w:tc>
          <w:tcPr>
            <w:tcW w:w="273" w:type="dxa"/>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337" w:type="dxa"/>
            <w:vAlign w:val="bottom"/>
          </w:tcPr>
          <w:p w:rsidR="001C48B4" w:rsidRPr="0018253E" w:rsidRDefault="001C48B4" w:rsidP="00F803E3">
            <w:pPr>
              <w:tabs>
                <w:tab w:val="decimal" w:pos="949"/>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235</w:t>
            </w:r>
          </w:p>
        </w:tc>
      </w:tr>
      <w:tr w:rsidR="001C48B4" w:rsidRPr="0018253E" w:rsidTr="004A3B6A">
        <w:tc>
          <w:tcPr>
            <w:tcW w:w="3786" w:type="dxa"/>
            <w:shd w:val="clear" w:color="auto" w:fill="auto"/>
            <w:vAlign w:val="bottom"/>
          </w:tcPr>
          <w:p w:rsidR="001C48B4" w:rsidRPr="0018253E" w:rsidRDefault="001C48B4" w:rsidP="001C48B4">
            <w:pPr>
              <w:tabs>
                <w:tab w:val="left" w:pos="405"/>
              </w:tabs>
              <w:spacing w:after="0" w:line="240" w:lineRule="atLeast"/>
              <w:ind w:left="522" w:right="-25"/>
              <w:jc w:val="thaiDistribute"/>
              <w:rPr>
                <w:rFonts w:ascii="Times New Roman" w:eastAsia="Cordia New" w:hAnsi="Times New Roman" w:cs="Times New Roman"/>
                <w:szCs w:val="22"/>
              </w:rPr>
            </w:pPr>
            <w:r w:rsidRPr="0018253E">
              <w:rPr>
                <w:rFonts w:ascii="Times New Roman" w:eastAsia="Cordia New" w:hAnsi="Times New Roman" w:cs="Times New Roman"/>
                <w:szCs w:val="22"/>
              </w:rPr>
              <w:t>Goods in transit</w:t>
            </w:r>
          </w:p>
        </w:tc>
        <w:tc>
          <w:tcPr>
            <w:tcW w:w="1246" w:type="dxa"/>
            <w:shd w:val="clear" w:color="auto" w:fill="auto"/>
            <w:vAlign w:val="bottom"/>
          </w:tcPr>
          <w:p w:rsidR="001C48B4" w:rsidRPr="0018253E" w:rsidRDefault="00E744DB" w:rsidP="001C48B4">
            <w:pPr>
              <w:tabs>
                <w:tab w:val="decimal" w:pos="1002"/>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26,921</w:t>
            </w:r>
          </w:p>
        </w:tc>
        <w:tc>
          <w:tcPr>
            <w:tcW w:w="320" w:type="dxa"/>
            <w:gridSpan w:val="2"/>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286" w:type="dxa"/>
            <w:shd w:val="clear" w:color="auto" w:fill="auto"/>
            <w:vAlign w:val="bottom"/>
          </w:tcPr>
          <w:p w:rsidR="001C48B4" w:rsidRPr="0018253E" w:rsidRDefault="001C48B4" w:rsidP="004A3B6A">
            <w:pPr>
              <w:tabs>
                <w:tab w:val="decimal" w:pos="943"/>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48,388</w:t>
            </w:r>
          </w:p>
        </w:tc>
        <w:tc>
          <w:tcPr>
            <w:tcW w:w="273" w:type="dxa"/>
          </w:tcPr>
          <w:p w:rsidR="001C48B4" w:rsidRPr="0018253E" w:rsidRDefault="001C48B4" w:rsidP="001C48B4">
            <w:pPr>
              <w:tabs>
                <w:tab w:val="decimal" w:pos="905"/>
              </w:tabs>
              <w:spacing w:after="0" w:line="240" w:lineRule="atLeast"/>
              <w:ind w:left="-103" w:right="-150"/>
              <w:jc w:val="both"/>
              <w:rPr>
                <w:rFonts w:ascii="Times New Roman" w:hAnsi="Times New Roman" w:cs="Times New Roman"/>
                <w:szCs w:val="22"/>
              </w:rPr>
            </w:pPr>
          </w:p>
        </w:tc>
        <w:tc>
          <w:tcPr>
            <w:tcW w:w="1278" w:type="dxa"/>
            <w:vAlign w:val="bottom"/>
          </w:tcPr>
          <w:p w:rsidR="001C48B4" w:rsidRPr="0018253E" w:rsidRDefault="004D3924" w:rsidP="001C48B4">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lang w:val="en-GB"/>
              </w:rPr>
              <w:t>473</w:t>
            </w:r>
          </w:p>
        </w:tc>
        <w:tc>
          <w:tcPr>
            <w:tcW w:w="273" w:type="dxa"/>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337" w:type="dxa"/>
            <w:vAlign w:val="bottom"/>
          </w:tcPr>
          <w:p w:rsidR="001C48B4" w:rsidRPr="0018253E" w:rsidRDefault="001C48B4" w:rsidP="00F803E3">
            <w:pPr>
              <w:tabs>
                <w:tab w:val="decimal" w:pos="949"/>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5</w:t>
            </w:r>
          </w:p>
        </w:tc>
      </w:tr>
      <w:tr w:rsidR="001C48B4" w:rsidRPr="0018253E" w:rsidTr="004A3B6A">
        <w:tc>
          <w:tcPr>
            <w:tcW w:w="3786" w:type="dxa"/>
            <w:shd w:val="clear" w:color="auto" w:fill="auto"/>
            <w:vAlign w:val="bottom"/>
          </w:tcPr>
          <w:p w:rsidR="001C48B4" w:rsidRPr="0018253E" w:rsidRDefault="001C48B4" w:rsidP="001C48B4">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Total</w:t>
            </w:r>
          </w:p>
        </w:tc>
        <w:tc>
          <w:tcPr>
            <w:tcW w:w="1246" w:type="dxa"/>
            <w:tcBorders>
              <w:top w:val="single" w:sz="4" w:space="0" w:color="auto"/>
            </w:tcBorders>
            <w:shd w:val="clear" w:color="auto" w:fill="auto"/>
            <w:vAlign w:val="bottom"/>
          </w:tcPr>
          <w:p w:rsidR="001C48B4" w:rsidRPr="0018253E" w:rsidRDefault="004D3924" w:rsidP="001C48B4">
            <w:pPr>
              <w:tabs>
                <w:tab w:val="decimal" w:pos="1002"/>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24</w:t>
            </w:r>
            <w:r w:rsidRPr="0018253E">
              <w:rPr>
                <w:rFonts w:ascii="Times New Roman" w:hAnsi="Times New Roman" w:cs="Times New Roman"/>
                <w:szCs w:val="22"/>
                <w:lang w:val="en-GB"/>
              </w:rPr>
              <w:t>4,118</w:t>
            </w:r>
          </w:p>
        </w:tc>
        <w:tc>
          <w:tcPr>
            <w:tcW w:w="320" w:type="dxa"/>
            <w:gridSpan w:val="2"/>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286" w:type="dxa"/>
            <w:tcBorders>
              <w:top w:val="single" w:sz="4" w:space="0" w:color="auto"/>
            </w:tcBorders>
            <w:shd w:val="clear" w:color="auto" w:fill="auto"/>
            <w:vAlign w:val="bottom"/>
          </w:tcPr>
          <w:p w:rsidR="001C48B4" w:rsidRPr="0018253E" w:rsidRDefault="001C48B4" w:rsidP="004A3B6A">
            <w:pPr>
              <w:tabs>
                <w:tab w:val="decimal" w:pos="943"/>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202,679</w:t>
            </w:r>
          </w:p>
        </w:tc>
        <w:tc>
          <w:tcPr>
            <w:tcW w:w="273" w:type="dxa"/>
          </w:tcPr>
          <w:p w:rsidR="001C48B4" w:rsidRPr="0018253E" w:rsidRDefault="001C48B4" w:rsidP="001C48B4">
            <w:pPr>
              <w:tabs>
                <w:tab w:val="decimal" w:pos="905"/>
              </w:tabs>
              <w:spacing w:after="0" w:line="240" w:lineRule="atLeast"/>
              <w:ind w:left="-103" w:right="-150"/>
              <w:jc w:val="both"/>
              <w:rPr>
                <w:rFonts w:ascii="Times New Roman" w:hAnsi="Times New Roman" w:cs="Times New Roman"/>
                <w:szCs w:val="22"/>
              </w:rPr>
            </w:pPr>
          </w:p>
        </w:tc>
        <w:tc>
          <w:tcPr>
            <w:tcW w:w="1278" w:type="dxa"/>
            <w:tcBorders>
              <w:top w:val="single" w:sz="4" w:space="0" w:color="auto"/>
            </w:tcBorders>
            <w:vAlign w:val="bottom"/>
          </w:tcPr>
          <w:p w:rsidR="001C48B4" w:rsidRPr="0018253E" w:rsidRDefault="004D3924" w:rsidP="001C48B4">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27</w:t>
            </w:r>
            <w:r w:rsidRPr="0018253E">
              <w:rPr>
                <w:rFonts w:ascii="Times New Roman" w:hAnsi="Times New Roman" w:cs="Times New Roman"/>
                <w:szCs w:val="22"/>
                <w:lang w:val="en-GB"/>
              </w:rPr>
              <w:t>,</w:t>
            </w:r>
            <w:r w:rsidRPr="0018253E">
              <w:rPr>
                <w:rFonts w:ascii="Times New Roman" w:hAnsi="Times New Roman" w:cs="Times New Roman"/>
                <w:szCs w:val="22"/>
                <w:cs/>
              </w:rPr>
              <w:t>69</w:t>
            </w:r>
            <w:r w:rsidRPr="0018253E">
              <w:rPr>
                <w:rFonts w:ascii="Times New Roman" w:hAnsi="Times New Roman" w:cs="Times New Roman"/>
                <w:szCs w:val="22"/>
                <w:lang w:val="en-GB"/>
              </w:rPr>
              <w:t>4</w:t>
            </w:r>
          </w:p>
        </w:tc>
        <w:tc>
          <w:tcPr>
            <w:tcW w:w="273" w:type="dxa"/>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337" w:type="dxa"/>
            <w:tcBorders>
              <w:top w:val="single" w:sz="4" w:space="0" w:color="auto"/>
            </w:tcBorders>
            <w:vAlign w:val="bottom"/>
          </w:tcPr>
          <w:p w:rsidR="001C48B4" w:rsidRPr="0018253E" w:rsidRDefault="001C48B4" w:rsidP="00F803E3">
            <w:pPr>
              <w:tabs>
                <w:tab w:val="decimal" w:pos="949"/>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25,243</w:t>
            </w:r>
          </w:p>
        </w:tc>
      </w:tr>
      <w:tr w:rsidR="001C48B4" w:rsidRPr="0018253E" w:rsidTr="004A3B6A">
        <w:tc>
          <w:tcPr>
            <w:tcW w:w="3786" w:type="dxa"/>
            <w:shd w:val="clear" w:color="auto" w:fill="auto"/>
            <w:vAlign w:val="bottom"/>
          </w:tcPr>
          <w:p w:rsidR="001C48B4" w:rsidRPr="0018253E" w:rsidRDefault="001C48B4" w:rsidP="001C48B4">
            <w:pPr>
              <w:tabs>
                <w:tab w:val="left" w:pos="405"/>
                <w:tab w:val="left" w:pos="1152"/>
              </w:tabs>
              <w:spacing w:after="0" w:line="240" w:lineRule="atLeast"/>
              <w:ind w:left="522" w:right="-25"/>
              <w:rPr>
                <w:rFonts w:ascii="Times New Roman" w:hAnsi="Times New Roman" w:cs="Times New Roman"/>
                <w:szCs w:val="22"/>
                <w:cs/>
              </w:rPr>
            </w:pPr>
            <w:r w:rsidRPr="0018253E">
              <w:rPr>
                <w:rFonts w:ascii="Times New Roman" w:hAnsi="Times New Roman" w:cs="Times New Roman"/>
                <w:i/>
                <w:iCs/>
                <w:szCs w:val="22"/>
              </w:rPr>
              <w:t>Less</w:t>
            </w:r>
            <w:r w:rsidRPr="0018253E">
              <w:rPr>
                <w:rFonts w:ascii="Times New Roman" w:hAnsi="Times New Roman" w:cs="Times New Roman"/>
                <w:szCs w:val="22"/>
              </w:rPr>
              <w:t xml:space="preserve"> </w:t>
            </w:r>
            <w:r w:rsidRPr="0018253E">
              <w:rPr>
                <w:rFonts w:ascii="Times New Roman" w:eastAsia="Cordia New" w:hAnsi="Times New Roman" w:cs="Times New Roman"/>
                <w:szCs w:val="22"/>
              </w:rPr>
              <w:t xml:space="preserve">allowance devaluation of </w:t>
            </w:r>
            <w:r w:rsidRPr="0018253E">
              <w:rPr>
                <w:rFonts w:ascii="Times New Roman" w:eastAsia="Cordia New" w:hAnsi="Times New Roman" w:cs="Times New Roman"/>
                <w:szCs w:val="22"/>
              </w:rPr>
              <w:tab/>
              <w:t>inventories</w:t>
            </w:r>
          </w:p>
        </w:tc>
        <w:tc>
          <w:tcPr>
            <w:tcW w:w="1246" w:type="dxa"/>
            <w:shd w:val="clear" w:color="auto" w:fill="auto"/>
            <w:vAlign w:val="bottom"/>
          </w:tcPr>
          <w:p w:rsidR="001C48B4" w:rsidRPr="0018253E" w:rsidRDefault="004D3924" w:rsidP="001C48B4">
            <w:pPr>
              <w:tabs>
                <w:tab w:val="decimal" w:pos="1002"/>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w:t>
            </w:r>
            <w:r w:rsidRPr="0018253E">
              <w:rPr>
                <w:rFonts w:ascii="Times New Roman" w:hAnsi="Times New Roman" w:cs="Times New Roman"/>
                <w:szCs w:val="22"/>
                <w:lang w:val="en-GB"/>
              </w:rPr>
              <w:t>1,479</w:t>
            </w:r>
            <w:r w:rsidRPr="0018253E">
              <w:rPr>
                <w:rFonts w:ascii="Times New Roman" w:hAnsi="Times New Roman" w:cs="Times New Roman"/>
                <w:szCs w:val="22"/>
                <w:cs/>
              </w:rPr>
              <w:t>)</w:t>
            </w:r>
          </w:p>
        </w:tc>
        <w:tc>
          <w:tcPr>
            <w:tcW w:w="320" w:type="dxa"/>
            <w:gridSpan w:val="2"/>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286" w:type="dxa"/>
            <w:shd w:val="clear" w:color="auto" w:fill="auto"/>
            <w:vAlign w:val="bottom"/>
          </w:tcPr>
          <w:p w:rsidR="001C48B4" w:rsidRPr="0018253E" w:rsidRDefault="001C48B4" w:rsidP="004A3B6A">
            <w:pPr>
              <w:tabs>
                <w:tab w:val="decimal" w:pos="943"/>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(662)</w:t>
            </w:r>
          </w:p>
        </w:tc>
        <w:tc>
          <w:tcPr>
            <w:tcW w:w="273" w:type="dxa"/>
          </w:tcPr>
          <w:p w:rsidR="001C48B4" w:rsidRPr="0018253E" w:rsidRDefault="001C48B4" w:rsidP="001C48B4">
            <w:pPr>
              <w:tabs>
                <w:tab w:val="decimal" w:pos="905"/>
              </w:tabs>
              <w:spacing w:after="0" w:line="240" w:lineRule="atLeast"/>
              <w:ind w:left="-103" w:right="-150"/>
              <w:jc w:val="both"/>
              <w:rPr>
                <w:rFonts w:ascii="Times New Roman" w:hAnsi="Times New Roman" w:cs="Times New Roman"/>
                <w:szCs w:val="22"/>
              </w:rPr>
            </w:pPr>
          </w:p>
        </w:tc>
        <w:tc>
          <w:tcPr>
            <w:tcW w:w="1278" w:type="dxa"/>
            <w:vAlign w:val="bottom"/>
          </w:tcPr>
          <w:p w:rsidR="001C48B4" w:rsidRPr="0018253E" w:rsidRDefault="004D3924" w:rsidP="001C48B4">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(46</w:t>
            </w:r>
            <w:r w:rsidRPr="0018253E">
              <w:rPr>
                <w:rFonts w:ascii="Times New Roman" w:hAnsi="Times New Roman" w:cs="Times New Roman"/>
                <w:szCs w:val="22"/>
                <w:lang w:val="en-GB"/>
              </w:rPr>
              <w:t>0</w:t>
            </w:r>
            <w:r w:rsidRPr="0018253E">
              <w:rPr>
                <w:rFonts w:ascii="Times New Roman" w:hAnsi="Times New Roman" w:cs="Times New Roman"/>
                <w:szCs w:val="22"/>
                <w:cs/>
              </w:rPr>
              <w:t>)</w:t>
            </w:r>
          </w:p>
        </w:tc>
        <w:tc>
          <w:tcPr>
            <w:tcW w:w="273" w:type="dxa"/>
          </w:tcPr>
          <w:p w:rsidR="001C48B4" w:rsidRPr="0018253E" w:rsidRDefault="001C48B4" w:rsidP="001C48B4">
            <w:pPr>
              <w:tabs>
                <w:tab w:val="decimal" w:pos="905"/>
              </w:tabs>
              <w:spacing w:after="0" w:line="240" w:lineRule="atLeast"/>
              <w:ind w:left="-54" w:right="-150"/>
              <w:jc w:val="right"/>
              <w:rPr>
                <w:rFonts w:ascii="Times New Roman" w:hAnsi="Times New Roman" w:cs="Times New Roman"/>
                <w:szCs w:val="22"/>
              </w:rPr>
            </w:pPr>
          </w:p>
        </w:tc>
        <w:tc>
          <w:tcPr>
            <w:tcW w:w="1337" w:type="dxa"/>
            <w:vAlign w:val="bottom"/>
          </w:tcPr>
          <w:p w:rsidR="001C48B4" w:rsidRPr="0018253E" w:rsidRDefault="001C48B4" w:rsidP="00F803E3">
            <w:pPr>
              <w:tabs>
                <w:tab w:val="decimal" w:pos="949"/>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(210)</w:t>
            </w:r>
          </w:p>
        </w:tc>
      </w:tr>
      <w:tr w:rsidR="001C48B4" w:rsidRPr="0018253E" w:rsidTr="004A3B6A">
        <w:tc>
          <w:tcPr>
            <w:tcW w:w="3786" w:type="dxa"/>
            <w:shd w:val="clear" w:color="auto" w:fill="auto"/>
            <w:vAlign w:val="bottom"/>
          </w:tcPr>
          <w:p w:rsidR="001C48B4" w:rsidRPr="0018253E" w:rsidRDefault="001C48B4" w:rsidP="001C48B4">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Net</w:t>
            </w:r>
          </w:p>
        </w:tc>
        <w:tc>
          <w:tcPr>
            <w:tcW w:w="1246" w:type="dxa"/>
            <w:tcBorders>
              <w:top w:val="single" w:sz="4" w:space="0" w:color="auto"/>
              <w:bottom w:val="double" w:sz="4" w:space="0" w:color="auto"/>
            </w:tcBorders>
            <w:shd w:val="clear" w:color="auto" w:fill="auto"/>
            <w:vAlign w:val="bottom"/>
          </w:tcPr>
          <w:p w:rsidR="001C48B4" w:rsidRPr="0018253E" w:rsidRDefault="004D3924" w:rsidP="001C48B4">
            <w:pPr>
              <w:tabs>
                <w:tab w:val="decimal" w:pos="1002"/>
              </w:tabs>
              <w:spacing w:after="0" w:line="240" w:lineRule="atLeast"/>
              <w:ind w:right="-150"/>
              <w:rPr>
                <w:rFonts w:ascii="Times New Roman" w:hAnsi="Times New Roman" w:cstheme="minorBidi"/>
                <w:b/>
                <w:bCs/>
                <w:szCs w:val="22"/>
                <w:cs/>
              </w:rPr>
            </w:pPr>
            <w:r w:rsidRPr="0018253E">
              <w:rPr>
                <w:rFonts w:ascii="Times New Roman" w:hAnsi="Times New Roman" w:cs="Times New Roman"/>
                <w:b/>
                <w:bCs/>
                <w:szCs w:val="22"/>
                <w:cs/>
              </w:rPr>
              <w:t>242</w:t>
            </w:r>
            <w:r w:rsidRPr="0018253E">
              <w:rPr>
                <w:rFonts w:ascii="Times New Roman" w:hAnsi="Times New Roman" w:cs="Times New Roman"/>
                <w:b/>
                <w:bCs/>
                <w:szCs w:val="22"/>
                <w:lang w:val="en-GB"/>
              </w:rPr>
              <w:t>,639</w:t>
            </w:r>
          </w:p>
        </w:tc>
        <w:tc>
          <w:tcPr>
            <w:tcW w:w="320" w:type="dxa"/>
            <w:gridSpan w:val="2"/>
          </w:tcPr>
          <w:p w:rsidR="001C48B4" w:rsidRPr="0018253E" w:rsidRDefault="001C48B4" w:rsidP="001C48B4">
            <w:pPr>
              <w:tabs>
                <w:tab w:val="decimal" w:pos="905"/>
              </w:tabs>
              <w:spacing w:after="0" w:line="240" w:lineRule="atLeast"/>
              <w:ind w:left="-54" w:right="-150"/>
              <w:jc w:val="right"/>
              <w:rPr>
                <w:rFonts w:ascii="Times New Roman" w:hAnsi="Times New Roman" w:cs="Times New Roman"/>
                <w:b/>
                <w:bCs/>
                <w:szCs w:val="22"/>
              </w:rPr>
            </w:pPr>
          </w:p>
        </w:tc>
        <w:tc>
          <w:tcPr>
            <w:tcW w:w="1286" w:type="dxa"/>
            <w:tcBorders>
              <w:top w:val="single" w:sz="4" w:space="0" w:color="auto"/>
              <w:bottom w:val="double" w:sz="4" w:space="0" w:color="auto"/>
            </w:tcBorders>
            <w:shd w:val="clear" w:color="auto" w:fill="auto"/>
            <w:vAlign w:val="bottom"/>
          </w:tcPr>
          <w:p w:rsidR="001C48B4" w:rsidRPr="0018253E" w:rsidRDefault="001C48B4" w:rsidP="004A3B6A">
            <w:pPr>
              <w:tabs>
                <w:tab w:val="decimal" w:pos="943"/>
              </w:tabs>
              <w:spacing w:after="0" w:line="240" w:lineRule="atLeast"/>
              <w:ind w:right="-150"/>
              <w:rPr>
                <w:rFonts w:ascii="Times New Roman" w:hAnsi="Times New Roman" w:cs="Times New Roman"/>
                <w:b/>
                <w:bCs/>
                <w:szCs w:val="22"/>
                <w:cs/>
              </w:rPr>
            </w:pPr>
            <w:r w:rsidRPr="0018253E">
              <w:rPr>
                <w:rFonts w:ascii="Times New Roman" w:hAnsi="Times New Roman" w:cs="Times New Roman"/>
                <w:b/>
                <w:bCs/>
                <w:szCs w:val="22"/>
              </w:rPr>
              <w:t>202,017</w:t>
            </w:r>
          </w:p>
        </w:tc>
        <w:tc>
          <w:tcPr>
            <w:tcW w:w="273" w:type="dxa"/>
          </w:tcPr>
          <w:p w:rsidR="001C48B4" w:rsidRPr="0018253E" w:rsidRDefault="001C48B4" w:rsidP="001C48B4">
            <w:pPr>
              <w:tabs>
                <w:tab w:val="decimal" w:pos="905"/>
              </w:tabs>
              <w:spacing w:after="0" w:line="240" w:lineRule="atLeast"/>
              <w:ind w:left="-103" w:right="-150"/>
              <w:jc w:val="both"/>
              <w:rPr>
                <w:rFonts w:ascii="Times New Roman" w:hAnsi="Times New Roman" w:cs="Times New Roman"/>
                <w:b/>
                <w:bCs/>
                <w:szCs w:val="22"/>
              </w:rPr>
            </w:pPr>
          </w:p>
        </w:tc>
        <w:tc>
          <w:tcPr>
            <w:tcW w:w="1278" w:type="dxa"/>
            <w:tcBorders>
              <w:top w:val="single" w:sz="4" w:space="0" w:color="auto"/>
              <w:bottom w:val="double" w:sz="4" w:space="0" w:color="auto"/>
            </w:tcBorders>
            <w:vAlign w:val="bottom"/>
          </w:tcPr>
          <w:p w:rsidR="001C48B4" w:rsidRPr="0018253E" w:rsidRDefault="004D3924" w:rsidP="001C48B4">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cs/>
              </w:rPr>
              <w:t>27</w:t>
            </w:r>
            <w:r w:rsidRPr="0018253E">
              <w:rPr>
                <w:rFonts w:ascii="Times New Roman" w:hAnsi="Times New Roman" w:cs="Times New Roman"/>
                <w:b/>
                <w:bCs/>
                <w:szCs w:val="22"/>
                <w:lang w:val="en-GB"/>
              </w:rPr>
              <w:t>,</w:t>
            </w:r>
            <w:r w:rsidRPr="0018253E">
              <w:rPr>
                <w:rFonts w:ascii="Times New Roman" w:hAnsi="Times New Roman" w:cs="Times New Roman"/>
                <w:b/>
                <w:bCs/>
                <w:szCs w:val="22"/>
                <w:cs/>
              </w:rPr>
              <w:t>23</w:t>
            </w:r>
            <w:r w:rsidRPr="0018253E">
              <w:rPr>
                <w:rFonts w:ascii="Times New Roman" w:hAnsi="Times New Roman" w:cs="Times New Roman"/>
                <w:b/>
                <w:bCs/>
                <w:szCs w:val="22"/>
                <w:lang w:val="en-GB"/>
              </w:rPr>
              <w:t>4</w:t>
            </w:r>
          </w:p>
        </w:tc>
        <w:tc>
          <w:tcPr>
            <w:tcW w:w="273" w:type="dxa"/>
          </w:tcPr>
          <w:p w:rsidR="001C48B4" w:rsidRPr="0018253E" w:rsidRDefault="001C48B4" w:rsidP="001C48B4">
            <w:pPr>
              <w:tabs>
                <w:tab w:val="decimal" w:pos="905"/>
              </w:tabs>
              <w:spacing w:after="0" w:line="240" w:lineRule="atLeast"/>
              <w:ind w:left="-54" w:right="-150"/>
              <w:jc w:val="right"/>
              <w:rPr>
                <w:rFonts w:ascii="Times New Roman" w:hAnsi="Times New Roman" w:cs="Times New Roman"/>
                <w:b/>
                <w:bCs/>
                <w:szCs w:val="22"/>
              </w:rPr>
            </w:pPr>
          </w:p>
        </w:tc>
        <w:tc>
          <w:tcPr>
            <w:tcW w:w="1337" w:type="dxa"/>
            <w:tcBorders>
              <w:top w:val="single" w:sz="4" w:space="0" w:color="auto"/>
              <w:bottom w:val="double" w:sz="4" w:space="0" w:color="auto"/>
            </w:tcBorders>
            <w:vAlign w:val="bottom"/>
          </w:tcPr>
          <w:p w:rsidR="001C48B4" w:rsidRPr="0018253E" w:rsidRDefault="001C48B4" w:rsidP="00F803E3">
            <w:pPr>
              <w:tabs>
                <w:tab w:val="decimal" w:pos="949"/>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25,033</w:t>
            </w:r>
          </w:p>
        </w:tc>
      </w:tr>
    </w:tbl>
    <w:p w:rsidR="004F47F7" w:rsidRPr="0018253E" w:rsidRDefault="004F47F7" w:rsidP="003E1C8D">
      <w:pPr>
        <w:tabs>
          <w:tab w:val="left" w:pos="567"/>
        </w:tabs>
        <w:spacing w:after="0" w:line="240" w:lineRule="atLeast"/>
        <w:ind w:left="539" w:right="-25"/>
        <w:jc w:val="thaiDistribute"/>
        <w:rPr>
          <w:rFonts w:ascii="Times New Roman" w:hAnsi="Times New Roman" w:cs="Times New Roman"/>
          <w:szCs w:val="22"/>
        </w:rPr>
      </w:pPr>
    </w:p>
    <w:tbl>
      <w:tblPr>
        <w:tblW w:w="9813" w:type="dxa"/>
        <w:tblInd w:w="18" w:type="dxa"/>
        <w:tblLayout w:type="fixed"/>
        <w:tblLook w:val="0000"/>
      </w:tblPr>
      <w:tblGrid>
        <w:gridCol w:w="3786"/>
        <w:gridCol w:w="1274"/>
        <w:gridCol w:w="47"/>
        <w:gridCol w:w="273"/>
        <w:gridCol w:w="1286"/>
        <w:gridCol w:w="273"/>
        <w:gridCol w:w="1264"/>
        <w:gridCol w:w="273"/>
        <w:gridCol w:w="1337"/>
      </w:tblGrid>
      <w:tr w:rsidR="00F14D5D" w:rsidRPr="0018253E" w:rsidTr="004A3B6A">
        <w:trPr>
          <w:trHeight w:hRule="exact" w:val="547"/>
          <w:tblHeader/>
        </w:trPr>
        <w:tc>
          <w:tcPr>
            <w:tcW w:w="3786" w:type="dxa"/>
            <w:shd w:val="clear" w:color="auto" w:fill="auto"/>
            <w:vAlign w:val="bottom"/>
          </w:tcPr>
          <w:p w:rsidR="00F14D5D" w:rsidRPr="0018253E" w:rsidRDefault="00F14D5D" w:rsidP="00F14D5D">
            <w:pPr>
              <w:tabs>
                <w:tab w:val="left" w:pos="71"/>
              </w:tabs>
              <w:spacing w:after="0" w:line="240" w:lineRule="atLeast"/>
              <w:ind w:left="71" w:right="-25"/>
              <w:jc w:val="thaiDistribute"/>
              <w:rPr>
                <w:rFonts w:ascii="Times New Roman" w:hAnsi="Times New Roman" w:cs="Times New Roman"/>
                <w:szCs w:val="22"/>
                <w:cs/>
                <w:lang w:val="en-GB"/>
              </w:rPr>
            </w:pPr>
          </w:p>
        </w:tc>
        <w:tc>
          <w:tcPr>
            <w:tcW w:w="2880" w:type="dxa"/>
            <w:gridSpan w:val="4"/>
            <w:shd w:val="clear" w:color="auto" w:fill="auto"/>
            <w:vAlign w:val="bottom"/>
          </w:tcPr>
          <w:p w:rsidR="00F14D5D" w:rsidRPr="0018253E" w:rsidRDefault="00F14D5D" w:rsidP="00F14D5D">
            <w:pPr>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73" w:type="dxa"/>
            <w:vAlign w:val="bottom"/>
          </w:tcPr>
          <w:p w:rsidR="00F14D5D" w:rsidRPr="0018253E" w:rsidRDefault="00F14D5D" w:rsidP="00F14D5D">
            <w:pPr>
              <w:tabs>
                <w:tab w:val="decimal" w:pos="930"/>
              </w:tabs>
              <w:spacing w:after="0" w:line="240" w:lineRule="atLeast"/>
              <w:ind w:right="-25"/>
              <w:jc w:val="center"/>
              <w:rPr>
                <w:rFonts w:ascii="Times New Roman" w:hAnsi="Times New Roman" w:cs="Times New Roman"/>
                <w:b/>
                <w:bCs/>
                <w:szCs w:val="22"/>
              </w:rPr>
            </w:pPr>
          </w:p>
        </w:tc>
        <w:tc>
          <w:tcPr>
            <w:tcW w:w="2874" w:type="dxa"/>
            <w:gridSpan w:val="3"/>
            <w:vAlign w:val="bottom"/>
          </w:tcPr>
          <w:p w:rsidR="00F14D5D" w:rsidRPr="0018253E" w:rsidRDefault="00F14D5D" w:rsidP="00F14D5D">
            <w:pPr>
              <w:spacing w:after="0" w:line="240" w:lineRule="atLeast"/>
              <w:ind w:left="-3"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r>
      <w:tr w:rsidR="00D83A2C" w:rsidRPr="0018253E" w:rsidTr="004A3B6A">
        <w:trPr>
          <w:trHeight w:val="261"/>
          <w:tblHeader/>
        </w:trPr>
        <w:tc>
          <w:tcPr>
            <w:tcW w:w="3786" w:type="dxa"/>
            <w:shd w:val="clear" w:color="auto" w:fill="auto"/>
          </w:tcPr>
          <w:p w:rsidR="00D83A2C" w:rsidRPr="0018253E" w:rsidRDefault="00D83A2C" w:rsidP="00F14D5D">
            <w:pPr>
              <w:tabs>
                <w:tab w:val="left" w:pos="71"/>
              </w:tabs>
              <w:spacing w:after="0" w:line="240" w:lineRule="atLeast"/>
              <w:ind w:left="71" w:right="-25"/>
              <w:jc w:val="thaiDistribute"/>
              <w:rPr>
                <w:rFonts w:ascii="Times New Roman" w:hAnsi="Times New Roman" w:cs="Times New Roman"/>
                <w:szCs w:val="22"/>
                <w:cs/>
              </w:rPr>
            </w:pPr>
          </w:p>
        </w:tc>
        <w:tc>
          <w:tcPr>
            <w:tcW w:w="1321" w:type="dxa"/>
            <w:gridSpan w:val="2"/>
            <w:shd w:val="clear" w:color="auto" w:fill="auto"/>
          </w:tcPr>
          <w:p w:rsidR="00D83A2C" w:rsidRPr="0018253E" w:rsidRDefault="00D83A2C" w:rsidP="00F14D5D">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73" w:type="dxa"/>
          </w:tcPr>
          <w:p w:rsidR="00D83A2C" w:rsidRPr="0018253E" w:rsidRDefault="00D83A2C" w:rsidP="00F14D5D">
            <w:pPr>
              <w:tabs>
                <w:tab w:val="left" w:pos="405"/>
              </w:tabs>
              <w:spacing w:after="0" w:line="240" w:lineRule="atLeast"/>
              <w:ind w:left="-54" w:right="-25" w:hanging="115"/>
              <w:jc w:val="center"/>
              <w:rPr>
                <w:rFonts w:ascii="Times New Roman" w:hAnsi="Times New Roman" w:cs="Times New Roman"/>
                <w:szCs w:val="22"/>
              </w:rPr>
            </w:pPr>
          </w:p>
        </w:tc>
        <w:tc>
          <w:tcPr>
            <w:tcW w:w="1286" w:type="dxa"/>
            <w:shd w:val="clear" w:color="auto" w:fill="auto"/>
          </w:tcPr>
          <w:p w:rsidR="00D83A2C" w:rsidRPr="0018253E" w:rsidRDefault="00D83A2C" w:rsidP="00F14D5D">
            <w:pPr>
              <w:spacing w:after="0" w:line="240" w:lineRule="atLeast"/>
              <w:ind w:left="-155" w:right="-25" w:firstLine="37"/>
              <w:jc w:val="center"/>
              <w:rPr>
                <w:rFonts w:ascii="Times New Roman" w:hAnsi="Times New Roman" w:cs="Times New Roman"/>
                <w:szCs w:val="22"/>
              </w:rPr>
            </w:pPr>
            <w:r w:rsidRPr="0018253E">
              <w:rPr>
                <w:rFonts w:ascii="Times New Roman" w:hAnsi="Times New Roman" w:cs="Times New Roman"/>
                <w:szCs w:val="22"/>
              </w:rPr>
              <w:t>2020</w:t>
            </w:r>
          </w:p>
        </w:tc>
        <w:tc>
          <w:tcPr>
            <w:tcW w:w="273" w:type="dxa"/>
          </w:tcPr>
          <w:p w:rsidR="00D83A2C" w:rsidRPr="0018253E" w:rsidRDefault="00D83A2C" w:rsidP="00F14D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64" w:type="dxa"/>
          </w:tcPr>
          <w:p w:rsidR="00D83A2C" w:rsidRPr="0018253E" w:rsidRDefault="00D83A2C"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73" w:type="dxa"/>
          </w:tcPr>
          <w:p w:rsidR="00D83A2C" w:rsidRPr="0018253E" w:rsidRDefault="00D83A2C" w:rsidP="00CA7109">
            <w:pPr>
              <w:tabs>
                <w:tab w:val="left" w:pos="405"/>
              </w:tabs>
              <w:spacing w:after="0" w:line="240" w:lineRule="atLeast"/>
              <w:ind w:left="-54" w:right="-25" w:hanging="115"/>
              <w:jc w:val="center"/>
              <w:rPr>
                <w:rFonts w:ascii="Times New Roman" w:hAnsi="Times New Roman" w:cs="Times New Roman"/>
                <w:szCs w:val="22"/>
              </w:rPr>
            </w:pPr>
          </w:p>
        </w:tc>
        <w:tc>
          <w:tcPr>
            <w:tcW w:w="1337" w:type="dxa"/>
          </w:tcPr>
          <w:p w:rsidR="00D83A2C" w:rsidRPr="0018253E" w:rsidRDefault="00D83A2C" w:rsidP="00CA7109">
            <w:pPr>
              <w:spacing w:after="0" w:line="240" w:lineRule="atLeast"/>
              <w:ind w:left="-155" w:right="-25" w:firstLine="37"/>
              <w:jc w:val="center"/>
              <w:rPr>
                <w:rFonts w:ascii="Times New Roman" w:hAnsi="Times New Roman" w:cs="Times New Roman"/>
                <w:szCs w:val="22"/>
              </w:rPr>
            </w:pPr>
            <w:r w:rsidRPr="0018253E">
              <w:rPr>
                <w:rFonts w:ascii="Times New Roman" w:hAnsi="Times New Roman" w:cs="Times New Roman"/>
                <w:szCs w:val="22"/>
              </w:rPr>
              <w:t>2020</w:t>
            </w:r>
          </w:p>
        </w:tc>
      </w:tr>
      <w:tr w:rsidR="00D83A2C" w:rsidRPr="0018253E" w:rsidTr="004A3B6A">
        <w:trPr>
          <w:tblHeader/>
        </w:trPr>
        <w:tc>
          <w:tcPr>
            <w:tcW w:w="3786" w:type="dxa"/>
            <w:shd w:val="clear" w:color="auto" w:fill="auto"/>
            <w:vAlign w:val="center"/>
          </w:tcPr>
          <w:p w:rsidR="00D83A2C" w:rsidRPr="0018253E" w:rsidRDefault="00D83A2C" w:rsidP="00F14D5D">
            <w:pPr>
              <w:tabs>
                <w:tab w:val="left" w:pos="405"/>
              </w:tabs>
              <w:spacing w:after="0" w:line="240" w:lineRule="atLeast"/>
              <w:ind w:left="522" w:right="-25" w:hanging="117"/>
              <w:jc w:val="center"/>
              <w:rPr>
                <w:rFonts w:ascii="Times New Roman" w:hAnsi="Times New Roman" w:cs="Times New Roman"/>
                <w:i/>
                <w:iCs/>
                <w:szCs w:val="22"/>
                <w:cs/>
              </w:rPr>
            </w:pPr>
          </w:p>
        </w:tc>
        <w:tc>
          <w:tcPr>
            <w:tcW w:w="6027" w:type="dxa"/>
            <w:gridSpan w:val="8"/>
            <w:shd w:val="clear" w:color="auto" w:fill="auto"/>
          </w:tcPr>
          <w:p w:rsidR="00D83A2C" w:rsidRPr="0018253E" w:rsidRDefault="00D83A2C" w:rsidP="00F14D5D">
            <w:pPr>
              <w:tabs>
                <w:tab w:val="left" w:pos="405"/>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D83A2C" w:rsidRPr="0018253E" w:rsidTr="004A3B6A">
        <w:tc>
          <w:tcPr>
            <w:tcW w:w="3786" w:type="dxa"/>
            <w:shd w:val="clear" w:color="auto" w:fill="auto"/>
          </w:tcPr>
          <w:p w:rsidR="00D83A2C" w:rsidRPr="0018253E" w:rsidRDefault="00F27809" w:rsidP="00F27809">
            <w:pPr>
              <w:tabs>
                <w:tab w:val="left" w:pos="405"/>
              </w:tabs>
              <w:spacing w:after="0" w:line="240" w:lineRule="atLeast"/>
              <w:ind w:left="522" w:right="-25"/>
              <w:rPr>
                <w:rFonts w:ascii="Times New Roman" w:hAnsi="Times New Roman" w:cs="Times New Roman"/>
                <w:b/>
                <w:bCs/>
                <w:i/>
                <w:iCs/>
                <w:szCs w:val="22"/>
              </w:rPr>
            </w:pPr>
            <w:r w:rsidRPr="0018253E">
              <w:rPr>
                <w:rFonts w:ascii="Times New Roman" w:hAnsi="Times New Roman" w:cs="Times New Roman"/>
                <w:b/>
                <w:bCs/>
                <w:i/>
                <w:iCs/>
                <w:szCs w:val="22"/>
              </w:rPr>
              <w:t>For three-month period ended</w:t>
            </w:r>
            <w:r w:rsidRPr="0018253E">
              <w:rPr>
                <w:rFonts w:ascii="Times New Roman" w:hAnsi="Times New Roman" w:cs="Times New Roman"/>
                <w:b/>
                <w:bCs/>
                <w:i/>
                <w:iCs/>
                <w:szCs w:val="22"/>
              </w:rPr>
              <w:br/>
            </w:r>
            <w:r w:rsidRPr="0018253E">
              <w:rPr>
                <w:rFonts w:ascii="Times New Roman" w:hAnsi="Times New Roman" w:cs="Times New Roman"/>
                <w:b/>
                <w:bCs/>
                <w:i/>
                <w:iCs/>
                <w:szCs w:val="22"/>
              </w:rPr>
              <w:tab/>
            </w:r>
            <w:r w:rsidR="00D83A2C" w:rsidRPr="0018253E">
              <w:rPr>
                <w:rFonts w:ascii="Times New Roman" w:hAnsi="Times New Roman" w:cs="Times New Roman"/>
                <w:b/>
                <w:bCs/>
                <w:i/>
                <w:iCs/>
                <w:szCs w:val="22"/>
              </w:rPr>
              <w:t>31 March</w:t>
            </w:r>
          </w:p>
        </w:tc>
        <w:tc>
          <w:tcPr>
            <w:tcW w:w="1274" w:type="dxa"/>
            <w:shd w:val="clear" w:color="auto" w:fill="auto"/>
            <w:vAlign w:val="bottom"/>
          </w:tcPr>
          <w:p w:rsidR="00D83A2C" w:rsidRPr="0018253E" w:rsidRDefault="00D83A2C" w:rsidP="00F14D5D">
            <w:pPr>
              <w:tabs>
                <w:tab w:val="decimal" w:pos="884"/>
              </w:tabs>
              <w:spacing w:after="0" w:line="240" w:lineRule="atLeast"/>
              <w:ind w:right="-25"/>
              <w:jc w:val="both"/>
              <w:rPr>
                <w:rFonts w:ascii="Times New Roman" w:hAnsi="Times New Roman" w:cs="Times New Roman"/>
                <w:szCs w:val="22"/>
              </w:rPr>
            </w:pPr>
          </w:p>
        </w:tc>
        <w:tc>
          <w:tcPr>
            <w:tcW w:w="320" w:type="dxa"/>
            <w:gridSpan w:val="2"/>
          </w:tcPr>
          <w:p w:rsidR="00D83A2C" w:rsidRPr="0018253E" w:rsidRDefault="00D83A2C" w:rsidP="00F14D5D">
            <w:pPr>
              <w:spacing w:after="0" w:line="240" w:lineRule="atLeast"/>
              <w:ind w:left="-54" w:right="-25"/>
              <w:jc w:val="right"/>
              <w:rPr>
                <w:rFonts w:ascii="Times New Roman" w:hAnsi="Times New Roman" w:cs="Times New Roman"/>
                <w:szCs w:val="22"/>
              </w:rPr>
            </w:pPr>
          </w:p>
        </w:tc>
        <w:tc>
          <w:tcPr>
            <w:tcW w:w="1286" w:type="dxa"/>
            <w:shd w:val="clear" w:color="auto" w:fill="auto"/>
            <w:vAlign w:val="bottom"/>
          </w:tcPr>
          <w:p w:rsidR="00D83A2C" w:rsidRPr="0018253E" w:rsidRDefault="00D83A2C" w:rsidP="00F14D5D">
            <w:pPr>
              <w:tabs>
                <w:tab w:val="decimal" w:pos="989"/>
              </w:tabs>
              <w:spacing w:after="0" w:line="240" w:lineRule="atLeast"/>
              <w:ind w:right="-25"/>
              <w:jc w:val="both"/>
              <w:rPr>
                <w:rFonts w:ascii="Times New Roman" w:hAnsi="Times New Roman" w:cs="Times New Roman"/>
                <w:szCs w:val="22"/>
              </w:rPr>
            </w:pPr>
          </w:p>
        </w:tc>
        <w:tc>
          <w:tcPr>
            <w:tcW w:w="273" w:type="dxa"/>
          </w:tcPr>
          <w:p w:rsidR="00D83A2C" w:rsidRPr="0018253E" w:rsidRDefault="00D83A2C" w:rsidP="00F14D5D">
            <w:pPr>
              <w:tabs>
                <w:tab w:val="decimal" w:pos="905"/>
              </w:tabs>
              <w:spacing w:after="0" w:line="240" w:lineRule="atLeast"/>
              <w:ind w:left="-103" w:right="-25"/>
              <w:jc w:val="both"/>
              <w:rPr>
                <w:rFonts w:ascii="Times New Roman" w:hAnsi="Times New Roman" w:cs="Times New Roman"/>
                <w:szCs w:val="22"/>
              </w:rPr>
            </w:pPr>
          </w:p>
        </w:tc>
        <w:tc>
          <w:tcPr>
            <w:tcW w:w="1264" w:type="dxa"/>
            <w:vAlign w:val="bottom"/>
          </w:tcPr>
          <w:p w:rsidR="00D83A2C" w:rsidRPr="0018253E" w:rsidRDefault="00D83A2C" w:rsidP="00F14D5D">
            <w:pPr>
              <w:tabs>
                <w:tab w:val="decimal" w:pos="848"/>
              </w:tabs>
              <w:spacing w:after="0" w:line="240" w:lineRule="atLeast"/>
              <w:ind w:right="-25"/>
              <w:jc w:val="both"/>
              <w:rPr>
                <w:rFonts w:ascii="Times New Roman" w:hAnsi="Times New Roman" w:cs="Times New Roman"/>
                <w:szCs w:val="22"/>
                <w:cs/>
              </w:rPr>
            </w:pPr>
          </w:p>
        </w:tc>
        <w:tc>
          <w:tcPr>
            <w:tcW w:w="273" w:type="dxa"/>
          </w:tcPr>
          <w:p w:rsidR="00D83A2C" w:rsidRPr="0018253E" w:rsidRDefault="00D83A2C" w:rsidP="00F14D5D">
            <w:pPr>
              <w:tabs>
                <w:tab w:val="decimal" w:pos="905"/>
              </w:tabs>
              <w:spacing w:after="0" w:line="240" w:lineRule="atLeast"/>
              <w:ind w:left="-54" w:right="-25"/>
              <w:jc w:val="right"/>
              <w:rPr>
                <w:rFonts w:ascii="Times New Roman" w:hAnsi="Times New Roman" w:cs="Times New Roman"/>
                <w:szCs w:val="22"/>
              </w:rPr>
            </w:pPr>
          </w:p>
        </w:tc>
        <w:tc>
          <w:tcPr>
            <w:tcW w:w="1337" w:type="dxa"/>
            <w:vAlign w:val="bottom"/>
          </w:tcPr>
          <w:p w:rsidR="00D83A2C" w:rsidRPr="0018253E" w:rsidRDefault="00D83A2C" w:rsidP="00F14D5D">
            <w:pPr>
              <w:tabs>
                <w:tab w:val="decimal" w:pos="847"/>
              </w:tabs>
              <w:spacing w:after="0" w:line="240" w:lineRule="atLeast"/>
              <w:ind w:right="-25"/>
              <w:jc w:val="both"/>
              <w:rPr>
                <w:rFonts w:ascii="Times New Roman" w:hAnsi="Times New Roman" w:cs="Times New Roman"/>
                <w:szCs w:val="22"/>
              </w:rPr>
            </w:pPr>
          </w:p>
        </w:tc>
      </w:tr>
      <w:tr w:rsidR="001C48B4" w:rsidRPr="0018253E" w:rsidTr="004A3B6A">
        <w:tc>
          <w:tcPr>
            <w:tcW w:w="3786" w:type="dxa"/>
            <w:shd w:val="clear" w:color="auto" w:fill="auto"/>
            <w:vAlign w:val="bottom"/>
          </w:tcPr>
          <w:p w:rsidR="001C48B4" w:rsidRPr="0018253E" w:rsidRDefault="001C48B4" w:rsidP="001C48B4">
            <w:pPr>
              <w:tabs>
                <w:tab w:val="left" w:pos="405"/>
              </w:tabs>
              <w:spacing w:after="0" w:line="240" w:lineRule="atLeast"/>
              <w:ind w:left="522" w:right="-25"/>
              <w:rPr>
                <w:rFonts w:ascii="Times New Roman" w:eastAsia="Cordia New" w:hAnsi="Times New Roman" w:cs="Times New Roman"/>
                <w:szCs w:val="22"/>
              </w:rPr>
            </w:pPr>
            <w:r w:rsidRPr="0018253E">
              <w:rPr>
                <w:rFonts w:ascii="Times New Roman" w:hAnsi="Times New Roman" w:cs="Times New Roman"/>
                <w:szCs w:val="22"/>
              </w:rPr>
              <w:t>Loss</w:t>
            </w:r>
            <w:r w:rsidR="00717E82" w:rsidRPr="0018253E">
              <w:rPr>
                <w:rFonts w:ascii="Times New Roman" w:hAnsi="Times New Roman" w:cs="Times New Roman"/>
                <w:szCs w:val="22"/>
              </w:rPr>
              <w:t xml:space="preserve"> on inventories devaluation </w:t>
            </w:r>
            <w:r w:rsidR="00717E82" w:rsidRPr="0018253E">
              <w:rPr>
                <w:rFonts w:ascii="Times New Roman" w:hAnsi="Times New Roman" w:cs="Times New Roman"/>
                <w:szCs w:val="22"/>
              </w:rPr>
              <w:br/>
            </w:r>
            <w:r w:rsidR="00717E82" w:rsidRPr="0018253E">
              <w:rPr>
                <w:rFonts w:ascii="Times New Roman" w:hAnsi="Times New Roman" w:cs="Times New Roman"/>
                <w:szCs w:val="22"/>
              </w:rPr>
              <w:tab/>
              <w:t>(r</w:t>
            </w:r>
            <w:r w:rsidRPr="0018253E">
              <w:rPr>
                <w:rFonts w:ascii="Times New Roman" w:hAnsi="Times New Roman" w:cs="Times New Roman"/>
                <w:szCs w:val="22"/>
              </w:rPr>
              <w:t>eversal)</w:t>
            </w:r>
          </w:p>
        </w:tc>
        <w:tc>
          <w:tcPr>
            <w:tcW w:w="1274" w:type="dxa"/>
            <w:tcBorders>
              <w:bottom w:val="double" w:sz="4" w:space="0" w:color="auto"/>
            </w:tcBorders>
            <w:shd w:val="clear" w:color="auto" w:fill="auto"/>
            <w:vAlign w:val="bottom"/>
          </w:tcPr>
          <w:p w:rsidR="001C48B4" w:rsidRPr="0018253E" w:rsidRDefault="00CD1105" w:rsidP="001C48B4">
            <w:pPr>
              <w:tabs>
                <w:tab w:val="decimal" w:pos="886"/>
              </w:tabs>
              <w:spacing w:after="0" w:line="240" w:lineRule="atLeast"/>
              <w:ind w:left="-54" w:right="-108"/>
              <w:rPr>
                <w:rFonts w:ascii="Times New Roman" w:hAnsi="Times New Roman" w:cs="Times New Roman"/>
                <w:b/>
                <w:bCs/>
                <w:szCs w:val="22"/>
              </w:rPr>
            </w:pPr>
            <w:r w:rsidRPr="0018253E">
              <w:rPr>
                <w:rFonts w:ascii="Times New Roman" w:hAnsi="Times New Roman" w:cs="Times New Roman"/>
                <w:b/>
                <w:bCs/>
                <w:szCs w:val="22"/>
              </w:rPr>
              <w:t>817</w:t>
            </w:r>
          </w:p>
        </w:tc>
        <w:tc>
          <w:tcPr>
            <w:tcW w:w="320" w:type="dxa"/>
            <w:gridSpan w:val="2"/>
          </w:tcPr>
          <w:p w:rsidR="001C48B4" w:rsidRPr="0018253E" w:rsidRDefault="001C48B4" w:rsidP="001C48B4">
            <w:pPr>
              <w:spacing w:after="0" w:line="240" w:lineRule="atLeast"/>
              <w:ind w:left="-54" w:right="32"/>
              <w:jc w:val="right"/>
              <w:rPr>
                <w:rFonts w:ascii="Times New Roman" w:hAnsi="Times New Roman" w:cs="Times New Roman"/>
                <w:b/>
                <w:bCs/>
                <w:szCs w:val="22"/>
              </w:rPr>
            </w:pPr>
          </w:p>
        </w:tc>
        <w:tc>
          <w:tcPr>
            <w:tcW w:w="1286" w:type="dxa"/>
            <w:tcBorders>
              <w:bottom w:val="double" w:sz="4" w:space="0" w:color="auto"/>
            </w:tcBorders>
            <w:shd w:val="clear" w:color="auto" w:fill="auto"/>
            <w:vAlign w:val="bottom"/>
          </w:tcPr>
          <w:p w:rsidR="001C48B4" w:rsidRPr="0018253E" w:rsidRDefault="001C48B4" w:rsidP="001C48B4">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4</w:t>
            </w:r>
          </w:p>
        </w:tc>
        <w:tc>
          <w:tcPr>
            <w:tcW w:w="273" w:type="dxa"/>
          </w:tcPr>
          <w:p w:rsidR="001C48B4" w:rsidRPr="0018253E" w:rsidRDefault="001C48B4" w:rsidP="001C48B4">
            <w:pPr>
              <w:spacing w:after="0" w:line="240" w:lineRule="atLeast"/>
              <w:ind w:left="-103" w:right="32"/>
              <w:jc w:val="both"/>
              <w:rPr>
                <w:rFonts w:ascii="Times New Roman" w:hAnsi="Times New Roman" w:cs="Times New Roman"/>
                <w:b/>
                <w:bCs/>
                <w:szCs w:val="22"/>
              </w:rPr>
            </w:pPr>
          </w:p>
        </w:tc>
        <w:tc>
          <w:tcPr>
            <w:tcW w:w="1264" w:type="dxa"/>
            <w:tcBorders>
              <w:bottom w:val="double" w:sz="4" w:space="0" w:color="auto"/>
            </w:tcBorders>
            <w:vAlign w:val="bottom"/>
          </w:tcPr>
          <w:p w:rsidR="001C48B4" w:rsidRPr="0018253E" w:rsidRDefault="00CD1105" w:rsidP="001C48B4">
            <w:pPr>
              <w:tabs>
                <w:tab w:val="decimal" w:pos="890"/>
              </w:tabs>
              <w:spacing w:after="0" w:line="240" w:lineRule="atLeast"/>
              <w:ind w:right="-108"/>
              <w:rPr>
                <w:rFonts w:ascii="Times New Roman" w:hAnsi="Times New Roman" w:cs="Times New Roman"/>
                <w:b/>
                <w:bCs/>
                <w:szCs w:val="22"/>
              </w:rPr>
            </w:pPr>
            <w:r w:rsidRPr="0018253E">
              <w:rPr>
                <w:rFonts w:ascii="Times New Roman" w:hAnsi="Times New Roman" w:cs="Times New Roman"/>
                <w:b/>
                <w:bCs/>
                <w:szCs w:val="22"/>
              </w:rPr>
              <w:t>250</w:t>
            </w:r>
          </w:p>
        </w:tc>
        <w:tc>
          <w:tcPr>
            <w:tcW w:w="273" w:type="dxa"/>
          </w:tcPr>
          <w:p w:rsidR="001C48B4" w:rsidRPr="0018253E" w:rsidRDefault="001C48B4" w:rsidP="001C48B4">
            <w:pPr>
              <w:spacing w:after="0" w:line="240" w:lineRule="atLeast"/>
              <w:ind w:left="-54" w:right="32"/>
              <w:jc w:val="right"/>
              <w:rPr>
                <w:rFonts w:ascii="Times New Roman" w:hAnsi="Times New Roman" w:cs="Times New Roman"/>
                <w:b/>
                <w:bCs/>
                <w:szCs w:val="22"/>
              </w:rPr>
            </w:pPr>
          </w:p>
        </w:tc>
        <w:tc>
          <w:tcPr>
            <w:tcW w:w="1337" w:type="dxa"/>
            <w:tcBorders>
              <w:bottom w:val="double" w:sz="4" w:space="0" w:color="auto"/>
            </w:tcBorders>
            <w:vAlign w:val="bottom"/>
          </w:tcPr>
          <w:p w:rsidR="001C48B4" w:rsidRPr="0018253E" w:rsidRDefault="001C48B4" w:rsidP="001C48B4">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cs/>
              </w:rPr>
              <w:t>(</w:t>
            </w:r>
            <w:r w:rsidRPr="0018253E">
              <w:rPr>
                <w:rFonts w:ascii="Times New Roman" w:hAnsi="Times New Roman" w:cs="Times New Roman"/>
                <w:b/>
                <w:bCs/>
                <w:szCs w:val="22"/>
              </w:rPr>
              <w:t>100)</w:t>
            </w:r>
          </w:p>
        </w:tc>
      </w:tr>
    </w:tbl>
    <w:p w:rsidR="00CD1105" w:rsidRPr="0018253E" w:rsidRDefault="00CD1105" w:rsidP="00CD1105">
      <w:pPr>
        <w:tabs>
          <w:tab w:val="left" w:pos="567"/>
        </w:tabs>
        <w:spacing w:after="0" w:line="240" w:lineRule="atLeast"/>
        <w:ind w:left="540" w:right="-25"/>
        <w:jc w:val="thaiDistribute"/>
        <w:rPr>
          <w:rFonts w:ascii="Times New Roman" w:eastAsia="Cordia New" w:hAnsi="Times New Roman" w:cs="Times New Roman"/>
          <w:szCs w:val="22"/>
        </w:rPr>
      </w:pPr>
    </w:p>
    <w:p w:rsidR="00DE4702" w:rsidRPr="0018253E"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8253E">
        <w:rPr>
          <w:rFonts w:ascii="Times New Roman" w:eastAsia="Cordia New" w:hAnsi="Times New Roman" w:cs="Times New Roman"/>
          <w:b/>
          <w:bCs/>
          <w:szCs w:val="22"/>
        </w:rPr>
        <w:t>Investment in subsidiaries</w:t>
      </w:r>
    </w:p>
    <w:p w:rsidR="00EF53AB" w:rsidRPr="0018253E" w:rsidRDefault="00EF53AB" w:rsidP="003E1C8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DE4702" w:rsidRPr="0018253E"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18253E">
        <w:rPr>
          <w:rFonts w:ascii="Times New Roman" w:hAnsi="Times New Roman" w:cs="Times New Roman"/>
          <w:sz w:val="22"/>
          <w:szCs w:val="22"/>
        </w:rPr>
        <w:t>Movements during the three-month period ended 31 March were as follows:</w:t>
      </w:r>
    </w:p>
    <w:p w:rsidR="00DE4702" w:rsidRPr="0018253E"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83" w:type="dxa"/>
        <w:tblInd w:w="18" w:type="dxa"/>
        <w:tblLook w:val="0000"/>
      </w:tblPr>
      <w:tblGrid>
        <w:gridCol w:w="3745"/>
        <w:gridCol w:w="938"/>
        <w:gridCol w:w="251"/>
        <w:gridCol w:w="236"/>
        <w:gridCol w:w="236"/>
        <w:gridCol w:w="780"/>
        <w:gridCol w:w="1423"/>
        <w:gridCol w:w="264"/>
        <w:gridCol w:w="1510"/>
      </w:tblGrid>
      <w:tr w:rsidR="00E163E0" w:rsidRPr="0018253E" w:rsidTr="001C48B4">
        <w:trPr>
          <w:trHeight w:hRule="exact" w:val="562"/>
          <w:tblHeader/>
        </w:trPr>
        <w:tc>
          <w:tcPr>
            <w:tcW w:w="3745" w:type="dxa"/>
            <w:shd w:val="clear" w:color="auto" w:fill="auto"/>
            <w:vAlign w:val="center"/>
          </w:tcPr>
          <w:p w:rsidR="00E163E0" w:rsidRPr="0018253E" w:rsidRDefault="00E163E0"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E163E0" w:rsidRPr="0018253E" w:rsidRDefault="00E163E0"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503" w:type="dxa"/>
            <w:gridSpan w:val="4"/>
            <w:vAlign w:val="center"/>
          </w:tcPr>
          <w:p w:rsidR="00E163E0" w:rsidRPr="0018253E" w:rsidRDefault="00E163E0"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197" w:type="dxa"/>
            <w:gridSpan w:val="3"/>
            <w:vAlign w:val="bottom"/>
          </w:tcPr>
          <w:p w:rsidR="00E163E0" w:rsidRPr="0018253E" w:rsidRDefault="00E163E0" w:rsidP="001C48B4">
            <w:pPr>
              <w:spacing w:line="240" w:lineRule="atLeast"/>
              <w:ind w:right="-29"/>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r>
      <w:tr w:rsidR="00E163E0" w:rsidRPr="0018253E" w:rsidTr="001C48B4">
        <w:trPr>
          <w:trHeight w:val="216"/>
          <w:tblHeader/>
        </w:trPr>
        <w:tc>
          <w:tcPr>
            <w:tcW w:w="3745" w:type="dxa"/>
            <w:shd w:val="clear" w:color="auto" w:fill="auto"/>
            <w:vAlign w:val="bottom"/>
          </w:tcPr>
          <w:p w:rsidR="00E163E0" w:rsidRPr="0018253E" w:rsidRDefault="00E163E0"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E163E0" w:rsidRPr="0018253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E163E0" w:rsidRPr="0018253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E163E0" w:rsidRPr="0018253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780" w:type="dxa"/>
            <w:vAlign w:val="bottom"/>
          </w:tcPr>
          <w:p w:rsidR="00E163E0" w:rsidRPr="0018253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423" w:type="dxa"/>
            <w:vAlign w:val="bottom"/>
          </w:tcPr>
          <w:p w:rsidR="00E163E0" w:rsidRPr="0018253E" w:rsidRDefault="00965615" w:rsidP="00053F4E">
            <w:pPr>
              <w:spacing w:after="0" w:line="240" w:lineRule="atLeast"/>
              <w:ind w:left="112" w:right="-25" w:hanging="117"/>
              <w:jc w:val="center"/>
              <w:rPr>
                <w:rFonts w:ascii="Times New Roman" w:hAnsi="Times New Roman" w:cs="Times New Roman"/>
                <w:szCs w:val="22"/>
              </w:rPr>
            </w:pPr>
            <w:r w:rsidRPr="0018253E">
              <w:rPr>
                <w:rFonts w:ascii="Times New Roman" w:hAnsi="Times New Roman" w:cs="Times New Roman"/>
                <w:szCs w:val="22"/>
              </w:rPr>
              <w:t>20</w:t>
            </w:r>
            <w:r w:rsidR="008360CB" w:rsidRPr="0018253E">
              <w:rPr>
                <w:rFonts w:ascii="Times New Roman" w:hAnsi="Times New Roman" w:cs="Times New Roman"/>
                <w:szCs w:val="22"/>
              </w:rPr>
              <w:t>2</w:t>
            </w:r>
            <w:r w:rsidR="00D83A2C" w:rsidRPr="0018253E">
              <w:rPr>
                <w:rFonts w:ascii="Times New Roman" w:hAnsi="Times New Roman" w:cs="Times New Roman"/>
                <w:szCs w:val="22"/>
              </w:rPr>
              <w:t>1</w:t>
            </w:r>
          </w:p>
        </w:tc>
        <w:tc>
          <w:tcPr>
            <w:tcW w:w="264" w:type="dxa"/>
            <w:vAlign w:val="bottom"/>
          </w:tcPr>
          <w:p w:rsidR="00E163E0" w:rsidRPr="0018253E"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510" w:type="dxa"/>
            <w:vAlign w:val="bottom"/>
          </w:tcPr>
          <w:p w:rsidR="00E163E0" w:rsidRPr="0018253E" w:rsidRDefault="00965615" w:rsidP="001C48B4">
            <w:pPr>
              <w:spacing w:after="0" w:line="240" w:lineRule="atLeast"/>
              <w:ind w:left="189" w:right="-25" w:hanging="117"/>
              <w:jc w:val="center"/>
              <w:rPr>
                <w:rFonts w:ascii="Times New Roman" w:hAnsi="Times New Roman" w:cs="Times New Roman"/>
                <w:szCs w:val="22"/>
              </w:rPr>
            </w:pPr>
            <w:r w:rsidRPr="0018253E">
              <w:rPr>
                <w:rFonts w:ascii="Times New Roman" w:hAnsi="Times New Roman" w:cs="Times New Roman"/>
                <w:szCs w:val="22"/>
              </w:rPr>
              <w:t>20</w:t>
            </w:r>
            <w:r w:rsidR="00D83A2C" w:rsidRPr="0018253E">
              <w:rPr>
                <w:rFonts w:ascii="Times New Roman" w:hAnsi="Times New Roman" w:cs="Times New Roman"/>
                <w:szCs w:val="22"/>
              </w:rPr>
              <w:t>20</w:t>
            </w:r>
          </w:p>
        </w:tc>
      </w:tr>
      <w:tr w:rsidR="00E163E0" w:rsidRPr="0018253E" w:rsidTr="001C48B4">
        <w:tblPrEx>
          <w:tblLook w:val="01E0"/>
        </w:tblPrEx>
        <w:tc>
          <w:tcPr>
            <w:tcW w:w="6186" w:type="dxa"/>
            <w:gridSpan w:val="6"/>
            <w:shd w:val="clear" w:color="auto" w:fill="auto"/>
          </w:tcPr>
          <w:p w:rsidR="00E163E0" w:rsidRPr="0018253E" w:rsidRDefault="00E163E0"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197" w:type="dxa"/>
            <w:gridSpan w:val="3"/>
            <w:shd w:val="clear" w:color="auto" w:fill="auto"/>
          </w:tcPr>
          <w:p w:rsidR="00E163E0" w:rsidRPr="0018253E" w:rsidRDefault="00E163E0"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 xml:space="preserve">(in </w:t>
            </w:r>
            <w:r w:rsidR="00527622" w:rsidRPr="0018253E">
              <w:rPr>
                <w:rFonts w:ascii="Times New Roman" w:hAnsi="Times New Roman" w:cs="Times New Roman"/>
                <w:i/>
                <w:iCs/>
                <w:szCs w:val="22"/>
              </w:rPr>
              <w:t xml:space="preserve">thousand </w:t>
            </w:r>
            <w:r w:rsidRPr="0018253E">
              <w:rPr>
                <w:rFonts w:ascii="Times New Roman" w:hAnsi="Times New Roman" w:cs="Times New Roman"/>
                <w:i/>
                <w:iCs/>
                <w:szCs w:val="22"/>
              </w:rPr>
              <w:t>Baht)</w:t>
            </w:r>
          </w:p>
        </w:tc>
      </w:tr>
      <w:tr w:rsidR="007E2AEB" w:rsidRPr="0018253E" w:rsidTr="001C48B4">
        <w:tblPrEx>
          <w:tblLook w:val="01E0"/>
        </w:tblPrEx>
        <w:tc>
          <w:tcPr>
            <w:tcW w:w="6186" w:type="dxa"/>
            <w:gridSpan w:val="6"/>
            <w:shd w:val="clear" w:color="auto" w:fill="auto"/>
          </w:tcPr>
          <w:p w:rsidR="007E2AEB" w:rsidRPr="0018253E" w:rsidRDefault="007E2AEB" w:rsidP="00053F4E">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Cost method :-</w:t>
            </w:r>
          </w:p>
        </w:tc>
        <w:tc>
          <w:tcPr>
            <w:tcW w:w="1423" w:type="dxa"/>
            <w:shd w:val="clear" w:color="auto" w:fill="auto"/>
            <w:vAlign w:val="bottom"/>
          </w:tcPr>
          <w:p w:rsidR="007E2AEB" w:rsidRPr="0018253E" w:rsidRDefault="007E2AEB" w:rsidP="00053F4E">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E2AEB" w:rsidRPr="0018253E" w:rsidRDefault="007E2AEB" w:rsidP="00053F4E">
            <w:pPr>
              <w:tabs>
                <w:tab w:val="decimal" w:pos="1062"/>
              </w:tabs>
              <w:spacing w:after="0" w:line="240" w:lineRule="atLeast"/>
              <w:ind w:left="432" w:right="-25"/>
              <w:jc w:val="thaiDistribute"/>
              <w:rPr>
                <w:rFonts w:ascii="Times New Roman" w:hAnsi="Times New Roman" w:cs="Times New Roman"/>
                <w:szCs w:val="22"/>
                <w:cs/>
              </w:rPr>
            </w:pPr>
          </w:p>
        </w:tc>
        <w:tc>
          <w:tcPr>
            <w:tcW w:w="1510" w:type="dxa"/>
            <w:shd w:val="clear" w:color="auto" w:fill="auto"/>
            <w:vAlign w:val="bottom"/>
          </w:tcPr>
          <w:p w:rsidR="007E2AEB" w:rsidRPr="0018253E" w:rsidRDefault="007E2AEB" w:rsidP="00053F4E">
            <w:pPr>
              <w:tabs>
                <w:tab w:val="decimal" w:pos="1062"/>
              </w:tabs>
              <w:spacing w:after="0" w:line="240" w:lineRule="atLeast"/>
              <w:ind w:left="432" w:right="-25"/>
              <w:jc w:val="thaiDistribute"/>
              <w:rPr>
                <w:rFonts w:ascii="Times New Roman" w:hAnsi="Times New Roman" w:cs="Times New Roman"/>
                <w:szCs w:val="22"/>
              </w:rPr>
            </w:pPr>
          </w:p>
        </w:tc>
      </w:tr>
      <w:tr w:rsidR="001C48B4" w:rsidRPr="0018253E" w:rsidTr="001C48B4">
        <w:tblPrEx>
          <w:tblLook w:val="01E0"/>
        </w:tblPrEx>
        <w:tc>
          <w:tcPr>
            <w:tcW w:w="6186" w:type="dxa"/>
            <w:gridSpan w:val="6"/>
            <w:shd w:val="clear" w:color="auto" w:fill="auto"/>
          </w:tcPr>
          <w:p w:rsidR="001C48B4" w:rsidRPr="0018253E" w:rsidRDefault="001C48B4" w:rsidP="00053F4E">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At 1 January</w:t>
            </w:r>
          </w:p>
        </w:tc>
        <w:tc>
          <w:tcPr>
            <w:tcW w:w="1423" w:type="dxa"/>
            <w:shd w:val="clear" w:color="auto" w:fill="auto"/>
          </w:tcPr>
          <w:p w:rsidR="001C48B4" w:rsidRPr="0018253E" w:rsidRDefault="001C48B4" w:rsidP="001C48B4">
            <w:pPr>
              <w:tabs>
                <w:tab w:val="decimal" w:pos="977"/>
              </w:tabs>
              <w:spacing w:after="0" w:line="240" w:lineRule="atLeast"/>
              <w:ind w:left="-54" w:right="-25"/>
              <w:rPr>
                <w:rFonts w:ascii="Times New Roman" w:hAnsi="Times New Roman" w:cs="Times New Roman"/>
                <w:szCs w:val="22"/>
              </w:rPr>
            </w:pPr>
            <w:r w:rsidRPr="0018253E">
              <w:rPr>
                <w:rFonts w:ascii="Times New Roman" w:hAnsi="Times New Roman" w:cs="Times New Roman"/>
                <w:szCs w:val="22"/>
              </w:rPr>
              <w:t>20,293</w:t>
            </w:r>
          </w:p>
        </w:tc>
        <w:tc>
          <w:tcPr>
            <w:tcW w:w="264" w:type="dxa"/>
            <w:shd w:val="clear" w:color="auto" w:fill="auto"/>
          </w:tcPr>
          <w:p w:rsidR="001C48B4" w:rsidRPr="0018253E" w:rsidRDefault="001C48B4" w:rsidP="00053F4E">
            <w:pPr>
              <w:tabs>
                <w:tab w:val="decimal" w:pos="882"/>
              </w:tabs>
              <w:spacing w:after="0" w:line="240" w:lineRule="atLeast"/>
              <w:ind w:left="182" w:right="-25"/>
              <w:jc w:val="right"/>
              <w:rPr>
                <w:rFonts w:ascii="Times New Roman" w:hAnsi="Times New Roman" w:cs="Times New Roman"/>
                <w:szCs w:val="22"/>
              </w:rPr>
            </w:pPr>
          </w:p>
        </w:tc>
        <w:tc>
          <w:tcPr>
            <w:tcW w:w="1510" w:type="dxa"/>
            <w:shd w:val="clear" w:color="auto" w:fill="auto"/>
          </w:tcPr>
          <w:p w:rsidR="001C48B4" w:rsidRPr="0018253E" w:rsidRDefault="001C48B4" w:rsidP="001C48B4">
            <w:pPr>
              <w:tabs>
                <w:tab w:val="decimal" w:pos="1110"/>
              </w:tabs>
              <w:spacing w:after="0" w:line="240" w:lineRule="atLeast"/>
              <w:ind w:left="-54" w:right="-25"/>
              <w:rPr>
                <w:rFonts w:ascii="Times New Roman" w:hAnsi="Times New Roman" w:cs="Times New Roman"/>
                <w:szCs w:val="22"/>
              </w:rPr>
            </w:pPr>
            <w:r w:rsidRPr="0018253E">
              <w:rPr>
                <w:rFonts w:ascii="Times New Roman" w:hAnsi="Times New Roman" w:cs="Times New Roman"/>
                <w:szCs w:val="22"/>
              </w:rPr>
              <w:t>20,293</w:t>
            </w:r>
          </w:p>
        </w:tc>
      </w:tr>
      <w:tr w:rsidR="001C48B4" w:rsidRPr="0018253E" w:rsidTr="001C48B4">
        <w:tblPrEx>
          <w:tblLook w:val="01E0"/>
        </w:tblPrEx>
        <w:tc>
          <w:tcPr>
            <w:tcW w:w="6186" w:type="dxa"/>
            <w:gridSpan w:val="6"/>
            <w:shd w:val="clear" w:color="auto" w:fill="auto"/>
          </w:tcPr>
          <w:p w:rsidR="001C48B4" w:rsidRPr="0018253E" w:rsidRDefault="001C48B4" w:rsidP="00053F4E">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No change during the period</w:t>
            </w:r>
          </w:p>
        </w:tc>
        <w:tc>
          <w:tcPr>
            <w:tcW w:w="1423" w:type="dxa"/>
            <w:tcBorders>
              <w:bottom w:val="single" w:sz="4" w:space="0" w:color="auto"/>
            </w:tcBorders>
            <w:shd w:val="clear" w:color="auto" w:fill="auto"/>
          </w:tcPr>
          <w:p w:rsidR="001C48B4" w:rsidRPr="0018253E" w:rsidRDefault="001C48B4" w:rsidP="001C48B4">
            <w:pPr>
              <w:tabs>
                <w:tab w:val="decimal" w:pos="620"/>
              </w:tabs>
              <w:spacing w:after="0" w:line="240" w:lineRule="atLeast"/>
              <w:ind w:left="-54" w:right="-25"/>
              <w:rPr>
                <w:rFonts w:ascii="Times New Roman" w:hAnsi="Times New Roman" w:cs="Times New Roman"/>
                <w:szCs w:val="22"/>
                <w:cs/>
              </w:rPr>
            </w:pPr>
            <w:r w:rsidRPr="0018253E">
              <w:rPr>
                <w:rFonts w:ascii="Times New Roman" w:hAnsi="Times New Roman" w:cs="Times New Roman"/>
                <w:szCs w:val="22"/>
              </w:rPr>
              <w:t>-</w:t>
            </w:r>
          </w:p>
        </w:tc>
        <w:tc>
          <w:tcPr>
            <w:tcW w:w="264" w:type="dxa"/>
            <w:shd w:val="clear" w:color="auto" w:fill="auto"/>
          </w:tcPr>
          <w:p w:rsidR="001C48B4" w:rsidRPr="0018253E" w:rsidRDefault="001C48B4" w:rsidP="00053F4E">
            <w:pPr>
              <w:tabs>
                <w:tab w:val="decimal" w:pos="882"/>
              </w:tabs>
              <w:spacing w:after="0" w:line="240" w:lineRule="atLeast"/>
              <w:ind w:left="182" w:right="-25"/>
              <w:jc w:val="right"/>
              <w:rPr>
                <w:rFonts w:ascii="Times New Roman" w:hAnsi="Times New Roman" w:cs="Times New Roman"/>
                <w:szCs w:val="22"/>
              </w:rPr>
            </w:pPr>
          </w:p>
        </w:tc>
        <w:tc>
          <w:tcPr>
            <w:tcW w:w="1510" w:type="dxa"/>
            <w:tcBorders>
              <w:bottom w:val="single" w:sz="4" w:space="0" w:color="auto"/>
            </w:tcBorders>
            <w:shd w:val="clear" w:color="auto" w:fill="auto"/>
          </w:tcPr>
          <w:p w:rsidR="001C48B4" w:rsidRPr="0018253E" w:rsidRDefault="001C48B4" w:rsidP="001C48B4">
            <w:pPr>
              <w:tabs>
                <w:tab w:val="decimal" w:pos="620"/>
              </w:tabs>
              <w:spacing w:after="0" w:line="240" w:lineRule="atLeast"/>
              <w:ind w:left="-54" w:right="-25"/>
              <w:rPr>
                <w:rFonts w:ascii="Times New Roman" w:hAnsi="Times New Roman" w:cs="Times New Roman"/>
                <w:szCs w:val="22"/>
                <w:cs/>
              </w:rPr>
            </w:pPr>
            <w:r w:rsidRPr="0018253E">
              <w:rPr>
                <w:rFonts w:ascii="Times New Roman" w:hAnsi="Times New Roman" w:cs="Times New Roman"/>
                <w:szCs w:val="22"/>
              </w:rPr>
              <w:t>-</w:t>
            </w:r>
          </w:p>
        </w:tc>
      </w:tr>
      <w:tr w:rsidR="001C48B4" w:rsidRPr="0018253E" w:rsidTr="001C48B4">
        <w:tblPrEx>
          <w:tblLook w:val="01E0"/>
        </w:tblPrEx>
        <w:tc>
          <w:tcPr>
            <w:tcW w:w="6186" w:type="dxa"/>
            <w:gridSpan w:val="6"/>
            <w:shd w:val="clear" w:color="auto" w:fill="auto"/>
          </w:tcPr>
          <w:p w:rsidR="001C48B4" w:rsidRPr="0018253E" w:rsidRDefault="001C48B4" w:rsidP="00053F4E">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At 31 March</w:t>
            </w:r>
          </w:p>
        </w:tc>
        <w:tc>
          <w:tcPr>
            <w:tcW w:w="1423" w:type="dxa"/>
            <w:tcBorders>
              <w:top w:val="single" w:sz="4" w:space="0" w:color="auto"/>
            </w:tcBorders>
            <w:shd w:val="clear" w:color="auto" w:fill="auto"/>
          </w:tcPr>
          <w:p w:rsidR="001C48B4" w:rsidRPr="0018253E" w:rsidRDefault="001C48B4" w:rsidP="001C48B4">
            <w:pPr>
              <w:tabs>
                <w:tab w:val="decimal" w:pos="977"/>
              </w:tabs>
              <w:spacing w:after="0" w:line="240" w:lineRule="atLeast"/>
              <w:ind w:left="-54" w:right="-25"/>
              <w:rPr>
                <w:rFonts w:ascii="Times New Roman" w:hAnsi="Times New Roman" w:cs="Times New Roman"/>
                <w:szCs w:val="22"/>
              </w:rPr>
            </w:pPr>
            <w:r w:rsidRPr="0018253E">
              <w:rPr>
                <w:rFonts w:ascii="Times New Roman" w:hAnsi="Times New Roman" w:cs="Times New Roman"/>
                <w:szCs w:val="22"/>
              </w:rPr>
              <w:t>20,293</w:t>
            </w:r>
          </w:p>
        </w:tc>
        <w:tc>
          <w:tcPr>
            <w:tcW w:w="264" w:type="dxa"/>
            <w:shd w:val="clear" w:color="auto" w:fill="auto"/>
          </w:tcPr>
          <w:p w:rsidR="001C48B4" w:rsidRPr="0018253E" w:rsidRDefault="001C48B4" w:rsidP="00053F4E">
            <w:pPr>
              <w:tabs>
                <w:tab w:val="decimal" w:pos="882"/>
              </w:tabs>
              <w:spacing w:after="0" w:line="240" w:lineRule="atLeast"/>
              <w:ind w:left="182" w:right="-25"/>
              <w:jc w:val="right"/>
              <w:rPr>
                <w:rFonts w:ascii="Times New Roman" w:hAnsi="Times New Roman" w:cs="Times New Roman"/>
                <w:szCs w:val="22"/>
              </w:rPr>
            </w:pPr>
          </w:p>
        </w:tc>
        <w:tc>
          <w:tcPr>
            <w:tcW w:w="1510" w:type="dxa"/>
            <w:tcBorders>
              <w:top w:val="single" w:sz="4" w:space="0" w:color="auto"/>
            </w:tcBorders>
            <w:shd w:val="clear" w:color="auto" w:fill="auto"/>
          </w:tcPr>
          <w:p w:rsidR="001C48B4" w:rsidRPr="0018253E" w:rsidRDefault="001C48B4" w:rsidP="001C48B4">
            <w:pPr>
              <w:tabs>
                <w:tab w:val="decimal" w:pos="1110"/>
              </w:tabs>
              <w:spacing w:after="0" w:line="240" w:lineRule="atLeast"/>
              <w:ind w:left="-54" w:right="-25"/>
              <w:rPr>
                <w:rFonts w:ascii="Times New Roman" w:hAnsi="Times New Roman" w:cs="Times New Roman"/>
                <w:szCs w:val="22"/>
              </w:rPr>
            </w:pPr>
            <w:r w:rsidRPr="0018253E">
              <w:rPr>
                <w:rFonts w:ascii="Times New Roman" w:hAnsi="Times New Roman" w:cs="Times New Roman"/>
                <w:szCs w:val="22"/>
              </w:rPr>
              <w:t>20,293</w:t>
            </w:r>
          </w:p>
        </w:tc>
      </w:tr>
      <w:tr w:rsidR="001C48B4" w:rsidRPr="0018253E" w:rsidTr="001C48B4">
        <w:tblPrEx>
          <w:tblLook w:val="01E0"/>
        </w:tblPrEx>
        <w:tc>
          <w:tcPr>
            <w:tcW w:w="6186" w:type="dxa"/>
            <w:gridSpan w:val="6"/>
            <w:shd w:val="clear" w:color="auto" w:fill="auto"/>
          </w:tcPr>
          <w:p w:rsidR="001C48B4" w:rsidRPr="0018253E" w:rsidRDefault="001C48B4" w:rsidP="00053F4E">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i/>
                <w:iCs/>
                <w:szCs w:val="22"/>
              </w:rPr>
              <w:t>Less</w:t>
            </w:r>
            <w:r w:rsidRPr="0018253E">
              <w:rPr>
                <w:rFonts w:ascii="Times New Roman" w:hAnsi="Times New Roman" w:cs="Times New Roman"/>
                <w:szCs w:val="22"/>
              </w:rPr>
              <w:t xml:space="preserve"> allowance devaluation of investments</w:t>
            </w:r>
          </w:p>
        </w:tc>
        <w:tc>
          <w:tcPr>
            <w:tcW w:w="1423" w:type="dxa"/>
            <w:tcBorders>
              <w:bottom w:val="single" w:sz="4" w:space="0" w:color="auto"/>
            </w:tcBorders>
            <w:shd w:val="clear" w:color="auto" w:fill="auto"/>
          </w:tcPr>
          <w:p w:rsidR="001C48B4" w:rsidRPr="0018253E" w:rsidRDefault="001C48B4" w:rsidP="001C48B4">
            <w:pPr>
              <w:tabs>
                <w:tab w:val="decimal" w:pos="977"/>
              </w:tabs>
              <w:spacing w:after="0" w:line="240" w:lineRule="atLeast"/>
              <w:ind w:left="-54" w:right="-25"/>
              <w:rPr>
                <w:rFonts w:ascii="Times New Roman" w:hAnsi="Times New Roman" w:cs="Times New Roman"/>
                <w:szCs w:val="22"/>
                <w:cs/>
              </w:rPr>
            </w:pPr>
            <w:r w:rsidRPr="0018253E">
              <w:rPr>
                <w:rFonts w:ascii="Times New Roman" w:hAnsi="Times New Roman" w:cs="Times New Roman"/>
                <w:szCs w:val="22"/>
              </w:rPr>
              <w:t>(14,293)</w:t>
            </w:r>
          </w:p>
        </w:tc>
        <w:tc>
          <w:tcPr>
            <w:tcW w:w="264" w:type="dxa"/>
            <w:shd w:val="clear" w:color="auto" w:fill="auto"/>
          </w:tcPr>
          <w:p w:rsidR="001C48B4" w:rsidRPr="0018253E" w:rsidRDefault="001C48B4" w:rsidP="00053F4E">
            <w:pPr>
              <w:tabs>
                <w:tab w:val="decimal" w:pos="882"/>
              </w:tabs>
              <w:spacing w:after="0" w:line="240" w:lineRule="atLeast"/>
              <w:ind w:left="182" w:right="-25"/>
              <w:jc w:val="right"/>
              <w:rPr>
                <w:rFonts w:ascii="Times New Roman" w:hAnsi="Times New Roman" w:cs="Times New Roman"/>
                <w:szCs w:val="22"/>
              </w:rPr>
            </w:pPr>
          </w:p>
        </w:tc>
        <w:tc>
          <w:tcPr>
            <w:tcW w:w="1510" w:type="dxa"/>
            <w:tcBorders>
              <w:bottom w:val="single" w:sz="4" w:space="0" w:color="auto"/>
            </w:tcBorders>
            <w:shd w:val="clear" w:color="auto" w:fill="auto"/>
          </w:tcPr>
          <w:p w:rsidR="001C48B4" w:rsidRPr="0018253E" w:rsidRDefault="001C48B4" w:rsidP="001C48B4">
            <w:pPr>
              <w:tabs>
                <w:tab w:val="decimal" w:pos="1110"/>
              </w:tabs>
              <w:spacing w:after="0" w:line="240" w:lineRule="atLeast"/>
              <w:ind w:left="-54" w:right="-25"/>
              <w:rPr>
                <w:rFonts w:ascii="Times New Roman" w:hAnsi="Times New Roman" w:cs="Times New Roman"/>
                <w:szCs w:val="22"/>
                <w:cs/>
              </w:rPr>
            </w:pPr>
            <w:r w:rsidRPr="0018253E">
              <w:rPr>
                <w:rFonts w:ascii="Times New Roman" w:hAnsi="Times New Roman" w:cs="Times New Roman"/>
                <w:szCs w:val="22"/>
              </w:rPr>
              <w:t>(14,293)</w:t>
            </w:r>
          </w:p>
        </w:tc>
      </w:tr>
      <w:tr w:rsidR="001C48B4" w:rsidRPr="0018253E" w:rsidTr="001C48B4">
        <w:tblPrEx>
          <w:tblLook w:val="01E0"/>
        </w:tblPrEx>
        <w:tc>
          <w:tcPr>
            <w:tcW w:w="6186" w:type="dxa"/>
            <w:gridSpan w:val="6"/>
            <w:shd w:val="clear" w:color="auto" w:fill="auto"/>
          </w:tcPr>
          <w:p w:rsidR="001C48B4" w:rsidRPr="0018253E" w:rsidRDefault="001C48B4" w:rsidP="00053F4E">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Net</w:t>
            </w:r>
          </w:p>
        </w:tc>
        <w:tc>
          <w:tcPr>
            <w:tcW w:w="1423" w:type="dxa"/>
            <w:tcBorders>
              <w:top w:val="single" w:sz="4" w:space="0" w:color="auto"/>
              <w:bottom w:val="double" w:sz="4" w:space="0" w:color="auto"/>
            </w:tcBorders>
            <w:shd w:val="clear" w:color="auto" w:fill="auto"/>
          </w:tcPr>
          <w:p w:rsidR="001C48B4" w:rsidRPr="0018253E" w:rsidRDefault="001C48B4" w:rsidP="001C48B4">
            <w:pPr>
              <w:tabs>
                <w:tab w:val="decimal" w:pos="977"/>
              </w:tabs>
              <w:spacing w:after="0" w:line="240" w:lineRule="atLeast"/>
              <w:ind w:left="-54" w:right="-25"/>
              <w:rPr>
                <w:rFonts w:ascii="Times New Roman" w:hAnsi="Times New Roman" w:cs="Times New Roman"/>
                <w:b/>
                <w:bCs/>
                <w:szCs w:val="22"/>
                <w:cs/>
              </w:rPr>
            </w:pPr>
            <w:r w:rsidRPr="0018253E">
              <w:rPr>
                <w:rFonts w:ascii="Times New Roman" w:hAnsi="Times New Roman" w:cs="Times New Roman"/>
                <w:b/>
                <w:bCs/>
                <w:szCs w:val="22"/>
              </w:rPr>
              <w:t>6,000</w:t>
            </w:r>
          </w:p>
        </w:tc>
        <w:tc>
          <w:tcPr>
            <w:tcW w:w="264" w:type="dxa"/>
            <w:shd w:val="clear" w:color="auto" w:fill="auto"/>
          </w:tcPr>
          <w:p w:rsidR="001C48B4" w:rsidRPr="0018253E" w:rsidRDefault="001C48B4" w:rsidP="00BC7D69">
            <w:pPr>
              <w:tabs>
                <w:tab w:val="decimal" w:pos="882"/>
              </w:tabs>
              <w:spacing w:after="0" w:line="240" w:lineRule="atLeast"/>
              <w:ind w:left="182" w:right="-25"/>
              <w:jc w:val="right"/>
              <w:rPr>
                <w:rFonts w:ascii="Times New Roman" w:hAnsi="Times New Roman" w:cs="Times New Roman"/>
                <w:b/>
                <w:bCs/>
                <w:szCs w:val="22"/>
              </w:rPr>
            </w:pPr>
          </w:p>
        </w:tc>
        <w:tc>
          <w:tcPr>
            <w:tcW w:w="1510" w:type="dxa"/>
            <w:tcBorders>
              <w:top w:val="single" w:sz="4" w:space="0" w:color="auto"/>
              <w:bottom w:val="double" w:sz="4" w:space="0" w:color="auto"/>
            </w:tcBorders>
            <w:shd w:val="clear" w:color="auto" w:fill="auto"/>
          </w:tcPr>
          <w:p w:rsidR="001C48B4" w:rsidRPr="0018253E" w:rsidRDefault="001C48B4" w:rsidP="001C48B4">
            <w:pPr>
              <w:tabs>
                <w:tab w:val="decimal" w:pos="1110"/>
              </w:tabs>
              <w:spacing w:after="0" w:line="240" w:lineRule="atLeast"/>
              <w:ind w:left="-54" w:right="-25"/>
              <w:rPr>
                <w:rFonts w:ascii="Times New Roman" w:hAnsi="Times New Roman" w:cs="Times New Roman"/>
                <w:b/>
                <w:bCs/>
                <w:szCs w:val="22"/>
                <w:cs/>
              </w:rPr>
            </w:pPr>
            <w:r w:rsidRPr="0018253E">
              <w:rPr>
                <w:rFonts w:ascii="Times New Roman" w:hAnsi="Times New Roman" w:cs="Times New Roman"/>
                <w:b/>
                <w:bCs/>
                <w:szCs w:val="22"/>
              </w:rPr>
              <w:t>6,000</w:t>
            </w:r>
          </w:p>
        </w:tc>
      </w:tr>
      <w:tr w:rsidR="001C48B4" w:rsidRPr="0018253E" w:rsidTr="001C48B4">
        <w:tblPrEx>
          <w:tblLook w:val="01E0"/>
        </w:tblPrEx>
        <w:tc>
          <w:tcPr>
            <w:tcW w:w="6186" w:type="dxa"/>
            <w:gridSpan w:val="6"/>
            <w:shd w:val="clear" w:color="auto" w:fill="auto"/>
          </w:tcPr>
          <w:p w:rsidR="001C48B4" w:rsidRPr="0018253E" w:rsidRDefault="001C48B4" w:rsidP="00053F4E">
            <w:pPr>
              <w:tabs>
                <w:tab w:val="left" w:pos="405"/>
              </w:tabs>
              <w:spacing w:after="0" w:line="240" w:lineRule="atLeast"/>
              <w:ind w:left="522" w:right="-25"/>
              <w:jc w:val="thaiDistribute"/>
              <w:rPr>
                <w:rFonts w:ascii="Times New Roman" w:hAnsi="Times New Roman" w:cs="Times New Roman"/>
                <w:b/>
                <w:bCs/>
                <w:szCs w:val="22"/>
              </w:rPr>
            </w:pPr>
          </w:p>
        </w:tc>
        <w:tc>
          <w:tcPr>
            <w:tcW w:w="1423" w:type="dxa"/>
            <w:tcBorders>
              <w:top w:val="double" w:sz="4" w:space="0" w:color="auto"/>
            </w:tcBorders>
            <w:shd w:val="clear" w:color="auto" w:fill="auto"/>
          </w:tcPr>
          <w:p w:rsidR="001C48B4" w:rsidRPr="0018253E" w:rsidRDefault="001C48B4" w:rsidP="00BC7D69">
            <w:pPr>
              <w:tabs>
                <w:tab w:val="decimal" w:pos="1212"/>
              </w:tabs>
              <w:spacing w:after="0" w:line="240" w:lineRule="atLeast"/>
              <w:ind w:left="-54" w:right="-25"/>
              <w:rPr>
                <w:rFonts w:ascii="Times New Roman" w:hAnsi="Times New Roman" w:cs="Times New Roman"/>
                <w:b/>
                <w:bCs/>
                <w:szCs w:val="22"/>
              </w:rPr>
            </w:pPr>
          </w:p>
        </w:tc>
        <w:tc>
          <w:tcPr>
            <w:tcW w:w="264" w:type="dxa"/>
            <w:shd w:val="clear" w:color="auto" w:fill="auto"/>
          </w:tcPr>
          <w:p w:rsidR="001C48B4" w:rsidRPr="0018253E" w:rsidRDefault="001C48B4" w:rsidP="00BC7D69">
            <w:pPr>
              <w:tabs>
                <w:tab w:val="decimal" w:pos="882"/>
              </w:tabs>
              <w:spacing w:after="0" w:line="240" w:lineRule="atLeast"/>
              <w:ind w:left="182" w:right="-25"/>
              <w:jc w:val="right"/>
              <w:rPr>
                <w:rFonts w:ascii="Times New Roman" w:hAnsi="Times New Roman" w:cs="Times New Roman"/>
                <w:b/>
                <w:bCs/>
                <w:szCs w:val="22"/>
              </w:rPr>
            </w:pPr>
          </w:p>
        </w:tc>
        <w:tc>
          <w:tcPr>
            <w:tcW w:w="1510" w:type="dxa"/>
            <w:tcBorders>
              <w:top w:val="double" w:sz="4" w:space="0" w:color="auto"/>
            </w:tcBorders>
            <w:shd w:val="clear" w:color="auto" w:fill="auto"/>
          </w:tcPr>
          <w:p w:rsidR="001C48B4" w:rsidRPr="0018253E" w:rsidRDefault="001C48B4" w:rsidP="007C0115">
            <w:pPr>
              <w:tabs>
                <w:tab w:val="decimal" w:pos="1212"/>
              </w:tabs>
              <w:spacing w:after="0" w:line="240" w:lineRule="atLeast"/>
              <w:ind w:left="-54" w:right="-25"/>
              <w:rPr>
                <w:rFonts w:ascii="Times New Roman" w:hAnsi="Times New Roman" w:cs="Times New Roman"/>
                <w:b/>
                <w:bCs/>
                <w:szCs w:val="22"/>
              </w:rPr>
            </w:pPr>
          </w:p>
        </w:tc>
      </w:tr>
      <w:tr w:rsidR="001C48B4" w:rsidRPr="0018253E" w:rsidTr="001C48B4">
        <w:tblPrEx>
          <w:tblLook w:val="01E0"/>
        </w:tblPrEx>
        <w:tc>
          <w:tcPr>
            <w:tcW w:w="6186" w:type="dxa"/>
            <w:gridSpan w:val="6"/>
            <w:shd w:val="clear" w:color="auto" w:fill="auto"/>
          </w:tcPr>
          <w:p w:rsidR="001C48B4" w:rsidRPr="0018253E" w:rsidRDefault="001C48B4" w:rsidP="00053F4E">
            <w:pPr>
              <w:tabs>
                <w:tab w:val="left" w:pos="405"/>
              </w:tabs>
              <w:spacing w:after="0" w:line="240" w:lineRule="atLeast"/>
              <w:ind w:left="522" w:right="-25"/>
              <w:jc w:val="thaiDistribute"/>
              <w:rPr>
                <w:rFonts w:ascii="Times New Roman" w:hAnsi="Times New Roman" w:cs="Times New Roman"/>
                <w:b/>
                <w:bCs/>
                <w:szCs w:val="22"/>
              </w:rPr>
            </w:pPr>
            <w:r w:rsidRPr="0018253E">
              <w:rPr>
                <w:rFonts w:ascii="Times New Roman" w:hAnsi="Times New Roman" w:cs="Times New Roman"/>
                <w:b/>
                <w:bCs/>
                <w:i/>
                <w:iCs/>
                <w:szCs w:val="22"/>
              </w:rPr>
              <w:t>For three-month period ended 31 March</w:t>
            </w:r>
          </w:p>
        </w:tc>
        <w:tc>
          <w:tcPr>
            <w:tcW w:w="1423" w:type="dxa"/>
            <w:shd w:val="clear" w:color="auto" w:fill="auto"/>
          </w:tcPr>
          <w:p w:rsidR="001C48B4" w:rsidRPr="0018253E" w:rsidRDefault="001C48B4" w:rsidP="00BC7D69">
            <w:pPr>
              <w:tabs>
                <w:tab w:val="decimal" w:pos="1212"/>
              </w:tabs>
              <w:spacing w:after="0" w:line="240" w:lineRule="atLeast"/>
              <w:ind w:left="-54" w:right="-25"/>
              <w:rPr>
                <w:rFonts w:ascii="Times New Roman" w:hAnsi="Times New Roman" w:cs="Times New Roman"/>
                <w:b/>
                <w:bCs/>
                <w:szCs w:val="22"/>
              </w:rPr>
            </w:pPr>
          </w:p>
        </w:tc>
        <w:tc>
          <w:tcPr>
            <w:tcW w:w="264" w:type="dxa"/>
            <w:shd w:val="clear" w:color="auto" w:fill="auto"/>
          </w:tcPr>
          <w:p w:rsidR="001C48B4" w:rsidRPr="0018253E" w:rsidRDefault="001C48B4" w:rsidP="00BC7D69">
            <w:pPr>
              <w:tabs>
                <w:tab w:val="decimal" w:pos="882"/>
              </w:tabs>
              <w:spacing w:after="0" w:line="240" w:lineRule="atLeast"/>
              <w:ind w:left="182" w:right="-25"/>
              <w:jc w:val="right"/>
              <w:rPr>
                <w:rFonts w:ascii="Times New Roman" w:hAnsi="Times New Roman" w:cs="Times New Roman"/>
                <w:b/>
                <w:bCs/>
                <w:szCs w:val="22"/>
              </w:rPr>
            </w:pPr>
          </w:p>
        </w:tc>
        <w:tc>
          <w:tcPr>
            <w:tcW w:w="1510" w:type="dxa"/>
            <w:shd w:val="clear" w:color="auto" w:fill="auto"/>
          </w:tcPr>
          <w:p w:rsidR="001C48B4" w:rsidRPr="0018253E" w:rsidRDefault="001C48B4" w:rsidP="007C0115">
            <w:pPr>
              <w:tabs>
                <w:tab w:val="decimal" w:pos="1212"/>
              </w:tabs>
              <w:spacing w:after="0" w:line="240" w:lineRule="atLeast"/>
              <w:ind w:left="-54" w:right="-25"/>
              <w:rPr>
                <w:rFonts w:ascii="Times New Roman" w:hAnsi="Times New Roman" w:cs="Times New Roman"/>
                <w:b/>
                <w:bCs/>
                <w:szCs w:val="22"/>
              </w:rPr>
            </w:pPr>
          </w:p>
        </w:tc>
      </w:tr>
      <w:tr w:rsidR="001C48B4" w:rsidRPr="0018253E" w:rsidTr="001C48B4">
        <w:tblPrEx>
          <w:tblLook w:val="01E0"/>
        </w:tblPrEx>
        <w:tc>
          <w:tcPr>
            <w:tcW w:w="6186" w:type="dxa"/>
            <w:gridSpan w:val="6"/>
            <w:shd w:val="clear" w:color="auto" w:fill="auto"/>
          </w:tcPr>
          <w:p w:rsidR="001C48B4" w:rsidRPr="0018253E" w:rsidRDefault="001C48B4" w:rsidP="00053F4E">
            <w:pPr>
              <w:tabs>
                <w:tab w:val="left" w:pos="405"/>
              </w:tabs>
              <w:spacing w:after="0" w:line="240" w:lineRule="atLeast"/>
              <w:ind w:left="522" w:right="-25"/>
              <w:jc w:val="thaiDistribute"/>
              <w:rPr>
                <w:rFonts w:ascii="Times New Roman" w:hAnsi="Times New Roman" w:cs="Times New Roman"/>
                <w:b/>
                <w:bCs/>
                <w:szCs w:val="22"/>
              </w:rPr>
            </w:pPr>
            <w:r w:rsidRPr="0018253E">
              <w:rPr>
                <w:rFonts w:ascii="Times New Roman" w:hAnsi="Times New Roman" w:cs="Times New Roman"/>
                <w:szCs w:val="22"/>
              </w:rPr>
              <w:t>Impairment losses on investments</w:t>
            </w:r>
          </w:p>
        </w:tc>
        <w:tc>
          <w:tcPr>
            <w:tcW w:w="1423" w:type="dxa"/>
            <w:tcBorders>
              <w:bottom w:val="double" w:sz="4" w:space="0" w:color="auto"/>
            </w:tcBorders>
            <w:shd w:val="clear" w:color="auto" w:fill="auto"/>
          </w:tcPr>
          <w:p w:rsidR="001C48B4" w:rsidRPr="0018253E" w:rsidRDefault="00893573" w:rsidP="00951E6B">
            <w:pPr>
              <w:tabs>
                <w:tab w:val="decimal" w:pos="600"/>
              </w:tabs>
              <w:spacing w:after="0" w:line="240" w:lineRule="atLeast"/>
              <w:ind w:left="-54" w:right="-25"/>
              <w:rPr>
                <w:rFonts w:ascii="Times New Roman" w:hAnsi="Times New Roman" w:cs="Times New Roman"/>
                <w:b/>
                <w:bCs/>
                <w:szCs w:val="22"/>
              </w:rPr>
            </w:pPr>
            <w:r w:rsidRPr="0018253E">
              <w:rPr>
                <w:rFonts w:ascii="Times New Roman" w:hAnsi="Times New Roman" w:cs="Times New Roman"/>
                <w:b/>
                <w:bCs/>
                <w:szCs w:val="22"/>
              </w:rPr>
              <w:t>-</w:t>
            </w:r>
          </w:p>
        </w:tc>
        <w:tc>
          <w:tcPr>
            <w:tcW w:w="264" w:type="dxa"/>
            <w:shd w:val="clear" w:color="auto" w:fill="auto"/>
          </w:tcPr>
          <w:p w:rsidR="001C48B4" w:rsidRPr="0018253E" w:rsidRDefault="001C48B4" w:rsidP="00BC7D69">
            <w:pPr>
              <w:tabs>
                <w:tab w:val="decimal" w:pos="882"/>
              </w:tabs>
              <w:spacing w:after="0" w:line="240" w:lineRule="atLeast"/>
              <w:ind w:left="182" w:right="-25"/>
              <w:jc w:val="right"/>
              <w:rPr>
                <w:rFonts w:ascii="Times New Roman" w:hAnsi="Times New Roman" w:cs="Times New Roman"/>
                <w:b/>
                <w:bCs/>
                <w:szCs w:val="22"/>
              </w:rPr>
            </w:pPr>
          </w:p>
        </w:tc>
        <w:tc>
          <w:tcPr>
            <w:tcW w:w="1510" w:type="dxa"/>
            <w:tcBorders>
              <w:bottom w:val="double" w:sz="4" w:space="0" w:color="auto"/>
            </w:tcBorders>
            <w:shd w:val="clear" w:color="auto" w:fill="auto"/>
          </w:tcPr>
          <w:p w:rsidR="001C48B4" w:rsidRPr="0018253E" w:rsidRDefault="001C48B4" w:rsidP="001C48B4">
            <w:pPr>
              <w:tabs>
                <w:tab w:val="decimal" w:pos="1110"/>
              </w:tabs>
              <w:spacing w:after="0" w:line="240" w:lineRule="atLeast"/>
              <w:ind w:left="-54" w:right="-25"/>
              <w:rPr>
                <w:rFonts w:ascii="Times New Roman" w:hAnsi="Times New Roman" w:cs="Times New Roman"/>
                <w:b/>
                <w:bCs/>
                <w:szCs w:val="22"/>
              </w:rPr>
            </w:pPr>
            <w:r w:rsidRPr="0018253E">
              <w:rPr>
                <w:rFonts w:ascii="Times New Roman" w:hAnsi="Times New Roman" w:cs="Times New Roman"/>
                <w:b/>
                <w:bCs/>
                <w:szCs w:val="22"/>
              </w:rPr>
              <w:t>2,496</w:t>
            </w:r>
          </w:p>
        </w:tc>
      </w:tr>
    </w:tbl>
    <w:p w:rsidR="001052DC" w:rsidRPr="0018253E" w:rsidRDefault="001052DC"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lang w:val="en-GB"/>
        </w:rPr>
      </w:pPr>
    </w:p>
    <w:p w:rsidR="007B22C0" w:rsidRPr="0018253E" w:rsidRDefault="007B22C0"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360CB" w:rsidRPr="0018253E"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8360CB" w:rsidRPr="0018253E" w:rsidSect="003C61F7">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1" w:chapStyle="1"/>
          <w:cols w:space="737"/>
          <w:titlePg/>
        </w:sectPr>
      </w:pPr>
    </w:p>
    <w:p w:rsidR="00615F7B" w:rsidRPr="0018253E" w:rsidRDefault="00615F7B"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18253E">
        <w:rPr>
          <w:rFonts w:ascii="Times New Roman" w:hAnsi="Times New Roman" w:cs="Times New Roman"/>
          <w:sz w:val="22"/>
          <w:szCs w:val="22"/>
        </w:rPr>
        <w:lastRenderedPageBreak/>
        <w:t>Investments in subsidiaries as at 31 March 202</w:t>
      </w:r>
      <w:r w:rsidR="00F036C8" w:rsidRPr="0018253E">
        <w:rPr>
          <w:rFonts w:ascii="Times New Roman" w:hAnsi="Times New Roman" w:cs="Times New Roman"/>
          <w:sz w:val="22"/>
          <w:szCs w:val="22"/>
        </w:rPr>
        <w:t>1</w:t>
      </w:r>
      <w:r w:rsidRPr="0018253E">
        <w:rPr>
          <w:rFonts w:ascii="Times New Roman" w:hAnsi="Times New Roman" w:cs="Times New Roman"/>
          <w:sz w:val="22"/>
          <w:szCs w:val="22"/>
        </w:rPr>
        <w:t xml:space="preserve"> and </w:t>
      </w:r>
      <w:r w:rsidR="00F036C8" w:rsidRPr="0018253E">
        <w:rPr>
          <w:rFonts w:ascii="Times New Roman" w:hAnsi="Times New Roman" w:cs="Times New Roman"/>
          <w:sz w:val="22"/>
          <w:szCs w:val="22"/>
        </w:rPr>
        <w:t>31 December 2020</w:t>
      </w:r>
      <w:r w:rsidR="00FF615F" w:rsidRPr="0018253E">
        <w:rPr>
          <w:rFonts w:ascii="Times New Roman" w:hAnsi="Times New Roman" w:cs="Times New Roman"/>
          <w:sz w:val="22"/>
          <w:szCs w:val="22"/>
        </w:rPr>
        <w:t xml:space="preserve"> and </w:t>
      </w:r>
      <w:r w:rsidRPr="0018253E">
        <w:rPr>
          <w:rFonts w:ascii="Times New Roman" w:hAnsi="Times New Roman" w:cs="Times New Roman"/>
          <w:sz w:val="22"/>
          <w:szCs w:val="22"/>
        </w:rPr>
        <w:t xml:space="preserve">dividend income for the </w:t>
      </w:r>
      <w:r w:rsidR="00FF615F" w:rsidRPr="0018253E">
        <w:rPr>
          <w:rFonts w:ascii="Times New Roman" w:hAnsi="Times New Roman" w:cs="Times New Roman"/>
          <w:sz w:val="22"/>
          <w:szCs w:val="22"/>
        </w:rPr>
        <w:t>three-month period</w:t>
      </w:r>
      <w:r w:rsidR="00443870" w:rsidRPr="0018253E">
        <w:rPr>
          <w:rFonts w:ascii="Times New Roman" w:hAnsi="Times New Roman" w:cs="Times New Roman"/>
          <w:sz w:val="22"/>
          <w:szCs w:val="22"/>
        </w:rPr>
        <w:t>s</w:t>
      </w:r>
      <w:r w:rsidR="00FF615F" w:rsidRPr="0018253E">
        <w:rPr>
          <w:rFonts w:ascii="Times New Roman" w:hAnsi="Times New Roman" w:cs="Times New Roman"/>
          <w:sz w:val="22"/>
          <w:szCs w:val="22"/>
        </w:rPr>
        <w:t xml:space="preserve"> </w:t>
      </w:r>
      <w:r w:rsidRPr="0018253E">
        <w:rPr>
          <w:rFonts w:ascii="Times New Roman" w:hAnsi="Times New Roman" w:cs="Times New Roman"/>
          <w:sz w:val="22"/>
          <w:szCs w:val="22"/>
        </w:rPr>
        <w:t>ended</w:t>
      </w:r>
      <w:r w:rsidR="00FF615F" w:rsidRPr="0018253E">
        <w:rPr>
          <w:rFonts w:ascii="Times New Roman" w:hAnsi="Times New Roman" w:cs="Times New Roman"/>
          <w:sz w:val="22"/>
          <w:szCs w:val="22"/>
        </w:rPr>
        <w:t xml:space="preserve"> 31 </w:t>
      </w:r>
      <w:r w:rsidR="00500A5A" w:rsidRPr="0018253E">
        <w:rPr>
          <w:rFonts w:ascii="Times New Roman" w:hAnsi="Times New Roman" w:cs="Times New Roman"/>
          <w:sz w:val="22"/>
          <w:szCs w:val="22"/>
        </w:rPr>
        <w:t>March</w:t>
      </w:r>
      <w:r w:rsidRPr="0018253E">
        <w:rPr>
          <w:rFonts w:ascii="Times New Roman" w:hAnsi="Times New Roman" w:cs="Times New Roman"/>
          <w:sz w:val="22"/>
          <w:szCs w:val="22"/>
        </w:rPr>
        <w:t xml:space="preserve"> were as follows:</w:t>
      </w:r>
    </w:p>
    <w:p w:rsidR="00615F7B" w:rsidRPr="0018253E" w:rsidRDefault="00615F7B" w:rsidP="00053F4E">
      <w:pPr>
        <w:tabs>
          <w:tab w:val="left" w:pos="540"/>
        </w:tabs>
        <w:spacing w:after="0" w:line="240" w:lineRule="atLeast"/>
        <w:ind w:right="-25"/>
        <w:jc w:val="both"/>
        <w:rPr>
          <w:rFonts w:ascii="Times New Roman" w:hAnsi="Times New Roman" w:cs="Times New Roman"/>
          <w:szCs w:val="22"/>
        </w:rPr>
      </w:pPr>
    </w:p>
    <w:tbl>
      <w:tblPr>
        <w:tblW w:w="16018" w:type="dxa"/>
        <w:tblInd w:w="-459" w:type="dxa"/>
        <w:tblLayout w:type="fixed"/>
        <w:tblLook w:val="01E0"/>
      </w:tblPr>
      <w:tblGrid>
        <w:gridCol w:w="1843"/>
        <w:gridCol w:w="1287"/>
        <w:gridCol w:w="1134"/>
        <w:gridCol w:w="804"/>
        <w:gridCol w:w="284"/>
        <w:gridCol w:w="1134"/>
        <w:gridCol w:w="1050"/>
        <w:gridCol w:w="238"/>
        <w:gridCol w:w="1120"/>
        <w:gridCol w:w="238"/>
        <w:gridCol w:w="855"/>
        <w:gridCol w:w="252"/>
        <w:gridCol w:w="1065"/>
        <w:gridCol w:w="236"/>
        <w:gridCol w:w="799"/>
        <w:gridCol w:w="236"/>
        <w:gridCol w:w="1138"/>
        <w:gridCol w:w="253"/>
        <w:gridCol w:w="799"/>
        <w:gridCol w:w="246"/>
        <w:gridCol w:w="1007"/>
      </w:tblGrid>
      <w:tr w:rsidR="00D653A7" w:rsidRPr="0018253E" w:rsidTr="00774F79">
        <w:tc>
          <w:tcPr>
            <w:tcW w:w="1843" w:type="dxa"/>
          </w:tcPr>
          <w:p w:rsidR="00D653A7" w:rsidRPr="0018253E" w:rsidRDefault="00D653A7" w:rsidP="00053F4E">
            <w:pPr>
              <w:spacing w:after="0" w:line="240" w:lineRule="atLeast"/>
              <w:ind w:right="-25"/>
              <w:rPr>
                <w:rFonts w:ascii="Times New Roman" w:hAnsi="Times New Roman" w:cs="Times New Roman"/>
                <w:sz w:val="18"/>
                <w:szCs w:val="18"/>
                <w:cs/>
              </w:rPr>
            </w:pPr>
          </w:p>
        </w:tc>
        <w:tc>
          <w:tcPr>
            <w:tcW w:w="14175" w:type="dxa"/>
            <w:gridSpan w:val="20"/>
          </w:tcPr>
          <w:p w:rsidR="00D653A7" w:rsidRPr="0018253E" w:rsidRDefault="00D653A7" w:rsidP="00053F4E">
            <w:pPr>
              <w:spacing w:after="0" w:line="240" w:lineRule="atLeast"/>
              <w:ind w:right="-25"/>
              <w:jc w:val="center"/>
              <w:rPr>
                <w:rFonts w:ascii="Times New Roman" w:hAnsi="Times New Roman" w:cs="Times New Roman"/>
                <w:sz w:val="18"/>
                <w:szCs w:val="18"/>
              </w:rPr>
            </w:pPr>
            <w:r w:rsidRPr="0018253E">
              <w:rPr>
                <w:rFonts w:ascii="Times New Roman" w:hAnsi="Times New Roman" w:cs="Times New Roman"/>
                <w:b/>
                <w:bCs/>
                <w:sz w:val="18"/>
                <w:szCs w:val="18"/>
              </w:rPr>
              <w:t>Separate financial statements</w:t>
            </w:r>
          </w:p>
        </w:tc>
      </w:tr>
      <w:tr w:rsidR="00D653A7" w:rsidRPr="0018253E" w:rsidTr="00774F79">
        <w:tc>
          <w:tcPr>
            <w:tcW w:w="1843" w:type="dxa"/>
          </w:tcPr>
          <w:p w:rsidR="00D653A7" w:rsidRPr="0018253E" w:rsidRDefault="00D653A7" w:rsidP="00053F4E">
            <w:pPr>
              <w:spacing w:after="0" w:line="240" w:lineRule="atLeast"/>
              <w:ind w:right="-25"/>
              <w:rPr>
                <w:rFonts w:ascii="Times New Roman" w:hAnsi="Times New Roman" w:cs="Times New Roman"/>
                <w:sz w:val="18"/>
                <w:szCs w:val="18"/>
                <w:cs/>
              </w:rPr>
            </w:pPr>
          </w:p>
        </w:tc>
        <w:tc>
          <w:tcPr>
            <w:tcW w:w="1287" w:type="dxa"/>
          </w:tcPr>
          <w:p w:rsidR="00D653A7" w:rsidRPr="0018253E" w:rsidRDefault="00D653A7" w:rsidP="00053F4E">
            <w:pPr>
              <w:spacing w:after="0" w:line="240" w:lineRule="atLeast"/>
              <w:ind w:right="-25"/>
              <w:jc w:val="center"/>
              <w:rPr>
                <w:rFonts w:ascii="Times New Roman" w:hAnsi="Times New Roman" w:cs="Times New Roman"/>
                <w:sz w:val="18"/>
                <w:szCs w:val="18"/>
              </w:rPr>
            </w:pPr>
          </w:p>
        </w:tc>
        <w:tc>
          <w:tcPr>
            <w:tcW w:w="1134" w:type="dxa"/>
          </w:tcPr>
          <w:p w:rsidR="00D653A7" w:rsidRPr="0018253E" w:rsidRDefault="00D653A7" w:rsidP="00053F4E">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 xml:space="preserve"> </w:t>
            </w:r>
          </w:p>
        </w:tc>
        <w:tc>
          <w:tcPr>
            <w:tcW w:w="2222" w:type="dxa"/>
            <w:gridSpan w:val="3"/>
          </w:tcPr>
          <w:p w:rsidR="00D653A7" w:rsidRPr="0018253E" w:rsidRDefault="00D653A7" w:rsidP="00053F4E">
            <w:pPr>
              <w:spacing w:after="0" w:line="240" w:lineRule="atLeast"/>
              <w:ind w:right="-25"/>
              <w:jc w:val="center"/>
              <w:rPr>
                <w:rFonts w:ascii="Times New Roman" w:hAnsi="Times New Roman" w:cs="Times New Roman"/>
                <w:sz w:val="18"/>
                <w:szCs w:val="18"/>
              </w:rPr>
            </w:pPr>
            <w:r w:rsidRPr="0018253E">
              <w:rPr>
                <w:rFonts w:ascii="Times New Roman" w:hAnsi="Times New Roman" w:cs="Times New Roman"/>
                <w:sz w:val="18"/>
                <w:szCs w:val="18"/>
              </w:rPr>
              <w:t>Ownership interest</w:t>
            </w:r>
          </w:p>
        </w:tc>
        <w:tc>
          <w:tcPr>
            <w:tcW w:w="2408" w:type="dxa"/>
            <w:gridSpan w:val="3"/>
          </w:tcPr>
          <w:p w:rsidR="00D653A7" w:rsidRPr="0018253E" w:rsidRDefault="00D653A7" w:rsidP="00053F4E">
            <w:pPr>
              <w:spacing w:after="0" w:line="240" w:lineRule="atLeast"/>
              <w:ind w:right="-25"/>
              <w:jc w:val="center"/>
              <w:rPr>
                <w:rFonts w:ascii="Times New Roman" w:hAnsi="Times New Roman" w:cs="Times New Roman"/>
                <w:sz w:val="18"/>
                <w:szCs w:val="18"/>
              </w:rPr>
            </w:pPr>
            <w:r w:rsidRPr="0018253E">
              <w:rPr>
                <w:rFonts w:ascii="Times New Roman" w:hAnsi="Times New Roman" w:cs="Times New Roman"/>
                <w:sz w:val="18"/>
                <w:szCs w:val="18"/>
              </w:rPr>
              <w:t>Paid-up capital</w:t>
            </w:r>
          </w:p>
        </w:tc>
        <w:tc>
          <w:tcPr>
            <w:tcW w:w="238" w:type="dxa"/>
          </w:tcPr>
          <w:p w:rsidR="00D653A7" w:rsidRPr="0018253E" w:rsidRDefault="00D653A7" w:rsidP="00053F4E">
            <w:pPr>
              <w:spacing w:after="0" w:line="240" w:lineRule="atLeast"/>
              <w:ind w:right="-25"/>
              <w:jc w:val="center"/>
              <w:rPr>
                <w:rFonts w:ascii="Times New Roman" w:hAnsi="Times New Roman" w:cs="Times New Roman"/>
                <w:sz w:val="18"/>
                <w:szCs w:val="18"/>
              </w:rPr>
            </w:pPr>
          </w:p>
        </w:tc>
        <w:tc>
          <w:tcPr>
            <w:tcW w:w="2172" w:type="dxa"/>
            <w:gridSpan w:val="3"/>
          </w:tcPr>
          <w:p w:rsidR="00D653A7" w:rsidRPr="0018253E" w:rsidRDefault="00D653A7" w:rsidP="00053F4E">
            <w:pPr>
              <w:spacing w:after="0" w:line="240" w:lineRule="atLeast"/>
              <w:ind w:right="-25"/>
              <w:jc w:val="center"/>
              <w:rPr>
                <w:rFonts w:ascii="Times New Roman" w:hAnsi="Times New Roman" w:cs="Times New Roman"/>
                <w:sz w:val="18"/>
                <w:szCs w:val="18"/>
              </w:rPr>
            </w:pPr>
            <w:r w:rsidRPr="0018253E">
              <w:rPr>
                <w:rFonts w:ascii="Times New Roman" w:hAnsi="Times New Roman" w:cs="Times New Roman"/>
                <w:sz w:val="18"/>
                <w:szCs w:val="18"/>
              </w:rPr>
              <w:t xml:space="preserve">Cost </w:t>
            </w:r>
          </w:p>
        </w:tc>
        <w:tc>
          <w:tcPr>
            <w:tcW w:w="236" w:type="dxa"/>
          </w:tcPr>
          <w:p w:rsidR="00D653A7" w:rsidRPr="0018253E" w:rsidRDefault="00D653A7" w:rsidP="00053F4E">
            <w:pPr>
              <w:spacing w:after="0" w:line="240" w:lineRule="atLeast"/>
              <w:ind w:right="-25"/>
              <w:jc w:val="center"/>
              <w:rPr>
                <w:rFonts w:ascii="Times New Roman" w:hAnsi="Times New Roman" w:cs="Times New Roman"/>
                <w:sz w:val="18"/>
                <w:szCs w:val="18"/>
              </w:rPr>
            </w:pPr>
          </w:p>
        </w:tc>
        <w:tc>
          <w:tcPr>
            <w:tcW w:w="2173" w:type="dxa"/>
            <w:gridSpan w:val="3"/>
          </w:tcPr>
          <w:p w:rsidR="00D653A7" w:rsidRPr="0018253E" w:rsidRDefault="00D653A7" w:rsidP="00053F4E">
            <w:pPr>
              <w:spacing w:after="0" w:line="240" w:lineRule="atLeast"/>
              <w:ind w:right="-25"/>
              <w:jc w:val="center"/>
              <w:rPr>
                <w:rFonts w:ascii="Times New Roman" w:hAnsi="Times New Roman" w:cs="Times New Roman"/>
                <w:sz w:val="18"/>
                <w:szCs w:val="18"/>
              </w:rPr>
            </w:pPr>
            <w:r w:rsidRPr="0018253E">
              <w:rPr>
                <w:rFonts w:ascii="Times New Roman" w:hAnsi="Times New Roman" w:cs="Times New Roman"/>
                <w:sz w:val="18"/>
                <w:szCs w:val="18"/>
              </w:rPr>
              <w:t>Impairment</w:t>
            </w:r>
          </w:p>
        </w:tc>
        <w:tc>
          <w:tcPr>
            <w:tcW w:w="253" w:type="dxa"/>
          </w:tcPr>
          <w:p w:rsidR="00D653A7" w:rsidRPr="0018253E" w:rsidRDefault="00D653A7" w:rsidP="00053F4E">
            <w:pPr>
              <w:spacing w:after="0" w:line="240" w:lineRule="atLeast"/>
              <w:ind w:right="-25"/>
              <w:jc w:val="center"/>
              <w:rPr>
                <w:rFonts w:ascii="Times New Roman" w:hAnsi="Times New Roman" w:cs="Times New Roman"/>
                <w:sz w:val="18"/>
                <w:szCs w:val="18"/>
              </w:rPr>
            </w:pPr>
          </w:p>
        </w:tc>
        <w:tc>
          <w:tcPr>
            <w:tcW w:w="2052" w:type="dxa"/>
            <w:gridSpan w:val="3"/>
          </w:tcPr>
          <w:p w:rsidR="00D653A7" w:rsidRPr="0018253E" w:rsidRDefault="00D653A7" w:rsidP="00053F4E">
            <w:pPr>
              <w:spacing w:after="0" w:line="240" w:lineRule="atLeast"/>
              <w:ind w:right="-25"/>
              <w:jc w:val="center"/>
              <w:rPr>
                <w:rFonts w:ascii="Times New Roman" w:hAnsi="Times New Roman" w:cs="Times New Roman"/>
                <w:sz w:val="18"/>
                <w:szCs w:val="18"/>
              </w:rPr>
            </w:pPr>
            <w:r w:rsidRPr="0018253E">
              <w:rPr>
                <w:rFonts w:ascii="Times New Roman" w:hAnsi="Times New Roman" w:cs="Times New Roman"/>
                <w:sz w:val="18"/>
                <w:szCs w:val="18"/>
              </w:rPr>
              <w:t>At cost, net</w:t>
            </w:r>
          </w:p>
        </w:tc>
      </w:tr>
      <w:tr w:rsidR="00500A5A" w:rsidRPr="0018253E" w:rsidTr="00774F79">
        <w:tc>
          <w:tcPr>
            <w:tcW w:w="1843" w:type="dxa"/>
          </w:tcPr>
          <w:p w:rsidR="00500A5A" w:rsidRPr="0018253E" w:rsidRDefault="00500A5A" w:rsidP="00053F4E">
            <w:pPr>
              <w:spacing w:after="0" w:line="240" w:lineRule="atLeast"/>
              <w:ind w:right="-25"/>
              <w:rPr>
                <w:rFonts w:ascii="Times New Roman" w:hAnsi="Times New Roman" w:cs="Times New Roman"/>
                <w:sz w:val="18"/>
                <w:szCs w:val="18"/>
                <w:cs/>
              </w:rPr>
            </w:pPr>
          </w:p>
        </w:tc>
        <w:tc>
          <w:tcPr>
            <w:tcW w:w="1287" w:type="dxa"/>
          </w:tcPr>
          <w:p w:rsidR="00500A5A" w:rsidRPr="0018253E" w:rsidRDefault="00500A5A" w:rsidP="00053F4E">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Type of</w:t>
            </w:r>
          </w:p>
          <w:p w:rsidR="00500A5A" w:rsidRPr="0018253E" w:rsidRDefault="00500A5A" w:rsidP="00053F4E">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business</w:t>
            </w:r>
          </w:p>
        </w:tc>
        <w:tc>
          <w:tcPr>
            <w:tcW w:w="1134" w:type="dxa"/>
          </w:tcPr>
          <w:p w:rsidR="00500A5A" w:rsidRPr="0018253E" w:rsidRDefault="00500A5A" w:rsidP="00053F4E">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Country of</w:t>
            </w:r>
          </w:p>
          <w:p w:rsidR="00500A5A" w:rsidRPr="0018253E" w:rsidRDefault="00500A5A" w:rsidP="00053F4E">
            <w:pPr>
              <w:spacing w:after="0" w:line="240" w:lineRule="atLeast"/>
              <w:ind w:left="-53" w:right="-25"/>
              <w:rPr>
                <w:rFonts w:ascii="Times New Roman" w:hAnsi="Times New Roman" w:cs="Times New Roman"/>
                <w:sz w:val="18"/>
                <w:szCs w:val="18"/>
              </w:rPr>
            </w:pPr>
            <w:r w:rsidRPr="0018253E">
              <w:rPr>
                <w:rFonts w:ascii="Times New Roman" w:hAnsi="Times New Roman" w:cs="Times New Roman"/>
                <w:sz w:val="18"/>
                <w:szCs w:val="18"/>
              </w:rPr>
              <w:t>incorporation</w:t>
            </w:r>
          </w:p>
        </w:tc>
        <w:tc>
          <w:tcPr>
            <w:tcW w:w="804" w:type="dxa"/>
          </w:tcPr>
          <w:p w:rsidR="00500A5A" w:rsidRPr="0018253E" w:rsidRDefault="00500A5A" w:rsidP="00053F4E">
            <w:pPr>
              <w:spacing w:after="0" w:line="240" w:lineRule="atLeast"/>
              <w:ind w:left="-96" w:right="-25"/>
              <w:jc w:val="center"/>
              <w:rPr>
                <w:rFonts w:ascii="Times New Roman" w:hAnsi="Times New Roman" w:cs="Times New Roman"/>
                <w:sz w:val="18"/>
                <w:szCs w:val="18"/>
              </w:rPr>
            </w:pPr>
            <w:r w:rsidRPr="0018253E">
              <w:rPr>
                <w:rFonts w:ascii="Times New Roman" w:hAnsi="Times New Roman" w:cs="Times New Roman"/>
                <w:sz w:val="18"/>
                <w:szCs w:val="18"/>
              </w:rPr>
              <w:t>31 March 2021</w:t>
            </w:r>
          </w:p>
        </w:tc>
        <w:tc>
          <w:tcPr>
            <w:tcW w:w="284"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134" w:type="dxa"/>
          </w:tcPr>
          <w:p w:rsidR="00500A5A" w:rsidRPr="0018253E" w:rsidRDefault="00500A5A" w:rsidP="00922C21">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31 December 2020</w:t>
            </w:r>
          </w:p>
        </w:tc>
        <w:tc>
          <w:tcPr>
            <w:tcW w:w="1050" w:type="dxa"/>
          </w:tcPr>
          <w:p w:rsidR="00500A5A" w:rsidRPr="0018253E" w:rsidRDefault="00500A5A" w:rsidP="00CA7109">
            <w:pPr>
              <w:spacing w:after="0" w:line="240" w:lineRule="atLeast"/>
              <w:ind w:left="-96" w:right="-25"/>
              <w:jc w:val="center"/>
              <w:rPr>
                <w:rFonts w:ascii="Times New Roman" w:hAnsi="Times New Roman" w:cs="Times New Roman"/>
                <w:sz w:val="18"/>
                <w:szCs w:val="18"/>
              </w:rPr>
            </w:pPr>
            <w:r w:rsidRPr="0018253E">
              <w:rPr>
                <w:rFonts w:ascii="Times New Roman" w:hAnsi="Times New Roman" w:cs="Times New Roman"/>
                <w:sz w:val="18"/>
                <w:szCs w:val="18"/>
              </w:rPr>
              <w:t>31 March 2021</w:t>
            </w:r>
          </w:p>
        </w:tc>
        <w:tc>
          <w:tcPr>
            <w:tcW w:w="238" w:type="dxa"/>
          </w:tcPr>
          <w:p w:rsidR="00500A5A" w:rsidRPr="0018253E" w:rsidRDefault="00500A5A" w:rsidP="00CA7109">
            <w:pPr>
              <w:spacing w:after="0" w:line="240" w:lineRule="atLeast"/>
              <w:ind w:right="-25"/>
              <w:jc w:val="center"/>
              <w:rPr>
                <w:rFonts w:ascii="Times New Roman" w:hAnsi="Times New Roman" w:cs="Times New Roman"/>
                <w:sz w:val="18"/>
                <w:szCs w:val="18"/>
              </w:rPr>
            </w:pPr>
          </w:p>
        </w:tc>
        <w:tc>
          <w:tcPr>
            <w:tcW w:w="1120" w:type="dxa"/>
          </w:tcPr>
          <w:p w:rsidR="00500A5A" w:rsidRPr="0018253E" w:rsidRDefault="00500A5A" w:rsidP="00CA7109">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31 December 2020</w:t>
            </w:r>
          </w:p>
        </w:tc>
        <w:tc>
          <w:tcPr>
            <w:tcW w:w="238"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855" w:type="dxa"/>
          </w:tcPr>
          <w:p w:rsidR="00500A5A" w:rsidRPr="0018253E" w:rsidRDefault="00500A5A" w:rsidP="00CA7109">
            <w:pPr>
              <w:spacing w:after="0" w:line="240" w:lineRule="atLeast"/>
              <w:ind w:left="-96" w:right="-25"/>
              <w:jc w:val="center"/>
              <w:rPr>
                <w:rFonts w:ascii="Times New Roman" w:hAnsi="Times New Roman" w:cs="Times New Roman"/>
                <w:sz w:val="18"/>
                <w:szCs w:val="18"/>
              </w:rPr>
            </w:pPr>
            <w:r w:rsidRPr="0018253E">
              <w:rPr>
                <w:rFonts w:ascii="Times New Roman" w:hAnsi="Times New Roman" w:cs="Times New Roman"/>
                <w:sz w:val="18"/>
                <w:szCs w:val="18"/>
              </w:rPr>
              <w:t>31 March 2021</w:t>
            </w:r>
          </w:p>
        </w:tc>
        <w:tc>
          <w:tcPr>
            <w:tcW w:w="252" w:type="dxa"/>
          </w:tcPr>
          <w:p w:rsidR="00500A5A" w:rsidRPr="0018253E" w:rsidRDefault="00500A5A" w:rsidP="00CA7109">
            <w:pPr>
              <w:spacing w:after="0" w:line="240" w:lineRule="atLeast"/>
              <w:ind w:right="-25"/>
              <w:jc w:val="center"/>
              <w:rPr>
                <w:rFonts w:ascii="Times New Roman" w:hAnsi="Times New Roman" w:cs="Times New Roman"/>
                <w:sz w:val="18"/>
                <w:szCs w:val="18"/>
              </w:rPr>
            </w:pPr>
          </w:p>
        </w:tc>
        <w:tc>
          <w:tcPr>
            <w:tcW w:w="1065" w:type="dxa"/>
          </w:tcPr>
          <w:p w:rsidR="00500A5A" w:rsidRPr="0018253E" w:rsidRDefault="00500A5A" w:rsidP="00CA7109">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31 December 2020</w:t>
            </w:r>
          </w:p>
        </w:tc>
        <w:tc>
          <w:tcPr>
            <w:tcW w:w="236"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CA7109">
            <w:pPr>
              <w:spacing w:after="0" w:line="240" w:lineRule="atLeast"/>
              <w:ind w:left="-96" w:right="-25"/>
              <w:jc w:val="center"/>
              <w:rPr>
                <w:rFonts w:ascii="Times New Roman" w:hAnsi="Times New Roman" w:cs="Times New Roman"/>
                <w:sz w:val="18"/>
                <w:szCs w:val="18"/>
              </w:rPr>
            </w:pPr>
            <w:r w:rsidRPr="0018253E">
              <w:rPr>
                <w:rFonts w:ascii="Times New Roman" w:hAnsi="Times New Roman" w:cs="Times New Roman"/>
                <w:sz w:val="18"/>
                <w:szCs w:val="18"/>
              </w:rPr>
              <w:t>31 March 2021</w:t>
            </w:r>
          </w:p>
        </w:tc>
        <w:tc>
          <w:tcPr>
            <w:tcW w:w="236" w:type="dxa"/>
          </w:tcPr>
          <w:p w:rsidR="00500A5A" w:rsidRPr="0018253E" w:rsidRDefault="00500A5A" w:rsidP="00CA7109">
            <w:pPr>
              <w:spacing w:after="0" w:line="240" w:lineRule="atLeast"/>
              <w:ind w:right="-25"/>
              <w:jc w:val="center"/>
              <w:rPr>
                <w:rFonts w:ascii="Times New Roman" w:hAnsi="Times New Roman" w:cs="Times New Roman"/>
                <w:sz w:val="18"/>
                <w:szCs w:val="18"/>
              </w:rPr>
            </w:pPr>
          </w:p>
        </w:tc>
        <w:tc>
          <w:tcPr>
            <w:tcW w:w="1138" w:type="dxa"/>
          </w:tcPr>
          <w:p w:rsidR="00500A5A" w:rsidRPr="0018253E" w:rsidRDefault="00500A5A" w:rsidP="00CA7109">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31 December 2020</w:t>
            </w:r>
          </w:p>
        </w:tc>
        <w:tc>
          <w:tcPr>
            <w:tcW w:w="253"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CA7109">
            <w:pPr>
              <w:spacing w:after="0" w:line="240" w:lineRule="atLeast"/>
              <w:ind w:left="-96" w:right="-25"/>
              <w:jc w:val="center"/>
              <w:rPr>
                <w:rFonts w:ascii="Times New Roman" w:hAnsi="Times New Roman" w:cs="Times New Roman"/>
                <w:sz w:val="18"/>
                <w:szCs w:val="18"/>
              </w:rPr>
            </w:pPr>
            <w:r w:rsidRPr="0018253E">
              <w:rPr>
                <w:rFonts w:ascii="Times New Roman" w:hAnsi="Times New Roman" w:cs="Times New Roman"/>
                <w:sz w:val="18"/>
                <w:szCs w:val="18"/>
              </w:rPr>
              <w:t>31 March 2021</w:t>
            </w:r>
          </w:p>
        </w:tc>
        <w:tc>
          <w:tcPr>
            <w:tcW w:w="246" w:type="dxa"/>
          </w:tcPr>
          <w:p w:rsidR="00500A5A" w:rsidRPr="0018253E" w:rsidRDefault="00500A5A" w:rsidP="00CA7109">
            <w:pPr>
              <w:spacing w:after="0" w:line="240" w:lineRule="atLeast"/>
              <w:ind w:right="-25"/>
              <w:jc w:val="center"/>
              <w:rPr>
                <w:rFonts w:ascii="Times New Roman" w:hAnsi="Times New Roman" w:cs="Times New Roman"/>
                <w:sz w:val="18"/>
                <w:szCs w:val="18"/>
              </w:rPr>
            </w:pPr>
          </w:p>
        </w:tc>
        <w:tc>
          <w:tcPr>
            <w:tcW w:w="1007" w:type="dxa"/>
          </w:tcPr>
          <w:p w:rsidR="00500A5A" w:rsidRPr="0018253E" w:rsidRDefault="00500A5A" w:rsidP="00915947">
            <w:pPr>
              <w:spacing w:after="0" w:line="240" w:lineRule="atLeast"/>
              <w:ind w:left="-162" w:right="-108"/>
              <w:jc w:val="center"/>
              <w:rPr>
                <w:rFonts w:ascii="Times New Roman" w:hAnsi="Times New Roman" w:cs="Times New Roman"/>
                <w:sz w:val="18"/>
                <w:szCs w:val="18"/>
              </w:rPr>
            </w:pPr>
            <w:r w:rsidRPr="0018253E">
              <w:rPr>
                <w:rFonts w:ascii="Times New Roman" w:hAnsi="Times New Roman" w:cs="Times New Roman"/>
                <w:sz w:val="18"/>
                <w:szCs w:val="18"/>
              </w:rPr>
              <w:t>31 December 2020</w:t>
            </w:r>
          </w:p>
        </w:tc>
      </w:tr>
      <w:tr w:rsidR="00500A5A" w:rsidRPr="0018253E" w:rsidTr="00774F79">
        <w:tc>
          <w:tcPr>
            <w:tcW w:w="1843" w:type="dxa"/>
          </w:tcPr>
          <w:p w:rsidR="00500A5A" w:rsidRPr="0018253E" w:rsidRDefault="00500A5A" w:rsidP="00053F4E">
            <w:pPr>
              <w:spacing w:after="0" w:line="240" w:lineRule="atLeast"/>
              <w:ind w:right="-25"/>
              <w:rPr>
                <w:rFonts w:ascii="Times New Roman" w:hAnsi="Times New Roman" w:cs="Times New Roman"/>
                <w:sz w:val="18"/>
                <w:szCs w:val="18"/>
                <w:cs/>
              </w:rPr>
            </w:pPr>
          </w:p>
        </w:tc>
        <w:tc>
          <w:tcPr>
            <w:tcW w:w="1287" w:type="dxa"/>
          </w:tcPr>
          <w:p w:rsidR="00500A5A" w:rsidRPr="0018253E" w:rsidRDefault="00500A5A" w:rsidP="00053F4E">
            <w:pPr>
              <w:spacing w:after="0" w:line="240" w:lineRule="atLeast"/>
              <w:ind w:right="-25"/>
              <w:rPr>
                <w:rFonts w:ascii="Times New Roman" w:hAnsi="Times New Roman" w:cs="Times New Roman"/>
                <w:sz w:val="18"/>
                <w:szCs w:val="18"/>
              </w:rPr>
            </w:pPr>
          </w:p>
        </w:tc>
        <w:tc>
          <w:tcPr>
            <w:tcW w:w="1134" w:type="dxa"/>
          </w:tcPr>
          <w:p w:rsidR="00500A5A" w:rsidRPr="0018253E" w:rsidRDefault="00500A5A" w:rsidP="00053F4E">
            <w:pPr>
              <w:spacing w:after="0" w:line="240" w:lineRule="atLeast"/>
              <w:ind w:right="-25"/>
              <w:rPr>
                <w:rFonts w:ascii="Times New Roman" w:hAnsi="Times New Roman" w:cs="Times New Roman"/>
                <w:sz w:val="18"/>
                <w:szCs w:val="18"/>
              </w:rPr>
            </w:pPr>
          </w:p>
        </w:tc>
        <w:tc>
          <w:tcPr>
            <w:tcW w:w="2222" w:type="dxa"/>
            <w:gridSpan w:val="3"/>
          </w:tcPr>
          <w:p w:rsidR="00500A5A" w:rsidRPr="0018253E" w:rsidRDefault="00500A5A" w:rsidP="00053F4E">
            <w:pPr>
              <w:spacing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i/>
                <w:iCs/>
                <w:sz w:val="18"/>
                <w:szCs w:val="18"/>
                <w:cs/>
              </w:rPr>
              <w:t>(</w:t>
            </w:r>
            <w:r w:rsidRPr="0018253E">
              <w:rPr>
                <w:rFonts w:ascii="Times New Roman" w:hAnsi="Times New Roman" w:cs="Times New Roman"/>
                <w:i/>
                <w:iCs/>
                <w:sz w:val="18"/>
                <w:szCs w:val="18"/>
              </w:rPr>
              <w:t>%</w:t>
            </w:r>
            <w:r w:rsidRPr="0018253E">
              <w:rPr>
                <w:rFonts w:ascii="Times New Roman" w:hAnsi="Times New Roman" w:cs="Times New Roman"/>
                <w:i/>
                <w:iCs/>
                <w:sz w:val="18"/>
                <w:szCs w:val="18"/>
                <w:cs/>
              </w:rPr>
              <w:t>)</w:t>
            </w:r>
          </w:p>
        </w:tc>
        <w:tc>
          <w:tcPr>
            <w:tcW w:w="9532" w:type="dxa"/>
            <w:gridSpan w:val="15"/>
          </w:tcPr>
          <w:p w:rsidR="00500A5A" w:rsidRPr="0018253E" w:rsidRDefault="00500A5A" w:rsidP="00053F4E">
            <w:pPr>
              <w:spacing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i/>
                <w:iCs/>
                <w:sz w:val="18"/>
                <w:szCs w:val="18"/>
                <w:cs/>
              </w:rPr>
              <w:t>(</w:t>
            </w:r>
            <w:r w:rsidRPr="0018253E">
              <w:rPr>
                <w:rFonts w:ascii="Times New Roman" w:hAnsi="Times New Roman" w:cs="Times New Roman"/>
                <w:i/>
                <w:iCs/>
                <w:sz w:val="18"/>
                <w:szCs w:val="18"/>
              </w:rPr>
              <w:t>in thousand Baht</w:t>
            </w:r>
            <w:r w:rsidRPr="0018253E">
              <w:rPr>
                <w:rFonts w:ascii="Times New Roman" w:hAnsi="Times New Roman" w:cs="Times New Roman"/>
                <w:i/>
                <w:iCs/>
                <w:sz w:val="18"/>
                <w:szCs w:val="18"/>
                <w:cs/>
              </w:rPr>
              <w:t>)</w:t>
            </w:r>
          </w:p>
        </w:tc>
      </w:tr>
      <w:tr w:rsidR="00500A5A" w:rsidRPr="0018253E" w:rsidTr="00774F79">
        <w:tc>
          <w:tcPr>
            <w:tcW w:w="1843" w:type="dxa"/>
          </w:tcPr>
          <w:p w:rsidR="00500A5A" w:rsidRPr="0018253E" w:rsidRDefault="00500A5A" w:rsidP="00053F4E">
            <w:pPr>
              <w:spacing w:after="0" w:line="240" w:lineRule="atLeast"/>
              <w:ind w:right="-25"/>
              <w:rPr>
                <w:rFonts w:ascii="Times New Roman" w:hAnsi="Times New Roman" w:cs="Times New Roman"/>
                <w:sz w:val="18"/>
                <w:szCs w:val="18"/>
                <w:cs/>
              </w:rPr>
            </w:pPr>
            <w:r w:rsidRPr="0018253E">
              <w:rPr>
                <w:rFonts w:ascii="Times New Roman" w:hAnsi="Times New Roman" w:cs="Times New Roman"/>
                <w:b/>
                <w:bCs/>
                <w:i/>
                <w:iCs/>
                <w:sz w:val="18"/>
                <w:szCs w:val="18"/>
              </w:rPr>
              <w:t>Subsidiaries</w:t>
            </w:r>
          </w:p>
        </w:tc>
        <w:tc>
          <w:tcPr>
            <w:tcW w:w="1287" w:type="dxa"/>
          </w:tcPr>
          <w:p w:rsidR="00500A5A" w:rsidRPr="0018253E" w:rsidRDefault="00500A5A" w:rsidP="00053F4E">
            <w:pPr>
              <w:spacing w:after="0" w:line="240" w:lineRule="atLeast"/>
              <w:ind w:right="-25"/>
              <w:rPr>
                <w:rFonts w:ascii="Times New Roman" w:hAnsi="Times New Roman" w:cs="Times New Roman"/>
                <w:sz w:val="18"/>
                <w:szCs w:val="18"/>
              </w:rPr>
            </w:pPr>
          </w:p>
        </w:tc>
        <w:tc>
          <w:tcPr>
            <w:tcW w:w="1134" w:type="dxa"/>
          </w:tcPr>
          <w:p w:rsidR="00500A5A" w:rsidRPr="0018253E" w:rsidRDefault="00500A5A" w:rsidP="00053F4E">
            <w:pPr>
              <w:spacing w:after="0" w:line="240" w:lineRule="atLeast"/>
              <w:ind w:right="-25"/>
              <w:rPr>
                <w:rFonts w:ascii="Times New Roman" w:hAnsi="Times New Roman" w:cs="Times New Roman"/>
                <w:sz w:val="18"/>
                <w:szCs w:val="18"/>
              </w:rPr>
            </w:pPr>
          </w:p>
        </w:tc>
        <w:tc>
          <w:tcPr>
            <w:tcW w:w="804" w:type="dxa"/>
          </w:tcPr>
          <w:p w:rsidR="00500A5A" w:rsidRPr="0018253E" w:rsidRDefault="00500A5A" w:rsidP="00053F4E">
            <w:pPr>
              <w:spacing w:after="0" w:line="240" w:lineRule="atLeast"/>
              <w:ind w:left="-96" w:right="-25"/>
              <w:jc w:val="center"/>
              <w:rPr>
                <w:rFonts w:ascii="Times New Roman" w:hAnsi="Times New Roman" w:cs="Times New Roman"/>
                <w:sz w:val="18"/>
                <w:szCs w:val="18"/>
              </w:rPr>
            </w:pPr>
          </w:p>
        </w:tc>
        <w:tc>
          <w:tcPr>
            <w:tcW w:w="284"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134"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p>
        </w:tc>
        <w:tc>
          <w:tcPr>
            <w:tcW w:w="1050" w:type="dxa"/>
          </w:tcPr>
          <w:p w:rsidR="00500A5A" w:rsidRPr="0018253E" w:rsidRDefault="00500A5A" w:rsidP="00053F4E">
            <w:pPr>
              <w:spacing w:after="0" w:line="240" w:lineRule="atLeast"/>
              <w:ind w:left="-96" w:right="-25"/>
              <w:jc w:val="center"/>
              <w:rPr>
                <w:rFonts w:ascii="Times New Roman" w:hAnsi="Times New Roman" w:cs="Times New Roman"/>
                <w:sz w:val="18"/>
                <w:szCs w:val="18"/>
              </w:rPr>
            </w:pPr>
          </w:p>
        </w:tc>
        <w:tc>
          <w:tcPr>
            <w:tcW w:w="238"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120"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p>
        </w:tc>
        <w:tc>
          <w:tcPr>
            <w:tcW w:w="238"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855" w:type="dxa"/>
          </w:tcPr>
          <w:p w:rsidR="00500A5A" w:rsidRPr="0018253E" w:rsidRDefault="00500A5A" w:rsidP="00053F4E">
            <w:pPr>
              <w:spacing w:after="0" w:line="240" w:lineRule="atLeast"/>
              <w:ind w:left="-96" w:right="-25"/>
              <w:jc w:val="center"/>
              <w:rPr>
                <w:rFonts w:ascii="Times New Roman" w:hAnsi="Times New Roman" w:cs="Times New Roman"/>
                <w:sz w:val="18"/>
                <w:szCs w:val="18"/>
              </w:rPr>
            </w:pPr>
          </w:p>
        </w:tc>
        <w:tc>
          <w:tcPr>
            <w:tcW w:w="252"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065"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p>
        </w:tc>
        <w:tc>
          <w:tcPr>
            <w:tcW w:w="236"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053F4E">
            <w:pPr>
              <w:spacing w:after="0" w:line="240" w:lineRule="atLeast"/>
              <w:ind w:left="-96" w:right="-25"/>
              <w:jc w:val="center"/>
              <w:rPr>
                <w:rFonts w:ascii="Times New Roman" w:hAnsi="Times New Roman" w:cs="Times New Roman"/>
                <w:sz w:val="18"/>
                <w:szCs w:val="18"/>
              </w:rPr>
            </w:pPr>
          </w:p>
        </w:tc>
        <w:tc>
          <w:tcPr>
            <w:tcW w:w="236"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138"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p>
        </w:tc>
        <w:tc>
          <w:tcPr>
            <w:tcW w:w="253"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053F4E">
            <w:pPr>
              <w:spacing w:after="0" w:line="240" w:lineRule="atLeast"/>
              <w:ind w:left="-96" w:right="-25"/>
              <w:jc w:val="center"/>
              <w:rPr>
                <w:rFonts w:ascii="Times New Roman" w:hAnsi="Times New Roman" w:cs="Times New Roman"/>
                <w:sz w:val="18"/>
                <w:szCs w:val="18"/>
              </w:rPr>
            </w:pPr>
          </w:p>
        </w:tc>
        <w:tc>
          <w:tcPr>
            <w:tcW w:w="246"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007"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p>
        </w:tc>
      </w:tr>
      <w:tr w:rsidR="00500A5A" w:rsidRPr="0018253E" w:rsidTr="00774F79">
        <w:tc>
          <w:tcPr>
            <w:tcW w:w="1843" w:type="dxa"/>
          </w:tcPr>
          <w:p w:rsidR="00500A5A" w:rsidRPr="0018253E" w:rsidRDefault="00500A5A" w:rsidP="00053F4E">
            <w:pPr>
              <w:tabs>
                <w:tab w:val="left" w:pos="162"/>
              </w:tabs>
              <w:spacing w:after="0" w:line="240" w:lineRule="atLeast"/>
              <w:ind w:right="-25"/>
              <w:rPr>
                <w:rFonts w:ascii="Times New Roman" w:hAnsi="Times New Roman" w:cs="Times New Roman"/>
                <w:sz w:val="18"/>
                <w:szCs w:val="18"/>
                <w:cs/>
              </w:rPr>
            </w:pPr>
            <w:r w:rsidRPr="0018253E">
              <w:rPr>
                <w:rFonts w:ascii="Times New Roman" w:hAnsi="Times New Roman" w:cs="Times New Roman"/>
                <w:sz w:val="18"/>
                <w:szCs w:val="18"/>
              </w:rPr>
              <w:t>Sathaporn Tanapat</w:t>
            </w:r>
            <w:r w:rsidRPr="0018253E">
              <w:rPr>
                <w:rFonts w:ascii="Times New Roman" w:hAnsi="Times New Roman" w:cs="Times New Roman"/>
                <w:sz w:val="18"/>
                <w:szCs w:val="18"/>
                <w:cs/>
              </w:rPr>
              <w:br/>
            </w:r>
            <w:r w:rsidRPr="0018253E">
              <w:rPr>
                <w:rFonts w:ascii="Times New Roman" w:hAnsi="Times New Roman" w:cs="Times New Roman"/>
                <w:sz w:val="18"/>
                <w:szCs w:val="18"/>
                <w:cs/>
              </w:rPr>
              <w:tab/>
            </w:r>
            <w:r w:rsidRPr="0018253E">
              <w:rPr>
                <w:rFonts w:ascii="Times New Roman" w:hAnsi="Times New Roman" w:cs="Times New Roman"/>
                <w:sz w:val="18"/>
                <w:szCs w:val="18"/>
              </w:rPr>
              <w:t>Co., Ltd.</w:t>
            </w:r>
          </w:p>
        </w:tc>
        <w:tc>
          <w:tcPr>
            <w:tcW w:w="1287" w:type="dxa"/>
          </w:tcPr>
          <w:p w:rsidR="00500A5A" w:rsidRPr="0018253E" w:rsidRDefault="00500A5A" w:rsidP="00053F4E">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Transportation</w:t>
            </w:r>
          </w:p>
        </w:tc>
        <w:tc>
          <w:tcPr>
            <w:tcW w:w="1134" w:type="dxa"/>
          </w:tcPr>
          <w:p w:rsidR="00500A5A" w:rsidRPr="0018253E" w:rsidRDefault="00500A5A" w:rsidP="00053F4E">
            <w:pPr>
              <w:spacing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Thailand</w:t>
            </w:r>
          </w:p>
        </w:tc>
        <w:tc>
          <w:tcPr>
            <w:tcW w:w="804" w:type="dxa"/>
          </w:tcPr>
          <w:p w:rsidR="00500A5A" w:rsidRPr="0018253E" w:rsidRDefault="00500A5A" w:rsidP="0033711D">
            <w:pPr>
              <w:spacing w:after="0" w:line="240" w:lineRule="atLeast"/>
              <w:ind w:left="-96" w:right="-73"/>
              <w:jc w:val="center"/>
              <w:rPr>
                <w:rFonts w:ascii="Times New Roman" w:hAnsi="Times New Roman" w:cs="Times New Roman"/>
                <w:sz w:val="18"/>
                <w:szCs w:val="18"/>
              </w:rPr>
            </w:pPr>
            <w:r w:rsidRPr="0018253E">
              <w:rPr>
                <w:rFonts w:ascii="Times New Roman" w:hAnsi="Times New Roman" w:cs="Times New Roman"/>
                <w:sz w:val="18"/>
                <w:szCs w:val="18"/>
              </w:rPr>
              <w:t>99.99</w:t>
            </w:r>
          </w:p>
        </w:tc>
        <w:tc>
          <w:tcPr>
            <w:tcW w:w="284"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134"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99.99</w:t>
            </w:r>
          </w:p>
        </w:tc>
        <w:tc>
          <w:tcPr>
            <w:tcW w:w="1050"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4,000</w:t>
            </w:r>
          </w:p>
        </w:tc>
        <w:tc>
          <w:tcPr>
            <w:tcW w:w="238"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120"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4,000</w:t>
            </w:r>
          </w:p>
        </w:tc>
        <w:tc>
          <w:tcPr>
            <w:tcW w:w="238"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855" w:type="dxa"/>
          </w:tcPr>
          <w:p w:rsidR="00500A5A" w:rsidRPr="0018253E" w:rsidRDefault="00500A5A" w:rsidP="008F6C43">
            <w:pPr>
              <w:tabs>
                <w:tab w:val="decimal" w:pos="608"/>
              </w:tabs>
              <w:spacing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4,000</w:t>
            </w:r>
          </w:p>
        </w:tc>
        <w:tc>
          <w:tcPr>
            <w:tcW w:w="252"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065" w:type="dxa"/>
          </w:tcPr>
          <w:p w:rsidR="00500A5A" w:rsidRPr="0018253E" w:rsidRDefault="00500A5A" w:rsidP="008F6C43">
            <w:pPr>
              <w:tabs>
                <w:tab w:val="decimal" w:pos="705"/>
              </w:tabs>
              <w:spacing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4,000</w:t>
            </w:r>
          </w:p>
        </w:tc>
        <w:tc>
          <w:tcPr>
            <w:tcW w:w="236"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36"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138" w:type="dxa"/>
          </w:tcPr>
          <w:p w:rsidR="00500A5A" w:rsidRPr="0018253E" w:rsidRDefault="00500A5A" w:rsidP="00053F4E">
            <w:pPr>
              <w:spacing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53"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301723">
            <w:pPr>
              <w:spacing w:after="0" w:line="240" w:lineRule="atLeast"/>
              <w:ind w:left="-109" w:right="-85"/>
              <w:jc w:val="center"/>
              <w:rPr>
                <w:rFonts w:ascii="Times New Roman" w:hAnsi="Times New Roman" w:cs="Times New Roman"/>
                <w:sz w:val="18"/>
                <w:szCs w:val="18"/>
              </w:rPr>
            </w:pPr>
            <w:r w:rsidRPr="0018253E">
              <w:rPr>
                <w:rFonts w:ascii="Times New Roman" w:hAnsi="Times New Roman" w:cs="Times New Roman"/>
                <w:sz w:val="18"/>
                <w:szCs w:val="18"/>
              </w:rPr>
              <w:t>4,000</w:t>
            </w:r>
          </w:p>
        </w:tc>
        <w:tc>
          <w:tcPr>
            <w:tcW w:w="246" w:type="dxa"/>
          </w:tcPr>
          <w:p w:rsidR="00500A5A" w:rsidRPr="0018253E" w:rsidRDefault="00500A5A" w:rsidP="00053F4E">
            <w:pPr>
              <w:spacing w:after="0" w:line="240" w:lineRule="atLeast"/>
              <w:ind w:right="-25"/>
              <w:jc w:val="center"/>
              <w:rPr>
                <w:rFonts w:ascii="Times New Roman" w:hAnsi="Times New Roman" w:cs="Times New Roman"/>
                <w:sz w:val="18"/>
                <w:szCs w:val="18"/>
              </w:rPr>
            </w:pPr>
          </w:p>
        </w:tc>
        <w:tc>
          <w:tcPr>
            <w:tcW w:w="1007" w:type="dxa"/>
          </w:tcPr>
          <w:p w:rsidR="00500A5A" w:rsidRPr="0018253E" w:rsidRDefault="00500A5A" w:rsidP="00915947">
            <w:pPr>
              <w:tabs>
                <w:tab w:val="decimal" w:pos="616"/>
              </w:tabs>
              <w:spacing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4,000</w:t>
            </w:r>
          </w:p>
        </w:tc>
      </w:tr>
      <w:tr w:rsidR="00500A5A" w:rsidRPr="0018253E" w:rsidTr="00774F79">
        <w:tc>
          <w:tcPr>
            <w:tcW w:w="1843" w:type="dxa"/>
          </w:tcPr>
          <w:p w:rsidR="00500A5A" w:rsidRPr="0018253E" w:rsidRDefault="00500A5A" w:rsidP="0082100D">
            <w:pPr>
              <w:tabs>
                <w:tab w:val="left" w:pos="162"/>
              </w:tabs>
              <w:spacing w:before="60" w:after="0" w:line="240" w:lineRule="atLeast"/>
              <w:ind w:right="-25"/>
              <w:rPr>
                <w:rFonts w:ascii="Times New Roman" w:hAnsi="Times New Roman" w:cs="Times New Roman"/>
                <w:sz w:val="18"/>
                <w:szCs w:val="18"/>
              </w:rPr>
            </w:pPr>
            <w:r w:rsidRPr="0018253E">
              <w:rPr>
                <w:rFonts w:ascii="Times New Roman" w:hAnsi="Times New Roman" w:cs="Times New Roman"/>
                <w:sz w:val="18"/>
                <w:szCs w:val="18"/>
              </w:rPr>
              <w:t>Paprapat Co., Ltd.</w:t>
            </w:r>
          </w:p>
        </w:tc>
        <w:tc>
          <w:tcPr>
            <w:tcW w:w="1287" w:type="dxa"/>
          </w:tcPr>
          <w:p w:rsidR="00500A5A" w:rsidRPr="0018253E" w:rsidRDefault="00500A5A"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Trading of biomass</w:t>
            </w:r>
          </w:p>
        </w:tc>
        <w:tc>
          <w:tcPr>
            <w:tcW w:w="1134" w:type="dxa"/>
          </w:tcPr>
          <w:p w:rsidR="00500A5A" w:rsidRPr="0018253E" w:rsidRDefault="00500A5A"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Thailand</w:t>
            </w:r>
          </w:p>
        </w:tc>
        <w:tc>
          <w:tcPr>
            <w:tcW w:w="804" w:type="dxa"/>
          </w:tcPr>
          <w:p w:rsidR="00500A5A" w:rsidRPr="0018253E" w:rsidRDefault="00500A5A" w:rsidP="0082100D">
            <w:pPr>
              <w:spacing w:before="60" w:after="0" w:line="240" w:lineRule="atLeast"/>
              <w:ind w:left="-96" w:right="-73"/>
              <w:jc w:val="center"/>
              <w:rPr>
                <w:rFonts w:ascii="Times New Roman" w:hAnsi="Times New Roman" w:cs="Times New Roman"/>
                <w:sz w:val="18"/>
                <w:szCs w:val="18"/>
              </w:rPr>
            </w:pPr>
            <w:r w:rsidRPr="0018253E">
              <w:rPr>
                <w:rFonts w:ascii="Times New Roman" w:hAnsi="Times New Roman" w:cs="Times New Roman"/>
                <w:sz w:val="18"/>
                <w:szCs w:val="18"/>
              </w:rPr>
              <w:t>99.98</w:t>
            </w:r>
          </w:p>
        </w:tc>
        <w:tc>
          <w:tcPr>
            <w:tcW w:w="284"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34"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99.98</w:t>
            </w:r>
          </w:p>
        </w:tc>
        <w:tc>
          <w:tcPr>
            <w:tcW w:w="1050"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1,000</w:t>
            </w:r>
          </w:p>
        </w:tc>
        <w:tc>
          <w:tcPr>
            <w:tcW w:w="238"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20"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1,000</w:t>
            </w:r>
          </w:p>
        </w:tc>
        <w:tc>
          <w:tcPr>
            <w:tcW w:w="238"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855" w:type="dxa"/>
          </w:tcPr>
          <w:p w:rsidR="00500A5A" w:rsidRPr="0018253E" w:rsidRDefault="00500A5A" w:rsidP="0082100D">
            <w:pPr>
              <w:tabs>
                <w:tab w:val="decimal" w:pos="608"/>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1,000</w:t>
            </w:r>
          </w:p>
        </w:tc>
        <w:tc>
          <w:tcPr>
            <w:tcW w:w="252"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065" w:type="dxa"/>
          </w:tcPr>
          <w:p w:rsidR="00500A5A" w:rsidRPr="0018253E" w:rsidRDefault="00500A5A" w:rsidP="0082100D">
            <w:pPr>
              <w:tabs>
                <w:tab w:val="decimal" w:pos="705"/>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1,000</w:t>
            </w:r>
          </w:p>
        </w:tc>
        <w:tc>
          <w:tcPr>
            <w:tcW w:w="23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3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38"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53"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82100D">
            <w:pPr>
              <w:spacing w:before="60" w:after="0" w:line="240" w:lineRule="atLeast"/>
              <w:ind w:left="-109" w:right="-85"/>
              <w:jc w:val="center"/>
              <w:rPr>
                <w:rFonts w:ascii="Times New Roman" w:hAnsi="Times New Roman" w:cs="Times New Roman"/>
                <w:sz w:val="18"/>
                <w:szCs w:val="18"/>
              </w:rPr>
            </w:pPr>
            <w:r w:rsidRPr="0018253E">
              <w:rPr>
                <w:rFonts w:ascii="Times New Roman" w:hAnsi="Times New Roman" w:cs="Times New Roman"/>
                <w:sz w:val="18"/>
                <w:szCs w:val="18"/>
              </w:rPr>
              <w:t>1,000</w:t>
            </w:r>
          </w:p>
        </w:tc>
        <w:tc>
          <w:tcPr>
            <w:tcW w:w="24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007" w:type="dxa"/>
          </w:tcPr>
          <w:p w:rsidR="00500A5A" w:rsidRPr="0018253E" w:rsidRDefault="00500A5A" w:rsidP="0082100D">
            <w:pPr>
              <w:tabs>
                <w:tab w:val="decimal" w:pos="616"/>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1,000</w:t>
            </w:r>
          </w:p>
        </w:tc>
      </w:tr>
      <w:tr w:rsidR="00500A5A" w:rsidRPr="0018253E" w:rsidTr="00774F79">
        <w:tc>
          <w:tcPr>
            <w:tcW w:w="1843" w:type="dxa"/>
          </w:tcPr>
          <w:p w:rsidR="00500A5A" w:rsidRPr="0018253E" w:rsidRDefault="00500A5A" w:rsidP="0082100D">
            <w:pPr>
              <w:tabs>
                <w:tab w:val="left" w:pos="162"/>
              </w:tabs>
              <w:spacing w:before="60" w:after="0" w:line="240" w:lineRule="atLeast"/>
              <w:ind w:right="-25"/>
              <w:rPr>
                <w:rFonts w:ascii="Times New Roman" w:hAnsi="Times New Roman" w:cs="Times New Roman"/>
                <w:sz w:val="18"/>
                <w:szCs w:val="18"/>
              </w:rPr>
            </w:pPr>
            <w:r w:rsidRPr="0018253E">
              <w:rPr>
                <w:rFonts w:ascii="Times New Roman" w:hAnsi="Times New Roman" w:cs="Times New Roman"/>
                <w:sz w:val="18"/>
                <w:szCs w:val="18"/>
              </w:rPr>
              <w:t xml:space="preserve">ABM </w:t>
            </w:r>
            <w:r w:rsidR="00206099" w:rsidRPr="0018253E">
              <w:rPr>
                <w:rFonts w:ascii="Times New Roman" w:hAnsi="Times New Roman" w:cs="Times New Roman"/>
                <w:sz w:val="18"/>
                <w:szCs w:val="18"/>
              </w:rPr>
              <w:t>Pellets Co., Ltd.</w:t>
            </w:r>
            <w:r w:rsidR="00206099" w:rsidRPr="0018253E">
              <w:rPr>
                <w:rFonts w:ascii="Times New Roman" w:hAnsi="Times New Roman" w:cs="Times New Roman"/>
                <w:sz w:val="18"/>
                <w:szCs w:val="18"/>
              </w:rPr>
              <w:br/>
            </w:r>
          </w:p>
        </w:tc>
        <w:tc>
          <w:tcPr>
            <w:tcW w:w="1287" w:type="dxa"/>
          </w:tcPr>
          <w:p w:rsidR="00500A5A" w:rsidRPr="0018253E" w:rsidRDefault="00500A5A"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Manufacturing wood chip and Biomass pellet</w:t>
            </w:r>
          </w:p>
        </w:tc>
        <w:tc>
          <w:tcPr>
            <w:tcW w:w="1134" w:type="dxa"/>
          </w:tcPr>
          <w:p w:rsidR="00500A5A" w:rsidRPr="0018253E" w:rsidRDefault="00500A5A"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Thailand</w:t>
            </w:r>
          </w:p>
        </w:tc>
        <w:tc>
          <w:tcPr>
            <w:tcW w:w="804" w:type="dxa"/>
          </w:tcPr>
          <w:p w:rsidR="00500A5A" w:rsidRPr="0018253E" w:rsidRDefault="00500A5A" w:rsidP="0082100D">
            <w:pPr>
              <w:spacing w:before="60" w:after="0" w:line="240" w:lineRule="atLeast"/>
              <w:ind w:left="-96" w:right="-73"/>
              <w:jc w:val="center"/>
              <w:rPr>
                <w:rFonts w:ascii="Times New Roman" w:hAnsi="Times New Roman" w:cs="Times New Roman"/>
                <w:sz w:val="18"/>
                <w:szCs w:val="22"/>
              </w:rPr>
            </w:pPr>
            <w:r w:rsidRPr="0018253E">
              <w:rPr>
                <w:rFonts w:ascii="Times New Roman" w:hAnsi="Times New Roman" w:cs="Times New Roman"/>
                <w:sz w:val="18"/>
                <w:szCs w:val="18"/>
              </w:rPr>
              <w:t>99.9</w:t>
            </w:r>
            <w:r w:rsidRPr="0018253E">
              <w:rPr>
                <w:rFonts w:ascii="Times New Roman" w:hAnsi="Times New Roman" w:cs="Times New Roman"/>
                <w:sz w:val="18"/>
                <w:szCs w:val="22"/>
              </w:rPr>
              <w:t>9</w:t>
            </w:r>
          </w:p>
        </w:tc>
        <w:tc>
          <w:tcPr>
            <w:tcW w:w="284"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34"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99.99</w:t>
            </w:r>
          </w:p>
        </w:tc>
        <w:tc>
          <w:tcPr>
            <w:tcW w:w="1050"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1,000</w:t>
            </w:r>
          </w:p>
        </w:tc>
        <w:tc>
          <w:tcPr>
            <w:tcW w:w="238"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20"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1,000</w:t>
            </w:r>
          </w:p>
        </w:tc>
        <w:tc>
          <w:tcPr>
            <w:tcW w:w="238"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855" w:type="dxa"/>
          </w:tcPr>
          <w:p w:rsidR="00500A5A" w:rsidRPr="0018253E" w:rsidRDefault="00500A5A" w:rsidP="0082100D">
            <w:pPr>
              <w:tabs>
                <w:tab w:val="decimal" w:pos="608"/>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1,000</w:t>
            </w:r>
          </w:p>
        </w:tc>
        <w:tc>
          <w:tcPr>
            <w:tcW w:w="252"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065" w:type="dxa"/>
          </w:tcPr>
          <w:p w:rsidR="00500A5A" w:rsidRPr="0018253E" w:rsidRDefault="00500A5A" w:rsidP="0082100D">
            <w:pPr>
              <w:tabs>
                <w:tab w:val="decimal" w:pos="705"/>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1,000</w:t>
            </w:r>
          </w:p>
        </w:tc>
        <w:tc>
          <w:tcPr>
            <w:tcW w:w="23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3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38"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53"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82100D">
            <w:pPr>
              <w:spacing w:before="60" w:after="0" w:line="240" w:lineRule="atLeast"/>
              <w:ind w:left="-109" w:right="-85"/>
              <w:jc w:val="center"/>
              <w:rPr>
                <w:rFonts w:ascii="Times New Roman" w:hAnsi="Times New Roman" w:cs="Times New Roman"/>
                <w:sz w:val="18"/>
                <w:szCs w:val="18"/>
              </w:rPr>
            </w:pPr>
            <w:r w:rsidRPr="0018253E">
              <w:rPr>
                <w:rFonts w:ascii="Times New Roman" w:hAnsi="Times New Roman" w:cs="Times New Roman"/>
                <w:sz w:val="18"/>
                <w:szCs w:val="18"/>
              </w:rPr>
              <w:t>1,000</w:t>
            </w:r>
          </w:p>
        </w:tc>
        <w:tc>
          <w:tcPr>
            <w:tcW w:w="24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007" w:type="dxa"/>
          </w:tcPr>
          <w:p w:rsidR="00500A5A" w:rsidRPr="0018253E" w:rsidRDefault="00500A5A" w:rsidP="0082100D">
            <w:pPr>
              <w:tabs>
                <w:tab w:val="decimal" w:pos="616"/>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1,000</w:t>
            </w:r>
          </w:p>
        </w:tc>
      </w:tr>
      <w:tr w:rsidR="00500A5A" w:rsidRPr="0018253E" w:rsidTr="00774F79">
        <w:tc>
          <w:tcPr>
            <w:tcW w:w="1843" w:type="dxa"/>
          </w:tcPr>
          <w:p w:rsidR="00500A5A" w:rsidRPr="0018253E" w:rsidRDefault="00500A5A" w:rsidP="0082100D">
            <w:pPr>
              <w:tabs>
                <w:tab w:val="left" w:pos="162"/>
              </w:tabs>
              <w:spacing w:before="60" w:after="0" w:line="240" w:lineRule="atLeast"/>
              <w:ind w:right="-25"/>
              <w:rPr>
                <w:rFonts w:ascii="Times New Roman" w:hAnsi="Times New Roman" w:cs="Times New Roman"/>
                <w:sz w:val="18"/>
                <w:szCs w:val="18"/>
              </w:rPr>
            </w:pPr>
            <w:r w:rsidRPr="0018253E">
              <w:rPr>
                <w:rFonts w:ascii="Times New Roman" w:hAnsi="Times New Roman" w:cs="Times New Roman"/>
                <w:sz w:val="18"/>
                <w:szCs w:val="18"/>
              </w:rPr>
              <w:t>PT Asia Biomass</w:t>
            </w:r>
            <w:r w:rsidRPr="0018253E">
              <w:rPr>
                <w:rFonts w:ascii="Times New Roman" w:hAnsi="Times New Roman" w:cs="Times New Roman"/>
                <w:sz w:val="18"/>
                <w:szCs w:val="18"/>
                <w:cs/>
              </w:rPr>
              <w:br/>
            </w:r>
            <w:r w:rsidRPr="0018253E">
              <w:rPr>
                <w:rFonts w:ascii="Times New Roman" w:hAnsi="Times New Roman" w:cs="Times New Roman"/>
                <w:sz w:val="18"/>
                <w:szCs w:val="18"/>
                <w:cs/>
              </w:rPr>
              <w:tab/>
            </w:r>
            <w:r w:rsidRPr="0018253E">
              <w:rPr>
                <w:rFonts w:ascii="Times New Roman" w:hAnsi="Times New Roman" w:cs="Times New Roman"/>
                <w:sz w:val="18"/>
                <w:szCs w:val="18"/>
              </w:rPr>
              <w:t>Indonesia</w:t>
            </w:r>
          </w:p>
        </w:tc>
        <w:tc>
          <w:tcPr>
            <w:tcW w:w="1287" w:type="dxa"/>
          </w:tcPr>
          <w:p w:rsidR="00500A5A" w:rsidRPr="0018253E" w:rsidRDefault="00500A5A"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 xml:space="preserve">Trading of biomass </w:t>
            </w:r>
          </w:p>
        </w:tc>
        <w:tc>
          <w:tcPr>
            <w:tcW w:w="1134" w:type="dxa"/>
          </w:tcPr>
          <w:p w:rsidR="00500A5A" w:rsidRPr="0018253E" w:rsidRDefault="00500A5A"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Indonesia</w:t>
            </w:r>
          </w:p>
        </w:tc>
        <w:tc>
          <w:tcPr>
            <w:tcW w:w="804" w:type="dxa"/>
          </w:tcPr>
          <w:p w:rsidR="00500A5A" w:rsidRPr="0018253E" w:rsidRDefault="00500A5A" w:rsidP="0082100D">
            <w:pPr>
              <w:spacing w:before="60" w:after="0" w:line="240" w:lineRule="atLeast"/>
              <w:ind w:left="-96" w:right="-73"/>
              <w:jc w:val="center"/>
              <w:rPr>
                <w:rFonts w:ascii="Times New Roman" w:hAnsi="Times New Roman" w:cs="Times New Roman"/>
                <w:sz w:val="18"/>
                <w:szCs w:val="18"/>
              </w:rPr>
            </w:pPr>
            <w:r w:rsidRPr="0018253E">
              <w:rPr>
                <w:rFonts w:ascii="Times New Roman" w:hAnsi="Times New Roman" w:cs="Times New Roman"/>
                <w:sz w:val="18"/>
                <w:szCs w:val="18"/>
              </w:rPr>
              <w:t>99.00</w:t>
            </w:r>
          </w:p>
        </w:tc>
        <w:tc>
          <w:tcPr>
            <w:tcW w:w="284"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34"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99.00</w:t>
            </w:r>
          </w:p>
        </w:tc>
        <w:tc>
          <w:tcPr>
            <w:tcW w:w="1050" w:type="dxa"/>
          </w:tcPr>
          <w:p w:rsidR="00500A5A" w:rsidRPr="0018253E" w:rsidRDefault="00500A5A" w:rsidP="0082100D">
            <w:pPr>
              <w:spacing w:before="60" w:after="0" w:line="240" w:lineRule="atLeast"/>
              <w:ind w:left="-109" w:right="-106"/>
              <w:jc w:val="center"/>
              <w:rPr>
                <w:rFonts w:ascii="Times New Roman" w:hAnsi="Times New Roman" w:cs="Times New Roman"/>
                <w:sz w:val="18"/>
                <w:szCs w:val="18"/>
              </w:rPr>
            </w:pPr>
            <w:r w:rsidRPr="0018253E">
              <w:rPr>
                <w:rFonts w:ascii="Times New Roman" w:hAnsi="Times New Roman" w:cs="Times New Roman"/>
                <w:sz w:val="18"/>
                <w:szCs w:val="18"/>
              </w:rPr>
              <w:t>300</w:t>
            </w:r>
            <w:r w:rsidRPr="0018253E">
              <w:rPr>
                <w:rFonts w:ascii="Times New Roman" w:hAnsi="Times New Roman" w:cs="Times New Roman"/>
                <w:sz w:val="18"/>
                <w:szCs w:val="18"/>
              </w:rPr>
              <w:br/>
            </w:r>
            <w:r w:rsidRPr="0018253E">
              <w:rPr>
                <w:rFonts w:ascii="Times New Roman" w:hAnsi="Times New Roman" w:cs="Times New Roman"/>
                <w:i/>
                <w:iCs/>
                <w:sz w:val="18"/>
                <w:szCs w:val="18"/>
              </w:rPr>
              <w:t>(in thousand</w:t>
            </w:r>
            <w:r w:rsidRPr="0018253E">
              <w:rPr>
                <w:rFonts w:ascii="Times New Roman" w:hAnsi="Times New Roman" w:cs="Times New Roman"/>
                <w:sz w:val="18"/>
                <w:szCs w:val="18"/>
              </w:rPr>
              <w:t xml:space="preserve"> USD currencies)</w:t>
            </w:r>
          </w:p>
        </w:tc>
        <w:tc>
          <w:tcPr>
            <w:tcW w:w="238"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20"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300</w:t>
            </w:r>
            <w:r w:rsidRPr="0018253E">
              <w:rPr>
                <w:rFonts w:ascii="Times New Roman" w:hAnsi="Times New Roman" w:cs="Times New Roman"/>
                <w:sz w:val="18"/>
                <w:szCs w:val="18"/>
              </w:rPr>
              <w:br/>
            </w:r>
            <w:r w:rsidRPr="0018253E">
              <w:rPr>
                <w:rFonts w:ascii="Times New Roman" w:hAnsi="Times New Roman" w:cs="Times New Roman"/>
                <w:i/>
                <w:iCs/>
                <w:sz w:val="18"/>
                <w:szCs w:val="18"/>
              </w:rPr>
              <w:t>(in thousand</w:t>
            </w:r>
            <w:r w:rsidRPr="0018253E">
              <w:rPr>
                <w:rFonts w:ascii="Times New Roman" w:hAnsi="Times New Roman" w:cs="Times New Roman"/>
                <w:sz w:val="18"/>
                <w:szCs w:val="18"/>
              </w:rPr>
              <w:t xml:space="preserve"> USD currencies)</w:t>
            </w:r>
          </w:p>
        </w:tc>
        <w:tc>
          <w:tcPr>
            <w:tcW w:w="238"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855" w:type="dxa"/>
          </w:tcPr>
          <w:p w:rsidR="00500A5A" w:rsidRPr="0018253E" w:rsidRDefault="00500A5A" w:rsidP="0082100D">
            <w:pPr>
              <w:tabs>
                <w:tab w:val="decimal" w:pos="608"/>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9,512</w:t>
            </w:r>
          </w:p>
        </w:tc>
        <w:tc>
          <w:tcPr>
            <w:tcW w:w="252"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065" w:type="dxa"/>
          </w:tcPr>
          <w:p w:rsidR="00500A5A" w:rsidRPr="0018253E" w:rsidRDefault="00500A5A" w:rsidP="0082100D">
            <w:pPr>
              <w:tabs>
                <w:tab w:val="decimal" w:pos="705"/>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9,512</w:t>
            </w:r>
          </w:p>
        </w:tc>
        <w:tc>
          <w:tcPr>
            <w:tcW w:w="23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82100D">
            <w:pPr>
              <w:tabs>
                <w:tab w:val="decimal" w:pos="561"/>
              </w:tabs>
              <w:spacing w:before="60" w:after="0" w:line="240" w:lineRule="atLeast"/>
              <w:ind w:left="-122" w:right="-108"/>
              <w:jc w:val="thaiDistribute"/>
              <w:rPr>
                <w:rFonts w:ascii="Times New Roman" w:hAnsi="Times New Roman" w:cs="Times New Roman"/>
                <w:sz w:val="18"/>
                <w:szCs w:val="18"/>
              </w:rPr>
            </w:pPr>
            <w:r w:rsidRPr="0018253E">
              <w:rPr>
                <w:rFonts w:ascii="Times New Roman" w:hAnsi="Times New Roman" w:cs="Times New Roman"/>
                <w:sz w:val="18"/>
                <w:szCs w:val="18"/>
              </w:rPr>
              <w:t>(9,512)</w:t>
            </w:r>
          </w:p>
        </w:tc>
        <w:tc>
          <w:tcPr>
            <w:tcW w:w="23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138" w:type="dxa"/>
          </w:tcPr>
          <w:p w:rsidR="00500A5A" w:rsidRPr="0018253E" w:rsidRDefault="00500A5A" w:rsidP="0082100D">
            <w:pPr>
              <w:tabs>
                <w:tab w:val="decimal" w:pos="784"/>
              </w:tabs>
              <w:spacing w:before="60" w:after="0" w:line="240" w:lineRule="atLeast"/>
              <w:ind w:left="-122" w:right="-108"/>
              <w:jc w:val="thaiDistribute"/>
              <w:rPr>
                <w:rFonts w:ascii="Times New Roman" w:hAnsi="Times New Roman" w:cs="Times New Roman"/>
                <w:sz w:val="18"/>
                <w:szCs w:val="18"/>
              </w:rPr>
            </w:pPr>
            <w:r w:rsidRPr="0018253E">
              <w:rPr>
                <w:rFonts w:ascii="Times New Roman" w:hAnsi="Times New Roman" w:cs="Times New Roman"/>
                <w:sz w:val="18"/>
                <w:szCs w:val="18"/>
              </w:rPr>
              <w:t>(9,512)</w:t>
            </w:r>
          </w:p>
        </w:tc>
        <w:tc>
          <w:tcPr>
            <w:tcW w:w="253"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799"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46" w:type="dxa"/>
          </w:tcPr>
          <w:p w:rsidR="00500A5A" w:rsidRPr="0018253E" w:rsidRDefault="00500A5A" w:rsidP="0082100D">
            <w:pPr>
              <w:spacing w:before="60" w:after="0" w:line="240" w:lineRule="atLeast"/>
              <w:ind w:right="-25"/>
              <w:jc w:val="center"/>
              <w:rPr>
                <w:rFonts w:ascii="Times New Roman" w:hAnsi="Times New Roman" w:cs="Times New Roman"/>
                <w:sz w:val="18"/>
                <w:szCs w:val="18"/>
              </w:rPr>
            </w:pPr>
          </w:p>
        </w:tc>
        <w:tc>
          <w:tcPr>
            <w:tcW w:w="1007" w:type="dxa"/>
          </w:tcPr>
          <w:p w:rsidR="00500A5A" w:rsidRPr="0018253E" w:rsidRDefault="00500A5A"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r>
      <w:tr w:rsidR="00774F79" w:rsidRPr="0018253E" w:rsidTr="00774F79">
        <w:tc>
          <w:tcPr>
            <w:tcW w:w="1843" w:type="dxa"/>
          </w:tcPr>
          <w:p w:rsidR="00774F79" w:rsidRPr="0018253E" w:rsidRDefault="00774F79" w:rsidP="0082100D">
            <w:pPr>
              <w:tabs>
                <w:tab w:val="left" w:pos="162"/>
              </w:tabs>
              <w:spacing w:before="60" w:after="0" w:line="240" w:lineRule="atLeast"/>
              <w:ind w:right="-25"/>
              <w:rPr>
                <w:rFonts w:ascii="Times New Roman" w:hAnsi="Times New Roman" w:cs="Times New Roman"/>
                <w:sz w:val="18"/>
                <w:szCs w:val="18"/>
              </w:rPr>
            </w:pPr>
            <w:r w:rsidRPr="0018253E">
              <w:rPr>
                <w:rFonts w:ascii="Times New Roman" w:hAnsi="Times New Roman" w:cs="Times New Roman"/>
                <w:sz w:val="18"/>
                <w:szCs w:val="18"/>
              </w:rPr>
              <w:t>Asia Biomass Energy</w:t>
            </w:r>
            <w:r w:rsidRPr="0018253E">
              <w:rPr>
                <w:rFonts w:ascii="Times New Roman" w:hAnsi="Times New Roman" w:cs="Times New Roman"/>
                <w:sz w:val="18"/>
                <w:szCs w:val="18"/>
              </w:rPr>
              <w:br/>
            </w:r>
            <w:r w:rsidRPr="0018253E">
              <w:rPr>
                <w:rFonts w:ascii="Times New Roman" w:hAnsi="Times New Roman" w:cs="Times New Roman"/>
                <w:sz w:val="18"/>
                <w:szCs w:val="18"/>
                <w:cs/>
              </w:rPr>
              <w:tab/>
            </w:r>
            <w:r w:rsidRPr="0018253E">
              <w:rPr>
                <w:rFonts w:ascii="Times New Roman" w:hAnsi="Times New Roman" w:cs="Times New Roman"/>
                <w:sz w:val="18"/>
                <w:szCs w:val="18"/>
              </w:rPr>
              <w:t>SDN. BHD.</w:t>
            </w:r>
          </w:p>
        </w:tc>
        <w:tc>
          <w:tcPr>
            <w:tcW w:w="1287" w:type="dxa"/>
          </w:tcPr>
          <w:p w:rsidR="00774F79" w:rsidRPr="0018253E" w:rsidRDefault="00774F79"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Trading of biomass</w:t>
            </w:r>
          </w:p>
        </w:tc>
        <w:tc>
          <w:tcPr>
            <w:tcW w:w="1134" w:type="dxa"/>
          </w:tcPr>
          <w:p w:rsidR="00774F79" w:rsidRPr="0018253E" w:rsidRDefault="00774F79"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Malaysia</w:t>
            </w:r>
          </w:p>
        </w:tc>
        <w:tc>
          <w:tcPr>
            <w:tcW w:w="804" w:type="dxa"/>
          </w:tcPr>
          <w:p w:rsidR="00774F79" w:rsidRPr="0018253E" w:rsidRDefault="00774F79" w:rsidP="0082100D">
            <w:pPr>
              <w:spacing w:before="60" w:after="0" w:line="240" w:lineRule="atLeast"/>
              <w:ind w:left="-96" w:right="-73"/>
              <w:jc w:val="center"/>
              <w:rPr>
                <w:rFonts w:ascii="Times New Roman" w:hAnsi="Times New Roman" w:cs="Times New Roman"/>
                <w:sz w:val="18"/>
                <w:szCs w:val="18"/>
              </w:rPr>
            </w:pPr>
            <w:r w:rsidRPr="0018253E">
              <w:rPr>
                <w:rFonts w:ascii="Times New Roman" w:hAnsi="Times New Roman" w:cs="Times New Roman"/>
                <w:sz w:val="18"/>
                <w:szCs w:val="18"/>
              </w:rPr>
              <w:t>55.00</w:t>
            </w:r>
          </w:p>
        </w:tc>
        <w:tc>
          <w:tcPr>
            <w:tcW w:w="284"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134" w:type="dxa"/>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55.00</w:t>
            </w:r>
          </w:p>
        </w:tc>
        <w:tc>
          <w:tcPr>
            <w:tcW w:w="1050" w:type="dxa"/>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500</w:t>
            </w:r>
            <w:r w:rsidRPr="0018253E">
              <w:rPr>
                <w:rFonts w:ascii="Times New Roman" w:hAnsi="Times New Roman" w:cs="Times New Roman"/>
                <w:sz w:val="18"/>
                <w:szCs w:val="18"/>
              </w:rPr>
              <w:br/>
            </w:r>
            <w:r w:rsidRPr="0018253E">
              <w:rPr>
                <w:rFonts w:ascii="Times New Roman" w:hAnsi="Times New Roman" w:cs="Times New Roman"/>
                <w:i/>
                <w:iCs/>
                <w:sz w:val="18"/>
                <w:szCs w:val="18"/>
              </w:rPr>
              <w:t xml:space="preserve">(in thousand </w:t>
            </w:r>
            <w:r w:rsidRPr="0018253E">
              <w:rPr>
                <w:rFonts w:ascii="Times New Roman" w:hAnsi="Times New Roman" w:cs="Times New Roman"/>
                <w:sz w:val="18"/>
                <w:szCs w:val="18"/>
              </w:rPr>
              <w:t>MYR currencies)</w:t>
            </w:r>
            <w:r w:rsidRPr="0018253E">
              <w:rPr>
                <w:rFonts w:ascii="Times New Roman" w:hAnsi="Times New Roman" w:cs="Times New Roman"/>
                <w:i/>
                <w:iCs/>
                <w:sz w:val="18"/>
                <w:szCs w:val="18"/>
              </w:rPr>
              <w:t xml:space="preserve"> </w:t>
            </w:r>
          </w:p>
        </w:tc>
        <w:tc>
          <w:tcPr>
            <w:tcW w:w="238"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120" w:type="dxa"/>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500</w:t>
            </w:r>
            <w:r w:rsidRPr="0018253E">
              <w:rPr>
                <w:rFonts w:ascii="Times New Roman" w:hAnsi="Times New Roman" w:cs="Times New Roman"/>
                <w:sz w:val="18"/>
                <w:szCs w:val="18"/>
              </w:rPr>
              <w:br/>
            </w:r>
            <w:r w:rsidRPr="0018253E">
              <w:rPr>
                <w:rFonts w:ascii="Times New Roman" w:hAnsi="Times New Roman" w:cs="Times New Roman"/>
                <w:i/>
                <w:iCs/>
                <w:sz w:val="18"/>
                <w:szCs w:val="18"/>
              </w:rPr>
              <w:t xml:space="preserve">(in thousand </w:t>
            </w:r>
            <w:r w:rsidRPr="0018253E">
              <w:rPr>
                <w:rFonts w:ascii="Times New Roman" w:hAnsi="Times New Roman" w:cs="Times New Roman"/>
                <w:sz w:val="18"/>
                <w:szCs w:val="18"/>
              </w:rPr>
              <w:t>MYR currencies)</w:t>
            </w:r>
            <w:r w:rsidRPr="0018253E">
              <w:rPr>
                <w:rFonts w:ascii="Times New Roman" w:hAnsi="Times New Roman" w:cs="Times New Roman"/>
                <w:i/>
                <w:iCs/>
                <w:sz w:val="18"/>
                <w:szCs w:val="18"/>
              </w:rPr>
              <w:t xml:space="preserve"> </w:t>
            </w:r>
          </w:p>
        </w:tc>
        <w:tc>
          <w:tcPr>
            <w:tcW w:w="238"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855" w:type="dxa"/>
          </w:tcPr>
          <w:p w:rsidR="00774F79" w:rsidRPr="0018253E" w:rsidRDefault="00774F79" w:rsidP="0082100D">
            <w:pPr>
              <w:tabs>
                <w:tab w:val="decimal" w:pos="608"/>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2,496</w:t>
            </w:r>
          </w:p>
        </w:tc>
        <w:tc>
          <w:tcPr>
            <w:tcW w:w="252"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065" w:type="dxa"/>
          </w:tcPr>
          <w:p w:rsidR="00774F79" w:rsidRPr="0018253E" w:rsidRDefault="00774F79" w:rsidP="0082100D">
            <w:pPr>
              <w:tabs>
                <w:tab w:val="decimal" w:pos="705"/>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2,496</w:t>
            </w:r>
          </w:p>
        </w:tc>
        <w:tc>
          <w:tcPr>
            <w:tcW w:w="236"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799" w:type="dxa"/>
          </w:tcPr>
          <w:p w:rsidR="00774F79" w:rsidRPr="0018253E" w:rsidRDefault="00774F79" w:rsidP="0082100D">
            <w:pPr>
              <w:tabs>
                <w:tab w:val="decimal" w:pos="561"/>
              </w:tabs>
              <w:spacing w:before="60" w:after="0" w:line="240" w:lineRule="atLeast"/>
              <w:ind w:left="-122" w:right="-108"/>
              <w:jc w:val="thaiDistribute"/>
              <w:rPr>
                <w:rFonts w:ascii="Times New Roman" w:hAnsi="Times New Roman" w:cs="Times New Roman"/>
                <w:sz w:val="18"/>
                <w:szCs w:val="18"/>
              </w:rPr>
            </w:pPr>
            <w:r w:rsidRPr="0018253E">
              <w:rPr>
                <w:rFonts w:ascii="Times New Roman" w:hAnsi="Times New Roman" w:cs="Times New Roman"/>
                <w:sz w:val="18"/>
                <w:szCs w:val="18"/>
              </w:rPr>
              <w:t>(2,496)</w:t>
            </w:r>
          </w:p>
        </w:tc>
        <w:tc>
          <w:tcPr>
            <w:tcW w:w="236"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138" w:type="dxa"/>
          </w:tcPr>
          <w:p w:rsidR="00774F79" w:rsidRPr="0018253E" w:rsidRDefault="00774F79" w:rsidP="0082100D">
            <w:pPr>
              <w:tabs>
                <w:tab w:val="decimal" w:pos="784"/>
              </w:tabs>
              <w:spacing w:before="60" w:after="0" w:line="240" w:lineRule="atLeast"/>
              <w:ind w:left="-122" w:right="-108"/>
              <w:jc w:val="thaiDistribute"/>
              <w:rPr>
                <w:rFonts w:ascii="Times New Roman" w:hAnsi="Times New Roman" w:cs="Times New Roman"/>
                <w:sz w:val="18"/>
                <w:szCs w:val="18"/>
              </w:rPr>
            </w:pPr>
            <w:r w:rsidRPr="0018253E">
              <w:rPr>
                <w:rFonts w:ascii="Times New Roman" w:hAnsi="Times New Roman" w:cs="Times New Roman"/>
                <w:sz w:val="18"/>
                <w:szCs w:val="18"/>
              </w:rPr>
              <w:t>(2,496)</w:t>
            </w:r>
          </w:p>
        </w:tc>
        <w:tc>
          <w:tcPr>
            <w:tcW w:w="253"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799" w:type="dxa"/>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46"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007" w:type="dxa"/>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r>
      <w:tr w:rsidR="00774F79" w:rsidRPr="0018253E" w:rsidTr="00774F79">
        <w:tc>
          <w:tcPr>
            <w:tcW w:w="1843" w:type="dxa"/>
          </w:tcPr>
          <w:p w:rsidR="00774F79" w:rsidRPr="0018253E" w:rsidRDefault="00774F79" w:rsidP="0082100D">
            <w:pPr>
              <w:tabs>
                <w:tab w:val="left" w:pos="162"/>
              </w:tabs>
              <w:spacing w:before="60" w:after="0" w:line="240" w:lineRule="atLeast"/>
              <w:ind w:right="-250"/>
              <w:rPr>
                <w:rFonts w:ascii="Times New Roman" w:hAnsi="Times New Roman" w:cs="Times New Roman"/>
                <w:sz w:val="18"/>
                <w:szCs w:val="18"/>
              </w:rPr>
            </w:pPr>
            <w:r w:rsidRPr="0018253E">
              <w:rPr>
                <w:rFonts w:ascii="Times New Roman" w:hAnsi="Times New Roman" w:cs="Times New Roman"/>
                <w:sz w:val="18"/>
                <w:szCs w:val="18"/>
              </w:rPr>
              <w:t xml:space="preserve">Asia Biomass Resources </w:t>
            </w:r>
            <w:r w:rsidR="00206099" w:rsidRPr="0018253E">
              <w:rPr>
                <w:rFonts w:ascii="Times New Roman" w:hAnsi="Times New Roman" w:cs="Times New Roman"/>
                <w:sz w:val="18"/>
                <w:szCs w:val="18"/>
              </w:rPr>
              <w:tab/>
            </w:r>
            <w:r w:rsidRPr="0018253E">
              <w:rPr>
                <w:rFonts w:ascii="Times New Roman" w:hAnsi="Times New Roman" w:cs="Times New Roman"/>
                <w:sz w:val="18"/>
                <w:szCs w:val="18"/>
              </w:rPr>
              <w:t>SDN.BHD.</w:t>
            </w:r>
          </w:p>
        </w:tc>
        <w:tc>
          <w:tcPr>
            <w:tcW w:w="1287" w:type="dxa"/>
          </w:tcPr>
          <w:p w:rsidR="00774F79" w:rsidRPr="0018253E" w:rsidRDefault="00774F79"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Trading of biomass</w:t>
            </w:r>
          </w:p>
        </w:tc>
        <w:tc>
          <w:tcPr>
            <w:tcW w:w="1134" w:type="dxa"/>
          </w:tcPr>
          <w:p w:rsidR="00774F79" w:rsidRPr="0018253E" w:rsidRDefault="00774F79" w:rsidP="0082100D">
            <w:pPr>
              <w:spacing w:before="60" w:after="0" w:line="240" w:lineRule="atLeast"/>
              <w:ind w:left="-108" w:right="-25"/>
              <w:jc w:val="center"/>
              <w:rPr>
                <w:rFonts w:ascii="Times New Roman" w:hAnsi="Times New Roman" w:cs="Times New Roman"/>
                <w:sz w:val="18"/>
                <w:szCs w:val="18"/>
              </w:rPr>
            </w:pPr>
            <w:r w:rsidRPr="0018253E">
              <w:rPr>
                <w:rFonts w:ascii="Times New Roman" w:hAnsi="Times New Roman" w:cs="Times New Roman"/>
                <w:sz w:val="18"/>
                <w:szCs w:val="18"/>
              </w:rPr>
              <w:t>Malaysia</w:t>
            </w:r>
          </w:p>
        </w:tc>
        <w:tc>
          <w:tcPr>
            <w:tcW w:w="804" w:type="dxa"/>
          </w:tcPr>
          <w:p w:rsidR="00774F79" w:rsidRPr="0018253E" w:rsidRDefault="00774F79" w:rsidP="0082100D">
            <w:pPr>
              <w:spacing w:before="60" w:after="0" w:line="240" w:lineRule="atLeast"/>
              <w:ind w:left="-96" w:right="-73"/>
              <w:jc w:val="center"/>
              <w:rPr>
                <w:rFonts w:ascii="Times New Roman" w:hAnsi="Times New Roman" w:cs="Times New Roman"/>
                <w:sz w:val="18"/>
                <w:szCs w:val="18"/>
              </w:rPr>
            </w:pPr>
            <w:r w:rsidRPr="0018253E">
              <w:rPr>
                <w:rFonts w:ascii="Times New Roman" w:hAnsi="Times New Roman" w:cs="Times New Roman"/>
                <w:sz w:val="18"/>
                <w:szCs w:val="18"/>
              </w:rPr>
              <w:t>55.00</w:t>
            </w:r>
          </w:p>
        </w:tc>
        <w:tc>
          <w:tcPr>
            <w:tcW w:w="284"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134" w:type="dxa"/>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55.00</w:t>
            </w:r>
          </w:p>
        </w:tc>
        <w:tc>
          <w:tcPr>
            <w:tcW w:w="1050" w:type="dxa"/>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500</w:t>
            </w:r>
            <w:r w:rsidRPr="0018253E">
              <w:rPr>
                <w:rFonts w:ascii="Times New Roman" w:hAnsi="Times New Roman" w:cs="Times New Roman"/>
                <w:sz w:val="18"/>
                <w:szCs w:val="18"/>
              </w:rPr>
              <w:br/>
            </w:r>
            <w:r w:rsidRPr="0018253E">
              <w:rPr>
                <w:rFonts w:ascii="Times New Roman" w:hAnsi="Times New Roman" w:cs="Times New Roman"/>
                <w:i/>
                <w:iCs/>
                <w:sz w:val="18"/>
                <w:szCs w:val="18"/>
              </w:rPr>
              <w:t xml:space="preserve">(in thousand </w:t>
            </w:r>
            <w:r w:rsidRPr="0018253E">
              <w:rPr>
                <w:rFonts w:ascii="Times New Roman" w:hAnsi="Times New Roman" w:cs="Times New Roman"/>
                <w:sz w:val="18"/>
                <w:szCs w:val="18"/>
              </w:rPr>
              <w:t>MYR currencies)</w:t>
            </w:r>
          </w:p>
        </w:tc>
        <w:tc>
          <w:tcPr>
            <w:tcW w:w="238"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120" w:type="dxa"/>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500</w:t>
            </w:r>
            <w:r w:rsidRPr="0018253E">
              <w:rPr>
                <w:rFonts w:ascii="Times New Roman" w:hAnsi="Times New Roman" w:cs="Times New Roman"/>
                <w:sz w:val="18"/>
                <w:szCs w:val="18"/>
              </w:rPr>
              <w:br/>
            </w:r>
            <w:r w:rsidRPr="0018253E">
              <w:rPr>
                <w:rFonts w:ascii="Times New Roman" w:hAnsi="Times New Roman" w:cs="Times New Roman"/>
                <w:i/>
                <w:iCs/>
                <w:sz w:val="18"/>
                <w:szCs w:val="18"/>
              </w:rPr>
              <w:t xml:space="preserve">(in thousand </w:t>
            </w:r>
            <w:r w:rsidRPr="0018253E">
              <w:rPr>
                <w:rFonts w:ascii="Times New Roman" w:hAnsi="Times New Roman" w:cs="Times New Roman"/>
                <w:sz w:val="18"/>
                <w:szCs w:val="18"/>
              </w:rPr>
              <w:t>MYR currencies)</w:t>
            </w:r>
          </w:p>
        </w:tc>
        <w:tc>
          <w:tcPr>
            <w:tcW w:w="238"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855" w:type="dxa"/>
            <w:tcBorders>
              <w:bottom w:val="single" w:sz="4" w:space="0" w:color="auto"/>
            </w:tcBorders>
          </w:tcPr>
          <w:p w:rsidR="00774F79" w:rsidRPr="0018253E" w:rsidRDefault="00774F79" w:rsidP="0082100D">
            <w:pPr>
              <w:tabs>
                <w:tab w:val="decimal" w:pos="608"/>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2,285</w:t>
            </w:r>
          </w:p>
        </w:tc>
        <w:tc>
          <w:tcPr>
            <w:tcW w:w="252"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065" w:type="dxa"/>
            <w:tcBorders>
              <w:bottom w:val="single" w:sz="4" w:space="0" w:color="auto"/>
            </w:tcBorders>
          </w:tcPr>
          <w:p w:rsidR="00774F79" w:rsidRPr="0018253E" w:rsidRDefault="00774F79" w:rsidP="0082100D">
            <w:pPr>
              <w:tabs>
                <w:tab w:val="decimal" w:pos="705"/>
              </w:tabs>
              <w:spacing w:before="60" w:after="0" w:line="240" w:lineRule="atLeast"/>
              <w:ind w:left="-109" w:right="-108"/>
              <w:rPr>
                <w:rFonts w:ascii="Times New Roman" w:hAnsi="Times New Roman" w:cs="Times New Roman"/>
                <w:sz w:val="18"/>
                <w:szCs w:val="18"/>
              </w:rPr>
            </w:pPr>
            <w:r w:rsidRPr="0018253E">
              <w:rPr>
                <w:rFonts w:ascii="Times New Roman" w:hAnsi="Times New Roman" w:cs="Times New Roman"/>
                <w:sz w:val="18"/>
                <w:szCs w:val="18"/>
              </w:rPr>
              <w:t>2,285</w:t>
            </w:r>
          </w:p>
        </w:tc>
        <w:tc>
          <w:tcPr>
            <w:tcW w:w="236"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799" w:type="dxa"/>
            <w:tcBorders>
              <w:bottom w:val="single" w:sz="4" w:space="0" w:color="auto"/>
            </w:tcBorders>
          </w:tcPr>
          <w:p w:rsidR="00774F79" w:rsidRPr="0018253E" w:rsidRDefault="00774F79" w:rsidP="0082100D">
            <w:pPr>
              <w:tabs>
                <w:tab w:val="decimal" w:pos="561"/>
              </w:tabs>
              <w:spacing w:before="60" w:after="0" w:line="240" w:lineRule="atLeast"/>
              <w:ind w:left="-122" w:right="-108"/>
              <w:jc w:val="thaiDistribute"/>
              <w:rPr>
                <w:rFonts w:ascii="Times New Roman" w:hAnsi="Times New Roman" w:cs="Times New Roman"/>
                <w:sz w:val="18"/>
                <w:szCs w:val="18"/>
              </w:rPr>
            </w:pPr>
            <w:r w:rsidRPr="0018253E">
              <w:rPr>
                <w:rFonts w:ascii="Times New Roman" w:hAnsi="Times New Roman" w:cs="Times New Roman"/>
                <w:sz w:val="18"/>
                <w:szCs w:val="18"/>
              </w:rPr>
              <w:t>(2,285)</w:t>
            </w:r>
          </w:p>
        </w:tc>
        <w:tc>
          <w:tcPr>
            <w:tcW w:w="236"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138" w:type="dxa"/>
            <w:tcBorders>
              <w:bottom w:val="single" w:sz="4" w:space="0" w:color="auto"/>
            </w:tcBorders>
          </w:tcPr>
          <w:p w:rsidR="00774F79" w:rsidRPr="0018253E" w:rsidRDefault="00774F79" w:rsidP="0082100D">
            <w:pPr>
              <w:tabs>
                <w:tab w:val="decimal" w:pos="784"/>
              </w:tabs>
              <w:spacing w:before="60" w:after="0" w:line="240" w:lineRule="atLeast"/>
              <w:ind w:left="-122" w:right="-108"/>
              <w:jc w:val="thaiDistribute"/>
              <w:rPr>
                <w:rFonts w:ascii="Times New Roman" w:hAnsi="Times New Roman" w:cs="Times New Roman"/>
                <w:sz w:val="18"/>
                <w:szCs w:val="18"/>
              </w:rPr>
            </w:pPr>
            <w:r w:rsidRPr="0018253E">
              <w:rPr>
                <w:rFonts w:ascii="Times New Roman" w:hAnsi="Times New Roman" w:cs="Times New Roman"/>
                <w:sz w:val="18"/>
                <w:szCs w:val="18"/>
              </w:rPr>
              <w:t>(2,285)</w:t>
            </w:r>
          </w:p>
        </w:tc>
        <w:tc>
          <w:tcPr>
            <w:tcW w:w="253"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799" w:type="dxa"/>
            <w:tcBorders>
              <w:bottom w:val="single" w:sz="4" w:space="0" w:color="auto"/>
            </w:tcBorders>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c>
          <w:tcPr>
            <w:tcW w:w="246" w:type="dxa"/>
          </w:tcPr>
          <w:p w:rsidR="00774F79" w:rsidRPr="0018253E" w:rsidRDefault="00774F79" w:rsidP="0082100D">
            <w:pPr>
              <w:spacing w:before="60" w:after="0" w:line="240" w:lineRule="atLeast"/>
              <w:ind w:right="-25"/>
              <w:jc w:val="center"/>
              <w:rPr>
                <w:rFonts w:ascii="Times New Roman" w:hAnsi="Times New Roman" w:cs="Times New Roman"/>
                <w:sz w:val="18"/>
                <w:szCs w:val="18"/>
              </w:rPr>
            </w:pPr>
          </w:p>
        </w:tc>
        <w:tc>
          <w:tcPr>
            <w:tcW w:w="1007" w:type="dxa"/>
            <w:tcBorders>
              <w:bottom w:val="single" w:sz="4" w:space="0" w:color="auto"/>
            </w:tcBorders>
          </w:tcPr>
          <w:p w:rsidR="00774F79" w:rsidRPr="0018253E" w:rsidRDefault="00774F79" w:rsidP="0082100D">
            <w:pPr>
              <w:spacing w:before="60" w:after="0" w:line="240" w:lineRule="atLeast"/>
              <w:ind w:left="-109" w:right="-25"/>
              <w:jc w:val="center"/>
              <w:rPr>
                <w:rFonts w:ascii="Times New Roman" w:hAnsi="Times New Roman" w:cs="Times New Roman"/>
                <w:sz w:val="18"/>
                <w:szCs w:val="18"/>
              </w:rPr>
            </w:pPr>
            <w:r w:rsidRPr="0018253E">
              <w:rPr>
                <w:rFonts w:ascii="Times New Roman" w:hAnsi="Times New Roman" w:cs="Times New Roman"/>
                <w:sz w:val="18"/>
                <w:szCs w:val="18"/>
              </w:rPr>
              <w:t>-</w:t>
            </w:r>
          </w:p>
        </w:tc>
      </w:tr>
      <w:tr w:rsidR="00774F79" w:rsidRPr="0018253E" w:rsidTr="00774F79">
        <w:trPr>
          <w:trHeight w:val="129"/>
        </w:trPr>
        <w:tc>
          <w:tcPr>
            <w:tcW w:w="1843" w:type="dxa"/>
          </w:tcPr>
          <w:p w:rsidR="00774F79" w:rsidRPr="0018253E" w:rsidRDefault="00774F79" w:rsidP="00774F79">
            <w:pPr>
              <w:tabs>
                <w:tab w:val="left" w:pos="162"/>
              </w:tabs>
              <w:spacing w:after="0" w:line="240" w:lineRule="atLeast"/>
              <w:ind w:right="-25"/>
              <w:rPr>
                <w:rFonts w:ascii="Times New Roman" w:hAnsi="Times New Roman" w:cs="Times New Roman"/>
                <w:b/>
                <w:bCs/>
                <w:sz w:val="18"/>
                <w:szCs w:val="18"/>
              </w:rPr>
            </w:pPr>
            <w:r w:rsidRPr="0018253E">
              <w:rPr>
                <w:rFonts w:ascii="Times New Roman" w:hAnsi="Times New Roman" w:cs="Times New Roman"/>
                <w:b/>
                <w:bCs/>
                <w:sz w:val="18"/>
                <w:szCs w:val="18"/>
              </w:rPr>
              <w:t>Total</w:t>
            </w:r>
          </w:p>
        </w:tc>
        <w:tc>
          <w:tcPr>
            <w:tcW w:w="1287" w:type="dxa"/>
          </w:tcPr>
          <w:p w:rsidR="00774F79" w:rsidRPr="0018253E" w:rsidRDefault="00774F79" w:rsidP="00774F79">
            <w:pPr>
              <w:spacing w:after="0" w:line="240" w:lineRule="atLeast"/>
              <w:ind w:right="-25"/>
              <w:rPr>
                <w:rFonts w:ascii="Times New Roman" w:hAnsi="Times New Roman" w:cs="Times New Roman"/>
                <w:b/>
                <w:bCs/>
                <w:sz w:val="18"/>
                <w:szCs w:val="18"/>
              </w:rPr>
            </w:pPr>
          </w:p>
        </w:tc>
        <w:tc>
          <w:tcPr>
            <w:tcW w:w="1134" w:type="dxa"/>
          </w:tcPr>
          <w:p w:rsidR="00774F79" w:rsidRPr="0018253E" w:rsidRDefault="00774F79" w:rsidP="00774F79">
            <w:pPr>
              <w:spacing w:after="0" w:line="240" w:lineRule="atLeast"/>
              <w:ind w:left="-108" w:right="-25"/>
              <w:jc w:val="center"/>
              <w:rPr>
                <w:rFonts w:ascii="Times New Roman" w:hAnsi="Times New Roman" w:cs="Times New Roman"/>
                <w:b/>
                <w:bCs/>
                <w:sz w:val="18"/>
                <w:szCs w:val="18"/>
              </w:rPr>
            </w:pPr>
          </w:p>
        </w:tc>
        <w:tc>
          <w:tcPr>
            <w:tcW w:w="804" w:type="dxa"/>
          </w:tcPr>
          <w:p w:rsidR="00774F79" w:rsidRPr="0018253E" w:rsidRDefault="00774F79" w:rsidP="00774F79">
            <w:pPr>
              <w:spacing w:after="0" w:line="240" w:lineRule="atLeast"/>
              <w:ind w:left="-96" w:right="-25"/>
              <w:jc w:val="center"/>
              <w:rPr>
                <w:rFonts w:ascii="Times New Roman" w:hAnsi="Times New Roman" w:cs="Times New Roman"/>
                <w:b/>
                <w:bCs/>
                <w:sz w:val="18"/>
                <w:szCs w:val="18"/>
              </w:rPr>
            </w:pPr>
          </w:p>
        </w:tc>
        <w:tc>
          <w:tcPr>
            <w:tcW w:w="284" w:type="dxa"/>
          </w:tcPr>
          <w:p w:rsidR="00774F79" w:rsidRPr="0018253E" w:rsidRDefault="00774F79" w:rsidP="00774F79">
            <w:pPr>
              <w:spacing w:after="0" w:line="240" w:lineRule="atLeast"/>
              <w:ind w:right="-25"/>
              <w:jc w:val="center"/>
              <w:rPr>
                <w:rFonts w:ascii="Times New Roman" w:hAnsi="Times New Roman" w:cs="Times New Roman"/>
                <w:b/>
                <w:bCs/>
                <w:sz w:val="18"/>
                <w:szCs w:val="18"/>
              </w:rPr>
            </w:pPr>
          </w:p>
        </w:tc>
        <w:tc>
          <w:tcPr>
            <w:tcW w:w="1134" w:type="dxa"/>
          </w:tcPr>
          <w:p w:rsidR="00774F79" w:rsidRPr="0018253E" w:rsidRDefault="00774F79" w:rsidP="00774F79">
            <w:pPr>
              <w:spacing w:after="0" w:line="240" w:lineRule="atLeast"/>
              <w:ind w:left="-109" w:right="-25"/>
              <w:jc w:val="center"/>
              <w:rPr>
                <w:rFonts w:ascii="Times New Roman" w:hAnsi="Times New Roman" w:cs="Times New Roman"/>
                <w:b/>
                <w:bCs/>
                <w:sz w:val="18"/>
                <w:szCs w:val="18"/>
              </w:rPr>
            </w:pPr>
          </w:p>
        </w:tc>
        <w:tc>
          <w:tcPr>
            <w:tcW w:w="1050" w:type="dxa"/>
          </w:tcPr>
          <w:p w:rsidR="00774F79" w:rsidRPr="0018253E" w:rsidRDefault="00774F79" w:rsidP="00774F79">
            <w:pPr>
              <w:spacing w:after="0" w:line="240" w:lineRule="atLeast"/>
              <w:ind w:left="-96" w:right="-25"/>
              <w:jc w:val="center"/>
              <w:rPr>
                <w:rFonts w:ascii="Times New Roman" w:hAnsi="Times New Roman" w:cs="Times New Roman"/>
                <w:b/>
                <w:bCs/>
                <w:sz w:val="18"/>
                <w:szCs w:val="18"/>
              </w:rPr>
            </w:pPr>
          </w:p>
        </w:tc>
        <w:tc>
          <w:tcPr>
            <w:tcW w:w="238" w:type="dxa"/>
          </w:tcPr>
          <w:p w:rsidR="00774F79" w:rsidRPr="0018253E" w:rsidRDefault="00774F79" w:rsidP="00774F79">
            <w:pPr>
              <w:spacing w:after="0" w:line="240" w:lineRule="atLeast"/>
              <w:ind w:right="-25"/>
              <w:jc w:val="center"/>
              <w:rPr>
                <w:rFonts w:ascii="Times New Roman" w:hAnsi="Times New Roman" w:cs="Times New Roman"/>
                <w:b/>
                <w:bCs/>
                <w:sz w:val="18"/>
                <w:szCs w:val="18"/>
              </w:rPr>
            </w:pPr>
          </w:p>
        </w:tc>
        <w:tc>
          <w:tcPr>
            <w:tcW w:w="1120" w:type="dxa"/>
          </w:tcPr>
          <w:p w:rsidR="00774F79" w:rsidRPr="0018253E" w:rsidRDefault="00774F79" w:rsidP="00774F79">
            <w:pPr>
              <w:spacing w:after="0" w:line="240" w:lineRule="atLeast"/>
              <w:ind w:left="-109" w:right="-25"/>
              <w:jc w:val="center"/>
              <w:rPr>
                <w:rFonts w:ascii="Times New Roman" w:hAnsi="Times New Roman" w:cs="Times New Roman"/>
                <w:b/>
                <w:bCs/>
                <w:sz w:val="18"/>
                <w:szCs w:val="18"/>
              </w:rPr>
            </w:pPr>
          </w:p>
        </w:tc>
        <w:tc>
          <w:tcPr>
            <w:tcW w:w="238" w:type="dxa"/>
          </w:tcPr>
          <w:p w:rsidR="00774F79" w:rsidRPr="0018253E" w:rsidRDefault="00774F79" w:rsidP="00774F79">
            <w:pPr>
              <w:spacing w:after="0" w:line="240" w:lineRule="atLeast"/>
              <w:ind w:right="-25"/>
              <w:jc w:val="center"/>
              <w:rPr>
                <w:rFonts w:ascii="Times New Roman" w:hAnsi="Times New Roman" w:cs="Times New Roman"/>
                <w:b/>
                <w:bCs/>
                <w:sz w:val="18"/>
                <w:szCs w:val="18"/>
              </w:rPr>
            </w:pPr>
          </w:p>
        </w:tc>
        <w:tc>
          <w:tcPr>
            <w:tcW w:w="855" w:type="dxa"/>
            <w:tcBorders>
              <w:top w:val="single" w:sz="4" w:space="0" w:color="auto"/>
              <w:bottom w:val="double" w:sz="4" w:space="0" w:color="auto"/>
            </w:tcBorders>
          </w:tcPr>
          <w:p w:rsidR="00774F79" w:rsidRPr="0018253E" w:rsidRDefault="00774F79" w:rsidP="008F6C43">
            <w:pPr>
              <w:tabs>
                <w:tab w:val="decimal" w:pos="608"/>
              </w:tabs>
              <w:spacing w:after="0" w:line="240" w:lineRule="atLeast"/>
              <w:ind w:left="-109" w:right="-108"/>
              <w:rPr>
                <w:rFonts w:ascii="Times New Roman" w:hAnsi="Times New Roman" w:cs="Times New Roman"/>
                <w:b/>
                <w:bCs/>
                <w:sz w:val="18"/>
                <w:szCs w:val="18"/>
              </w:rPr>
            </w:pPr>
            <w:r w:rsidRPr="0018253E">
              <w:rPr>
                <w:rFonts w:ascii="Times New Roman" w:hAnsi="Times New Roman" w:cs="Times New Roman"/>
                <w:b/>
                <w:bCs/>
                <w:sz w:val="18"/>
                <w:szCs w:val="18"/>
              </w:rPr>
              <w:t>20,293</w:t>
            </w:r>
          </w:p>
        </w:tc>
        <w:tc>
          <w:tcPr>
            <w:tcW w:w="252" w:type="dxa"/>
          </w:tcPr>
          <w:p w:rsidR="00774F79" w:rsidRPr="0018253E" w:rsidRDefault="00774F79" w:rsidP="00774F79">
            <w:pPr>
              <w:spacing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tcPr>
          <w:p w:rsidR="00774F79" w:rsidRPr="0018253E" w:rsidRDefault="00774F79" w:rsidP="008F6C43">
            <w:pPr>
              <w:tabs>
                <w:tab w:val="decimal" w:pos="705"/>
              </w:tabs>
              <w:spacing w:after="0" w:line="240" w:lineRule="atLeast"/>
              <w:ind w:left="-109" w:right="-108"/>
              <w:rPr>
                <w:rFonts w:ascii="Times New Roman" w:hAnsi="Times New Roman" w:cs="Times New Roman"/>
                <w:b/>
                <w:bCs/>
                <w:sz w:val="18"/>
                <w:szCs w:val="18"/>
              </w:rPr>
            </w:pPr>
            <w:r w:rsidRPr="0018253E">
              <w:rPr>
                <w:rFonts w:ascii="Times New Roman" w:hAnsi="Times New Roman" w:cs="Times New Roman"/>
                <w:b/>
                <w:bCs/>
                <w:sz w:val="18"/>
                <w:szCs w:val="18"/>
              </w:rPr>
              <w:t>20,293</w:t>
            </w:r>
          </w:p>
        </w:tc>
        <w:tc>
          <w:tcPr>
            <w:tcW w:w="236" w:type="dxa"/>
          </w:tcPr>
          <w:p w:rsidR="00774F79" w:rsidRPr="0018253E" w:rsidRDefault="00774F79" w:rsidP="00774F79">
            <w:pPr>
              <w:spacing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tcPr>
          <w:p w:rsidR="00774F79" w:rsidRPr="0018253E" w:rsidRDefault="008412DC" w:rsidP="00774F79">
            <w:pPr>
              <w:tabs>
                <w:tab w:val="decimal" w:pos="561"/>
              </w:tabs>
              <w:spacing w:after="0" w:line="240" w:lineRule="atLeast"/>
              <w:ind w:left="-122" w:right="-108"/>
              <w:jc w:val="thaiDistribute"/>
              <w:rPr>
                <w:rFonts w:ascii="Times New Roman" w:hAnsi="Times New Roman" w:cs="Times New Roman"/>
                <w:sz w:val="18"/>
                <w:szCs w:val="18"/>
              </w:rPr>
            </w:pPr>
            <w:r w:rsidRPr="0018253E">
              <w:rPr>
                <w:rFonts w:ascii="Times New Roman" w:hAnsi="Times New Roman" w:cs="Times New Roman"/>
                <w:b/>
                <w:bCs/>
                <w:sz w:val="18"/>
                <w:szCs w:val="18"/>
              </w:rPr>
              <w:t>(</w:t>
            </w:r>
            <w:r w:rsidR="00774F79" w:rsidRPr="0018253E">
              <w:rPr>
                <w:rFonts w:ascii="Times New Roman" w:hAnsi="Times New Roman" w:cs="Times New Roman"/>
                <w:b/>
                <w:bCs/>
                <w:sz w:val="18"/>
                <w:szCs w:val="18"/>
              </w:rPr>
              <w:t>14,293</w:t>
            </w:r>
            <w:r w:rsidRPr="0018253E">
              <w:rPr>
                <w:rFonts w:ascii="Times New Roman" w:hAnsi="Times New Roman" w:cs="Times New Roman"/>
                <w:b/>
                <w:bCs/>
                <w:sz w:val="18"/>
                <w:szCs w:val="18"/>
              </w:rPr>
              <w:t>)</w:t>
            </w:r>
          </w:p>
        </w:tc>
        <w:tc>
          <w:tcPr>
            <w:tcW w:w="236" w:type="dxa"/>
          </w:tcPr>
          <w:p w:rsidR="00774F79" w:rsidRPr="0018253E" w:rsidRDefault="00774F79" w:rsidP="00774F79">
            <w:pPr>
              <w:tabs>
                <w:tab w:val="decimal" w:pos="349"/>
                <w:tab w:val="decimal" w:pos="561"/>
              </w:tabs>
              <w:spacing w:after="0" w:line="240" w:lineRule="atLeast"/>
              <w:ind w:left="-62" w:right="-111"/>
              <w:jc w:val="both"/>
              <w:rPr>
                <w:rFonts w:ascii="Times New Roman" w:hAnsi="Times New Roman" w:cs="Times New Roman"/>
                <w:sz w:val="18"/>
                <w:szCs w:val="18"/>
              </w:rPr>
            </w:pPr>
          </w:p>
        </w:tc>
        <w:tc>
          <w:tcPr>
            <w:tcW w:w="1138" w:type="dxa"/>
            <w:tcBorders>
              <w:top w:val="single" w:sz="4" w:space="0" w:color="auto"/>
              <w:bottom w:val="double" w:sz="4" w:space="0" w:color="auto"/>
            </w:tcBorders>
          </w:tcPr>
          <w:p w:rsidR="00774F79" w:rsidRPr="0018253E" w:rsidRDefault="008412DC" w:rsidP="00774F79">
            <w:pPr>
              <w:tabs>
                <w:tab w:val="decimal" w:pos="784"/>
              </w:tabs>
              <w:spacing w:after="0" w:line="240" w:lineRule="atLeast"/>
              <w:ind w:left="-122" w:right="-108"/>
              <w:jc w:val="thaiDistribute"/>
              <w:rPr>
                <w:rFonts w:ascii="Times New Roman" w:hAnsi="Times New Roman" w:cs="Times New Roman"/>
                <w:sz w:val="18"/>
                <w:szCs w:val="18"/>
              </w:rPr>
            </w:pPr>
            <w:r w:rsidRPr="0018253E">
              <w:rPr>
                <w:rFonts w:ascii="Times New Roman" w:hAnsi="Times New Roman" w:cs="Times New Roman"/>
                <w:b/>
                <w:bCs/>
                <w:sz w:val="18"/>
                <w:szCs w:val="18"/>
              </w:rPr>
              <w:t>(</w:t>
            </w:r>
            <w:r w:rsidR="00774F79" w:rsidRPr="0018253E">
              <w:rPr>
                <w:rFonts w:ascii="Times New Roman" w:hAnsi="Times New Roman" w:cs="Times New Roman"/>
                <w:b/>
                <w:bCs/>
                <w:sz w:val="18"/>
                <w:szCs w:val="18"/>
              </w:rPr>
              <w:t>14,293</w:t>
            </w:r>
            <w:r w:rsidRPr="0018253E">
              <w:rPr>
                <w:rFonts w:ascii="Times New Roman" w:hAnsi="Times New Roman" w:cs="Times New Roman"/>
                <w:b/>
                <w:bCs/>
                <w:sz w:val="18"/>
                <w:szCs w:val="18"/>
              </w:rPr>
              <w:t>)</w:t>
            </w:r>
          </w:p>
        </w:tc>
        <w:tc>
          <w:tcPr>
            <w:tcW w:w="253" w:type="dxa"/>
          </w:tcPr>
          <w:p w:rsidR="00774F79" w:rsidRPr="0018253E" w:rsidRDefault="00774F79" w:rsidP="00774F79">
            <w:pPr>
              <w:tabs>
                <w:tab w:val="decimal" w:pos="317"/>
                <w:tab w:val="decimal" w:pos="561"/>
              </w:tabs>
              <w:spacing w:after="0" w:line="240" w:lineRule="atLeast"/>
              <w:ind w:left="605" w:right="43"/>
              <w:jc w:val="thaiDistribute"/>
              <w:rPr>
                <w:rFonts w:ascii="Times New Roman" w:hAnsi="Times New Roman" w:cs="Times New Roman"/>
                <w:sz w:val="18"/>
                <w:szCs w:val="18"/>
              </w:rPr>
            </w:pPr>
          </w:p>
        </w:tc>
        <w:tc>
          <w:tcPr>
            <w:tcW w:w="799" w:type="dxa"/>
            <w:tcBorders>
              <w:top w:val="single" w:sz="4" w:space="0" w:color="auto"/>
              <w:bottom w:val="double" w:sz="4" w:space="0" w:color="auto"/>
            </w:tcBorders>
          </w:tcPr>
          <w:p w:rsidR="00774F79" w:rsidRPr="0018253E" w:rsidRDefault="00774F79" w:rsidP="00301723">
            <w:pPr>
              <w:spacing w:after="0" w:line="240" w:lineRule="atLeast"/>
              <w:ind w:left="-109" w:right="-85"/>
              <w:jc w:val="center"/>
              <w:rPr>
                <w:rFonts w:ascii="Times New Roman" w:hAnsi="Times New Roman" w:cs="Times New Roman"/>
                <w:sz w:val="18"/>
                <w:szCs w:val="18"/>
              </w:rPr>
            </w:pPr>
            <w:r w:rsidRPr="0018253E">
              <w:rPr>
                <w:rFonts w:ascii="Times New Roman" w:hAnsi="Times New Roman" w:cs="Times New Roman"/>
                <w:b/>
                <w:bCs/>
                <w:sz w:val="18"/>
                <w:szCs w:val="18"/>
              </w:rPr>
              <w:t>6,000</w:t>
            </w:r>
          </w:p>
        </w:tc>
        <w:tc>
          <w:tcPr>
            <w:tcW w:w="246" w:type="dxa"/>
          </w:tcPr>
          <w:p w:rsidR="00774F79" w:rsidRPr="0018253E" w:rsidRDefault="00774F79" w:rsidP="00774F79">
            <w:pPr>
              <w:tabs>
                <w:tab w:val="decimal" w:pos="392"/>
              </w:tabs>
              <w:spacing w:after="0" w:line="240" w:lineRule="atLeast"/>
              <w:ind w:left="-122" w:right="-108"/>
              <w:jc w:val="thaiDistribute"/>
              <w:rPr>
                <w:rFonts w:ascii="Times New Roman" w:hAnsi="Times New Roman" w:cs="Times New Roman"/>
                <w:sz w:val="18"/>
                <w:szCs w:val="18"/>
              </w:rPr>
            </w:pPr>
          </w:p>
        </w:tc>
        <w:tc>
          <w:tcPr>
            <w:tcW w:w="1007" w:type="dxa"/>
            <w:tcBorders>
              <w:top w:val="single" w:sz="4" w:space="0" w:color="auto"/>
              <w:bottom w:val="double" w:sz="4" w:space="0" w:color="auto"/>
            </w:tcBorders>
          </w:tcPr>
          <w:p w:rsidR="00774F79" w:rsidRPr="0018253E" w:rsidRDefault="00774F79" w:rsidP="00915947">
            <w:pPr>
              <w:tabs>
                <w:tab w:val="decimal" w:pos="616"/>
              </w:tabs>
              <w:spacing w:after="0" w:line="240" w:lineRule="atLeast"/>
              <w:ind w:left="-109" w:right="-108"/>
              <w:rPr>
                <w:rFonts w:ascii="Times New Roman" w:hAnsi="Times New Roman" w:cs="Times New Roman"/>
                <w:sz w:val="18"/>
                <w:szCs w:val="18"/>
              </w:rPr>
            </w:pPr>
            <w:r w:rsidRPr="0018253E">
              <w:rPr>
                <w:rFonts w:ascii="Times New Roman" w:hAnsi="Times New Roman" w:cs="Times New Roman"/>
                <w:b/>
                <w:bCs/>
                <w:sz w:val="18"/>
                <w:szCs w:val="18"/>
              </w:rPr>
              <w:t>6,000</w:t>
            </w:r>
          </w:p>
        </w:tc>
      </w:tr>
    </w:tbl>
    <w:p w:rsidR="00F46198" w:rsidRPr="0018253E" w:rsidRDefault="00F46198" w:rsidP="00053F4E">
      <w:pPr>
        <w:tabs>
          <w:tab w:val="left" w:pos="540"/>
        </w:tabs>
        <w:spacing w:after="0" w:line="240" w:lineRule="atLeast"/>
        <w:ind w:right="-25"/>
        <w:jc w:val="both"/>
        <w:rPr>
          <w:rFonts w:ascii="Times New Roman" w:hAnsi="Times New Roman" w:cs="Times New Roman"/>
          <w:szCs w:val="22"/>
        </w:rPr>
      </w:pPr>
    </w:p>
    <w:p w:rsidR="00F46198" w:rsidRPr="0018253E" w:rsidRDefault="00F46198" w:rsidP="00053F4E">
      <w:pPr>
        <w:tabs>
          <w:tab w:val="left" w:pos="540"/>
        </w:tabs>
        <w:spacing w:after="0" w:line="240" w:lineRule="atLeast"/>
        <w:ind w:right="-25"/>
        <w:jc w:val="both"/>
        <w:rPr>
          <w:rFonts w:ascii="Times New Roman" w:hAnsi="Times New Roman" w:cs="Times New Roman"/>
          <w:szCs w:val="22"/>
        </w:rPr>
      </w:pPr>
      <w:r w:rsidRPr="0018253E">
        <w:rPr>
          <w:rFonts w:ascii="Times New Roman" w:hAnsi="Times New Roman" w:cs="Times New Roman"/>
          <w:szCs w:val="22"/>
        </w:rPr>
        <w:t>For the three-month period</w:t>
      </w:r>
      <w:r w:rsidR="00443870" w:rsidRPr="0018253E">
        <w:rPr>
          <w:rFonts w:ascii="Times New Roman" w:hAnsi="Times New Roman" w:cs="Times New Roman"/>
          <w:szCs w:val="22"/>
        </w:rPr>
        <w:t>s</w:t>
      </w:r>
      <w:r w:rsidR="00500A5A" w:rsidRPr="0018253E">
        <w:rPr>
          <w:rFonts w:ascii="Times New Roman" w:hAnsi="Times New Roman" w:cs="Times New Roman"/>
          <w:szCs w:val="22"/>
        </w:rPr>
        <w:t xml:space="preserve"> ended 31 March 2021 and 2020</w:t>
      </w:r>
      <w:r w:rsidRPr="0018253E">
        <w:rPr>
          <w:rFonts w:ascii="Times New Roman" w:hAnsi="Times New Roman" w:cs="Times New Roman"/>
          <w:szCs w:val="22"/>
        </w:rPr>
        <w:t>, the Company had no dividend receiving from subsidiaries.</w:t>
      </w:r>
    </w:p>
    <w:p w:rsidR="00E163E0" w:rsidRPr="0018253E"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18253E" w:rsidRDefault="007E2AEB" w:rsidP="00053F4E">
      <w:pPr>
        <w:pStyle w:val="AccountingPolicy"/>
        <w:numPr>
          <w:ilvl w:val="0"/>
          <w:numId w:val="12"/>
        </w:numPr>
        <w:tabs>
          <w:tab w:val="clear" w:pos="1531"/>
        </w:tabs>
        <w:ind w:right="-25"/>
        <w:rPr>
          <w:rFonts w:ascii="Times New Roman" w:hAnsi="Times New Roman" w:cs="Times New Roman"/>
        </w:rPr>
        <w:sectPr w:rsidR="007E2AEB" w:rsidRPr="0018253E" w:rsidSect="00053F4E">
          <w:headerReference w:type="default" r:id="rId13"/>
          <w:pgSz w:w="16840" w:h="11907" w:orient="landscape" w:code="9"/>
          <w:pgMar w:top="1584" w:right="992" w:bottom="927" w:left="1152" w:header="706" w:footer="706" w:gutter="0"/>
          <w:cols w:space="737"/>
          <w:docGrid w:linePitch="381"/>
        </w:sectPr>
      </w:pPr>
    </w:p>
    <w:p w:rsidR="00DE4702" w:rsidRPr="0018253E" w:rsidRDefault="00DE4702" w:rsidP="000312C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lastRenderedPageBreak/>
        <w:t>Property, plant and equipment</w:t>
      </w:r>
    </w:p>
    <w:p w:rsidR="00DE4702" w:rsidRPr="0018253E" w:rsidRDefault="00DE4702" w:rsidP="000312C4">
      <w:pPr>
        <w:tabs>
          <w:tab w:val="left" w:pos="567"/>
        </w:tabs>
        <w:spacing w:after="0" w:line="200" w:lineRule="exact"/>
        <w:ind w:left="539" w:right="-23"/>
        <w:jc w:val="thaiDistribute"/>
        <w:rPr>
          <w:rFonts w:ascii="Times New Roman" w:hAnsi="Times New Roman" w:cs="Times New Roman"/>
          <w:szCs w:val="22"/>
        </w:rPr>
      </w:pPr>
    </w:p>
    <w:p w:rsidR="00DE4702" w:rsidRPr="0018253E" w:rsidRDefault="00DE4702" w:rsidP="000312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8253E">
        <w:rPr>
          <w:rFonts w:ascii="Times New Roman" w:hAnsi="Times New Roman" w:cs="Times New Roman"/>
          <w:sz w:val="22"/>
          <w:szCs w:val="22"/>
        </w:rPr>
        <w:t>Acquisitions, disposals and transfers of property, plant and equipment during the three-month period</w:t>
      </w:r>
      <w:r w:rsidR="002377D9" w:rsidRPr="0018253E">
        <w:rPr>
          <w:rFonts w:ascii="Times New Roman" w:hAnsi="Times New Roman" w:cs="Times New Roman"/>
          <w:sz w:val="22"/>
          <w:szCs w:val="22"/>
        </w:rPr>
        <w:t>s</w:t>
      </w:r>
      <w:r w:rsidRPr="0018253E">
        <w:rPr>
          <w:rFonts w:ascii="Times New Roman" w:hAnsi="Times New Roman" w:cs="Times New Roman"/>
          <w:sz w:val="22"/>
          <w:szCs w:val="22"/>
        </w:rPr>
        <w:t xml:space="preserve"> ended 31 March were as follows:</w:t>
      </w:r>
    </w:p>
    <w:p w:rsidR="00D84699" w:rsidRPr="0018253E" w:rsidRDefault="00D84699" w:rsidP="000312C4">
      <w:pPr>
        <w:tabs>
          <w:tab w:val="left" w:pos="567"/>
        </w:tabs>
        <w:spacing w:after="0" w:line="200" w:lineRule="exact"/>
        <w:ind w:left="539" w:right="-23"/>
        <w:jc w:val="thaiDistribute"/>
        <w:rPr>
          <w:rFonts w:ascii="Times New Roman" w:hAnsi="Times New Roman" w:cs="Times New Roman"/>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DE4702" w:rsidRPr="0018253E" w:rsidTr="000E29D8">
        <w:tc>
          <w:tcPr>
            <w:tcW w:w="4164" w:type="dxa"/>
          </w:tcPr>
          <w:p w:rsidR="00DE4702" w:rsidRPr="0018253E" w:rsidRDefault="00DE4702" w:rsidP="000312C4">
            <w:pPr>
              <w:spacing w:after="0" w:line="240" w:lineRule="atLeast"/>
              <w:ind w:left="549" w:right="-25"/>
              <w:rPr>
                <w:rFonts w:ascii="Times New Roman" w:hAnsi="Times New Roman" w:cs="Times New Roman"/>
                <w:szCs w:val="22"/>
              </w:rPr>
            </w:pPr>
          </w:p>
        </w:tc>
        <w:tc>
          <w:tcPr>
            <w:tcW w:w="2624" w:type="dxa"/>
            <w:gridSpan w:val="3"/>
          </w:tcPr>
          <w:p w:rsidR="00DE4702" w:rsidRPr="0018253E" w:rsidRDefault="00DE4702" w:rsidP="000312C4">
            <w:pPr>
              <w:spacing w:after="0" w:line="240" w:lineRule="atLeast"/>
              <w:ind w:left="-54" w:right="-25"/>
              <w:jc w:val="center"/>
              <w:rPr>
                <w:rFonts w:ascii="Times New Roman" w:hAnsi="Times New Roman" w:cs="Times New Roman"/>
                <w:b/>
                <w:bCs/>
                <w:szCs w:val="22"/>
                <w:cs/>
              </w:rPr>
            </w:pPr>
            <w:r w:rsidRPr="0018253E">
              <w:rPr>
                <w:rFonts w:ascii="Times New Roman" w:hAnsi="Times New Roman" w:cs="Times New Roman"/>
                <w:b/>
                <w:szCs w:val="22"/>
              </w:rPr>
              <w:t xml:space="preserve">Consolidated </w:t>
            </w:r>
            <w:r w:rsidR="009F3888" w:rsidRPr="0018253E">
              <w:rPr>
                <w:rFonts w:ascii="Times New Roman" w:hAnsi="Times New Roman" w:cs="Times New Roman"/>
                <w:b/>
                <w:szCs w:val="22"/>
              </w:rPr>
              <w:br/>
            </w:r>
            <w:r w:rsidRPr="0018253E">
              <w:rPr>
                <w:rFonts w:ascii="Times New Roman" w:hAnsi="Times New Roman" w:cs="Times New Roman"/>
                <w:b/>
                <w:szCs w:val="22"/>
              </w:rPr>
              <w:t>financial statements</w:t>
            </w:r>
          </w:p>
        </w:tc>
        <w:tc>
          <w:tcPr>
            <w:tcW w:w="270" w:type="dxa"/>
          </w:tcPr>
          <w:p w:rsidR="00DE4702" w:rsidRPr="0018253E" w:rsidRDefault="00DE4702" w:rsidP="000312C4">
            <w:pPr>
              <w:spacing w:after="0" w:line="240" w:lineRule="atLeast"/>
              <w:ind w:left="-54" w:right="-25"/>
              <w:jc w:val="center"/>
              <w:rPr>
                <w:rFonts w:ascii="Times New Roman" w:hAnsi="Times New Roman" w:cs="Times New Roman"/>
                <w:b/>
                <w:bCs/>
                <w:szCs w:val="22"/>
              </w:rPr>
            </w:pPr>
          </w:p>
        </w:tc>
        <w:tc>
          <w:tcPr>
            <w:tcW w:w="2404" w:type="dxa"/>
            <w:gridSpan w:val="3"/>
          </w:tcPr>
          <w:p w:rsidR="00DE4702" w:rsidRPr="0018253E" w:rsidRDefault="00DE4702" w:rsidP="000312C4">
            <w:pPr>
              <w:spacing w:after="0" w:line="240" w:lineRule="atLeast"/>
              <w:ind w:left="-78" w:right="-25"/>
              <w:jc w:val="center"/>
              <w:rPr>
                <w:rFonts w:ascii="Times New Roman" w:hAnsi="Times New Roman" w:cs="Times New Roman"/>
                <w:b/>
                <w:bCs/>
                <w:szCs w:val="22"/>
                <w:cs/>
              </w:rPr>
            </w:pPr>
            <w:r w:rsidRPr="0018253E">
              <w:rPr>
                <w:rFonts w:ascii="Times New Roman" w:hAnsi="Times New Roman" w:cs="Times New Roman"/>
                <w:b/>
                <w:bCs/>
                <w:szCs w:val="22"/>
              </w:rPr>
              <w:t>Separate</w:t>
            </w:r>
            <w:r w:rsidR="009F3888" w:rsidRPr="0018253E">
              <w:rPr>
                <w:rFonts w:ascii="Times New Roman" w:hAnsi="Times New Roman" w:cs="Times New Roman"/>
                <w:b/>
                <w:bCs/>
                <w:szCs w:val="22"/>
              </w:rPr>
              <w:br/>
            </w:r>
            <w:r w:rsidRPr="0018253E">
              <w:rPr>
                <w:rFonts w:ascii="Times New Roman" w:hAnsi="Times New Roman" w:cs="Times New Roman"/>
                <w:b/>
                <w:bCs/>
                <w:szCs w:val="22"/>
              </w:rPr>
              <w:t>financial statements</w:t>
            </w:r>
          </w:p>
        </w:tc>
      </w:tr>
      <w:tr w:rsidR="00500A5A" w:rsidRPr="0018253E" w:rsidTr="000E29D8">
        <w:tc>
          <w:tcPr>
            <w:tcW w:w="4164" w:type="dxa"/>
          </w:tcPr>
          <w:p w:rsidR="00500A5A" w:rsidRPr="0018253E" w:rsidRDefault="00500A5A" w:rsidP="000312C4">
            <w:pPr>
              <w:spacing w:after="0" w:line="240" w:lineRule="atLeast"/>
              <w:ind w:left="549" w:right="-25"/>
              <w:rPr>
                <w:rFonts w:ascii="Times New Roman" w:hAnsi="Times New Roman" w:cs="Times New Roman"/>
                <w:szCs w:val="22"/>
              </w:rPr>
            </w:pPr>
          </w:p>
        </w:tc>
        <w:tc>
          <w:tcPr>
            <w:tcW w:w="1170" w:type="dxa"/>
          </w:tcPr>
          <w:p w:rsidR="00500A5A" w:rsidRPr="0018253E" w:rsidRDefault="00500A5A" w:rsidP="000312C4">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70" w:type="dxa"/>
          </w:tcPr>
          <w:p w:rsidR="00500A5A" w:rsidRPr="0018253E" w:rsidRDefault="00500A5A" w:rsidP="000312C4">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500A5A" w:rsidRPr="0018253E" w:rsidRDefault="00500A5A" w:rsidP="000312C4">
            <w:pPr>
              <w:spacing w:after="0" w:line="240" w:lineRule="atLeast"/>
              <w:ind w:left="-151" w:right="-25" w:firstLine="37"/>
              <w:jc w:val="center"/>
              <w:rPr>
                <w:rFonts w:ascii="Times New Roman" w:hAnsi="Times New Roman" w:cs="Times New Roman"/>
                <w:szCs w:val="22"/>
              </w:rPr>
            </w:pPr>
            <w:r w:rsidRPr="0018253E">
              <w:rPr>
                <w:rFonts w:ascii="Times New Roman" w:hAnsi="Times New Roman" w:cs="Times New Roman"/>
                <w:szCs w:val="22"/>
              </w:rPr>
              <w:t>2020</w:t>
            </w:r>
          </w:p>
        </w:tc>
        <w:tc>
          <w:tcPr>
            <w:tcW w:w="270" w:type="dxa"/>
          </w:tcPr>
          <w:p w:rsidR="00500A5A" w:rsidRPr="0018253E" w:rsidRDefault="00500A5A" w:rsidP="000312C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500A5A" w:rsidRPr="0018253E" w:rsidRDefault="00500A5A" w:rsidP="000312C4">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36" w:type="dxa"/>
          </w:tcPr>
          <w:p w:rsidR="00500A5A" w:rsidRPr="0018253E" w:rsidRDefault="00500A5A" w:rsidP="000312C4">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500A5A" w:rsidRPr="0018253E" w:rsidRDefault="00500A5A" w:rsidP="000312C4">
            <w:pPr>
              <w:spacing w:after="0" w:line="240" w:lineRule="atLeast"/>
              <w:ind w:left="-151" w:right="-25" w:firstLine="37"/>
              <w:jc w:val="center"/>
              <w:rPr>
                <w:rFonts w:ascii="Times New Roman" w:hAnsi="Times New Roman" w:cs="Times New Roman"/>
                <w:szCs w:val="22"/>
              </w:rPr>
            </w:pPr>
            <w:r w:rsidRPr="0018253E">
              <w:rPr>
                <w:rFonts w:ascii="Times New Roman" w:hAnsi="Times New Roman" w:cs="Times New Roman"/>
                <w:szCs w:val="22"/>
              </w:rPr>
              <w:t>2020</w:t>
            </w:r>
          </w:p>
        </w:tc>
      </w:tr>
      <w:tr w:rsidR="00500A5A" w:rsidRPr="0018253E" w:rsidTr="000E29D8">
        <w:tc>
          <w:tcPr>
            <w:tcW w:w="4164" w:type="dxa"/>
          </w:tcPr>
          <w:p w:rsidR="00500A5A" w:rsidRPr="0018253E" w:rsidRDefault="00500A5A" w:rsidP="000312C4">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500A5A" w:rsidRPr="0018253E" w:rsidRDefault="00500A5A" w:rsidP="000312C4">
            <w:pPr>
              <w:tabs>
                <w:tab w:val="left" w:pos="405"/>
              </w:tabs>
              <w:spacing w:after="0" w:line="240" w:lineRule="atLeast"/>
              <w:ind w:left="522" w:right="333" w:hanging="117"/>
              <w:jc w:val="center"/>
              <w:rPr>
                <w:rFonts w:ascii="Times New Roman" w:hAnsi="Times New Roman" w:cs="Times New Roman"/>
                <w:i/>
                <w:iCs/>
                <w:szCs w:val="22"/>
                <w:cs/>
              </w:rPr>
            </w:pPr>
            <w:r w:rsidRPr="0018253E">
              <w:rPr>
                <w:rFonts w:ascii="Times New Roman" w:hAnsi="Times New Roman" w:cs="Times New Roman"/>
                <w:i/>
                <w:iCs/>
                <w:szCs w:val="22"/>
              </w:rPr>
              <w:t>(in thousand Baht)</w:t>
            </w:r>
          </w:p>
        </w:tc>
      </w:tr>
      <w:tr w:rsidR="00893787" w:rsidRPr="0018253E" w:rsidTr="000E29D8">
        <w:tc>
          <w:tcPr>
            <w:tcW w:w="4164" w:type="dxa"/>
            <w:vAlign w:val="bottom"/>
          </w:tcPr>
          <w:p w:rsidR="00893787" w:rsidRPr="0018253E" w:rsidRDefault="00893787" w:rsidP="000312C4">
            <w:pPr>
              <w:tabs>
                <w:tab w:val="left" w:pos="405"/>
              </w:tabs>
              <w:spacing w:after="0" w:line="240" w:lineRule="atLeast"/>
              <w:ind w:left="522" w:right="-25" w:firstLine="62"/>
              <w:jc w:val="thaiDistribute"/>
              <w:rPr>
                <w:rFonts w:ascii="Times New Roman" w:hAnsi="Times New Roman" w:cs="Times New Roman"/>
                <w:szCs w:val="22"/>
              </w:rPr>
            </w:pPr>
            <w:r w:rsidRPr="0018253E">
              <w:rPr>
                <w:rFonts w:ascii="Times New Roman" w:hAnsi="Times New Roman" w:cs="Times New Roman"/>
                <w:szCs w:val="22"/>
              </w:rPr>
              <w:t>Net book value at 1 January</w:t>
            </w:r>
          </w:p>
        </w:tc>
        <w:tc>
          <w:tcPr>
            <w:tcW w:w="1170" w:type="dxa"/>
          </w:tcPr>
          <w:p w:rsidR="00893787" w:rsidRPr="0018253E" w:rsidRDefault="00893787" w:rsidP="000312C4">
            <w:pPr>
              <w:tabs>
                <w:tab w:val="decimal" w:pos="858"/>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316,179</w:t>
            </w:r>
          </w:p>
        </w:tc>
        <w:tc>
          <w:tcPr>
            <w:tcW w:w="270" w:type="dxa"/>
          </w:tcPr>
          <w:p w:rsidR="00893787" w:rsidRPr="0018253E" w:rsidRDefault="00893787" w:rsidP="000312C4">
            <w:pPr>
              <w:tabs>
                <w:tab w:val="decimal" w:pos="792"/>
              </w:tabs>
              <w:spacing w:after="0" w:line="240" w:lineRule="atLeast"/>
              <w:ind w:right="-96"/>
              <w:jc w:val="thaiDistribute"/>
              <w:rPr>
                <w:rFonts w:ascii="Times New Roman" w:hAnsi="Times New Roman" w:cs="Times New Roman"/>
                <w:szCs w:val="22"/>
              </w:rPr>
            </w:pPr>
          </w:p>
        </w:tc>
        <w:tc>
          <w:tcPr>
            <w:tcW w:w="1184" w:type="dxa"/>
          </w:tcPr>
          <w:p w:rsidR="00893787" w:rsidRPr="0018253E" w:rsidRDefault="00893787" w:rsidP="000312C4">
            <w:pPr>
              <w:tabs>
                <w:tab w:val="decimal" w:pos="922"/>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273,698</w:t>
            </w:r>
          </w:p>
        </w:tc>
        <w:tc>
          <w:tcPr>
            <w:tcW w:w="270" w:type="dxa"/>
          </w:tcPr>
          <w:p w:rsidR="00893787" w:rsidRPr="0018253E" w:rsidRDefault="00893787"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893787" w:rsidRPr="0018253E" w:rsidRDefault="00893787" w:rsidP="000312C4">
            <w:pPr>
              <w:tabs>
                <w:tab w:val="decimal" w:pos="819"/>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289,912</w:t>
            </w:r>
          </w:p>
        </w:tc>
        <w:tc>
          <w:tcPr>
            <w:tcW w:w="236" w:type="dxa"/>
          </w:tcPr>
          <w:p w:rsidR="00893787" w:rsidRPr="0018253E" w:rsidRDefault="00893787"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893787" w:rsidRPr="0018253E" w:rsidRDefault="00893787" w:rsidP="000312C4">
            <w:pPr>
              <w:tabs>
                <w:tab w:val="decimal" w:pos="811"/>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239,013</w:t>
            </w:r>
          </w:p>
        </w:tc>
      </w:tr>
      <w:tr w:rsidR="00893573" w:rsidRPr="0018253E" w:rsidTr="000E29D8">
        <w:tc>
          <w:tcPr>
            <w:tcW w:w="4164" w:type="dxa"/>
            <w:vAlign w:val="bottom"/>
          </w:tcPr>
          <w:p w:rsidR="00893573" w:rsidRPr="0018253E" w:rsidRDefault="00893573" w:rsidP="000312C4">
            <w:pPr>
              <w:tabs>
                <w:tab w:val="left" w:pos="405"/>
              </w:tabs>
              <w:spacing w:after="0" w:line="240" w:lineRule="atLeast"/>
              <w:ind w:left="522" w:right="-25" w:firstLine="62"/>
              <w:jc w:val="thaiDistribute"/>
              <w:rPr>
                <w:rFonts w:ascii="Times New Roman" w:hAnsi="Times New Roman" w:cs="Times New Roman"/>
                <w:szCs w:val="22"/>
              </w:rPr>
            </w:pPr>
            <w:r w:rsidRPr="0018253E">
              <w:rPr>
                <w:rFonts w:ascii="Times New Roman" w:hAnsi="Times New Roman" w:cs="Times New Roman"/>
                <w:szCs w:val="22"/>
              </w:rPr>
              <w:t>Classified to right-of-use assets</w:t>
            </w:r>
          </w:p>
        </w:tc>
        <w:tc>
          <w:tcPr>
            <w:tcW w:w="1170" w:type="dxa"/>
          </w:tcPr>
          <w:p w:rsidR="00893573" w:rsidRPr="0018253E" w:rsidRDefault="00893573" w:rsidP="000312C4">
            <w:pPr>
              <w:tabs>
                <w:tab w:val="decimal" w:pos="508"/>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w:t>
            </w:r>
          </w:p>
        </w:tc>
        <w:tc>
          <w:tcPr>
            <w:tcW w:w="270" w:type="dxa"/>
          </w:tcPr>
          <w:p w:rsidR="00893573" w:rsidRPr="0018253E" w:rsidRDefault="00893573" w:rsidP="000312C4">
            <w:pPr>
              <w:tabs>
                <w:tab w:val="decimal" w:pos="792"/>
              </w:tabs>
              <w:spacing w:after="0" w:line="240" w:lineRule="atLeast"/>
              <w:ind w:right="-96"/>
              <w:jc w:val="thaiDistribute"/>
              <w:rPr>
                <w:rFonts w:ascii="Times New Roman" w:hAnsi="Times New Roman" w:cs="Times New Roman"/>
                <w:szCs w:val="22"/>
              </w:rPr>
            </w:pPr>
          </w:p>
        </w:tc>
        <w:tc>
          <w:tcPr>
            <w:tcW w:w="1184" w:type="dxa"/>
          </w:tcPr>
          <w:p w:rsidR="00893573" w:rsidRPr="0018253E" w:rsidRDefault="00893573" w:rsidP="000312C4">
            <w:pPr>
              <w:tabs>
                <w:tab w:val="decimal" w:pos="922"/>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(7,505)</w:t>
            </w:r>
          </w:p>
        </w:tc>
        <w:tc>
          <w:tcPr>
            <w:tcW w:w="270" w:type="dxa"/>
          </w:tcPr>
          <w:p w:rsidR="00893573" w:rsidRPr="0018253E" w:rsidRDefault="00893573"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893573" w:rsidRPr="0018253E" w:rsidRDefault="0043444F" w:rsidP="000312C4">
            <w:pPr>
              <w:tabs>
                <w:tab w:val="decimal" w:pos="457"/>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893573" w:rsidRPr="0018253E" w:rsidRDefault="00893573"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893573" w:rsidRPr="0018253E" w:rsidRDefault="00893573" w:rsidP="000312C4">
            <w:pPr>
              <w:tabs>
                <w:tab w:val="decimal" w:pos="457"/>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w:t>
            </w:r>
          </w:p>
        </w:tc>
      </w:tr>
      <w:tr w:rsidR="00893573" w:rsidRPr="0018253E" w:rsidTr="000E29D8">
        <w:tc>
          <w:tcPr>
            <w:tcW w:w="4164" w:type="dxa"/>
            <w:vAlign w:val="bottom"/>
          </w:tcPr>
          <w:p w:rsidR="00893573" w:rsidRPr="0018253E" w:rsidRDefault="00262CAF" w:rsidP="000312C4">
            <w:pPr>
              <w:tabs>
                <w:tab w:val="left" w:pos="777"/>
              </w:tabs>
              <w:spacing w:after="0" w:line="240" w:lineRule="atLeast"/>
              <w:ind w:left="522" w:right="-25" w:firstLine="62"/>
              <w:rPr>
                <w:rFonts w:ascii="Times New Roman" w:hAnsi="Times New Roman" w:cs="Times New Roman"/>
                <w:szCs w:val="22"/>
              </w:rPr>
            </w:pPr>
            <w:r w:rsidRPr="0018253E">
              <w:rPr>
                <w:rFonts w:ascii="Times New Roman" w:hAnsi="Times New Roman" w:cs="Times New Roman"/>
                <w:szCs w:val="22"/>
              </w:rPr>
              <w:t>Revaluation on</w:t>
            </w:r>
            <w:r w:rsidR="00AE71F6" w:rsidRPr="0018253E">
              <w:rPr>
                <w:rFonts w:ascii="Times New Roman" w:hAnsi="Times New Roman" w:cs="Times New Roman"/>
                <w:szCs w:val="22"/>
              </w:rPr>
              <w:t xml:space="preserve"> land increases during </w:t>
            </w:r>
            <w:r w:rsidR="00AE71F6" w:rsidRPr="0018253E">
              <w:rPr>
                <w:rFonts w:ascii="Times New Roman" w:hAnsi="Times New Roman" w:cs="Times New Roman"/>
                <w:szCs w:val="22"/>
              </w:rPr>
              <w:tab/>
              <w:t>the period.</w:t>
            </w:r>
          </w:p>
        </w:tc>
        <w:tc>
          <w:tcPr>
            <w:tcW w:w="1170" w:type="dxa"/>
          </w:tcPr>
          <w:p w:rsidR="00893573" w:rsidRPr="0018253E" w:rsidRDefault="00C26F1D" w:rsidP="000312C4">
            <w:pPr>
              <w:tabs>
                <w:tab w:val="decimal" w:pos="858"/>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br/>
            </w:r>
            <w:r w:rsidR="00893573" w:rsidRPr="0018253E">
              <w:rPr>
                <w:rFonts w:ascii="Times New Roman" w:hAnsi="Times New Roman" w:cs="Times New Roman"/>
                <w:szCs w:val="22"/>
                <w:cs/>
              </w:rPr>
              <w:t>130</w:t>
            </w:r>
            <w:r w:rsidR="00893573" w:rsidRPr="0018253E">
              <w:rPr>
                <w:rFonts w:ascii="Times New Roman" w:hAnsi="Times New Roman" w:cs="Times New Roman"/>
                <w:szCs w:val="22"/>
              </w:rPr>
              <w:t>,</w:t>
            </w:r>
            <w:r w:rsidR="00893573" w:rsidRPr="0018253E">
              <w:rPr>
                <w:rFonts w:ascii="Times New Roman" w:hAnsi="Times New Roman" w:cs="Times New Roman"/>
                <w:szCs w:val="22"/>
                <w:cs/>
              </w:rPr>
              <w:t>43</w:t>
            </w:r>
            <w:r w:rsidR="00893573" w:rsidRPr="0018253E">
              <w:rPr>
                <w:rFonts w:ascii="Times New Roman" w:hAnsi="Times New Roman" w:cs="Times New Roman"/>
                <w:szCs w:val="22"/>
              </w:rPr>
              <w:t>8</w:t>
            </w:r>
          </w:p>
        </w:tc>
        <w:tc>
          <w:tcPr>
            <w:tcW w:w="270" w:type="dxa"/>
          </w:tcPr>
          <w:p w:rsidR="00893573" w:rsidRPr="0018253E" w:rsidRDefault="00893573" w:rsidP="000312C4">
            <w:pPr>
              <w:tabs>
                <w:tab w:val="decimal" w:pos="792"/>
              </w:tabs>
              <w:spacing w:after="0" w:line="240" w:lineRule="atLeast"/>
              <w:ind w:right="-96"/>
              <w:jc w:val="thaiDistribute"/>
              <w:rPr>
                <w:rFonts w:ascii="Times New Roman" w:hAnsi="Times New Roman" w:cs="Times New Roman"/>
                <w:szCs w:val="22"/>
              </w:rPr>
            </w:pPr>
          </w:p>
        </w:tc>
        <w:tc>
          <w:tcPr>
            <w:tcW w:w="1184" w:type="dxa"/>
          </w:tcPr>
          <w:p w:rsidR="00893573" w:rsidRPr="0018253E" w:rsidRDefault="00C26F1D" w:rsidP="006B7961">
            <w:pPr>
              <w:tabs>
                <w:tab w:val="decimal" w:pos="615"/>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br/>
            </w:r>
            <w:r w:rsidR="00893573" w:rsidRPr="0018253E">
              <w:rPr>
                <w:rFonts w:ascii="Times New Roman" w:hAnsi="Times New Roman" w:cs="Times New Roman"/>
                <w:szCs w:val="22"/>
              </w:rPr>
              <w:t>-</w:t>
            </w:r>
          </w:p>
        </w:tc>
        <w:tc>
          <w:tcPr>
            <w:tcW w:w="270" w:type="dxa"/>
          </w:tcPr>
          <w:p w:rsidR="00893573" w:rsidRPr="0018253E" w:rsidRDefault="00893573"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893573" w:rsidRPr="0018253E" w:rsidRDefault="00C26F1D" w:rsidP="000312C4">
            <w:pPr>
              <w:tabs>
                <w:tab w:val="decimal" w:pos="819"/>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br/>
            </w:r>
            <w:r w:rsidR="00893573" w:rsidRPr="0018253E">
              <w:rPr>
                <w:rFonts w:ascii="Times New Roman" w:hAnsi="Times New Roman" w:cs="Times New Roman"/>
                <w:szCs w:val="22"/>
                <w:cs/>
              </w:rPr>
              <w:t>130</w:t>
            </w:r>
            <w:r w:rsidR="00893573" w:rsidRPr="0018253E">
              <w:rPr>
                <w:rFonts w:ascii="Times New Roman" w:hAnsi="Times New Roman" w:cs="Times New Roman"/>
                <w:szCs w:val="22"/>
              </w:rPr>
              <w:t>,</w:t>
            </w:r>
            <w:r w:rsidR="00893573" w:rsidRPr="0018253E">
              <w:rPr>
                <w:rFonts w:ascii="Times New Roman" w:hAnsi="Times New Roman" w:cs="Times New Roman"/>
                <w:szCs w:val="22"/>
                <w:cs/>
              </w:rPr>
              <w:t>43</w:t>
            </w:r>
            <w:r w:rsidR="00893573" w:rsidRPr="0018253E">
              <w:rPr>
                <w:rFonts w:ascii="Times New Roman" w:hAnsi="Times New Roman" w:cs="Times New Roman"/>
                <w:szCs w:val="22"/>
              </w:rPr>
              <w:t>8</w:t>
            </w:r>
          </w:p>
        </w:tc>
        <w:tc>
          <w:tcPr>
            <w:tcW w:w="236" w:type="dxa"/>
          </w:tcPr>
          <w:p w:rsidR="00893573" w:rsidRPr="0018253E" w:rsidRDefault="00893573"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893573" w:rsidRPr="0018253E" w:rsidRDefault="00C26F1D" w:rsidP="000312C4">
            <w:pPr>
              <w:tabs>
                <w:tab w:val="decimal" w:pos="457"/>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br/>
            </w:r>
            <w:r w:rsidR="00893573" w:rsidRPr="0018253E">
              <w:rPr>
                <w:rFonts w:ascii="Times New Roman" w:hAnsi="Times New Roman" w:cs="Times New Roman"/>
                <w:szCs w:val="22"/>
              </w:rPr>
              <w:t>-</w:t>
            </w:r>
          </w:p>
        </w:tc>
      </w:tr>
      <w:tr w:rsidR="00893573" w:rsidRPr="0018253E" w:rsidTr="000E29D8">
        <w:tc>
          <w:tcPr>
            <w:tcW w:w="4164" w:type="dxa"/>
            <w:vAlign w:val="bottom"/>
          </w:tcPr>
          <w:p w:rsidR="00893573" w:rsidRPr="0018253E" w:rsidRDefault="00893573" w:rsidP="000312C4">
            <w:pPr>
              <w:tabs>
                <w:tab w:val="left" w:pos="405"/>
              </w:tabs>
              <w:spacing w:after="0" w:line="240" w:lineRule="atLeast"/>
              <w:ind w:left="522" w:right="-25" w:firstLine="62"/>
              <w:jc w:val="thaiDistribute"/>
              <w:rPr>
                <w:rFonts w:ascii="Times New Roman" w:hAnsi="Times New Roman" w:cs="Times New Roman"/>
                <w:szCs w:val="22"/>
              </w:rPr>
            </w:pPr>
            <w:r w:rsidRPr="0018253E">
              <w:rPr>
                <w:rFonts w:ascii="Times New Roman" w:hAnsi="Times New Roman" w:cs="Times New Roman"/>
                <w:szCs w:val="22"/>
              </w:rPr>
              <w:t>Acquisition and transfer in - at cost</w:t>
            </w:r>
          </w:p>
        </w:tc>
        <w:tc>
          <w:tcPr>
            <w:tcW w:w="1170" w:type="dxa"/>
          </w:tcPr>
          <w:p w:rsidR="00893573" w:rsidRPr="0018253E" w:rsidRDefault="00893573" w:rsidP="000312C4">
            <w:pPr>
              <w:tabs>
                <w:tab w:val="decimal" w:pos="858"/>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1,885</w:t>
            </w:r>
          </w:p>
        </w:tc>
        <w:tc>
          <w:tcPr>
            <w:tcW w:w="270" w:type="dxa"/>
          </w:tcPr>
          <w:p w:rsidR="00893573" w:rsidRPr="0018253E" w:rsidRDefault="00893573" w:rsidP="000312C4">
            <w:pPr>
              <w:tabs>
                <w:tab w:val="decimal" w:pos="792"/>
              </w:tabs>
              <w:spacing w:after="0" w:line="240" w:lineRule="atLeast"/>
              <w:ind w:right="-96"/>
              <w:jc w:val="thaiDistribute"/>
              <w:rPr>
                <w:rFonts w:ascii="Times New Roman" w:hAnsi="Times New Roman" w:cs="Times New Roman"/>
                <w:szCs w:val="22"/>
              </w:rPr>
            </w:pPr>
          </w:p>
        </w:tc>
        <w:tc>
          <w:tcPr>
            <w:tcW w:w="1184" w:type="dxa"/>
          </w:tcPr>
          <w:p w:rsidR="00893573" w:rsidRPr="0018253E" w:rsidRDefault="00893573" w:rsidP="000312C4">
            <w:pPr>
              <w:tabs>
                <w:tab w:val="decimal" w:pos="922"/>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4,140</w:t>
            </w:r>
          </w:p>
        </w:tc>
        <w:tc>
          <w:tcPr>
            <w:tcW w:w="270" w:type="dxa"/>
          </w:tcPr>
          <w:p w:rsidR="00893573" w:rsidRPr="0018253E" w:rsidRDefault="00893573"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893573" w:rsidRPr="0018253E" w:rsidRDefault="00893573" w:rsidP="000312C4">
            <w:pPr>
              <w:tabs>
                <w:tab w:val="decimal" w:pos="819"/>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1,675</w:t>
            </w:r>
          </w:p>
        </w:tc>
        <w:tc>
          <w:tcPr>
            <w:tcW w:w="236" w:type="dxa"/>
          </w:tcPr>
          <w:p w:rsidR="00893573" w:rsidRPr="0018253E" w:rsidRDefault="00893573"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893573" w:rsidRPr="0018253E" w:rsidRDefault="00893573" w:rsidP="000312C4">
            <w:pPr>
              <w:tabs>
                <w:tab w:val="decimal" w:pos="811"/>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3,444</w:t>
            </w:r>
          </w:p>
        </w:tc>
      </w:tr>
      <w:tr w:rsidR="00893573" w:rsidRPr="0018253E" w:rsidTr="000E29D8">
        <w:tc>
          <w:tcPr>
            <w:tcW w:w="4164" w:type="dxa"/>
            <w:vAlign w:val="bottom"/>
          </w:tcPr>
          <w:p w:rsidR="00893573" w:rsidRPr="0018253E" w:rsidRDefault="00893573" w:rsidP="000312C4">
            <w:pPr>
              <w:tabs>
                <w:tab w:val="left" w:pos="405"/>
                <w:tab w:val="left" w:pos="777"/>
              </w:tabs>
              <w:spacing w:after="0" w:line="240" w:lineRule="atLeast"/>
              <w:ind w:left="522" w:right="-25" w:firstLine="62"/>
              <w:rPr>
                <w:rFonts w:ascii="Times New Roman" w:hAnsi="Times New Roman" w:cs="Times New Roman"/>
                <w:szCs w:val="22"/>
                <w:cs/>
              </w:rPr>
            </w:pPr>
            <w:r w:rsidRPr="0018253E">
              <w:rPr>
                <w:rFonts w:ascii="Times New Roman" w:hAnsi="Times New Roman" w:cs="Times New Roman"/>
                <w:szCs w:val="22"/>
              </w:rPr>
              <w:t>Disposal and transfer out -</w:t>
            </w:r>
            <w:r w:rsidRPr="0018253E">
              <w:rPr>
                <w:rFonts w:ascii="Times New Roman" w:hAnsi="Times New Roman" w:cs="Times New Roman"/>
                <w:szCs w:val="22"/>
              </w:rPr>
              <w:br/>
            </w:r>
            <w:r w:rsidRPr="0018253E">
              <w:rPr>
                <w:rFonts w:ascii="Times New Roman" w:hAnsi="Times New Roman" w:cs="Times New Roman"/>
                <w:szCs w:val="22"/>
              </w:rPr>
              <w:tab/>
              <w:t>net book value</w:t>
            </w:r>
          </w:p>
        </w:tc>
        <w:tc>
          <w:tcPr>
            <w:tcW w:w="1170" w:type="dxa"/>
          </w:tcPr>
          <w:p w:rsidR="00893573" w:rsidRPr="0018253E" w:rsidRDefault="009703B3" w:rsidP="000312C4">
            <w:pPr>
              <w:tabs>
                <w:tab w:val="decimal" w:pos="858"/>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br/>
            </w:r>
            <w:r w:rsidR="00893573" w:rsidRPr="0018253E">
              <w:rPr>
                <w:rFonts w:ascii="Times New Roman" w:hAnsi="Times New Roman" w:cs="Times New Roman"/>
                <w:szCs w:val="22"/>
              </w:rPr>
              <w:t>(136)</w:t>
            </w:r>
          </w:p>
        </w:tc>
        <w:tc>
          <w:tcPr>
            <w:tcW w:w="270" w:type="dxa"/>
          </w:tcPr>
          <w:p w:rsidR="00893573" w:rsidRPr="0018253E" w:rsidRDefault="00893573" w:rsidP="000312C4">
            <w:pPr>
              <w:tabs>
                <w:tab w:val="decimal" w:pos="792"/>
              </w:tabs>
              <w:spacing w:after="0" w:line="240" w:lineRule="atLeast"/>
              <w:ind w:right="-96"/>
              <w:jc w:val="thaiDistribute"/>
              <w:rPr>
                <w:rFonts w:ascii="Times New Roman" w:hAnsi="Times New Roman" w:cs="Times New Roman"/>
                <w:szCs w:val="22"/>
              </w:rPr>
            </w:pPr>
          </w:p>
        </w:tc>
        <w:tc>
          <w:tcPr>
            <w:tcW w:w="1184" w:type="dxa"/>
          </w:tcPr>
          <w:p w:rsidR="00893573" w:rsidRPr="0018253E" w:rsidRDefault="009703B3" w:rsidP="000312C4">
            <w:pPr>
              <w:tabs>
                <w:tab w:val="decimal" w:pos="922"/>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br/>
            </w:r>
            <w:r w:rsidR="00893573" w:rsidRPr="0018253E">
              <w:rPr>
                <w:rFonts w:ascii="Times New Roman" w:hAnsi="Times New Roman" w:cs="Times New Roman"/>
                <w:szCs w:val="22"/>
              </w:rPr>
              <w:t>(322)</w:t>
            </w:r>
          </w:p>
        </w:tc>
        <w:tc>
          <w:tcPr>
            <w:tcW w:w="270" w:type="dxa"/>
          </w:tcPr>
          <w:p w:rsidR="00893573" w:rsidRPr="0018253E" w:rsidRDefault="00893573"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893573" w:rsidRPr="0018253E" w:rsidRDefault="009703B3" w:rsidP="000312C4">
            <w:pPr>
              <w:tabs>
                <w:tab w:val="decimal" w:pos="819"/>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br/>
            </w:r>
            <w:r w:rsidR="00893573" w:rsidRPr="0018253E">
              <w:rPr>
                <w:rFonts w:ascii="Times New Roman" w:hAnsi="Times New Roman" w:cs="Times New Roman"/>
                <w:szCs w:val="22"/>
              </w:rPr>
              <w:t>(36)</w:t>
            </w:r>
          </w:p>
        </w:tc>
        <w:tc>
          <w:tcPr>
            <w:tcW w:w="236" w:type="dxa"/>
          </w:tcPr>
          <w:p w:rsidR="00893573" w:rsidRPr="0018253E" w:rsidRDefault="00893573" w:rsidP="000312C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893573" w:rsidRPr="0018253E" w:rsidRDefault="009703B3" w:rsidP="000312C4">
            <w:pPr>
              <w:tabs>
                <w:tab w:val="decimal" w:pos="457"/>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br/>
            </w:r>
            <w:r w:rsidR="00893573" w:rsidRPr="0018253E">
              <w:rPr>
                <w:rFonts w:ascii="Times New Roman" w:hAnsi="Times New Roman" w:cs="Times New Roman"/>
                <w:szCs w:val="22"/>
              </w:rPr>
              <w:t>-</w:t>
            </w:r>
          </w:p>
        </w:tc>
      </w:tr>
      <w:tr w:rsidR="00893573" w:rsidRPr="0018253E" w:rsidTr="000E29D8">
        <w:tc>
          <w:tcPr>
            <w:tcW w:w="4164" w:type="dxa"/>
            <w:vAlign w:val="bottom"/>
          </w:tcPr>
          <w:p w:rsidR="00893573" w:rsidRPr="0018253E" w:rsidRDefault="00893573" w:rsidP="000312C4">
            <w:pPr>
              <w:tabs>
                <w:tab w:val="left" w:pos="405"/>
              </w:tabs>
              <w:spacing w:after="0" w:line="240" w:lineRule="atLeast"/>
              <w:ind w:left="522" w:right="-25" w:firstLine="62"/>
              <w:jc w:val="thaiDistribute"/>
              <w:rPr>
                <w:rFonts w:ascii="Times New Roman" w:hAnsi="Times New Roman" w:cs="Times New Roman"/>
                <w:szCs w:val="22"/>
              </w:rPr>
            </w:pPr>
            <w:r w:rsidRPr="0018253E">
              <w:rPr>
                <w:rFonts w:ascii="Times New Roman" w:hAnsi="Times New Roman" w:cs="Times New Roman"/>
                <w:szCs w:val="22"/>
              </w:rPr>
              <w:t>Currency translation differences</w:t>
            </w:r>
          </w:p>
        </w:tc>
        <w:tc>
          <w:tcPr>
            <w:tcW w:w="1170" w:type="dxa"/>
          </w:tcPr>
          <w:p w:rsidR="00893573" w:rsidRPr="0018253E" w:rsidRDefault="00893573" w:rsidP="000312C4">
            <w:pPr>
              <w:tabs>
                <w:tab w:val="decimal" w:pos="858"/>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96</w:t>
            </w:r>
          </w:p>
        </w:tc>
        <w:tc>
          <w:tcPr>
            <w:tcW w:w="270" w:type="dxa"/>
          </w:tcPr>
          <w:p w:rsidR="00893573" w:rsidRPr="0018253E" w:rsidRDefault="00893573" w:rsidP="000312C4">
            <w:pPr>
              <w:tabs>
                <w:tab w:val="decimal" w:pos="792"/>
              </w:tabs>
              <w:spacing w:after="0" w:line="240" w:lineRule="atLeast"/>
              <w:ind w:right="-96"/>
              <w:jc w:val="thaiDistribute"/>
              <w:rPr>
                <w:rFonts w:ascii="Times New Roman" w:hAnsi="Times New Roman" w:cs="Times New Roman"/>
                <w:szCs w:val="22"/>
              </w:rPr>
            </w:pPr>
          </w:p>
        </w:tc>
        <w:tc>
          <w:tcPr>
            <w:tcW w:w="1184" w:type="dxa"/>
          </w:tcPr>
          <w:p w:rsidR="00893573" w:rsidRPr="0018253E" w:rsidRDefault="00893573" w:rsidP="000312C4">
            <w:pPr>
              <w:tabs>
                <w:tab w:val="decimal" w:pos="922"/>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59</w:t>
            </w:r>
          </w:p>
        </w:tc>
        <w:tc>
          <w:tcPr>
            <w:tcW w:w="270" w:type="dxa"/>
          </w:tcPr>
          <w:p w:rsidR="00893573" w:rsidRPr="0018253E" w:rsidRDefault="00893573" w:rsidP="000312C4">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893573" w:rsidRPr="0018253E" w:rsidRDefault="006B7961" w:rsidP="006B7961">
            <w:pPr>
              <w:tabs>
                <w:tab w:val="decimal" w:pos="457"/>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893573" w:rsidRPr="0018253E" w:rsidRDefault="00893573" w:rsidP="000312C4">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893573" w:rsidRPr="0018253E" w:rsidRDefault="00893573" w:rsidP="000312C4">
            <w:pPr>
              <w:tabs>
                <w:tab w:val="decimal" w:pos="457"/>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w:t>
            </w:r>
          </w:p>
        </w:tc>
      </w:tr>
      <w:tr w:rsidR="00893573" w:rsidRPr="0018253E" w:rsidTr="000E29D8">
        <w:tc>
          <w:tcPr>
            <w:tcW w:w="4164" w:type="dxa"/>
            <w:vAlign w:val="bottom"/>
          </w:tcPr>
          <w:p w:rsidR="00893573" w:rsidRPr="0018253E" w:rsidRDefault="00893573" w:rsidP="000312C4">
            <w:pPr>
              <w:tabs>
                <w:tab w:val="left" w:pos="405"/>
              </w:tabs>
              <w:spacing w:after="0" w:line="240" w:lineRule="atLeast"/>
              <w:ind w:left="522" w:right="-25" w:firstLine="62"/>
              <w:jc w:val="thaiDistribute"/>
              <w:rPr>
                <w:rFonts w:ascii="Times New Roman" w:hAnsi="Times New Roman" w:cs="Times New Roman"/>
                <w:szCs w:val="22"/>
                <w:cs/>
              </w:rPr>
            </w:pPr>
            <w:r w:rsidRPr="0018253E">
              <w:rPr>
                <w:rFonts w:ascii="Times New Roman" w:hAnsi="Times New Roman" w:cs="Times New Roman"/>
                <w:szCs w:val="22"/>
              </w:rPr>
              <w:t>Depreciation for the period</w:t>
            </w:r>
          </w:p>
        </w:tc>
        <w:tc>
          <w:tcPr>
            <w:tcW w:w="1170" w:type="dxa"/>
          </w:tcPr>
          <w:p w:rsidR="00893573" w:rsidRPr="0018253E" w:rsidRDefault="00893573" w:rsidP="000312C4">
            <w:pPr>
              <w:tabs>
                <w:tab w:val="decimal" w:pos="858"/>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(4,090)</w:t>
            </w:r>
          </w:p>
        </w:tc>
        <w:tc>
          <w:tcPr>
            <w:tcW w:w="270" w:type="dxa"/>
          </w:tcPr>
          <w:p w:rsidR="00893573" w:rsidRPr="0018253E" w:rsidRDefault="00893573" w:rsidP="000312C4">
            <w:pPr>
              <w:tabs>
                <w:tab w:val="decimal" w:pos="792"/>
              </w:tabs>
              <w:spacing w:after="0" w:line="240" w:lineRule="atLeast"/>
              <w:ind w:right="-96"/>
              <w:jc w:val="thaiDistribute"/>
              <w:rPr>
                <w:rFonts w:ascii="Times New Roman" w:hAnsi="Times New Roman" w:cs="Times New Roman"/>
                <w:szCs w:val="22"/>
              </w:rPr>
            </w:pPr>
          </w:p>
        </w:tc>
        <w:tc>
          <w:tcPr>
            <w:tcW w:w="1184" w:type="dxa"/>
          </w:tcPr>
          <w:p w:rsidR="00893573" w:rsidRPr="0018253E" w:rsidRDefault="00893573" w:rsidP="000312C4">
            <w:pPr>
              <w:tabs>
                <w:tab w:val="decimal" w:pos="922"/>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(4,277)</w:t>
            </w:r>
          </w:p>
        </w:tc>
        <w:tc>
          <w:tcPr>
            <w:tcW w:w="270" w:type="dxa"/>
          </w:tcPr>
          <w:p w:rsidR="00893573" w:rsidRPr="0018253E" w:rsidRDefault="00893573" w:rsidP="000312C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893573" w:rsidRPr="0018253E" w:rsidRDefault="00893573" w:rsidP="000312C4">
            <w:pPr>
              <w:tabs>
                <w:tab w:val="decimal" w:pos="819"/>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(2,944)</w:t>
            </w:r>
          </w:p>
        </w:tc>
        <w:tc>
          <w:tcPr>
            <w:tcW w:w="236" w:type="dxa"/>
          </w:tcPr>
          <w:p w:rsidR="00893573" w:rsidRPr="0018253E" w:rsidRDefault="00893573" w:rsidP="000312C4">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893573" w:rsidRPr="0018253E" w:rsidRDefault="00893573" w:rsidP="000312C4">
            <w:pPr>
              <w:tabs>
                <w:tab w:val="decimal" w:pos="811"/>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(2,949)</w:t>
            </w:r>
          </w:p>
        </w:tc>
      </w:tr>
      <w:tr w:rsidR="00893573" w:rsidRPr="0018253E" w:rsidTr="000E29D8">
        <w:tc>
          <w:tcPr>
            <w:tcW w:w="4164" w:type="dxa"/>
            <w:vAlign w:val="bottom"/>
          </w:tcPr>
          <w:p w:rsidR="00893573" w:rsidRPr="0018253E" w:rsidRDefault="00893573" w:rsidP="000312C4">
            <w:pPr>
              <w:tabs>
                <w:tab w:val="left" w:pos="405"/>
              </w:tabs>
              <w:spacing w:after="0" w:line="240" w:lineRule="atLeast"/>
              <w:ind w:left="522" w:right="-25" w:firstLine="62"/>
              <w:jc w:val="thaiDistribute"/>
              <w:rPr>
                <w:rFonts w:ascii="Times New Roman" w:hAnsi="Times New Roman" w:cs="Times New Roman"/>
                <w:b/>
                <w:bCs/>
                <w:szCs w:val="22"/>
              </w:rPr>
            </w:pPr>
            <w:r w:rsidRPr="0018253E">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893573" w:rsidRPr="0018253E" w:rsidRDefault="00893573" w:rsidP="000312C4">
            <w:pPr>
              <w:tabs>
                <w:tab w:val="decimal" w:pos="858"/>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444,372</w:t>
            </w:r>
          </w:p>
        </w:tc>
        <w:tc>
          <w:tcPr>
            <w:tcW w:w="270" w:type="dxa"/>
          </w:tcPr>
          <w:p w:rsidR="00893573" w:rsidRPr="0018253E" w:rsidRDefault="00893573" w:rsidP="000312C4">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893573" w:rsidRPr="0018253E" w:rsidRDefault="00893573" w:rsidP="000312C4">
            <w:pPr>
              <w:tabs>
                <w:tab w:val="decimal" w:pos="922"/>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265,793</w:t>
            </w:r>
          </w:p>
        </w:tc>
        <w:tc>
          <w:tcPr>
            <w:tcW w:w="270" w:type="dxa"/>
          </w:tcPr>
          <w:p w:rsidR="00893573" w:rsidRPr="0018253E" w:rsidRDefault="00893573" w:rsidP="000312C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893573" w:rsidRPr="0018253E" w:rsidRDefault="00893573" w:rsidP="000312C4">
            <w:pPr>
              <w:tabs>
                <w:tab w:val="decimal" w:pos="819"/>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419,045</w:t>
            </w:r>
          </w:p>
        </w:tc>
        <w:tc>
          <w:tcPr>
            <w:tcW w:w="236" w:type="dxa"/>
          </w:tcPr>
          <w:p w:rsidR="00893573" w:rsidRPr="0018253E" w:rsidRDefault="00893573" w:rsidP="000312C4">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893573" w:rsidRPr="0018253E" w:rsidRDefault="00893573" w:rsidP="000312C4">
            <w:pPr>
              <w:tabs>
                <w:tab w:val="decimal" w:pos="811"/>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239,508</w:t>
            </w:r>
          </w:p>
        </w:tc>
      </w:tr>
    </w:tbl>
    <w:p w:rsidR="00F46198" w:rsidRPr="0018253E" w:rsidRDefault="00F46198" w:rsidP="00197B5A">
      <w:pPr>
        <w:tabs>
          <w:tab w:val="left" w:pos="567"/>
        </w:tabs>
        <w:spacing w:after="0" w:line="240" w:lineRule="atLeast"/>
        <w:ind w:left="539" w:right="-23"/>
        <w:jc w:val="thaiDistribute"/>
        <w:rPr>
          <w:rFonts w:ascii="Times New Roman" w:hAnsi="Times New Roman" w:cstheme="minorBidi"/>
          <w:szCs w:val="22"/>
        </w:rPr>
      </w:pPr>
    </w:p>
    <w:p w:rsidR="00361C24" w:rsidRPr="0018253E" w:rsidRDefault="00361C24" w:rsidP="000312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8253E">
        <w:rPr>
          <w:rFonts w:ascii="Times New Roman" w:hAnsi="Times New Roman" w:cs="Times New Roman"/>
          <w:sz w:val="22"/>
          <w:szCs w:val="22"/>
        </w:rPr>
        <w:t xml:space="preserve">The Company mortgaged partial of the land </w:t>
      </w:r>
      <w:r w:rsidR="000E29D8" w:rsidRPr="0018253E">
        <w:rPr>
          <w:rFonts w:ascii="Times New Roman" w:hAnsi="Times New Roman" w:cs="Times New Roman"/>
          <w:sz w:val="22"/>
          <w:szCs w:val="22"/>
        </w:rPr>
        <w:t xml:space="preserve">with structure and machinery </w:t>
      </w:r>
      <w:r w:rsidRPr="0018253E">
        <w:rPr>
          <w:rFonts w:ascii="Times New Roman" w:hAnsi="Times New Roman" w:cs="Times New Roman"/>
          <w:sz w:val="22"/>
          <w:szCs w:val="22"/>
        </w:rPr>
        <w:t>as collateral for loans from financial insti</w:t>
      </w:r>
      <w:r w:rsidR="000E29D8" w:rsidRPr="0018253E">
        <w:rPr>
          <w:rFonts w:ascii="Times New Roman" w:hAnsi="Times New Roman" w:cs="Times New Roman"/>
          <w:sz w:val="22"/>
          <w:szCs w:val="22"/>
        </w:rPr>
        <w:t>tutions as described in notes 14</w:t>
      </w:r>
      <w:r w:rsidRPr="0018253E">
        <w:rPr>
          <w:rFonts w:ascii="Times New Roman" w:hAnsi="Times New Roman" w:cs="Times New Roman"/>
          <w:sz w:val="22"/>
          <w:szCs w:val="22"/>
        </w:rPr>
        <w:t xml:space="preserve"> </w:t>
      </w:r>
      <w:r w:rsidR="000E29D8" w:rsidRPr="0018253E">
        <w:rPr>
          <w:rFonts w:ascii="Times New Roman" w:hAnsi="Times New Roman" w:cs="Times New Roman"/>
          <w:sz w:val="22"/>
          <w:szCs w:val="22"/>
        </w:rPr>
        <w:t>and 18</w:t>
      </w:r>
      <w:r w:rsidR="00EA519F" w:rsidRPr="0018253E">
        <w:rPr>
          <w:rFonts w:ascii="Times New Roman" w:hAnsi="Times New Roman" w:cs="Times New Roman"/>
          <w:sz w:val="22"/>
          <w:szCs w:val="22"/>
        </w:rPr>
        <w:t xml:space="preserve"> to</w:t>
      </w:r>
      <w:r w:rsidRPr="0018253E">
        <w:rPr>
          <w:rFonts w:ascii="Times New Roman" w:hAnsi="Times New Roman" w:cs="Times New Roman"/>
          <w:sz w:val="22"/>
          <w:szCs w:val="22"/>
        </w:rPr>
        <w:t xml:space="preserve"> the financial statements.</w:t>
      </w:r>
    </w:p>
    <w:p w:rsidR="008E7785" w:rsidRPr="0018253E" w:rsidRDefault="008E7785" w:rsidP="00197B5A">
      <w:pPr>
        <w:tabs>
          <w:tab w:val="left" w:pos="567"/>
        </w:tabs>
        <w:spacing w:after="0" w:line="240" w:lineRule="atLeast"/>
        <w:ind w:left="539" w:right="-23"/>
        <w:jc w:val="thaiDistribute"/>
        <w:rPr>
          <w:rFonts w:ascii="Times New Roman" w:hAnsi="Times New Roman" w:cstheme="minorBidi"/>
          <w:szCs w:val="22"/>
        </w:rPr>
      </w:pPr>
    </w:p>
    <w:p w:rsidR="00C26F1D" w:rsidRPr="0018253E" w:rsidRDefault="00B5779E" w:rsidP="000312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18253E">
        <w:rPr>
          <w:rFonts w:ascii="Times New Roman" w:hAnsi="Times New Roman" w:cs="Times New Roman"/>
          <w:sz w:val="22"/>
          <w:szCs w:val="22"/>
        </w:rPr>
        <w:t>T</w:t>
      </w:r>
      <w:r w:rsidR="00C26F1D" w:rsidRPr="0018253E">
        <w:rPr>
          <w:rFonts w:ascii="Times New Roman" w:hAnsi="Times New Roman" w:cs="Times New Roman"/>
          <w:sz w:val="22"/>
          <w:szCs w:val="22"/>
        </w:rPr>
        <w:t>he Company</w:t>
      </w:r>
      <w:r w:rsidR="00C26F1D" w:rsidRPr="0018253E">
        <w:rPr>
          <w:rFonts w:ascii="Times New Roman" w:hAnsi="Times New Roman" w:cs="Times New Roman"/>
          <w:sz w:val="22"/>
          <w:szCs w:val="22"/>
          <w:cs/>
        </w:rPr>
        <w:t>’</w:t>
      </w:r>
      <w:r w:rsidR="00C26F1D" w:rsidRPr="0018253E">
        <w:rPr>
          <w:rFonts w:ascii="Times New Roman" w:hAnsi="Times New Roman" w:cs="Times New Roman"/>
          <w:sz w:val="22"/>
          <w:szCs w:val="22"/>
        </w:rPr>
        <w:t xml:space="preserve">s executive management meeting held on 8 April </w:t>
      </w:r>
      <w:r w:rsidR="00E26A7A" w:rsidRPr="0018253E">
        <w:rPr>
          <w:rFonts w:ascii="Times New Roman" w:hAnsi="Times New Roman" w:cs="Times New Roman"/>
          <w:sz w:val="22"/>
          <w:szCs w:val="22"/>
        </w:rPr>
        <w:t>2021</w:t>
      </w:r>
      <w:r w:rsidR="00C26F1D" w:rsidRPr="0018253E">
        <w:rPr>
          <w:rFonts w:ascii="Times New Roman" w:hAnsi="Times New Roman" w:cs="Times New Roman"/>
          <w:sz w:val="22"/>
          <w:szCs w:val="22"/>
        </w:rPr>
        <w:t xml:space="preserve"> approved the change in the Company</w:t>
      </w:r>
      <w:r w:rsidR="00C26F1D" w:rsidRPr="0018253E">
        <w:rPr>
          <w:rFonts w:ascii="Times New Roman" w:hAnsi="Times New Roman" w:cs="Times New Roman"/>
          <w:sz w:val="22"/>
          <w:szCs w:val="22"/>
          <w:cs/>
        </w:rPr>
        <w:t>’</w:t>
      </w:r>
      <w:r w:rsidR="00896CEE" w:rsidRPr="0018253E">
        <w:rPr>
          <w:rFonts w:ascii="Times New Roman" w:hAnsi="Times New Roman" w:cs="Times New Roman"/>
          <w:sz w:val="22"/>
          <w:szCs w:val="22"/>
        </w:rPr>
        <w:t>s measurement model</w:t>
      </w:r>
      <w:r w:rsidR="00C26F1D" w:rsidRPr="0018253E">
        <w:rPr>
          <w:rFonts w:ascii="Times New Roman" w:hAnsi="Times New Roman" w:cs="Times New Roman"/>
          <w:sz w:val="22"/>
          <w:szCs w:val="22"/>
        </w:rPr>
        <w:t xml:space="preserve"> of land from cost m</w:t>
      </w:r>
      <w:r w:rsidR="00896CEE" w:rsidRPr="0018253E">
        <w:rPr>
          <w:rFonts w:ascii="Times New Roman" w:hAnsi="Times New Roman" w:cs="Times New Roman"/>
          <w:sz w:val="22"/>
          <w:szCs w:val="22"/>
        </w:rPr>
        <w:t>odel</w:t>
      </w:r>
      <w:r w:rsidR="00C26F1D" w:rsidRPr="0018253E">
        <w:rPr>
          <w:rFonts w:ascii="Times New Roman" w:hAnsi="Times New Roman" w:cs="Times New Roman"/>
          <w:sz w:val="22"/>
          <w:szCs w:val="22"/>
        </w:rPr>
        <w:t xml:space="preserve"> to revaluation m</w:t>
      </w:r>
      <w:r w:rsidR="00896CEE" w:rsidRPr="0018253E">
        <w:rPr>
          <w:rFonts w:ascii="Times New Roman" w:hAnsi="Times New Roman" w:cs="Times New Roman"/>
          <w:sz w:val="22"/>
          <w:szCs w:val="22"/>
        </w:rPr>
        <w:t>odel</w:t>
      </w:r>
      <w:r w:rsidR="00C26F1D" w:rsidRPr="0018253E">
        <w:rPr>
          <w:rFonts w:ascii="Times New Roman" w:hAnsi="Times New Roman" w:cs="Times New Roman"/>
          <w:sz w:val="22"/>
          <w:szCs w:val="22"/>
        </w:rPr>
        <w:t xml:space="preserve"> in order to </w:t>
      </w:r>
      <w:r w:rsidR="005901BF">
        <w:rPr>
          <w:rFonts w:ascii="Times New Roman" w:hAnsi="Times New Roman" w:cs="Times New Roman"/>
          <w:sz w:val="22"/>
          <w:szCs w:val="22"/>
        </w:rPr>
        <w:t xml:space="preserve">reflect the actual value of </w:t>
      </w:r>
      <w:r w:rsidR="00C26F1D" w:rsidRPr="0018253E">
        <w:rPr>
          <w:rFonts w:ascii="Times New Roman" w:hAnsi="Times New Roman" w:cs="Times New Roman"/>
          <w:sz w:val="22"/>
          <w:szCs w:val="22"/>
        </w:rPr>
        <w:t>land</w:t>
      </w:r>
      <w:r w:rsidR="00B73AC6" w:rsidRPr="0018253E">
        <w:rPr>
          <w:rFonts w:ascii="Times New Roman" w:hAnsi="Times New Roman" w:cs="Times New Roman"/>
          <w:sz w:val="22"/>
          <w:szCs w:val="22"/>
        </w:rPr>
        <w:t>.</w:t>
      </w:r>
    </w:p>
    <w:p w:rsidR="00C26F1D" w:rsidRPr="0018253E" w:rsidRDefault="00C26F1D" w:rsidP="00197B5A">
      <w:pPr>
        <w:tabs>
          <w:tab w:val="left" w:pos="567"/>
        </w:tabs>
        <w:spacing w:after="0" w:line="240" w:lineRule="atLeast"/>
        <w:ind w:left="539" w:right="-23"/>
        <w:jc w:val="thaiDistribute"/>
        <w:rPr>
          <w:rFonts w:ascii="Times New Roman" w:hAnsi="Times New Roman" w:cstheme="minorBidi"/>
          <w:szCs w:val="22"/>
        </w:rPr>
      </w:pPr>
    </w:p>
    <w:p w:rsidR="00197B5A" w:rsidRPr="0018253E" w:rsidRDefault="00197B5A" w:rsidP="00A82A2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8253E">
        <w:rPr>
          <w:rFonts w:ascii="Times New Roman" w:hAnsi="Times New Roman" w:cs="Times New Roman"/>
          <w:sz w:val="22"/>
          <w:szCs w:val="22"/>
        </w:rPr>
        <w:t xml:space="preserve">The Company recorded the value of land at the appraised values by an independent </w:t>
      </w:r>
      <w:r w:rsidR="00896CEE" w:rsidRPr="0018253E">
        <w:rPr>
          <w:rFonts w:ascii="Times New Roman" w:hAnsi="Times New Roman" w:cs="Times New Roman"/>
          <w:sz w:val="22"/>
          <w:szCs w:val="22"/>
        </w:rPr>
        <w:t>valuer</w:t>
      </w:r>
      <w:r w:rsidRPr="0018253E">
        <w:rPr>
          <w:rFonts w:ascii="Times New Roman" w:hAnsi="Times New Roman" w:cs="Times New Roman"/>
          <w:sz w:val="22"/>
          <w:szCs w:val="22"/>
        </w:rPr>
        <w:t xml:space="preserve"> at the fair value according to the appraisal report dated 10, 11 and March 17, 202</w:t>
      </w:r>
      <w:r w:rsidR="00896CEE" w:rsidRPr="0018253E">
        <w:rPr>
          <w:rFonts w:ascii="Times New Roman" w:hAnsi="Times New Roman" w:cs="Times New Roman"/>
          <w:sz w:val="22"/>
          <w:szCs w:val="22"/>
        </w:rPr>
        <w:t>1, which was appraised based on</w:t>
      </w:r>
      <w:r w:rsidRPr="0018253E">
        <w:rPr>
          <w:rFonts w:ascii="Times New Roman" w:hAnsi="Times New Roman" w:cs="Times New Roman"/>
          <w:sz w:val="22"/>
          <w:szCs w:val="22"/>
        </w:rPr>
        <w:t xml:space="preserve"> the Market Approach method, resulting in an increase in the revaluation surplus of land (shown in other components of equity) in the amount of Baht 130,438 thousand in the consolidated and separate financial statements, which were summarized as follows:</w:t>
      </w:r>
    </w:p>
    <w:p w:rsidR="00197B5A" w:rsidRPr="0018253E" w:rsidRDefault="00197B5A" w:rsidP="00197B5A">
      <w:pPr>
        <w:tabs>
          <w:tab w:val="left" w:pos="567"/>
        </w:tabs>
        <w:spacing w:after="0" w:line="240" w:lineRule="atLeast"/>
        <w:ind w:left="539" w:right="-23"/>
        <w:jc w:val="thaiDistribute"/>
        <w:rPr>
          <w:rFonts w:ascii="Times New Roman" w:hAnsi="Times New Roman" w:cstheme="minorBidi"/>
          <w:szCs w:val="22"/>
        </w:rPr>
      </w:pPr>
    </w:p>
    <w:tbl>
      <w:tblPr>
        <w:tblW w:w="9404" w:type="dxa"/>
        <w:tblInd w:w="539" w:type="dxa"/>
        <w:tblLook w:val="04A0"/>
      </w:tblPr>
      <w:tblGrid>
        <w:gridCol w:w="3822"/>
        <w:gridCol w:w="1701"/>
        <w:gridCol w:w="1843"/>
        <w:gridCol w:w="2038"/>
      </w:tblGrid>
      <w:tr w:rsidR="008E7785" w:rsidRPr="0018253E" w:rsidTr="009703B3">
        <w:tc>
          <w:tcPr>
            <w:tcW w:w="3822" w:type="dxa"/>
          </w:tcPr>
          <w:p w:rsidR="008E7785" w:rsidRPr="0018253E" w:rsidRDefault="008E7785" w:rsidP="000312C4">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582" w:type="dxa"/>
            <w:gridSpan w:val="3"/>
          </w:tcPr>
          <w:p w:rsidR="008E7785" w:rsidRPr="0018253E" w:rsidRDefault="00951E6B" w:rsidP="00197B5A">
            <w:pPr>
              <w:tabs>
                <w:tab w:val="left" w:pos="540"/>
                <w:tab w:val="left" w:pos="1080"/>
                <w:tab w:val="left" w:pos="5529"/>
                <w:tab w:val="left" w:pos="5954"/>
                <w:tab w:val="left" w:pos="9356"/>
              </w:tabs>
              <w:spacing w:after="0" w:line="240" w:lineRule="atLeast"/>
              <w:ind w:right="512"/>
              <w:jc w:val="center"/>
              <w:rPr>
                <w:rFonts w:ascii="Times New Roman" w:hAnsi="Times New Roman" w:cs="Times New Roman"/>
                <w:b/>
                <w:bCs/>
                <w:szCs w:val="22"/>
              </w:rPr>
            </w:pPr>
            <w:r w:rsidRPr="0018253E">
              <w:rPr>
                <w:rFonts w:ascii="Times New Roman" w:hAnsi="Times New Roman" w:cs="Times New Roman"/>
                <w:b/>
                <w:szCs w:val="22"/>
              </w:rPr>
              <w:t xml:space="preserve">Consolidated and </w:t>
            </w:r>
            <w:r w:rsidRPr="0018253E">
              <w:rPr>
                <w:rFonts w:ascii="Times New Roman" w:hAnsi="Times New Roman" w:cs="Times New Roman"/>
                <w:b/>
                <w:bCs/>
                <w:szCs w:val="22"/>
              </w:rPr>
              <w:t>separate financial statements</w:t>
            </w:r>
          </w:p>
        </w:tc>
      </w:tr>
      <w:tr w:rsidR="008E7785" w:rsidRPr="0018253E" w:rsidTr="009703B3">
        <w:tc>
          <w:tcPr>
            <w:tcW w:w="3822" w:type="dxa"/>
          </w:tcPr>
          <w:p w:rsidR="008E7785" w:rsidRPr="0018253E" w:rsidRDefault="008E7785" w:rsidP="000312C4">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p>
        </w:tc>
        <w:tc>
          <w:tcPr>
            <w:tcW w:w="1701" w:type="dxa"/>
          </w:tcPr>
          <w:p w:rsidR="008E7785" w:rsidRPr="0018253E" w:rsidRDefault="00337A20" w:rsidP="000312C4">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18253E">
              <w:rPr>
                <w:rFonts w:ascii="Times New Roman" w:hAnsi="Times New Roman" w:cs="Times New Roman"/>
                <w:szCs w:val="22"/>
              </w:rPr>
              <w:t>Carrying value</w:t>
            </w:r>
          </w:p>
        </w:tc>
        <w:tc>
          <w:tcPr>
            <w:tcW w:w="1843" w:type="dxa"/>
          </w:tcPr>
          <w:p w:rsidR="008E7785" w:rsidRPr="0018253E" w:rsidRDefault="00951E6B" w:rsidP="000312C4">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18253E">
              <w:rPr>
                <w:rFonts w:ascii="Times New Roman" w:hAnsi="Times New Roman" w:cs="Times New Roman"/>
                <w:szCs w:val="22"/>
              </w:rPr>
              <w:t>Appraised values</w:t>
            </w:r>
          </w:p>
        </w:tc>
        <w:tc>
          <w:tcPr>
            <w:tcW w:w="2038" w:type="dxa"/>
          </w:tcPr>
          <w:p w:rsidR="008E7785" w:rsidRPr="0018253E" w:rsidRDefault="00B73AC6" w:rsidP="009703B3">
            <w:pPr>
              <w:tabs>
                <w:tab w:val="left" w:pos="540"/>
                <w:tab w:val="left" w:pos="5529"/>
                <w:tab w:val="left" w:pos="5954"/>
                <w:tab w:val="left" w:pos="9356"/>
              </w:tabs>
              <w:spacing w:after="0" w:line="240" w:lineRule="atLeast"/>
              <w:ind w:right="740"/>
              <w:jc w:val="center"/>
              <w:rPr>
                <w:rFonts w:ascii="Times New Roman" w:hAnsi="Times New Roman" w:cs="Times New Roman"/>
                <w:szCs w:val="22"/>
              </w:rPr>
            </w:pPr>
            <w:r w:rsidRPr="0018253E">
              <w:rPr>
                <w:rFonts w:ascii="Times New Roman" w:hAnsi="Times New Roman" w:cs="Times New Roman"/>
                <w:szCs w:val="22"/>
              </w:rPr>
              <w:t>Different</w:t>
            </w:r>
          </w:p>
        </w:tc>
      </w:tr>
      <w:tr w:rsidR="008E7785" w:rsidRPr="0018253E" w:rsidTr="009703B3">
        <w:tc>
          <w:tcPr>
            <w:tcW w:w="3822" w:type="dxa"/>
          </w:tcPr>
          <w:p w:rsidR="008E7785" w:rsidRPr="0018253E" w:rsidRDefault="008E7785" w:rsidP="000312C4">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582" w:type="dxa"/>
            <w:gridSpan w:val="3"/>
          </w:tcPr>
          <w:p w:rsidR="008E7785" w:rsidRPr="0018253E" w:rsidRDefault="00951E6B" w:rsidP="000312C4">
            <w:pPr>
              <w:tabs>
                <w:tab w:val="left" w:pos="5529"/>
                <w:tab w:val="left" w:pos="5954"/>
                <w:tab w:val="left" w:pos="9356"/>
              </w:tabs>
              <w:spacing w:after="0" w:line="240" w:lineRule="atLeast"/>
              <w:ind w:right="459"/>
              <w:jc w:val="center"/>
              <w:rPr>
                <w:rFonts w:ascii="Times New Roman" w:hAnsi="Times New Roman" w:cs="Times New Roman"/>
                <w:i/>
                <w:iCs/>
                <w:szCs w:val="22"/>
                <w:cs/>
              </w:rPr>
            </w:pPr>
            <w:r w:rsidRPr="0018253E">
              <w:rPr>
                <w:rFonts w:ascii="Times New Roman" w:hAnsi="Times New Roman" w:cs="Times New Roman"/>
                <w:i/>
                <w:iCs/>
                <w:szCs w:val="22"/>
              </w:rPr>
              <w:t>(in thousand Baht)</w:t>
            </w:r>
          </w:p>
        </w:tc>
      </w:tr>
      <w:tr w:rsidR="008E7785" w:rsidRPr="0018253E" w:rsidTr="009703B3">
        <w:tc>
          <w:tcPr>
            <w:tcW w:w="3822" w:type="dxa"/>
          </w:tcPr>
          <w:p w:rsidR="008E7785" w:rsidRPr="0018253E" w:rsidRDefault="00951E6B" w:rsidP="000312C4">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18253E">
              <w:rPr>
                <w:rFonts w:ascii="Times New Roman" w:hAnsi="Times New Roman" w:cs="Times New Roman"/>
                <w:szCs w:val="22"/>
              </w:rPr>
              <w:t>Land</w:t>
            </w:r>
          </w:p>
        </w:tc>
        <w:tc>
          <w:tcPr>
            <w:tcW w:w="1701" w:type="dxa"/>
          </w:tcPr>
          <w:p w:rsidR="008E7785" w:rsidRPr="0018253E" w:rsidRDefault="008E7785" w:rsidP="000312C4">
            <w:pPr>
              <w:tabs>
                <w:tab w:val="decimal" w:pos="102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180,684</w:t>
            </w:r>
          </w:p>
        </w:tc>
        <w:tc>
          <w:tcPr>
            <w:tcW w:w="1843" w:type="dxa"/>
          </w:tcPr>
          <w:p w:rsidR="008E7785" w:rsidRPr="0018253E" w:rsidRDefault="008E7785" w:rsidP="000312C4">
            <w:pPr>
              <w:tabs>
                <w:tab w:val="decimal" w:pos="102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311,122</w:t>
            </w:r>
          </w:p>
        </w:tc>
        <w:tc>
          <w:tcPr>
            <w:tcW w:w="2038" w:type="dxa"/>
          </w:tcPr>
          <w:p w:rsidR="008E7785" w:rsidRPr="0018253E" w:rsidRDefault="008E7785" w:rsidP="009703B3">
            <w:pPr>
              <w:tabs>
                <w:tab w:val="decimal" w:pos="884"/>
              </w:tabs>
              <w:spacing w:after="0" w:line="240" w:lineRule="atLeast"/>
              <w:ind w:left="-93" w:right="513"/>
              <w:jc w:val="thaiDistribute"/>
              <w:rPr>
                <w:rFonts w:ascii="Times New Roman" w:hAnsi="Times New Roman" w:cs="Times New Roman"/>
                <w:szCs w:val="22"/>
              </w:rPr>
            </w:pPr>
            <w:r w:rsidRPr="0018253E">
              <w:rPr>
                <w:rFonts w:ascii="Times New Roman" w:hAnsi="Times New Roman" w:cs="Times New Roman"/>
                <w:szCs w:val="22"/>
              </w:rPr>
              <w:t>130,438</w:t>
            </w:r>
          </w:p>
        </w:tc>
      </w:tr>
    </w:tbl>
    <w:p w:rsidR="00337A20" w:rsidRPr="0018253E" w:rsidRDefault="00337A20" w:rsidP="00197B5A">
      <w:pPr>
        <w:tabs>
          <w:tab w:val="left" w:pos="567"/>
        </w:tabs>
        <w:spacing w:after="0" w:line="240" w:lineRule="atLeast"/>
        <w:ind w:left="539" w:right="-23"/>
        <w:jc w:val="thaiDistribute"/>
        <w:rPr>
          <w:rFonts w:ascii="Times New Roman" w:hAnsi="Times New Roman" w:cstheme="minorBidi"/>
          <w:szCs w:val="22"/>
        </w:rPr>
      </w:pPr>
    </w:p>
    <w:p w:rsidR="00197B5A" w:rsidRPr="0018253E" w:rsidRDefault="00197B5A" w:rsidP="000312C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8253E">
        <w:rPr>
          <w:rFonts w:ascii="Times New Roman" w:hAnsi="Times New Roman" w:cs="Times New Roman"/>
          <w:sz w:val="22"/>
          <w:szCs w:val="22"/>
        </w:rPr>
        <w:t>The revaluation of land resulted a surplus from revaluation of land (shown in other components of equity) as follows:</w:t>
      </w:r>
    </w:p>
    <w:p w:rsidR="00197B5A" w:rsidRPr="0018253E" w:rsidRDefault="00197B5A" w:rsidP="00197B5A">
      <w:pPr>
        <w:tabs>
          <w:tab w:val="left" w:pos="567"/>
        </w:tabs>
        <w:spacing w:after="0" w:line="240" w:lineRule="atLeast"/>
        <w:ind w:left="539" w:right="-23"/>
        <w:jc w:val="thaiDistribute"/>
        <w:rPr>
          <w:rFonts w:ascii="Times New Roman" w:hAnsi="Times New Roman" w:cstheme="minorBidi"/>
          <w:szCs w:val="22"/>
        </w:rPr>
      </w:pPr>
    </w:p>
    <w:tbl>
      <w:tblPr>
        <w:tblW w:w="8783" w:type="dxa"/>
        <w:tblInd w:w="539" w:type="dxa"/>
        <w:tblLook w:val="04A0"/>
      </w:tblPr>
      <w:tblGrid>
        <w:gridCol w:w="3680"/>
        <w:gridCol w:w="1984"/>
        <w:gridCol w:w="1418"/>
        <w:gridCol w:w="1701"/>
      </w:tblGrid>
      <w:tr w:rsidR="00B73AC6" w:rsidRPr="0018253E" w:rsidTr="009703B3">
        <w:tc>
          <w:tcPr>
            <w:tcW w:w="3680" w:type="dxa"/>
          </w:tcPr>
          <w:p w:rsidR="00B73AC6" w:rsidRPr="0018253E" w:rsidRDefault="00B73AC6" w:rsidP="000312C4">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103" w:type="dxa"/>
            <w:gridSpan w:val="3"/>
          </w:tcPr>
          <w:p w:rsidR="00B73AC6" w:rsidRPr="0018253E" w:rsidRDefault="00B73AC6" w:rsidP="000312C4">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18253E">
              <w:rPr>
                <w:rFonts w:ascii="Times New Roman" w:hAnsi="Times New Roman" w:cs="Times New Roman"/>
                <w:b/>
                <w:szCs w:val="22"/>
              </w:rPr>
              <w:t xml:space="preserve">Consolidated and </w:t>
            </w:r>
            <w:r w:rsidRPr="0018253E">
              <w:rPr>
                <w:rFonts w:ascii="Times New Roman" w:hAnsi="Times New Roman" w:cs="Times New Roman"/>
                <w:b/>
                <w:bCs/>
                <w:szCs w:val="22"/>
              </w:rPr>
              <w:t>separate financial statements</w:t>
            </w:r>
          </w:p>
        </w:tc>
      </w:tr>
      <w:tr w:rsidR="00B73AC6" w:rsidRPr="0018253E" w:rsidTr="009703B3">
        <w:tc>
          <w:tcPr>
            <w:tcW w:w="3680" w:type="dxa"/>
          </w:tcPr>
          <w:p w:rsidR="00B73AC6" w:rsidRPr="0018253E" w:rsidRDefault="00B73AC6" w:rsidP="00C27460">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1984" w:type="dxa"/>
          </w:tcPr>
          <w:p w:rsidR="00B73AC6" w:rsidRPr="0018253E" w:rsidRDefault="00B73AC6" w:rsidP="00C2746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18253E">
              <w:rPr>
                <w:rFonts w:ascii="Times New Roman" w:hAnsi="Times New Roman" w:cs="Times New Roman"/>
                <w:szCs w:val="22"/>
              </w:rPr>
              <w:t>Balance at</w:t>
            </w:r>
            <w:r w:rsidRPr="0018253E">
              <w:rPr>
                <w:rFonts w:ascii="Times New Roman" w:hAnsi="Times New Roman" w:cs="Times New Roman"/>
                <w:szCs w:val="22"/>
              </w:rPr>
              <w:br/>
              <w:t>1 January 2021</w:t>
            </w:r>
          </w:p>
        </w:tc>
        <w:tc>
          <w:tcPr>
            <w:tcW w:w="1418" w:type="dxa"/>
          </w:tcPr>
          <w:p w:rsidR="00B73AC6" w:rsidRPr="0018253E" w:rsidRDefault="00B73AC6" w:rsidP="00C2746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cs/>
              </w:rPr>
            </w:pPr>
            <w:r w:rsidRPr="0018253E">
              <w:rPr>
                <w:rFonts w:ascii="Times New Roman" w:hAnsi="Times New Roman" w:cs="Times New Roman"/>
                <w:szCs w:val="22"/>
              </w:rPr>
              <w:br/>
              <w:t>Increase</w:t>
            </w:r>
          </w:p>
        </w:tc>
        <w:tc>
          <w:tcPr>
            <w:tcW w:w="1701" w:type="dxa"/>
          </w:tcPr>
          <w:p w:rsidR="00B73AC6" w:rsidRPr="0018253E" w:rsidRDefault="00B73AC6" w:rsidP="00C27460">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18253E">
              <w:rPr>
                <w:rFonts w:ascii="Times New Roman" w:hAnsi="Times New Roman" w:cs="Times New Roman"/>
                <w:szCs w:val="22"/>
              </w:rPr>
              <w:t>Balance at</w:t>
            </w:r>
            <w:r w:rsidRPr="0018253E">
              <w:rPr>
                <w:rFonts w:ascii="Times New Roman" w:hAnsi="Times New Roman" w:cs="Times New Roman"/>
                <w:szCs w:val="22"/>
              </w:rPr>
              <w:br/>
              <w:t>31 March 2021</w:t>
            </w:r>
          </w:p>
        </w:tc>
      </w:tr>
      <w:tr w:rsidR="00B73AC6" w:rsidRPr="0018253E" w:rsidTr="009703B3">
        <w:tc>
          <w:tcPr>
            <w:tcW w:w="3680" w:type="dxa"/>
          </w:tcPr>
          <w:p w:rsidR="00B73AC6" w:rsidRPr="0018253E" w:rsidRDefault="00B73AC6" w:rsidP="000312C4">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103" w:type="dxa"/>
            <w:gridSpan w:val="3"/>
          </w:tcPr>
          <w:p w:rsidR="00B73AC6" w:rsidRPr="0018253E" w:rsidRDefault="00B73AC6" w:rsidP="00B73AC6">
            <w:pPr>
              <w:tabs>
                <w:tab w:val="left" w:pos="540"/>
                <w:tab w:val="left" w:pos="1080"/>
                <w:tab w:val="left" w:pos="5529"/>
                <w:tab w:val="left" w:pos="5954"/>
                <w:tab w:val="left" w:pos="9356"/>
              </w:tabs>
              <w:spacing w:after="0" w:line="240" w:lineRule="atLeast"/>
              <w:ind w:right="-250"/>
              <w:jc w:val="center"/>
              <w:rPr>
                <w:rFonts w:ascii="Times New Roman" w:hAnsi="Times New Roman" w:cs="Times New Roman"/>
                <w:szCs w:val="22"/>
              </w:rPr>
            </w:pPr>
            <w:r w:rsidRPr="0018253E">
              <w:rPr>
                <w:rFonts w:ascii="Times New Roman" w:hAnsi="Times New Roman" w:cs="Times New Roman"/>
                <w:i/>
                <w:iCs/>
                <w:szCs w:val="22"/>
              </w:rPr>
              <w:t>(in thousand Baht)</w:t>
            </w:r>
          </w:p>
        </w:tc>
      </w:tr>
      <w:tr w:rsidR="00B73AC6" w:rsidRPr="0018253E" w:rsidTr="009703B3">
        <w:tc>
          <w:tcPr>
            <w:tcW w:w="3680" w:type="dxa"/>
          </w:tcPr>
          <w:p w:rsidR="00B73AC6" w:rsidRPr="0018253E" w:rsidRDefault="00B73AC6" w:rsidP="000312C4">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cs/>
              </w:rPr>
            </w:pPr>
            <w:r w:rsidRPr="0018253E">
              <w:rPr>
                <w:rFonts w:ascii="Times New Roman" w:hAnsi="Times New Roman" w:cs="Times New Roman"/>
                <w:szCs w:val="22"/>
              </w:rPr>
              <w:t>Land</w:t>
            </w:r>
          </w:p>
        </w:tc>
        <w:tc>
          <w:tcPr>
            <w:tcW w:w="1984" w:type="dxa"/>
          </w:tcPr>
          <w:p w:rsidR="00B73AC6" w:rsidRPr="0018253E" w:rsidRDefault="00B73AC6" w:rsidP="00197B5A">
            <w:pPr>
              <w:tabs>
                <w:tab w:val="decimal" w:pos="89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cs/>
              </w:rPr>
              <w:t>-</w:t>
            </w:r>
          </w:p>
        </w:tc>
        <w:tc>
          <w:tcPr>
            <w:tcW w:w="1418" w:type="dxa"/>
          </w:tcPr>
          <w:p w:rsidR="00B73AC6" w:rsidRPr="0018253E" w:rsidRDefault="00B73AC6" w:rsidP="00B73AC6">
            <w:pPr>
              <w:tabs>
                <w:tab w:val="decimal" w:pos="955"/>
              </w:tabs>
              <w:spacing w:after="0" w:line="240" w:lineRule="atLeast"/>
              <w:ind w:left="-93" w:right="-96"/>
              <w:rPr>
                <w:rFonts w:ascii="Times New Roman" w:hAnsi="Times New Roman" w:cs="Times New Roman"/>
                <w:szCs w:val="22"/>
                <w:cs/>
              </w:rPr>
            </w:pPr>
            <w:r w:rsidRPr="0018253E">
              <w:rPr>
                <w:rFonts w:ascii="Times New Roman" w:hAnsi="Times New Roman" w:cs="Times New Roman"/>
                <w:szCs w:val="22"/>
                <w:cs/>
              </w:rPr>
              <w:t>130</w:t>
            </w:r>
            <w:r w:rsidRPr="0018253E">
              <w:rPr>
                <w:rFonts w:ascii="Times New Roman" w:hAnsi="Times New Roman" w:cs="Times New Roman"/>
                <w:szCs w:val="22"/>
              </w:rPr>
              <w:t>,</w:t>
            </w:r>
            <w:r w:rsidRPr="0018253E">
              <w:rPr>
                <w:rFonts w:ascii="Times New Roman" w:hAnsi="Times New Roman" w:cs="Times New Roman"/>
                <w:szCs w:val="22"/>
                <w:cs/>
              </w:rPr>
              <w:t>43</w:t>
            </w:r>
            <w:r w:rsidRPr="0018253E">
              <w:rPr>
                <w:rFonts w:ascii="Times New Roman" w:hAnsi="Times New Roman" w:cs="Times New Roman"/>
                <w:szCs w:val="22"/>
              </w:rPr>
              <w:t>8</w:t>
            </w:r>
          </w:p>
        </w:tc>
        <w:tc>
          <w:tcPr>
            <w:tcW w:w="1701" w:type="dxa"/>
          </w:tcPr>
          <w:p w:rsidR="00B73AC6" w:rsidRPr="0018253E" w:rsidRDefault="00B73AC6" w:rsidP="009947F5">
            <w:pPr>
              <w:tabs>
                <w:tab w:val="decimal" w:pos="1147"/>
              </w:tabs>
              <w:spacing w:after="0" w:line="240" w:lineRule="atLeast"/>
              <w:ind w:left="-93" w:right="-96"/>
              <w:rPr>
                <w:rFonts w:ascii="Times New Roman" w:hAnsi="Times New Roman" w:cs="Times New Roman"/>
                <w:szCs w:val="22"/>
                <w:cs/>
              </w:rPr>
            </w:pPr>
            <w:r w:rsidRPr="0018253E">
              <w:rPr>
                <w:rFonts w:ascii="Times New Roman" w:hAnsi="Times New Roman" w:cs="Times New Roman"/>
                <w:szCs w:val="22"/>
                <w:cs/>
              </w:rPr>
              <w:t>130</w:t>
            </w:r>
            <w:r w:rsidRPr="0018253E">
              <w:rPr>
                <w:rFonts w:ascii="Times New Roman" w:hAnsi="Times New Roman" w:cs="Times New Roman"/>
                <w:szCs w:val="22"/>
              </w:rPr>
              <w:t>,</w:t>
            </w:r>
            <w:r w:rsidRPr="0018253E">
              <w:rPr>
                <w:rFonts w:ascii="Times New Roman" w:hAnsi="Times New Roman" w:cs="Times New Roman"/>
                <w:szCs w:val="22"/>
                <w:cs/>
              </w:rPr>
              <w:t>43</w:t>
            </w:r>
            <w:r w:rsidRPr="0018253E">
              <w:rPr>
                <w:rFonts w:ascii="Times New Roman" w:hAnsi="Times New Roman" w:cs="Times New Roman"/>
                <w:szCs w:val="22"/>
              </w:rPr>
              <w:t>8</w:t>
            </w:r>
          </w:p>
        </w:tc>
      </w:tr>
      <w:tr w:rsidR="008E557F" w:rsidRPr="0018253E" w:rsidTr="009703B3">
        <w:tc>
          <w:tcPr>
            <w:tcW w:w="3680" w:type="dxa"/>
          </w:tcPr>
          <w:p w:rsidR="008E557F" w:rsidRPr="0018253E" w:rsidRDefault="008F0F8B" w:rsidP="008F0F8B">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Pr>
                <w:rFonts w:ascii="Times New Roman" w:hAnsi="Times New Roman" w:cs="Times New Roman"/>
                <w:szCs w:val="22"/>
              </w:rPr>
              <w:t>R</w:t>
            </w:r>
            <w:r w:rsidRPr="0018253E">
              <w:rPr>
                <w:rFonts w:ascii="Times New Roman" w:hAnsi="Times New Roman" w:cs="Times New Roman"/>
                <w:szCs w:val="22"/>
              </w:rPr>
              <w:t xml:space="preserve">evaluation </w:t>
            </w:r>
            <w:r>
              <w:rPr>
                <w:rFonts w:ascii="Times New Roman" w:hAnsi="Times New Roman" w:cs="Times New Roman"/>
                <w:szCs w:val="22"/>
              </w:rPr>
              <w:t>s</w:t>
            </w:r>
            <w:r w:rsidR="008E557F" w:rsidRPr="0018253E">
              <w:rPr>
                <w:rFonts w:ascii="Times New Roman" w:hAnsi="Times New Roman" w:cs="Times New Roman"/>
                <w:szCs w:val="22"/>
              </w:rPr>
              <w:t>urplus of land</w:t>
            </w:r>
          </w:p>
        </w:tc>
        <w:tc>
          <w:tcPr>
            <w:tcW w:w="1984" w:type="dxa"/>
          </w:tcPr>
          <w:p w:rsidR="008E557F" w:rsidRPr="0018253E" w:rsidRDefault="008E557F" w:rsidP="00197B5A">
            <w:pPr>
              <w:tabs>
                <w:tab w:val="decimal" w:pos="896"/>
              </w:tabs>
              <w:spacing w:after="0" w:line="240" w:lineRule="atLeast"/>
              <w:ind w:left="-93" w:right="-96"/>
              <w:jc w:val="thaiDistribute"/>
              <w:rPr>
                <w:rFonts w:ascii="Times New Roman" w:hAnsi="Times New Roman" w:cs="Times New Roman"/>
                <w:szCs w:val="22"/>
                <w:cs/>
              </w:rPr>
            </w:pPr>
            <w:r w:rsidRPr="0018253E">
              <w:rPr>
                <w:rFonts w:ascii="Times New Roman" w:hAnsi="Times New Roman" w:cs="Times New Roman"/>
                <w:szCs w:val="22"/>
              </w:rPr>
              <w:t>-</w:t>
            </w:r>
          </w:p>
        </w:tc>
        <w:tc>
          <w:tcPr>
            <w:tcW w:w="1418" w:type="dxa"/>
          </w:tcPr>
          <w:p w:rsidR="008E557F" w:rsidRPr="0018253E" w:rsidRDefault="008E557F" w:rsidP="00F92B23">
            <w:pPr>
              <w:tabs>
                <w:tab w:val="decimal" w:pos="955"/>
              </w:tabs>
              <w:spacing w:after="0" w:line="240" w:lineRule="atLeast"/>
              <w:ind w:left="-93" w:right="-96"/>
              <w:rPr>
                <w:rFonts w:ascii="Times New Roman" w:hAnsi="Times New Roman" w:cs="Times New Roman"/>
                <w:szCs w:val="22"/>
                <w:cs/>
              </w:rPr>
            </w:pPr>
            <w:r w:rsidRPr="0018253E">
              <w:rPr>
                <w:rFonts w:ascii="Times New Roman" w:hAnsi="Times New Roman" w:cs="Times New Roman"/>
                <w:szCs w:val="22"/>
                <w:cs/>
              </w:rPr>
              <w:t>130</w:t>
            </w:r>
            <w:r w:rsidRPr="0018253E">
              <w:rPr>
                <w:rFonts w:ascii="Times New Roman" w:hAnsi="Times New Roman" w:cs="Times New Roman"/>
                <w:szCs w:val="22"/>
              </w:rPr>
              <w:t>,</w:t>
            </w:r>
            <w:r w:rsidRPr="0018253E">
              <w:rPr>
                <w:rFonts w:ascii="Times New Roman" w:hAnsi="Times New Roman" w:cs="Times New Roman"/>
                <w:szCs w:val="22"/>
                <w:cs/>
              </w:rPr>
              <w:t>43</w:t>
            </w:r>
            <w:r w:rsidRPr="0018253E">
              <w:rPr>
                <w:rFonts w:ascii="Times New Roman" w:hAnsi="Times New Roman" w:cs="Times New Roman"/>
                <w:szCs w:val="22"/>
              </w:rPr>
              <w:t>8</w:t>
            </w:r>
          </w:p>
        </w:tc>
        <w:tc>
          <w:tcPr>
            <w:tcW w:w="1701" w:type="dxa"/>
          </w:tcPr>
          <w:p w:rsidR="008E557F" w:rsidRPr="0018253E" w:rsidRDefault="008E557F" w:rsidP="009947F5">
            <w:pPr>
              <w:tabs>
                <w:tab w:val="decimal" w:pos="1147"/>
              </w:tabs>
              <w:spacing w:after="0" w:line="240" w:lineRule="atLeast"/>
              <w:ind w:left="-93" w:right="-96"/>
              <w:rPr>
                <w:rFonts w:ascii="Times New Roman" w:hAnsi="Times New Roman" w:cs="Times New Roman"/>
                <w:szCs w:val="22"/>
                <w:cs/>
              </w:rPr>
            </w:pPr>
            <w:r w:rsidRPr="0018253E">
              <w:rPr>
                <w:rFonts w:ascii="Times New Roman" w:hAnsi="Times New Roman" w:cs="Times New Roman"/>
                <w:szCs w:val="22"/>
                <w:cs/>
              </w:rPr>
              <w:t>130</w:t>
            </w:r>
            <w:r w:rsidRPr="0018253E">
              <w:rPr>
                <w:rFonts w:ascii="Times New Roman" w:hAnsi="Times New Roman" w:cs="Times New Roman"/>
                <w:szCs w:val="22"/>
              </w:rPr>
              <w:t>,</w:t>
            </w:r>
            <w:r w:rsidRPr="0018253E">
              <w:rPr>
                <w:rFonts w:ascii="Times New Roman" w:hAnsi="Times New Roman" w:cs="Times New Roman"/>
                <w:szCs w:val="22"/>
                <w:cs/>
              </w:rPr>
              <w:t>43</w:t>
            </w:r>
            <w:r w:rsidRPr="0018253E">
              <w:rPr>
                <w:rFonts w:ascii="Times New Roman" w:hAnsi="Times New Roman" w:cs="Times New Roman"/>
                <w:szCs w:val="22"/>
              </w:rPr>
              <w:t>8</w:t>
            </w:r>
          </w:p>
        </w:tc>
      </w:tr>
      <w:tr w:rsidR="008E557F" w:rsidRPr="0018253E" w:rsidTr="009703B3">
        <w:tc>
          <w:tcPr>
            <w:tcW w:w="3680" w:type="dxa"/>
          </w:tcPr>
          <w:p w:rsidR="008E557F" w:rsidRPr="0018253E" w:rsidRDefault="008E557F" w:rsidP="000312C4">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18253E">
              <w:rPr>
                <w:rFonts w:ascii="Times New Roman" w:hAnsi="Times New Roman" w:cs="Times New Roman"/>
                <w:szCs w:val="22"/>
              </w:rPr>
              <w:t>Deferred tax liabilities</w:t>
            </w:r>
          </w:p>
        </w:tc>
        <w:tc>
          <w:tcPr>
            <w:tcW w:w="1984" w:type="dxa"/>
          </w:tcPr>
          <w:p w:rsidR="008E557F" w:rsidRPr="0018253E" w:rsidRDefault="008E557F" w:rsidP="00197B5A">
            <w:pPr>
              <w:tabs>
                <w:tab w:val="decimal" w:pos="896"/>
              </w:tabs>
              <w:spacing w:after="0" w:line="240" w:lineRule="atLeast"/>
              <w:ind w:left="-93" w:right="-96"/>
              <w:jc w:val="thaiDistribute"/>
              <w:rPr>
                <w:rFonts w:ascii="Times New Roman" w:hAnsi="Times New Roman" w:cs="Times New Roman"/>
                <w:szCs w:val="22"/>
                <w:cs/>
              </w:rPr>
            </w:pPr>
            <w:r w:rsidRPr="0018253E">
              <w:rPr>
                <w:rFonts w:ascii="Times New Roman" w:hAnsi="Times New Roman" w:cs="Times New Roman"/>
                <w:szCs w:val="22"/>
              </w:rPr>
              <w:t>-</w:t>
            </w:r>
          </w:p>
        </w:tc>
        <w:tc>
          <w:tcPr>
            <w:tcW w:w="1418" w:type="dxa"/>
          </w:tcPr>
          <w:p w:rsidR="008E557F" w:rsidRPr="0018253E" w:rsidRDefault="008E557F" w:rsidP="00B73AC6">
            <w:pPr>
              <w:tabs>
                <w:tab w:val="decimal" w:pos="955"/>
              </w:tabs>
              <w:spacing w:after="0" w:line="240" w:lineRule="atLeast"/>
              <w:ind w:left="-93" w:right="-96"/>
              <w:rPr>
                <w:rFonts w:ascii="Times New Roman" w:hAnsi="Times New Roman" w:cs="Times New Roman"/>
                <w:szCs w:val="22"/>
                <w:cs/>
              </w:rPr>
            </w:pPr>
            <w:r w:rsidRPr="0018253E">
              <w:rPr>
                <w:rFonts w:ascii="Times New Roman" w:hAnsi="Times New Roman" w:cs="Times New Roman"/>
                <w:szCs w:val="22"/>
              </w:rPr>
              <w:t>26,088</w:t>
            </w:r>
          </w:p>
        </w:tc>
        <w:tc>
          <w:tcPr>
            <w:tcW w:w="1701" w:type="dxa"/>
          </w:tcPr>
          <w:p w:rsidR="008E557F" w:rsidRPr="0018253E" w:rsidRDefault="008E557F" w:rsidP="009947F5">
            <w:pPr>
              <w:tabs>
                <w:tab w:val="decimal" w:pos="1147"/>
              </w:tabs>
              <w:spacing w:after="0" w:line="240" w:lineRule="atLeast"/>
              <w:ind w:left="-93" w:right="-96"/>
              <w:rPr>
                <w:rFonts w:ascii="Times New Roman" w:hAnsi="Times New Roman" w:cs="Times New Roman"/>
                <w:szCs w:val="22"/>
                <w:cs/>
              </w:rPr>
            </w:pPr>
            <w:r w:rsidRPr="0018253E">
              <w:rPr>
                <w:rFonts w:ascii="Times New Roman" w:hAnsi="Times New Roman" w:cs="Times New Roman"/>
                <w:szCs w:val="22"/>
              </w:rPr>
              <w:t>26,088</w:t>
            </w:r>
          </w:p>
        </w:tc>
      </w:tr>
      <w:tr w:rsidR="008E557F" w:rsidRPr="0018253E" w:rsidTr="009703B3">
        <w:tc>
          <w:tcPr>
            <w:tcW w:w="3680" w:type="dxa"/>
          </w:tcPr>
          <w:p w:rsidR="008E557F" w:rsidRPr="0018253E" w:rsidRDefault="008E557F" w:rsidP="000312C4">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18253E">
              <w:rPr>
                <w:rFonts w:ascii="Times New Roman" w:hAnsi="Times New Roman" w:cs="Times New Roman"/>
                <w:szCs w:val="22"/>
              </w:rPr>
              <w:t>Income tax expense</w:t>
            </w:r>
          </w:p>
        </w:tc>
        <w:tc>
          <w:tcPr>
            <w:tcW w:w="1984" w:type="dxa"/>
          </w:tcPr>
          <w:p w:rsidR="008E557F" w:rsidRPr="0018253E" w:rsidRDefault="008E557F" w:rsidP="00197B5A">
            <w:pPr>
              <w:tabs>
                <w:tab w:val="decimal" w:pos="896"/>
              </w:tabs>
              <w:spacing w:after="0" w:line="240" w:lineRule="atLeast"/>
              <w:ind w:left="-93" w:right="-96"/>
              <w:jc w:val="thaiDistribute"/>
              <w:rPr>
                <w:rFonts w:ascii="Times New Roman" w:hAnsi="Times New Roman" w:cs="Times New Roman"/>
                <w:szCs w:val="22"/>
                <w:cs/>
              </w:rPr>
            </w:pPr>
            <w:r w:rsidRPr="0018253E">
              <w:rPr>
                <w:rFonts w:ascii="Times New Roman" w:hAnsi="Times New Roman" w:cs="Times New Roman"/>
                <w:szCs w:val="22"/>
              </w:rPr>
              <w:t>-</w:t>
            </w:r>
          </w:p>
        </w:tc>
        <w:tc>
          <w:tcPr>
            <w:tcW w:w="1418" w:type="dxa"/>
          </w:tcPr>
          <w:p w:rsidR="008E557F" w:rsidRPr="0018253E" w:rsidRDefault="008E557F" w:rsidP="00B73AC6">
            <w:pPr>
              <w:tabs>
                <w:tab w:val="decimal" w:pos="955"/>
              </w:tabs>
              <w:spacing w:after="0" w:line="240" w:lineRule="atLeast"/>
              <w:ind w:left="-93" w:right="-96"/>
              <w:rPr>
                <w:rFonts w:ascii="Times New Roman" w:hAnsi="Times New Roman" w:cs="Times New Roman"/>
                <w:szCs w:val="22"/>
                <w:cs/>
              </w:rPr>
            </w:pPr>
            <w:r w:rsidRPr="0018253E">
              <w:rPr>
                <w:rFonts w:ascii="Times New Roman" w:hAnsi="Times New Roman" w:cs="Times New Roman"/>
                <w:szCs w:val="22"/>
              </w:rPr>
              <w:t>26,088</w:t>
            </w:r>
          </w:p>
        </w:tc>
        <w:tc>
          <w:tcPr>
            <w:tcW w:w="1701" w:type="dxa"/>
          </w:tcPr>
          <w:p w:rsidR="008E557F" w:rsidRPr="0018253E" w:rsidRDefault="008E557F" w:rsidP="009947F5">
            <w:pPr>
              <w:tabs>
                <w:tab w:val="decimal" w:pos="1147"/>
              </w:tabs>
              <w:spacing w:after="0" w:line="240" w:lineRule="atLeast"/>
              <w:ind w:left="-93" w:right="-96"/>
              <w:rPr>
                <w:rFonts w:ascii="Times New Roman" w:hAnsi="Times New Roman" w:cs="Times New Roman"/>
                <w:szCs w:val="22"/>
                <w:cs/>
              </w:rPr>
            </w:pPr>
            <w:r w:rsidRPr="0018253E">
              <w:rPr>
                <w:rFonts w:ascii="Times New Roman" w:hAnsi="Times New Roman" w:cs="Times New Roman"/>
                <w:szCs w:val="22"/>
              </w:rPr>
              <w:t>26,088</w:t>
            </w:r>
          </w:p>
        </w:tc>
      </w:tr>
    </w:tbl>
    <w:p w:rsidR="00B73AC6" w:rsidRPr="0018253E" w:rsidRDefault="00B73AC6" w:rsidP="00197B5A">
      <w:pPr>
        <w:tabs>
          <w:tab w:val="left" w:pos="567"/>
        </w:tabs>
        <w:spacing w:after="0" w:line="240" w:lineRule="atLeast"/>
        <w:ind w:left="539" w:right="-23"/>
        <w:jc w:val="thaiDistribute"/>
        <w:rPr>
          <w:rFonts w:ascii="Times New Roman" w:hAnsi="Times New Roman" w:cstheme="minorBidi"/>
          <w:szCs w:val="22"/>
        </w:rPr>
      </w:pPr>
    </w:p>
    <w:p w:rsidR="00B73AC6" w:rsidRPr="0018253E" w:rsidRDefault="00B73AC6">
      <w:pPr>
        <w:spacing w:after="0" w:line="240" w:lineRule="auto"/>
        <w:rPr>
          <w:rFonts w:ascii="Times New Roman" w:hAnsi="Times New Roman" w:cs="Times New Roman"/>
          <w:b/>
          <w:bCs/>
          <w:szCs w:val="22"/>
        </w:rPr>
      </w:pPr>
      <w:r w:rsidRPr="0018253E">
        <w:rPr>
          <w:rFonts w:ascii="Times New Roman" w:hAnsi="Times New Roman" w:cs="Times New Roman"/>
          <w:b/>
          <w:bCs/>
          <w:szCs w:val="22"/>
        </w:rPr>
        <w:br w:type="page"/>
      </w:r>
    </w:p>
    <w:p w:rsidR="00D90AC7" w:rsidRPr="0018253E"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8253E">
        <w:rPr>
          <w:rFonts w:ascii="Times New Roman" w:hAnsi="Times New Roman" w:cs="Times New Roman"/>
          <w:b/>
          <w:bCs/>
          <w:szCs w:val="22"/>
        </w:rPr>
        <w:lastRenderedPageBreak/>
        <w:t>Right-of-use assets</w:t>
      </w:r>
    </w:p>
    <w:p w:rsidR="00B069D6" w:rsidRPr="0018253E"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18253E"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8253E">
        <w:rPr>
          <w:rFonts w:ascii="Times New Roman" w:hAnsi="Times New Roman" w:cs="Times New Roman"/>
          <w:sz w:val="22"/>
          <w:szCs w:val="22"/>
        </w:rPr>
        <w:t>Moveme</w:t>
      </w:r>
      <w:r w:rsidR="002377D9" w:rsidRPr="0018253E">
        <w:rPr>
          <w:rFonts w:ascii="Times New Roman" w:hAnsi="Times New Roman" w:cs="Times New Roman"/>
          <w:sz w:val="22"/>
          <w:szCs w:val="22"/>
        </w:rPr>
        <w:t>nts of the right-of-use assets</w:t>
      </w:r>
      <w:r w:rsidRPr="0018253E">
        <w:rPr>
          <w:rFonts w:ascii="Times New Roman" w:hAnsi="Times New Roman" w:cs="Times New Roman"/>
          <w:sz w:val="22"/>
          <w:szCs w:val="22"/>
        </w:rPr>
        <w:t xml:space="preserve"> during the three-</w:t>
      </w:r>
      <w:r w:rsidR="00500A5A" w:rsidRPr="0018253E">
        <w:rPr>
          <w:rFonts w:ascii="Times New Roman" w:hAnsi="Times New Roman" w:cs="Times New Roman"/>
          <w:sz w:val="22"/>
          <w:szCs w:val="22"/>
        </w:rPr>
        <w:t xml:space="preserve">month period ended 31 March </w:t>
      </w:r>
      <w:r w:rsidR="002377D9" w:rsidRPr="0018253E">
        <w:rPr>
          <w:rFonts w:ascii="Times New Roman" w:hAnsi="Times New Roman" w:cs="Times New Roman"/>
          <w:sz w:val="22"/>
          <w:szCs w:val="22"/>
        </w:rPr>
        <w:t>we</w:t>
      </w:r>
      <w:r w:rsidRPr="0018253E">
        <w:rPr>
          <w:rFonts w:ascii="Times New Roman" w:hAnsi="Times New Roman" w:cs="Times New Roman"/>
          <w:sz w:val="22"/>
          <w:szCs w:val="22"/>
        </w:rPr>
        <w:t xml:space="preserve">re summarized </w:t>
      </w:r>
      <w:r w:rsidR="002377D9" w:rsidRPr="0018253E">
        <w:rPr>
          <w:rFonts w:ascii="Times New Roman" w:hAnsi="Times New Roman" w:cs="Times New Roman"/>
          <w:sz w:val="22"/>
          <w:szCs w:val="22"/>
        </w:rPr>
        <w:t>as follows:</w:t>
      </w:r>
    </w:p>
    <w:p w:rsidR="001F0F8B" w:rsidRPr="0018253E" w:rsidRDefault="001F0F8B"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9" w:type="dxa"/>
        <w:tblInd w:w="18" w:type="dxa"/>
        <w:tblLayout w:type="fixed"/>
        <w:tblLook w:val="01E0"/>
      </w:tblPr>
      <w:tblGrid>
        <w:gridCol w:w="3688"/>
        <w:gridCol w:w="1232"/>
        <w:gridCol w:w="270"/>
        <w:gridCol w:w="1297"/>
        <w:gridCol w:w="270"/>
        <w:gridCol w:w="1200"/>
        <w:gridCol w:w="236"/>
        <w:gridCol w:w="1346"/>
      </w:tblGrid>
      <w:tr w:rsidR="000E29D8" w:rsidRPr="0018253E" w:rsidTr="000312C4">
        <w:tc>
          <w:tcPr>
            <w:tcW w:w="3688" w:type="dxa"/>
          </w:tcPr>
          <w:p w:rsidR="000E29D8" w:rsidRPr="0018253E" w:rsidRDefault="000E29D8" w:rsidP="007C0115">
            <w:pPr>
              <w:spacing w:after="0"/>
              <w:ind w:left="549" w:right="-25"/>
              <w:rPr>
                <w:rFonts w:ascii="Times New Roman" w:hAnsi="Times New Roman" w:cs="Times New Roman"/>
                <w:szCs w:val="22"/>
              </w:rPr>
            </w:pPr>
          </w:p>
        </w:tc>
        <w:tc>
          <w:tcPr>
            <w:tcW w:w="2799" w:type="dxa"/>
            <w:gridSpan w:val="3"/>
          </w:tcPr>
          <w:p w:rsidR="000E29D8" w:rsidRPr="0018253E" w:rsidRDefault="000E29D8" w:rsidP="007C0115">
            <w:pPr>
              <w:spacing w:after="0"/>
              <w:ind w:left="-54" w:right="-25"/>
              <w:jc w:val="center"/>
              <w:rPr>
                <w:rFonts w:ascii="Times New Roman" w:hAnsi="Times New Roman" w:cs="Times New Roman"/>
                <w:b/>
                <w:bCs/>
                <w:szCs w:val="22"/>
                <w:cs/>
              </w:rPr>
            </w:pPr>
            <w:r w:rsidRPr="0018253E">
              <w:rPr>
                <w:rFonts w:ascii="Times New Roman" w:hAnsi="Times New Roman" w:cs="Times New Roman"/>
                <w:b/>
                <w:szCs w:val="22"/>
              </w:rPr>
              <w:t xml:space="preserve">Consolidated </w:t>
            </w:r>
            <w:r w:rsidRPr="0018253E">
              <w:rPr>
                <w:rFonts w:ascii="Times New Roman" w:hAnsi="Times New Roman" w:cs="Times New Roman"/>
                <w:b/>
                <w:szCs w:val="22"/>
              </w:rPr>
              <w:br/>
              <w:t>financial statements</w:t>
            </w:r>
          </w:p>
        </w:tc>
        <w:tc>
          <w:tcPr>
            <w:tcW w:w="270" w:type="dxa"/>
          </w:tcPr>
          <w:p w:rsidR="000E29D8" w:rsidRPr="0018253E" w:rsidRDefault="000E29D8" w:rsidP="007C0115">
            <w:pPr>
              <w:spacing w:after="0"/>
              <w:ind w:left="-54" w:right="-25"/>
              <w:jc w:val="center"/>
              <w:rPr>
                <w:rFonts w:ascii="Times New Roman" w:hAnsi="Times New Roman" w:cs="Times New Roman"/>
                <w:b/>
                <w:bCs/>
                <w:szCs w:val="22"/>
              </w:rPr>
            </w:pPr>
          </w:p>
        </w:tc>
        <w:tc>
          <w:tcPr>
            <w:tcW w:w="2782" w:type="dxa"/>
            <w:gridSpan w:val="3"/>
          </w:tcPr>
          <w:p w:rsidR="000E29D8" w:rsidRPr="0018253E" w:rsidRDefault="000E29D8" w:rsidP="007C0115">
            <w:pPr>
              <w:spacing w:after="0"/>
              <w:ind w:left="-78" w:right="-25"/>
              <w:jc w:val="center"/>
              <w:rPr>
                <w:rFonts w:ascii="Times New Roman" w:hAnsi="Times New Roman" w:cs="Times New Roman"/>
                <w:b/>
                <w:bCs/>
                <w:szCs w:val="22"/>
                <w:cs/>
              </w:rPr>
            </w:pPr>
            <w:r w:rsidRPr="0018253E">
              <w:rPr>
                <w:rFonts w:ascii="Times New Roman" w:hAnsi="Times New Roman" w:cs="Times New Roman"/>
                <w:b/>
                <w:bCs/>
                <w:szCs w:val="22"/>
              </w:rPr>
              <w:t>Separate</w:t>
            </w:r>
            <w:r w:rsidRPr="0018253E">
              <w:rPr>
                <w:rFonts w:ascii="Times New Roman" w:hAnsi="Times New Roman" w:cs="Times New Roman"/>
                <w:b/>
                <w:bCs/>
                <w:szCs w:val="22"/>
              </w:rPr>
              <w:br/>
              <w:t>financial statements</w:t>
            </w:r>
          </w:p>
        </w:tc>
      </w:tr>
      <w:tr w:rsidR="000E29D8" w:rsidRPr="0018253E" w:rsidTr="000312C4">
        <w:tc>
          <w:tcPr>
            <w:tcW w:w="3688" w:type="dxa"/>
          </w:tcPr>
          <w:p w:rsidR="000E29D8" w:rsidRPr="0018253E" w:rsidRDefault="000E29D8" w:rsidP="007C0115">
            <w:pPr>
              <w:spacing w:after="0"/>
              <w:ind w:left="549" w:right="-25"/>
              <w:rPr>
                <w:rFonts w:ascii="Times New Roman" w:hAnsi="Times New Roman" w:cs="Times New Roman"/>
                <w:szCs w:val="22"/>
              </w:rPr>
            </w:pPr>
          </w:p>
        </w:tc>
        <w:tc>
          <w:tcPr>
            <w:tcW w:w="1232" w:type="dxa"/>
          </w:tcPr>
          <w:p w:rsidR="000E29D8" w:rsidRPr="0018253E" w:rsidRDefault="000E29D8" w:rsidP="007C011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70" w:type="dxa"/>
          </w:tcPr>
          <w:p w:rsidR="000E29D8" w:rsidRPr="0018253E" w:rsidRDefault="000E29D8" w:rsidP="007C0115">
            <w:pPr>
              <w:tabs>
                <w:tab w:val="left" w:pos="405"/>
              </w:tabs>
              <w:spacing w:after="0" w:line="240" w:lineRule="atLeast"/>
              <w:ind w:left="-54" w:right="-25" w:hanging="115"/>
              <w:jc w:val="center"/>
              <w:rPr>
                <w:rFonts w:ascii="Times New Roman" w:hAnsi="Times New Roman" w:cs="Times New Roman"/>
                <w:szCs w:val="22"/>
              </w:rPr>
            </w:pPr>
          </w:p>
        </w:tc>
        <w:tc>
          <w:tcPr>
            <w:tcW w:w="1297" w:type="dxa"/>
          </w:tcPr>
          <w:p w:rsidR="000E29D8" w:rsidRPr="0018253E" w:rsidRDefault="000E29D8" w:rsidP="007C0115">
            <w:pPr>
              <w:spacing w:after="0" w:line="240" w:lineRule="atLeast"/>
              <w:ind w:left="-151" w:right="-25" w:firstLine="37"/>
              <w:jc w:val="center"/>
              <w:rPr>
                <w:rFonts w:ascii="Times New Roman" w:hAnsi="Times New Roman" w:cs="Times New Roman"/>
                <w:szCs w:val="22"/>
              </w:rPr>
            </w:pPr>
            <w:r w:rsidRPr="0018253E">
              <w:rPr>
                <w:rFonts w:ascii="Times New Roman" w:hAnsi="Times New Roman" w:cs="Times New Roman"/>
                <w:szCs w:val="22"/>
              </w:rPr>
              <w:t>2020</w:t>
            </w:r>
          </w:p>
        </w:tc>
        <w:tc>
          <w:tcPr>
            <w:tcW w:w="270" w:type="dxa"/>
          </w:tcPr>
          <w:p w:rsidR="000E29D8" w:rsidRPr="0018253E" w:rsidRDefault="000E29D8" w:rsidP="007C011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00" w:type="dxa"/>
          </w:tcPr>
          <w:p w:rsidR="000E29D8" w:rsidRPr="0018253E" w:rsidRDefault="000E29D8" w:rsidP="007C0115">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szCs w:val="22"/>
              </w:rPr>
              <w:t>2021</w:t>
            </w:r>
          </w:p>
        </w:tc>
        <w:tc>
          <w:tcPr>
            <w:tcW w:w="236" w:type="dxa"/>
          </w:tcPr>
          <w:p w:rsidR="000E29D8" w:rsidRPr="0018253E" w:rsidRDefault="000E29D8" w:rsidP="007C0115">
            <w:pPr>
              <w:tabs>
                <w:tab w:val="left" w:pos="405"/>
              </w:tabs>
              <w:spacing w:after="0" w:line="240" w:lineRule="atLeast"/>
              <w:ind w:left="-54" w:right="-25" w:hanging="115"/>
              <w:jc w:val="center"/>
              <w:rPr>
                <w:rFonts w:ascii="Times New Roman" w:hAnsi="Times New Roman" w:cs="Times New Roman"/>
                <w:szCs w:val="22"/>
              </w:rPr>
            </w:pPr>
          </w:p>
        </w:tc>
        <w:tc>
          <w:tcPr>
            <w:tcW w:w="1346" w:type="dxa"/>
          </w:tcPr>
          <w:p w:rsidR="000E29D8" w:rsidRPr="0018253E" w:rsidRDefault="000E29D8" w:rsidP="007C0115">
            <w:pPr>
              <w:spacing w:after="0" w:line="240" w:lineRule="atLeast"/>
              <w:ind w:left="-151" w:right="-25" w:firstLine="37"/>
              <w:jc w:val="center"/>
              <w:rPr>
                <w:rFonts w:ascii="Times New Roman" w:hAnsi="Times New Roman" w:cs="Times New Roman"/>
                <w:szCs w:val="22"/>
              </w:rPr>
            </w:pPr>
            <w:r w:rsidRPr="0018253E">
              <w:rPr>
                <w:rFonts w:ascii="Times New Roman" w:hAnsi="Times New Roman" w:cs="Times New Roman"/>
                <w:szCs w:val="22"/>
              </w:rPr>
              <w:t>2020</w:t>
            </w:r>
          </w:p>
        </w:tc>
      </w:tr>
      <w:tr w:rsidR="000E29D8" w:rsidRPr="0018253E" w:rsidTr="000312C4">
        <w:tc>
          <w:tcPr>
            <w:tcW w:w="3688" w:type="dxa"/>
          </w:tcPr>
          <w:p w:rsidR="000E29D8" w:rsidRPr="0018253E" w:rsidRDefault="000E29D8" w:rsidP="007C0115">
            <w:pPr>
              <w:tabs>
                <w:tab w:val="left" w:pos="405"/>
              </w:tabs>
              <w:spacing w:after="0" w:line="240" w:lineRule="atLeast"/>
              <w:ind w:left="522" w:right="-25" w:hanging="117"/>
              <w:jc w:val="center"/>
              <w:rPr>
                <w:rFonts w:ascii="Times New Roman" w:hAnsi="Times New Roman" w:cs="Times New Roman"/>
                <w:i/>
                <w:iCs/>
                <w:szCs w:val="22"/>
              </w:rPr>
            </w:pPr>
          </w:p>
        </w:tc>
        <w:tc>
          <w:tcPr>
            <w:tcW w:w="5851" w:type="dxa"/>
            <w:gridSpan w:val="7"/>
          </w:tcPr>
          <w:p w:rsidR="000E29D8" w:rsidRPr="0018253E" w:rsidRDefault="000E29D8" w:rsidP="00F656E2">
            <w:pPr>
              <w:tabs>
                <w:tab w:val="left" w:pos="405"/>
              </w:tabs>
              <w:spacing w:after="0" w:line="240" w:lineRule="atLeast"/>
              <w:ind w:left="522" w:right="333" w:hanging="117"/>
              <w:jc w:val="center"/>
              <w:rPr>
                <w:rFonts w:ascii="Times New Roman" w:hAnsi="Times New Roman" w:cs="Times New Roman"/>
                <w:i/>
                <w:iCs/>
                <w:szCs w:val="22"/>
                <w:cs/>
              </w:rPr>
            </w:pPr>
            <w:r w:rsidRPr="0018253E">
              <w:rPr>
                <w:rFonts w:ascii="Times New Roman" w:hAnsi="Times New Roman" w:cs="Times New Roman"/>
                <w:i/>
                <w:iCs/>
                <w:szCs w:val="22"/>
              </w:rPr>
              <w:t>(in thousand Baht)</w:t>
            </w:r>
          </w:p>
        </w:tc>
      </w:tr>
      <w:tr w:rsidR="000E29D8" w:rsidRPr="0018253E" w:rsidTr="000312C4">
        <w:tc>
          <w:tcPr>
            <w:tcW w:w="3688" w:type="dxa"/>
            <w:vAlign w:val="bottom"/>
          </w:tcPr>
          <w:p w:rsidR="000E29D8" w:rsidRPr="0018253E" w:rsidRDefault="000E29D8" w:rsidP="000E29D8">
            <w:pPr>
              <w:tabs>
                <w:tab w:val="left" w:pos="405"/>
              </w:tabs>
              <w:spacing w:after="0" w:line="240" w:lineRule="atLeast"/>
              <w:ind w:left="522" w:right="-25" w:firstLine="20"/>
              <w:jc w:val="thaiDistribute"/>
              <w:rPr>
                <w:rFonts w:ascii="Times New Roman" w:hAnsi="Times New Roman" w:cs="Times New Roman"/>
                <w:szCs w:val="22"/>
              </w:rPr>
            </w:pPr>
            <w:r w:rsidRPr="0018253E">
              <w:rPr>
                <w:rFonts w:ascii="Times New Roman" w:hAnsi="Times New Roman" w:cs="Times New Roman"/>
                <w:szCs w:val="22"/>
              </w:rPr>
              <w:t>Net book value at 1 January</w:t>
            </w:r>
          </w:p>
        </w:tc>
        <w:tc>
          <w:tcPr>
            <w:tcW w:w="1232" w:type="dxa"/>
          </w:tcPr>
          <w:p w:rsidR="000E29D8" w:rsidRPr="0018253E" w:rsidRDefault="000E29D8" w:rsidP="000312C4">
            <w:pPr>
              <w:tabs>
                <w:tab w:val="decimal" w:pos="900"/>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29,798</w:t>
            </w:r>
          </w:p>
        </w:tc>
        <w:tc>
          <w:tcPr>
            <w:tcW w:w="270" w:type="dxa"/>
          </w:tcPr>
          <w:p w:rsidR="000E29D8" w:rsidRPr="0018253E" w:rsidRDefault="000E29D8" w:rsidP="000E29D8">
            <w:pPr>
              <w:tabs>
                <w:tab w:val="decimal" w:pos="792"/>
              </w:tabs>
              <w:spacing w:after="0" w:line="240" w:lineRule="atLeast"/>
              <w:ind w:right="-96"/>
              <w:jc w:val="thaiDistribute"/>
              <w:rPr>
                <w:rFonts w:ascii="Times New Roman" w:hAnsi="Times New Roman" w:cs="Times New Roman"/>
                <w:szCs w:val="22"/>
              </w:rPr>
            </w:pPr>
          </w:p>
        </w:tc>
        <w:tc>
          <w:tcPr>
            <w:tcW w:w="1297" w:type="dxa"/>
          </w:tcPr>
          <w:p w:rsidR="000E29D8" w:rsidRPr="0018253E" w:rsidRDefault="000E29D8" w:rsidP="000312C4">
            <w:pPr>
              <w:tabs>
                <w:tab w:val="decimal" w:pos="979"/>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16,424</w:t>
            </w:r>
          </w:p>
        </w:tc>
        <w:tc>
          <w:tcPr>
            <w:tcW w:w="270" w:type="dxa"/>
          </w:tcPr>
          <w:p w:rsidR="000E29D8" w:rsidRPr="0018253E" w:rsidRDefault="000E29D8"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200" w:type="dxa"/>
          </w:tcPr>
          <w:p w:rsidR="000E29D8" w:rsidRPr="0018253E" w:rsidRDefault="000E29D8" w:rsidP="000312C4">
            <w:pPr>
              <w:tabs>
                <w:tab w:val="decimal" w:pos="96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4,516</w:t>
            </w:r>
          </w:p>
        </w:tc>
        <w:tc>
          <w:tcPr>
            <w:tcW w:w="236" w:type="dxa"/>
          </w:tcPr>
          <w:p w:rsidR="000E29D8" w:rsidRPr="0018253E" w:rsidRDefault="000E29D8"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346" w:type="dxa"/>
          </w:tcPr>
          <w:p w:rsidR="000E29D8" w:rsidRPr="0018253E" w:rsidRDefault="009E31A3" w:rsidP="000312C4">
            <w:pPr>
              <w:tabs>
                <w:tab w:val="decimal" w:pos="972"/>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5,3</w:t>
            </w:r>
            <w:r w:rsidR="000E29D8" w:rsidRPr="0018253E">
              <w:rPr>
                <w:rFonts w:ascii="Times New Roman" w:hAnsi="Times New Roman" w:cs="Times New Roman"/>
                <w:szCs w:val="22"/>
              </w:rPr>
              <w:t>54</w:t>
            </w:r>
          </w:p>
        </w:tc>
      </w:tr>
      <w:tr w:rsidR="000E29D8" w:rsidRPr="0018253E" w:rsidTr="000312C4">
        <w:tc>
          <w:tcPr>
            <w:tcW w:w="3688" w:type="dxa"/>
          </w:tcPr>
          <w:p w:rsidR="000E29D8" w:rsidRPr="0018253E" w:rsidRDefault="000E29D8" w:rsidP="000E29D8">
            <w:pPr>
              <w:tabs>
                <w:tab w:val="left" w:pos="405"/>
              </w:tabs>
              <w:spacing w:after="0" w:line="240" w:lineRule="atLeast"/>
              <w:ind w:left="522" w:right="-25" w:firstLine="20"/>
              <w:jc w:val="thaiDistribute"/>
              <w:rPr>
                <w:rFonts w:ascii="Times New Roman" w:hAnsi="Times New Roman" w:cs="Times New Roman"/>
                <w:szCs w:val="22"/>
                <w:cs/>
              </w:rPr>
            </w:pPr>
            <w:r w:rsidRPr="0018253E">
              <w:rPr>
                <w:rFonts w:ascii="Times New Roman" w:hAnsi="Times New Roman" w:cs="Times New Roman"/>
                <w:szCs w:val="22"/>
              </w:rPr>
              <w:t>Depreciation for the period</w:t>
            </w:r>
          </w:p>
        </w:tc>
        <w:tc>
          <w:tcPr>
            <w:tcW w:w="1232" w:type="dxa"/>
          </w:tcPr>
          <w:p w:rsidR="000E29D8" w:rsidRPr="0018253E" w:rsidRDefault="003B7296" w:rsidP="000312C4">
            <w:pPr>
              <w:tabs>
                <w:tab w:val="decimal" w:pos="900"/>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(1,142)</w:t>
            </w:r>
          </w:p>
        </w:tc>
        <w:tc>
          <w:tcPr>
            <w:tcW w:w="270" w:type="dxa"/>
          </w:tcPr>
          <w:p w:rsidR="000E29D8" w:rsidRPr="0018253E" w:rsidRDefault="000E29D8" w:rsidP="000E29D8">
            <w:pPr>
              <w:tabs>
                <w:tab w:val="decimal" w:pos="792"/>
              </w:tabs>
              <w:spacing w:after="0" w:line="240" w:lineRule="atLeast"/>
              <w:ind w:right="-96"/>
              <w:jc w:val="thaiDistribute"/>
              <w:rPr>
                <w:rFonts w:ascii="Times New Roman" w:hAnsi="Times New Roman" w:cs="Times New Roman"/>
                <w:szCs w:val="22"/>
              </w:rPr>
            </w:pPr>
          </w:p>
        </w:tc>
        <w:tc>
          <w:tcPr>
            <w:tcW w:w="1297" w:type="dxa"/>
          </w:tcPr>
          <w:p w:rsidR="000E29D8" w:rsidRPr="0018253E" w:rsidRDefault="000E29D8" w:rsidP="000312C4">
            <w:pPr>
              <w:tabs>
                <w:tab w:val="decimal" w:pos="979"/>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(1,213)</w:t>
            </w:r>
          </w:p>
        </w:tc>
        <w:tc>
          <w:tcPr>
            <w:tcW w:w="270" w:type="dxa"/>
          </w:tcPr>
          <w:p w:rsidR="000E29D8" w:rsidRPr="0018253E" w:rsidRDefault="000E29D8"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00" w:type="dxa"/>
          </w:tcPr>
          <w:p w:rsidR="000E29D8" w:rsidRPr="0018253E" w:rsidRDefault="000A3F7A" w:rsidP="000A3F7A">
            <w:pPr>
              <w:tabs>
                <w:tab w:val="decimal" w:pos="96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(460)</w:t>
            </w:r>
          </w:p>
        </w:tc>
        <w:tc>
          <w:tcPr>
            <w:tcW w:w="236" w:type="dxa"/>
          </w:tcPr>
          <w:p w:rsidR="000E29D8" w:rsidRPr="0018253E" w:rsidRDefault="000E29D8"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46" w:type="dxa"/>
          </w:tcPr>
          <w:p w:rsidR="000E29D8" w:rsidRPr="0018253E" w:rsidRDefault="000E29D8" w:rsidP="000312C4">
            <w:pPr>
              <w:tabs>
                <w:tab w:val="decimal" w:pos="972"/>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(340)</w:t>
            </w:r>
          </w:p>
        </w:tc>
      </w:tr>
      <w:tr w:rsidR="003B7296" w:rsidRPr="0018253E" w:rsidTr="000312C4">
        <w:tc>
          <w:tcPr>
            <w:tcW w:w="3688" w:type="dxa"/>
          </w:tcPr>
          <w:p w:rsidR="003B7296" w:rsidRPr="0018253E" w:rsidRDefault="003B7296" w:rsidP="000E29D8">
            <w:pPr>
              <w:tabs>
                <w:tab w:val="left" w:pos="405"/>
              </w:tabs>
              <w:spacing w:after="0" w:line="240" w:lineRule="atLeast"/>
              <w:ind w:left="522" w:right="-25" w:firstLine="20"/>
              <w:jc w:val="thaiDistribute"/>
              <w:rPr>
                <w:rFonts w:ascii="Times New Roman" w:hAnsi="Times New Roman" w:cs="Times New Roman"/>
                <w:szCs w:val="22"/>
              </w:rPr>
            </w:pPr>
            <w:r w:rsidRPr="0018253E">
              <w:rPr>
                <w:rFonts w:ascii="Times New Roman" w:hAnsi="Times New Roman" w:cs="Times New Roman"/>
                <w:szCs w:val="22"/>
              </w:rPr>
              <w:t>Currency translation difference</w:t>
            </w:r>
          </w:p>
        </w:tc>
        <w:tc>
          <w:tcPr>
            <w:tcW w:w="1232" w:type="dxa"/>
          </w:tcPr>
          <w:p w:rsidR="003B7296" w:rsidRPr="0018253E" w:rsidRDefault="003B7296" w:rsidP="000312C4">
            <w:pPr>
              <w:tabs>
                <w:tab w:val="decimal" w:pos="550"/>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w:t>
            </w:r>
          </w:p>
        </w:tc>
        <w:tc>
          <w:tcPr>
            <w:tcW w:w="270" w:type="dxa"/>
          </w:tcPr>
          <w:p w:rsidR="003B7296" w:rsidRPr="0018253E" w:rsidRDefault="003B7296" w:rsidP="000E29D8">
            <w:pPr>
              <w:tabs>
                <w:tab w:val="decimal" w:pos="792"/>
              </w:tabs>
              <w:spacing w:after="0" w:line="240" w:lineRule="atLeast"/>
              <w:ind w:right="-96"/>
              <w:jc w:val="thaiDistribute"/>
              <w:rPr>
                <w:rFonts w:ascii="Times New Roman" w:hAnsi="Times New Roman" w:cs="Times New Roman"/>
                <w:szCs w:val="22"/>
              </w:rPr>
            </w:pPr>
          </w:p>
        </w:tc>
        <w:tc>
          <w:tcPr>
            <w:tcW w:w="1297" w:type="dxa"/>
          </w:tcPr>
          <w:p w:rsidR="003B7296" w:rsidRPr="0018253E" w:rsidRDefault="003B7296" w:rsidP="000312C4">
            <w:pPr>
              <w:tabs>
                <w:tab w:val="decimal" w:pos="979"/>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143</w:t>
            </w:r>
          </w:p>
        </w:tc>
        <w:tc>
          <w:tcPr>
            <w:tcW w:w="270" w:type="dxa"/>
          </w:tcPr>
          <w:p w:rsidR="003B7296" w:rsidRPr="0018253E" w:rsidRDefault="003B7296"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200" w:type="dxa"/>
          </w:tcPr>
          <w:p w:rsidR="003B7296" w:rsidRPr="0018253E" w:rsidRDefault="003B7296" w:rsidP="000312C4">
            <w:pPr>
              <w:tabs>
                <w:tab w:val="decimal" w:pos="602"/>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3B7296" w:rsidRPr="0018253E" w:rsidRDefault="003B7296" w:rsidP="000E29D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46" w:type="dxa"/>
          </w:tcPr>
          <w:p w:rsidR="003B7296" w:rsidRPr="0018253E" w:rsidRDefault="003B7296" w:rsidP="000312C4">
            <w:pPr>
              <w:tabs>
                <w:tab w:val="decimal" w:pos="650"/>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t>-</w:t>
            </w:r>
          </w:p>
        </w:tc>
      </w:tr>
      <w:tr w:rsidR="003B7296" w:rsidRPr="0018253E" w:rsidTr="000312C4">
        <w:tc>
          <w:tcPr>
            <w:tcW w:w="3688" w:type="dxa"/>
            <w:vAlign w:val="bottom"/>
          </w:tcPr>
          <w:p w:rsidR="003B7296" w:rsidRPr="0018253E" w:rsidRDefault="003B7296" w:rsidP="000E29D8">
            <w:pPr>
              <w:tabs>
                <w:tab w:val="left" w:pos="405"/>
              </w:tabs>
              <w:spacing w:after="0" w:line="240" w:lineRule="atLeast"/>
              <w:ind w:left="522" w:right="-25" w:firstLine="20"/>
              <w:jc w:val="thaiDistribute"/>
              <w:rPr>
                <w:rFonts w:ascii="Times New Roman" w:hAnsi="Times New Roman" w:cs="Times New Roman"/>
                <w:b/>
                <w:bCs/>
                <w:szCs w:val="22"/>
              </w:rPr>
            </w:pPr>
            <w:r w:rsidRPr="0018253E">
              <w:rPr>
                <w:rFonts w:ascii="Times New Roman" w:hAnsi="Times New Roman" w:cs="Times New Roman"/>
                <w:b/>
                <w:bCs/>
                <w:szCs w:val="22"/>
              </w:rPr>
              <w:t>Net book value at 31 March</w:t>
            </w:r>
          </w:p>
        </w:tc>
        <w:tc>
          <w:tcPr>
            <w:tcW w:w="1232" w:type="dxa"/>
            <w:tcBorders>
              <w:top w:val="single" w:sz="4" w:space="0" w:color="auto"/>
              <w:bottom w:val="double" w:sz="4" w:space="0" w:color="auto"/>
            </w:tcBorders>
          </w:tcPr>
          <w:p w:rsidR="003B7296" w:rsidRPr="0018253E" w:rsidRDefault="003B7296" w:rsidP="000312C4">
            <w:pPr>
              <w:tabs>
                <w:tab w:val="decimal" w:pos="900"/>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28,656</w:t>
            </w:r>
          </w:p>
        </w:tc>
        <w:tc>
          <w:tcPr>
            <w:tcW w:w="270" w:type="dxa"/>
          </w:tcPr>
          <w:p w:rsidR="003B7296" w:rsidRPr="0018253E" w:rsidRDefault="003B7296" w:rsidP="000E29D8">
            <w:pPr>
              <w:tabs>
                <w:tab w:val="decimal" w:pos="792"/>
              </w:tabs>
              <w:spacing w:after="0" w:line="240" w:lineRule="atLeast"/>
              <w:ind w:right="-96"/>
              <w:jc w:val="thaiDistribute"/>
              <w:rPr>
                <w:rFonts w:ascii="Times New Roman" w:hAnsi="Times New Roman" w:cs="Times New Roman"/>
                <w:b/>
                <w:bCs/>
                <w:szCs w:val="22"/>
              </w:rPr>
            </w:pPr>
          </w:p>
        </w:tc>
        <w:tc>
          <w:tcPr>
            <w:tcW w:w="1297" w:type="dxa"/>
            <w:tcBorders>
              <w:top w:val="single" w:sz="4" w:space="0" w:color="auto"/>
              <w:bottom w:val="double" w:sz="4" w:space="0" w:color="auto"/>
            </w:tcBorders>
          </w:tcPr>
          <w:p w:rsidR="003B7296" w:rsidRPr="0018253E" w:rsidRDefault="003B7296" w:rsidP="000312C4">
            <w:pPr>
              <w:tabs>
                <w:tab w:val="decimal" w:pos="979"/>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15,354</w:t>
            </w:r>
          </w:p>
        </w:tc>
        <w:tc>
          <w:tcPr>
            <w:tcW w:w="270" w:type="dxa"/>
          </w:tcPr>
          <w:p w:rsidR="003B7296" w:rsidRPr="0018253E" w:rsidRDefault="003B7296" w:rsidP="000E29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00" w:type="dxa"/>
            <w:tcBorders>
              <w:top w:val="single" w:sz="4" w:space="0" w:color="auto"/>
              <w:bottom w:val="double" w:sz="4" w:space="0" w:color="auto"/>
            </w:tcBorders>
          </w:tcPr>
          <w:p w:rsidR="003B7296" w:rsidRPr="0018253E" w:rsidRDefault="003B7296" w:rsidP="000312C4">
            <w:pPr>
              <w:tabs>
                <w:tab w:val="decimal" w:pos="966"/>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cs/>
              </w:rPr>
              <w:t>4</w:t>
            </w:r>
            <w:r w:rsidRPr="0018253E">
              <w:rPr>
                <w:rFonts w:ascii="Times New Roman" w:hAnsi="Times New Roman" w:cs="Times New Roman"/>
                <w:b/>
                <w:bCs/>
                <w:szCs w:val="22"/>
              </w:rPr>
              <w:t>,</w:t>
            </w:r>
            <w:r w:rsidRPr="0018253E">
              <w:rPr>
                <w:rFonts w:ascii="Times New Roman" w:hAnsi="Times New Roman" w:cs="Times New Roman"/>
                <w:b/>
                <w:bCs/>
                <w:szCs w:val="22"/>
                <w:cs/>
              </w:rPr>
              <w:t>05</w:t>
            </w:r>
            <w:r w:rsidRPr="0018253E">
              <w:rPr>
                <w:rFonts w:ascii="Times New Roman" w:hAnsi="Times New Roman" w:cs="Times New Roman"/>
                <w:b/>
                <w:bCs/>
                <w:szCs w:val="22"/>
              </w:rPr>
              <w:t>6</w:t>
            </w:r>
          </w:p>
        </w:tc>
        <w:tc>
          <w:tcPr>
            <w:tcW w:w="236" w:type="dxa"/>
          </w:tcPr>
          <w:p w:rsidR="003B7296" w:rsidRPr="0018253E" w:rsidRDefault="003B7296" w:rsidP="000E29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46" w:type="dxa"/>
            <w:tcBorders>
              <w:top w:val="single" w:sz="4" w:space="0" w:color="auto"/>
              <w:bottom w:val="double" w:sz="4" w:space="0" w:color="auto"/>
            </w:tcBorders>
          </w:tcPr>
          <w:p w:rsidR="003B7296" w:rsidRPr="0018253E" w:rsidRDefault="003B7296" w:rsidP="000312C4">
            <w:pPr>
              <w:tabs>
                <w:tab w:val="decimal" w:pos="972"/>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5,014</w:t>
            </w:r>
          </w:p>
        </w:tc>
      </w:tr>
    </w:tbl>
    <w:p w:rsidR="000E29D8" w:rsidRPr="0018253E" w:rsidRDefault="000E29D8" w:rsidP="000E29D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AC02D8" w:rsidRPr="0018253E" w:rsidRDefault="000024AE"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Deferred t</w:t>
      </w:r>
      <w:r w:rsidR="00AC02D8" w:rsidRPr="0018253E">
        <w:rPr>
          <w:rFonts w:ascii="Times New Roman" w:hAnsi="Times New Roman" w:cs="Times New Roman"/>
          <w:b/>
          <w:bCs/>
          <w:szCs w:val="22"/>
        </w:rPr>
        <w:t>ax</w:t>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61" w:type="dxa"/>
        <w:tblInd w:w="18" w:type="dxa"/>
        <w:tblLayout w:type="fixed"/>
        <w:tblLook w:val="01E0"/>
      </w:tblPr>
      <w:tblGrid>
        <w:gridCol w:w="3634"/>
        <w:gridCol w:w="1276"/>
        <w:gridCol w:w="270"/>
        <w:gridCol w:w="1267"/>
        <w:gridCol w:w="270"/>
        <w:gridCol w:w="1156"/>
        <w:gridCol w:w="270"/>
        <w:gridCol w:w="1318"/>
      </w:tblGrid>
      <w:tr w:rsidR="00AC02D8" w:rsidRPr="0018253E" w:rsidTr="000312C4">
        <w:tc>
          <w:tcPr>
            <w:tcW w:w="3634" w:type="dxa"/>
          </w:tcPr>
          <w:p w:rsidR="00AC02D8" w:rsidRPr="0018253E" w:rsidRDefault="00AC02D8" w:rsidP="00053F4E">
            <w:pPr>
              <w:spacing w:after="0" w:line="240" w:lineRule="atLeast"/>
              <w:ind w:left="-108" w:right="-25"/>
              <w:jc w:val="center"/>
              <w:rPr>
                <w:rFonts w:ascii="Times New Roman" w:hAnsi="Times New Roman" w:cs="Times New Roman"/>
                <w:b/>
                <w:szCs w:val="22"/>
              </w:rPr>
            </w:pPr>
          </w:p>
        </w:tc>
        <w:tc>
          <w:tcPr>
            <w:tcW w:w="2813" w:type="dxa"/>
            <w:gridSpan w:val="3"/>
          </w:tcPr>
          <w:p w:rsidR="00AC02D8" w:rsidRPr="0018253E" w:rsidRDefault="00AC02D8" w:rsidP="006D27D4">
            <w:pPr>
              <w:spacing w:after="0" w:line="240" w:lineRule="atLeast"/>
              <w:ind w:left="-108" w:right="-90"/>
              <w:jc w:val="center"/>
              <w:rPr>
                <w:rFonts w:ascii="Times New Roman" w:hAnsi="Times New Roman" w:cs="Times New Roman"/>
                <w:b/>
                <w:szCs w:val="22"/>
              </w:rPr>
            </w:pPr>
            <w:r w:rsidRPr="0018253E">
              <w:rPr>
                <w:rFonts w:ascii="Times New Roman" w:hAnsi="Times New Roman" w:cs="Times New Roman"/>
                <w:b/>
                <w:szCs w:val="22"/>
              </w:rPr>
              <w:t xml:space="preserve">Consolidated </w:t>
            </w:r>
            <w:r w:rsidRPr="0018253E">
              <w:rPr>
                <w:rFonts w:ascii="Times New Roman" w:hAnsi="Times New Roman" w:cs="Times New Roman"/>
                <w:b/>
                <w:szCs w:val="22"/>
              </w:rPr>
              <w:br/>
              <w:t>financial statements</w:t>
            </w:r>
          </w:p>
        </w:tc>
        <w:tc>
          <w:tcPr>
            <w:tcW w:w="270" w:type="dxa"/>
          </w:tcPr>
          <w:p w:rsidR="00AC02D8" w:rsidRPr="0018253E" w:rsidRDefault="00AC02D8" w:rsidP="00053F4E">
            <w:pPr>
              <w:spacing w:after="0" w:line="240" w:lineRule="atLeast"/>
              <w:ind w:right="-25"/>
              <w:jc w:val="center"/>
              <w:rPr>
                <w:rFonts w:ascii="Times New Roman" w:hAnsi="Times New Roman" w:cs="Times New Roman"/>
                <w:b/>
                <w:szCs w:val="22"/>
              </w:rPr>
            </w:pPr>
          </w:p>
        </w:tc>
        <w:tc>
          <w:tcPr>
            <w:tcW w:w="2744" w:type="dxa"/>
            <w:gridSpan w:val="3"/>
          </w:tcPr>
          <w:p w:rsidR="00AC02D8" w:rsidRPr="0018253E" w:rsidRDefault="00AC02D8" w:rsidP="006D27D4">
            <w:pPr>
              <w:spacing w:after="0" w:line="240" w:lineRule="atLeast"/>
              <w:ind w:left="-108" w:right="-91"/>
              <w:jc w:val="center"/>
              <w:rPr>
                <w:rFonts w:ascii="Times New Roman" w:hAnsi="Times New Roman" w:cs="Times New Roman"/>
                <w:b/>
                <w:szCs w:val="22"/>
              </w:rPr>
            </w:pPr>
            <w:r w:rsidRPr="0018253E">
              <w:rPr>
                <w:rFonts w:ascii="Times New Roman" w:hAnsi="Times New Roman" w:cs="Times New Roman"/>
                <w:b/>
                <w:szCs w:val="22"/>
              </w:rPr>
              <w:t>Separate</w:t>
            </w:r>
            <w:r w:rsidRPr="0018253E">
              <w:rPr>
                <w:rFonts w:ascii="Times New Roman" w:hAnsi="Times New Roman" w:cs="Times New Roman"/>
                <w:b/>
                <w:szCs w:val="22"/>
              </w:rPr>
              <w:br/>
              <w:t>financial statements</w:t>
            </w:r>
          </w:p>
        </w:tc>
      </w:tr>
      <w:tr w:rsidR="00500A5A" w:rsidRPr="0018253E" w:rsidTr="000312C4">
        <w:tc>
          <w:tcPr>
            <w:tcW w:w="3634" w:type="dxa"/>
          </w:tcPr>
          <w:p w:rsidR="00500A5A" w:rsidRPr="0018253E" w:rsidRDefault="00500A5A" w:rsidP="00053F4E">
            <w:pPr>
              <w:spacing w:after="0" w:line="240" w:lineRule="atLeast"/>
              <w:ind w:right="-25"/>
              <w:rPr>
                <w:rFonts w:ascii="Times New Roman" w:hAnsi="Times New Roman" w:cs="Times New Roman"/>
                <w:b/>
                <w:szCs w:val="22"/>
              </w:rPr>
            </w:pPr>
          </w:p>
        </w:tc>
        <w:tc>
          <w:tcPr>
            <w:tcW w:w="1276" w:type="dxa"/>
          </w:tcPr>
          <w:p w:rsidR="00500A5A" w:rsidRPr="0018253E" w:rsidRDefault="00500A5A" w:rsidP="00053F4E">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70" w:type="dxa"/>
          </w:tcPr>
          <w:p w:rsidR="00500A5A" w:rsidRPr="0018253E" w:rsidRDefault="00500A5A" w:rsidP="00053F4E">
            <w:pPr>
              <w:spacing w:after="0" w:line="240" w:lineRule="atLeast"/>
              <w:ind w:left="-54" w:right="-25"/>
              <w:jc w:val="center"/>
              <w:rPr>
                <w:rFonts w:ascii="Times New Roman" w:hAnsi="Times New Roman" w:cs="Times New Roman"/>
                <w:szCs w:val="22"/>
              </w:rPr>
            </w:pPr>
          </w:p>
        </w:tc>
        <w:tc>
          <w:tcPr>
            <w:tcW w:w="1267" w:type="dxa"/>
          </w:tcPr>
          <w:p w:rsidR="00500A5A" w:rsidRPr="0018253E" w:rsidRDefault="00500A5A" w:rsidP="000312C4">
            <w:pPr>
              <w:spacing w:after="0" w:line="240" w:lineRule="atLeast"/>
              <w:ind w:left="-142" w:right="-130"/>
              <w:jc w:val="center"/>
              <w:rPr>
                <w:rFonts w:ascii="Times New Roman" w:hAnsi="Times New Roman" w:cs="Times New Roman"/>
                <w:szCs w:val="22"/>
              </w:rPr>
            </w:pPr>
            <w:r w:rsidRPr="0018253E">
              <w:rPr>
                <w:rFonts w:ascii="Times New Roman" w:hAnsi="Times New Roman" w:cs="Times New Roman"/>
                <w:szCs w:val="22"/>
              </w:rPr>
              <w:t>31 December 2020</w:t>
            </w:r>
          </w:p>
        </w:tc>
        <w:tc>
          <w:tcPr>
            <w:tcW w:w="270" w:type="dxa"/>
          </w:tcPr>
          <w:p w:rsidR="00500A5A" w:rsidRPr="0018253E" w:rsidRDefault="00500A5A" w:rsidP="00053F4E">
            <w:pPr>
              <w:spacing w:after="0" w:line="240" w:lineRule="atLeast"/>
              <w:ind w:left="-54" w:right="-25"/>
              <w:jc w:val="center"/>
              <w:rPr>
                <w:rFonts w:ascii="Times New Roman" w:hAnsi="Times New Roman" w:cs="Times New Roman"/>
                <w:szCs w:val="22"/>
              </w:rPr>
            </w:pPr>
          </w:p>
        </w:tc>
        <w:tc>
          <w:tcPr>
            <w:tcW w:w="1156" w:type="dxa"/>
          </w:tcPr>
          <w:p w:rsidR="00500A5A" w:rsidRPr="0018253E" w:rsidRDefault="00500A5A" w:rsidP="00CA7109">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 2021</w:t>
            </w:r>
          </w:p>
        </w:tc>
        <w:tc>
          <w:tcPr>
            <w:tcW w:w="270" w:type="dxa"/>
          </w:tcPr>
          <w:p w:rsidR="00500A5A" w:rsidRPr="0018253E" w:rsidRDefault="00500A5A" w:rsidP="00CA7109">
            <w:pPr>
              <w:spacing w:after="0" w:line="240" w:lineRule="atLeast"/>
              <w:ind w:left="-54" w:right="-25"/>
              <w:jc w:val="center"/>
              <w:rPr>
                <w:rFonts w:ascii="Times New Roman" w:hAnsi="Times New Roman" w:cs="Times New Roman"/>
                <w:szCs w:val="22"/>
              </w:rPr>
            </w:pPr>
          </w:p>
        </w:tc>
        <w:tc>
          <w:tcPr>
            <w:tcW w:w="1318" w:type="dxa"/>
          </w:tcPr>
          <w:p w:rsidR="00500A5A" w:rsidRPr="0018253E" w:rsidRDefault="00500A5A" w:rsidP="00CA7109">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December 2020</w:t>
            </w:r>
          </w:p>
        </w:tc>
      </w:tr>
      <w:tr w:rsidR="00500A5A" w:rsidRPr="0018253E" w:rsidTr="000312C4">
        <w:tc>
          <w:tcPr>
            <w:tcW w:w="3634" w:type="dxa"/>
          </w:tcPr>
          <w:p w:rsidR="00500A5A" w:rsidRPr="0018253E" w:rsidRDefault="00500A5A"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827" w:type="dxa"/>
            <w:gridSpan w:val="7"/>
          </w:tcPr>
          <w:p w:rsidR="00500A5A" w:rsidRPr="0018253E" w:rsidRDefault="00500A5A" w:rsidP="00053F4E">
            <w:pPr>
              <w:tabs>
                <w:tab w:val="left" w:pos="405"/>
              </w:tabs>
              <w:spacing w:after="0" w:line="240" w:lineRule="atLeast"/>
              <w:ind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6F31F8" w:rsidRPr="0018253E" w:rsidTr="000312C4">
        <w:tc>
          <w:tcPr>
            <w:tcW w:w="3634" w:type="dxa"/>
            <w:vAlign w:val="bottom"/>
          </w:tcPr>
          <w:p w:rsidR="006F31F8" w:rsidRPr="0018253E" w:rsidRDefault="006F31F8" w:rsidP="006F31F8">
            <w:pPr>
              <w:tabs>
                <w:tab w:val="left" w:pos="405"/>
              </w:tabs>
              <w:spacing w:after="0" w:line="240" w:lineRule="atLeast"/>
              <w:ind w:left="522" w:right="-25" w:firstLine="48"/>
              <w:jc w:val="thaiDistribute"/>
              <w:rPr>
                <w:rFonts w:ascii="Times New Roman" w:hAnsi="Times New Roman" w:cs="Times New Roman"/>
                <w:szCs w:val="22"/>
              </w:rPr>
            </w:pPr>
            <w:r w:rsidRPr="0018253E">
              <w:rPr>
                <w:rFonts w:ascii="Times New Roman" w:hAnsi="Times New Roman" w:cs="Times New Roman"/>
                <w:szCs w:val="22"/>
              </w:rPr>
              <w:t>Deferred tax assets</w:t>
            </w:r>
          </w:p>
        </w:tc>
        <w:tc>
          <w:tcPr>
            <w:tcW w:w="1276" w:type="dxa"/>
          </w:tcPr>
          <w:p w:rsidR="006F31F8" w:rsidRPr="0018253E" w:rsidRDefault="00F862F0" w:rsidP="000312C4">
            <w:pPr>
              <w:tabs>
                <w:tab w:val="decimal" w:pos="928"/>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21,443</w:t>
            </w:r>
          </w:p>
        </w:tc>
        <w:tc>
          <w:tcPr>
            <w:tcW w:w="270" w:type="dxa"/>
          </w:tcPr>
          <w:p w:rsidR="006F31F8" w:rsidRPr="0018253E" w:rsidRDefault="006F31F8" w:rsidP="006F31F8">
            <w:pPr>
              <w:tabs>
                <w:tab w:val="decimal" w:pos="792"/>
                <w:tab w:val="decimal" w:pos="820"/>
              </w:tabs>
              <w:spacing w:after="0" w:line="240" w:lineRule="atLeast"/>
              <w:ind w:right="-96"/>
              <w:jc w:val="thaiDistribute"/>
              <w:rPr>
                <w:rFonts w:ascii="Times New Roman" w:hAnsi="Times New Roman" w:cs="Times New Roman"/>
                <w:szCs w:val="22"/>
              </w:rPr>
            </w:pPr>
          </w:p>
        </w:tc>
        <w:tc>
          <w:tcPr>
            <w:tcW w:w="1267" w:type="dxa"/>
          </w:tcPr>
          <w:p w:rsidR="006F31F8" w:rsidRPr="0018253E" w:rsidRDefault="006F31F8" w:rsidP="000312C4">
            <w:pPr>
              <w:tabs>
                <w:tab w:val="decimal" w:pos="947"/>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23,730</w:t>
            </w:r>
          </w:p>
        </w:tc>
        <w:tc>
          <w:tcPr>
            <w:tcW w:w="270" w:type="dxa"/>
          </w:tcPr>
          <w:p w:rsidR="006F31F8" w:rsidRPr="0018253E" w:rsidRDefault="006F31F8" w:rsidP="006F31F8">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156" w:type="dxa"/>
          </w:tcPr>
          <w:p w:rsidR="006F31F8" w:rsidRPr="0018253E" w:rsidRDefault="00F862F0" w:rsidP="000312C4">
            <w:pPr>
              <w:tabs>
                <w:tab w:val="decimal" w:pos="940"/>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29,321</w:t>
            </w:r>
          </w:p>
        </w:tc>
        <w:tc>
          <w:tcPr>
            <w:tcW w:w="270" w:type="dxa"/>
          </w:tcPr>
          <w:p w:rsidR="006F31F8" w:rsidRPr="0018253E" w:rsidRDefault="006F31F8" w:rsidP="006F31F8">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318" w:type="dxa"/>
          </w:tcPr>
          <w:p w:rsidR="006F31F8" w:rsidRPr="0018253E" w:rsidRDefault="006F31F8" w:rsidP="0082100D">
            <w:pPr>
              <w:tabs>
                <w:tab w:val="decimal" w:pos="950"/>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31,294</w:t>
            </w:r>
          </w:p>
        </w:tc>
      </w:tr>
      <w:tr w:rsidR="003B7296" w:rsidRPr="0018253E" w:rsidTr="000312C4">
        <w:tc>
          <w:tcPr>
            <w:tcW w:w="3634" w:type="dxa"/>
            <w:vAlign w:val="bottom"/>
          </w:tcPr>
          <w:p w:rsidR="003B7296" w:rsidRPr="0018253E" w:rsidRDefault="006D27D4" w:rsidP="006F31F8">
            <w:pPr>
              <w:tabs>
                <w:tab w:val="left" w:pos="405"/>
              </w:tabs>
              <w:spacing w:after="0" w:line="240" w:lineRule="atLeast"/>
              <w:ind w:left="522" w:right="-25" w:firstLine="48"/>
              <w:jc w:val="thaiDistribute"/>
              <w:rPr>
                <w:rFonts w:ascii="Times New Roman" w:hAnsi="Times New Roman" w:cstheme="minorBidi"/>
                <w:szCs w:val="22"/>
              </w:rPr>
            </w:pPr>
            <w:r w:rsidRPr="0018253E">
              <w:rPr>
                <w:rFonts w:ascii="Times New Roman" w:hAnsi="Times New Roman" w:cs="Times New Roman"/>
                <w:szCs w:val="22"/>
              </w:rPr>
              <w:t>Deferred tax liabilit</w:t>
            </w:r>
            <w:r w:rsidR="007F0C0B" w:rsidRPr="0018253E">
              <w:rPr>
                <w:rFonts w:ascii="Times New Roman" w:hAnsi="Times New Roman" w:cs="Times New Roman"/>
                <w:szCs w:val="22"/>
              </w:rPr>
              <w:t>ies</w:t>
            </w:r>
          </w:p>
        </w:tc>
        <w:tc>
          <w:tcPr>
            <w:tcW w:w="1276" w:type="dxa"/>
            <w:tcBorders>
              <w:bottom w:val="single" w:sz="4" w:space="0" w:color="auto"/>
            </w:tcBorders>
          </w:tcPr>
          <w:p w:rsidR="003B7296" w:rsidRPr="0018253E" w:rsidRDefault="00F862F0" w:rsidP="000312C4">
            <w:pPr>
              <w:tabs>
                <w:tab w:val="decimal" w:pos="928"/>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(26,088)</w:t>
            </w:r>
          </w:p>
        </w:tc>
        <w:tc>
          <w:tcPr>
            <w:tcW w:w="270" w:type="dxa"/>
          </w:tcPr>
          <w:p w:rsidR="003B7296" w:rsidRPr="0018253E" w:rsidRDefault="003B7296" w:rsidP="006F31F8">
            <w:pPr>
              <w:tabs>
                <w:tab w:val="decimal" w:pos="792"/>
                <w:tab w:val="decimal" w:pos="820"/>
              </w:tabs>
              <w:spacing w:after="0" w:line="240" w:lineRule="atLeast"/>
              <w:ind w:right="-96"/>
              <w:jc w:val="thaiDistribute"/>
              <w:rPr>
                <w:rFonts w:ascii="Times New Roman" w:hAnsi="Times New Roman" w:cs="Times New Roman"/>
                <w:szCs w:val="22"/>
              </w:rPr>
            </w:pPr>
          </w:p>
        </w:tc>
        <w:tc>
          <w:tcPr>
            <w:tcW w:w="1267" w:type="dxa"/>
            <w:tcBorders>
              <w:bottom w:val="single" w:sz="4" w:space="0" w:color="auto"/>
            </w:tcBorders>
          </w:tcPr>
          <w:p w:rsidR="003B7296" w:rsidRPr="0018253E" w:rsidRDefault="00F862F0" w:rsidP="007F0C0B">
            <w:pPr>
              <w:tabs>
                <w:tab w:val="decimal" w:pos="614"/>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w:t>
            </w:r>
          </w:p>
        </w:tc>
        <w:tc>
          <w:tcPr>
            <w:tcW w:w="270" w:type="dxa"/>
          </w:tcPr>
          <w:p w:rsidR="003B7296" w:rsidRPr="0018253E" w:rsidRDefault="003B7296" w:rsidP="006F31F8">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156" w:type="dxa"/>
            <w:tcBorders>
              <w:bottom w:val="single" w:sz="4" w:space="0" w:color="auto"/>
            </w:tcBorders>
          </w:tcPr>
          <w:p w:rsidR="003B7296" w:rsidRPr="0018253E" w:rsidRDefault="00F862F0" w:rsidP="000312C4">
            <w:pPr>
              <w:tabs>
                <w:tab w:val="decimal" w:pos="940"/>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(26,088)</w:t>
            </w:r>
          </w:p>
        </w:tc>
        <w:tc>
          <w:tcPr>
            <w:tcW w:w="270" w:type="dxa"/>
          </w:tcPr>
          <w:p w:rsidR="003B7296" w:rsidRPr="0018253E" w:rsidRDefault="003B7296" w:rsidP="006F31F8">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318" w:type="dxa"/>
            <w:tcBorders>
              <w:bottom w:val="single" w:sz="4" w:space="0" w:color="auto"/>
            </w:tcBorders>
          </w:tcPr>
          <w:p w:rsidR="003B7296" w:rsidRPr="0018253E" w:rsidRDefault="00F862F0" w:rsidP="00F862F0">
            <w:pPr>
              <w:tabs>
                <w:tab w:val="decimal" w:pos="62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w:t>
            </w:r>
          </w:p>
        </w:tc>
      </w:tr>
      <w:tr w:rsidR="00F862F0" w:rsidRPr="0018253E" w:rsidTr="000312C4">
        <w:tc>
          <w:tcPr>
            <w:tcW w:w="3634" w:type="dxa"/>
            <w:vAlign w:val="bottom"/>
          </w:tcPr>
          <w:p w:rsidR="00F862F0" w:rsidRPr="0018253E" w:rsidRDefault="00F862F0" w:rsidP="006F31F8">
            <w:pPr>
              <w:tabs>
                <w:tab w:val="left" w:pos="405"/>
              </w:tabs>
              <w:spacing w:after="0" w:line="240" w:lineRule="atLeast"/>
              <w:ind w:left="522" w:right="-25" w:firstLine="48"/>
              <w:jc w:val="thaiDistribute"/>
              <w:rPr>
                <w:rFonts w:ascii="Times New Roman" w:hAnsi="Times New Roman" w:cstheme="minorBidi"/>
                <w:b/>
                <w:bCs/>
                <w:szCs w:val="22"/>
                <w:cs/>
              </w:rPr>
            </w:pPr>
            <w:r w:rsidRPr="0018253E">
              <w:rPr>
                <w:rFonts w:ascii="Times New Roman" w:hAnsi="Times New Roman" w:cstheme="minorBidi"/>
                <w:b/>
                <w:bCs/>
                <w:szCs w:val="22"/>
              </w:rPr>
              <w:t>Net</w:t>
            </w:r>
          </w:p>
        </w:tc>
        <w:tc>
          <w:tcPr>
            <w:tcW w:w="1276" w:type="dxa"/>
            <w:tcBorders>
              <w:top w:val="single" w:sz="4" w:space="0" w:color="auto"/>
              <w:bottom w:val="double" w:sz="4" w:space="0" w:color="auto"/>
            </w:tcBorders>
          </w:tcPr>
          <w:p w:rsidR="00F862F0" w:rsidRPr="0018253E" w:rsidRDefault="00F862F0" w:rsidP="000312C4">
            <w:pPr>
              <w:tabs>
                <w:tab w:val="decimal" w:pos="928"/>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(4,645)</w:t>
            </w:r>
          </w:p>
        </w:tc>
        <w:tc>
          <w:tcPr>
            <w:tcW w:w="270" w:type="dxa"/>
          </w:tcPr>
          <w:p w:rsidR="00F862F0" w:rsidRPr="0018253E" w:rsidRDefault="00F862F0" w:rsidP="006F31F8">
            <w:pPr>
              <w:tabs>
                <w:tab w:val="decimal" w:pos="792"/>
                <w:tab w:val="decimal" w:pos="820"/>
              </w:tabs>
              <w:spacing w:after="0" w:line="240" w:lineRule="atLeast"/>
              <w:ind w:right="-96"/>
              <w:jc w:val="thaiDistribute"/>
              <w:rPr>
                <w:rFonts w:ascii="Times New Roman" w:hAnsi="Times New Roman" w:cs="Times New Roman"/>
                <w:b/>
                <w:bCs/>
                <w:szCs w:val="22"/>
              </w:rPr>
            </w:pPr>
          </w:p>
        </w:tc>
        <w:tc>
          <w:tcPr>
            <w:tcW w:w="1267" w:type="dxa"/>
            <w:tcBorders>
              <w:top w:val="single" w:sz="4" w:space="0" w:color="auto"/>
              <w:bottom w:val="double" w:sz="4" w:space="0" w:color="auto"/>
            </w:tcBorders>
          </w:tcPr>
          <w:p w:rsidR="00F862F0" w:rsidRPr="0018253E" w:rsidRDefault="00F862F0" w:rsidP="000312C4">
            <w:pPr>
              <w:tabs>
                <w:tab w:val="decimal" w:pos="947"/>
              </w:tabs>
              <w:spacing w:after="0" w:line="240" w:lineRule="atLeast"/>
              <w:ind w:left="-93" w:right="-96"/>
              <w:jc w:val="thaiDistribute"/>
              <w:rPr>
                <w:rFonts w:ascii="Times New Roman" w:hAnsi="Times New Roman" w:cstheme="minorBidi"/>
                <w:b/>
                <w:bCs/>
                <w:szCs w:val="22"/>
                <w:cs/>
              </w:rPr>
            </w:pPr>
            <w:r w:rsidRPr="0018253E">
              <w:rPr>
                <w:rFonts w:ascii="Times New Roman" w:hAnsi="Times New Roman" w:cs="Times New Roman"/>
                <w:b/>
                <w:bCs/>
                <w:szCs w:val="22"/>
              </w:rPr>
              <w:t>23,730</w:t>
            </w:r>
          </w:p>
        </w:tc>
        <w:tc>
          <w:tcPr>
            <w:tcW w:w="270" w:type="dxa"/>
          </w:tcPr>
          <w:p w:rsidR="00F862F0" w:rsidRPr="0018253E" w:rsidRDefault="00F862F0" w:rsidP="006F31F8">
            <w:pPr>
              <w:tabs>
                <w:tab w:val="decimal" w:pos="792"/>
                <w:tab w:val="decimal" w:pos="820"/>
                <w:tab w:val="decimal" w:pos="858"/>
              </w:tabs>
              <w:spacing w:after="0" w:line="240" w:lineRule="atLeast"/>
              <w:ind w:left="-93" w:right="-96"/>
              <w:jc w:val="thaiDistribute"/>
              <w:rPr>
                <w:rFonts w:ascii="Times New Roman" w:hAnsi="Times New Roman" w:cs="Times New Roman"/>
                <w:b/>
                <w:bCs/>
                <w:szCs w:val="22"/>
              </w:rPr>
            </w:pPr>
          </w:p>
        </w:tc>
        <w:tc>
          <w:tcPr>
            <w:tcW w:w="1156" w:type="dxa"/>
            <w:tcBorders>
              <w:top w:val="single" w:sz="4" w:space="0" w:color="auto"/>
              <w:bottom w:val="double" w:sz="4" w:space="0" w:color="auto"/>
            </w:tcBorders>
          </w:tcPr>
          <w:p w:rsidR="00F862F0" w:rsidRPr="0018253E" w:rsidRDefault="00F862F0" w:rsidP="000312C4">
            <w:pPr>
              <w:tabs>
                <w:tab w:val="decimal" w:pos="940"/>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3,233</w:t>
            </w:r>
          </w:p>
        </w:tc>
        <w:tc>
          <w:tcPr>
            <w:tcW w:w="270" w:type="dxa"/>
          </w:tcPr>
          <w:p w:rsidR="00F862F0" w:rsidRPr="0018253E" w:rsidRDefault="00F862F0" w:rsidP="006F31F8">
            <w:pPr>
              <w:tabs>
                <w:tab w:val="decimal" w:pos="792"/>
                <w:tab w:val="decimal" w:pos="820"/>
                <w:tab w:val="decimal" w:pos="858"/>
              </w:tabs>
              <w:spacing w:after="0" w:line="240" w:lineRule="atLeast"/>
              <w:ind w:left="-93" w:right="-96"/>
              <w:jc w:val="thaiDistribute"/>
              <w:rPr>
                <w:rFonts w:ascii="Times New Roman" w:hAnsi="Times New Roman" w:cs="Times New Roman"/>
                <w:b/>
                <w:bCs/>
                <w:szCs w:val="22"/>
              </w:rPr>
            </w:pPr>
          </w:p>
        </w:tc>
        <w:tc>
          <w:tcPr>
            <w:tcW w:w="1318" w:type="dxa"/>
            <w:tcBorders>
              <w:top w:val="single" w:sz="4" w:space="0" w:color="auto"/>
              <w:bottom w:val="double" w:sz="4" w:space="0" w:color="auto"/>
            </w:tcBorders>
          </w:tcPr>
          <w:p w:rsidR="00F862F0" w:rsidRPr="0018253E" w:rsidRDefault="00F862F0" w:rsidP="00F862F0">
            <w:pPr>
              <w:tabs>
                <w:tab w:val="decimal" w:pos="950"/>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t>31,294</w:t>
            </w:r>
          </w:p>
        </w:tc>
      </w:tr>
    </w:tbl>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8253E">
        <w:rPr>
          <w:rFonts w:ascii="Times New Roman" w:hAnsi="Times New Roman" w:cs="Times New Roman"/>
          <w:sz w:val="22"/>
          <w:szCs w:val="22"/>
        </w:rPr>
        <w:t>Movements of deferred tax during the three-month periods ended 31 March were as follows:</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00A5A" w:rsidRPr="0018253E" w:rsidRDefault="00500A5A" w:rsidP="00500A5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8253E">
        <w:rPr>
          <w:rFonts w:ascii="Times New Roman" w:hAnsi="Times New Roman" w:cs="Times New Roman"/>
          <w:b/>
          <w:bCs/>
          <w:i/>
          <w:iCs/>
          <w:sz w:val="22"/>
          <w:szCs w:val="22"/>
        </w:rPr>
        <w:t>For the three-month periods ended 31 March 2021</w:t>
      </w:r>
    </w:p>
    <w:p w:rsidR="00500A5A" w:rsidRPr="0018253E" w:rsidRDefault="00500A5A" w:rsidP="00500A5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90" w:type="dxa"/>
        <w:tblInd w:w="-34" w:type="dxa"/>
        <w:tblLayout w:type="fixed"/>
        <w:tblLook w:val="01E0"/>
      </w:tblPr>
      <w:tblGrid>
        <w:gridCol w:w="3685"/>
        <w:gridCol w:w="1349"/>
        <w:gridCol w:w="270"/>
        <w:gridCol w:w="1102"/>
        <w:gridCol w:w="257"/>
        <w:gridCol w:w="1850"/>
        <w:gridCol w:w="236"/>
        <w:gridCol w:w="27"/>
        <w:gridCol w:w="1219"/>
        <w:gridCol w:w="21"/>
        <w:gridCol w:w="6"/>
        <w:gridCol w:w="68"/>
      </w:tblGrid>
      <w:tr w:rsidR="00500A5A" w:rsidRPr="0018253E" w:rsidTr="00485B34">
        <w:trPr>
          <w:gridAfter w:val="1"/>
          <w:wAfter w:w="68" w:type="dxa"/>
          <w:trHeight w:val="74"/>
          <w:tblHeader/>
        </w:trPr>
        <w:tc>
          <w:tcPr>
            <w:tcW w:w="3685" w:type="dxa"/>
          </w:tcPr>
          <w:p w:rsidR="00500A5A" w:rsidRPr="0018253E" w:rsidRDefault="00500A5A" w:rsidP="00CA7109">
            <w:pPr>
              <w:spacing w:after="0" w:line="240" w:lineRule="atLeast"/>
              <w:ind w:left="574" w:right="-25"/>
              <w:rPr>
                <w:rFonts w:ascii="Times New Roman" w:hAnsi="Times New Roman" w:cs="Times New Roman"/>
                <w:b/>
                <w:bCs/>
                <w:i/>
                <w:iCs/>
                <w:szCs w:val="22"/>
                <w:cs/>
              </w:rPr>
            </w:pPr>
          </w:p>
        </w:tc>
        <w:tc>
          <w:tcPr>
            <w:tcW w:w="6337" w:type="dxa"/>
            <w:gridSpan w:val="10"/>
          </w:tcPr>
          <w:p w:rsidR="00500A5A" w:rsidRPr="0018253E" w:rsidRDefault="00500A5A" w:rsidP="00CA7109">
            <w:pPr>
              <w:pStyle w:val="acctfourfigures"/>
              <w:tabs>
                <w:tab w:val="clear" w:pos="765"/>
              </w:tabs>
              <w:spacing w:line="240" w:lineRule="atLeast"/>
              <w:ind w:right="-25"/>
              <w:jc w:val="center"/>
              <w:rPr>
                <w:b/>
                <w:bCs/>
                <w:szCs w:val="22"/>
                <w:cs/>
                <w:lang w:bidi="th-TH"/>
              </w:rPr>
            </w:pPr>
            <w:r w:rsidRPr="0018253E">
              <w:rPr>
                <w:b/>
                <w:szCs w:val="22"/>
              </w:rPr>
              <w:t>Consolidated financial statements</w:t>
            </w:r>
          </w:p>
        </w:tc>
      </w:tr>
      <w:tr w:rsidR="00500A5A" w:rsidRPr="0018253E" w:rsidTr="00485B34">
        <w:trPr>
          <w:gridAfter w:val="1"/>
          <w:wAfter w:w="68" w:type="dxa"/>
          <w:trHeight w:val="74"/>
          <w:tblHeader/>
        </w:trPr>
        <w:tc>
          <w:tcPr>
            <w:tcW w:w="3685" w:type="dxa"/>
          </w:tcPr>
          <w:p w:rsidR="00500A5A" w:rsidRPr="0018253E" w:rsidRDefault="00500A5A" w:rsidP="00CA7109">
            <w:pPr>
              <w:spacing w:after="0" w:line="240" w:lineRule="atLeast"/>
              <w:ind w:left="574" w:right="-25"/>
              <w:rPr>
                <w:rFonts w:ascii="Times New Roman" w:hAnsi="Times New Roman" w:cs="Times New Roman"/>
                <w:b/>
                <w:bCs/>
                <w:i/>
                <w:iCs/>
                <w:szCs w:val="22"/>
                <w:cs/>
              </w:rPr>
            </w:pPr>
          </w:p>
        </w:tc>
        <w:tc>
          <w:tcPr>
            <w:tcW w:w="1349" w:type="dxa"/>
          </w:tcPr>
          <w:p w:rsidR="00500A5A" w:rsidRPr="0018253E" w:rsidRDefault="00500A5A" w:rsidP="00CA7109">
            <w:pPr>
              <w:pStyle w:val="acctfourfigures"/>
              <w:tabs>
                <w:tab w:val="clear" w:pos="765"/>
              </w:tabs>
              <w:spacing w:line="240" w:lineRule="atLeast"/>
              <w:ind w:right="-25"/>
              <w:jc w:val="center"/>
              <w:rPr>
                <w:b/>
                <w:bCs/>
                <w:szCs w:val="22"/>
                <w:lang w:bidi="th-TH"/>
              </w:rPr>
            </w:pPr>
          </w:p>
        </w:tc>
        <w:tc>
          <w:tcPr>
            <w:tcW w:w="270" w:type="dxa"/>
          </w:tcPr>
          <w:p w:rsidR="00500A5A" w:rsidRPr="0018253E" w:rsidRDefault="00500A5A" w:rsidP="00CA7109">
            <w:pPr>
              <w:pStyle w:val="acctfourfigures"/>
              <w:tabs>
                <w:tab w:val="clear" w:pos="765"/>
                <w:tab w:val="decimal" w:pos="951"/>
              </w:tabs>
              <w:spacing w:line="240" w:lineRule="atLeast"/>
              <w:ind w:right="-25"/>
              <w:rPr>
                <w:b/>
                <w:bCs/>
                <w:szCs w:val="22"/>
                <w:lang w:bidi="th-TH"/>
              </w:rPr>
            </w:pPr>
          </w:p>
        </w:tc>
        <w:tc>
          <w:tcPr>
            <w:tcW w:w="3209" w:type="dxa"/>
            <w:gridSpan w:val="3"/>
            <w:tcBorders>
              <w:bottom w:val="single" w:sz="4" w:space="0" w:color="auto"/>
            </w:tcBorders>
          </w:tcPr>
          <w:p w:rsidR="00500A5A" w:rsidRPr="0018253E" w:rsidRDefault="00500A5A" w:rsidP="00CA7109">
            <w:pPr>
              <w:pStyle w:val="acctfourfigures"/>
              <w:tabs>
                <w:tab w:val="clear" w:pos="765"/>
              </w:tabs>
              <w:spacing w:line="240" w:lineRule="atLeast"/>
              <w:ind w:right="-25"/>
              <w:jc w:val="center"/>
              <w:rPr>
                <w:szCs w:val="22"/>
                <w:lang w:bidi="th-TH"/>
              </w:rPr>
            </w:pPr>
            <w:r w:rsidRPr="0018253E">
              <w:rPr>
                <w:szCs w:val="22"/>
              </w:rPr>
              <w:t>(Charged) / Credited to</w:t>
            </w:r>
          </w:p>
        </w:tc>
        <w:tc>
          <w:tcPr>
            <w:tcW w:w="263" w:type="dxa"/>
            <w:gridSpan w:val="2"/>
          </w:tcPr>
          <w:p w:rsidR="00500A5A" w:rsidRPr="0018253E" w:rsidRDefault="00500A5A" w:rsidP="00CA7109">
            <w:pPr>
              <w:pStyle w:val="acctfourfigures"/>
              <w:tabs>
                <w:tab w:val="clear" w:pos="765"/>
                <w:tab w:val="decimal" w:pos="951"/>
              </w:tabs>
              <w:spacing w:line="240" w:lineRule="atLeast"/>
              <w:ind w:right="-25"/>
              <w:jc w:val="center"/>
              <w:rPr>
                <w:b/>
                <w:bCs/>
                <w:szCs w:val="22"/>
                <w:lang w:bidi="th-TH"/>
              </w:rPr>
            </w:pPr>
          </w:p>
        </w:tc>
        <w:tc>
          <w:tcPr>
            <w:tcW w:w="1246" w:type="dxa"/>
            <w:gridSpan w:val="3"/>
          </w:tcPr>
          <w:p w:rsidR="00500A5A" w:rsidRPr="0018253E" w:rsidRDefault="00500A5A" w:rsidP="00CA7109">
            <w:pPr>
              <w:pStyle w:val="acctfourfigures"/>
              <w:tabs>
                <w:tab w:val="clear" w:pos="765"/>
              </w:tabs>
              <w:spacing w:line="240" w:lineRule="atLeast"/>
              <w:ind w:right="-25"/>
              <w:jc w:val="center"/>
              <w:rPr>
                <w:b/>
                <w:bCs/>
                <w:szCs w:val="22"/>
                <w:lang w:bidi="th-TH"/>
              </w:rPr>
            </w:pPr>
          </w:p>
        </w:tc>
      </w:tr>
      <w:tr w:rsidR="00500A5A" w:rsidRPr="0018253E" w:rsidTr="00485B34">
        <w:trPr>
          <w:gridAfter w:val="2"/>
          <w:wAfter w:w="74" w:type="dxa"/>
          <w:trHeight w:val="425"/>
          <w:tblHeader/>
        </w:trPr>
        <w:tc>
          <w:tcPr>
            <w:tcW w:w="3685" w:type="dxa"/>
          </w:tcPr>
          <w:p w:rsidR="00500A5A" w:rsidRPr="00D83618" w:rsidRDefault="00500A5A" w:rsidP="00CA7109">
            <w:pPr>
              <w:spacing w:after="0" w:line="240" w:lineRule="atLeast"/>
              <w:ind w:left="574" w:right="-25"/>
              <w:rPr>
                <w:rFonts w:ascii="Times New Roman" w:hAnsi="Times New Roman" w:cstheme="minorBidi"/>
                <w:b/>
                <w:bCs/>
                <w:i/>
                <w:iCs/>
                <w:szCs w:val="22"/>
                <w:cs/>
              </w:rPr>
            </w:pPr>
          </w:p>
        </w:tc>
        <w:tc>
          <w:tcPr>
            <w:tcW w:w="1349" w:type="dxa"/>
            <w:vAlign w:val="bottom"/>
          </w:tcPr>
          <w:p w:rsidR="00500A5A" w:rsidRPr="0018253E" w:rsidRDefault="00500A5A" w:rsidP="00CA7109">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t>1 January 2021</w:t>
            </w:r>
          </w:p>
        </w:tc>
        <w:tc>
          <w:tcPr>
            <w:tcW w:w="270" w:type="dxa"/>
            <w:vAlign w:val="bottom"/>
          </w:tcPr>
          <w:p w:rsidR="00500A5A" w:rsidRPr="0018253E" w:rsidRDefault="00500A5A" w:rsidP="00CA7109">
            <w:pPr>
              <w:tabs>
                <w:tab w:val="left" w:pos="540"/>
              </w:tabs>
              <w:spacing w:after="0" w:line="240" w:lineRule="atLeast"/>
              <w:ind w:right="-25"/>
              <w:jc w:val="center"/>
              <w:rPr>
                <w:rFonts w:ascii="Times New Roman" w:hAnsi="Times New Roman" w:cs="Times New Roman"/>
                <w:szCs w:val="22"/>
              </w:rPr>
            </w:pPr>
          </w:p>
        </w:tc>
        <w:tc>
          <w:tcPr>
            <w:tcW w:w="1102" w:type="dxa"/>
            <w:tcBorders>
              <w:top w:val="single" w:sz="4" w:space="0" w:color="auto"/>
            </w:tcBorders>
            <w:vAlign w:val="bottom"/>
          </w:tcPr>
          <w:p w:rsidR="00500A5A" w:rsidRPr="0018253E" w:rsidRDefault="00500A5A" w:rsidP="00CA7109">
            <w:pPr>
              <w:spacing w:after="0" w:line="240" w:lineRule="atLeast"/>
              <w:ind w:left="-108" w:right="-25"/>
              <w:jc w:val="center"/>
              <w:rPr>
                <w:rFonts w:ascii="Times New Roman" w:hAnsi="Times New Roman" w:cs="Times New Roman"/>
                <w:i/>
                <w:iCs/>
                <w:szCs w:val="22"/>
              </w:rPr>
            </w:pPr>
            <w:r w:rsidRPr="0018253E">
              <w:rPr>
                <w:rFonts w:ascii="Times New Roman" w:hAnsi="Times New Roman" w:cs="Times New Roman"/>
                <w:szCs w:val="22"/>
              </w:rPr>
              <w:t>Profit (loss)</w:t>
            </w:r>
          </w:p>
        </w:tc>
        <w:tc>
          <w:tcPr>
            <w:tcW w:w="257" w:type="dxa"/>
            <w:tcBorders>
              <w:top w:val="single" w:sz="4" w:space="0" w:color="auto"/>
            </w:tcBorders>
          </w:tcPr>
          <w:p w:rsidR="00500A5A" w:rsidRPr="00D83618" w:rsidRDefault="00500A5A" w:rsidP="00D83618">
            <w:pPr>
              <w:spacing w:after="0" w:line="240" w:lineRule="atLeast"/>
              <w:ind w:right="-25"/>
              <w:jc w:val="center"/>
              <w:rPr>
                <w:rFonts w:ascii="Times New Roman" w:hAnsi="Times New Roman" w:cstheme="minorBidi"/>
                <w:b/>
                <w:bCs/>
                <w:szCs w:val="22"/>
                <w:cs/>
                <w:lang w:val="en-GB"/>
              </w:rPr>
            </w:pPr>
          </w:p>
        </w:tc>
        <w:tc>
          <w:tcPr>
            <w:tcW w:w="1850" w:type="dxa"/>
            <w:tcBorders>
              <w:top w:val="single" w:sz="4" w:space="0" w:color="auto"/>
            </w:tcBorders>
          </w:tcPr>
          <w:p w:rsidR="00500A5A" w:rsidRPr="0018253E" w:rsidRDefault="00DF0117" w:rsidP="00D83618">
            <w:pPr>
              <w:spacing w:after="0" w:line="240" w:lineRule="atLeast"/>
              <w:ind w:left="-59" w:right="-108"/>
              <w:jc w:val="center"/>
              <w:rPr>
                <w:rFonts w:ascii="Times New Roman" w:hAnsi="Times New Roman" w:cs="Times New Roman"/>
                <w:b/>
                <w:bCs/>
                <w:szCs w:val="22"/>
                <w:lang w:val="en-GB"/>
              </w:rPr>
            </w:pPr>
            <w:r w:rsidRPr="0018253E">
              <w:rPr>
                <w:rFonts w:ascii="Times New Roman" w:hAnsi="Times New Roman" w:cs="Times New Roman"/>
                <w:szCs w:val="22"/>
                <w:lang w:val="en-GB"/>
              </w:rPr>
              <w:t>Other comprehensive income (expense</w:t>
            </w:r>
            <w:r w:rsidR="00500A5A" w:rsidRPr="0018253E">
              <w:rPr>
                <w:rFonts w:ascii="Times New Roman" w:hAnsi="Times New Roman" w:cs="Times New Roman"/>
                <w:szCs w:val="22"/>
                <w:lang w:val="en-GB"/>
              </w:rPr>
              <w:t>)</w:t>
            </w:r>
          </w:p>
        </w:tc>
        <w:tc>
          <w:tcPr>
            <w:tcW w:w="236" w:type="dxa"/>
          </w:tcPr>
          <w:p w:rsidR="00500A5A" w:rsidRPr="0018253E" w:rsidRDefault="00500A5A" w:rsidP="00D83618">
            <w:pPr>
              <w:spacing w:after="0" w:line="240" w:lineRule="atLeast"/>
              <w:ind w:left="-108" w:right="-115"/>
              <w:jc w:val="center"/>
              <w:rPr>
                <w:rFonts w:ascii="Times New Roman" w:hAnsi="Times New Roman" w:cs="Times New Roman"/>
                <w:b/>
                <w:bCs/>
                <w:szCs w:val="22"/>
                <w:lang w:val="en-GB"/>
              </w:rPr>
            </w:pPr>
          </w:p>
        </w:tc>
        <w:tc>
          <w:tcPr>
            <w:tcW w:w="1267" w:type="dxa"/>
            <w:gridSpan w:val="3"/>
            <w:vAlign w:val="bottom"/>
          </w:tcPr>
          <w:p w:rsidR="00500A5A" w:rsidRPr="0018253E" w:rsidRDefault="00500A5A" w:rsidP="00CA7109">
            <w:pPr>
              <w:spacing w:after="0" w:line="240" w:lineRule="atLeast"/>
              <w:ind w:left="-124" w:right="-25"/>
              <w:jc w:val="center"/>
              <w:rPr>
                <w:rFonts w:ascii="Times New Roman" w:hAnsi="Times New Roman" w:cs="Times New Roman"/>
                <w:b/>
                <w:bCs/>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t>31 March 2021</w:t>
            </w:r>
          </w:p>
        </w:tc>
      </w:tr>
      <w:tr w:rsidR="00500A5A" w:rsidRPr="0018253E" w:rsidTr="00485B34">
        <w:trPr>
          <w:gridAfter w:val="1"/>
          <w:wAfter w:w="68" w:type="dxa"/>
          <w:trHeight w:val="74"/>
          <w:tblHeader/>
        </w:trPr>
        <w:tc>
          <w:tcPr>
            <w:tcW w:w="3685" w:type="dxa"/>
          </w:tcPr>
          <w:p w:rsidR="00500A5A" w:rsidRPr="0018253E" w:rsidRDefault="00500A5A" w:rsidP="00CA7109">
            <w:pPr>
              <w:spacing w:after="0" w:line="240" w:lineRule="atLeast"/>
              <w:ind w:left="574" w:right="-25"/>
              <w:rPr>
                <w:rFonts w:ascii="Times New Roman" w:hAnsi="Times New Roman" w:cs="Times New Roman"/>
                <w:b/>
                <w:bCs/>
                <w:i/>
                <w:iCs/>
                <w:szCs w:val="22"/>
                <w:cs/>
              </w:rPr>
            </w:pPr>
          </w:p>
        </w:tc>
        <w:tc>
          <w:tcPr>
            <w:tcW w:w="6337" w:type="dxa"/>
            <w:gridSpan w:val="10"/>
            <w:vAlign w:val="bottom"/>
          </w:tcPr>
          <w:p w:rsidR="00500A5A" w:rsidRPr="0018253E" w:rsidRDefault="00500A5A" w:rsidP="00CA7109">
            <w:pPr>
              <w:pStyle w:val="acctfourfigures"/>
              <w:tabs>
                <w:tab w:val="clear" w:pos="765"/>
              </w:tabs>
              <w:spacing w:line="240" w:lineRule="atLeast"/>
              <w:ind w:right="-25"/>
              <w:jc w:val="center"/>
              <w:rPr>
                <w:i/>
                <w:iCs/>
                <w:szCs w:val="22"/>
                <w:lang w:val="en-US" w:bidi="th-TH"/>
              </w:rPr>
            </w:pPr>
            <w:r w:rsidRPr="0018253E">
              <w:rPr>
                <w:i/>
                <w:iCs/>
                <w:szCs w:val="22"/>
              </w:rPr>
              <w:t>(in thousand Baht</w:t>
            </w:r>
            <w:r w:rsidRPr="0018253E">
              <w:rPr>
                <w:i/>
                <w:iCs/>
                <w:szCs w:val="22"/>
                <w:lang w:val="en-US"/>
              </w:rPr>
              <w:t>)</w:t>
            </w:r>
          </w:p>
        </w:tc>
      </w:tr>
      <w:tr w:rsidR="00500A5A" w:rsidRPr="0018253E" w:rsidTr="00485B34">
        <w:trPr>
          <w:gridAfter w:val="3"/>
          <w:wAfter w:w="95" w:type="dxa"/>
        </w:trPr>
        <w:tc>
          <w:tcPr>
            <w:tcW w:w="3685" w:type="dxa"/>
          </w:tcPr>
          <w:p w:rsidR="00500A5A" w:rsidRPr="0018253E" w:rsidRDefault="00500A5A" w:rsidP="009247FA">
            <w:pPr>
              <w:spacing w:after="0" w:line="240" w:lineRule="atLeast"/>
              <w:ind w:left="574" w:right="-25"/>
              <w:rPr>
                <w:rFonts w:ascii="Times New Roman" w:hAnsi="Times New Roman" w:cs="Times New Roman"/>
                <w:b/>
                <w:bCs/>
                <w:i/>
                <w:iCs/>
                <w:szCs w:val="22"/>
                <w:cs/>
              </w:rPr>
            </w:pPr>
            <w:r w:rsidRPr="0018253E">
              <w:rPr>
                <w:rFonts w:ascii="Times New Roman" w:hAnsi="Times New Roman" w:cs="Times New Roman"/>
                <w:b/>
                <w:bCs/>
                <w:i/>
                <w:iCs/>
                <w:szCs w:val="22"/>
              </w:rPr>
              <w:t>Deferred tax assets</w:t>
            </w:r>
          </w:p>
        </w:tc>
        <w:tc>
          <w:tcPr>
            <w:tcW w:w="1349" w:type="dxa"/>
          </w:tcPr>
          <w:p w:rsidR="00500A5A" w:rsidRPr="0018253E" w:rsidRDefault="00500A5A" w:rsidP="009247FA">
            <w:pPr>
              <w:pStyle w:val="acctfourfigures"/>
              <w:tabs>
                <w:tab w:val="clear" w:pos="765"/>
                <w:tab w:val="decimal" w:pos="882"/>
              </w:tabs>
              <w:spacing w:line="240" w:lineRule="atLeast"/>
              <w:ind w:right="-25"/>
              <w:rPr>
                <w:szCs w:val="22"/>
                <w:cs/>
                <w:lang w:bidi="th-TH"/>
              </w:rPr>
            </w:pPr>
          </w:p>
        </w:tc>
        <w:tc>
          <w:tcPr>
            <w:tcW w:w="270" w:type="dxa"/>
          </w:tcPr>
          <w:p w:rsidR="00500A5A" w:rsidRPr="0018253E" w:rsidRDefault="00500A5A" w:rsidP="009247FA">
            <w:pPr>
              <w:tabs>
                <w:tab w:val="left" w:pos="540"/>
              </w:tabs>
              <w:spacing w:after="0" w:line="240" w:lineRule="atLeast"/>
              <w:ind w:right="-25"/>
              <w:rPr>
                <w:rFonts w:ascii="Times New Roman" w:hAnsi="Times New Roman" w:cs="Times New Roman"/>
                <w:szCs w:val="22"/>
              </w:rPr>
            </w:pPr>
          </w:p>
        </w:tc>
        <w:tc>
          <w:tcPr>
            <w:tcW w:w="1102" w:type="dxa"/>
          </w:tcPr>
          <w:p w:rsidR="00500A5A" w:rsidRPr="0018253E" w:rsidRDefault="00500A5A" w:rsidP="009247FA">
            <w:pPr>
              <w:tabs>
                <w:tab w:val="decimal" w:pos="882"/>
              </w:tabs>
              <w:spacing w:after="0" w:line="240" w:lineRule="atLeast"/>
              <w:ind w:right="-25"/>
              <w:rPr>
                <w:rFonts w:ascii="Times New Roman" w:hAnsi="Times New Roman" w:cs="Times New Roman"/>
                <w:szCs w:val="22"/>
              </w:rPr>
            </w:pPr>
          </w:p>
        </w:tc>
        <w:tc>
          <w:tcPr>
            <w:tcW w:w="257" w:type="dxa"/>
          </w:tcPr>
          <w:p w:rsidR="00500A5A" w:rsidRPr="0018253E" w:rsidRDefault="00500A5A" w:rsidP="009247FA">
            <w:pPr>
              <w:tabs>
                <w:tab w:val="left" w:pos="540"/>
              </w:tabs>
              <w:spacing w:after="0" w:line="240" w:lineRule="atLeast"/>
              <w:ind w:right="-25"/>
              <w:rPr>
                <w:rFonts w:ascii="Times New Roman" w:hAnsi="Times New Roman" w:cs="Times New Roman"/>
                <w:szCs w:val="22"/>
              </w:rPr>
            </w:pPr>
          </w:p>
        </w:tc>
        <w:tc>
          <w:tcPr>
            <w:tcW w:w="1850" w:type="dxa"/>
          </w:tcPr>
          <w:p w:rsidR="00500A5A" w:rsidRPr="0018253E" w:rsidRDefault="00500A5A" w:rsidP="009247FA">
            <w:pPr>
              <w:tabs>
                <w:tab w:val="left" w:pos="540"/>
                <w:tab w:val="decimal" w:pos="869"/>
              </w:tabs>
              <w:spacing w:after="0" w:line="240" w:lineRule="atLeast"/>
              <w:ind w:right="-25"/>
              <w:rPr>
                <w:rFonts w:ascii="Times New Roman" w:hAnsi="Times New Roman" w:cs="Times New Roman"/>
                <w:szCs w:val="22"/>
              </w:rPr>
            </w:pPr>
          </w:p>
        </w:tc>
        <w:tc>
          <w:tcPr>
            <w:tcW w:w="236" w:type="dxa"/>
          </w:tcPr>
          <w:p w:rsidR="00500A5A" w:rsidRPr="0018253E" w:rsidRDefault="00500A5A" w:rsidP="00D83618">
            <w:pPr>
              <w:spacing w:after="0" w:line="240" w:lineRule="atLeast"/>
              <w:ind w:left="-88" w:right="-115"/>
              <w:rPr>
                <w:rFonts w:ascii="Times New Roman" w:hAnsi="Times New Roman" w:cs="Times New Roman"/>
                <w:szCs w:val="22"/>
              </w:rPr>
            </w:pPr>
          </w:p>
        </w:tc>
        <w:tc>
          <w:tcPr>
            <w:tcW w:w="1246" w:type="dxa"/>
            <w:gridSpan w:val="2"/>
          </w:tcPr>
          <w:p w:rsidR="00500A5A" w:rsidRPr="0018253E" w:rsidRDefault="00500A5A" w:rsidP="009247FA">
            <w:pPr>
              <w:tabs>
                <w:tab w:val="left" w:pos="540"/>
                <w:tab w:val="decimal" w:pos="882"/>
              </w:tabs>
              <w:spacing w:after="0" w:line="240" w:lineRule="atLeast"/>
              <w:ind w:right="-25"/>
              <w:rPr>
                <w:rFonts w:ascii="Times New Roman" w:hAnsi="Times New Roman" w:cs="Times New Roman"/>
                <w:szCs w:val="22"/>
              </w:rPr>
            </w:pPr>
          </w:p>
        </w:tc>
      </w:tr>
      <w:tr w:rsidR="00500A5A" w:rsidRPr="0018253E" w:rsidTr="00485B34">
        <w:trPr>
          <w:gridAfter w:val="3"/>
          <w:wAfter w:w="95" w:type="dxa"/>
        </w:trPr>
        <w:tc>
          <w:tcPr>
            <w:tcW w:w="3685" w:type="dxa"/>
          </w:tcPr>
          <w:p w:rsidR="00500A5A" w:rsidRPr="0018253E" w:rsidRDefault="00500A5A" w:rsidP="009247FA">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Tax rate of 20%</w:t>
            </w:r>
          </w:p>
        </w:tc>
        <w:tc>
          <w:tcPr>
            <w:tcW w:w="1349" w:type="dxa"/>
          </w:tcPr>
          <w:p w:rsidR="00500A5A" w:rsidRPr="0018253E" w:rsidRDefault="00500A5A" w:rsidP="009247FA">
            <w:pPr>
              <w:pStyle w:val="acctfourfigures"/>
              <w:tabs>
                <w:tab w:val="clear" w:pos="765"/>
                <w:tab w:val="decimal" w:pos="882"/>
              </w:tabs>
              <w:spacing w:line="240" w:lineRule="atLeast"/>
              <w:ind w:right="-25"/>
              <w:rPr>
                <w:szCs w:val="22"/>
                <w:cs/>
                <w:lang w:bidi="th-TH"/>
              </w:rPr>
            </w:pPr>
          </w:p>
        </w:tc>
        <w:tc>
          <w:tcPr>
            <w:tcW w:w="270" w:type="dxa"/>
          </w:tcPr>
          <w:p w:rsidR="00500A5A" w:rsidRPr="0018253E" w:rsidRDefault="00500A5A" w:rsidP="009247FA">
            <w:pPr>
              <w:tabs>
                <w:tab w:val="left" w:pos="540"/>
              </w:tabs>
              <w:spacing w:after="0" w:line="240" w:lineRule="atLeast"/>
              <w:ind w:right="-25"/>
              <w:rPr>
                <w:rFonts w:ascii="Times New Roman" w:hAnsi="Times New Roman" w:cs="Times New Roman"/>
                <w:szCs w:val="22"/>
              </w:rPr>
            </w:pPr>
          </w:p>
        </w:tc>
        <w:tc>
          <w:tcPr>
            <w:tcW w:w="1102" w:type="dxa"/>
          </w:tcPr>
          <w:p w:rsidR="00500A5A" w:rsidRPr="0018253E" w:rsidRDefault="00500A5A" w:rsidP="009247FA">
            <w:pPr>
              <w:tabs>
                <w:tab w:val="decimal" w:pos="882"/>
              </w:tabs>
              <w:spacing w:after="0" w:line="240" w:lineRule="atLeast"/>
              <w:ind w:right="-25"/>
              <w:rPr>
                <w:rFonts w:ascii="Times New Roman" w:hAnsi="Times New Roman" w:cs="Times New Roman"/>
                <w:szCs w:val="22"/>
              </w:rPr>
            </w:pPr>
          </w:p>
        </w:tc>
        <w:tc>
          <w:tcPr>
            <w:tcW w:w="257" w:type="dxa"/>
          </w:tcPr>
          <w:p w:rsidR="00500A5A" w:rsidRPr="0018253E" w:rsidRDefault="00500A5A" w:rsidP="009247FA">
            <w:pPr>
              <w:tabs>
                <w:tab w:val="left" w:pos="540"/>
              </w:tabs>
              <w:spacing w:after="0" w:line="240" w:lineRule="atLeast"/>
              <w:ind w:right="-25"/>
              <w:rPr>
                <w:rFonts w:ascii="Times New Roman" w:hAnsi="Times New Roman" w:cs="Times New Roman"/>
                <w:szCs w:val="22"/>
              </w:rPr>
            </w:pPr>
          </w:p>
        </w:tc>
        <w:tc>
          <w:tcPr>
            <w:tcW w:w="1850" w:type="dxa"/>
          </w:tcPr>
          <w:p w:rsidR="00500A5A" w:rsidRPr="0018253E" w:rsidRDefault="00500A5A" w:rsidP="009247FA">
            <w:pPr>
              <w:tabs>
                <w:tab w:val="left" w:pos="540"/>
                <w:tab w:val="decimal" w:pos="869"/>
              </w:tabs>
              <w:spacing w:after="0" w:line="240" w:lineRule="atLeast"/>
              <w:ind w:right="-25"/>
              <w:rPr>
                <w:rFonts w:ascii="Times New Roman" w:hAnsi="Times New Roman" w:cs="Times New Roman"/>
                <w:szCs w:val="22"/>
              </w:rPr>
            </w:pPr>
          </w:p>
        </w:tc>
        <w:tc>
          <w:tcPr>
            <w:tcW w:w="236" w:type="dxa"/>
          </w:tcPr>
          <w:p w:rsidR="00500A5A" w:rsidRPr="0018253E" w:rsidRDefault="00500A5A" w:rsidP="009247FA">
            <w:pPr>
              <w:tabs>
                <w:tab w:val="left" w:pos="540"/>
              </w:tabs>
              <w:spacing w:after="0" w:line="240" w:lineRule="atLeast"/>
              <w:ind w:right="-25"/>
              <w:rPr>
                <w:rFonts w:ascii="Times New Roman" w:hAnsi="Times New Roman" w:cs="Times New Roman"/>
                <w:szCs w:val="22"/>
              </w:rPr>
            </w:pPr>
          </w:p>
        </w:tc>
        <w:tc>
          <w:tcPr>
            <w:tcW w:w="1246" w:type="dxa"/>
            <w:gridSpan w:val="2"/>
          </w:tcPr>
          <w:p w:rsidR="00500A5A" w:rsidRPr="0018253E" w:rsidRDefault="00500A5A" w:rsidP="009247FA">
            <w:pPr>
              <w:tabs>
                <w:tab w:val="left" w:pos="540"/>
                <w:tab w:val="decimal" w:pos="882"/>
              </w:tabs>
              <w:spacing w:after="0" w:line="240" w:lineRule="atLeast"/>
              <w:ind w:right="-25"/>
              <w:rPr>
                <w:rFonts w:ascii="Times New Roman" w:hAnsi="Times New Roman" w:cs="Times New Roman"/>
                <w:szCs w:val="22"/>
              </w:rPr>
            </w:pP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Trade account receivables</w:t>
            </w:r>
          </w:p>
        </w:tc>
        <w:tc>
          <w:tcPr>
            <w:tcW w:w="1349" w:type="dxa"/>
          </w:tcPr>
          <w:p w:rsidR="009247FA" w:rsidRPr="0018253E" w:rsidRDefault="009247FA" w:rsidP="009F3894">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893</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9F3894"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23</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4F6367">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916</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Advance payment for goods</w:t>
            </w:r>
          </w:p>
        </w:tc>
        <w:tc>
          <w:tcPr>
            <w:tcW w:w="1349" w:type="dxa"/>
          </w:tcPr>
          <w:p w:rsidR="009247FA" w:rsidRPr="0018253E" w:rsidRDefault="009247FA" w:rsidP="009247FA">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553</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7D0CE4"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443</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7D0CE4"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996</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Guarantees of inventories</w:t>
            </w:r>
          </w:p>
        </w:tc>
        <w:tc>
          <w:tcPr>
            <w:tcW w:w="1349" w:type="dxa"/>
          </w:tcPr>
          <w:p w:rsidR="009247FA" w:rsidRPr="0018253E" w:rsidRDefault="009247FA" w:rsidP="009247FA">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150</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9F3894" w:rsidP="009247FA">
            <w:pPr>
              <w:tabs>
                <w:tab w:val="decimal" w:pos="60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150</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eastAsia="Arial Unicode MS" w:hAnsi="Times New Roman" w:cs="Times New Roman"/>
                <w:szCs w:val="22"/>
              </w:rPr>
            </w:pPr>
            <w:r w:rsidRPr="0018253E">
              <w:rPr>
                <w:rFonts w:ascii="Times New Roman" w:hAnsi="Times New Roman" w:cs="Times New Roman"/>
                <w:szCs w:val="22"/>
              </w:rPr>
              <w:t xml:space="preserve">Unrealized loss from </w:t>
            </w:r>
            <w:r w:rsidRPr="0018253E">
              <w:rPr>
                <w:rFonts w:ascii="Times New Roman" w:hAnsi="Times New Roman" w:cs="Times New Roman"/>
                <w:szCs w:val="22"/>
              </w:rPr>
              <w:br/>
            </w:r>
            <w:r w:rsidRPr="0018253E">
              <w:rPr>
                <w:rFonts w:ascii="Times New Roman" w:hAnsi="Times New Roman" w:cs="Times New Roman"/>
                <w:szCs w:val="22"/>
                <w:lang w:val="en-GB"/>
              </w:rPr>
              <w:tab/>
            </w:r>
            <w:r w:rsidR="001F0F8B" w:rsidRPr="0018253E">
              <w:rPr>
                <w:rFonts w:ascii="Times New Roman" w:hAnsi="Times New Roman" w:cs="Times New Roman"/>
                <w:szCs w:val="22"/>
              </w:rPr>
              <w:t xml:space="preserve">forward exchange </w:t>
            </w:r>
            <w:r w:rsidRPr="0018253E">
              <w:rPr>
                <w:rFonts w:ascii="Times New Roman" w:hAnsi="Times New Roman" w:cs="Times New Roman"/>
                <w:szCs w:val="22"/>
              </w:rPr>
              <w:t>contracts</w:t>
            </w:r>
          </w:p>
        </w:tc>
        <w:tc>
          <w:tcPr>
            <w:tcW w:w="1349" w:type="dxa"/>
          </w:tcPr>
          <w:p w:rsidR="009247FA" w:rsidRPr="0018253E" w:rsidRDefault="009247FA" w:rsidP="009247FA">
            <w:pPr>
              <w:tabs>
                <w:tab w:val="decimal" w:pos="1030"/>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t>268</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t>(268)</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00095DAC" w:rsidRPr="0018253E">
              <w:rPr>
                <w:rFonts w:ascii="Times New Roman" w:hAnsi="Times New Roman" w:cs="Times New Roman"/>
                <w:szCs w:val="22"/>
              </w:rP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095DAC">
            <w:pPr>
              <w:tabs>
                <w:tab w:val="decimal" w:pos="601"/>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00095DAC" w:rsidRPr="0018253E">
              <w:rPr>
                <w:rFonts w:ascii="Times New Roman" w:hAnsi="Times New Roman" w:cs="Times New Roman"/>
                <w:szCs w:val="22"/>
              </w:rPr>
              <w:t>-</w:t>
            </w:r>
          </w:p>
        </w:tc>
      </w:tr>
      <w:tr w:rsidR="009247FA" w:rsidRPr="0018253E" w:rsidTr="00485B34">
        <w:trPr>
          <w:gridAfter w:val="3"/>
          <w:wAfter w:w="95" w:type="dxa"/>
        </w:trPr>
        <w:tc>
          <w:tcPr>
            <w:tcW w:w="3685" w:type="dxa"/>
          </w:tcPr>
          <w:p w:rsidR="009247FA" w:rsidRPr="0018253E" w:rsidRDefault="009247FA" w:rsidP="001F0F8B">
            <w:pPr>
              <w:spacing w:after="0" w:line="240" w:lineRule="atLeast"/>
              <w:ind w:left="574" w:right="-251"/>
              <w:rPr>
                <w:rFonts w:ascii="Times New Roman" w:hAnsi="Times New Roman" w:cs="Times New Roman"/>
                <w:szCs w:val="22"/>
              </w:rPr>
            </w:pPr>
            <w:r w:rsidRPr="0018253E">
              <w:rPr>
                <w:rFonts w:ascii="Times New Roman" w:hAnsi="Times New Roman" w:cs="Times New Roman"/>
                <w:szCs w:val="22"/>
              </w:rPr>
              <w:t>Loss from hedging of derivatives</w:t>
            </w:r>
          </w:p>
        </w:tc>
        <w:tc>
          <w:tcPr>
            <w:tcW w:w="1349" w:type="dxa"/>
          </w:tcPr>
          <w:p w:rsidR="009247FA" w:rsidRPr="0018253E" w:rsidRDefault="009247FA" w:rsidP="009247FA">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717</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4F6367" w:rsidP="004F6367">
            <w:pPr>
              <w:tabs>
                <w:tab w:val="decimal" w:pos="60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57" w:type="dxa"/>
          </w:tcPr>
          <w:p w:rsidR="009247FA" w:rsidRPr="0018253E" w:rsidRDefault="009247FA" w:rsidP="004F6367">
            <w:pPr>
              <w:tabs>
                <w:tab w:val="decimal" w:pos="604"/>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9703B3">
            <w:pPr>
              <w:tabs>
                <w:tab w:val="decimal" w:pos="1026"/>
              </w:tabs>
              <w:spacing w:after="0" w:line="240" w:lineRule="atLeast"/>
              <w:jc w:val="center"/>
              <w:rPr>
                <w:rFonts w:ascii="Times New Roman" w:hAnsi="Times New Roman" w:cs="Times New Roman"/>
                <w:szCs w:val="22"/>
              </w:rPr>
            </w:pPr>
            <w:r w:rsidRPr="0018253E">
              <w:rPr>
                <w:rFonts w:ascii="Times New Roman" w:hAnsi="Times New Roman" w:cs="Times New Roman"/>
                <w:szCs w:val="22"/>
                <w:lang w:val="en-GB"/>
              </w:rPr>
              <w:t>(174)</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543</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Inventories</w:t>
            </w:r>
          </w:p>
        </w:tc>
        <w:tc>
          <w:tcPr>
            <w:tcW w:w="1349" w:type="dxa"/>
          </w:tcPr>
          <w:p w:rsidR="009247FA" w:rsidRPr="0018253E" w:rsidRDefault="009247FA" w:rsidP="009247FA">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132</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130</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Long-term operating lease</w:t>
            </w:r>
          </w:p>
        </w:tc>
        <w:tc>
          <w:tcPr>
            <w:tcW w:w="1349" w:type="dxa"/>
          </w:tcPr>
          <w:p w:rsidR="009247FA" w:rsidRPr="0018253E" w:rsidRDefault="009247FA" w:rsidP="009247FA">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20</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18</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Lease liabilities</w:t>
            </w:r>
          </w:p>
        </w:tc>
        <w:tc>
          <w:tcPr>
            <w:tcW w:w="1349" w:type="dxa"/>
          </w:tcPr>
          <w:p w:rsidR="009247FA" w:rsidRPr="0018253E" w:rsidRDefault="009247FA" w:rsidP="009247FA">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242</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14</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256</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lang w:val="en-GB"/>
              </w:rPr>
              <w:t xml:space="preserve">Non-current provisions for </w:t>
            </w:r>
            <w:r w:rsidRPr="0018253E">
              <w:rPr>
                <w:rFonts w:ascii="Times New Roman" w:hAnsi="Times New Roman" w:cs="Times New Roman"/>
                <w:szCs w:val="22"/>
                <w:lang w:val="en-GB"/>
              </w:rPr>
              <w:tab/>
              <w:t>employee benefits</w:t>
            </w:r>
          </w:p>
        </w:tc>
        <w:tc>
          <w:tcPr>
            <w:tcW w:w="1349" w:type="dxa"/>
          </w:tcPr>
          <w:p w:rsidR="009247FA" w:rsidRPr="0018253E" w:rsidRDefault="004F6367" w:rsidP="009247FA">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009247FA" w:rsidRPr="0018253E">
              <w:rPr>
                <w:rFonts w:ascii="Times New Roman" w:hAnsi="Times New Roman" w:cs="Times New Roman"/>
                <w:szCs w:val="22"/>
              </w:rPr>
              <w:t>956</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4F6367" w:rsidP="007D0CE4">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007D0CE4" w:rsidRPr="0018253E">
              <w:rPr>
                <w:rFonts w:ascii="Times New Roman" w:hAnsi="Times New Roman" w:cs="Times New Roman"/>
                <w:szCs w:val="22"/>
              </w:rPr>
              <w:t>77</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t>1,0</w:t>
            </w:r>
            <w:r w:rsidR="007D0CE4" w:rsidRPr="0018253E">
              <w:rPr>
                <w:rFonts w:ascii="Times New Roman" w:hAnsi="Times New Roman" w:cs="Times New Roman"/>
                <w:szCs w:val="22"/>
              </w:rPr>
              <w:t>33</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lang w:val="en-GB"/>
              </w:rPr>
            </w:pPr>
            <w:r w:rsidRPr="0018253E">
              <w:rPr>
                <w:rFonts w:ascii="Times New Roman" w:hAnsi="Times New Roman" w:cs="Times New Roman"/>
                <w:szCs w:val="22"/>
                <w:lang w:val="en-GB"/>
              </w:rPr>
              <w:t>Cumulative losses brought</w:t>
            </w:r>
            <w:r w:rsidRPr="0018253E">
              <w:rPr>
                <w:rFonts w:ascii="Times New Roman" w:hAnsi="Times New Roman" w:cs="Times New Roman"/>
                <w:szCs w:val="22"/>
              </w:rPr>
              <w:t xml:space="preserve"> </w:t>
            </w:r>
            <w:r w:rsidRPr="0018253E">
              <w:rPr>
                <w:rFonts w:ascii="Times New Roman" w:hAnsi="Times New Roman" w:cs="Times New Roman"/>
                <w:szCs w:val="22"/>
              </w:rPr>
              <w:tab/>
              <w:t>forward not more than</w:t>
            </w:r>
            <w:r w:rsidRPr="0018253E">
              <w:rPr>
                <w:rFonts w:ascii="Times New Roman" w:hAnsi="Times New Roman" w:cs="Times New Roman"/>
                <w:szCs w:val="22"/>
              </w:rPr>
              <w:br/>
            </w:r>
            <w:r w:rsidRPr="0018253E">
              <w:rPr>
                <w:rFonts w:ascii="Times New Roman" w:hAnsi="Times New Roman" w:cs="Times New Roman"/>
                <w:szCs w:val="22"/>
              </w:rPr>
              <w:tab/>
              <w:t>5 accounting periods</w:t>
            </w:r>
          </w:p>
        </w:tc>
        <w:tc>
          <w:tcPr>
            <w:tcW w:w="1349" w:type="dxa"/>
          </w:tcPr>
          <w:p w:rsidR="009247FA" w:rsidRPr="0018253E" w:rsidRDefault="009247FA" w:rsidP="009247FA">
            <w:pPr>
              <w:tabs>
                <w:tab w:val="decimal" w:pos="998"/>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Pr="0018253E">
              <w:rPr>
                <w:rFonts w:ascii="Times New Roman" w:hAnsi="Times New Roman" w:cs="Times New Roman"/>
                <w:szCs w:val="22"/>
              </w:rPr>
              <w:br/>
              <w:t>19,793</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4F6367" w:rsidP="007D0CE4">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Pr="0018253E">
              <w:rPr>
                <w:rFonts w:ascii="Times New Roman" w:hAnsi="Times New Roman" w:cs="Times New Roman"/>
                <w:szCs w:val="22"/>
              </w:rPr>
              <w:br/>
              <w:t>(</w:t>
            </w:r>
            <w:r w:rsidR="007D0CE4" w:rsidRPr="0018253E">
              <w:rPr>
                <w:rFonts w:ascii="Times New Roman" w:hAnsi="Times New Roman" w:cs="Times New Roman"/>
                <w:szCs w:val="22"/>
              </w:rPr>
              <w:t>2,396</w:t>
            </w:r>
            <w:r w:rsidRPr="0018253E">
              <w:rPr>
                <w:rFonts w:ascii="Times New Roman" w:hAnsi="Times New Roman" w:cs="Times New Roman"/>
                <w:szCs w:val="22"/>
              </w:rPr>
              <w:t>)</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4F6367"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Pr="0018253E">
              <w:rPr>
                <w:rFonts w:ascii="Times New Roman" w:hAnsi="Times New Roman" w:cs="Times New Roman"/>
                <w:szCs w:val="22"/>
              </w:rPr>
              <w:br/>
            </w:r>
            <w:r w:rsidR="009868A7" w:rsidRPr="0018253E">
              <w:rPr>
                <w:rFonts w:ascii="Times New Roman" w:hAnsi="Times New Roman" w:cs="Times New Roman"/>
                <w:szCs w:val="22"/>
              </w:rPr>
              <w:t>-</w:t>
            </w:r>
          </w:p>
        </w:tc>
        <w:tc>
          <w:tcPr>
            <w:tcW w:w="236" w:type="dxa"/>
          </w:tcPr>
          <w:p w:rsidR="009247FA" w:rsidRPr="0018253E" w:rsidRDefault="009247FA" w:rsidP="00D83618">
            <w:pPr>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4F6367" w:rsidP="009247FA">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Pr="0018253E">
              <w:rPr>
                <w:rFonts w:ascii="Times New Roman" w:hAnsi="Times New Roman" w:cs="Times New Roman"/>
                <w:szCs w:val="22"/>
              </w:rPr>
              <w:br/>
              <w:t>1</w:t>
            </w:r>
            <w:r w:rsidR="007D0CE4" w:rsidRPr="0018253E">
              <w:rPr>
                <w:rFonts w:ascii="Times New Roman" w:hAnsi="Times New Roman" w:cs="Times New Roman"/>
                <w:szCs w:val="22"/>
              </w:rPr>
              <w:t>7,397</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Total</w:t>
            </w:r>
          </w:p>
        </w:tc>
        <w:tc>
          <w:tcPr>
            <w:tcW w:w="1349" w:type="dxa"/>
            <w:tcBorders>
              <w:top w:val="single" w:sz="4" w:space="0" w:color="auto"/>
              <w:bottom w:val="single" w:sz="4" w:space="0" w:color="auto"/>
            </w:tcBorders>
          </w:tcPr>
          <w:p w:rsidR="009247FA" w:rsidRPr="0018253E" w:rsidRDefault="009247FA" w:rsidP="009247FA">
            <w:pPr>
              <w:tabs>
                <w:tab w:val="decimal" w:pos="998"/>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23,724</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9247FA" w:rsidRPr="0018253E" w:rsidRDefault="004F6367" w:rsidP="009247FA">
            <w:pPr>
              <w:pStyle w:val="acctfourfigures"/>
              <w:tabs>
                <w:tab w:val="clear" w:pos="765"/>
                <w:tab w:val="decimal" w:pos="792"/>
              </w:tabs>
              <w:spacing w:line="240" w:lineRule="atLeast"/>
              <w:ind w:right="-96"/>
              <w:rPr>
                <w:b/>
                <w:bCs/>
                <w:szCs w:val="22"/>
                <w:lang w:val="en-US" w:bidi="th-TH"/>
              </w:rPr>
            </w:pPr>
            <w:r w:rsidRPr="0018253E">
              <w:rPr>
                <w:b/>
                <w:bCs/>
                <w:szCs w:val="22"/>
                <w:lang w:val="en-US" w:bidi="th-TH"/>
              </w:rPr>
              <w:t>(2,111)</w:t>
            </w:r>
          </w:p>
        </w:tc>
        <w:tc>
          <w:tcPr>
            <w:tcW w:w="257"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single" w:sz="4" w:space="0" w:color="auto"/>
            </w:tcBorders>
          </w:tcPr>
          <w:p w:rsidR="009247FA" w:rsidRPr="0018253E" w:rsidRDefault="004F6367" w:rsidP="009703B3">
            <w:pPr>
              <w:tabs>
                <w:tab w:val="decimal" w:pos="1026"/>
              </w:tabs>
              <w:spacing w:after="0" w:line="240" w:lineRule="atLeast"/>
              <w:jc w:val="center"/>
              <w:rPr>
                <w:rFonts w:ascii="Times New Roman" w:hAnsi="Times New Roman" w:cs="Times New Roman"/>
                <w:b/>
                <w:bCs/>
                <w:szCs w:val="22"/>
              </w:rPr>
            </w:pPr>
            <w:r w:rsidRPr="0018253E">
              <w:rPr>
                <w:rFonts w:ascii="Times New Roman" w:hAnsi="Times New Roman" w:cs="Times New Roman"/>
                <w:b/>
                <w:bCs/>
                <w:szCs w:val="22"/>
                <w:lang w:val="en-GB"/>
              </w:rPr>
              <w:t>(174)</w:t>
            </w:r>
          </w:p>
        </w:tc>
        <w:tc>
          <w:tcPr>
            <w:tcW w:w="236"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bottom w:val="single" w:sz="4" w:space="0" w:color="auto"/>
            </w:tcBorders>
          </w:tcPr>
          <w:p w:rsidR="009247FA" w:rsidRPr="0018253E" w:rsidRDefault="004F6367" w:rsidP="004F6367">
            <w:pPr>
              <w:tabs>
                <w:tab w:val="decimal" w:pos="796"/>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21,439</w:t>
            </w:r>
          </w:p>
        </w:tc>
      </w:tr>
      <w:tr w:rsidR="001F0F8B" w:rsidRPr="0018253E" w:rsidTr="00485B34">
        <w:trPr>
          <w:gridAfter w:val="3"/>
          <w:wAfter w:w="95" w:type="dxa"/>
        </w:trPr>
        <w:tc>
          <w:tcPr>
            <w:tcW w:w="3685" w:type="dxa"/>
          </w:tcPr>
          <w:p w:rsidR="001F0F8B" w:rsidRPr="0018253E" w:rsidRDefault="001F0F8B" w:rsidP="009247FA">
            <w:pPr>
              <w:spacing w:after="0" w:line="240" w:lineRule="atLeast"/>
              <w:ind w:left="574" w:right="-25"/>
              <w:rPr>
                <w:rFonts w:ascii="Times New Roman" w:hAnsi="Times New Roman" w:cs="Times New Roman"/>
                <w:b/>
                <w:bCs/>
                <w:szCs w:val="22"/>
              </w:rPr>
            </w:pPr>
          </w:p>
        </w:tc>
        <w:tc>
          <w:tcPr>
            <w:tcW w:w="1349" w:type="dxa"/>
            <w:tcBorders>
              <w:top w:val="single" w:sz="4" w:space="0" w:color="auto"/>
            </w:tcBorders>
          </w:tcPr>
          <w:p w:rsidR="001F0F8B" w:rsidRPr="0018253E" w:rsidRDefault="001F0F8B" w:rsidP="009247FA">
            <w:pPr>
              <w:tabs>
                <w:tab w:val="decimal" w:pos="998"/>
              </w:tabs>
              <w:spacing w:after="0" w:line="240" w:lineRule="atLeast"/>
              <w:ind w:left="-168"/>
              <w:jc w:val="thaiDistribute"/>
              <w:rPr>
                <w:rFonts w:ascii="Times New Roman" w:hAnsi="Times New Roman" w:cs="Times New Roman"/>
                <w:b/>
                <w:bCs/>
                <w:szCs w:val="22"/>
              </w:rPr>
            </w:pPr>
          </w:p>
        </w:tc>
        <w:tc>
          <w:tcPr>
            <w:tcW w:w="270" w:type="dxa"/>
          </w:tcPr>
          <w:p w:rsidR="001F0F8B" w:rsidRPr="0018253E" w:rsidRDefault="001F0F8B" w:rsidP="009247FA">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tcBorders>
          </w:tcPr>
          <w:p w:rsidR="001F0F8B" w:rsidRPr="0018253E" w:rsidRDefault="001F0F8B" w:rsidP="009247FA">
            <w:pPr>
              <w:pStyle w:val="acctfourfigures"/>
              <w:tabs>
                <w:tab w:val="clear" w:pos="765"/>
                <w:tab w:val="decimal" w:pos="792"/>
              </w:tabs>
              <w:spacing w:line="240" w:lineRule="atLeast"/>
              <w:ind w:right="-96"/>
              <w:rPr>
                <w:b/>
                <w:bCs/>
                <w:szCs w:val="22"/>
                <w:lang w:val="en-US" w:bidi="th-TH"/>
              </w:rPr>
            </w:pPr>
          </w:p>
        </w:tc>
        <w:tc>
          <w:tcPr>
            <w:tcW w:w="257" w:type="dxa"/>
          </w:tcPr>
          <w:p w:rsidR="001F0F8B" w:rsidRPr="0018253E" w:rsidRDefault="001F0F8B" w:rsidP="009247FA">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tcBorders>
          </w:tcPr>
          <w:p w:rsidR="001F0F8B" w:rsidRPr="0018253E" w:rsidRDefault="001F0F8B" w:rsidP="009247FA">
            <w:pPr>
              <w:tabs>
                <w:tab w:val="left" w:pos="540"/>
                <w:tab w:val="decimal" w:pos="869"/>
              </w:tabs>
              <w:spacing w:after="0" w:line="240" w:lineRule="atLeast"/>
              <w:jc w:val="center"/>
              <w:rPr>
                <w:rFonts w:ascii="Times New Roman" w:hAnsi="Times New Roman" w:cs="Times New Roman"/>
                <w:b/>
                <w:bCs/>
                <w:szCs w:val="22"/>
                <w:lang w:val="en-GB"/>
              </w:rPr>
            </w:pPr>
          </w:p>
        </w:tc>
        <w:tc>
          <w:tcPr>
            <w:tcW w:w="236" w:type="dxa"/>
          </w:tcPr>
          <w:p w:rsidR="001F0F8B" w:rsidRPr="0018253E" w:rsidRDefault="001F0F8B" w:rsidP="009247FA">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tcBorders>
          </w:tcPr>
          <w:p w:rsidR="001F0F8B" w:rsidRPr="0018253E" w:rsidRDefault="001F0F8B" w:rsidP="004F6367">
            <w:pPr>
              <w:tabs>
                <w:tab w:val="decimal" w:pos="796"/>
              </w:tabs>
              <w:spacing w:after="0" w:line="240" w:lineRule="atLeast"/>
              <w:ind w:left="-168"/>
              <w:jc w:val="thaiDistribute"/>
              <w:rPr>
                <w:rFonts w:ascii="Times New Roman" w:hAnsi="Times New Roman" w:cs="Times New Roman"/>
                <w:b/>
                <w:bCs/>
                <w:szCs w:val="22"/>
              </w:rPr>
            </w:pP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55" w:hanging="11"/>
              <w:rPr>
                <w:rFonts w:ascii="Times New Roman" w:hAnsi="Times New Roman" w:cs="Times New Roman"/>
                <w:szCs w:val="22"/>
                <w:cs/>
              </w:rPr>
            </w:pPr>
            <w:r w:rsidRPr="0018253E">
              <w:rPr>
                <w:rFonts w:ascii="Times New Roman" w:hAnsi="Times New Roman" w:cs="Times New Roman"/>
                <w:b/>
                <w:bCs/>
                <w:szCs w:val="22"/>
              </w:rPr>
              <w:lastRenderedPageBreak/>
              <w:t xml:space="preserve">Tax rate of 22% </w:t>
            </w:r>
            <w:r w:rsidRPr="0018253E">
              <w:rPr>
                <w:rFonts w:ascii="Times New Roman" w:hAnsi="Times New Roman" w:cs="Times New Roman"/>
                <w:b/>
                <w:bCs/>
                <w:szCs w:val="22"/>
                <w:lang w:val="en-GB"/>
              </w:rPr>
              <w:t xml:space="preserve">(as from the </w:t>
            </w:r>
            <w:r w:rsidRPr="0018253E">
              <w:rPr>
                <w:rFonts w:ascii="Times New Roman" w:hAnsi="Times New Roman" w:cs="Times New Roman"/>
                <w:b/>
                <w:bCs/>
                <w:szCs w:val="22"/>
                <w:lang w:val="en-GB"/>
              </w:rPr>
              <w:tab/>
              <w:t>3</w:t>
            </w:r>
            <w:r w:rsidRPr="0018253E">
              <w:rPr>
                <w:rFonts w:ascii="Times New Roman" w:hAnsi="Times New Roman" w:cs="Times New Roman"/>
                <w:b/>
                <w:bCs/>
                <w:szCs w:val="22"/>
                <w:vertAlign w:val="superscript"/>
                <w:lang w:val="en-GB"/>
              </w:rPr>
              <w:t>rd</w:t>
            </w:r>
            <w:r w:rsidRPr="0018253E">
              <w:rPr>
                <w:rFonts w:ascii="Times New Roman" w:hAnsi="Times New Roman" w:cs="Times New Roman"/>
                <w:b/>
                <w:bCs/>
                <w:szCs w:val="22"/>
                <w:lang w:val="en-GB"/>
              </w:rPr>
              <w:t xml:space="preserve"> quarter of 2020)</w:t>
            </w:r>
          </w:p>
        </w:tc>
        <w:tc>
          <w:tcPr>
            <w:tcW w:w="1349" w:type="dxa"/>
          </w:tcPr>
          <w:p w:rsidR="009247FA" w:rsidRPr="0018253E" w:rsidRDefault="009247FA" w:rsidP="009247FA">
            <w:pPr>
              <w:pStyle w:val="acctfourfigures"/>
              <w:tabs>
                <w:tab w:val="clear" w:pos="765"/>
                <w:tab w:val="decimal" w:pos="882"/>
              </w:tabs>
              <w:spacing w:line="240" w:lineRule="atLeast"/>
              <w:ind w:right="-25"/>
              <w:rPr>
                <w:szCs w:val="22"/>
                <w:cs/>
                <w:lang w:bidi="th-TH"/>
              </w:rPr>
            </w:pPr>
          </w:p>
        </w:tc>
        <w:tc>
          <w:tcPr>
            <w:tcW w:w="270" w:type="dxa"/>
          </w:tcPr>
          <w:p w:rsidR="009247FA" w:rsidRPr="0018253E" w:rsidRDefault="009247FA" w:rsidP="009247FA">
            <w:pPr>
              <w:tabs>
                <w:tab w:val="left" w:pos="540"/>
              </w:tabs>
              <w:spacing w:after="0" w:line="240" w:lineRule="atLeast"/>
              <w:ind w:right="-25"/>
              <w:rPr>
                <w:rFonts w:ascii="Times New Roman" w:hAnsi="Times New Roman" w:cs="Times New Roman"/>
                <w:szCs w:val="22"/>
              </w:rPr>
            </w:pPr>
          </w:p>
        </w:tc>
        <w:tc>
          <w:tcPr>
            <w:tcW w:w="1102" w:type="dxa"/>
          </w:tcPr>
          <w:p w:rsidR="009247FA" w:rsidRPr="0018253E" w:rsidRDefault="009247FA" w:rsidP="009247FA">
            <w:pPr>
              <w:tabs>
                <w:tab w:val="decimal" w:pos="882"/>
              </w:tabs>
              <w:spacing w:after="0" w:line="240" w:lineRule="atLeast"/>
              <w:ind w:right="-25"/>
              <w:rPr>
                <w:rFonts w:ascii="Times New Roman" w:hAnsi="Times New Roman" w:cs="Times New Roman"/>
                <w:szCs w:val="22"/>
              </w:rPr>
            </w:pPr>
          </w:p>
        </w:tc>
        <w:tc>
          <w:tcPr>
            <w:tcW w:w="257" w:type="dxa"/>
          </w:tcPr>
          <w:p w:rsidR="009247FA" w:rsidRPr="0018253E" w:rsidRDefault="009247FA" w:rsidP="009247FA">
            <w:pPr>
              <w:tabs>
                <w:tab w:val="left" w:pos="540"/>
              </w:tabs>
              <w:spacing w:after="0" w:line="240" w:lineRule="atLeast"/>
              <w:ind w:right="-25"/>
              <w:rPr>
                <w:rFonts w:ascii="Times New Roman" w:hAnsi="Times New Roman" w:cs="Times New Roman"/>
                <w:szCs w:val="22"/>
              </w:rPr>
            </w:pPr>
          </w:p>
        </w:tc>
        <w:tc>
          <w:tcPr>
            <w:tcW w:w="1850" w:type="dxa"/>
          </w:tcPr>
          <w:p w:rsidR="009247FA" w:rsidRPr="0018253E" w:rsidRDefault="009247FA" w:rsidP="00D83618">
            <w:pPr>
              <w:spacing w:after="0" w:line="240" w:lineRule="atLeast"/>
              <w:ind w:left="-149" w:right="-25"/>
              <w:rPr>
                <w:rFonts w:ascii="Times New Roman" w:hAnsi="Times New Roman" w:cs="Times New Roman"/>
                <w:szCs w:val="22"/>
              </w:rPr>
            </w:pPr>
          </w:p>
        </w:tc>
        <w:tc>
          <w:tcPr>
            <w:tcW w:w="236" w:type="dxa"/>
          </w:tcPr>
          <w:p w:rsidR="009247FA" w:rsidRPr="0018253E" w:rsidRDefault="009247FA" w:rsidP="009247FA">
            <w:pPr>
              <w:tabs>
                <w:tab w:val="left" w:pos="540"/>
              </w:tabs>
              <w:spacing w:after="0" w:line="240" w:lineRule="atLeast"/>
              <w:ind w:right="-25"/>
              <w:rPr>
                <w:rFonts w:ascii="Times New Roman" w:hAnsi="Times New Roman" w:cs="Times New Roman"/>
                <w:szCs w:val="22"/>
              </w:rPr>
            </w:pPr>
          </w:p>
        </w:tc>
        <w:tc>
          <w:tcPr>
            <w:tcW w:w="1246" w:type="dxa"/>
            <w:gridSpan w:val="2"/>
          </w:tcPr>
          <w:p w:rsidR="009247FA" w:rsidRPr="0018253E" w:rsidRDefault="009247FA" w:rsidP="00D83618">
            <w:pPr>
              <w:spacing w:after="0" w:line="240" w:lineRule="atLeast"/>
              <w:ind w:right="-25"/>
              <w:rPr>
                <w:rFonts w:ascii="Times New Roman" w:hAnsi="Times New Roman" w:cs="Times New Roman"/>
                <w:szCs w:val="22"/>
              </w:rPr>
            </w:pP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rPr>
              <w:t xml:space="preserve">Difference of accounting </w:t>
            </w:r>
            <w:r w:rsidRPr="0018253E">
              <w:rPr>
                <w:rFonts w:ascii="Times New Roman" w:hAnsi="Times New Roman" w:cs="Times New Roman"/>
                <w:szCs w:val="22"/>
              </w:rPr>
              <w:tab/>
              <w:t xml:space="preserve">depreciation and </w:t>
            </w:r>
            <w:r w:rsidRPr="0018253E">
              <w:rPr>
                <w:rFonts w:ascii="Times New Roman" w:eastAsia="Arial Unicode MS" w:hAnsi="Times New Roman" w:cs="Times New Roman"/>
                <w:szCs w:val="22"/>
              </w:rPr>
              <w:t>taxable</w:t>
            </w:r>
            <w:r w:rsidRPr="0018253E">
              <w:rPr>
                <w:rFonts w:ascii="Times New Roman" w:hAnsi="Times New Roman" w:cs="Times New Roman"/>
                <w:szCs w:val="22"/>
              </w:rPr>
              <w:t xml:space="preserve"> </w:t>
            </w:r>
            <w:r w:rsidRPr="0018253E">
              <w:rPr>
                <w:rFonts w:ascii="Times New Roman" w:hAnsi="Times New Roman" w:cs="Times New Roman"/>
                <w:szCs w:val="22"/>
              </w:rPr>
              <w:tab/>
              <w:t>depreciation</w:t>
            </w:r>
          </w:p>
        </w:tc>
        <w:tc>
          <w:tcPr>
            <w:tcW w:w="1349" w:type="dxa"/>
          </w:tcPr>
          <w:p w:rsidR="009247FA" w:rsidRPr="0018253E" w:rsidRDefault="009247FA" w:rsidP="00AD5268">
            <w:pPr>
              <w:tabs>
                <w:tab w:val="decimal" w:pos="1026"/>
              </w:tabs>
              <w:spacing w:after="0" w:line="240" w:lineRule="atLeast"/>
              <w:ind w:left="-168"/>
              <w:rPr>
                <w:rFonts w:ascii="Times New Roman" w:hAnsi="Times New Roman" w:cs="Times New Roman"/>
                <w:szCs w:val="22"/>
              </w:rPr>
            </w:pPr>
            <w:r w:rsidRPr="0018253E">
              <w:rPr>
                <w:rFonts w:ascii="Times New Roman" w:hAnsi="Times New Roman" w:cs="Times New Roman"/>
                <w:szCs w:val="22"/>
              </w:rPr>
              <w:t>1</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Pr>
          <w:p w:rsidR="009247FA" w:rsidRPr="0018253E" w:rsidRDefault="00812020" w:rsidP="00812020">
            <w:pPr>
              <w:tabs>
                <w:tab w:val="decimal" w:pos="60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Pr>
          <w:p w:rsidR="009247FA" w:rsidRPr="0018253E" w:rsidRDefault="00AD5268"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36"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246" w:type="dxa"/>
            <w:gridSpan w:val="2"/>
          </w:tcPr>
          <w:p w:rsidR="009247FA" w:rsidRPr="0018253E" w:rsidRDefault="00812020" w:rsidP="009247FA">
            <w:pPr>
              <w:tabs>
                <w:tab w:val="decimal" w:pos="604"/>
              </w:tabs>
              <w:spacing w:after="0" w:line="240" w:lineRule="atLeast"/>
              <w:ind w:left="-168"/>
              <w:jc w:val="center"/>
              <w:rPr>
                <w:rFonts w:ascii="Times New Roman" w:hAnsi="Times New Roman" w:cs="Times New Roman"/>
                <w:szCs w:val="22"/>
              </w:rPr>
            </w:pPr>
            <w:r w:rsidRPr="0018253E">
              <w:rPr>
                <w:rFonts w:ascii="Times New Roman" w:hAnsi="Times New Roman" w:cs="Times New Roman"/>
                <w:szCs w:val="22"/>
              </w:rPr>
              <w:t>(1)</w:t>
            </w:r>
          </w:p>
        </w:tc>
      </w:tr>
      <w:tr w:rsidR="009247FA" w:rsidRPr="0018253E" w:rsidTr="00485B34">
        <w:trPr>
          <w:gridAfter w:val="3"/>
          <w:wAfter w:w="95" w:type="dxa"/>
        </w:trPr>
        <w:tc>
          <w:tcPr>
            <w:tcW w:w="3685" w:type="dxa"/>
          </w:tcPr>
          <w:p w:rsidR="009247FA" w:rsidRPr="0018253E" w:rsidRDefault="009247FA" w:rsidP="009247FA">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lang w:val="en-GB"/>
              </w:rPr>
              <w:t xml:space="preserve">Non-current provisions for </w:t>
            </w:r>
            <w:r w:rsidRPr="0018253E">
              <w:rPr>
                <w:rFonts w:ascii="Times New Roman" w:hAnsi="Times New Roman" w:cs="Times New Roman"/>
                <w:szCs w:val="22"/>
                <w:lang w:val="en-GB"/>
              </w:rPr>
              <w:tab/>
              <w:t>employee benefits</w:t>
            </w:r>
          </w:p>
        </w:tc>
        <w:tc>
          <w:tcPr>
            <w:tcW w:w="1349" w:type="dxa"/>
            <w:tcBorders>
              <w:bottom w:val="single" w:sz="4" w:space="0" w:color="auto"/>
            </w:tcBorders>
          </w:tcPr>
          <w:p w:rsidR="009247FA" w:rsidRPr="0018253E" w:rsidRDefault="00973619" w:rsidP="00AD5268">
            <w:pPr>
              <w:tabs>
                <w:tab w:val="decimal" w:pos="1026"/>
              </w:tabs>
              <w:spacing w:after="0" w:line="240" w:lineRule="atLeast"/>
              <w:ind w:left="-168"/>
              <w:rPr>
                <w:rFonts w:ascii="Times New Roman" w:hAnsi="Times New Roman" w:cs="Times New Roman"/>
                <w:szCs w:val="22"/>
              </w:rPr>
            </w:pPr>
            <w:r w:rsidRPr="0018253E">
              <w:rPr>
                <w:rFonts w:ascii="Times New Roman" w:hAnsi="Times New Roman" w:cs="Times New Roman"/>
                <w:szCs w:val="22"/>
              </w:rPr>
              <w:br/>
            </w:r>
            <w:r w:rsidR="009247FA" w:rsidRPr="0018253E">
              <w:rPr>
                <w:rFonts w:ascii="Times New Roman" w:hAnsi="Times New Roman" w:cs="Times New Roman"/>
                <w:szCs w:val="22"/>
              </w:rPr>
              <w:t>5</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szCs w:val="22"/>
              </w:rPr>
            </w:pPr>
          </w:p>
        </w:tc>
        <w:tc>
          <w:tcPr>
            <w:tcW w:w="1102" w:type="dxa"/>
            <w:tcBorders>
              <w:bottom w:val="single" w:sz="4" w:space="0" w:color="auto"/>
            </w:tcBorders>
          </w:tcPr>
          <w:p w:rsidR="009247FA" w:rsidRPr="0018253E" w:rsidRDefault="00973619" w:rsidP="009247FA">
            <w:pPr>
              <w:tabs>
                <w:tab w:val="decimal" w:pos="60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00AD5268" w:rsidRPr="0018253E">
              <w:rPr>
                <w:rFonts w:ascii="Times New Roman" w:hAnsi="Times New Roman" w:cs="Times New Roman"/>
                <w:szCs w:val="22"/>
              </w:rPr>
              <w:t>-</w:t>
            </w:r>
          </w:p>
        </w:tc>
        <w:tc>
          <w:tcPr>
            <w:tcW w:w="257"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850" w:type="dxa"/>
            <w:tcBorders>
              <w:bottom w:val="single" w:sz="4" w:space="0" w:color="auto"/>
            </w:tcBorders>
          </w:tcPr>
          <w:p w:rsidR="009247FA" w:rsidRPr="0018253E" w:rsidRDefault="00973619" w:rsidP="002E52F4">
            <w:pPr>
              <w:tabs>
                <w:tab w:val="decimal" w:pos="874"/>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br/>
            </w:r>
            <w:r w:rsidR="00AD5268" w:rsidRPr="0018253E">
              <w:rPr>
                <w:rFonts w:ascii="Times New Roman" w:hAnsi="Times New Roman" w:cs="Times New Roman"/>
                <w:szCs w:val="22"/>
              </w:rPr>
              <w:t>-</w:t>
            </w:r>
          </w:p>
        </w:tc>
        <w:tc>
          <w:tcPr>
            <w:tcW w:w="236" w:type="dxa"/>
          </w:tcPr>
          <w:p w:rsidR="009247FA" w:rsidRPr="0018253E"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246" w:type="dxa"/>
            <w:gridSpan w:val="2"/>
            <w:tcBorders>
              <w:bottom w:val="single" w:sz="4" w:space="0" w:color="auto"/>
            </w:tcBorders>
          </w:tcPr>
          <w:p w:rsidR="009247FA" w:rsidRPr="0018253E" w:rsidRDefault="00973619" w:rsidP="009247FA">
            <w:pPr>
              <w:tabs>
                <w:tab w:val="decimal" w:pos="604"/>
              </w:tabs>
              <w:spacing w:after="0" w:line="240" w:lineRule="atLeast"/>
              <w:ind w:left="-168"/>
              <w:jc w:val="center"/>
              <w:rPr>
                <w:rFonts w:ascii="Times New Roman" w:hAnsi="Times New Roman" w:cs="Times New Roman"/>
                <w:szCs w:val="22"/>
              </w:rPr>
            </w:pPr>
            <w:r w:rsidRPr="0018253E">
              <w:rPr>
                <w:rFonts w:ascii="Times New Roman" w:hAnsi="Times New Roman" w:cs="Times New Roman"/>
                <w:szCs w:val="22"/>
              </w:rPr>
              <w:br/>
            </w:r>
            <w:r w:rsidR="00812020" w:rsidRPr="0018253E">
              <w:rPr>
                <w:rFonts w:ascii="Times New Roman" w:hAnsi="Times New Roman" w:cs="Times New Roman"/>
                <w:szCs w:val="22"/>
              </w:rPr>
              <w:t>5</w:t>
            </w:r>
          </w:p>
        </w:tc>
      </w:tr>
      <w:tr w:rsidR="009247FA" w:rsidRPr="0018253E" w:rsidTr="00485B34">
        <w:trPr>
          <w:gridAfter w:val="3"/>
          <w:wAfter w:w="95" w:type="dxa"/>
        </w:trPr>
        <w:tc>
          <w:tcPr>
            <w:tcW w:w="3685" w:type="dxa"/>
          </w:tcPr>
          <w:p w:rsidR="009247FA" w:rsidRPr="0018253E" w:rsidRDefault="009247FA" w:rsidP="00AD5268">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Total</w:t>
            </w:r>
            <w:r w:rsidR="00973619" w:rsidRPr="0018253E">
              <w:rPr>
                <w:rFonts w:ascii="Times New Roman" w:hAnsi="Times New Roman" w:cs="Times New Roman"/>
                <w:b/>
                <w:bCs/>
                <w:szCs w:val="22"/>
              </w:rPr>
              <w:t xml:space="preserve"> </w:t>
            </w:r>
          </w:p>
        </w:tc>
        <w:tc>
          <w:tcPr>
            <w:tcW w:w="1349" w:type="dxa"/>
            <w:tcBorders>
              <w:top w:val="single" w:sz="4" w:space="0" w:color="auto"/>
              <w:bottom w:val="single" w:sz="4" w:space="0" w:color="auto"/>
            </w:tcBorders>
          </w:tcPr>
          <w:p w:rsidR="009247FA" w:rsidRPr="0018253E" w:rsidRDefault="009247FA" w:rsidP="00AD5268">
            <w:pPr>
              <w:tabs>
                <w:tab w:val="decimal" w:pos="1026"/>
              </w:tabs>
              <w:spacing w:after="0" w:line="240" w:lineRule="atLeast"/>
              <w:ind w:left="-168"/>
              <w:rPr>
                <w:rFonts w:ascii="Times New Roman" w:hAnsi="Times New Roman" w:cs="Times New Roman"/>
                <w:szCs w:val="22"/>
              </w:rPr>
            </w:pPr>
            <w:r w:rsidRPr="0018253E">
              <w:rPr>
                <w:rFonts w:ascii="Times New Roman" w:hAnsi="Times New Roman" w:cs="Times New Roman"/>
                <w:b/>
                <w:bCs/>
                <w:szCs w:val="22"/>
              </w:rPr>
              <w:t>6</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9247FA" w:rsidRPr="0018253E" w:rsidRDefault="00812020" w:rsidP="00973619">
            <w:pPr>
              <w:pStyle w:val="acctfourfigures"/>
              <w:tabs>
                <w:tab w:val="clear" w:pos="765"/>
                <w:tab w:val="decimal" w:pos="792"/>
              </w:tabs>
              <w:spacing w:line="240" w:lineRule="atLeast"/>
              <w:ind w:right="-96"/>
              <w:rPr>
                <w:b/>
                <w:bCs/>
                <w:szCs w:val="22"/>
              </w:rPr>
            </w:pPr>
            <w:r w:rsidRPr="0018253E">
              <w:rPr>
                <w:b/>
                <w:bCs/>
                <w:szCs w:val="22"/>
              </w:rPr>
              <w:t>(2)</w:t>
            </w:r>
          </w:p>
        </w:tc>
        <w:tc>
          <w:tcPr>
            <w:tcW w:w="257"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single" w:sz="4" w:space="0" w:color="auto"/>
            </w:tcBorders>
          </w:tcPr>
          <w:p w:rsidR="009247FA" w:rsidRPr="002E52F4" w:rsidRDefault="00973619" w:rsidP="002E52F4">
            <w:pPr>
              <w:tabs>
                <w:tab w:val="decimal" w:pos="874"/>
              </w:tabs>
              <w:spacing w:after="0" w:line="240" w:lineRule="atLeast"/>
              <w:ind w:left="-168"/>
              <w:jc w:val="thaiDistribute"/>
              <w:rPr>
                <w:rFonts w:ascii="Times New Roman" w:hAnsi="Times New Roman" w:cs="Times New Roman"/>
                <w:b/>
                <w:bCs/>
                <w:szCs w:val="22"/>
                <w:cs/>
              </w:rPr>
            </w:pPr>
            <w:r w:rsidRPr="002E52F4">
              <w:rPr>
                <w:rFonts w:ascii="Times New Roman" w:hAnsi="Times New Roman" w:cs="Times New Roman"/>
                <w:b/>
                <w:bCs/>
                <w:szCs w:val="22"/>
              </w:rPr>
              <w:t>-</w:t>
            </w:r>
          </w:p>
        </w:tc>
        <w:tc>
          <w:tcPr>
            <w:tcW w:w="236"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bottom w:val="single" w:sz="4" w:space="0" w:color="auto"/>
            </w:tcBorders>
          </w:tcPr>
          <w:p w:rsidR="009247FA" w:rsidRPr="0018253E" w:rsidRDefault="00812020" w:rsidP="009247FA">
            <w:pPr>
              <w:pStyle w:val="acctfourfigures"/>
              <w:tabs>
                <w:tab w:val="clear" w:pos="765"/>
                <w:tab w:val="decimal" w:pos="792"/>
              </w:tabs>
              <w:spacing w:line="240" w:lineRule="atLeast"/>
              <w:ind w:right="-96"/>
              <w:rPr>
                <w:b/>
                <w:bCs/>
                <w:szCs w:val="22"/>
                <w:lang w:val="en-US" w:bidi="th-TH"/>
              </w:rPr>
            </w:pPr>
            <w:r w:rsidRPr="0018253E">
              <w:rPr>
                <w:b/>
                <w:bCs/>
                <w:szCs w:val="22"/>
                <w:lang w:bidi="th-TH"/>
              </w:rPr>
              <w:t>4</w:t>
            </w:r>
          </w:p>
        </w:tc>
      </w:tr>
      <w:tr w:rsidR="009247FA" w:rsidRPr="0018253E" w:rsidTr="00485B34">
        <w:trPr>
          <w:gridAfter w:val="3"/>
          <w:wAfter w:w="95" w:type="dxa"/>
        </w:trPr>
        <w:tc>
          <w:tcPr>
            <w:tcW w:w="3685" w:type="dxa"/>
          </w:tcPr>
          <w:p w:rsidR="009247FA" w:rsidRPr="0018253E" w:rsidRDefault="00AD5268" w:rsidP="009247FA">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Total deferred tax assets</w:t>
            </w:r>
          </w:p>
        </w:tc>
        <w:tc>
          <w:tcPr>
            <w:tcW w:w="1349" w:type="dxa"/>
            <w:tcBorders>
              <w:top w:val="single" w:sz="4" w:space="0" w:color="auto"/>
              <w:bottom w:val="double" w:sz="4" w:space="0" w:color="auto"/>
            </w:tcBorders>
          </w:tcPr>
          <w:p w:rsidR="009247FA" w:rsidRPr="0018253E" w:rsidRDefault="009247FA" w:rsidP="009247FA">
            <w:pPr>
              <w:tabs>
                <w:tab w:val="decimal" w:pos="1026"/>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cs/>
              </w:rPr>
              <w:t>23</w:t>
            </w:r>
            <w:r w:rsidRPr="0018253E">
              <w:rPr>
                <w:rFonts w:ascii="Times New Roman" w:hAnsi="Times New Roman" w:cs="Times New Roman"/>
                <w:b/>
                <w:bCs/>
                <w:szCs w:val="22"/>
              </w:rPr>
              <w:t>,</w:t>
            </w:r>
            <w:r w:rsidRPr="0018253E">
              <w:rPr>
                <w:rFonts w:ascii="Times New Roman" w:hAnsi="Times New Roman" w:cs="Times New Roman"/>
                <w:b/>
                <w:bCs/>
                <w:szCs w:val="22"/>
                <w:cs/>
              </w:rPr>
              <w:t>73</w:t>
            </w:r>
            <w:r w:rsidRPr="0018253E">
              <w:rPr>
                <w:rFonts w:ascii="Times New Roman" w:hAnsi="Times New Roman" w:cs="Times New Roman"/>
                <w:b/>
                <w:bCs/>
                <w:szCs w:val="22"/>
              </w:rPr>
              <w:t>0</w:t>
            </w:r>
          </w:p>
        </w:tc>
        <w:tc>
          <w:tcPr>
            <w:tcW w:w="270"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double" w:sz="4" w:space="0" w:color="auto"/>
            </w:tcBorders>
          </w:tcPr>
          <w:p w:rsidR="009247FA" w:rsidRPr="0018253E" w:rsidRDefault="00812020" w:rsidP="00973619">
            <w:pPr>
              <w:pStyle w:val="acctfourfigures"/>
              <w:tabs>
                <w:tab w:val="clear" w:pos="765"/>
                <w:tab w:val="decimal" w:pos="792"/>
              </w:tabs>
              <w:spacing w:line="240" w:lineRule="atLeast"/>
              <w:ind w:right="-96"/>
              <w:rPr>
                <w:b/>
                <w:bCs/>
                <w:szCs w:val="22"/>
              </w:rPr>
            </w:pPr>
            <w:r w:rsidRPr="0018253E">
              <w:rPr>
                <w:b/>
                <w:bCs/>
                <w:szCs w:val="22"/>
              </w:rPr>
              <w:t>(2,113)</w:t>
            </w:r>
          </w:p>
        </w:tc>
        <w:tc>
          <w:tcPr>
            <w:tcW w:w="257"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double" w:sz="4" w:space="0" w:color="auto"/>
            </w:tcBorders>
          </w:tcPr>
          <w:p w:rsidR="009247FA" w:rsidRPr="0018253E" w:rsidRDefault="009703B3" w:rsidP="009703B3">
            <w:pPr>
              <w:tabs>
                <w:tab w:val="decimal" w:pos="958"/>
              </w:tabs>
              <w:spacing w:after="0" w:line="240" w:lineRule="atLeast"/>
              <w:jc w:val="center"/>
              <w:rPr>
                <w:rFonts w:ascii="Times New Roman" w:hAnsi="Times New Roman" w:cs="Times New Roman"/>
                <w:b/>
                <w:bCs/>
                <w:szCs w:val="22"/>
              </w:rPr>
            </w:pPr>
            <w:r w:rsidRPr="0018253E">
              <w:rPr>
                <w:rFonts w:ascii="Times New Roman" w:hAnsi="Times New Roman" w:cs="Times New Roman"/>
                <w:b/>
                <w:bCs/>
                <w:szCs w:val="22"/>
                <w:lang w:val="en-GB"/>
              </w:rPr>
              <w:t>(174)</w:t>
            </w:r>
          </w:p>
        </w:tc>
        <w:tc>
          <w:tcPr>
            <w:tcW w:w="236" w:type="dxa"/>
          </w:tcPr>
          <w:p w:rsidR="009247FA" w:rsidRPr="0018253E" w:rsidRDefault="009247FA" w:rsidP="009247FA">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bottom w:val="double" w:sz="4" w:space="0" w:color="auto"/>
            </w:tcBorders>
          </w:tcPr>
          <w:p w:rsidR="009247FA" w:rsidRPr="0018253E" w:rsidRDefault="00812020" w:rsidP="009247FA">
            <w:pPr>
              <w:pStyle w:val="acctfourfigures"/>
              <w:tabs>
                <w:tab w:val="clear" w:pos="765"/>
                <w:tab w:val="decimal" w:pos="792"/>
              </w:tabs>
              <w:spacing w:line="240" w:lineRule="atLeast"/>
              <w:ind w:right="-96"/>
              <w:rPr>
                <w:b/>
                <w:bCs/>
                <w:szCs w:val="22"/>
                <w:lang w:bidi="th-TH"/>
              </w:rPr>
            </w:pPr>
            <w:r w:rsidRPr="0018253E">
              <w:rPr>
                <w:b/>
                <w:bCs/>
                <w:szCs w:val="22"/>
                <w:lang w:val="en-US" w:bidi="th-TH"/>
              </w:rPr>
              <w:t>21,443</w:t>
            </w:r>
          </w:p>
        </w:tc>
      </w:tr>
      <w:tr w:rsidR="00500A5A" w:rsidRPr="0018253E" w:rsidTr="00485B34">
        <w:trPr>
          <w:trHeight w:val="44"/>
          <w:tblHeader/>
        </w:trPr>
        <w:tc>
          <w:tcPr>
            <w:tcW w:w="3685" w:type="dxa"/>
          </w:tcPr>
          <w:p w:rsidR="00500A5A" w:rsidRPr="0018253E" w:rsidRDefault="00500A5A" w:rsidP="00CA7109">
            <w:pPr>
              <w:spacing w:after="0" w:line="240" w:lineRule="atLeast"/>
              <w:ind w:left="574" w:right="-25"/>
              <w:rPr>
                <w:rFonts w:ascii="Times New Roman" w:hAnsi="Times New Roman" w:cs="Times New Roman"/>
                <w:b/>
                <w:bCs/>
                <w:i/>
                <w:iCs/>
                <w:szCs w:val="22"/>
                <w:cs/>
              </w:rPr>
            </w:pPr>
          </w:p>
        </w:tc>
        <w:tc>
          <w:tcPr>
            <w:tcW w:w="1349" w:type="dxa"/>
            <w:tcBorders>
              <w:top w:val="double" w:sz="4" w:space="0" w:color="auto"/>
            </w:tcBorders>
            <w:vAlign w:val="bottom"/>
          </w:tcPr>
          <w:p w:rsidR="00500A5A" w:rsidRPr="0018253E" w:rsidRDefault="00500A5A" w:rsidP="00CA7109">
            <w:pPr>
              <w:spacing w:after="0" w:line="240" w:lineRule="atLeast"/>
              <w:ind w:left="-108" w:right="-25"/>
              <w:jc w:val="center"/>
              <w:rPr>
                <w:rFonts w:ascii="Times New Roman" w:hAnsi="Times New Roman" w:cs="Times New Roman"/>
                <w:szCs w:val="22"/>
              </w:rPr>
            </w:pPr>
          </w:p>
        </w:tc>
        <w:tc>
          <w:tcPr>
            <w:tcW w:w="270" w:type="dxa"/>
            <w:vAlign w:val="bottom"/>
          </w:tcPr>
          <w:p w:rsidR="00500A5A" w:rsidRPr="0018253E" w:rsidRDefault="00500A5A" w:rsidP="00CA7109">
            <w:pPr>
              <w:tabs>
                <w:tab w:val="left" w:pos="540"/>
              </w:tabs>
              <w:spacing w:after="0" w:line="240" w:lineRule="atLeast"/>
              <w:ind w:right="-25"/>
              <w:jc w:val="center"/>
              <w:rPr>
                <w:rFonts w:ascii="Times New Roman" w:hAnsi="Times New Roman" w:cs="Times New Roman"/>
                <w:szCs w:val="22"/>
              </w:rPr>
            </w:pPr>
          </w:p>
        </w:tc>
        <w:tc>
          <w:tcPr>
            <w:tcW w:w="1102" w:type="dxa"/>
            <w:tcBorders>
              <w:top w:val="double" w:sz="4" w:space="0" w:color="auto"/>
            </w:tcBorders>
            <w:vAlign w:val="bottom"/>
          </w:tcPr>
          <w:p w:rsidR="00500A5A" w:rsidRPr="0018253E" w:rsidRDefault="00500A5A" w:rsidP="00CA7109">
            <w:pPr>
              <w:spacing w:after="0" w:line="240" w:lineRule="atLeast"/>
              <w:ind w:left="-108" w:right="-25"/>
              <w:jc w:val="center"/>
              <w:rPr>
                <w:rFonts w:ascii="Times New Roman" w:hAnsi="Times New Roman" w:cs="Times New Roman"/>
                <w:i/>
                <w:iCs/>
                <w:szCs w:val="22"/>
              </w:rPr>
            </w:pPr>
          </w:p>
        </w:tc>
        <w:tc>
          <w:tcPr>
            <w:tcW w:w="257" w:type="dxa"/>
          </w:tcPr>
          <w:p w:rsidR="00500A5A" w:rsidRPr="0018253E" w:rsidRDefault="00500A5A" w:rsidP="00CA7109">
            <w:pPr>
              <w:tabs>
                <w:tab w:val="decimal" w:pos="951"/>
              </w:tabs>
              <w:spacing w:after="0" w:line="240" w:lineRule="atLeast"/>
              <w:ind w:right="-25"/>
              <w:jc w:val="center"/>
              <w:rPr>
                <w:rFonts w:ascii="Times New Roman" w:hAnsi="Times New Roman" w:cs="Times New Roman"/>
                <w:b/>
                <w:bCs/>
                <w:szCs w:val="22"/>
                <w:lang w:val="en-GB"/>
              </w:rPr>
            </w:pPr>
          </w:p>
        </w:tc>
        <w:tc>
          <w:tcPr>
            <w:tcW w:w="1850" w:type="dxa"/>
            <w:tcBorders>
              <w:top w:val="double" w:sz="4" w:space="0" w:color="auto"/>
            </w:tcBorders>
          </w:tcPr>
          <w:p w:rsidR="00500A5A" w:rsidRPr="0018253E" w:rsidRDefault="00500A5A" w:rsidP="009703B3">
            <w:pPr>
              <w:tabs>
                <w:tab w:val="decimal" w:pos="958"/>
              </w:tabs>
              <w:spacing w:after="0" w:line="240" w:lineRule="atLeast"/>
              <w:ind w:left="-121" w:right="-25"/>
              <w:jc w:val="center"/>
              <w:rPr>
                <w:rFonts w:ascii="Times New Roman" w:hAnsi="Times New Roman" w:cs="Times New Roman"/>
                <w:b/>
                <w:bCs/>
                <w:szCs w:val="22"/>
                <w:lang w:val="en-GB"/>
              </w:rPr>
            </w:pPr>
          </w:p>
        </w:tc>
        <w:tc>
          <w:tcPr>
            <w:tcW w:w="236" w:type="dxa"/>
          </w:tcPr>
          <w:p w:rsidR="00500A5A" w:rsidRPr="0018253E" w:rsidRDefault="00500A5A" w:rsidP="00CA7109">
            <w:pPr>
              <w:tabs>
                <w:tab w:val="decimal" w:pos="951"/>
              </w:tabs>
              <w:spacing w:after="0" w:line="240" w:lineRule="atLeast"/>
              <w:ind w:right="-25"/>
              <w:jc w:val="center"/>
              <w:rPr>
                <w:rFonts w:ascii="Times New Roman" w:hAnsi="Times New Roman" w:cs="Times New Roman"/>
                <w:b/>
                <w:bCs/>
                <w:szCs w:val="22"/>
                <w:lang w:val="en-GB"/>
              </w:rPr>
            </w:pPr>
          </w:p>
        </w:tc>
        <w:tc>
          <w:tcPr>
            <w:tcW w:w="1341" w:type="dxa"/>
            <w:gridSpan w:val="5"/>
            <w:vAlign w:val="bottom"/>
          </w:tcPr>
          <w:p w:rsidR="00500A5A" w:rsidRPr="0018253E" w:rsidRDefault="00500A5A" w:rsidP="00CA7109">
            <w:pPr>
              <w:spacing w:after="0" w:line="240" w:lineRule="atLeast"/>
              <w:ind w:left="-124" w:right="-25"/>
              <w:jc w:val="center"/>
              <w:rPr>
                <w:rFonts w:ascii="Times New Roman" w:hAnsi="Times New Roman" w:cs="Times New Roman"/>
                <w:b/>
                <w:bCs/>
                <w:szCs w:val="22"/>
              </w:rPr>
            </w:pPr>
          </w:p>
        </w:tc>
      </w:tr>
      <w:tr w:rsidR="00500A5A" w:rsidRPr="0018253E" w:rsidTr="00485B34">
        <w:trPr>
          <w:gridAfter w:val="3"/>
          <w:wAfter w:w="95" w:type="dxa"/>
        </w:trPr>
        <w:tc>
          <w:tcPr>
            <w:tcW w:w="3685" w:type="dxa"/>
          </w:tcPr>
          <w:p w:rsidR="00500A5A" w:rsidRPr="0018253E" w:rsidRDefault="00500A5A" w:rsidP="00973619">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i/>
                <w:iCs/>
                <w:szCs w:val="22"/>
              </w:rPr>
              <w:t xml:space="preserve">Deferred tax </w:t>
            </w:r>
            <w:r w:rsidR="00973619" w:rsidRPr="0018253E">
              <w:rPr>
                <w:rFonts w:ascii="Times New Roman" w:hAnsi="Times New Roman" w:cs="Times New Roman"/>
                <w:b/>
                <w:bCs/>
                <w:i/>
                <w:iCs/>
                <w:szCs w:val="22"/>
              </w:rPr>
              <w:t>liabilit</w:t>
            </w:r>
            <w:r w:rsidR="00CC016C" w:rsidRPr="0018253E">
              <w:rPr>
                <w:rFonts w:ascii="Times New Roman" w:hAnsi="Times New Roman" w:cs="Times New Roman"/>
                <w:b/>
                <w:bCs/>
                <w:i/>
                <w:iCs/>
                <w:szCs w:val="22"/>
              </w:rPr>
              <w:t>ies</w:t>
            </w:r>
          </w:p>
        </w:tc>
        <w:tc>
          <w:tcPr>
            <w:tcW w:w="1349" w:type="dxa"/>
          </w:tcPr>
          <w:p w:rsidR="00500A5A" w:rsidRPr="0018253E" w:rsidRDefault="00500A5A" w:rsidP="00CA7109">
            <w:pPr>
              <w:pStyle w:val="acctfourfigures"/>
              <w:tabs>
                <w:tab w:val="clear" w:pos="765"/>
                <w:tab w:val="decimal" w:pos="882"/>
              </w:tabs>
              <w:spacing w:line="240" w:lineRule="atLeast"/>
              <w:ind w:right="-25"/>
              <w:rPr>
                <w:szCs w:val="22"/>
                <w:cs/>
                <w:lang w:bidi="th-TH"/>
              </w:rPr>
            </w:pPr>
          </w:p>
        </w:tc>
        <w:tc>
          <w:tcPr>
            <w:tcW w:w="270" w:type="dxa"/>
          </w:tcPr>
          <w:p w:rsidR="00500A5A" w:rsidRPr="0018253E" w:rsidRDefault="00500A5A" w:rsidP="00CA7109">
            <w:pPr>
              <w:tabs>
                <w:tab w:val="left" w:pos="540"/>
              </w:tabs>
              <w:spacing w:after="0" w:line="240" w:lineRule="atLeast"/>
              <w:ind w:right="-25"/>
              <w:rPr>
                <w:rFonts w:ascii="Times New Roman" w:hAnsi="Times New Roman" w:cs="Times New Roman"/>
                <w:szCs w:val="22"/>
              </w:rPr>
            </w:pPr>
          </w:p>
        </w:tc>
        <w:tc>
          <w:tcPr>
            <w:tcW w:w="1102" w:type="dxa"/>
          </w:tcPr>
          <w:p w:rsidR="00500A5A" w:rsidRPr="0018253E" w:rsidRDefault="00500A5A" w:rsidP="00CA7109">
            <w:pPr>
              <w:tabs>
                <w:tab w:val="decimal" w:pos="882"/>
              </w:tabs>
              <w:spacing w:after="0" w:line="240" w:lineRule="atLeast"/>
              <w:ind w:right="-25"/>
              <w:rPr>
                <w:rFonts w:ascii="Times New Roman" w:hAnsi="Times New Roman" w:cs="Times New Roman"/>
                <w:szCs w:val="22"/>
              </w:rPr>
            </w:pPr>
          </w:p>
        </w:tc>
        <w:tc>
          <w:tcPr>
            <w:tcW w:w="257" w:type="dxa"/>
          </w:tcPr>
          <w:p w:rsidR="00500A5A" w:rsidRPr="0018253E" w:rsidRDefault="00500A5A" w:rsidP="00CA7109">
            <w:pPr>
              <w:tabs>
                <w:tab w:val="left" w:pos="540"/>
              </w:tabs>
              <w:spacing w:after="0" w:line="240" w:lineRule="atLeast"/>
              <w:ind w:right="-25"/>
              <w:rPr>
                <w:rFonts w:ascii="Times New Roman" w:hAnsi="Times New Roman" w:cs="Times New Roman"/>
                <w:szCs w:val="22"/>
              </w:rPr>
            </w:pPr>
          </w:p>
        </w:tc>
        <w:tc>
          <w:tcPr>
            <w:tcW w:w="1850" w:type="dxa"/>
          </w:tcPr>
          <w:p w:rsidR="00500A5A" w:rsidRPr="0018253E" w:rsidRDefault="00500A5A" w:rsidP="009703B3">
            <w:pPr>
              <w:tabs>
                <w:tab w:val="left" w:pos="540"/>
                <w:tab w:val="decimal" w:pos="958"/>
              </w:tabs>
              <w:spacing w:after="0" w:line="240" w:lineRule="atLeast"/>
              <w:ind w:right="-25"/>
              <w:rPr>
                <w:rFonts w:ascii="Times New Roman" w:hAnsi="Times New Roman" w:cs="Times New Roman"/>
                <w:szCs w:val="22"/>
              </w:rPr>
            </w:pPr>
          </w:p>
        </w:tc>
        <w:tc>
          <w:tcPr>
            <w:tcW w:w="236" w:type="dxa"/>
          </w:tcPr>
          <w:p w:rsidR="00500A5A" w:rsidRPr="0018253E" w:rsidRDefault="00500A5A" w:rsidP="00CA7109">
            <w:pPr>
              <w:tabs>
                <w:tab w:val="left" w:pos="540"/>
              </w:tabs>
              <w:spacing w:after="0" w:line="240" w:lineRule="atLeast"/>
              <w:ind w:right="-25"/>
              <w:rPr>
                <w:rFonts w:ascii="Times New Roman" w:hAnsi="Times New Roman" w:cs="Times New Roman"/>
                <w:szCs w:val="22"/>
              </w:rPr>
            </w:pPr>
          </w:p>
        </w:tc>
        <w:tc>
          <w:tcPr>
            <w:tcW w:w="1246" w:type="dxa"/>
            <w:gridSpan w:val="2"/>
          </w:tcPr>
          <w:p w:rsidR="00500A5A" w:rsidRPr="0018253E" w:rsidRDefault="00500A5A" w:rsidP="00CA7109">
            <w:pPr>
              <w:tabs>
                <w:tab w:val="left" w:pos="540"/>
                <w:tab w:val="decimal" w:pos="882"/>
              </w:tabs>
              <w:spacing w:after="0" w:line="240" w:lineRule="atLeast"/>
              <w:ind w:right="-25"/>
              <w:rPr>
                <w:rFonts w:ascii="Times New Roman" w:hAnsi="Times New Roman" w:cs="Times New Roman"/>
                <w:szCs w:val="22"/>
              </w:rPr>
            </w:pPr>
          </w:p>
        </w:tc>
      </w:tr>
      <w:tr w:rsidR="00500A5A" w:rsidRPr="0018253E" w:rsidTr="00485B34">
        <w:trPr>
          <w:gridAfter w:val="3"/>
          <w:wAfter w:w="95" w:type="dxa"/>
        </w:trPr>
        <w:tc>
          <w:tcPr>
            <w:tcW w:w="3685" w:type="dxa"/>
          </w:tcPr>
          <w:p w:rsidR="00500A5A" w:rsidRPr="0018253E" w:rsidRDefault="00500A5A" w:rsidP="00CA7109">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Tax rate of 20%</w:t>
            </w:r>
          </w:p>
        </w:tc>
        <w:tc>
          <w:tcPr>
            <w:tcW w:w="1349" w:type="dxa"/>
          </w:tcPr>
          <w:p w:rsidR="00500A5A" w:rsidRPr="0018253E" w:rsidRDefault="00500A5A" w:rsidP="00CA7109">
            <w:pPr>
              <w:pStyle w:val="acctfourfigures"/>
              <w:tabs>
                <w:tab w:val="clear" w:pos="765"/>
                <w:tab w:val="decimal" w:pos="882"/>
              </w:tabs>
              <w:spacing w:line="240" w:lineRule="atLeast"/>
              <w:ind w:right="-25"/>
              <w:rPr>
                <w:szCs w:val="22"/>
                <w:cs/>
                <w:lang w:bidi="th-TH"/>
              </w:rPr>
            </w:pPr>
          </w:p>
        </w:tc>
        <w:tc>
          <w:tcPr>
            <w:tcW w:w="270" w:type="dxa"/>
          </w:tcPr>
          <w:p w:rsidR="00500A5A" w:rsidRPr="0018253E" w:rsidRDefault="00500A5A" w:rsidP="00CA7109">
            <w:pPr>
              <w:tabs>
                <w:tab w:val="left" w:pos="540"/>
              </w:tabs>
              <w:spacing w:after="0" w:line="240" w:lineRule="atLeast"/>
              <w:ind w:right="-25"/>
              <w:rPr>
                <w:rFonts w:ascii="Times New Roman" w:hAnsi="Times New Roman" w:cs="Times New Roman"/>
                <w:szCs w:val="22"/>
              </w:rPr>
            </w:pPr>
          </w:p>
        </w:tc>
        <w:tc>
          <w:tcPr>
            <w:tcW w:w="1102" w:type="dxa"/>
          </w:tcPr>
          <w:p w:rsidR="00500A5A" w:rsidRPr="0018253E" w:rsidRDefault="00500A5A" w:rsidP="00CA7109">
            <w:pPr>
              <w:tabs>
                <w:tab w:val="decimal" w:pos="882"/>
              </w:tabs>
              <w:spacing w:after="0" w:line="240" w:lineRule="atLeast"/>
              <w:ind w:right="-25"/>
              <w:rPr>
                <w:rFonts w:ascii="Times New Roman" w:hAnsi="Times New Roman" w:cs="Times New Roman"/>
                <w:szCs w:val="22"/>
              </w:rPr>
            </w:pPr>
          </w:p>
        </w:tc>
        <w:tc>
          <w:tcPr>
            <w:tcW w:w="257" w:type="dxa"/>
          </w:tcPr>
          <w:p w:rsidR="00500A5A" w:rsidRPr="0018253E" w:rsidRDefault="00500A5A" w:rsidP="00CA7109">
            <w:pPr>
              <w:tabs>
                <w:tab w:val="left" w:pos="540"/>
              </w:tabs>
              <w:spacing w:after="0" w:line="240" w:lineRule="atLeast"/>
              <w:ind w:right="-25"/>
              <w:rPr>
                <w:rFonts w:ascii="Times New Roman" w:hAnsi="Times New Roman" w:cs="Times New Roman"/>
                <w:szCs w:val="22"/>
              </w:rPr>
            </w:pPr>
          </w:p>
        </w:tc>
        <w:tc>
          <w:tcPr>
            <w:tcW w:w="1850" w:type="dxa"/>
          </w:tcPr>
          <w:p w:rsidR="00500A5A" w:rsidRPr="0018253E" w:rsidRDefault="00500A5A" w:rsidP="009703B3">
            <w:pPr>
              <w:tabs>
                <w:tab w:val="left" w:pos="540"/>
                <w:tab w:val="decimal" w:pos="958"/>
              </w:tabs>
              <w:spacing w:after="0" w:line="240" w:lineRule="atLeast"/>
              <w:ind w:right="-25"/>
              <w:rPr>
                <w:rFonts w:ascii="Times New Roman" w:hAnsi="Times New Roman" w:cs="Times New Roman"/>
                <w:szCs w:val="22"/>
              </w:rPr>
            </w:pPr>
          </w:p>
        </w:tc>
        <w:tc>
          <w:tcPr>
            <w:tcW w:w="236" w:type="dxa"/>
          </w:tcPr>
          <w:p w:rsidR="00500A5A" w:rsidRPr="0018253E" w:rsidRDefault="00500A5A" w:rsidP="00CA7109">
            <w:pPr>
              <w:tabs>
                <w:tab w:val="left" w:pos="540"/>
              </w:tabs>
              <w:spacing w:after="0" w:line="240" w:lineRule="atLeast"/>
              <w:ind w:right="-25"/>
              <w:rPr>
                <w:rFonts w:ascii="Times New Roman" w:hAnsi="Times New Roman" w:cs="Times New Roman"/>
                <w:szCs w:val="22"/>
              </w:rPr>
            </w:pPr>
          </w:p>
        </w:tc>
        <w:tc>
          <w:tcPr>
            <w:tcW w:w="1246" w:type="dxa"/>
            <w:gridSpan w:val="2"/>
          </w:tcPr>
          <w:p w:rsidR="00500A5A" w:rsidRPr="0018253E" w:rsidRDefault="00500A5A" w:rsidP="00CA7109">
            <w:pPr>
              <w:tabs>
                <w:tab w:val="left" w:pos="540"/>
                <w:tab w:val="decimal" w:pos="882"/>
              </w:tabs>
              <w:spacing w:after="0" w:line="240" w:lineRule="atLeast"/>
              <w:ind w:right="-25"/>
              <w:rPr>
                <w:rFonts w:ascii="Times New Roman" w:hAnsi="Times New Roman" w:cs="Times New Roman"/>
                <w:szCs w:val="22"/>
              </w:rPr>
            </w:pPr>
          </w:p>
        </w:tc>
      </w:tr>
      <w:tr w:rsidR="00F2410E" w:rsidRPr="0018253E" w:rsidTr="00485B34">
        <w:trPr>
          <w:gridAfter w:val="3"/>
          <w:wAfter w:w="95" w:type="dxa"/>
        </w:trPr>
        <w:tc>
          <w:tcPr>
            <w:tcW w:w="3685" w:type="dxa"/>
          </w:tcPr>
          <w:p w:rsidR="00F2410E" w:rsidRPr="0018253E" w:rsidRDefault="000F7665" w:rsidP="00896CEE">
            <w:pPr>
              <w:spacing w:after="0" w:line="240" w:lineRule="atLeast"/>
              <w:ind w:left="574" w:right="-25"/>
              <w:rPr>
                <w:rFonts w:ascii="Times New Roman" w:hAnsi="Times New Roman" w:cstheme="minorBidi"/>
                <w:szCs w:val="22"/>
                <w:cs/>
              </w:rPr>
            </w:pPr>
            <w:r>
              <w:rPr>
                <w:rFonts w:ascii="Times New Roman" w:hAnsi="Times New Roman" w:cs="Times New Roman"/>
                <w:szCs w:val="22"/>
              </w:rPr>
              <w:t>R</w:t>
            </w:r>
            <w:r w:rsidRPr="0018253E">
              <w:rPr>
                <w:rFonts w:ascii="Times New Roman" w:hAnsi="Times New Roman" w:cs="Times New Roman"/>
                <w:szCs w:val="22"/>
              </w:rPr>
              <w:t xml:space="preserve">evaluation </w:t>
            </w:r>
            <w:r>
              <w:rPr>
                <w:rFonts w:ascii="Times New Roman" w:hAnsi="Times New Roman" w:cs="Times New Roman"/>
                <w:szCs w:val="22"/>
              </w:rPr>
              <w:t>s</w:t>
            </w:r>
            <w:r w:rsidRPr="0018253E">
              <w:rPr>
                <w:rFonts w:ascii="Times New Roman" w:hAnsi="Times New Roman" w:cs="Times New Roman"/>
                <w:szCs w:val="22"/>
              </w:rPr>
              <w:t>urplus of land</w:t>
            </w:r>
          </w:p>
        </w:tc>
        <w:tc>
          <w:tcPr>
            <w:tcW w:w="1349" w:type="dxa"/>
            <w:tcBorders>
              <w:bottom w:val="single" w:sz="4" w:space="0" w:color="auto"/>
            </w:tcBorders>
          </w:tcPr>
          <w:p w:rsidR="00F2410E" w:rsidRPr="0018253E" w:rsidRDefault="00F2410E" w:rsidP="00F2410E">
            <w:pPr>
              <w:tabs>
                <w:tab w:val="decimal" w:pos="602"/>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70" w:type="dxa"/>
          </w:tcPr>
          <w:p w:rsidR="00F2410E" w:rsidRPr="0018253E" w:rsidRDefault="00F2410E" w:rsidP="00611FA2">
            <w:pPr>
              <w:tabs>
                <w:tab w:val="left" w:pos="540"/>
              </w:tabs>
              <w:spacing w:after="0" w:line="240" w:lineRule="atLeast"/>
              <w:rPr>
                <w:rFonts w:ascii="Times New Roman" w:hAnsi="Times New Roman" w:cs="Times New Roman"/>
                <w:szCs w:val="22"/>
              </w:rPr>
            </w:pPr>
          </w:p>
        </w:tc>
        <w:tc>
          <w:tcPr>
            <w:tcW w:w="1102" w:type="dxa"/>
            <w:tcBorders>
              <w:bottom w:val="single" w:sz="4" w:space="0" w:color="auto"/>
            </w:tcBorders>
          </w:tcPr>
          <w:p w:rsidR="00F2410E" w:rsidRPr="0018253E" w:rsidRDefault="00F2410E" w:rsidP="00F2410E">
            <w:pPr>
              <w:tabs>
                <w:tab w:val="decimal" w:pos="542"/>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57" w:type="dxa"/>
          </w:tcPr>
          <w:p w:rsidR="00F2410E" w:rsidRPr="0018253E" w:rsidRDefault="00F2410E" w:rsidP="00F2410E">
            <w:pPr>
              <w:tabs>
                <w:tab w:val="left" w:pos="540"/>
                <w:tab w:val="decimal" w:pos="869"/>
              </w:tabs>
              <w:spacing w:after="0" w:line="240" w:lineRule="atLeast"/>
              <w:jc w:val="center"/>
              <w:rPr>
                <w:rFonts w:ascii="Times New Roman" w:hAnsi="Times New Roman" w:cs="Times New Roman"/>
                <w:b/>
                <w:bCs/>
                <w:szCs w:val="22"/>
                <w:lang w:val="en-GB"/>
              </w:rPr>
            </w:pPr>
          </w:p>
        </w:tc>
        <w:tc>
          <w:tcPr>
            <w:tcW w:w="1850" w:type="dxa"/>
            <w:tcBorders>
              <w:bottom w:val="single" w:sz="4" w:space="0" w:color="auto"/>
            </w:tcBorders>
          </w:tcPr>
          <w:p w:rsidR="00F2410E" w:rsidRPr="0018253E" w:rsidRDefault="00F2410E" w:rsidP="009703B3">
            <w:pPr>
              <w:tabs>
                <w:tab w:val="decimal" w:pos="958"/>
              </w:tabs>
              <w:spacing w:after="0" w:line="240" w:lineRule="atLeast"/>
              <w:jc w:val="center"/>
              <w:rPr>
                <w:rFonts w:ascii="Times New Roman" w:hAnsi="Times New Roman" w:cs="Times New Roman"/>
                <w:szCs w:val="22"/>
                <w:lang w:val="en-GB"/>
              </w:rPr>
            </w:pPr>
            <w:r w:rsidRPr="0018253E">
              <w:rPr>
                <w:rFonts w:ascii="Times New Roman" w:hAnsi="Times New Roman" w:cs="Times New Roman"/>
                <w:szCs w:val="22"/>
                <w:lang w:val="en-GB"/>
              </w:rPr>
              <w:t>(26,088)</w:t>
            </w:r>
          </w:p>
        </w:tc>
        <w:tc>
          <w:tcPr>
            <w:tcW w:w="236" w:type="dxa"/>
          </w:tcPr>
          <w:p w:rsidR="00F2410E" w:rsidRPr="0018253E" w:rsidRDefault="00F2410E" w:rsidP="00611FA2">
            <w:pPr>
              <w:tabs>
                <w:tab w:val="decimal" w:pos="796"/>
              </w:tabs>
              <w:spacing w:after="0" w:line="240" w:lineRule="atLeast"/>
              <w:ind w:left="-168"/>
              <w:jc w:val="thaiDistribute"/>
              <w:rPr>
                <w:rFonts w:ascii="Times New Roman" w:hAnsi="Times New Roman" w:cs="Times New Roman"/>
                <w:szCs w:val="22"/>
              </w:rPr>
            </w:pPr>
          </w:p>
        </w:tc>
        <w:tc>
          <w:tcPr>
            <w:tcW w:w="1246" w:type="dxa"/>
            <w:gridSpan w:val="2"/>
            <w:tcBorders>
              <w:bottom w:val="single" w:sz="4" w:space="0" w:color="auto"/>
            </w:tcBorders>
          </w:tcPr>
          <w:p w:rsidR="00F2410E" w:rsidRPr="0018253E" w:rsidRDefault="00F2410E" w:rsidP="00973619">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(26,088)</w:t>
            </w:r>
          </w:p>
        </w:tc>
      </w:tr>
      <w:tr w:rsidR="00F2410E" w:rsidRPr="0018253E" w:rsidTr="00485B34">
        <w:trPr>
          <w:gridAfter w:val="3"/>
          <w:wAfter w:w="95" w:type="dxa"/>
        </w:trPr>
        <w:tc>
          <w:tcPr>
            <w:tcW w:w="3685" w:type="dxa"/>
          </w:tcPr>
          <w:p w:rsidR="00F2410E" w:rsidRPr="0018253E" w:rsidRDefault="00973619" w:rsidP="00611FA2">
            <w:pPr>
              <w:spacing w:after="0" w:line="240" w:lineRule="atLeast"/>
              <w:ind w:left="574" w:right="-25"/>
              <w:rPr>
                <w:rFonts w:ascii="Times New Roman" w:hAnsi="Times New Roman" w:cs="Times New Roman"/>
                <w:b/>
                <w:bCs/>
                <w:szCs w:val="22"/>
                <w:cs/>
              </w:rPr>
            </w:pPr>
            <w:r w:rsidRPr="0018253E">
              <w:rPr>
                <w:rFonts w:ascii="Times New Roman" w:hAnsi="Times New Roman" w:cs="Times New Roman"/>
                <w:b/>
                <w:bCs/>
                <w:szCs w:val="22"/>
              </w:rPr>
              <w:t>Total deferred tax liabilit</w:t>
            </w:r>
            <w:r w:rsidR="00CC016C" w:rsidRPr="0018253E">
              <w:rPr>
                <w:rFonts w:ascii="Times New Roman" w:hAnsi="Times New Roman" w:cs="Times New Roman"/>
                <w:b/>
                <w:bCs/>
                <w:szCs w:val="22"/>
              </w:rPr>
              <w:t>ies</w:t>
            </w:r>
          </w:p>
        </w:tc>
        <w:tc>
          <w:tcPr>
            <w:tcW w:w="1349" w:type="dxa"/>
            <w:tcBorders>
              <w:top w:val="single" w:sz="4" w:space="0" w:color="auto"/>
              <w:bottom w:val="single" w:sz="4" w:space="0" w:color="auto"/>
            </w:tcBorders>
          </w:tcPr>
          <w:p w:rsidR="00F2410E" w:rsidRPr="0018253E" w:rsidRDefault="00F2410E" w:rsidP="00F2410E">
            <w:pPr>
              <w:tabs>
                <w:tab w:val="decimal" w:pos="602"/>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w:t>
            </w:r>
          </w:p>
        </w:tc>
        <w:tc>
          <w:tcPr>
            <w:tcW w:w="270" w:type="dxa"/>
          </w:tcPr>
          <w:p w:rsidR="00F2410E" w:rsidRPr="0018253E" w:rsidRDefault="00F2410E" w:rsidP="00611FA2">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single" w:sz="4" w:space="0" w:color="auto"/>
            </w:tcBorders>
          </w:tcPr>
          <w:p w:rsidR="00F2410E" w:rsidRPr="0018253E" w:rsidRDefault="00F2410E" w:rsidP="00F2410E">
            <w:pPr>
              <w:tabs>
                <w:tab w:val="decimal" w:pos="542"/>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w:t>
            </w:r>
          </w:p>
        </w:tc>
        <w:tc>
          <w:tcPr>
            <w:tcW w:w="257" w:type="dxa"/>
          </w:tcPr>
          <w:p w:rsidR="00F2410E" w:rsidRPr="0018253E" w:rsidRDefault="00F2410E" w:rsidP="00611FA2">
            <w:pPr>
              <w:tabs>
                <w:tab w:val="decimal" w:pos="796"/>
              </w:tabs>
              <w:spacing w:after="0" w:line="240" w:lineRule="atLeast"/>
              <w:ind w:left="-168"/>
              <w:jc w:val="thaiDistribute"/>
              <w:rPr>
                <w:rFonts w:ascii="Times New Roman" w:hAnsi="Times New Roman" w:cs="Times New Roman"/>
                <w:b/>
                <w:bCs/>
                <w:szCs w:val="22"/>
              </w:rPr>
            </w:pPr>
          </w:p>
        </w:tc>
        <w:tc>
          <w:tcPr>
            <w:tcW w:w="1850" w:type="dxa"/>
            <w:tcBorders>
              <w:top w:val="single" w:sz="4" w:space="0" w:color="auto"/>
              <w:bottom w:val="single" w:sz="4" w:space="0" w:color="auto"/>
            </w:tcBorders>
          </w:tcPr>
          <w:p w:rsidR="00F2410E" w:rsidRPr="0018253E" w:rsidRDefault="00F2410E" w:rsidP="009703B3">
            <w:pPr>
              <w:tabs>
                <w:tab w:val="decimal" w:pos="958"/>
              </w:tabs>
              <w:spacing w:after="0" w:line="240" w:lineRule="atLeast"/>
              <w:jc w:val="center"/>
              <w:rPr>
                <w:rFonts w:ascii="Times New Roman" w:hAnsi="Times New Roman" w:cs="Times New Roman"/>
                <w:b/>
                <w:bCs/>
                <w:szCs w:val="22"/>
                <w:lang w:val="en-GB"/>
              </w:rPr>
            </w:pPr>
            <w:r w:rsidRPr="0018253E">
              <w:rPr>
                <w:rFonts w:ascii="Times New Roman" w:hAnsi="Times New Roman" w:cs="Times New Roman"/>
                <w:b/>
                <w:bCs/>
                <w:szCs w:val="22"/>
                <w:lang w:val="en-GB"/>
              </w:rPr>
              <w:t>(26,088)</w:t>
            </w:r>
          </w:p>
        </w:tc>
        <w:tc>
          <w:tcPr>
            <w:tcW w:w="236" w:type="dxa"/>
          </w:tcPr>
          <w:p w:rsidR="00F2410E" w:rsidRPr="0018253E" w:rsidRDefault="00F2410E" w:rsidP="00611FA2">
            <w:pPr>
              <w:tabs>
                <w:tab w:val="decimal" w:pos="796"/>
              </w:tabs>
              <w:spacing w:after="0" w:line="240" w:lineRule="atLeast"/>
              <w:ind w:left="-168"/>
              <w:jc w:val="thaiDistribute"/>
              <w:rPr>
                <w:rFonts w:ascii="Times New Roman" w:hAnsi="Times New Roman" w:cs="Times New Roman"/>
                <w:b/>
                <w:bCs/>
                <w:szCs w:val="22"/>
              </w:rPr>
            </w:pPr>
          </w:p>
        </w:tc>
        <w:tc>
          <w:tcPr>
            <w:tcW w:w="1246" w:type="dxa"/>
            <w:gridSpan w:val="2"/>
            <w:tcBorders>
              <w:top w:val="single" w:sz="4" w:space="0" w:color="auto"/>
              <w:bottom w:val="single" w:sz="4" w:space="0" w:color="auto"/>
            </w:tcBorders>
          </w:tcPr>
          <w:p w:rsidR="00F2410E" w:rsidRPr="0018253E" w:rsidRDefault="00F2410E" w:rsidP="00973619">
            <w:pPr>
              <w:tabs>
                <w:tab w:val="decimal" w:pos="796"/>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(26,088)</w:t>
            </w:r>
          </w:p>
        </w:tc>
      </w:tr>
      <w:tr w:rsidR="00F2410E" w:rsidRPr="0018253E" w:rsidTr="00485B34">
        <w:trPr>
          <w:gridAfter w:val="3"/>
          <w:wAfter w:w="95" w:type="dxa"/>
        </w:trPr>
        <w:tc>
          <w:tcPr>
            <w:tcW w:w="3685" w:type="dxa"/>
          </w:tcPr>
          <w:p w:rsidR="00F2410E" w:rsidRPr="0018253E" w:rsidRDefault="00973619" w:rsidP="00611FA2">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Net</w:t>
            </w:r>
          </w:p>
        </w:tc>
        <w:tc>
          <w:tcPr>
            <w:tcW w:w="1349" w:type="dxa"/>
            <w:tcBorders>
              <w:top w:val="single" w:sz="4" w:space="0" w:color="auto"/>
              <w:bottom w:val="double" w:sz="4" w:space="0" w:color="auto"/>
            </w:tcBorders>
          </w:tcPr>
          <w:p w:rsidR="00F2410E" w:rsidRPr="0018253E" w:rsidRDefault="00AD5268" w:rsidP="00611FA2">
            <w:pPr>
              <w:tabs>
                <w:tab w:val="decimal" w:pos="1026"/>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23</w:t>
            </w:r>
            <w:r w:rsidR="00F2410E" w:rsidRPr="0018253E">
              <w:rPr>
                <w:rFonts w:ascii="Times New Roman" w:hAnsi="Times New Roman" w:cs="Times New Roman"/>
                <w:b/>
                <w:bCs/>
                <w:szCs w:val="22"/>
              </w:rPr>
              <w:t>,</w:t>
            </w:r>
            <w:r w:rsidRPr="0018253E">
              <w:rPr>
                <w:rFonts w:ascii="Times New Roman" w:hAnsi="Times New Roman" w:cs="Times New Roman"/>
                <w:b/>
                <w:bCs/>
                <w:szCs w:val="22"/>
              </w:rPr>
              <w:t>730</w:t>
            </w:r>
          </w:p>
        </w:tc>
        <w:tc>
          <w:tcPr>
            <w:tcW w:w="270" w:type="dxa"/>
          </w:tcPr>
          <w:p w:rsidR="00F2410E" w:rsidRPr="0018253E" w:rsidRDefault="00F2410E" w:rsidP="00611FA2">
            <w:pPr>
              <w:tabs>
                <w:tab w:val="left" w:pos="540"/>
              </w:tabs>
              <w:spacing w:after="0" w:line="240" w:lineRule="atLeast"/>
              <w:rPr>
                <w:rFonts w:ascii="Times New Roman" w:hAnsi="Times New Roman" w:cs="Times New Roman"/>
                <w:b/>
                <w:bCs/>
                <w:szCs w:val="22"/>
              </w:rPr>
            </w:pPr>
          </w:p>
        </w:tc>
        <w:tc>
          <w:tcPr>
            <w:tcW w:w="1102" w:type="dxa"/>
            <w:tcBorders>
              <w:top w:val="single" w:sz="4" w:space="0" w:color="auto"/>
              <w:bottom w:val="double" w:sz="4" w:space="0" w:color="auto"/>
            </w:tcBorders>
          </w:tcPr>
          <w:p w:rsidR="00F2410E" w:rsidRPr="0018253E" w:rsidRDefault="00AD5268" w:rsidP="00611FA2">
            <w:pPr>
              <w:pStyle w:val="acctfourfigures"/>
              <w:tabs>
                <w:tab w:val="clear" w:pos="765"/>
                <w:tab w:val="decimal" w:pos="792"/>
              </w:tabs>
              <w:spacing w:line="240" w:lineRule="atLeast"/>
              <w:ind w:right="-96"/>
              <w:rPr>
                <w:b/>
                <w:bCs/>
                <w:szCs w:val="22"/>
                <w:lang w:val="en-US" w:bidi="th-TH"/>
              </w:rPr>
            </w:pPr>
            <w:r w:rsidRPr="0018253E">
              <w:rPr>
                <w:b/>
                <w:bCs/>
                <w:szCs w:val="22"/>
                <w:lang w:val="en-US" w:bidi="th-TH"/>
              </w:rPr>
              <w:t>(2,113</w:t>
            </w:r>
            <w:r w:rsidR="00F2410E" w:rsidRPr="0018253E">
              <w:rPr>
                <w:b/>
                <w:bCs/>
                <w:szCs w:val="22"/>
                <w:lang w:val="en-US" w:bidi="th-TH"/>
              </w:rPr>
              <w:t>)</w:t>
            </w:r>
          </w:p>
        </w:tc>
        <w:tc>
          <w:tcPr>
            <w:tcW w:w="257" w:type="dxa"/>
          </w:tcPr>
          <w:p w:rsidR="00F2410E" w:rsidRPr="0018253E" w:rsidRDefault="00F2410E" w:rsidP="00611FA2">
            <w:pPr>
              <w:tabs>
                <w:tab w:val="left" w:pos="540"/>
              </w:tabs>
              <w:spacing w:after="0" w:line="240" w:lineRule="atLeast"/>
              <w:rPr>
                <w:rFonts w:ascii="Times New Roman" w:hAnsi="Times New Roman" w:cs="Times New Roman"/>
                <w:b/>
                <w:bCs/>
                <w:szCs w:val="22"/>
              </w:rPr>
            </w:pPr>
          </w:p>
        </w:tc>
        <w:tc>
          <w:tcPr>
            <w:tcW w:w="1850" w:type="dxa"/>
            <w:tcBorders>
              <w:top w:val="single" w:sz="4" w:space="0" w:color="auto"/>
              <w:bottom w:val="double" w:sz="4" w:space="0" w:color="auto"/>
            </w:tcBorders>
          </w:tcPr>
          <w:p w:rsidR="00F2410E" w:rsidRPr="0018253E" w:rsidRDefault="00AD5268" w:rsidP="009703B3">
            <w:pPr>
              <w:tabs>
                <w:tab w:val="decimal" w:pos="958"/>
              </w:tabs>
              <w:spacing w:after="0" w:line="240" w:lineRule="atLeast"/>
              <w:jc w:val="center"/>
              <w:rPr>
                <w:rFonts w:ascii="Times New Roman" w:hAnsi="Times New Roman" w:cs="Times New Roman"/>
                <w:b/>
                <w:bCs/>
                <w:szCs w:val="22"/>
                <w:lang w:val="en-GB"/>
              </w:rPr>
            </w:pPr>
            <w:r w:rsidRPr="0018253E">
              <w:rPr>
                <w:rFonts w:ascii="Times New Roman" w:hAnsi="Times New Roman" w:cs="Times New Roman"/>
                <w:b/>
                <w:bCs/>
                <w:szCs w:val="22"/>
                <w:lang w:val="en-GB"/>
              </w:rPr>
              <w:t>(26,262</w:t>
            </w:r>
            <w:r w:rsidR="00F2410E" w:rsidRPr="0018253E">
              <w:rPr>
                <w:rFonts w:ascii="Times New Roman" w:hAnsi="Times New Roman" w:cs="Times New Roman"/>
                <w:b/>
                <w:bCs/>
                <w:szCs w:val="22"/>
                <w:lang w:val="en-GB"/>
              </w:rPr>
              <w:t>)</w:t>
            </w:r>
          </w:p>
        </w:tc>
        <w:tc>
          <w:tcPr>
            <w:tcW w:w="236" w:type="dxa"/>
          </w:tcPr>
          <w:p w:rsidR="00F2410E" w:rsidRPr="0018253E" w:rsidRDefault="00F2410E" w:rsidP="00611FA2">
            <w:pPr>
              <w:tabs>
                <w:tab w:val="left" w:pos="540"/>
              </w:tabs>
              <w:spacing w:after="0" w:line="240" w:lineRule="atLeast"/>
              <w:rPr>
                <w:rFonts w:ascii="Times New Roman" w:hAnsi="Times New Roman" w:cs="Times New Roman"/>
                <w:b/>
                <w:bCs/>
                <w:szCs w:val="22"/>
              </w:rPr>
            </w:pPr>
          </w:p>
        </w:tc>
        <w:tc>
          <w:tcPr>
            <w:tcW w:w="1246" w:type="dxa"/>
            <w:gridSpan w:val="2"/>
            <w:tcBorders>
              <w:top w:val="single" w:sz="4" w:space="0" w:color="auto"/>
              <w:bottom w:val="double" w:sz="4" w:space="0" w:color="auto"/>
            </w:tcBorders>
          </w:tcPr>
          <w:p w:rsidR="00F2410E" w:rsidRPr="0018253E" w:rsidRDefault="00AD5268" w:rsidP="00973619">
            <w:pPr>
              <w:tabs>
                <w:tab w:val="decimal" w:pos="796"/>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(4,645)</w:t>
            </w:r>
          </w:p>
        </w:tc>
      </w:tr>
    </w:tbl>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63" w:type="dxa"/>
        <w:tblInd w:w="-34" w:type="dxa"/>
        <w:tblLayout w:type="fixed"/>
        <w:tblLook w:val="01E0"/>
      </w:tblPr>
      <w:tblGrid>
        <w:gridCol w:w="3686"/>
        <w:gridCol w:w="1350"/>
        <w:gridCol w:w="270"/>
        <w:gridCol w:w="1103"/>
        <w:gridCol w:w="279"/>
        <w:gridCol w:w="1755"/>
        <w:gridCol w:w="283"/>
        <w:gridCol w:w="1337"/>
      </w:tblGrid>
      <w:tr w:rsidR="00AC02D8" w:rsidRPr="0018253E" w:rsidTr="00485B34">
        <w:trPr>
          <w:trHeight w:val="74"/>
          <w:tblHeader/>
        </w:trPr>
        <w:tc>
          <w:tcPr>
            <w:tcW w:w="3686" w:type="dxa"/>
          </w:tcPr>
          <w:p w:rsidR="00AC02D8" w:rsidRPr="0018253E" w:rsidRDefault="00AC02D8" w:rsidP="00053F4E">
            <w:pPr>
              <w:spacing w:after="0" w:line="240" w:lineRule="atLeast"/>
              <w:ind w:left="574" w:right="-25"/>
              <w:rPr>
                <w:rFonts w:ascii="Times New Roman" w:hAnsi="Times New Roman" w:cs="Times New Roman"/>
                <w:b/>
                <w:bCs/>
                <w:i/>
                <w:iCs/>
                <w:szCs w:val="22"/>
                <w:cs/>
              </w:rPr>
            </w:pPr>
          </w:p>
        </w:tc>
        <w:tc>
          <w:tcPr>
            <w:tcW w:w="6377" w:type="dxa"/>
            <w:gridSpan w:val="7"/>
          </w:tcPr>
          <w:p w:rsidR="00AC02D8" w:rsidRPr="0018253E" w:rsidRDefault="001659E8" w:rsidP="00053F4E">
            <w:pPr>
              <w:pStyle w:val="acctfourfigures"/>
              <w:tabs>
                <w:tab w:val="clear" w:pos="765"/>
              </w:tabs>
              <w:spacing w:line="240" w:lineRule="atLeast"/>
              <w:ind w:right="-25"/>
              <w:jc w:val="center"/>
              <w:rPr>
                <w:rFonts w:cstheme="minorBidi"/>
                <w:b/>
                <w:bCs/>
                <w:szCs w:val="22"/>
                <w:lang w:val="en-US" w:bidi="th-TH"/>
              </w:rPr>
            </w:pPr>
            <w:r w:rsidRPr="0018253E">
              <w:rPr>
                <w:b/>
                <w:szCs w:val="22"/>
              </w:rPr>
              <w:t>Separate</w:t>
            </w:r>
            <w:r w:rsidR="00AC02D8" w:rsidRPr="0018253E">
              <w:rPr>
                <w:b/>
                <w:szCs w:val="22"/>
              </w:rPr>
              <w:t xml:space="preserve"> financial statements</w:t>
            </w:r>
          </w:p>
        </w:tc>
      </w:tr>
      <w:tr w:rsidR="00AC02D8" w:rsidRPr="0018253E" w:rsidTr="00485B34">
        <w:trPr>
          <w:trHeight w:val="74"/>
          <w:tblHeader/>
        </w:trPr>
        <w:tc>
          <w:tcPr>
            <w:tcW w:w="3686" w:type="dxa"/>
          </w:tcPr>
          <w:p w:rsidR="00AC02D8" w:rsidRPr="0018253E" w:rsidRDefault="00AC02D8" w:rsidP="00053F4E">
            <w:pPr>
              <w:spacing w:after="0" w:line="240" w:lineRule="atLeast"/>
              <w:ind w:left="574" w:right="-25"/>
              <w:rPr>
                <w:rFonts w:ascii="Times New Roman" w:hAnsi="Times New Roman" w:cs="Times New Roman"/>
                <w:b/>
                <w:bCs/>
                <w:i/>
                <w:iCs/>
                <w:szCs w:val="22"/>
                <w:cs/>
              </w:rPr>
            </w:pPr>
          </w:p>
        </w:tc>
        <w:tc>
          <w:tcPr>
            <w:tcW w:w="1350" w:type="dxa"/>
          </w:tcPr>
          <w:p w:rsidR="00AC02D8" w:rsidRPr="0018253E"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18253E" w:rsidRDefault="00AC02D8" w:rsidP="00053F4E">
            <w:pPr>
              <w:pStyle w:val="acctfourfigures"/>
              <w:tabs>
                <w:tab w:val="clear" w:pos="765"/>
                <w:tab w:val="decimal" w:pos="951"/>
              </w:tabs>
              <w:spacing w:line="240" w:lineRule="atLeast"/>
              <w:ind w:right="-25"/>
              <w:rPr>
                <w:b/>
                <w:bCs/>
                <w:szCs w:val="22"/>
                <w:lang w:bidi="th-TH"/>
              </w:rPr>
            </w:pPr>
          </w:p>
        </w:tc>
        <w:tc>
          <w:tcPr>
            <w:tcW w:w="3137" w:type="dxa"/>
            <w:gridSpan w:val="3"/>
            <w:tcBorders>
              <w:bottom w:val="single" w:sz="4" w:space="0" w:color="auto"/>
            </w:tcBorders>
          </w:tcPr>
          <w:p w:rsidR="00AC02D8" w:rsidRPr="0018253E" w:rsidRDefault="00AC02D8" w:rsidP="00053F4E">
            <w:pPr>
              <w:pStyle w:val="acctfourfigures"/>
              <w:tabs>
                <w:tab w:val="clear" w:pos="765"/>
              </w:tabs>
              <w:spacing w:line="240" w:lineRule="atLeast"/>
              <w:ind w:right="-25"/>
              <w:jc w:val="center"/>
              <w:rPr>
                <w:szCs w:val="22"/>
                <w:lang w:bidi="th-TH"/>
              </w:rPr>
            </w:pPr>
            <w:r w:rsidRPr="0018253E">
              <w:rPr>
                <w:szCs w:val="22"/>
              </w:rPr>
              <w:t>(Charged) / Credited to</w:t>
            </w:r>
          </w:p>
        </w:tc>
        <w:tc>
          <w:tcPr>
            <w:tcW w:w="283" w:type="dxa"/>
          </w:tcPr>
          <w:p w:rsidR="00AC02D8" w:rsidRPr="0018253E" w:rsidRDefault="00AC02D8" w:rsidP="00053F4E">
            <w:pPr>
              <w:pStyle w:val="acctfourfigures"/>
              <w:tabs>
                <w:tab w:val="clear" w:pos="765"/>
                <w:tab w:val="decimal" w:pos="951"/>
              </w:tabs>
              <w:spacing w:line="240" w:lineRule="atLeast"/>
              <w:ind w:right="-25"/>
              <w:jc w:val="center"/>
              <w:rPr>
                <w:b/>
                <w:bCs/>
                <w:szCs w:val="22"/>
                <w:lang w:bidi="th-TH"/>
              </w:rPr>
            </w:pPr>
          </w:p>
        </w:tc>
        <w:tc>
          <w:tcPr>
            <w:tcW w:w="1337" w:type="dxa"/>
          </w:tcPr>
          <w:p w:rsidR="00AC02D8" w:rsidRPr="0018253E" w:rsidRDefault="00AC02D8" w:rsidP="00053F4E">
            <w:pPr>
              <w:pStyle w:val="acctfourfigures"/>
              <w:tabs>
                <w:tab w:val="clear" w:pos="765"/>
              </w:tabs>
              <w:spacing w:line="240" w:lineRule="atLeast"/>
              <w:ind w:right="-25"/>
              <w:jc w:val="center"/>
              <w:rPr>
                <w:b/>
                <w:bCs/>
                <w:szCs w:val="22"/>
                <w:lang w:bidi="th-TH"/>
              </w:rPr>
            </w:pPr>
          </w:p>
        </w:tc>
      </w:tr>
      <w:tr w:rsidR="00AC02D8" w:rsidRPr="0018253E" w:rsidTr="00485B34">
        <w:trPr>
          <w:trHeight w:val="425"/>
          <w:tblHeader/>
        </w:trPr>
        <w:tc>
          <w:tcPr>
            <w:tcW w:w="3686" w:type="dxa"/>
          </w:tcPr>
          <w:p w:rsidR="00AC02D8" w:rsidRPr="0018253E" w:rsidRDefault="00AC02D8" w:rsidP="00053F4E">
            <w:pPr>
              <w:spacing w:after="0" w:line="240" w:lineRule="atLeast"/>
              <w:ind w:left="574" w:right="-25"/>
              <w:rPr>
                <w:rFonts w:ascii="Times New Roman" w:hAnsi="Times New Roman" w:cs="Times New Roman"/>
                <w:b/>
                <w:bCs/>
                <w:i/>
                <w:iCs/>
                <w:szCs w:val="22"/>
                <w:cs/>
              </w:rPr>
            </w:pPr>
          </w:p>
        </w:tc>
        <w:tc>
          <w:tcPr>
            <w:tcW w:w="1350" w:type="dxa"/>
            <w:vAlign w:val="bottom"/>
          </w:tcPr>
          <w:p w:rsidR="00AC02D8" w:rsidRPr="0018253E" w:rsidRDefault="00500A5A" w:rsidP="007315A0">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r>
            <w:r w:rsidR="00AC02D8" w:rsidRPr="0018253E">
              <w:rPr>
                <w:rFonts w:ascii="Times New Roman" w:hAnsi="Times New Roman" w:cs="Times New Roman"/>
                <w:b/>
                <w:bCs/>
                <w:szCs w:val="22"/>
              </w:rPr>
              <w:t>1</w:t>
            </w:r>
            <w:r w:rsidRPr="0018253E">
              <w:rPr>
                <w:rFonts w:ascii="Times New Roman" w:hAnsi="Times New Roman" w:cs="Times New Roman"/>
                <w:b/>
                <w:bCs/>
                <w:szCs w:val="22"/>
              </w:rPr>
              <w:t xml:space="preserve"> </w:t>
            </w:r>
            <w:r w:rsidR="00AC02D8" w:rsidRPr="0018253E">
              <w:rPr>
                <w:rFonts w:ascii="Times New Roman" w:hAnsi="Times New Roman" w:cs="Times New Roman"/>
                <w:b/>
                <w:bCs/>
                <w:szCs w:val="22"/>
              </w:rPr>
              <w:t>January 202</w:t>
            </w:r>
            <w:r w:rsidR="001659E8" w:rsidRPr="0018253E">
              <w:rPr>
                <w:rFonts w:ascii="Times New Roman" w:hAnsi="Times New Roman" w:cs="Times New Roman"/>
                <w:b/>
                <w:bCs/>
                <w:szCs w:val="22"/>
              </w:rPr>
              <w:t>1</w:t>
            </w:r>
          </w:p>
        </w:tc>
        <w:tc>
          <w:tcPr>
            <w:tcW w:w="270" w:type="dxa"/>
            <w:vAlign w:val="bottom"/>
          </w:tcPr>
          <w:p w:rsidR="00AC02D8" w:rsidRPr="0018253E" w:rsidRDefault="00AC02D8" w:rsidP="00E05B1A">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AC02D8" w:rsidRPr="0018253E" w:rsidRDefault="00AC02D8" w:rsidP="00E05B1A">
            <w:pPr>
              <w:spacing w:after="0" w:line="240" w:lineRule="atLeast"/>
              <w:ind w:left="-108" w:right="-25"/>
              <w:jc w:val="center"/>
              <w:rPr>
                <w:rFonts w:ascii="Times New Roman" w:hAnsi="Times New Roman" w:cs="Times New Roman"/>
                <w:i/>
                <w:iCs/>
                <w:szCs w:val="22"/>
              </w:rPr>
            </w:pPr>
            <w:r w:rsidRPr="0018253E">
              <w:rPr>
                <w:rFonts w:ascii="Times New Roman" w:hAnsi="Times New Roman" w:cs="Times New Roman"/>
                <w:szCs w:val="22"/>
              </w:rPr>
              <w:t>Profit (loss)</w:t>
            </w:r>
          </w:p>
        </w:tc>
        <w:tc>
          <w:tcPr>
            <w:tcW w:w="279" w:type="dxa"/>
            <w:tcBorders>
              <w:top w:val="single" w:sz="4" w:space="0" w:color="auto"/>
            </w:tcBorders>
          </w:tcPr>
          <w:p w:rsidR="00AC02D8" w:rsidRPr="0018253E"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755" w:type="dxa"/>
            <w:tcBorders>
              <w:top w:val="single" w:sz="4" w:space="0" w:color="auto"/>
            </w:tcBorders>
          </w:tcPr>
          <w:p w:rsidR="00AC02D8" w:rsidRPr="0018253E" w:rsidRDefault="001659E8" w:rsidP="00485B34">
            <w:pPr>
              <w:spacing w:after="0" w:line="240" w:lineRule="atLeast"/>
              <w:ind w:left="-121" w:right="-80"/>
              <w:jc w:val="center"/>
              <w:rPr>
                <w:rFonts w:ascii="Times New Roman" w:hAnsi="Times New Roman" w:cs="Times New Roman"/>
                <w:b/>
                <w:bCs/>
                <w:szCs w:val="22"/>
                <w:lang w:val="en-GB"/>
              </w:rPr>
            </w:pPr>
            <w:r w:rsidRPr="0018253E">
              <w:rPr>
                <w:rFonts w:ascii="Times New Roman" w:hAnsi="Times New Roman" w:cs="Times New Roman"/>
                <w:szCs w:val="22"/>
                <w:lang w:val="en-GB"/>
              </w:rPr>
              <w:t xml:space="preserve">Other comprehensive income </w:t>
            </w:r>
            <w:r w:rsidR="00AC02D8" w:rsidRPr="0018253E">
              <w:rPr>
                <w:rFonts w:ascii="Times New Roman" w:hAnsi="Times New Roman" w:cs="Times New Roman"/>
                <w:szCs w:val="22"/>
                <w:lang w:val="en-GB"/>
              </w:rPr>
              <w:t>(</w:t>
            </w:r>
            <w:r w:rsidRPr="0018253E">
              <w:rPr>
                <w:rFonts w:ascii="Times New Roman" w:hAnsi="Times New Roman" w:cs="Times New Roman"/>
                <w:szCs w:val="22"/>
                <w:lang w:val="en-GB"/>
              </w:rPr>
              <w:t>expense</w:t>
            </w:r>
            <w:r w:rsidR="00AC02D8" w:rsidRPr="0018253E">
              <w:rPr>
                <w:rFonts w:ascii="Times New Roman" w:hAnsi="Times New Roman" w:cs="Times New Roman"/>
                <w:szCs w:val="22"/>
                <w:lang w:val="en-GB"/>
              </w:rPr>
              <w:t>)</w:t>
            </w:r>
          </w:p>
        </w:tc>
        <w:tc>
          <w:tcPr>
            <w:tcW w:w="283" w:type="dxa"/>
          </w:tcPr>
          <w:p w:rsidR="00AC02D8" w:rsidRPr="0018253E"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337" w:type="dxa"/>
            <w:vAlign w:val="bottom"/>
          </w:tcPr>
          <w:p w:rsidR="00AC02D8" w:rsidRPr="0018253E" w:rsidRDefault="00500A5A" w:rsidP="00500A5A">
            <w:pPr>
              <w:spacing w:after="0" w:line="240" w:lineRule="atLeast"/>
              <w:ind w:left="-124" w:right="-25"/>
              <w:jc w:val="center"/>
              <w:rPr>
                <w:rFonts w:ascii="Times New Roman" w:hAnsi="Times New Roman" w:cs="Times New Roman"/>
                <w:b/>
                <w:bCs/>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r>
            <w:r w:rsidR="00AC02D8" w:rsidRPr="0018253E">
              <w:rPr>
                <w:rFonts w:ascii="Times New Roman" w:hAnsi="Times New Roman" w:cs="Times New Roman"/>
                <w:b/>
                <w:bCs/>
                <w:szCs w:val="22"/>
              </w:rPr>
              <w:t>31</w:t>
            </w:r>
            <w:r w:rsidRPr="0018253E">
              <w:rPr>
                <w:rFonts w:ascii="Times New Roman" w:hAnsi="Times New Roman" w:cs="Times New Roman"/>
                <w:b/>
                <w:bCs/>
                <w:szCs w:val="22"/>
              </w:rPr>
              <w:t xml:space="preserve"> </w:t>
            </w:r>
            <w:r w:rsidR="001659E8" w:rsidRPr="0018253E">
              <w:rPr>
                <w:rFonts w:ascii="Times New Roman" w:hAnsi="Times New Roman" w:cs="Times New Roman"/>
                <w:b/>
                <w:bCs/>
                <w:szCs w:val="22"/>
              </w:rPr>
              <w:t>March 2021</w:t>
            </w:r>
          </w:p>
        </w:tc>
      </w:tr>
      <w:tr w:rsidR="00AC02D8" w:rsidRPr="0018253E" w:rsidTr="00485B34">
        <w:trPr>
          <w:trHeight w:val="74"/>
          <w:tblHeader/>
        </w:trPr>
        <w:tc>
          <w:tcPr>
            <w:tcW w:w="3686" w:type="dxa"/>
          </w:tcPr>
          <w:p w:rsidR="00AC02D8" w:rsidRPr="0018253E" w:rsidRDefault="00AC02D8" w:rsidP="00053F4E">
            <w:pPr>
              <w:spacing w:after="0" w:line="240" w:lineRule="atLeast"/>
              <w:ind w:left="574" w:right="-25"/>
              <w:rPr>
                <w:rFonts w:ascii="Times New Roman" w:hAnsi="Times New Roman" w:cs="Times New Roman"/>
                <w:b/>
                <w:bCs/>
                <w:i/>
                <w:iCs/>
                <w:szCs w:val="22"/>
                <w:cs/>
              </w:rPr>
            </w:pPr>
          </w:p>
        </w:tc>
        <w:tc>
          <w:tcPr>
            <w:tcW w:w="6377" w:type="dxa"/>
            <w:gridSpan w:val="7"/>
            <w:vAlign w:val="bottom"/>
          </w:tcPr>
          <w:p w:rsidR="00AC02D8" w:rsidRPr="0018253E" w:rsidRDefault="00AC02D8" w:rsidP="00053F4E">
            <w:pPr>
              <w:pStyle w:val="acctfourfigures"/>
              <w:tabs>
                <w:tab w:val="clear" w:pos="765"/>
              </w:tabs>
              <w:spacing w:line="240" w:lineRule="atLeast"/>
              <w:ind w:right="-25"/>
              <w:jc w:val="center"/>
              <w:rPr>
                <w:i/>
                <w:iCs/>
                <w:szCs w:val="22"/>
                <w:lang w:val="en-US" w:bidi="th-TH"/>
              </w:rPr>
            </w:pPr>
            <w:r w:rsidRPr="0018253E">
              <w:rPr>
                <w:i/>
                <w:iCs/>
                <w:szCs w:val="22"/>
              </w:rPr>
              <w:t>(in thousand Baht</w:t>
            </w:r>
            <w:r w:rsidRPr="0018253E">
              <w:rPr>
                <w:i/>
                <w:iCs/>
                <w:szCs w:val="22"/>
                <w:lang w:val="en-US"/>
              </w:rPr>
              <w:t>)</w:t>
            </w:r>
          </w:p>
        </w:tc>
      </w:tr>
      <w:tr w:rsidR="00AC02D8" w:rsidRPr="0018253E" w:rsidTr="00485B34">
        <w:tc>
          <w:tcPr>
            <w:tcW w:w="3686" w:type="dxa"/>
          </w:tcPr>
          <w:p w:rsidR="00AC02D8" w:rsidRPr="0018253E" w:rsidRDefault="00AC02D8" w:rsidP="00053F4E">
            <w:pPr>
              <w:spacing w:after="0" w:line="240" w:lineRule="atLeast"/>
              <w:ind w:left="574" w:right="-25"/>
              <w:rPr>
                <w:rFonts w:ascii="Times New Roman" w:hAnsi="Times New Roman" w:cs="Times New Roman"/>
                <w:b/>
                <w:bCs/>
                <w:i/>
                <w:iCs/>
                <w:szCs w:val="22"/>
                <w:cs/>
              </w:rPr>
            </w:pPr>
            <w:r w:rsidRPr="0018253E">
              <w:rPr>
                <w:rFonts w:ascii="Times New Roman" w:hAnsi="Times New Roman" w:cs="Times New Roman"/>
                <w:b/>
                <w:bCs/>
                <w:i/>
                <w:iCs/>
                <w:szCs w:val="22"/>
              </w:rPr>
              <w:t>Deferred tax assets</w:t>
            </w:r>
          </w:p>
        </w:tc>
        <w:tc>
          <w:tcPr>
            <w:tcW w:w="1350" w:type="dxa"/>
          </w:tcPr>
          <w:p w:rsidR="00AC02D8" w:rsidRPr="0018253E"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755" w:type="dxa"/>
          </w:tcPr>
          <w:p w:rsidR="00AC02D8" w:rsidRPr="0018253E"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3"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337" w:type="dxa"/>
          </w:tcPr>
          <w:p w:rsidR="00AC02D8" w:rsidRPr="0018253E"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18253E" w:rsidTr="00485B34">
        <w:tc>
          <w:tcPr>
            <w:tcW w:w="3686" w:type="dxa"/>
          </w:tcPr>
          <w:p w:rsidR="00AC02D8" w:rsidRPr="0018253E" w:rsidRDefault="00AC02D8" w:rsidP="00053F4E">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Tax rate of 20%</w:t>
            </w:r>
          </w:p>
        </w:tc>
        <w:tc>
          <w:tcPr>
            <w:tcW w:w="1350" w:type="dxa"/>
          </w:tcPr>
          <w:p w:rsidR="00AC02D8" w:rsidRPr="0018253E"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755" w:type="dxa"/>
          </w:tcPr>
          <w:p w:rsidR="00AC02D8" w:rsidRPr="0018253E"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3"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337" w:type="dxa"/>
          </w:tcPr>
          <w:p w:rsidR="00AC02D8" w:rsidRPr="0018253E"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18253E" w:rsidTr="00485B34">
        <w:tc>
          <w:tcPr>
            <w:tcW w:w="3686" w:type="dxa"/>
          </w:tcPr>
          <w:p w:rsidR="00AC02D8" w:rsidRPr="0018253E" w:rsidRDefault="00AC02D8" w:rsidP="00053F4E">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Trade account receivables</w:t>
            </w:r>
          </w:p>
        </w:tc>
        <w:tc>
          <w:tcPr>
            <w:tcW w:w="1350"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583</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1659E8" w:rsidP="00627C71">
            <w:pPr>
              <w:tabs>
                <w:tab w:val="decimal" w:pos="68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41</w:t>
            </w:r>
          </w:p>
        </w:tc>
        <w:tc>
          <w:tcPr>
            <w:tcW w:w="279"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AC02D8" w:rsidRPr="0018253E" w:rsidRDefault="00AC02D8" w:rsidP="00B536E4">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624</w:t>
            </w:r>
          </w:p>
        </w:tc>
      </w:tr>
      <w:tr w:rsidR="00AC02D8" w:rsidRPr="0018253E" w:rsidTr="00485B34">
        <w:tc>
          <w:tcPr>
            <w:tcW w:w="3686" w:type="dxa"/>
          </w:tcPr>
          <w:p w:rsidR="00AC02D8" w:rsidRPr="0018253E" w:rsidRDefault="00AC02D8" w:rsidP="00053F4E">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Advance payment for goods</w:t>
            </w:r>
          </w:p>
        </w:tc>
        <w:tc>
          <w:tcPr>
            <w:tcW w:w="1350"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7,099</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1659E8" w:rsidP="00627C71">
            <w:pPr>
              <w:tabs>
                <w:tab w:val="decimal" w:pos="682"/>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443</w:t>
            </w:r>
          </w:p>
        </w:tc>
        <w:tc>
          <w:tcPr>
            <w:tcW w:w="279"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AC02D8" w:rsidRPr="0018253E" w:rsidRDefault="00AC02D8" w:rsidP="00B536E4">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7,542</w:t>
            </w:r>
          </w:p>
        </w:tc>
      </w:tr>
      <w:tr w:rsidR="00AC02D8" w:rsidRPr="0018253E" w:rsidTr="00485B34">
        <w:tc>
          <w:tcPr>
            <w:tcW w:w="3686" w:type="dxa"/>
          </w:tcPr>
          <w:p w:rsidR="00AC02D8" w:rsidRPr="0018253E" w:rsidRDefault="00AC02D8" w:rsidP="00053F4E">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Guarantees of inventories</w:t>
            </w:r>
          </w:p>
        </w:tc>
        <w:tc>
          <w:tcPr>
            <w:tcW w:w="1350" w:type="dxa"/>
          </w:tcPr>
          <w:p w:rsidR="00AC02D8" w:rsidRPr="0018253E" w:rsidRDefault="00AC02D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150</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AC02D8" w:rsidP="00E001D6">
            <w:pPr>
              <w:tabs>
                <w:tab w:val="decimal" w:pos="540"/>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w:t>
            </w:r>
          </w:p>
        </w:tc>
        <w:tc>
          <w:tcPr>
            <w:tcW w:w="279"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AC02D8" w:rsidRPr="0018253E" w:rsidRDefault="00AC02D8" w:rsidP="00B536E4">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AC02D8" w:rsidRPr="0018253E" w:rsidRDefault="00AC02D8" w:rsidP="00053F4E">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150</w:t>
            </w:r>
          </w:p>
        </w:tc>
      </w:tr>
      <w:tr w:rsidR="00AC02D8" w:rsidRPr="0018253E" w:rsidTr="00485B34">
        <w:tc>
          <w:tcPr>
            <w:tcW w:w="3686" w:type="dxa"/>
          </w:tcPr>
          <w:p w:rsidR="00AC02D8" w:rsidRPr="0018253E" w:rsidRDefault="00AC02D8" w:rsidP="00053F4E">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Inventories</w:t>
            </w:r>
          </w:p>
        </w:tc>
        <w:tc>
          <w:tcPr>
            <w:tcW w:w="1350"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42</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1659E8" w:rsidP="00627C71">
            <w:pPr>
              <w:tabs>
                <w:tab w:val="decimal" w:pos="68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50</w:t>
            </w:r>
          </w:p>
        </w:tc>
        <w:tc>
          <w:tcPr>
            <w:tcW w:w="279"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AC02D8" w:rsidRPr="0018253E" w:rsidRDefault="00AC02D8" w:rsidP="00B536E4">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9</w:t>
            </w:r>
            <w:r w:rsidR="00B536E4" w:rsidRPr="0018253E">
              <w:rPr>
                <w:rFonts w:ascii="Times New Roman" w:hAnsi="Times New Roman" w:cs="Times New Roman"/>
                <w:szCs w:val="22"/>
              </w:rPr>
              <w:t>2</w:t>
            </w:r>
          </w:p>
        </w:tc>
      </w:tr>
      <w:tr w:rsidR="001659E8" w:rsidRPr="0018253E" w:rsidTr="00485B34">
        <w:tc>
          <w:tcPr>
            <w:tcW w:w="3686" w:type="dxa"/>
          </w:tcPr>
          <w:p w:rsidR="001659E8" w:rsidRPr="0018253E" w:rsidRDefault="001659E8" w:rsidP="00053F4E">
            <w:pPr>
              <w:spacing w:after="0" w:line="240" w:lineRule="atLeast"/>
              <w:ind w:left="574" w:right="-25"/>
              <w:rPr>
                <w:rFonts w:ascii="Times New Roman" w:eastAsia="Arial Unicode MS" w:hAnsi="Times New Roman" w:cs="Times New Roman"/>
                <w:szCs w:val="22"/>
              </w:rPr>
            </w:pPr>
            <w:r w:rsidRPr="0018253E">
              <w:rPr>
                <w:rFonts w:ascii="Times New Roman" w:eastAsia="Arial Unicode MS" w:hAnsi="Times New Roman" w:cs="Times New Roman"/>
                <w:szCs w:val="22"/>
              </w:rPr>
              <w:t>Investment in subsidiaries</w:t>
            </w:r>
          </w:p>
        </w:tc>
        <w:tc>
          <w:tcPr>
            <w:tcW w:w="1350" w:type="dxa"/>
          </w:tcPr>
          <w:p w:rsidR="001659E8" w:rsidRPr="0018253E" w:rsidRDefault="001659E8" w:rsidP="00053F4E">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2,360</w:t>
            </w:r>
          </w:p>
        </w:tc>
        <w:tc>
          <w:tcPr>
            <w:tcW w:w="270" w:type="dxa"/>
          </w:tcPr>
          <w:p w:rsidR="001659E8" w:rsidRPr="0018253E" w:rsidRDefault="001659E8" w:rsidP="00053F4E">
            <w:pPr>
              <w:tabs>
                <w:tab w:val="left" w:pos="540"/>
              </w:tabs>
              <w:spacing w:after="0" w:line="240" w:lineRule="atLeast"/>
              <w:ind w:right="-25"/>
              <w:rPr>
                <w:rFonts w:ascii="Times New Roman" w:hAnsi="Times New Roman" w:cs="Times New Roman"/>
                <w:szCs w:val="22"/>
              </w:rPr>
            </w:pPr>
          </w:p>
        </w:tc>
        <w:tc>
          <w:tcPr>
            <w:tcW w:w="1103" w:type="dxa"/>
          </w:tcPr>
          <w:p w:rsidR="001659E8" w:rsidRPr="0018253E" w:rsidRDefault="001659E8" w:rsidP="00E001D6">
            <w:pPr>
              <w:tabs>
                <w:tab w:val="decimal" w:pos="540"/>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w:t>
            </w:r>
          </w:p>
        </w:tc>
        <w:tc>
          <w:tcPr>
            <w:tcW w:w="279" w:type="dxa"/>
          </w:tcPr>
          <w:p w:rsidR="001659E8" w:rsidRPr="0018253E" w:rsidRDefault="001659E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1659E8" w:rsidRPr="0018253E" w:rsidRDefault="001659E8" w:rsidP="00B536E4">
            <w:pPr>
              <w:tabs>
                <w:tab w:val="decimal" w:pos="859"/>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w:t>
            </w:r>
          </w:p>
        </w:tc>
        <w:tc>
          <w:tcPr>
            <w:tcW w:w="283" w:type="dxa"/>
          </w:tcPr>
          <w:p w:rsidR="001659E8" w:rsidRPr="0018253E" w:rsidRDefault="001659E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1659E8" w:rsidRPr="0018253E" w:rsidRDefault="001659E8" w:rsidP="00053F4E">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2,360</w:t>
            </w:r>
          </w:p>
        </w:tc>
      </w:tr>
      <w:tr w:rsidR="00AC02D8" w:rsidRPr="0018253E" w:rsidTr="00485B34">
        <w:tc>
          <w:tcPr>
            <w:tcW w:w="3686" w:type="dxa"/>
          </w:tcPr>
          <w:p w:rsidR="00AC02D8" w:rsidRPr="0018253E" w:rsidRDefault="00AC02D8" w:rsidP="00053F4E">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Long-term operating lease</w:t>
            </w:r>
          </w:p>
        </w:tc>
        <w:tc>
          <w:tcPr>
            <w:tcW w:w="1350"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15</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1659E8" w:rsidP="00627C71">
            <w:pPr>
              <w:tabs>
                <w:tab w:val="decimal" w:pos="682"/>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1</w:t>
            </w:r>
          </w:p>
        </w:tc>
        <w:tc>
          <w:tcPr>
            <w:tcW w:w="279"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AC02D8" w:rsidRPr="0018253E" w:rsidRDefault="00AC02D8" w:rsidP="00B536E4">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16</w:t>
            </w:r>
          </w:p>
        </w:tc>
      </w:tr>
      <w:tr w:rsidR="001659E8" w:rsidRPr="0018253E" w:rsidTr="00485B34">
        <w:tc>
          <w:tcPr>
            <w:tcW w:w="3686" w:type="dxa"/>
          </w:tcPr>
          <w:p w:rsidR="001659E8" w:rsidRPr="0018253E" w:rsidRDefault="001659E8" w:rsidP="001659E8">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rPr>
              <w:t xml:space="preserve">Unrealized loss from forward </w:t>
            </w:r>
            <w:r w:rsidRPr="0018253E">
              <w:rPr>
                <w:rFonts w:ascii="Times New Roman" w:hAnsi="Times New Roman" w:cs="Times New Roman"/>
                <w:szCs w:val="22"/>
              </w:rPr>
              <w:tab/>
              <w:t>exchange contracts</w:t>
            </w:r>
          </w:p>
        </w:tc>
        <w:tc>
          <w:tcPr>
            <w:tcW w:w="1350" w:type="dxa"/>
          </w:tcPr>
          <w:p w:rsidR="001659E8" w:rsidRPr="0018253E" w:rsidRDefault="001659E8" w:rsidP="00053F4E">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br/>
              <w:t>(102)</w:t>
            </w:r>
          </w:p>
        </w:tc>
        <w:tc>
          <w:tcPr>
            <w:tcW w:w="270" w:type="dxa"/>
          </w:tcPr>
          <w:p w:rsidR="001659E8" w:rsidRPr="0018253E" w:rsidRDefault="001659E8" w:rsidP="00053F4E">
            <w:pPr>
              <w:tabs>
                <w:tab w:val="left" w:pos="540"/>
              </w:tabs>
              <w:spacing w:after="0" w:line="240" w:lineRule="atLeast"/>
              <w:ind w:right="-25"/>
              <w:rPr>
                <w:rFonts w:ascii="Times New Roman" w:hAnsi="Times New Roman" w:cs="Times New Roman"/>
                <w:szCs w:val="22"/>
              </w:rPr>
            </w:pPr>
          </w:p>
        </w:tc>
        <w:tc>
          <w:tcPr>
            <w:tcW w:w="1103" w:type="dxa"/>
          </w:tcPr>
          <w:p w:rsidR="001659E8" w:rsidRPr="0018253E" w:rsidRDefault="001659E8" w:rsidP="00627C71">
            <w:pPr>
              <w:tabs>
                <w:tab w:val="decimal" w:pos="682"/>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br/>
              <w:t>102</w:t>
            </w:r>
          </w:p>
        </w:tc>
        <w:tc>
          <w:tcPr>
            <w:tcW w:w="279" w:type="dxa"/>
          </w:tcPr>
          <w:p w:rsidR="001659E8" w:rsidRPr="0018253E" w:rsidRDefault="001659E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1659E8" w:rsidRPr="0018253E" w:rsidRDefault="001659E8" w:rsidP="00B536E4">
            <w:pPr>
              <w:tabs>
                <w:tab w:val="decimal" w:pos="859"/>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br/>
              <w:t>-</w:t>
            </w:r>
          </w:p>
        </w:tc>
        <w:tc>
          <w:tcPr>
            <w:tcW w:w="283" w:type="dxa"/>
          </w:tcPr>
          <w:p w:rsidR="001659E8" w:rsidRPr="0018253E" w:rsidRDefault="001659E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1659E8" w:rsidRPr="0018253E" w:rsidRDefault="001659E8" w:rsidP="009703B3">
            <w:pPr>
              <w:tabs>
                <w:tab w:val="decimal" w:pos="570"/>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br/>
              <w:t>-</w:t>
            </w:r>
          </w:p>
        </w:tc>
      </w:tr>
      <w:tr w:rsidR="001659E8" w:rsidRPr="0018253E" w:rsidTr="00485B34">
        <w:tc>
          <w:tcPr>
            <w:tcW w:w="3686" w:type="dxa"/>
          </w:tcPr>
          <w:p w:rsidR="001659E8" w:rsidRPr="0018253E" w:rsidRDefault="001659E8" w:rsidP="001659E8">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rPr>
              <w:t xml:space="preserve">Unrealized loss from hedging of </w:t>
            </w:r>
            <w:r w:rsidRPr="0018253E">
              <w:rPr>
                <w:rFonts w:ascii="Times New Roman" w:hAnsi="Times New Roman" w:cs="Times New Roman"/>
                <w:szCs w:val="22"/>
              </w:rPr>
              <w:tab/>
              <w:t>derivatives</w:t>
            </w:r>
          </w:p>
        </w:tc>
        <w:tc>
          <w:tcPr>
            <w:tcW w:w="1350" w:type="dxa"/>
          </w:tcPr>
          <w:p w:rsidR="001659E8" w:rsidRPr="0018253E" w:rsidRDefault="001659E8" w:rsidP="00053F4E">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br/>
              <w:t>717</w:t>
            </w:r>
          </w:p>
        </w:tc>
        <w:tc>
          <w:tcPr>
            <w:tcW w:w="270" w:type="dxa"/>
          </w:tcPr>
          <w:p w:rsidR="001659E8" w:rsidRPr="0018253E" w:rsidRDefault="001659E8" w:rsidP="00053F4E">
            <w:pPr>
              <w:tabs>
                <w:tab w:val="left" w:pos="540"/>
              </w:tabs>
              <w:spacing w:after="0" w:line="240" w:lineRule="atLeast"/>
              <w:ind w:right="-25"/>
              <w:rPr>
                <w:rFonts w:ascii="Times New Roman" w:hAnsi="Times New Roman" w:cs="Times New Roman"/>
                <w:szCs w:val="22"/>
              </w:rPr>
            </w:pPr>
          </w:p>
        </w:tc>
        <w:tc>
          <w:tcPr>
            <w:tcW w:w="1103" w:type="dxa"/>
          </w:tcPr>
          <w:p w:rsidR="001659E8" w:rsidRPr="0018253E" w:rsidRDefault="001659E8" w:rsidP="00E001D6">
            <w:pPr>
              <w:tabs>
                <w:tab w:val="decimal" w:pos="540"/>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br/>
              <w:t>-</w:t>
            </w:r>
          </w:p>
        </w:tc>
        <w:tc>
          <w:tcPr>
            <w:tcW w:w="279" w:type="dxa"/>
          </w:tcPr>
          <w:p w:rsidR="001659E8" w:rsidRPr="0018253E" w:rsidRDefault="001659E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1659E8" w:rsidRPr="0018253E" w:rsidRDefault="001659E8" w:rsidP="009703B3">
            <w:pPr>
              <w:tabs>
                <w:tab w:val="decimal" w:pos="1143"/>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br/>
              <w:t>(174)</w:t>
            </w:r>
          </w:p>
        </w:tc>
        <w:tc>
          <w:tcPr>
            <w:tcW w:w="283" w:type="dxa"/>
          </w:tcPr>
          <w:p w:rsidR="001659E8" w:rsidRPr="0018253E" w:rsidRDefault="001659E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1659E8" w:rsidRPr="0018253E" w:rsidRDefault="001659E8" w:rsidP="00053F4E">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br/>
              <w:t>543</w:t>
            </w:r>
          </w:p>
        </w:tc>
      </w:tr>
      <w:tr w:rsidR="00AC02D8" w:rsidRPr="0018253E" w:rsidTr="00485B34">
        <w:tc>
          <w:tcPr>
            <w:tcW w:w="3686" w:type="dxa"/>
          </w:tcPr>
          <w:p w:rsidR="00AC02D8" w:rsidRPr="0018253E" w:rsidRDefault="00DF7756" w:rsidP="00053F4E">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L</w:t>
            </w:r>
            <w:r w:rsidR="00AC02D8" w:rsidRPr="0018253E">
              <w:rPr>
                <w:rFonts w:ascii="Times New Roman" w:hAnsi="Times New Roman" w:cs="Times New Roman"/>
                <w:szCs w:val="22"/>
              </w:rPr>
              <w:t>ease liabilities</w:t>
            </w:r>
          </w:p>
        </w:tc>
        <w:tc>
          <w:tcPr>
            <w:tcW w:w="1350" w:type="dxa"/>
          </w:tcPr>
          <w:p w:rsidR="00AC02D8" w:rsidRPr="0018253E" w:rsidRDefault="001659E8"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AC02D8" w:rsidP="00627C71">
            <w:pPr>
              <w:tabs>
                <w:tab w:val="decimal" w:pos="68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001659E8" w:rsidRPr="0018253E">
              <w:rPr>
                <w:rFonts w:ascii="Times New Roman" w:hAnsi="Times New Roman" w:cs="Times New Roman"/>
                <w:szCs w:val="22"/>
              </w:rPr>
              <w:t>1</w:t>
            </w:r>
            <w:r w:rsidRPr="0018253E">
              <w:rPr>
                <w:rFonts w:ascii="Times New Roman" w:hAnsi="Times New Roman" w:cs="Times New Roman"/>
                <w:szCs w:val="22"/>
                <w:cs/>
              </w:rPr>
              <w:t>)</w:t>
            </w:r>
          </w:p>
        </w:tc>
        <w:tc>
          <w:tcPr>
            <w:tcW w:w="279"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AC02D8" w:rsidRPr="0018253E" w:rsidRDefault="00AC02D8" w:rsidP="00B536E4">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AC02D8" w:rsidRPr="0018253E" w:rsidRDefault="001659E8" w:rsidP="009703B3">
            <w:pPr>
              <w:tabs>
                <w:tab w:val="decimal" w:pos="570"/>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r>
      <w:tr w:rsidR="007315A0" w:rsidRPr="0018253E" w:rsidTr="00485B34">
        <w:tc>
          <w:tcPr>
            <w:tcW w:w="3686" w:type="dxa"/>
          </w:tcPr>
          <w:p w:rsidR="007315A0" w:rsidRPr="0018253E" w:rsidRDefault="007315A0" w:rsidP="00053F4E">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lang w:val="en-GB"/>
              </w:rPr>
              <w:t>Non-current provisions for</w:t>
            </w:r>
          </w:p>
        </w:tc>
        <w:tc>
          <w:tcPr>
            <w:tcW w:w="1350" w:type="dxa"/>
          </w:tcPr>
          <w:p w:rsidR="007315A0" w:rsidRPr="0018253E" w:rsidRDefault="007315A0" w:rsidP="00053F4E">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7315A0" w:rsidRPr="0018253E" w:rsidRDefault="007315A0" w:rsidP="00053F4E">
            <w:pPr>
              <w:tabs>
                <w:tab w:val="left" w:pos="540"/>
              </w:tabs>
              <w:spacing w:after="0" w:line="240" w:lineRule="atLeast"/>
              <w:ind w:right="-25"/>
              <w:rPr>
                <w:rFonts w:ascii="Times New Roman" w:hAnsi="Times New Roman" w:cs="Times New Roman"/>
                <w:szCs w:val="22"/>
              </w:rPr>
            </w:pPr>
          </w:p>
        </w:tc>
        <w:tc>
          <w:tcPr>
            <w:tcW w:w="1103" w:type="dxa"/>
          </w:tcPr>
          <w:p w:rsidR="007315A0" w:rsidRPr="0018253E" w:rsidRDefault="007315A0" w:rsidP="00627C71">
            <w:pPr>
              <w:tabs>
                <w:tab w:val="decimal" w:pos="682"/>
              </w:tabs>
              <w:spacing w:after="0" w:line="240" w:lineRule="atLeast"/>
              <w:ind w:left="-168" w:right="-25"/>
              <w:jc w:val="thaiDistribute"/>
              <w:rPr>
                <w:rFonts w:ascii="Times New Roman" w:hAnsi="Times New Roman" w:cs="Times New Roman"/>
                <w:szCs w:val="22"/>
                <w:cs/>
              </w:rPr>
            </w:pPr>
          </w:p>
        </w:tc>
        <w:tc>
          <w:tcPr>
            <w:tcW w:w="279" w:type="dxa"/>
          </w:tcPr>
          <w:p w:rsidR="007315A0" w:rsidRPr="0018253E" w:rsidRDefault="007315A0"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7315A0" w:rsidRPr="0018253E" w:rsidRDefault="007315A0" w:rsidP="00B536E4">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7315A0" w:rsidRPr="0018253E" w:rsidRDefault="007315A0"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7315A0" w:rsidRPr="0018253E" w:rsidRDefault="007315A0" w:rsidP="00053F4E">
            <w:pPr>
              <w:tabs>
                <w:tab w:val="decimal" w:pos="895"/>
              </w:tabs>
              <w:spacing w:after="0" w:line="240" w:lineRule="atLeast"/>
              <w:ind w:left="-168" w:right="-25"/>
              <w:jc w:val="thaiDistribute"/>
              <w:rPr>
                <w:rFonts w:ascii="Times New Roman" w:hAnsi="Times New Roman" w:cs="Times New Roman"/>
                <w:szCs w:val="22"/>
              </w:rPr>
            </w:pPr>
          </w:p>
        </w:tc>
      </w:tr>
      <w:tr w:rsidR="00AC02D8" w:rsidRPr="0018253E" w:rsidTr="00485B34">
        <w:tc>
          <w:tcPr>
            <w:tcW w:w="3686" w:type="dxa"/>
          </w:tcPr>
          <w:p w:rsidR="00AC02D8" w:rsidRPr="0018253E" w:rsidRDefault="00940FFD" w:rsidP="007315A0">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lang w:val="en-GB"/>
              </w:rPr>
              <w:tab/>
            </w:r>
            <w:r w:rsidR="00AC02D8" w:rsidRPr="0018253E">
              <w:rPr>
                <w:rFonts w:ascii="Times New Roman" w:hAnsi="Times New Roman" w:cs="Times New Roman"/>
                <w:szCs w:val="22"/>
                <w:lang w:val="en-GB"/>
              </w:rPr>
              <w:t>employee benefits</w:t>
            </w:r>
          </w:p>
        </w:tc>
        <w:tc>
          <w:tcPr>
            <w:tcW w:w="1350" w:type="dxa"/>
          </w:tcPr>
          <w:p w:rsidR="00AC02D8" w:rsidRPr="0018253E" w:rsidRDefault="001659E8" w:rsidP="00053F4E">
            <w:pPr>
              <w:tabs>
                <w:tab w:val="decimal" w:pos="895"/>
              </w:tabs>
              <w:spacing w:after="0" w:line="240" w:lineRule="atLeast"/>
              <w:ind w:right="-25"/>
              <w:jc w:val="thaiDistribute"/>
              <w:rPr>
                <w:rFonts w:ascii="Times New Roman" w:hAnsi="Times New Roman" w:cs="Times New Roman"/>
                <w:szCs w:val="22"/>
                <w:cs/>
              </w:rPr>
            </w:pPr>
            <w:r w:rsidRPr="0018253E">
              <w:rPr>
                <w:rFonts w:ascii="Times New Roman" w:hAnsi="Times New Roman" w:cs="Times New Roman"/>
                <w:szCs w:val="22"/>
              </w:rPr>
              <w:t>636</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Pr>
          <w:p w:rsidR="00AC02D8" w:rsidRPr="0018253E" w:rsidRDefault="001659E8" w:rsidP="00627C71">
            <w:pPr>
              <w:tabs>
                <w:tab w:val="decimal" w:pos="682"/>
              </w:tabs>
              <w:spacing w:after="0" w:line="240" w:lineRule="atLeast"/>
              <w:ind w:right="-25"/>
              <w:jc w:val="thaiDistribute"/>
              <w:rPr>
                <w:rFonts w:ascii="Times New Roman" w:hAnsi="Times New Roman" w:cs="Times New Roman"/>
                <w:szCs w:val="22"/>
                <w:cs/>
              </w:rPr>
            </w:pPr>
            <w:r w:rsidRPr="0018253E">
              <w:rPr>
                <w:rFonts w:ascii="Times New Roman" w:hAnsi="Times New Roman" w:cs="Times New Roman"/>
                <w:szCs w:val="22"/>
              </w:rPr>
              <w:t>50</w:t>
            </w:r>
          </w:p>
        </w:tc>
        <w:tc>
          <w:tcPr>
            <w:tcW w:w="279"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AC02D8" w:rsidRPr="0018253E" w:rsidRDefault="00AC02D8" w:rsidP="00B536E4">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AC02D8" w:rsidRPr="0018253E" w:rsidRDefault="001659E8" w:rsidP="00053F4E">
            <w:pPr>
              <w:tabs>
                <w:tab w:val="decimal" w:pos="895"/>
              </w:tabs>
              <w:spacing w:after="0" w:line="240" w:lineRule="atLeast"/>
              <w:ind w:right="-25"/>
              <w:jc w:val="thaiDistribute"/>
              <w:rPr>
                <w:rFonts w:ascii="Times New Roman" w:hAnsi="Times New Roman" w:cs="Times New Roman"/>
                <w:szCs w:val="22"/>
                <w:cs/>
              </w:rPr>
            </w:pPr>
            <w:r w:rsidRPr="0018253E">
              <w:rPr>
                <w:rFonts w:ascii="Times New Roman" w:hAnsi="Times New Roman" w:cs="Times New Roman"/>
                <w:szCs w:val="22"/>
              </w:rPr>
              <w:t>686</w:t>
            </w:r>
          </w:p>
        </w:tc>
      </w:tr>
      <w:tr w:rsidR="000024AE" w:rsidRPr="0018253E" w:rsidTr="00485B34">
        <w:tc>
          <w:tcPr>
            <w:tcW w:w="3686" w:type="dxa"/>
          </w:tcPr>
          <w:p w:rsidR="000024AE" w:rsidRPr="0018253E" w:rsidRDefault="000024AE" w:rsidP="007315A0">
            <w:pPr>
              <w:spacing w:after="0" w:line="240" w:lineRule="atLeast"/>
              <w:ind w:left="574" w:right="-25"/>
              <w:rPr>
                <w:rFonts w:ascii="Times New Roman" w:hAnsi="Times New Roman" w:cs="Times New Roman"/>
                <w:szCs w:val="22"/>
                <w:lang w:val="en-GB"/>
              </w:rPr>
            </w:pPr>
            <w:r w:rsidRPr="0018253E">
              <w:rPr>
                <w:rFonts w:ascii="Times New Roman" w:hAnsi="Times New Roman" w:cs="Times New Roman"/>
                <w:szCs w:val="22"/>
                <w:lang w:val="en-GB"/>
              </w:rPr>
              <w:t>Cumulative losses brought</w:t>
            </w:r>
          </w:p>
        </w:tc>
        <w:tc>
          <w:tcPr>
            <w:tcW w:w="1350" w:type="dxa"/>
          </w:tcPr>
          <w:p w:rsidR="000024AE" w:rsidRPr="0018253E" w:rsidRDefault="000024AE" w:rsidP="00053F4E">
            <w:pPr>
              <w:tabs>
                <w:tab w:val="decimal" w:pos="895"/>
              </w:tabs>
              <w:spacing w:after="0" w:line="240" w:lineRule="atLeast"/>
              <w:ind w:right="-25"/>
              <w:jc w:val="thaiDistribute"/>
              <w:rPr>
                <w:rFonts w:ascii="Times New Roman" w:hAnsi="Times New Roman" w:cs="Times New Roman"/>
                <w:szCs w:val="22"/>
              </w:rPr>
            </w:pPr>
          </w:p>
        </w:tc>
        <w:tc>
          <w:tcPr>
            <w:tcW w:w="270" w:type="dxa"/>
          </w:tcPr>
          <w:p w:rsidR="000024AE" w:rsidRPr="0018253E" w:rsidRDefault="000024AE" w:rsidP="00053F4E">
            <w:pPr>
              <w:tabs>
                <w:tab w:val="left" w:pos="540"/>
              </w:tabs>
              <w:spacing w:after="0" w:line="240" w:lineRule="atLeast"/>
              <w:ind w:right="-25"/>
              <w:rPr>
                <w:rFonts w:ascii="Times New Roman" w:hAnsi="Times New Roman" w:cs="Times New Roman"/>
                <w:szCs w:val="22"/>
              </w:rPr>
            </w:pPr>
          </w:p>
        </w:tc>
        <w:tc>
          <w:tcPr>
            <w:tcW w:w="1103" w:type="dxa"/>
          </w:tcPr>
          <w:p w:rsidR="000024AE" w:rsidRPr="0018253E" w:rsidRDefault="000024AE" w:rsidP="00627C71">
            <w:pPr>
              <w:tabs>
                <w:tab w:val="decimal" w:pos="682"/>
              </w:tabs>
              <w:spacing w:after="0" w:line="240" w:lineRule="atLeast"/>
              <w:ind w:right="-25"/>
              <w:jc w:val="thaiDistribute"/>
              <w:rPr>
                <w:rFonts w:ascii="Times New Roman" w:hAnsi="Times New Roman" w:cs="Times New Roman"/>
                <w:szCs w:val="22"/>
              </w:rPr>
            </w:pPr>
          </w:p>
        </w:tc>
        <w:tc>
          <w:tcPr>
            <w:tcW w:w="279" w:type="dxa"/>
          </w:tcPr>
          <w:p w:rsidR="000024AE" w:rsidRPr="0018253E" w:rsidRDefault="000024AE"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0024AE" w:rsidRPr="0018253E" w:rsidRDefault="000024AE" w:rsidP="00B536E4">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0024AE" w:rsidRPr="0018253E" w:rsidRDefault="000024AE"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0024AE" w:rsidRPr="0018253E" w:rsidRDefault="000024AE" w:rsidP="00053F4E">
            <w:pPr>
              <w:tabs>
                <w:tab w:val="decimal" w:pos="895"/>
              </w:tabs>
              <w:spacing w:after="0" w:line="240" w:lineRule="atLeast"/>
              <w:ind w:right="-25"/>
              <w:jc w:val="thaiDistribute"/>
              <w:rPr>
                <w:rFonts w:ascii="Times New Roman" w:hAnsi="Times New Roman" w:cs="Times New Roman"/>
                <w:szCs w:val="22"/>
              </w:rPr>
            </w:pPr>
          </w:p>
        </w:tc>
      </w:tr>
      <w:tr w:rsidR="000024AE" w:rsidRPr="0018253E" w:rsidTr="00485B34">
        <w:tc>
          <w:tcPr>
            <w:tcW w:w="3686" w:type="dxa"/>
          </w:tcPr>
          <w:p w:rsidR="000024AE" w:rsidRPr="0018253E" w:rsidRDefault="00940FFD" w:rsidP="000024AE">
            <w:pPr>
              <w:spacing w:after="0" w:line="240" w:lineRule="atLeast"/>
              <w:ind w:left="574" w:right="-25"/>
              <w:rPr>
                <w:rFonts w:ascii="Times New Roman" w:hAnsi="Times New Roman" w:cs="Times New Roman"/>
                <w:szCs w:val="22"/>
                <w:lang w:val="en-GB"/>
              </w:rPr>
            </w:pPr>
            <w:r w:rsidRPr="0018253E">
              <w:rPr>
                <w:rFonts w:ascii="Times New Roman" w:hAnsi="Times New Roman" w:cs="Times New Roman"/>
                <w:szCs w:val="22"/>
              </w:rPr>
              <w:tab/>
            </w:r>
            <w:r w:rsidR="000024AE" w:rsidRPr="0018253E">
              <w:rPr>
                <w:rFonts w:ascii="Times New Roman" w:hAnsi="Times New Roman" w:cs="Times New Roman"/>
                <w:szCs w:val="22"/>
              </w:rPr>
              <w:t>forward not more than</w:t>
            </w:r>
          </w:p>
        </w:tc>
        <w:tc>
          <w:tcPr>
            <w:tcW w:w="1350" w:type="dxa"/>
          </w:tcPr>
          <w:p w:rsidR="000024AE" w:rsidRPr="0018253E" w:rsidRDefault="000024AE" w:rsidP="00053F4E">
            <w:pPr>
              <w:tabs>
                <w:tab w:val="decimal" w:pos="895"/>
              </w:tabs>
              <w:spacing w:after="0" w:line="240" w:lineRule="atLeast"/>
              <w:ind w:right="-25"/>
              <w:jc w:val="thaiDistribute"/>
              <w:rPr>
                <w:rFonts w:ascii="Times New Roman" w:hAnsi="Times New Roman" w:cs="Times New Roman"/>
                <w:szCs w:val="22"/>
              </w:rPr>
            </w:pPr>
          </w:p>
        </w:tc>
        <w:tc>
          <w:tcPr>
            <w:tcW w:w="270" w:type="dxa"/>
          </w:tcPr>
          <w:p w:rsidR="000024AE" w:rsidRPr="0018253E" w:rsidRDefault="000024AE" w:rsidP="00053F4E">
            <w:pPr>
              <w:tabs>
                <w:tab w:val="left" w:pos="540"/>
              </w:tabs>
              <w:spacing w:after="0" w:line="240" w:lineRule="atLeast"/>
              <w:ind w:right="-25"/>
              <w:rPr>
                <w:rFonts w:ascii="Times New Roman" w:hAnsi="Times New Roman" w:cs="Times New Roman"/>
                <w:szCs w:val="22"/>
              </w:rPr>
            </w:pPr>
          </w:p>
        </w:tc>
        <w:tc>
          <w:tcPr>
            <w:tcW w:w="1103" w:type="dxa"/>
          </w:tcPr>
          <w:p w:rsidR="000024AE" w:rsidRPr="0018253E" w:rsidRDefault="000024AE" w:rsidP="00627C71">
            <w:pPr>
              <w:tabs>
                <w:tab w:val="decimal" w:pos="682"/>
              </w:tabs>
              <w:spacing w:after="0" w:line="240" w:lineRule="atLeast"/>
              <w:ind w:right="-25"/>
              <w:jc w:val="thaiDistribute"/>
              <w:rPr>
                <w:rFonts w:ascii="Times New Roman" w:hAnsi="Times New Roman" w:cs="Times New Roman"/>
                <w:szCs w:val="22"/>
              </w:rPr>
            </w:pPr>
          </w:p>
        </w:tc>
        <w:tc>
          <w:tcPr>
            <w:tcW w:w="279" w:type="dxa"/>
          </w:tcPr>
          <w:p w:rsidR="000024AE" w:rsidRPr="0018253E" w:rsidRDefault="000024AE"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Pr>
          <w:p w:rsidR="000024AE" w:rsidRPr="0018253E" w:rsidRDefault="000024AE" w:rsidP="00B536E4">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0024AE" w:rsidRPr="0018253E" w:rsidRDefault="000024AE"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0024AE" w:rsidRPr="0018253E" w:rsidRDefault="000024AE" w:rsidP="00053F4E">
            <w:pPr>
              <w:tabs>
                <w:tab w:val="decimal" w:pos="895"/>
              </w:tabs>
              <w:spacing w:after="0" w:line="240" w:lineRule="atLeast"/>
              <w:ind w:right="-25"/>
              <w:jc w:val="thaiDistribute"/>
              <w:rPr>
                <w:rFonts w:ascii="Times New Roman" w:hAnsi="Times New Roman" w:cs="Times New Roman"/>
                <w:szCs w:val="22"/>
              </w:rPr>
            </w:pPr>
          </w:p>
        </w:tc>
      </w:tr>
      <w:tr w:rsidR="00AC02D8" w:rsidRPr="0018253E" w:rsidTr="00485B34">
        <w:tc>
          <w:tcPr>
            <w:tcW w:w="3686" w:type="dxa"/>
          </w:tcPr>
          <w:p w:rsidR="00AC02D8" w:rsidRPr="0018253E" w:rsidRDefault="00940FFD" w:rsidP="00053F4E">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ab/>
            </w:r>
            <w:r w:rsidR="000024AE" w:rsidRPr="0018253E">
              <w:rPr>
                <w:rFonts w:ascii="Times New Roman" w:hAnsi="Times New Roman" w:cs="Times New Roman"/>
                <w:szCs w:val="22"/>
              </w:rPr>
              <w:t>5 accounting periods</w:t>
            </w:r>
          </w:p>
        </w:tc>
        <w:tc>
          <w:tcPr>
            <w:tcW w:w="1350" w:type="dxa"/>
            <w:tcBorders>
              <w:bottom w:val="single" w:sz="4" w:space="0" w:color="auto"/>
            </w:tcBorders>
          </w:tcPr>
          <w:p w:rsidR="00AC02D8" w:rsidRPr="0018253E" w:rsidRDefault="00B536E4"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19,793</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AC02D8" w:rsidRPr="0018253E" w:rsidRDefault="00AC02D8" w:rsidP="00627C71">
            <w:pPr>
              <w:tabs>
                <w:tab w:val="decimal" w:pos="68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2,</w:t>
            </w:r>
            <w:r w:rsidR="00B536E4" w:rsidRPr="0018253E">
              <w:rPr>
                <w:rFonts w:ascii="Times New Roman" w:hAnsi="Times New Roman" w:cs="Times New Roman"/>
                <w:szCs w:val="22"/>
              </w:rPr>
              <w:t>485</w:t>
            </w:r>
            <w:r w:rsidRPr="0018253E">
              <w:rPr>
                <w:rFonts w:ascii="Times New Roman" w:hAnsi="Times New Roman" w:cs="Times New Roman"/>
                <w:szCs w:val="22"/>
                <w:cs/>
              </w:rPr>
              <w:t>)</w:t>
            </w:r>
          </w:p>
        </w:tc>
        <w:tc>
          <w:tcPr>
            <w:tcW w:w="279"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755" w:type="dxa"/>
            <w:tcBorders>
              <w:bottom w:val="single" w:sz="4" w:space="0" w:color="auto"/>
            </w:tcBorders>
          </w:tcPr>
          <w:p w:rsidR="00AC02D8" w:rsidRPr="0018253E" w:rsidRDefault="00AC02D8" w:rsidP="00B536E4">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AC02D8" w:rsidRPr="0018253E" w:rsidRDefault="00AC02D8" w:rsidP="00053F4E">
            <w:pPr>
              <w:tabs>
                <w:tab w:val="decimal" w:pos="796"/>
              </w:tabs>
              <w:spacing w:after="0" w:line="240" w:lineRule="atLeast"/>
              <w:ind w:left="-168" w:right="-25"/>
              <w:jc w:val="thaiDistribute"/>
              <w:rPr>
                <w:rFonts w:ascii="Times New Roman" w:hAnsi="Times New Roman" w:cs="Times New Roman"/>
                <w:szCs w:val="22"/>
              </w:rPr>
            </w:pPr>
          </w:p>
        </w:tc>
        <w:tc>
          <w:tcPr>
            <w:tcW w:w="1337" w:type="dxa"/>
            <w:tcBorders>
              <w:bottom w:val="single" w:sz="4" w:space="0" w:color="auto"/>
            </w:tcBorders>
          </w:tcPr>
          <w:p w:rsidR="00AC02D8" w:rsidRPr="0018253E" w:rsidRDefault="00B536E4" w:rsidP="00053F4E">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17,308</w:t>
            </w:r>
          </w:p>
        </w:tc>
      </w:tr>
      <w:tr w:rsidR="00AC02D8" w:rsidRPr="0018253E" w:rsidTr="00485B34">
        <w:tc>
          <w:tcPr>
            <w:tcW w:w="3686" w:type="dxa"/>
          </w:tcPr>
          <w:p w:rsidR="00AC02D8" w:rsidRPr="0018253E" w:rsidRDefault="00AC02D8" w:rsidP="00053F4E">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Total</w:t>
            </w:r>
            <w:r w:rsidR="00B536E4" w:rsidRPr="0018253E">
              <w:rPr>
                <w:rFonts w:ascii="Times New Roman" w:hAnsi="Times New Roman" w:cs="Times New Roman"/>
                <w:b/>
                <w:bCs/>
                <w:szCs w:val="22"/>
              </w:rPr>
              <w:t xml:space="preserve"> deferred tax assets</w:t>
            </w:r>
          </w:p>
        </w:tc>
        <w:tc>
          <w:tcPr>
            <w:tcW w:w="1350" w:type="dxa"/>
            <w:tcBorders>
              <w:top w:val="single" w:sz="4" w:space="0" w:color="auto"/>
              <w:bottom w:val="double" w:sz="4" w:space="0" w:color="auto"/>
            </w:tcBorders>
          </w:tcPr>
          <w:p w:rsidR="00AC02D8" w:rsidRPr="0018253E" w:rsidRDefault="00B536E4" w:rsidP="00053F4E">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31,294</w:t>
            </w:r>
          </w:p>
        </w:tc>
        <w:tc>
          <w:tcPr>
            <w:tcW w:w="270" w:type="dxa"/>
          </w:tcPr>
          <w:p w:rsidR="00AC02D8" w:rsidRPr="0018253E" w:rsidRDefault="00AC02D8" w:rsidP="00053F4E">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AC02D8" w:rsidRPr="0018253E" w:rsidRDefault="00AC02D8" w:rsidP="00627C71">
            <w:pPr>
              <w:tabs>
                <w:tab w:val="decimal" w:pos="682"/>
              </w:tabs>
              <w:spacing w:after="0" w:line="240" w:lineRule="atLeast"/>
              <w:ind w:left="-168" w:right="-25"/>
              <w:jc w:val="thaiDistribute"/>
              <w:rPr>
                <w:rFonts w:ascii="Times New Roman" w:hAnsi="Times New Roman" w:cs="Times New Roman"/>
                <w:b/>
                <w:bCs/>
                <w:szCs w:val="22"/>
                <w:cs/>
              </w:rPr>
            </w:pPr>
            <w:r w:rsidRPr="0018253E">
              <w:rPr>
                <w:rFonts w:ascii="Times New Roman" w:hAnsi="Times New Roman" w:cs="Times New Roman"/>
                <w:b/>
                <w:bCs/>
                <w:szCs w:val="22"/>
                <w:cs/>
              </w:rPr>
              <w:t>(</w:t>
            </w:r>
            <w:r w:rsidR="00B536E4" w:rsidRPr="0018253E">
              <w:rPr>
                <w:rFonts w:ascii="Times New Roman" w:hAnsi="Times New Roman" w:cs="Times New Roman"/>
                <w:b/>
                <w:bCs/>
                <w:szCs w:val="22"/>
              </w:rPr>
              <w:t>1,799</w:t>
            </w:r>
            <w:r w:rsidRPr="0018253E">
              <w:rPr>
                <w:rFonts w:ascii="Times New Roman" w:hAnsi="Times New Roman" w:cs="Times New Roman"/>
                <w:b/>
                <w:bCs/>
                <w:szCs w:val="22"/>
                <w:cs/>
              </w:rPr>
              <w:t>)</w:t>
            </w:r>
          </w:p>
        </w:tc>
        <w:tc>
          <w:tcPr>
            <w:tcW w:w="279" w:type="dxa"/>
          </w:tcPr>
          <w:p w:rsidR="00AC02D8" w:rsidRPr="0018253E" w:rsidRDefault="00AC02D8" w:rsidP="00053F4E">
            <w:pPr>
              <w:tabs>
                <w:tab w:val="left" w:pos="540"/>
              </w:tabs>
              <w:spacing w:after="0" w:line="240" w:lineRule="atLeast"/>
              <w:ind w:right="-25"/>
              <w:rPr>
                <w:rFonts w:ascii="Times New Roman" w:hAnsi="Times New Roman" w:cs="Times New Roman"/>
                <w:b/>
                <w:bCs/>
                <w:szCs w:val="22"/>
              </w:rPr>
            </w:pPr>
          </w:p>
        </w:tc>
        <w:tc>
          <w:tcPr>
            <w:tcW w:w="1755" w:type="dxa"/>
            <w:tcBorders>
              <w:top w:val="single" w:sz="4" w:space="0" w:color="auto"/>
              <w:bottom w:val="double" w:sz="4" w:space="0" w:color="auto"/>
            </w:tcBorders>
          </w:tcPr>
          <w:p w:rsidR="00AC02D8" w:rsidRPr="0018253E" w:rsidRDefault="00B536E4" w:rsidP="009703B3">
            <w:pPr>
              <w:tabs>
                <w:tab w:val="decimal" w:pos="1143"/>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(174)</w:t>
            </w:r>
          </w:p>
        </w:tc>
        <w:tc>
          <w:tcPr>
            <w:tcW w:w="283" w:type="dxa"/>
          </w:tcPr>
          <w:p w:rsidR="00AC02D8" w:rsidRPr="0018253E" w:rsidRDefault="00AC02D8" w:rsidP="00053F4E">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double" w:sz="4" w:space="0" w:color="auto"/>
            </w:tcBorders>
          </w:tcPr>
          <w:p w:rsidR="00AC02D8" w:rsidRPr="0018253E" w:rsidRDefault="00B536E4" w:rsidP="00053F4E">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29,321</w:t>
            </w:r>
          </w:p>
        </w:tc>
      </w:tr>
    </w:tbl>
    <w:p w:rsidR="00A67D62" w:rsidRPr="0018253E" w:rsidRDefault="00A67D62">
      <w:r w:rsidRPr="0018253E">
        <w:br w:type="page"/>
      </w:r>
    </w:p>
    <w:tbl>
      <w:tblPr>
        <w:tblW w:w="9984" w:type="dxa"/>
        <w:tblInd w:w="-34" w:type="dxa"/>
        <w:tblLayout w:type="fixed"/>
        <w:tblLook w:val="01E0"/>
      </w:tblPr>
      <w:tblGrid>
        <w:gridCol w:w="3684"/>
        <w:gridCol w:w="1350"/>
        <w:gridCol w:w="270"/>
        <w:gridCol w:w="1103"/>
        <w:gridCol w:w="279"/>
        <w:gridCol w:w="1676"/>
        <w:gridCol w:w="283"/>
        <w:gridCol w:w="1339"/>
      </w:tblGrid>
      <w:tr w:rsidR="00CC016C" w:rsidRPr="0018253E" w:rsidTr="00CC016C">
        <w:trPr>
          <w:trHeight w:val="74"/>
          <w:tblHeader/>
        </w:trPr>
        <w:tc>
          <w:tcPr>
            <w:tcW w:w="3684" w:type="dxa"/>
          </w:tcPr>
          <w:p w:rsidR="00CC016C" w:rsidRPr="0018253E" w:rsidRDefault="00CC016C" w:rsidP="00F92B23">
            <w:pPr>
              <w:spacing w:after="0" w:line="240" w:lineRule="atLeast"/>
              <w:ind w:left="574" w:right="-25"/>
              <w:rPr>
                <w:rFonts w:ascii="Times New Roman" w:hAnsi="Times New Roman" w:cs="Times New Roman"/>
                <w:b/>
                <w:bCs/>
                <w:i/>
                <w:iCs/>
                <w:szCs w:val="22"/>
                <w:cs/>
              </w:rPr>
            </w:pPr>
          </w:p>
        </w:tc>
        <w:tc>
          <w:tcPr>
            <w:tcW w:w="6300" w:type="dxa"/>
            <w:gridSpan w:val="7"/>
          </w:tcPr>
          <w:p w:rsidR="00CC016C" w:rsidRPr="0018253E" w:rsidRDefault="00CC016C" w:rsidP="00F92B23">
            <w:pPr>
              <w:pStyle w:val="acctfourfigures"/>
              <w:tabs>
                <w:tab w:val="clear" w:pos="765"/>
              </w:tabs>
              <w:spacing w:line="240" w:lineRule="atLeast"/>
              <w:ind w:right="-25"/>
              <w:jc w:val="center"/>
              <w:rPr>
                <w:rFonts w:cstheme="minorBidi"/>
                <w:b/>
                <w:bCs/>
                <w:szCs w:val="22"/>
                <w:lang w:val="en-US" w:bidi="th-TH"/>
              </w:rPr>
            </w:pPr>
            <w:r w:rsidRPr="0018253E">
              <w:rPr>
                <w:b/>
                <w:szCs w:val="22"/>
              </w:rPr>
              <w:t>Separate financial statements</w:t>
            </w:r>
          </w:p>
        </w:tc>
      </w:tr>
      <w:tr w:rsidR="00CC016C" w:rsidRPr="0018253E" w:rsidTr="00CC016C">
        <w:trPr>
          <w:trHeight w:val="74"/>
          <w:tblHeader/>
        </w:trPr>
        <w:tc>
          <w:tcPr>
            <w:tcW w:w="3684" w:type="dxa"/>
          </w:tcPr>
          <w:p w:rsidR="00CC016C" w:rsidRPr="0018253E" w:rsidRDefault="00CC016C" w:rsidP="00F92B23">
            <w:pPr>
              <w:spacing w:after="0" w:line="240" w:lineRule="atLeast"/>
              <w:ind w:left="574" w:right="-25"/>
              <w:rPr>
                <w:rFonts w:ascii="Times New Roman" w:hAnsi="Times New Roman" w:cs="Times New Roman"/>
                <w:b/>
                <w:bCs/>
                <w:i/>
                <w:iCs/>
                <w:szCs w:val="22"/>
                <w:cs/>
              </w:rPr>
            </w:pPr>
          </w:p>
        </w:tc>
        <w:tc>
          <w:tcPr>
            <w:tcW w:w="1350" w:type="dxa"/>
          </w:tcPr>
          <w:p w:rsidR="00CC016C" w:rsidRPr="0018253E" w:rsidRDefault="00CC016C" w:rsidP="00F92B23">
            <w:pPr>
              <w:pStyle w:val="acctfourfigures"/>
              <w:tabs>
                <w:tab w:val="clear" w:pos="765"/>
              </w:tabs>
              <w:spacing w:line="240" w:lineRule="atLeast"/>
              <w:ind w:right="-25"/>
              <w:jc w:val="center"/>
              <w:rPr>
                <w:b/>
                <w:bCs/>
                <w:szCs w:val="22"/>
                <w:lang w:bidi="th-TH"/>
              </w:rPr>
            </w:pPr>
          </w:p>
        </w:tc>
        <w:tc>
          <w:tcPr>
            <w:tcW w:w="270" w:type="dxa"/>
          </w:tcPr>
          <w:p w:rsidR="00CC016C" w:rsidRPr="0018253E" w:rsidRDefault="00CC016C" w:rsidP="00F92B23">
            <w:pPr>
              <w:pStyle w:val="acctfourfigures"/>
              <w:tabs>
                <w:tab w:val="clear" w:pos="765"/>
                <w:tab w:val="decimal" w:pos="951"/>
              </w:tabs>
              <w:spacing w:line="240" w:lineRule="atLeast"/>
              <w:ind w:right="-25"/>
              <w:rPr>
                <w:b/>
                <w:bCs/>
                <w:szCs w:val="22"/>
                <w:lang w:bidi="th-TH"/>
              </w:rPr>
            </w:pPr>
          </w:p>
        </w:tc>
        <w:tc>
          <w:tcPr>
            <w:tcW w:w="3058" w:type="dxa"/>
            <w:gridSpan w:val="3"/>
            <w:tcBorders>
              <w:bottom w:val="single" w:sz="4" w:space="0" w:color="auto"/>
            </w:tcBorders>
          </w:tcPr>
          <w:p w:rsidR="00CC016C" w:rsidRPr="0018253E" w:rsidRDefault="00CC016C" w:rsidP="00F92B23">
            <w:pPr>
              <w:pStyle w:val="acctfourfigures"/>
              <w:tabs>
                <w:tab w:val="clear" w:pos="765"/>
              </w:tabs>
              <w:spacing w:line="240" w:lineRule="atLeast"/>
              <w:ind w:right="-25"/>
              <w:jc w:val="center"/>
              <w:rPr>
                <w:szCs w:val="22"/>
                <w:lang w:bidi="th-TH"/>
              </w:rPr>
            </w:pPr>
            <w:r w:rsidRPr="0018253E">
              <w:rPr>
                <w:szCs w:val="22"/>
              </w:rPr>
              <w:t>(Charged) / Credited to</w:t>
            </w:r>
          </w:p>
        </w:tc>
        <w:tc>
          <w:tcPr>
            <w:tcW w:w="283" w:type="dxa"/>
          </w:tcPr>
          <w:p w:rsidR="00CC016C" w:rsidRPr="0018253E" w:rsidRDefault="00CC016C" w:rsidP="00F92B23">
            <w:pPr>
              <w:pStyle w:val="acctfourfigures"/>
              <w:tabs>
                <w:tab w:val="clear" w:pos="765"/>
                <w:tab w:val="decimal" w:pos="951"/>
              </w:tabs>
              <w:spacing w:line="240" w:lineRule="atLeast"/>
              <w:ind w:right="-25"/>
              <w:jc w:val="center"/>
              <w:rPr>
                <w:b/>
                <w:bCs/>
                <w:szCs w:val="22"/>
                <w:lang w:bidi="th-TH"/>
              </w:rPr>
            </w:pPr>
          </w:p>
        </w:tc>
        <w:tc>
          <w:tcPr>
            <w:tcW w:w="1339" w:type="dxa"/>
          </w:tcPr>
          <w:p w:rsidR="00CC016C" w:rsidRPr="0018253E" w:rsidRDefault="00CC016C" w:rsidP="00F92B23">
            <w:pPr>
              <w:pStyle w:val="acctfourfigures"/>
              <w:tabs>
                <w:tab w:val="clear" w:pos="765"/>
              </w:tabs>
              <w:spacing w:line="240" w:lineRule="atLeast"/>
              <w:ind w:right="-25"/>
              <w:jc w:val="center"/>
              <w:rPr>
                <w:b/>
                <w:bCs/>
                <w:szCs w:val="22"/>
                <w:lang w:bidi="th-TH"/>
              </w:rPr>
            </w:pPr>
          </w:p>
        </w:tc>
      </w:tr>
      <w:tr w:rsidR="00CC016C" w:rsidRPr="0018253E" w:rsidTr="00CC016C">
        <w:trPr>
          <w:trHeight w:val="425"/>
          <w:tblHeader/>
        </w:trPr>
        <w:tc>
          <w:tcPr>
            <w:tcW w:w="3684" w:type="dxa"/>
          </w:tcPr>
          <w:p w:rsidR="00CC016C" w:rsidRPr="0018253E" w:rsidRDefault="00CC016C" w:rsidP="00F92B23">
            <w:pPr>
              <w:spacing w:after="0" w:line="240" w:lineRule="atLeast"/>
              <w:ind w:left="574" w:right="-25"/>
              <w:rPr>
                <w:rFonts w:ascii="Times New Roman" w:hAnsi="Times New Roman" w:cs="Times New Roman"/>
                <w:b/>
                <w:bCs/>
                <w:i/>
                <w:iCs/>
                <w:szCs w:val="22"/>
                <w:cs/>
              </w:rPr>
            </w:pPr>
          </w:p>
        </w:tc>
        <w:tc>
          <w:tcPr>
            <w:tcW w:w="1350" w:type="dxa"/>
            <w:vAlign w:val="bottom"/>
          </w:tcPr>
          <w:p w:rsidR="00CC016C" w:rsidRPr="0018253E" w:rsidRDefault="00CC016C" w:rsidP="00F92B23">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t>1 January 2021</w:t>
            </w:r>
          </w:p>
        </w:tc>
        <w:tc>
          <w:tcPr>
            <w:tcW w:w="270" w:type="dxa"/>
            <w:vAlign w:val="bottom"/>
          </w:tcPr>
          <w:p w:rsidR="00CC016C" w:rsidRPr="0018253E" w:rsidRDefault="00CC016C" w:rsidP="00F92B23">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CC016C" w:rsidRPr="0018253E" w:rsidRDefault="00CC016C" w:rsidP="00F92B23">
            <w:pPr>
              <w:spacing w:after="0" w:line="240" w:lineRule="atLeast"/>
              <w:ind w:left="-108" w:right="-25"/>
              <w:jc w:val="center"/>
              <w:rPr>
                <w:rFonts w:ascii="Times New Roman" w:hAnsi="Times New Roman" w:cs="Times New Roman"/>
                <w:i/>
                <w:iCs/>
                <w:szCs w:val="22"/>
              </w:rPr>
            </w:pPr>
            <w:r w:rsidRPr="0018253E">
              <w:rPr>
                <w:rFonts w:ascii="Times New Roman" w:hAnsi="Times New Roman" w:cs="Times New Roman"/>
                <w:szCs w:val="22"/>
              </w:rPr>
              <w:t>Profit (loss)</w:t>
            </w:r>
          </w:p>
        </w:tc>
        <w:tc>
          <w:tcPr>
            <w:tcW w:w="279" w:type="dxa"/>
            <w:tcBorders>
              <w:top w:val="single" w:sz="4" w:space="0" w:color="auto"/>
            </w:tcBorders>
          </w:tcPr>
          <w:p w:rsidR="00CC016C" w:rsidRPr="0018253E" w:rsidRDefault="00CC016C" w:rsidP="00F92B23">
            <w:pPr>
              <w:tabs>
                <w:tab w:val="decimal" w:pos="951"/>
              </w:tabs>
              <w:spacing w:after="0" w:line="240" w:lineRule="atLeast"/>
              <w:ind w:right="-25"/>
              <w:jc w:val="center"/>
              <w:rPr>
                <w:rFonts w:ascii="Times New Roman" w:hAnsi="Times New Roman" w:cs="Times New Roman"/>
                <w:b/>
                <w:bCs/>
                <w:szCs w:val="22"/>
                <w:lang w:val="en-GB"/>
              </w:rPr>
            </w:pPr>
          </w:p>
        </w:tc>
        <w:tc>
          <w:tcPr>
            <w:tcW w:w="1676" w:type="dxa"/>
            <w:tcBorders>
              <w:top w:val="single" w:sz="4" w:space="0" w:color="auto"/>
            </w:tcBorders>
          </w:tcPr>
          <w:p w:rsidR="00CC016C" w:rsidRPr="0018253E" w:rsidRDefault="00CC016C" w:rsidP="00F92B23">
            <w:pPr>
              <w:spacing w:after="0" w:line="240" w:lineRule="atLeast"/>
              <w:ind w:left="-121" w:right="-25"/>
              <w:jc w:val="center"/>
              <w:rPr>
                <w:rFonts w:ascii="Times New Roman" w:hAnsi="Times New Roman" w:cs="Times New Roman"/>
                <w:b/>
                <w:bCs/>
                <w:szCs w:val="22"/>
                <w:lang w:val="en-GB"/>
              </w:rPr>
            </w:pPr>
            <w:r w:rsidRPr="0018253E">
              <w:rPr>
                <w:rFonts w:ascii="Times New Roman" w:hAnsi="Times New Roman" w:cs="Times New Roman"/>
                <w:szCs w:val="22"/>
                <w:lang w:val="en-GB"/>
              </w:rPr>
              <w:t>Other comprehensive income (expense)</w:t>
            </w:r>
          </w:p>
        </w:tc>
        <w:tc>
          <w:tcPr>
            <w:tcW w:w="283" w:type="dxa"/>
          </w:tcPr>
          <w:p w:rsidR="00CC016C" w:rsidRPr="0018253E" w:rsidRDefault="00CC016C" w:rsidP="00F92B23">
            <w:pPr>
              <w:tabs>
                <w:tab w:val="decimal" w:pos="951"/>
              </w:tabs>
              <w:spacing w:after="0" w:line="240" w:lineRule="atLeast"/>
              <w:ind w:right="-25"/>
              <w:jc w:val="center"/>
              <w:rPr>
                <w:rFonts w:ascii="Times New Roman" w:hAnsi="Times New Roman" w:cs="Times New Roman"/>
                <w:b/>
                <w:bCs/>
                <w:szCs w:val="22"/>
                <w:lang w:val="en-GB"/>
              </w:rPr>
            </w:pPr>
          </w:p>
        </w:tc>
        <w:tc>
          <w:tcPr>
            <w:tcW w:w="1339" w:type="dxa"/>
            <w:vAlign w:val="bottom"/>
          </w:tcPr>
          <w:p w:rsidR="00CC016C" w:rsidRPr="0018253E" w:rsidRDefault="00CC016C" w:rsidP="00F92B23">
            <w:pPr>
              <w:spacing w:after="0" w:line="240" w:lineRule="atLeast"/>
              <w:ind w:left="-124" w:right="-25"/>
              <w:jc w:val="center"/>
              <w:rPr>
                <w:rFonts w:ascii="Times New Roman" w:hAnsi="Times New Roman" w:cs="Times New Roman"/>
                <w:b/>
                <w:bCs/>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t>31 March 2021</w:t>
            </w:r>
          </w:p>
        </w:tc>
      </w:tr>
      <w:tr w:rsidR="00CC016C" w:rsidRPr="0018253E" w:rsidTr="00CC016C">
        <w:trPr>
          <w:trHeight w:val="74"/>
          <w:tblHeader/>
        </w:trPr>
        <w:tc>
          <w:tcPr>
            <w:tcW w:w="3684" w:type="dxa"/>
          </w:tcPr>
          <w:p w:rsidR="00CC016C" w:rsidRPr="0018253E" w:rsidRDefault="00CC016C" w:rsidP="00F92B23">
            <w:pPr>
              <w:spacing w:after="0" w:line="240" w:lineRule="atLeast"/>
              <w:ind w:left="574" w:right="-25"/>
              <w:rPr>
                <w:rFonts w:ascii="Times New Roman" w:hAnsi="Times New Roman" w:cs="Times New Roman"/>
                <w:b/>
                <w:bCs/>
                <w:i/>
                <w:iCs/>
                <w:szCs w:val="22"/>
                <w:cs/>
              </w:rPr>
            </w:pPr>
          </w:p>
        </w:tc>
        <w:tc>
          <w:tcPr>
            <w:tcW w:w="6300" w:type="dxa"/>
            <w:gridSpan w:val="7"/>
            <w:vAlign w:val="bottom"/>
          </w:tcPr>
          <w:p w:rsidR="00CC016C" w:rsidRPr="0018253E" w:rsidRDefault="00CC016C" w:rsidP="00F92B23">
            <w:pPr>
              <w:pStyle w:val="acctfourfigures"/>
              <w:tabs>
                <w:tab w:val="clear" w:pos="765"/>
              </w:tabs>
              <w:spacing w:line="240" w:lineRule="atLeast"/>
              <w:ind w:right="-25"/>
              <w:jc w:val="center"/>
              <w:rPr>
                <w:i/>
                <w:iCs/>
                <w:szCs w:val="22"/>
                <w:lang w:val="en-US" w:bidi="th-TH"/>
              </w:rPr>
            </w:pPr>
            <w:r w:rsidRPr="0018253E">
              <w:rPr>
                <w:i/>
                <w:iCs/>
                <w:szCs w:val="22"/>
              </w:rPr>
              <w:t>(in thousand Baht</w:t>
            </w:r>
            <w:r w:rsidRPr="0018253E">
              <w:rPr>
                <w:i/>
                <w:iCs/>
                <w:szCs w:val="22"/>
                <w:lang w:val="en-US"/>
              </w:rPr>
              <w:t>)</w:t>
            </w:r>
          </w:p>
        </w:tc>
      </w:tr>
      <w:tr w:rsidR="00CC016C" w:rsidRPr="0018253E" w:rsidTr="00CC016C">
        <w:tc>
          <w:tcPr>
            <w:tcW w:w="3684" w:type="dxa"/>
          </w:tcPr>
          <w:p w:rsidR="00CC016C" w:rsidRPr="0018253E" w:rsidRDefault="00CC016C" w:rsidP="00F92B23">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i/>
                <w:iCs/>
                <w:szCs w:val="22"/>
              </w:rPr>
              <w:t>Deferred tax liabilities</w:t>
            </w:r>
          </w:p>
        </w:tc>
        <w:tc>
          <w:tcPr>
            <w:tcW w:w="1350" w:type="dxa"/>
          </w:tcPr>
          <w:p w:rsidR="00CC016C" w:rsidRPr="0018253E" w:rsidRDefault="00CC016C" w:rsidP="00F92B23">
            <w:pPr>
              <w:pStyle w:val="acctfourfigures"/>
              <w:tabs>
                <w:tab w:val="clear" w:pos="765"/>
                <w:tab w:val="decimal" w:pos="882"/>
              </w:tabs>
              <w:spacing w:line="240" w:lineRule="atLeast"/>
              <w:ind w:right="-25"/>
              <w:rPr>
                <w:szCs w:val="22"/>
                <w:cs/>
                <w:lang w:bidi="th-TH"/>
              </w:rPr>
            </w:pPr>
          </w:p>
        </w:tc>
        <w:tc>
          <w:tcPr>
            <w:tcW w:w="270" w:type="dxa"/>
          </w:tcPr>
          <w:p w:rsidR="00CC016C" w:rsidRPr="0018253E" w:rsidRDefault="00CC016C" w:rsidP="00F92B23">
            <w:pPr>
              <w:tabs>
                <w:tab w:val="left" w:pos="540"/>
              </w:tabs>
              <w:spacing w:after="0" w:line="240" w:lineRule="atLeast"/>
              <w:ind w:right="-25"/>
              <w:rPr>
                <w:rFonts w:ascii="Times New Roman" w:hAnsi="Times New Roman" w:cs="Times New Roman"/>
                <w:szCs w:val="22"/>
              </w:rPr>
            </w:pPr>
          </w:p>
        </w:tc>
        <w:tc>
          <w:tcPr>
            <w:tcW w:w="1103" w:type="dxa"/>
          </w:tcPr>
          <w:p w:rsidR="00CC016C" w:rsidRPr="0018253E" w:rsidRDefault="00CC016C" w:rsidP="00F92B23">
            <w:pPr>
              <w:tabs>
                <w:tab w:val="decimal" w:pos="882"/>
              </w:tabs>
              <w:spacing w:after="0" w:line="240" w:lineRule="atLeast"/>
              <w:ind w:right="-25"/>
              <w:rPr>
                <w:rFonts w:ascii="Times New Roman" w:hAnsi="Times New Roman" w:cs="Times New Roman"/>
                <w:szCs w:val="22"/>
              </w:rPr>
            </w:pPr>
          </w:p>
        </w:tc>
        <w:tc>
          <w:tcPr>
            <w:tcW w:w="279" w:type="dxa"/>
          </w:tcPr>
          <w:p w:rsidR="00CC016C" w:rsidRPr="0018253E" w:rsidRDefault="00CC016C" w:rsidP="00F92B23">
            <w:pPr>
              <w:tabs>
                <w:tab w:val="left" w:pos="540"/>
              </w:tabs>
              <w:spacing w:after="0" w:line="240" w:lineRule="atLeast"/>
              <w:ind w:right="-25"/>
              <w:rPr>
                <w:rFonts w:ascii="Times New Roman" w:hAnsi="Times New Roman" w:cs="Times New Roman"/>
                <w:szCs w:val="22"/>
              </w:rPr>
            </w:pPr>
          </w:p>
        </w:tc>
        <w:tc>
          <w:tcPr>
            <w:tcW w:w="1676" w:type="dxa"/>
          </w:tcPr>
          <w:p w:rsidR="00CC016C" w:rsidRPr="0018253E" w:rsidRDefault="00CC016C" w:rsidP="00F92B23">
            <w:pPr>
              <w:tabs>
                <w:tab w:val="left" w:pos="540"/>
                <w:tab w:val="decimal" w:pos="869"/>
              </w:tabs>
              <w:spacing w:after="0" w:line="240" w:lineRule="atLeast"/>
              <w:ind w:right="-25"/>
              <w:rPr>
                <w:rFonts w:ascii="Times New Roman" w:hAnsi="Times New Roman" w:cs="Times New Roman"/>
                <w:szCs w:val="22"/>
              </w:rPr>
            </w:pPr>
          </w:p>
        </w:tc>
        <w:tc>
          <w:tcPr>
            <w:tcW w:w="283" w:type="dxa"/>
          </w:tcPr>
          <w:p w:rsidR="00CC016C" w:rsidRPr="0018253E" w:rsidRDefault="00CC016C" w:rsidP="00F92B23">
            <w:pPr>
              <w:tabs>
                <w:tab w:val="left" w:pos="540"/>
              </w:tabs>
              <w:spacing w:after="0" w:line="240" w:lineRule="atLeast"/>
              <w:ind w:right="-25"/>
              <w:rPr>
                <w:rFonts w:ascii="Times New Roman" w:hAnsi="Times New Roman" w:cs="Times New Roman"/>
                <w:szCs w:val="22"/>
              </w:rPr>
            </w:pPr>
          </w:p>
        </w:tc>
        <w:tc>
          <w:tcPr>
            <w:tcW w:w="1339" w:type="dxa"/>
          </w:tcPr>
          <w:p w:rsidR="00CC016C" w:rsidRPr="0018253E" w:rsidRDefault="00CC016C" w:rsidP="00F92B23">
            <w:pPr>
              <w:tabs>
                <w:tab w:val="left" w:pos="540"/>
                <w:tab w:val="decimal" w:pos="882"/>
              </w:tabs>
              <w:spacing w:after="0" w:line="240" w:lineRule="atLeast"/>
              <w:ind w:right="-25"/>
              <w:rPr>
                <w:rFonts w:ascii="Times New Roman" w:hAnsi="Times New Roman" w:cs="Times New Roman"/>
                <w:szCs w:val="22"/>
              </w:rPr>
            </w:pPr>
          </w:p>
        </w:tc>
      </w:tr>
      <w:tr w:rsidR="00CC016C" w:rsidRPr="0018253E" w:rsidTr="00CC016C">
        <w:tc>
          <w:tcPr>
            <w:tcW w:w="3684" w:type="dxa"/>
          </w:tcPr>
          <w:p w:rsidR="00CC016C" w:rsidRPr="0018253E" w:rsidRDefault="00CC016C" w:rsidP="00F92B23">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Tax rate of 20%</w:t>
            </w:r>
          </w:p>
        </w:tc>
        <w:tc>
          <w:tcPr>
            <w:tcW w:w="1350" w:type="dxa"/>
          </w:tcPr>
          <w:p w:rsidR="00CC016C" w:rsidRPr="0018253E" w:rsidRDefault="00CC016C" w:rsidP="00F92B23">
            <w:pPr>
              <w:pStyle w:val="acctfourfigures"/>
              <w:tabs>
                <w:tab w:val="clear" w:pos="765"/>
                <w:tab w:val="decimal" w:pos="882"/>
              </w:tabs>
              <w:spacing w:line="240" w:lineRule="atLeast"/>
              <w:ind w:right="-25"/>
              <w:rPr>
                <w:szCs w:val="22"/>
                <w:cs/>
                <w:lang w:bidi="th-TH"/>
              </w:rPr>
            </w:pPr>
          </w:p>
        </w:tc>
        <w:tc>
          <w:tcPr>
            <w:tcW w:w="270" w:type="dxa"/>
          </w:tcPr>
          <w:p w:rsidR="00CC016C" w:rsidRPr="0018253E" w:rsidRDefault="00CC016C" w:rsidP="00F92B23">
            <w:pPr>
              <w:tabs>
                <w:tab w:val="left" w:pos="540"/>
              </w:tabs>
              <w:spacing w:after="0" w:line="240" w:lineRule="atLeast"/>
              <w:ind w:right="-25"/>
              <w:rPr>
                <w:rFonts w:ascii="Times New Roman" w:hAnsi="Times New Roman" w:cs="Times New Roman"/>
                <w:szCs w:val="22"/>
              </w:rPr>
            </w:pPr>
          </w:p>
        </w:tc>
        <w:tc>
          <w:tcPr>
            <w:tcW w:w="1103" w:type="dxa"/>
          </w:tcPr>
          <w:p w:rsidR="00CC016C" w:rsidRPr="0018253E" w:rsidRDefault="00CC016C" w:rsidP="00F92B23">
            <w:pPr>
              <w:tabs>
                <w:tab w:val="decimal" w:pos="882"/>
              </w:tabs>
              <w:spacing w:after="0" w:line="240" w:lineRule="atLeast"/>
              <w:ind w:right="-25"/>
              <w:rPr>
                <w:rFonts w:ascii="Times New Roman" w:hAnsi="Times New Roman" w:cs="Times New Roman"/>
                <w:szCs w:val="22"/>
              </w:rPr>
            </w:pPr>
          </w:p>
        </w:tc>
        <w:tc>
          <w:tcPr>
            <w:tcW w:w="279" w:type="dxa"/>
          </w:tcPr>
          <w:p w:rsidR="00CC016C" w:rsidRPr="0018253E" w:rsidRDefault="00CC016C" w:rsidP="00F92B23">
            <w:pPr>
              <w:tabs>
                <w:tab w:val="left" w:pos="540"/>
              </w:tabs>
              <w:spacing w:after="0" w:line="240" w:lineRule="atLeast"/>
              <w:ind w:right="-25"/>
              <w:rPr>
                <w:rFonts w:ascii="Times New Roman" w:hAnsi="Times New Roman" w:cs="Times New Roman"/>
                <w:szCs w:val="22"/>
              </w:rPr>
            </w:pPr>
          </w:p>
        </w:tc>
        <w:tc>
          <w:tcPr>
            <w:tcW w:w="1676" w:type="dxa"/>
          </w:tcPr>
          <w:p w:rsidR="00CC016C" w:rsidRPr="0018253E" w:rsidRDefault="00CC016C" w:rsidP="00F92B23">
            <w:pPr>
              <w:tabs>
                <w:tab w:val="left" w:pos="540"/>
                <w:tab w:val="decimal" w:pos="869"/>
              </w:tabs>
              <w:spacing w:after="0" w:line="240" w:lineRule="atLeast"/>
              <w:ind w:right="-25"/>
              <w:rPr>
                <w:rFonts w:ascii="Times New Roman" w:hAnsi="Times New Roman" w:cs="Times New Roman"/>
                <w:szCs w:val="22"/>
              </w:rPr>
            </w:pPr>
          </w:p>
        </w:tc>
        <w:tc>
          <w:tcPr>
            <w:tcW w:w="283" w:type="dxa"/>
          </w:tcPr>
          <w:p w:rsidR="00CC016C" w:rsidRPr="0018253E" w:rsidRDefault="00CC016C" w:rsidP="00F92B23">
            <w:pPr>
              <w:tabs>
                <w:tab w:val="left" w:pos="540"/>
              </w:tabs>
              <w:spacing w:after="0" w:line="240" w:lineRule="atLeast"/>
              <w:ind w:right="-25"/>
              <w:rPr>
                <w:rFonts w:ascii="Times New Roman" w:hAnsi="Times New Roman" w:cs="Times New Roman"/>
                <w:szCs w:val="22"/>
              </w:rPr>
            </w:pPr>
          </w:p>
        </w:tc>
        <w:tc>
          <w:tcPr>
            <w:tcW w:w="1339" w:type="dxa"/>
          </w:tcPr>
          <w:p w:rsidR="00CC016C" w:rsidRPr="0018253E" w:rsidRDefault="00CC016C" w:rsidP="00F92B23">
            <w:pPr>
              <w:tabs>
                <w:tab w:val="left" w:pos="540"/>
                <w:tab w:val="decimal" w:pos="882"/>
              </w:tabs>
              <w:spacing w:after="0" w:line="240" w:lineRule="atLeast"/>
              <w:ind w:right="-25"/>
              <w:rPr>
                <w:rFonts w:ascii="Times New Roman" w:hAnsi="Times New Roman" w:cs="Times New Roman"/>
                <w:szCs w:val="22"/>
              </w:rPr>
            </w:pPr>
          </w:p>
        </w:tc>
      </w:tr>
      <w:tr w:rsidR="00CC016C" w:rsidRPr="0018253E" w:rsidTr="00CC016C">
        <w:tc>
          <w:tcPr>
            <w:tcW w:w="3684" w:type="dxa"/>
          </w:tcPr>
          <w:p w:rsidR="00CC016C" w:rsidRPr="0018253E" w:rsidRDefault="000F7665" w:rsidP="00F92B23">
            <w:pPr>
              <w:spacing w:after="0" w:line="240" w:lineRule="atLeast"/>
              <w:ind w:left="574" w:right="-25"/>
              <w:rPr>
                <w:rFonts w:ascii="Times New Roman" w:hAnsi="Times New Roman" w:cstheme="minorBidi"/>
                <w:szCs w:val="22"/>
                <w:cs/>
              </w:rPr>
            </w:pPr>
            <w:r>
              <w:rPr>
                <w:rFonts w:ascii="Times New Roman" w:hAnsi="Times New Roman" w:cs="Times New Roman"/>
                <w:szCs w:val="22"/>
              </w:rPr>
              <w:t>R</w:t>
            </w:r>
            <w:r w:rsidRPr="0018253E">
              <w:rPr>
                <w:rFonts w:ascii="Times New Roman" w:hAnsi="Times New Roman" w:cs="Times New Roman"/>
                <w:szCs w:val="22"/>
              </w:rPr>
              <w:t xml:space="preserve">evaluation </w:t>
            </w:r>
            <w:r>
              <w:rPr>
                <w:rFonts w:ascii="Times New Roman" w:hAnsi="Times New Roman" w:cs="Times New Roman"/>
                <w:szCs w:val="22"/>
              </w:rPr>
              <w:t>s</w:t>
            </w:r>
            <w:r w:rsidRPr="0018253E">
              <w:rPr>
                <w:rFonts w:ascii="Times New Roman" w:hAnsi="Times New Roman" w:cs="Times New Roman"/>
                <w:szCs w:val="22"/>
              </w:rPr>
              <w:t>urplus of land</w:t>
            </w:r>
          </w:p>
        </w:tc>
        <w:tc>
          <w:tcPr>
            <w:tcW w:w="1350" w:type="dxa"/>
            <w:tcBorders>
              <w:bottom w:val="single" w:sz="4" w:space="0" w:color="auto"/>
            </w:tcBorders>
          </w:tcPr>
          <w:p w:rsidR="00CC016C" w:rsidRPr="0018253E" w:rsidRDefault="00CC016C" w:rsidP="00F92B23">
            <w:pPr>
              <w:tabs>
                <w:tab w:val="decimal" w:pos="602"/>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70" w:type="dxa"/>
          </w:tcPr>
          <w:p w:rsidR="00CC016C" w:rsidRPr="0018253E" w:rsidRDefault="00CC016C" w:rsidP="00F92B23">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rsidR="00CC016C" w:rsidRPr="0018253E" w:rsidRDefault="00CC016C" w:rsidP="00F92B23">
            <w:pPr>
              <w:tabs>
                <w:tab w:val="decimal" w:pos="542"/>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w:t>
            </w:r>
          </w:p>
        </w:tc>
        <w:tc>
          <w:tcPr>
            <w:tcW w:w="279" w:type="dxa"/>
          </w:tcPr>
          <w:p w:rsidR="00CC016C" w:rsidRPr="0018253E" w:rsidRDefault="00CC016C" w:rsidP="00F92B23">
            <w:pPr>
              <w:tabs>
                <w:tab w:val="left" w:pos="540"/>
                <w:tab w:val="decimal" w:pos="869"/>
              </w:tabs>
              <w:spacing w:after="0" w:line="240" w:lineRule="atLeast"/>
              <w:jc w:val="center"/>
              <w:rPr>
                <w:rFonts w:ascii="Times New Roman" w:hAnsi="Times New Roman" w:cs="Times New Roman"/>
                <w:szCs w:val="22"/>
                <w:lang w:val="en-GB"/>
              </w:rPr>
            </w:pPr>
          </w:p>
        </w:tc>
        <w:tc>
          <w:tcPr>
            <w:tcW w:w="1676" w:type="dxa"/>
            <w:tcBorders>
              <w:bottom w:val="single" w:sz="4" w:space="0" w:color="auto"/>
            </w:tcBorders>
          </w:tcPr>
          <w:p w:rsidR="00CC016C" w:rsidRPr="0018253E" w:rsidRDefault="00CC016C" w:rsidP="009703B3">
            <w:pPr>
              <w:tabs>
                <w:tab w:val="decimal" w:pos="1143"/>
              </w:tabs>
              <w:spacing w:after="0" w:line="240" w:lineRule="atLeast"/>
              <w:ind w:left="-168" w:right="-25"/>
              <w:jc w:val="thaiDistribute"/>
              <w:rPr>
                <w:rFonts w:ascii="Times New Roman" w:hAnsi="Times New Roman" w:cs="Times New Roman"/>
                <w:szCs w:val="22"/>
                <w:lang w:val="en-GB"/>
              </w:rPr>
            </w:pPr>
            <w:r w:rsidRPr="0018253E">
              <w:rPr>
                <w:rFonts w:ascii="Times New Roman" w:hAnsi="Times New Roman" w:cs="Times New Roman"/>
                <w:szCs w:val="22"/>
                <w:lang w:val="en-GB"/>
              </w:rPr>
              <w:t>(26,088)</w:t>
            </w:r>
          </w:p>
        </w:tc>
        <w:tc>
          <w:tcPr>
            <w:tcW w:w="283" w:type="dxa"/>
          </w:tcPr>
          <w:p w:rsidR="00CC016C" w:rsidRPr="0018253E" w:rsidRDefault="00CC016C" w:rsidP="00F92B23">
            <w:pPr>
              <w:tabs>
                <w:tab w:val="decimal" w:pos="796"/>
              </w:tabs>
              <w:spacing w:after="0" w:line="240" w:lineRule="atLeast"/>
              <w:ind w:left="-168"/>
              <w:jc w:val="thaiDistribute"/>
              <w:rPr>
                <w:rFonts w:ascii="Times New Roman" w:hAnsi="Times New Roman" w:cs="Times New Roman"/>
                <w:szCs w:val="22"/>
              </w:rPr>
            </w:pPr>
          </w:p>
        </w:tc>
        <w:tc>
          <w:tcPr>
            <w:tcW w:w="1339" w:type="dxa"/>
            <w:tcBorders>
              <w:bottom w:val="single" w:sz="4" w:space="0" w:color="auto"/>
            </w:tcBorders>
          </w:tcPr>
          <w:p w:rsidR="00CC016C" w:rsidRPr="0018253E" w:rsidRDefault="00CC016C" w:rsidP="00F92B23">
            <w:pPr>
              <w:tabs>
                <w:tab w:val="decimal" w:pos="796"/>
              </w:tabs>
              <w:spacing w:after="0" w:line="240" w:lineRule="atLeast"/>
              <w:ind w:left="-168"/>
              <w:jc w:val="thaiDistribute"/>
              <w:rPr>
                <w:rFonts w:ascii="Times New Roman" w:hAnsi="Times New Roman" w:cs="Times New Roman"/>
                <w:szCs w:val="22"/>
              </w:rPr>
            </w:pPr>
            <w:r w:rsidRPr="0018253E">
              <w:rPr>
                <w:rFonts w:ascii="Times New Roman" w:hAnsi="Times New Roman" w:cs="Times New Roman"/>
                <w:szCs w:val="22"/>
              </w:rPr>
              <w:t>(26,088)</w:t>
            </w:r>
          </w:p>
        </w:tc>
      </w:tr>
      <w:tr w:rsidR="00CC016C" w:rsidRPr="0018253E" w:rsidTr="00CC016C">
        <w:tc>
          <w:tcPr>
            <w:tcW w:w="3684" w:type="dxa"/>
          </w:tcPr>
          <w:p w:rsidR="00CC016C" w:rsidRPr="0018253E" w:rsidRDefault="00CC016C" w:rsidP="00F92B23">
            <w:pPr>
              <w:spacing w:after="0" w:line="240" w:lineRule="atLeast"/>
              <w:ind w:left="574" w:right="-25"/>
              <w:rPr>
                <w:rFonts w:ascii="Times New Roman" w:hAnsi="Times New Roman" w:cs="Times New Roman"/>
                <w:b/>
                <w:bCs/>
                <w:szCs w:val="22"/>
                <w:cs/>
              </w:rPr>
            </w:pPr>
            <w:r w:rsidRPr="0018253E">
              <w:rPr>
                <w:rFonts w:ascii="Times New Roman" w:hAnsi="Times New Roman" w:cs="Times New Roman"/>
                <w:b/>
                <w:bCs/>
                <w:szCs w:val="22"/>
              </w:rPr>
              <w:t>Total deferred tax liabilities</w:t>
            </w:r>
          </w:p>
        </w:tc>
        <w:tc>
          <w:tcPr>
            <w:tcW w:w="1350" w:type="dxa"/>
            <w:tcBorders>
              <w:top w:val="single" w:sz="4" w:space="0" w:color="auto"/>
              <w:bottom w:val="single" w:sz="4" w:space="0" w:color="auto"/>
            </w:tcBorders>
          </w:tcPr>
          <w:p w:rsidR="00CC016C" w:rsidRPr="0018253E" w:rsidRDefault="00CC016C" w:rsidP="00F92B23">
            <w:pPr>
              <w:tabs>
                <w:tab w:val="decimal" w:pos="602"/>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w:t>
            </w:r>
          </w:p>
        </w:tc>
        <w:tc>
          <w:tcPr>
            <w:tcW w:w="270" w:type="dxa"/>
          </w:tcPr>
          <w:p w:rsidR="00CC016C" w:rsidRPr="0018253E" w:rsidRDefault="00CC016C" w:rsidP="00F92B23">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CC016C" w:rsidRPr="0018253E" w:rsidRDefault="00CC016C" w:rsidP="00F92B23">
            <w:pPr>
              <w:tabs>
                <w:tab w:val="decimal" w:pos="542"/>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w:t>
            </w:r>
          </w:p>
        </w:tc>
        <w:tc>
          <w:tcPr>
            <w:tcW w:w="279" w:type="dxa"/>
          </w:tcPr>
          <w:p w:rsidR="00CC016C" w:rsidRPr="0018253E" w:rsidRDefault="00CC016C" w:rsidP="00F92B23">
            <w:pPr>
              <w:tabs>
                <w:tab w:val="decimal" w:pos="796"/>
              </w:tabs>
              <w:spacing w:after="0" w:line="240" w:lineRule="atLeast"/>
              <w:ind w:left="-168"/>
              <w:jc w:val="thaiDistribute"/>
              <w:rPr>
                <w:rFonts w:ascii="Times New Roman" w:hAnsi="Times New Roman" w:cs="Times New Roman"/>
                <w:b/>
                <w:bCs/>
                <w:szCs w:val="22"/>
              </w:rPr>
            </w:pPr>
          </w:p>
        </w:tc>
        <w:tc>
          <w:tcPr>
            <w:tcW w:w="1676" w:type="dxa"/>
            <w:tcBorders>
              <w:top w:val="single" w:sz="4" w:space="0" w:color="auto"/>
              <w:bottom w:val="single" w:sz="4" w:space="0" w:color="auto"/>
            </w:tcBorders>
          </w:tcPr>
          <w:p w:rsidR="00CC016C" w:rsidRPr="0018253E" w:rsidRDefault="00CC016C" w:rsidP="009703B3">
            <w:pPr>
              <w:tabs>
                <w:tab w:val="decimal" w:pos="1143"/>
              </w:tabs>
              <w:spacing w:after="0" w:line="240" w:lineRule="atLeast"/>
              <w:ind w:left="-168" w:right="-25"/>
              <w:jc w:val="thaiDistribute"/>
              <w:rPr>
                <w:rFonts w:ascii="Times New Roman" w:hAnsi="Times New Roman" w:cs="Times New Roman"/>
                <w:b/>
                <w:bCs/>
                <w:szCs w:val="22"/>
                <w:lang w:val="en-GB"/>
              </w:rPr>
            </w:pPr>
            <w:r w:rsidRPr="0018253E">
              <w:rPr>
                <w:rFonts w:ascii="Times New Roman" w:hAnsi="Times New Roman" w:cs="Times New Roman"/>
                <w:b/>
                <w:bCs/>
                <w:szCs w:val="22"/>
                <w:lang w:val="en-GB"/>
              </w:rPr>
              <w:t>(26,088)</w:t>
            </w:r>
          </w:p>
        </w:tc>
        <w:tc>
          <w:tcPr>
            <w:tcW w:w="283" w:type="dxa"/>
          </w:tcPr>
          <w:p w:rsidR="00CC016C" w:rsidRPr="0018253E" w:rsidRDefault="00CC016C" w:rsidP="00F92B23">
            <w:pPr>
              <w:tabs>
                <w:tab w:val="decimal" w:pos="796"/>
              </w:tabs>
              <w:spacing w:after="0" w:line="240" w:lineRule="atLeast"/>
              <w:ind w:left="-168"/>
              <w:jc w:val="thaiDistribute"/>
              <w:rPr>
                <w:rFonts w:ascii="Times New Roman" w:hAnsi="Times New Roman" w:cs="Times New Roman"/>
                <w:b/>
                <w:bCs/>
                <w:szCs w:val="22"/>
              </w:rPr>
            </w:pPr>
          </w:p>
        </w:tc>
        <w:tc>
          <w:tcPr>
            <w:tcW w:w="1339" w:type="dxa"/>
            <w:tcBorders>
              <w:top w:val="single" w:sz="4" w:space="0" w:color="auto"/>
              <w:bottom w:val="single" w:sz="4" w:space="0" w:color="auto"/>
            </w:tcBorders>
          </w:tcPr>
          <w:p w:rsidR="00CC016C" w:rsidRPr="0018253E" w:rsidRDefault="00CC016C" w:rsidP="00F92B23">
            <w:pPr>
              <w:tabs>
                <w:tab w:val="decimal" w:pos="796"/>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(26,088)</w:t>
            </w:r>
          </w:p>
        </w:tc>
      </w:tr>
      <w:tr w:rsidR="00CC016C" w:rsidRPr="0018253E" w:rsidTr="00CC016C">
        <w:tc>
          <w:tcPr>
            <w:tcW w:w="3684" w:type="dxa"/>
          </w:tcPr>
          <w:p w:rsidR="00CC016C" w:rsidRPr="0018253E" w:rsidRDefault="00CC016C" w:rsidP="00F92B23">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Net</w:t>
            </w:r>
          </w:p>
        </w:tc>
        <w:tc>
          <w:tcPr>
            <w:tcW w:w="1350" w:type="dxa"/>
            <w:tcBorders>
              <w:top w:val="single" w:sz="4" w:space="0" w:color="auto"/>
              <w:bottom w:val="double" w:sz="4" w:space="0" w:color="auto"/>
            </w:tcBorders>
          </w:tcPr>
          <w:p w:rsidR="00CC016C" w:rsidRPr="0018253E" w:rsidRDefault="00CC016C" w:rsidP="00F92B23">
            <w:pPr>
              <w:tabs>
                <w:tab w:val="decimal" w:pos="1026"/>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31,294</w:t>
            </w:r>
          </w:p>
        </w:tc>
        <w:tc>
          <w:tcPr>
            <w:tcW w:w="270" w:type="dxa"/>
          </w:tcPr>
          <w:p w:rsidR="00CC016C" w:rsidRPr="0018253E" w:rsidRDefault="00CC016C" w:rsidP="00F92B23">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double" w:sz="4" w:space="0" w:color="auto"/>
            </w:tcBorders>
          </w:tcPr>
          <w:p w:rsidR="00CC016C" w:rsidRPr="0018253E" w:rsidRDefault="00CC016C" w:rsidP="00F92B23">
            <w:pPr>
              <w:pStyle w:val="acctfourfigures"/>
              <w:tabs>
                <w:tab w:val="clear" w:pos="765"/>
                <w:tab w:val="decimal" w:pos="792"/>
              </w:tabs>
              <w:spacing w:line="240" w:lineRule="atLeast"/>
              <w:ind w:right="-96"/>
              <w:rPr>
                <w:b/>
                <w:bCs/>
                <w:szCs w:val="22"/>
                <w:lang w:val="en-US" w:bidi="th-TH"/>
              </w:rPr>
            </w:pPr>
            <w:r w:rsidRPr="0018253E">
              <w:rPr>
                <w:b/>
                <w:bCs/>
                <w:szCs w:val="22"/>
                <w:lang w:val="en-US" w:bidi="th-TH"/>
              </w:rPr>
              <w:t>(1,779)</w:t>
            </w:r>
          </w:p>
        </w:tc>
        <w:tc>
          <w:tcPr>
            <w:tcW w:w="279" w:type="dxa"/>
          </w:tcPr>
          <w:p w:rsidR="00CC016C" w:rsidRPr="0018253E" w:rsidRDefault="00CC016C" w:rsidP="00F92B23">
            <w:pPr>
              <w:tabs>
                <w:tab w:val="left" w:pos="540"/>
              </w:tabs>
              <w:spacing w:after="0" w:line="240" w:lineRule="atLeast"/>
              <w:rPr>
                <w:rFonts w:ascii="Times New Roman" w:hAnsi="Times New Roman" w:cs="Times New Roman"/>
                <w:b/>
                <w:bCs/>
                <w:szCs w:val="22"/>
              </w:rPr>
            </w:pPr>
          </w:p>
        </w:tc>
        <w:tc>
          <w:tcPr>
            <w:tcW w:w="1676" w:type="dxa"/>
            <w:tcBorders>
              <w:top w:val="single" w:sz="4" w:space="0" w:color="auto"/>
              <w:bottom w:val="double" w:sz="4" w:space="0" w:color="auto"/>
            </w:tcBorders>
          </w:tcPr>
          <w:p w:rsidR="00CC016C" w:rsidRPr="0018253E" w:rsidRDefault="00CC016C" w:rsidP="009703B3">
            <w:pPr>
              <w:tabs>
                <w:tab w:val="decimal" w:pos="1143"/>
              </w:tabs>
              <w:spacing w:after="0" w:line="240" w:lineRule="atLeast"/>
              <w:ind w:left="-168" w:right="-25"/>
              <w:jc w:val="thaiDistribute"/>
              <w:rPr>
                <w:rFonts w:ascii="Times New Roman" w:hAnsi="Times New Roman" w:cs="Times New Roman"/>
                <w:b/>
                <w:bCs/>
                <w:szCs w:val="22"/>
                <w:lang w:val="en-GB"/>
              </w:rPr>
            </w:pPr>
            <w:r w:rsidRPr="0018253E">
              <w:rPr>
                <w:rFonts w:ascii="Times New Roman" w:hAnsi="Times New Roman" w:cs="Times New Roman"/>
                <w:b/>
                <w:bCs/>
                <w:szCs w:val="22"/>
                <w:lang w:val="en-GB"/>
              </w:rPr>
              <w:t>(26,262)</w:t>
            </w:r>
          </w:p>
        </w:tc>
        <w:tc>
          <w:tcPr>
            <w:tcW w:w="283" w:type="dxa"/>
          </w:tcPr>
          <w:p w:rsidR="00CC016C" w:rsidRPr="0018253E" w:rsidRDefault="00CC016C" w:rsidP="00F92B23">
            <w:pPr>
              <w:tabs>
                <w:tab w:val="left" w:pos="540"/>
              </w:tabs>
              <w:spacing w:after="0" w:line="240" w:lineRule="atLeast"/>
              <w:rPr>
                <w:rFonts w:ascii="Times New Roman" w:hAnsi="Times New Roman" w:cs="Times New Roman"/>
                <w:b/>
                <w:bCs/>
                <w:szCs w:val="22"/>
              </w:rPr>
            </w:pPr>
          </w:p>
        </w:tc>
        <w:tc>
          <w:tcPr>
            <w:tcW w:w="1339" w:type="dxa"/>
            <w:tcBorders>
              <w:top w:val="single" w:sz="4" w:space="0" w:color="auto"/>
              <w:bottom w:val="double" w:sz="4" w:space="0" w:color="auto"/>
            </w:tcBorders>
          </w:tcPr>
          <w:p w:rsidR="00CC016C" w:rsidRPr="0018253E" w:rsidRDefault="00CC016C" w:rsidP="00F92B23">
            <w:pPr>
              <w:tabs>
                <w:tab w:val="decimal" w:pos="796"/>
              </w:tabs>
              <w:spacing w:after="0" w:line="240" w:lineRule="atLeast"/>
              <w:ind w:left="-168"/>
              <w:jc w:val="thaiDistribute"/>
              <w:rPr>
                <w:rFonts w:ascii="Times New Roman" w:hAnsi="Times New Roman" w:cs="Times New Roman"/>
                <w:b/>
                <w:bCs/>
                <w:szCs w:val="22"/>
              </w:rPr>
            </w:pPr>
            <w:r w:rsidRPr="0018253E">
              <w:rPr>
                <w:rFonts w:ascii="Times New Roman" w:hAnsi="Times New Roman" w:cs="Times New Roman"/>
                <w:b/>
                <w:bCs/>
                <w:szCs w:val="22"/>
              </w:rPr>
              <w:t>3,233</w:t>
            </w:r>
          </w:p>
        </w:tc>
      </w:tr>
    </w:tbl>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CC016C" w:rsidRPr="0018253E" w:rsidRDefault="00627C71" w:rsidP="00053F4E">
      <w:pPr>
        <w:tabs>
          <w:tab w:val="left" w:pos="567"/>
        </w:tabs>
        <w:spacing w:after="0" w:line="240" w:lineRule="atLeast"/>
        <w:ind w:left="540" w:right="-25"/>
        <w:jc w:val="thaiDistribute"/>
        <w:rPr>
          <w:rFonts w:ascii="Times New Roman" w:hAnsi="Times New Roman" w:cs="Times New Roman"/>
          <w:b/>
          <w:bCs/>
          <w:i/>
          <w:iCs/>
          <w:szCs w:val="22"/>
        </w:rPr>
      </w:pPr>
      <w:r w:rsidRPr="0018253E">
        <w:rPr>
          <w:rFonts w:ascii="Times New Roman" w:hAnsi="Times New Roman" w:cs="Times New Roman"/>
          <w:b/>
          <w:bCs/>
          <w:i/>
          <w:iCs/>
          <w:szCs w:val="22"/>
        </w:rPr>
        <w:t>For the three-month periods ended 31 March 2020</w:t>
      </w:r>
    </w:p>
    <w:p w:rsidR="00CC016C" w:rsidRPr="0018253E" w:rsidRDefault="00CC016C" w:rsidP="00053F4E">
      <w:pPr>
        <w:tabs>
          <w:tab w:val="left" w:pos="567"/>
        </w:tabs>
        <w:spacing w:after="0" w:line="240" w:lineRule="atLeast"/>
        <w:ind w:left="540" w:right="-25"/>
        <w:jc w:val="thaiDistribute"/>
        <w:rPr>
          <w:rFonts w:ascii="Times New Roman" w:hAnsi="Times New Roman" w:cs="Times New Roman"/>
          <w:szCs w:val="22"/>
        </w:rPr>
      </w:pPr>
    </w:p>
    <w:tbl>
      <w:tblPr>
        <w:tblW w:w="9984" w:type="dxa"/>
        <w:tblInd w:w="-34" w:type="dxa"/>
        <w:tblLayout w:type="fixed"/>
        <w:tblLook w:val="01E0"/>
      </w:tblPr>
      <w:tblGrid>
        <w:gridCol w:w="3686"/>
        <w:gridCol w:w="1350"/>
        <w:gridCol w:w="270"/>
        <w:gridCol w:w="1103"/>
        <w:gridCol w:w="279"/>
        <w:gridCol w:w="1676"/>
        <w:gridCol w:w="283"/>
        <w:gridCol w:w="1337"/>
      </w:tblGrid>
      <w:tr w:rsidR="00627C71" w:rsidRPr="0018253E" w:rsidTr="00F92B23">
        <w:trPr>
          <w:trHeight w:val="74"/>
          <w:tblHeader/>
        </w:trPr>
        <w:tc>
          <w:tcPr>
            <w:tcW w:w="3686" w:type="dxa"/>
          </w:tcPr>
          <w:p w:rsidR="00627C71" w:rsidRPr="0018253E" w:rsidRDefault="00627C71" w:rsidP="00F92B23">
            <w:pPr>
              <w:spacing w:after="0" w:line="240" w:lineRule="atLeast"/>
              <w:ind w:left="574" w:right="-25"/>
              <w:rPr>
                <w:rFonts w:ascii="Times New Roman" w:hAnsi="Times New Roman" w:cs="Times New Roman"/>
                <w:b/>
                <w:bCs/>
                <w:i/>
                <w:iCs/>
                <w:szCs w:val="22"/>
                <w:cs/>
              </w:rPr>
            </w:pPr>
          </w:p>
        </w:tc>
        <w:tc>
          <w:tcPr>
            <w:tcW w:w="6298" w:type="dxa"/>
            <w:gridSpan w:val="7"/>
          </w:tcPr>
          <w:p w:rsidR="00627C71" w:rsidRPr="0018253E" w:rsidRDefault="00627C71" w:rsidP="00F92B23">
            <w:pPr>
              <w:pStyle w:val="acctfourfigures"/>
              <w:tabs>
                <w:tab w:val="clear" w:pos="765"/>
              </w:tabs>
              <w:spacing w:line="240" w:lineRule="atLeast"/>
              <w:ind w:right="-25"/>
              <w:jc w:val="center"/>
              <w:rPr>
                <w:rFonts w:cstheme="minorBidi"/>
                <w:b/>
                <w:bCs/>
                <w:szCs w:val="22"/>
                <w:lang w:val="en-US" w:bidi="th-TH"/>
              </w:rPr>
            </w:pPr>
            <w:r w:rsidRPr="0018253E">
              <w:rPr>
                <w:b/>
                <w:szCs w:val="22"/>
              </w:rPr>
              <w:t>Consolidated financial statements</w:t>
            </w:r>
          </w:p>
        </w:tc>
      </w:tr>
      <w:tr w:rsidR="00627C71" w:rsidRPr="0018253E" w:rsidTr="00F92B23">
        <w:trPr>
          <w:trHeight w:val="74"/>
          <w:tblHeader/>
        </w:trPr>
        <w:tc>
          <w:tcPr>
            <w:tcW w:w="3686" w:type="dxa"/>
          </w:tcPr>
          <w:p w:rsidR="00627C71" w:rsidRPr="0018253E" w:rsidRDefault="00627C71" w:rsidP="00F92B23">
            <w:pPr>
              <w:spacing w:after="0" w:line="240" w:lineRule="atLeast"/>
              <w:ind w:left="574" w:right="-25"/>
              <w:rPr>
                <w:rFonts w:ascii="Times New Roman" w:hAnsi="Times New Roman" w:cs="Times New Roman"/>
                <w:b/>
                <w:bCs/>
                <w:i/>
                <w:iCs/>
                <w:szCs w:val="22"/>
                <w:cs/>
              </w:rPr>
            </w:pPr>
          </w:p>
        </w:tc>
        <w:tc>
          <w:tcPr>
            <w:tcW w:w="1350" w:type="dxa"/>
          </w:tcPr>
          <w:p w:rsidR="00627C71" w:rsidRPr="0018253E" w:rsidRDefault="00627C71" w:rsidP="00F92B23">
            <w:pPr>
              <w:pStyle w:val="acctfourfigures"/>
              <w:tabs>
                <w:tab w:val="clear" w:pos="765"/>
              </w:tabs>
              <w:spacing w:line="240" w:lineRule="atLeast"/>
              <w:ind w:right="-25"/>
              <w:jc w:val="center"/>
              <w:rPr>
                <w:b/>
                <w:bCs/>
                <w:szCs w:val="22"/>
                <w:lang w:bidi="th-TH"/>
              </w:rPr>
            </w:pPr>
          </w:p>
        </w:tc>
        <w:tc>
          <w:tcPr>
            <w:tcW w:w="270" w:type="dxa"/>
          </w:tcPr>
          <w:p w:rsidR="00627C71" w:rsidRPr="0018253E" w:rsidRDefault="00627C71" w:rsidP="00F92B23">
            <w:pPr>
              <w:pStyle w:val="acctfourfigures"/>
              <w:tabs>
                <w:tab w:val="clear" w:pos="765"/>
                <w:tab w:val="decimal" w:pos="951"/>
              </w:tabs>
              <w:spacing w:line="240" w:lineRule="atLeast"/>
              <w:ind w:right="-25"/>
              <w:rPr>
                <w:b/>
                <w:bCs/>
                <w:szCs w:val="22"/>
                <w:lang w:bidi="th-TH"/>
              </w:rPr>
            </w:pPr>
          </w:p>
        </w:tc>
        <w:tc>
          <w:tcPr>
            <w:tcW w:w="3058" w:type="dxa"/>
            <w:gridSpan w:val="3"/>
            <w:tcBorders>
              <w:bottom w:val="single" w:sz="4" w:space="0" w:color="auto"/>
            </w:tcBorders>
          </w:tcPr>
          <w:p w:rsidR="00627C71" w:rsidRPr="0018253E" w:rsidRDefault="00627C71" w:rsidP="00F92B23">
            <w:pPr>
              <w:pStyle w:val="acctfourfigures"/>
              <w:tabs>
                <w:tab w:val="clear" w:pos="765"/>
              </w:tabs>
              <w:spacing w:line="240" w:lineRule="atLeast"/>
              <w:ind w:right="-25"/>
              <w:jc w:val="center"/>
              <w:rPr>
                <w:szCs w:val="22"/>
                <w:lang w:bidi="th-TH"/>
              </w:rPr>
            </w:pPr>
            <w:r w:rsidRPr="0018253E">
              <w:rPr>
                <w:szCs w:val="22"/>
              </w:rPr>
              <w:t>(Charged) / Credited to</w:t>
            </w:r>
          </w:p>
        </w:tc>
        <w:tc>
          <w:tcPr>
            <w:tcW w:w="283" w:type="dxa"/>
          </w:tcPr>
          <w:p w:rsidR="00627C71" w:rsidRPr="0018253E" w:rsidRDefault="00627C71" w:rsidP="00F92B23">
            <w:pPr>
              <w:pStyle w:val="acctfourfigures"/>
              <w:tabs>
                <w:tab w:val="clear" w:pos="765"/>
                <w:tab w:val="decimal" w:pos="951"/>
              </w:tabs>
              <w:spacing w:line="240" w:lineRule="atLeast"/>
              <w:ind w:right="-25"/>
              <w:jc w:val="center"/>
              <w:rPr>
                <w:b/>
                <w:bCs/>
                <w:szCs w:val="22"/>
                <w:lang w:bidi="th-TH"/>
              </w:rPr>
            </w:pPr>
          </w:p>
        </w:tc>
        <w:tc>
          <w:tcPr>
            <w:tcW w:w="1337" w:type="dxa"/>
          </w:tcPr>
          <w:p w:rsidR="00627C71" w:rsidRPr="0018253E" w:rsidRDefault="00627C71" w:rsidP="00F92B23">
            <w:pPr>
              <w:pStyle w:val="acctfourfigures"/>
              <w:tabs>
                <w:tab w:val="clear" w:pos="765"/>
              </w:tabs>
              <w:spacing w:line="240" w:lineRule="atLeast"/>
              <w:ind w:right="-25"/>
              <w:jc w:val="center"/>
              <w:rPr>
                <w:b/>
                <w:bCs/>
                <w:szCs w:val="22"/>
                <w:lang w:bidi="th-TH"/>
              </w:rPr>
            </w:pPr>
          </w:p>
        </w:tc>
      </w:tr>
      <w:tr w:rsidR="00627C71" w:rsidRPr="0018253E" w:rsidTr="00F92B23">
        <w:trPr>
          <w:trHeight w:val="425"/>
          <w:tblHeader/>
        </w:trPr>
        <w:tc>
          <w:tcPr>
            <w:tcW w:w="3686" w:type="dxa"/>
          </w:tcPr>
          <w:p w:rsidR="00627C71" w:rsidRPr="0018253E" w:rsidRDefault="00627C71" w:rsidP="00F92B23">
            <w:pPr>
              <w:spacing w:after="0" w:line="240" w:lineRule="atLeast"/>
              <w:ind w:left="574" w:right="-25"/>
              <w:rPr>
                <w:rFonts w:ascii="Times New Roman" w:hAnsi="Times New Roman" w:cs="Times New Roman"/>
                <w:b/>
                <w:bCs/>
                <w:i/>
                <w:iCs/>
                <w:szCs w:val="22"/>
                <w:cs/>
              </w:rPr>
            </w:pPr>
          </w:p>
        </w:tc>
        <w:tc>
          <w:tcPr>
            <w:tcW w:w="1350" w:type="dxa"/>
            <w:vAlign w:val="bottom"/>
          </w:tcPr>
          <w:p w:rsidR="00627C71" w:rsidRPr="0018253E" w:rsidRDefault="00627C71" w:rsidP="00F92B23">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t>1 January 2020</w:t>
            </w:r>
          </w:p>
        </w:tc>
        <w:tc>
          <w:tcPr>
            <w:tcW w:w="270" w:type="dxa"/>
            <w:vAlign w:val="bottom"/>
          </w:tcPr>
          <w:p w:rsidR="00627C71" w:rsidRPr="0018253E" w:rsidRDefault="00627C71" w:rsidP="00F92B23">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627C71" w:rsidRPr="0018253E" w:rsidRDefault="00627C71" w:rsidP="00F92B23">
            <w:pPr>
              <w:spacing w:after="0" w:line="240" w:lineRule="atLeast"/>
              <w:ind w:left="-108" w:right="-25"/>
              <w:jc w:val="center"/>
              <w:rPr>
                <w:rFonts w:ascii="Times New Roman" w:hAnsi="Times New Roman" w:cs="Times New Roman"/>
                <w:i/>
                <w:iCs/>
                <w:szCs w:val="22"/>
              </w:rPr>
            </w:pPr>
            <w:r w:rsidRPr="0018253E">
              <w:rPr>
                <w:rFonts w:ascii="Times New Roman" w:hAnsi="Times New Roman" w:cs="Times New Roman"/>
                <w:szCs w:val="22"/>
              </w:rPr>
              <w:t>Profit (loss)</w:t>
            </w:r>
          </w:p>
        </w:tc>
        <w:tc>
          <w:tcPr>
            <w:tcW w:w="279" w:type="dxa"/>
            <w:tcBorders>
              <w:top w:val="single" w:sz="4" w:space="0" w:color="auto"/>
            </w:tcBorders>
          </w:tcPr>
          <w:p w:rsidR="00627C71" w:rsidRPr="0018253E" w:rsidRDefault="00627C71" w:rsidP="00F92B23">
            <w:pPr>
              <w:tabs>
                <w:tab w:val="decimal" w:pos="951"/>
              </w:tabs>
              <w:spacing w:after="0" w:line="240" w:lineRule="atLeast"/>
              <w:ind w:right="-25"/>
              <w:jc w:val="center"/>
              <w:rPr>
                <w:rFonts w:ascii="Times New Roman" w:hAnsi="Times New Roman" w:cs="Times New Roman"/>
                <w:b/>
                <w:bCs/>
                <w:szCs w:val="22"/>
                <w:lang w:val="en-GB"/>
              </w:rPr>
            </w:pPr>
          </w:p>
        </w:tc>
        <w:tc>
          <w:tcPr>
            <w:tcW w:w="1676" w:type="dxa"/>
            <w:tcBorders>
              <w:top w:val="single" w:sz="4" w:space="0" w:color="auto"/>
            </w:tcBorders>
          </w:tcPr>
          <w:p w:rsidR="00627C71" w:rsidRPr="0018253E" w:rsidRDefault="00627C71" w:rsidP="00F92B23">
            <w:pPr>
              <w:spacing w:after="0" w:line="240" w:lineRule="atLeast"/>
              <w:ind w:left="-121" w:right="-25"/>
              <w:jc w:val="center"/>
              <w:rPr>
                <w:rFonts w:ascii="Times New Roman" w:hAnsi="Times New Roman" w:cs="Times New Roman"/>
                <w:b/>
                <w:bCs/>
                <w:szCs w:val="22"/>
                <w:lang w:val="en-GB"/>
              </w:rPr>
            </w:pPr>
            <w:r w:rsidRPr="0018253E">
              <w:rPr>
                <w:rFonts w:ascii="Times New Roman" w:hAnsi="Times New Roman" w:cs="Times New Roman"/>
                <w:szCs w:val="22"/>
                <w:lang w:val="en-GB"/>
              </w:rPr>
              <w:t>Other comprehensive income (expense)</w:t>
            </w:r>
          </w:p>
        </w:tc>
        <w:tc>
          <w:tcPr>
            <w:tcW w:w="283" w:type="dxa"/>
          </w:tcPr>
          <w:p w:rsidR="00627C71" w:rsidRPr="0018253E" w:rsidRDefault="00627C71" w:rsidP="00F92B23">
            <w:pPr>
              <w:tabs>
                <w:tab w:val="decimal" w:pos="951"/>
              </w:tabs>
              <w:spacing w:after="0" w:line="240" w:lineRule="atLeast"/>
              <w:ind w:right="-25"/>
              <w:jc w:val="center"/>
              <w:rPr>
                <w:rFonts w:ascii="Times New Roman" w:hAnsi="Times New Roman" w:cs="Times New Roman"/>
                <w:b/>
                <w:bCs/>
                <w:szCs w:val="22"/>
                <w:lang w:val="en-GB"/>
              </w:rPr>
            </w:pPr>
          </w:p>
        </w:tc>
        <w:tc>
          <w:tcPr>
            <w:tcW w:w="1337" w:type="dxa"/>
            <w:vAlign w:val="bottom"/>
          </w:tcPr>
          <w:p w:rsidR="00627C71" w:rsidRPr="0018253E" w:rsidRDefault="00627C71" w:rsidP="00F92B23">
            <w:pPr>
              <w:spacing w:after="0" w:line="240" w:lineRule="atLeast"/>
              <w:ind w:left="-124" w:right="-25"/>
              <w:jc w:val="center"/>
              <w:rPr>
                <w:rFonts w:ascii="Times New Roman" w:hAnsi="Times New Roman" w:cs="Times New Roman"/>
                <w:b/>
                <w:bCs/>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t>31 March 2020</w:t>
            </w:r>
          </w:p>
        </w:tc>
      </w:tr>
      <w:tr w:rsidR="00627C71" w:rsidRPr="0018253E" w:rsidTr="00F92B23">
        <w:trPr>
          <w:trHeight w:val="74"/>
          <w:tblHeader/>
        </w:trPr>
        <w:tc>
          <w:tcPr>
            <w:tcW w:w="3686" w:type="dxa"/>
          </w:tcPr>
          <w:p w:rsidR="00627C71" w:rsidRPr="0018253E" w:rsidRDefault="00627C71" w:rsidP="00F92B23">
            <w:pPr>
              <w:spacing w:after="0" w:line="240" w:lineRule="atLeast"/>
              <w:ind w:left="574" w:right="-25"/>
              <w:rPr>
                <w:rFonts w:ascii="Times New Roman" w:hAnsi="Times New Roman" w:cs="Times New Roman"/>
                <w:b/>
                <w:bCs/>
                <w:i/>
                <w:iCs/>
                <w:szCs w:val="22"/>
                <w:cs/>
              </w:rPr>
            </w:pPr>
          </w:p>
        </w:tc>
        <w:tc>
          <w:tcPr>
            <w:tcW w:w="6298" w:type="dxa"/>
            <w:gridSpan w:val="7"/>
            <w:vAlign w:val="bottom"/>
          </w:tcPr>
          <w:p w:rsidR="00627C71" w:rsidRPr="0018253E" w:rsidRDefault="00627C71" w:rsidP="00F92B23">
            <w:pPr>
              <w:pStyle w:val="acctfourfigures"/>
              <w:tabs>
                <w:tab w:val="clear" w:pos="765"/>
              </w:tabs>
              <w:spacing w:line="240" w:lineRule="atLeast"/>
              <w:ind w:right="-25"/>
              <w:jc w:val="center"/>
              <w:rPr>
                <w:i/>
                <w:iCs/>
                <w:szCs w:val="22"/>
                <w:lang w:val="en-US" w:bidi="th-TH"/>
              </w:rPr>
            </w:pPr>
            <w:r w:rsidRPr="0018253E">
              <w:rPr>
                <w:i/>
                <w:iCs/>
                <w:szCs w:val="22"/>
              </w:rPr>
              <w:t>(in thousand Baht</w:t>
            </w:r>
            <w:r w:rsidRPr="0018253E">
              <w:rPr>
                <w:i/>
                <w:iCs/>
                <w:szCs w:val="22"/>
                <w:lang w:val="en-US"/>
              </w:rPr>
              <w:t>)</w:t>
            </w: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b/>
                <w:bCs/>
                <w:i/>
                <w:iCs/>
                <w:szCs w:val="22"/>
                <w:cs/>
              </w:rPr>
            </w:pPr>
            <w:r w:rsidRPr="0018253E">
              <w:rPr>
                <w:rFonts w:ascii="Times New Roman" w:hAnsi="Times New Roman" w:cs="Times New Roman"/>
                <w:b/>
                <w:bCs/>
                <w:i/>
                <w:iCs/>
                <w:szCs w:val="22"/>
              </w:rPr>
              <w:t>Deferred tax assets</w:t>
            </w:r>
          </w:p>
        </w:tc>
        <w:tc>
          <w:tcPr>
            <w:tcW w:w="1350" w:type="dxa"/>
          </w:tcPr>
          <w:p w:rsidR="00627C71" w:rsidRPr="0018253E" w:rsidRDefault="00627C71" w:rsidP="00F92B23">
            <w:pPr>
              <w:pStyle w:val="acctfourfigures"/>
              <w:tabs>
                <w:tab w:val="clear" w:pos="765"/>
                <w:tab w:val="decimal" w:pos="882"/>
              </w:tabs>
              <w:spacing w:line="240" w:lineRule="atLeast"/>
              <w:ind w:right="-25"/>
              <w:rPr>
                <w:szCs w:val="22"/>
                <w:cs/>
                <w:lang w:bidi="th-TH"/>
              </w:rPr>
            </w:pP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F92B23">
            <w:pPr>
              <w:tabs>
                <w:tab w:val="decimal" w:pos="882"/>
              </w:tabs>
              <w:spacing w:after="0" w:line="240" w:lineRule="atLeast"/>
              <w:ind w:right="-25"/>
              <w:rPr>
                <w:rFonts w:ascii="Times New Roman" w:hAnsi="Times New Roman" w:cs="Times New Roman"/>
                <w:szCs w:val="22"/>
              </w:rPr>
            </w:pPr>
          </w:p>
        </w:tc>
        <w:tc>
          <w:tcPr>
            <w:tcW w:w="279"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676" w:type="dxa"/>
          </w:tcPr>
          <w:p w:rsidR="00627C71" w:rsidRPr="0018253E" w:rsidRDefault="00627C71" w:rsidP="00F92B23">
            <w:pPr>
              <w:tabs>
                <w:tab w:val="left" w:pos="540"/>
                <w:tab w:val="decimal" w:pos="869"/>
              </w:tabs>
              <w:spacing w:after="0" w:line="240" w:lineRule="atLeast"/>
              <w:ind w:right="-25"/>
              <w:rPr>
                <w:rFonts w:ascii="Times New Roman" w:hAnsi="Times New Roman" w:cs="Times New Roman"/>
                <w:szCs w:val="22"/>
              </w:rPr>
            </w:pPr>
          </w:p>
        </w:tc>
        <w:tc>
          <w:tcPr>
            <w:tcW w:w="283"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337" w:type="dxa"/>
          </w:tcPr>
          <w:p w:rsidR="00627C71" w:rsidRPr="0018253E" w:rsidRDefault="00627C71" w:rsidP="00F92B23">
            <w:pPr>
              <w:tabs>
                <w:tab w:val="left" w:pos="540"/>
                <w:tab w:val="decimal" w:pos="882"/>
              </w:tabs>
              <w:spacing w:after="0" w:line="240" w:lineRule="atLeast"/>
              <w:ind w:right="-25"/>
              <w:rPr>
                <w:rFonts w:ascii="Times New Roman" w:hAnsi="Times New Roman" w:cs="Times New Roman"/>
                <w:szCs w:val="22"/>
              </w:rPr>
            </w:pP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Tax rate of 20%</w:t>
            </w:r>
          </w:p>
        </w:tc>
        <w:tc>
          <w:tcPr>
            <w:tcW w:w="1350" w:type="dxa"/>
          </w:tcPr>
          <w:p w:rsidR="00627C71" w:rsidRPr="0018253E" w:rsidRDefault="00627C71" w:rsidP="00F92B23">
            <w:pPr>
              <w:pStyle w:val="acctfourfigures"/>
              <w:tabs>
                <w:tab w:val="clear" w:pos="765"/>
                <w:tab w:val="decimal" w:pos="882"/>
              </w:tabs>
              <w:spacing w:line="240" w:lineRule="atLeast"/>
              <w:ind w:right="-25"/>
              <w:rPr>
                <w:szCs w:val="22"/>
                <w:cs/>
                <w:lang w:bidi="th-TH"/>
              </w:rPr>
            </w:pP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F92B23">
            <w:pPr>
              <w:tabs>
                <w:tab w:val="decimal" w:pos="882"/>
              </w:tabs>
              <w:spacing w:after="0" w:line="240" w:lineRule="atLeast"/>
              <w:ind w:right="-25"/>
              <w:rPr>
                <w:rFonts w:ascii="Times New Roman" w:hAnsi="Times New Roman" w:cs="Times New Roman"/>
                <w:szCs w:val="22"/>
              </w:rPr>
            </w:pPr>
          </w:p>
        </w:tc>
        <w:tc>
          <w:tcPr>
            <w:tcW w:w="279"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676" w:type="dxa"/>
          </w:tcPr>
          <w:p w:rsidR="00627C71" w:rsidRPr="0018253E" w:rsidRDefault="00627C71" w:rsidP="00F92B23">
            <w:pPr>
              <w:tabs>
                <w:tab w:val="left" w:pos="540"/>
                <w:tab w:val="decimal" w:pos="869"/>
              </w:tabs>
              <w:spacing w:after="0" w:line="240" w:lineRule="atLeast"/>
              <w:ind w:right="-25"/>
              <w:rPr>
                <w:rFonts w:ascii="Times New Roman" w:hAnsi="Times New Roman" w:cs="Times New Roman"/>
                <w:szCs w:val="22"/>
              </w:rPr>
            </w:pPr>
          </w:p>
        </w:tc>
        <w:tc>
          <w:tcPr>
            <w:tcW w:w="283"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337" w:type="dxa"/>
          </w:tcPr>
          <w:p w:rsidR="00627C71" w:rsidRPr="0018253E" w:rsidRDefault="00627C71" w:rsidP="00F92B23">
            <w:pPr>
              <w:tabs>
                <w:tab w:val="left" w:pos="540"/>
                <w:tab w:val="decimal" w:pos="882"/>
              </w:tabs>
              <w:spacing w:after="0" w:line="240" w:lineRule="atLeast"/>
              <w:ind w:right="-25"/>
              <w:rPr>
                <w:rFonts w:ascii="Times New Roman" w:hAnsi="Times New Roman" w:cs="Times New Roman"/>
                <w:szCs w:val="22"/>
              </w:rPr>
            </w:pP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Trade account receivables</w:t>
            </w:r>
          </w:p>
        </w:tc>
        <w:tc>
          <w:tcPr>
            <w:tcW w:w="1350"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1,507</w:t>
            </w: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627C71">
            <w:pPr>
              <w:tabs>
                <w:tab w:val="decimal" w:pos="68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(105)</w:t>
            </w: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1,402</w:t>
            </w: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Advance payment for goods</w:t>
            </w:r>
          </w:p>
        </w:tc>
        <w:tc>
          <w:tcPr>
            <w:tcW w:w="1350"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961</w:t>
            </w: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627C71">
            <w:pPr>
              <w:tabs>
                <w:tab w:val="decimal" w:pos="682"/>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(12)</w:t>
            </w: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949</w:t>
            </w: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Guarantees of inventories</w:t>
            </w:r>
          </w:p>
        </w:tc>
        <w:tc>
          <w:tcPr>
            <w:tcW w:w="1350"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150</w:t>
            </w: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627C71">
            <w:pPr>
              <w:tabs>
                <w:tab w:val="decimal" w:pos="682"/>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w:t>
            </w: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150</w:t>
            </w: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Inventories</w:t>
            </w:r>
          </w:p>
        </w:tc>
        <w:tc>
          <w:tcPr>
            <w:tcW w:w="1350"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60</w:t>
            </w: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627C71">
            <w:pPr>
              <w:tabs>
                <w:tab w:val="decimal" w:pos="68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(20)</w:t>
            </w: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40</w:t>
            </w: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Long-term operating lease</w:t>
            </w:r>
          </w:p>
        </w:tc>
        <w:tc>
          <w:tcPr>
            <w:tcW w:w="1350" w:type="dxa"/>
          </w:tcPr>
          <w:p w:rsidR="00627C71" w:rsidRPr="0018253E" w:rsidRDefault="00F92B23"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31</w:t>
            </w: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F92B23" w:rsidP="00627C71">
            <w:pPr>
              <w:tabs>
                <w:tab w:val="decimal" w:pos="682"/>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2</w:t>
            </w: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F92B23"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33</w:t>
            </w:r>
          </w:p>
        </w:tc>
      </w:tr>
      <w:tr w:rsidR="00F92B23" w:rsidRPr="0018253E" w:rsidTr="00F92B23">
        <w:tc>
          <w:tcPr>
            <w:tcW w:w="3686" w:type="dxa"/>
          </w:tcPr>
          <w:p w:rsidR="00F92B23" w:rsidRPr="0018253E" w:rsidRDefault="00F92B23" w:rsidP="00F92B23">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Lease liabilities</w:t>
            </w:r>
          </w:p>
        </w:tc>
        <w:tc>
          <w:tcPr>
            <w:tcW w:w="1350" w:type="dxa"/>
          </w:tcPr>
          <w:p w:rsidR="00F92B23" w:rsidRPr="0018253E" w:rsidRDefault="00F92B23"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259</w:t>
            </w:r>
          </w:p>
        </w:tc>
        <w:tc>
          <w:tcPr>
            <w:tcW w:w="270" w:type="dxa"/>
          </w:tcPr>
          <w:p w:rsidR="00F92B23" w:rsidRPr="0018253E" w:rsidRDefault="00F92B23" w:rsidP="00F92B23">
            <w:pPr>
              <w:tabs>
                <w:tab w:val="left" w:pos="540"/>
              </w:tabs>
              <w:spacing w:after="0" w:line="240" w:lineRule="atLeast"/>
              <w:ind w:right="-25"/>
              <w:rPr>
                <w:rFonts w:ascii="Times New Roman" w:hAnsi="Times New Roman" w:cs="Times New Roman"/>
                <w:szCs w:val="22"/>
              </w:rPr>
            </w:pPr>
          </w:p>
        </w:tc>
        <w:tc>
          <w:tcPr>
            <w:tcW w:w="1103" w:type="dxa"/>
          </w:tcPr>
          <w:p w:rsidR="00F92B23" w:rsidRPr="0018253E" w:rsidRDefault="00F92B23" w:rsidP="00F92B23">
            <w:pPr>
              <w:tabs>
                <w:tab w:val="decimal" w:pos="68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7</w:t>
            </w:r>
            <w:r w:rsidRPr="0018253E">
              <w:rPr>
                <w:rFonts w:ascii="Times New Roman" w:hAnsi="Times New Roman" w:cs="Times New Roman"/>
                <w:szCs w:val="22"/>
                <w:cs/>
              </w:rPr>
              <w:t>)</w:t>
            </w:r>
          </w:p>
        </w:tc>
        <w:tc>
          <w:tcPr>
            <w:tcW w:w="279" w:type="dxa"/>
          </w:tcPr>
          <w:p w:rsidR="00F92B23" w:rsidRPr="0018253E" w:rsidRDefault="00F92B23"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92B23" w:rsidRPr="0018253E" w:rsidRDefault="00F92B23" w:rsidP="00F92B23">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F92B23" w:rsidRPr="0018253E" w:rsidRDefault="00F92B23"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92B23" w:rsidRPr="0018253E" w:rsidRDefault="00F92B23"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252</w:t>
            </w: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lang w:val="en-GB"/>
              </w:rPr>
              <w:t>Non-current provisions for</w:t>
            </w:r>
          </w:p>
        </w:tc>
        <w:tc>
          <w:tcPr>
            <w:tcW w:w="1350"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627C71">
            <w:pPr>
              <w:tabs>
                <w:tab w:val="decimal" w:pos="682"/>
              </w:tabs>
              <w:spacing w:after="0" w:line="240" w:lineRule="atLeast"/>
              <w:ind w:left="-168" w:right="-25"/>
              <w:jc w:val="thaiDistribute"/>
              <w:rPr>
                <w:rFonts w:ascii="Times New Roman" w:hAnsi="Times New Roman" w:cs="Times New Roman"/>
                <w:szCs w:val="22"/>
                <w:cs/>
              </w:rPr>
            </w:pP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szCs w:val="22"/>
              </w:rPr>
            </w:pPr>
          </w:p>
        </w:tc>
      </w:tr>
      <w:tr w:rsidR="00627C71" w:rsidRPr="0018253E" w:rsidTr="00F92B23">
        <w:tc>
          <w:tcPr>
            <w:tcW w:w="3686" w:type="dxa"/>
          </w:tcPr>
          <w:p w:rsidR="00627C71" w:rsidRPr="0018253E" w:rsidRDefault="00940FFD" w:rsidP="00F92B23">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lang w:val="en-GB"/>
              </w:rPr>
              <w:tab/>
            </w:r>
            <w:r w:rsidR="00627C71" w:rsidRPr="0018253E">
              <w:rPr>
                <w:rFonts w:ascii="Times New Roman" w:hAnsi="Times New Roman" w:cs="Times New Roman"/>
                <w:szCs w:val="22"/>
                <w:lang w:val="en-GB"/>
              </w:rPr>
              <w:t>employee benefits</w:t>
            </w:r>
          </w:p>
        </w:tc>
        <w:tc>
          <w:tcPr>
            <w:tcW w:w="1350" w:type="dxa"/>
          </w:tcPr>
          <w:p w:rsidR="00627C71" w:rsidRPr="0018253E" w:rsidRDefault="00F92B23" w:rsidP="00F92B23">
            <w:pPr>
              <w:tabs>
                <w:tab w:val="decimal" w:pos="895"/>
              </w:tabs>
              <w:spacing w:after="0" w:line="240" w:lineRule="atLeast"/>
              <w:ind w:right="-25"/>
              <w:jc w:val="thaiDistribute"/>
              <w:rPr>
                <w:rFonts w:ascii="Times New Roman" w:hAnsi="Times New Roman" w:cs="Times New Roman"/>
                <w:szCs w:val="22"/>
                <w:cs/>
              </w:rPr>
            </w:pPr>
            <w:r w:rsidRPr="0018253E">
              <w:rPr>
                <w:rFonts w:ascii="Times New Roman" w:hAnsi="Times New Roman" w:cs="Times New Roman"/>
                <w:szCs w:val="22"/>
              </w:rPr>
              <w:t>721</w:t>
            </w: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F92B23" w:rsidP="00627C71">
            <w:pPr>
              <w:tabs>
                <w:tab w:val="decimal" w:pos="682"/>
              </w:tabs>
              <w:spacing w:after="0" w:line="240" w:lineRule="atLeast"/>
              <w:ind w:right="-25"/>
              <w:jc w:val="thaiDistribute"/>
              <w:rPr>
                <w:rFonts w:ascii="Times New Roman" w:hAnsi="Times New Roman" w:cs="Times New Roman"/>
                <w:szCs w:val="22"/>
                <w:cs/>
              </w:rPr>
            </w:pPr>
            <w:r w:rsidRPr="0018253E">
              <w:rPr>
                <w:rFonts w:ascii="Times New Roman" w:hAnsi="Times New Roman" w:cs="Times New Roman"/>
                <w:szCs w:val="22"/>
              </w:rPr>
              <w:t>68</w:t>
            </w: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F92B23" w:rsidP="00F92B23">
            <w:pPr>
              <w:tabs>
                <w:tab w:val="decimal" w:pos="895"/>
              </w:tabs>
              <w:spacing w:after="0" w:line="240" w:lineRule="atLeast"/>
              <w:ind w:right="-25"/>
              <w:jc w:val="thaiDistribute"/>
              <w:rPr>
                <w:rFonts w:ascii="Times New Roman" w:hAnsi="Times New Roman" w:cs="Times New Roman"/>
                <w:szCs w:val="22"/>
                <w:cs/>
              </w:rPr>
            </w:pPr>
            <w:r w:rsidRPr="0018253E">
              <w:rPr>
                <w:rFonts w:ascii="Times New Roman" w:hAnsi="Times New Roman" w:cs="Times New Roman"/>
                <w:szCs w:val="22"/>
              </w:rPr>
              <w:t>789</w:t>
            </w:r>
          </w:p>
        </w:tc>
      </w:tr>
      <w:tr w:rsidR="00627C71" w:rsidRPr="0018253E" w:rsidTr="00F92B23">
        <w:tc>
          <w:tcPr>
            <w:tcW w:w="3686" w:type="dxa"/>
          </w:tcPr>
          <w:p w:rsidR="00627C71" w:rsidRPr="0018253E" w:rsidRDefault="00627C71" w:rsidP="00F92B23">
            <w:pPr>
              <w:spacing w:after="0" w:line="240" w:lineRule="atLeast"/>
              <w:ind w:left="574" w:right="-25"/>
              <w:rPr>
                <w:rFonts w:ascii="Times New Roman" w:hAnsi="Times New Roman" w:cs="Times New Roman"/>
                <w:szCs w:val="22"/>
                <w:lang w:val="en-GB"/>
              </w:rPr>
            </w:pPr>
            <w:r w:rsidRPr="0018253E">
              <w:rPr>
                <w:rFonts w:ascii="Times New Roman" w:hAnsi="Times New Roman" w:cs="Times New Roman"/>
                <w:szCs w:val="22"/>
                <w:lang w:val="en-GB"/>
              </w:rPr>
              <w:t>Cumulative losses brought</w:t>
            </w:r>
          </w:p>
        </w:tc>
        <w:tc>
          <w:tcPr>
            <w:tcW w:w="1350" w:type="dxa"/>
          </w:tcPr>
          <w:p w:rsidR="00627C71" w:rsidRPr="0018253E" w:rsidRDefault="00627C71" w:rsidP="00F92B23">
            <w:pPr>
              <w:tabs>
                <w:tab w:val="decimal" w:pos="895"/>
              </w:tabs>
              <w:spacing w:after="0" w:line="240" w:lineRule="atLeast"/>
              <w:ind w:right="-25"/>
              <w:jc w:val="thaiDistribute"/>
              <w:rPr>
                <w:rFonts w:ascii="Times New Roman" w:hAnsi="Times New Roman" w:cs="Times New Roman"/>
                <w:szCs w:val="22"/>
              </w:rPr>
            </w:pP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627C71">
            <w:pPr>
              <w:tabs>
                <w:tab w:val="decimal" w:pos="682"/>
              </w:tabs>
              <w:spacing w:after="0" w:line="240" w:lineRule="atLeast"/>
              <w:ind w:right="-25"/>
              <w:jc w:val="thaiDistribute"/>
              <w:rPr>
                <w:rFonts w:ascii="Times New Roman" w:hAnsi="Times New Roman" w:cs="Times New Roman"/>
                <w:szCs w:val="22"/>
              </w:rPr>
            </w:pP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627C71" w:rsidP="00F92B23">
            <w:pPr>
              <w:tabs>
                <w:tab w:val="decimal" w:pos="895"/>
              </w:tabs>
              <w:spacing w:after="0" w:line="240" w:lineRule="atLeast"/>
              <w:ind w:right="-25"/>
              <w:jc w:val="thaiDistribute"/>
              <w:rPr>
                <w:rFonts w:ascii="Times New Roman" w:hAnsi="Times New Roman" w:cs="Times New Roman"/>
                <w:szCs w:val="22"/>
              </w:rPr>
            </w:pPr>
          </w:p>
        </w:tc>
      </w:tr>
      <w:tr w:rsidR="00627C71" w:rsidRPr="0018253E" w:rsidTr="00F92B23">
        <w:tc>
          <w:tcPr>
            <w:tcW w:w="3686" w:type="dxa"/>
          </w:tcPr>
          <w:p w:rsidR="00627C71" w:rsidRPr="0018253E" w:rsidRDefault="00940FFD" w:rsidP="00F92B23">
            <w:pPr>
              <w:spacing w:after="0" w:line="240" w:lineRule="atLeast"/>
              <w:ind w:left="574" w:right="-25"/>
              <w:rPr>
                <w:rFonts w:ascii="Times New Roman" w:hAnsi="Times New Roman" w:cs="Times New Roman"/>
                <w:szCs w:val="22"/>
                <w:lang w:val="en-GB"/>
              </w:rPr>
            </w:pPr>
            <w:r w:rsidRPr="0018253E">
              <w:rPr>
                <w:rFonts w:ascii="Times New Roman" w:hAnsi="Times New Roman" w:cs="Times New Roman"/>
                <w:szCs w:val="22"/>
              </w:rPr>
              <w:tab/>
            </w:r>
            <w:r w:rsidR="00627C71" w:rsidRPr="0018253E">
              <w:rPr>
                <w:rFonts w:ascii="Times New Roman" w:hAnsi="Times New Roman" w:cs="Times New Roman"/>
                <w:szCs w:val="22"/>
              </w:rPr>
              <w:t>forward not more than</w:t>
            </w:r>
          </w:p>
        </w:tc>
        <w:tc>
          <w:tcPr>
            <w:tcW w:w="1350" w:type="dxa"/>
          </w:tcPr>
          <w:p w:rsidR="00627C71" w:rsidRPr="0018253E" w:rsidRDefault="00627C71" w:rsidP="00F92B23">
            <w:pPr>
              <w:tabs>
                <w:tab w:val="decimal" w:pos="895"/>
              </w:tabs>
              <w:spacing w:after="0" w:line="240" w:lineRule="atLeast"/>
              <w:ind w:right="-25"/>
              <w:jc w:val="thaiDistribute"/>
              <w:rPr>
                <w:rFonts w:ascii="Times New Roman" w:hAnsi="Times New Roman" w:cs="Times New Roman"/>
                <w:szCs w:val="22"/>
              </w:rPr>
            </w:pP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Pr>
          <w:p w:rsidR="00627C71" w:rsidRPr="0018253E" w:rsidRDefault="00627C71" w:rsidP="00627C71">
            <w:pPr>
              <w:tabs>
                <w:tab w:val="decimal" w:pos="682"/>
              </w:tabs>
              <w:spacing w:after="0" w:line="240" w:lineRule="atLeast"/>
              <w:ind w:right="-25"/>
              <w:jc w:val="thaiDistribute"/>
              <w:rPr>
                <w:rFonts w:ascii="Times New Roman" w:hAnsi="Times New Roman" w:cs="Times New Roman"/>
                <w:szCs w:val="22"/>
              </w:rPr>
            </w:pP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627C71" w:rsidRPr="0018253E" w:rsidRDefault="00627C71" w:rsidP="00F92B23">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627C71" w:rsidRPr="0018253E" w:rsidRDefault="00627C71" w:rsidP="00F92B23">
            <w:pPr>
              <w:tabs>
                <w:tab w:val="decimal" w:pos="895"/>
              </w:tabs>
              <w:spacing w:after="0" w:line="240" w:lineRule="atLeast"/>
              <w:ind w:right="-25"/>
              <w:jc w:val="thaiDistribute"/>
              <w:rPr>
                <w:rFonts w:ascii="Times New Roman" w:hAnsi="Times New Roman" w:cs="Times New Roman"/>
                <w:szCs w:val="22"/>
              </w:rPr>
            </w:pPr>
          </w:p>
        </w:tc>
      </w:tr>
      <w:tr w:rsidR="00F92B23" w:rsidRPr="0018253E" w:rsidTr="00F92B23">
        <w:tc>
          <w:tcPr>
            <w:tcW w:w="3686" w:type="dxa"/>
          </w:tcPr>
          <w:p w:rsidR="00F92B23" w:rsidRPr="0018253E" w:rsidRDefault="00940FFD" w:rsidP="00F92B23">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rPr>
              <w:tab/>
            </w:r>
            <w:r w:rsidR="00F92B23" w:rsidRPr="0018253E">
              <w:rPr>
                <w:rFonts w:ascii="Times New Roman" w:hAnsi="Times New Roman" w:cs="Times New Roman"/>
                <w:szCs w:val="22"/>
              </w:rPr>
              <w:t>5 accounting periods</w:t>
            </w:r>
          </w:p>
        </w:tc>
        <w:tc>
          <w:tcPr>
            <w:tcW w:w="1350" w:type="dxa"/>
          </w:tcPr>
          <w:p w:rsidR="00F92B23" w:rsidRPr="0018253E" w:rsidRDefault="00F92B23" w:rsidP="00F92B23">
            <w:pPr>
              <w:tabs>
                <w:tab w:val="decimal" w:pos="895"/>
              </w:tabs>
              <w:spacing w:after="0" w:line="240" w:lineRule="atLeast"/>
              <w:ind w:right="-25"/>
              <w:jc w:val="thaiDistribute"/>
              <w:rPr>
                <w:rFonts w:ascii="Times New Roman" w:hAnsi="Times New Roman" w:cs="Times New Roman"/>
                <w:szCs w:val="22"/>
              </w:rPr>
            </w:pPr>
            <w:r w:rsidRPr="0018253E">
              <w:rPr>
                <w:rFonts w:ascii="Times New Roman" w:hAnsi="Times New Roman" w:cs="Times New Roman"/>
                <w:szCs w:val="22"/>
              </w:rPr>
              <w:t>23,870</w:t>
            </w:r>
          </w:p>
        </w:tc>
        <w:tc>
          <w:tcPr>
            <w:tcW w:w="270" w:type="dxa"/>
          </w:tcPr>
          <w:p w:rsidR="00F92B23" w:rsidRPr="0018253E" w:rsidRDefault="00F92B23" w:rsidP="00F92B23">
            <w:pPr>
              <w:tabs>
                <w:tab w:val="left" w:pos="540"/>
              </w:tabs>
              <w:spacing w:after="0" w:line="240" w:lineRule="atLeast"/>
              <w:ind w:right="-25"/>
              <w:rPr>
                <w:rFonts w:ascii="Times New Roman" w:hAnsi="Times New Roman" w:cs="Times New Roman"/>
                <w:szCs w:val="22"/>
              </w:rPr>
            </w:pPr>
          </w:p>
        </w:tc>
        <w:tc>
          <w:tcPr>
            <w:tcW w:w="1103" w:type="dxa"/>
          </w:tcPr>
          <w:p w:rsidR="00F92B23" w:rsidRPr="0018253E" w:rsidRDefault="00F92B23" w:rsidP="00627C71">
            <w:pPr>
              <w:tabs>
                <w:tab w:val="decimal" w:pos="682"/>
              </w:tabs>
              <w:spacing w:after="0" w:line="240" w:lineRule="atLeast"/>
              <w:ind w:right="-25"/>
              <w:jc w:val="thaiDistribute"/>
              <w:rPr>
                <w:rFonts w:ascii="Times New Roman" w:hAnsi="Times New Roman" w:cs="Times New Roman"/>
                <w:szCs w:val="22"/>
              </w:rPr>
            </w:pPr>
            <w:r w:rsidRPr="0018253E">
              <w:rPr>
                <w:rFonts w:ascii="Times New Roman" w:hAnsi="Times New Roman" w:cs="Times New Roman"/>
                <w:szCs w:val="22"/>
              </w:rPr>
              <w:t>(2,935)</w:t>
            </w:r>
          </w:p>
        </w:tc>
        <w:tc>
          <w:tcPr>
            <w:tcW w:w="279" w:type="dxa"/>
          </w:tcPr>
          <w:p w:rsidR="00F92B23" w:rsidRPr="0018253E" w:rsidRDefault="00F92B23"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92B23" w:rsidRPr="0018253E" w:rsidRDefault="00F92B23" w:rsidP="00F92B23">
            <w:pPr>
              <w:tabs>
                <w:tab w:val="decimal" w:pos="859"/>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w:t>
            </w:r>
          </w:p>
        </w:tc>
        <w:tc>
          <w:tcPr>
            <w:tcW w:w="283" w:type="dxa"/>
          </w:tcPr>
          <w:p w:rsidR="00F92B23" w:rsidRPr="0018253E" w:rsidRDefault="00F92B23"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92B23" w:rsidRPr="0018253E" w:rsidRDefault="00F92B23" w:rsidP="00F92B23">
            <w:pPr>
              <w:tabs>
                <w:tab w:val="decimal" w:pos="895"/>
              </w:tabs>
              <w:spacing w:after="0" w:line="240" w:lineRule="atLeast"/>
              <w:ind w:right="-25"/>
              <w:jc w:val="thaiDistribute"/>
              <w:rPr>
                <w:rFonts w:ascii="Times New Roman" w:hAnsi="Times New Roman" w:cs="Times New Roman"/>
                <w:szCs w:val="22"/>
              </w:rPr>
            </w:pPr>
            <w:r w:rsidRPr="0018253E">
              <w:rPr>
                <w:rFonts w:ascii="Times New Roman" w:hAnsi="Times New Roman" w:cs="Times New Roman"/>
                <w:szCs w:val="22"/>
              </w:rPr>
              <w:t>20,935</w:t>
            </w:r>
          </w:p>
        </w:tc>
      </w:tr>
      <w:tr w:rsidR="00F92B23" w:rsidRPr="0018253E" w:rsidTr="00F92B23">
        <w:tc>
          <w:tcPr>
            <w:tcW w:w="3686" w:type="dxa"/>
          </w:tcPr>
          <w:p w:rsidR="00F92B23" w:rsidRPr="0018253E" w:rsidRDefault="00F92B23" w:rsidP="00F92B23">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rPr>
              <w:t xml:space="preserve">Unrealized loss from hedging of </w:t>
            </w:r>
          </w:p>
        </w:tc>
        <w:tc>
          <w:tcPr>
            <w:tcW w:w="1350" w:type="dxa"/>
          </w:tcPr>
          <w:p w:rsidR="00F92B23" w:rsidRPr="0018253E" w:rsidRDefault="00F92B23" w:rsidP="00F92B23">
            <w:pPr>
              <w:tabs>
                <w:tab w:val="decimal" w:pos="895"/>
              </w:tabs>
              <w:spacing w:after="0" w:line="240" w:lineRule="atLeast"/>
              <w:ind w:right="-25"/>
              <w:jc w:val="thaiDistribute"/>
              <w:rPr>
                <w:rFonts w:ascii="Times New Roman" w:hAnsi="Times New Roman" w:cs="Times New Roman"/>
                <w:szCs w:val="22"/>
              </w:rPr>
            </w:pPr>
          </w:p>
        </w:tc>
        <w:tc>
          <w:tcPr>
            <w:tcW w:w="270" w:type="dxa"/>
          </w:tcPr>
          <w:p w:rsidR="00F92B23" w:rsidRPr="0018253E" w:rsidRDefault="00F92B23" w:rsidP="00F92B23">
            <w:pPr>
              <w:tabs>
                <w:tab w:val="left" w:pos="540"/>
              </w:tabs>
              <w:spacing w:after="0" w:line="240" w:lineRule="atLeast"/>
              <w:ind w:right="-25"/>
              <w:rPr>
                <w:rFonts w:ascii="Times New Roman" w:hAnsi="Times New Roman" w:cs="Times New Roman"/>
                <w:szCs w:val="22"/>
              </w:rPr>
            </w:pPr>
          </w:p>
        </w:tc>
        <w:tc>
          <w:tcPr>
            <w:tcW w:w="1103" w:type="dxa"/>
          </w:tcPr>
          <w:p w:rsidR="00F92B23" w:rsidRPr="0018253E" w:rsidRDefault="00F92B23" w:rsidP="00627C71">
            <w:pPr>
              <w:tabs>
                <w:tab w:val="decimal" w:pos="682"/>
              </w:tabs>
              <w:spacing w:after="0" w:line="240" w:lineRule="atLeast"/>
              <w:ind w:right="-25"/>
              <w:jc w:val="thaiDistribute"/>
              <w:rPr>
                <w:rFonts w:ascii="Times New Roman" w:hAnsi="Times New Roman" w:cs="Times New Roman"/>
                <w:szCs w:val="22"/>
              </w:rPr>
            </w:pPr>
          </w:p>
        </w:tc>
        <w:tc>
          <w:tcPr>
            <w:tcW w:w="279" w:type="dxa"/>
          </w:tcPr>
          <w:p w:rsidR="00F92B23" w:rsidRPr="0018253E" w:rsidRDefault="00F92B23"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F92B23" w:rsidRPr="0018253E" w:rsidRDefault="00F92B23" w:rsidP="00F92B23">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F92B23" w:rsidRPr="0018253E" w:rsidRDefault="00F92B23"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F92B23" w:rsidRPr="0018253E" w:rsidRDefault="00F92B23" w:rsidP="00F92B23">
            <w:pPr>
              <w:tabs>
                <w:tab w:val="decimal" w:pos="895"/>
              </w:tabs>
              <w:spacing w:after="0" w:line="240" w:lineRule="atLeast"/>
              <w:ind w:right="-25"/>
              <w:jc w:val="thaiDistribute"/>
              <w:rPr>
                <w:rFonts w:ascii="Times New Roman" w:hAnsi="Times New Roman" w:cs="Times New Roman"/>
                <w:szCs w:val="22"/>
              </w:rPr>
            </w:pPr>
          </w:p>
        </w:tc>
      </w:tr>
      <w:tr w:rsidR="00627C71" w:rsidRPr="0018253E" w:rsidTr="00F92B23">
        <w:tc>
          <w:tcPr>
            <w:tcW w:w="3686" w:type="dxa"/>
          </w:tcPr>
          <w:p w:rsidR="00627C71" w:rsidRPr="0018253E" w:rsidRDefault="00F92B23" w:rsidP="00F92B23">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ab/>
              <w:t>derivatives</w:t>
            </w:r>
          </w:p>
        </w:tc>
        <w:tc>
          <w:tcPr>
            <w:tcW w:w="1350" w:type="dxa"/>
            <w:tcBorders>
              <w:bottom w:val="single" w:sz="4" w:space="0" w:color="auto"/>
            </w:tcBorders>
          </w:tcPr>
          <w:p w:rsidR="00627C71" w:rsidRPr="0018253E" w:rsidRDefault="00F92B23"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583</w:t>
            </w: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627C71" w:rsidRPr="0018253E" w:rsidRDefault="00F92B23" w:rsidP="00627C71">
            <w:pPr>
              <w:tabs>
                <w:tab w:val="decimal" w:pos="68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w:t>
            </w:r>
          </w:p>
        </w:tc>
        <w:tc>
          <w:tcPr>
            <w:tcW w:w="279"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627C71" w:rsidRPr="0018253E" w:rsidRDefault="00F92B23" w:rsidP="00E001D6">
            <w:pPr>
              <w:tabs>
                <w:tab w:val="decimal" w:pos="1001"/>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126</w:t>
            </w:r>
          </w:p>
        </w:tc>
        <w:tc>
          <w:tcPr>
            <w:tcW w:w="283" w:type="dxa"/>
          </w:tcPr>
          <w:p w:rsidR="00627C71" w:rsidRPr="0018253E" w:rsidRDefault="00627C71" w:rsidP="00F92B23">
            <w:pPr>
              <w:tabs>
                <w:tab w:val="decimal" w:pos="796"/>
              </w:tabs>
              <w:spacing w:after="0" w:line="240" w:lineRule="atLeast"/>
              <w:ind w:left="-168" w:right="-25"/>
              <w:jc w:val="thaiDistribute"/>
              <w:rPr>
                <w:rFonts w:ascii="Times New Roman" w:hAnsi="Times New Roman" w:cs="Times New Roman"/>
                <w:szCs w:val="22"/>
              </w:rPr>
            </w:pPr>
          </w:p>
        </w:tc>
        <w:tc>
          <w:tcPr>
            <w:tcW w:w="1337" w:type="dxa"/>
            <w:tcBorders>
              <w:bottom w:val="single" w:sz="4" w:space="0" w:color="auto"/>
            </w:tcBorders>
          </w:tcPr>
          <w:p w:rsidR="00627C71" w:rsidRPr="0018253E" w:rsidRDefault="00F92B23" w:rsidP="00F92B23">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710</w:t>
            </w:r>
          </w:p>
        </w:tc>
      </w:tr>
      <w:tr w:rsidR="00627C71" w:rsidRPr="0018253E" w:rsidTr="004D395A">
        <w:tc>
          <w:tcPr>
            <w:tcW w:w="3686" w:type="dxa"/>
          </w:tcPr>
          <w:p w:rsidR="00627C71" w:rsidRPr="0018253E" w:rsidRDefault="00627C71" w:rsidP="00F92B23">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 xml:space="preserve">Total </w:t>
            </w:r>
          </w:p>
        </w:tc>
        <w:tc>
          <w:tcPr>
            <w:tcW w:w="1350" w:type="dxa"/>
            <w:tcBorders>
              <w:top w:val="single" w:sz="4" w:space="0" w:color="auto"/>
              <w:bottom w:val="single" w:sz="4" w:space="0" w:color="auto"/>
            </w:tcBorders>
          </w:tcPr>
          <w:p w:rsidR="00627C71" w:rsidRPr="0018253E" w:rsidRDefault="00F92B23" w:rsidP="00F92B23">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28,142</w:t>
            </w:r>
          </w:p>
        </w:tc>
        <w:tc>
          <w:tcPr>
            <w:tcW w:w="270" w:type="dxa"/>
          </w:tcPr>
          <w:p w:rsidR="00627C71" w:rsidRPr="0018253E" w:rsidRDefault="00627C71" w:rsidP="00F92B23">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627C71" w:rsidRPr="0018253E" w:rsidRDefault="00627C71" w:rsidP="00627C71">
            <w:pPr>
              <w:tabs>
                <w:tab w:val="decimal" w:pos="682"/>
              </w:tabs>
              <w:spacing w:after="0" w:line="240" w:lineRule="atLeast"/>
              <w:ind w:left="-168" w:right="-25"/>
              <w:jc w:val="thaiDistribute"/>
              <w:rPr>
                <w:rFonts w:ascii="Times New Roman" w:hAnsi="Times New Roman" w:cs="Times New Roman"/>
                <w:b/>
                <w:bCs/>
                <w:szCs w:val="22"/>
                <w:cs/>
              </w:rPr>
            </w:pPr>
            <w:r w:rsidRPr="0018253E">
              <w:rPr>
                <w:rFonts w:ascii="Times New Roman" w:hAnsi="Times New Roman" w:cs="Times New Roman"/>
                <w:b/>
                <w:bCs/>
                <w:szCs w:val="22"/>
                <w:cs/>
              </w:rPr>
              <w:t>(</w:t>
            </w:r>
            <w:r w:rsidR="00F92B23" w:rsidRPr="0018253E">
              <w:rPr>
                <w:rFonts w:ascii="Times New Roman" w:hAnsi="Times New Roman" w:cs="Times New Roman"/>
                <w:b/>
                <w:bCs/>
                <w:szCs w:val="22"/>
              </w:rPr>
              <w:t>3</w:t>
            </w:r>
            <w:r w:rsidRPr="0018253E">
              <w:rPr>
                <w:rFonts w:ascii="Times New Roman" w:hAnsi="Times New Roman" w:cs="Times New Roman"/>
                <w:b/>
                <w:bCs/>
                <w:szCs w:val="22"/>
              </w:rPr>
              <w:t>,</w:t>
            </w:r>
            <w:r w:rsidR="00F92B23" w:rsidRPr="0018253E">
              <w:rPr>
                <w:rFonts w:ascii="Times New Roman" w:hAnsi="Times New Roman" w:cs="Times New Roman"/>
                <w:b/>
                <w:bCs/>
                <w:szCs w:val="22"/>
              </w:rPr>
              <w:t>008</w:t>
            </w:r>
            <w:r w:rsidRPr="0018253E">
              <w:rPr>
                <w:rFonts w:ascii="Times New Roman" w:hAnsi="Times New Roman" w:cs="Times New Roman"/>
                <w:b/>
                <w:bCs/>
                <w:szCs w:val="22"/>
                <w:cs/>
              </w:rPr>
              <w:t>)</w:t>
            </w:r>
          </w:p>
        </w:tc>
        <w:tc>
          <w:tcPr>
            <w:tcW w:w="279" w:type="dxa"/>
          </w:tcPr>
          <w:p w:rsidR="00627C71" w:rsidRPr="0018253E" w:rsidRDefault="00627C71" w:rsidP="00F92B23">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627C71" w:rsidRPr="0018253E" w:rsidRDefault="00F92B23" w:rsidP="00E001D6">
            <w:pPr>
              <w:tabs>
                <w:tab w:val="decimal" w:pos="1001"/>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126</w:t>
            </w:r>
          </w:p>
        </w:tc>
        <w:tc>
          <w:tcPr>
            <w:tcW w:w="283" w:type="dxa"/>
          </w:tcPr>
          <w:p w:rsidR="00627C71" w:rsidRPr="0018253E" w:rsidRDefault="00627C71" w:rsidP="00F92B23">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single" w:sz="4" w:space="0" w:color="auto"/>
            </w:tcBorders>
          </w:tcPr>
          <w:p w:rsidR="00627C71" w:rsidRPr="0018253E" w:rsidRDefault="00627C71" w:rsidP="00F92B23">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2</w:t>
            </w:r>
            <w:r w:rsidR="00F92B23" w:rsidRPr="0018253E">
              <w:rPr>
                <w:rFonts w:ascii="Times New Roman" w:hAnsi="Times New Roman" w:cs="Times New Roman"/>
                <w:b/>
                <w:bCs/>
                <w:szCs w:val="22"/>
              </w:rPr>
              <w:t>5</w:t>
            </w:r>
            <w:r w:rsidRPr="0018253E">
              <w:rPr>
                <w:rFonts w:ascii="Times New Roman" w:hAnsi="Times New Roman" w:cs="Times New Roman"/>
                <w:b/>
                <w:bCs/>
                <w:szCs w:val="22"/>
              </w:rPr>
              <w:t>,</w:t>
            </w:r>
            <w:r w:rsidR="00F92B23" w:rsidRPr="0018253E">
              <w:rPr>
                <w:rFonts w:ascii="Times New Roman" w:hAnsi="Times New Roman" w:cs="Times New Roman"/>
                <w:b/>
                <w:bCs/>
                <w:szCs w:val="22"/>
              </w:rPr>
              <w:t>260</w:t>
            </w:r>
          </w:p>
        </w:tc>
      </w:tr>
      <w:tr w:rsidR="004D395A" w:rsidRPr="0018253E" w:rsidTr="004D395A">
        <w:tc>
          <w:tcPr>
            <w:tcW w:w="3686" w:type="dxa"/>
          </w:tcPr>
          <w:p w:rsidR="004D395A" w:rsidRPr="0018253E" w:rsidRDefault="004D395A" w:rsidP="00F92B23">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rsidR="004D395A" w:rsidRPr="0018253E" w:rsidRDefault="004D395A" w:rsidP="00F92B23">
            <w:pPr>
              <w:tabs>
                <w:tab w:val="decimal" w:pos="895"/>
              </w:tabs>
              <w:spacing w:after="0" w:line="240" w:lineRule="atLeast"/>
              <w:ind w:left="-168" w:right="-25"/>
              <w:jc w:val="thaiDistribute"/>
              <w:rPr>
                <w:rFonts w:ascii="Times New Roman" w:hAnsi="Times New Roman" w:cs="Times New Roman"/>
                <w:b/>
                <w:bCs/>
                <w:szCs w:val="22"/>
              </w:rPr>
            </w:pPr>
          </w:p>
        </w:tc>
        <w:tc>
          <w:tcPr>
            <w:tcW w:w="270" w:type="dxa"/>
          </w:tcPr>
          <w:p w:rsidR="004D395A" w:rsidRPr="0018253E" w:rsidRDefault="004D395A" w:rsidP="00F92B23">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tcBorders>
          </w:tcPr>
          <w:p w:rsidR="004D395A" w:rsidRPr="0018253E" w:rsidRDefault="004D395A" w:rsidP="00627C71">
            <w:pPr>
              <w:tabs>
                <w:tab w:val="decimal" w:pos="682"/>
              </w:tabs>
              <w:spacing w:after="0" w:line="240" w:lineRule="atLeast"/>
              <w:ind w:left="-168" w:right="-25"/>
              <w:jc w:val="thaiDistribute"/>
              <w:rPr>
                <w:rFonts w:ascii="Times New Roman" w:hAnsi="Times New Roman" w:cs="Times New Roman"/>
                <w:b/>
                <w:bCs/>
                <w:szCs w:val="22"/>
                <w:cs/>
              </w:rPr>
            </w:pPr>
          </w:p>
        </w:tc>
        <w:tc>
          <w:tcPr>
            <w:tcW w:w="279" w:type="dxa"/>
          </w:tcPr>
          <w:p w:rsidR="004D395A" w:rsidRPr="0018253E" w:rsidRDefault="004D395A" w:rsidP="00F92B23">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tcBorders>
          </w:tcPr>
          <w:p w:rsidR="004D395A" w:rsidRPr="0018253E" w:rsidRDefault="004D395A" w:rsidP="00F92B23">
            <w:pPr>
              <w:tabs>
                <w:tab w:val="decimal" w:pos="895"/>
              </w:tabs>
              <w:spacing w:after="0" w:line="240" w:lineRule="atLeast"/>
              <w:ind w:left="-168" w:right="-25"/>
              <w:jc w:val="thaiDistribute"/>
              <w:rPr>
                <w:rFonts w:ascii="Times New Roman" w:hAnsi="Times New Roman" w:cs="Times New Roman"/>
                <w:b/>
                <w:bCs/>
                <w:szCs w:val="22"/>
              </w:rPr>
            </w:pPr>
          </w:p>
        </w:tc>
        <w:tc>
          <w:tcPr>
            <w:tcW w:w="283" w:type="dxa"/>
          </w:tcPr>
          <w:p w:rsidR="004D395A" w:rsidRPr="0018253E" w:rsidRDefault="004D395A" w:rsidP="00F92B23">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tcBorders>
          </w:tcPr>
          <w:p w:rsidR="004D395A" w:rsidRPr="0018253E" w:rsidRDefault="004D395A" w:rsidP="00F92B23">
            <w:pPr>
              <w:tabs>
                <w:tab w:val="decimal" w:pos="895"/>
              </w:tabs>
              <w:spacing w:after="0" w:line="240" w:lineRule="atLeast"/>
              <w:ind w:left="-168" w:right="-25"/>
              <w:jc w:val="thaiDistribute"/>
              <w:rPr>
                <w:rFonts w:ascii="Times New Roman" w:hAnsi="Times New Roman" w:cs="Times New Roman"/>
                <w:b/>
                <w:bCs/>
                <w:szCs w:val="22"/>
              </w:rPr>
            </w:pP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b/>
                <w:bCs/>
                <w:szCs w:val="22"/>
                <w:cs/>
              </w:rPr>
            </w:pPr>
            <w:r w:rsidRPr="0018253E">
              <w:rPr>
                <w:rFonts w:ascii="Times New Roman" w:hAnsi="Times New Roman" w:cs="Times New Roman"/>
                <w:b/>
                <w:bCs/>
                <w:szCs w:val="22"/>
              </w:rPr>
              <w:t>Tax rate of 24%</w:t>
            </w:r>
          </w:p>
        </w:tc>
        <w:tc>
          <w:tcPr>
            <w:tcW w:w="1350" w:type="dxa"/>
          </w:tcPr>
          <w:p w:rsidR="004D395A" w:rsidRPr="0018253E" w:rsidRDefault="004D395A" w:rsidP="0081218C">
            <w:pPr>
              <w:pStyle w:val="acctfourfigures"/>
              <w:tabs>
                <w:tab w:val="clear" w:pos="765"/>
                <w:tab w:val="decimal" w:pos="882"/>
              </w:tabs>
              <w:spacing w:line="240" w:lineRule="atLeast"/>
              <w:ind w:right="-25"/>
              <w:rPr>
                <w:szCs w:val="22"/>
                <w:cs/>
                <w:lang w:bidi="th-TH"/>
              </w:rPr>
            </w:pP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103" w:type="dxa"/>
          </w:tcPr>
          <w:p w:rsidR="004D395A" w:rsidRPr="0018253E" w:rsidRDefault="004D395A" w:rsidP="0081218C">
            <w:pPr>
              <w:tabs>
                <w:tab w:val="decimal" w:pos="882"/>
              </w:tabs>
              <w:spacing w:after="0" w:line="240" w:lineRule="atLeast"/>
              <w:ind w:right="-25"/>
              <w:rPr>
                <w:rFonts w:ascii="Times New Roman" w:hAnsi="Times New Roman" w:cs="Times New Roman"/>
                <w:szCs w:val="22"/>
              </w:rPr>
            </w:pPr>
          </w:p>
        </w:tc>
        <w:tc>
          <w:tcPr>
            <w:tcW w:w="279"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676" w:type="dxa"/>
          </w:tcPr>
          <w:p w:rsidR="004D395A" w:rsidRPr="0018253E" w:rsidRDefault="004D395A" w:rsidP="0081218C">
            <w:pPr>
              <w:tabs>
                <w:tab w:val="left" w:pos="540"/>
                <w:tab w:val="decimal" w:pos="869"/>
              </w:tabs>
              <w:spacing w:after="0" w:line="240" w:lineRule="atLeast"/>
              <w:ind w:right="-25"/>
              <w:rPr>
                <w:rFonts w:ascii="Times New Roman" w:hAnsi="Times New Roman" w:cs="Times New Roman"/>
                <w:szCs w:val="22"/>
              </w:rPr>
            </w:pPr>
          </w:p>
        </w:tc>
        <w:tc>
          <w:tcPr>
            <w:tcW w:w="283"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337" w:type="dxa"/>
          </w:tcPr>
          <w:p w:rsidR="004D395A" w:rsidRPr="0018253E" w:rsidRDefault="004D395A" w:rsidP="0081218C">
            <w:pPr>
              <w:tabs>
                <w:tab w:val="left" w:pos="540"/>
                <w:tab w:val="decimal" w:pos="882"/>
              </w:tabs>
              <w:spacing w:after="0" w:line="240" w:lineRule="atLeast"/>
              <w:ind w:right="-25"/>
              <w:rPr>
                <w:rFonts w:ascii="Times New Roman" w:hAnsi="Times New Roman" w:cs="Times New Roman"/>
                <w:szCs w:val="22"/>
              </w:rPr>
            </w:pP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Inventories</w:t>
            </w:r>
          </w:p>
        </w:tc>
        <w:tc>
          <w:tcPr>
            <w:tcW w:w="1350" w:type="dxa"/>
            <w:tcBorders>
              <w:bottom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15</w:t>
            </w: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4D395A" w:rsidRPr="0018253E" w:rsidRDefault="004D395A" w:rsidP="0081218C">
            <w:pPr>
              <w:tabs>
                <w:tab w:val="decimal" w:pos="61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79" w:type="dxa"/>
          </w:tcPr>
          <w:p w:rsidR="004D395A" w:rsidRPr="0018253E" w:rsidRDefault="004D395A" w:rsidP="0081218C">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4D395A" w:rsidRPr="0018253E" w:rsidRDefault="004D395A" w:rsidP="00E001D6">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4D395A" w:rsidRPr="0018253E" w:rsidRDefault="004D395A" w:rsidP="0081218C">
            <w:pPr>
              <w:tabs>
                <w:tab w:val="decimal" w:pos="796"/>
              </w:tabs>
              <w:spacing w:after="0" w:line="240" w:lineRule="atLeast"/>
              <w:ind w:left="-168" w:right="-25"/>
              <w:jc w:val="thaiDistribute"/>
              <w:rPr>
                <w:rFonts w:ascii="Times New Roman" w:hAnsi="Times New Roman" w:cs="Times New Roman"/>
                <w:szCs w:val="22"/>
              </w:rPr>
            </w:pPr>
          </w:p>
        </w:tc>
        <w:tc>
          <w:tcPr>
            <w:tcW w:w="1337" w:type="dxa"/>
            <w:tcBorders>
              <w:bottom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15</w:t>
            </w: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Total</w:t>
            </w:r>
          </w:p>
        </w:tc>
        <w:tc>
          <w:tcPr>
            <w:tcW w:w="1350" w:type="dxa"/>
            <w:tcBorders>
              <w:top w:val="single" w:sz="4" w:space="0" w:color="auto"/>
              <w:bottom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15</w:t>
            </w: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4D395A" w:rsidRPr="0018253E" w:rsidRDefault="004D395A" w:rsidP="0081218C">
            <w:pPr>
              <w:tabs>
                <w:tab w:val="decimal" w:pos="612"/>
              </w:tabs>
              <w:spacing w:after="0" w:line="240" w:lineRule="atLeast"/>
              <w:ind w:left="-168" w:right="-25"/>
              <w:jc w:val="thaiDistribute"/>
              <w:rPr>
                <w:rFonts w:ascii="Times New Roman" w:hAnsi="Times New Roman" w:cs="Times New Roman"/>
                <w:b/>
                <w:bCs/>
                <w:szCs w:val="22"/>
                <w:cs/>
              </w:rPr>
            </w:pPr>
            <w:r w:rsidRPr="0018253E">
              <w:rPr>
                <w:rFonts w:ascii="Times New Roman" w:hAnsi="Times New Roman" w:cs="Times New Roman"/>
                <w:b/>
                <w:bCs/>
                <w:szCs w:val="22"/>
              </w:rPr>
              <w:t>-</w:t>
            </w:r>
          </w:p>
        </w:tc>
        <w:tc>
          <w:tcPr>
            <w:tcW w:w="279"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4D395A" w:rsidRPr="0018253E" w:rsidRDefault="004D395A" w:rsidP="00E001D6">
            <w:pPr>
              <w:tabs>
                <w:tab w:val="decimal" w:pos="859"/>
              </w:tabs>
              <w:spacing w:after="0" w:line="240" w:lineRule="atLeast"/>
              <w:ind w:left="-168" w:right="-25"/>
              <w:jc w:val="thaiDistribute"/>
              <w:rPr>
                <w:rFonts w:ascii="Times New Roman" w:hAnsi="Times New Roman" w:cs="Times New Roman"/>
                <w:b/>
                <w:bCs/>
                <w:szCs w:val="22"/>
                <w:cs/>
              </w:rPr>
            </w:pPr>
            <w:r w:rsidRPr="0018253E">
              <w:rPr>
                <w:rFonts w:ascii="Times New Roman" w:hAnsi="Times New Roman" w:cs="Times New Roman"/>
                <w:b/>
                <w:bCs/>
                <w:szCs w:val="22"/>
              </w:rPr>
              <w:t>-</w:t>
            </w:r>
          </w:p>
        </w:tc>
        <w:tc>
          <w:tcPr>
            <w:tcW w:w="283"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15</w:t>
            </w: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b/>
                <w:bCs/>
                <w:szCs w:val="22"/>
              </w:rPr>
            </w:pP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tcBorders>
          </w:tcPr>
          <w:p w:rsidR="004D395A" w:rsidRPr="0018253E" w:rsidRDefault="004D395A" w:rsidP="0081218C">
            <w:pPr>
              <w:tabs>
                <w:tab w:val="decimal" w:pos="612"/>
              </w:tabs>
              <w:spacing w:after="0" w:line="240" w:lineRule="atLeast"/>
              <w:ind w:left="-168" w:right="-25"/>
              <w:jc w:val="thaiDistribute"/>
              <w:rPr>
                <w:rFonts w:ascii="Times New Roman" w:hAnsi="Times New Roman" w:cs="Times New Roman"/>
                <w:b/>
                <w:bCs/>
                <w:szCs w:val="22"/>
              </w:rPr>
            </w:pPr>
          </w:p>
        </w:tc>
        <w:tc>
          <w:tcPr>
            <w:tcW w:w="279"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tcBorders>
          </w:tcPr>
          <w:p w:rsidR="004D395A" w:rsidRPr="0018253E" w:rsidRDefault="004D395A" w:rsidP="00E001D6">
            <w:pPr>
              <w:tabs>
                <w:tab w:val="decimal" w:pos="859"/>
              </w:tabs>
              <w:spacing w:after="0" w:line="240" w:lineRule="atLeast"/>
              <w:ind w:left="-168" w:right="-25"/>
              <w:jc w:val="thaiDistribute"/>
              <w:rPr>
                <w:rFonts w:ascii="Times New Roman" w:hAnsi="Times New Roman" w:cs="Times New Roman"/>
                <w:b/>
                <w:bCs/>
                <w:szCs w:val="22"/>
              </w:rPr>
            </w:pPr>
          </w:p>
        </w:tc>
        <w:tc>
          <w:tcPr>
            <w:tcW w:w="283"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b/>
                <w:bCs/>
                <w:szCs w:val="22"/>
              </w:rPr>
            </w:pP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Tax rate of 25%</w:t>
            </w:r>
          </w:p>
        </w:tc>
        <w:tc>
          <w:tcPr>
            <w:tcW w:w="1350" w:type="dxa"/>
          </w:tcPr>
          <w:p w:rsidR="004D395A" w:rsidRPr="0018253E" w:rsidRDefault="004D395A" w:rsidP="0081218C">
            <w:pPr>
              <w:pStyle w:val="acctfourfigures"/>
              <w:tabs>
                <w:tab w:val="clear" w:pos="765"/>
                <w:tab w:val="decimal" w:pos="882"/>
              </w:tabs>
              <w:spacing w:line="240" w:lineRule="atLeast"/>
              <w:ind w:right="-25"/>
              <w:rPr>
                <w:szCs w:val="22"/>
                <w:cs/>
                <w:lang w:bidi="th-TH"/>
              </w:rPr>
            </w:pP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103" w:type="dxa"/>
          </w:tcPr>
          <w:p w:rsidR="004D395A" w:rsidRPr="0018253E" w:rsidRDefault="004D395A" w:rsidP="0081218C">
            <w:pPr>
              <w:tabs>
                <w:tab w:val="decimal" w:pos="882"/>
              </w:tabs>
              <w:spacing w:after="0" w:line="240" w:lineRule="atLeast"/>
              <w:ind w:right="-25"/>
              <w:rPr>
                <w:rFonts w:ascii="Times New Roman" w:hAnsi="Times New Roman" w:cs="Times New Roman"/>
                <w:szCs w:val="22"/>
              </w:rPr>
            </w:pPr>
          </w:p>
        </w:tc>
        <w:tc>
          <w:tcPr>
            <w:tcW w:w="279"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676" w:type="dxa"/>
          </w:tcPr>
          <w:p w:rsidR="004D395A" w:rsidRPr="0018253E" w:rsidRDefault="004D395A" w:rsidP="00E001D6">
            <w:pPr>
              <w:tabs>
                <w:tab w:val="left" w:pos="540"/>
                <w:tab w:val="decimal" w:pos="859"/>
              </w:tabs>
              <w:spacing w:after="0" w:line="240" w:lineRule="atLeast"/>
              <w:ind w:right="-25"/>
              <w:rPr>
                <w:rFonts w:ascii="Times New Roman" w:hAnsi="Times New Roman" w:cs="Times New Roman"/>
                <w:szCs w:val="22"/>
              </w:rPr>
            </w:pPr>
          </w:p>
        </w:tc>
        <w:tc>
          <w:tcPr>
            <w:tcW w:w="283"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337" w:type="dxa"/>
          </w:tcPr>
          <w:p w:rsidR="004D395A" w:rsidRPr="0018253E" w:rsidRDefault="004D395A" w:rsidP="0081218C">
            <w:pPr>
              <w:tabs>
                <w:tab w:val="left" w:pos="540"/>
                <w:tab w:val="decimal" w:pos="882"/>
              </w:tabs>
              <w:spacing w:after="0" w:line="240" w:lineRule="atLeast"/>
              <w:ind w:right="-25"/>
              <w:rPr>
                <w:rFonts w:ascii="Times New Roman" w:hAnsi="Times New Roman" w:cs="Times New Roman"/>
                <w:szCs w:val="22"/>
              </w:rPr>
            </w:pP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rPr>
              <w:t xml:space="preserve">Difference of accounting </w:t>
            </w:r>
          </w:p>
        </w:tc>
        <w:tc>
          <w:tcPr>
            <w:tcW w:w="1350" w:type="dxa"/>
          </w:tcPr>
          <w:p w:rsidR="004D395A" w:rsidRPr="0018253E" w:rsidRDefault="004D395A" w:rsidP="0081218C">
            <w:pPr>
              <w:pStyle w:val="acctfourfigures"/>
              <w:tabs>
                <w:tab w:val="clear" w:pos="765"/>
                <w:tab w:val="decimal" w:pos="882"/>
              </w:tabs>
              <w:spacing w:line="240" w:lineRule="atLeast"/>
              <w:ind w:right="-25"/>
              <w:rPr>
                <w:szCs w:val="22"/>
                <w:cs/>
                <w:lang w:bidi="th-TH"/>
              </w:rPr>
            </w:pP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103" w:type="dxa"/>
          </w:tcPr>
          <w:p w:rsidR="004D395A" w:rsidRPr="0018253E" w:rsidRDefault="004D395A" w:rsidP="0081218C">
            <w:pPr>
              <w:tabs>
                <w:tab w:val="decimal" w:pos="882"/>
              </w:tabs>
              <w:spacing w:after="0" w:line="240" w:lineRule="atLeast"/>
              <w:ind w:right="-25"/>
              <w:rPr>
                <w:rFonts w:ascii="Times New Roman" w:hAnsi="Times New Roman" w:cs="Times New Roman"/>
                <w:szCs w:val="22"/>
              </w:rPr>
            </w:pPr>
          </w:p>
        </w:tc>
        <w:tc>
          <w:tcPr>
            <w:tcW w:w="279"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676" w:type="dxa"/>
          </w:tcPr>
          <w:p w:rsidR="004D395A" w:rsidRPr="0018253E" w:rsidRDefault="004D395A" w:rsidP="00E001D6">
            <w:pPr>
              <w:tabs>
                <w:tab w:val="left" w:pos="540"/>
                <w:tab w:val="decimal" w:pos="859"/>
              </w:tabs>
              <w:spacing w:after="0" w:line="240" w:lineRule="atLeast"/>
              <w:ind w:right="-25"/>
              <w:rPr>
                <w:rFonts w:ascii="Times New Roman" w:hAnsi="Times New Roman" w:cs="Times New Roman"/>
                <w:szCs w:val="22"/>
              </w:rPr>
            </w:pPr>
          </w:p>
        </w:tc>
        <w:tc>
          <w:tcPr>
            <w:tcW w:w="283"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337" w:type="dxa"/>
          </w:tcPr>
          <w:p w:rsidR="004D395A" w:rsidRPr="0018253E" w:rsidRDefault="004D395A" w:rsidP="0081218C">
            <w:pPr>
              <w:tabs>
                <w:tab w:val="left" w:pos="540"/>
                <w:tab w:val="decimal" w:pos="882"/>
              </w:tabs>
              <w:spacing w:after="0" w:line="240" w:lineRule="atLeast"/>
              <w:ind w:right="-25"/>
              <w:rPr>
                <w:rFonts w:ascii="Times New Roman" w:hAnsi="Times New Roman" w:cs="Times New Roman"/>
                <w:szCs w:val="22"/>
              </w:rPr>
            </w:pPr>
          </w:p>
        </w:tc>
      </w:tr>
      <w:tr w:rsidR="004D395A" w:rsidRPr="0018253E" w:rsidTr="004D395A">
        <w:tc>
          <w:tcPr>
            <w:tcW w:w="3686" w:type="dxa"/>
          </w:tcPr>
          <w:p w:rsidR="004D395A" w:rsidRPr="0018253E" w:rsidRDefault="00940FFD" w:rsidP="0081218C">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rPr>
              <w:tab/>
            </w:r>
            <w:r w:rsidR="004D395A" w:rsidRPr="0018253E">
              <w:rPr>
                <w:rFonts w:ascii="Times New Roman" w:hAnsi="Times New Roman" w:cs="Times New Roman"/>
                <w:szCs w:val="22"/>
              </w:rPr>
              <w:t xml:space="preserve">depreciation and </w:t>
            </w:r>
            <w:r w:rsidR="004D395A" w:rsidRPr="0018253E">
              <w:rPr>
                <w:rFonts w:ascii="Times New Roman" w:eastAsia="Arial Unicode MS" w:hAnsi="Times New Roman" w:cs="Times New Roman"/>
                <w:szCs w:val="22"/>
              </w:rPr>
              <w:t>taxable</w:t>
            </w:r>
          </w:p>
        </w:tc>
        <w:tc>
          <w:tcPr>
            <w:tcW w:w="1350" w:type="dxa"/>
          </w:tcPr>
          <w:p w:rsidR="004D395A" w:rsidRPr="0018253E" w:rsidRDefault="004D395A" w:rsidP="0081218C">
            <w:pPr>
              <w:pStyle w:val="acctfourfigures"/>
              <w:tabs>
                <w:tab w:val="clear" w:pos="765"/>
                <w:tab w:val="decimal" w:pos="882"/>
              </w:tabs>
              <w:spacing w:line="240" w:lineRule="atLeast"/>
              <w:ind w:right="-25"/>
              <w:rPr>
                <w:szCs w:val="22"/>
                <w:cs/>
                <w:lang w:bidi="th-TH"/>
              </w:rPr>
            </w:pP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103" w:type="dxa"/>
          </w:tcPr>
          <w:p w:rsidR="004D395A" w:rsidRPr="0018253E" w:rsidRDefault="004D395A" w:rsidP="0081218C">
            <w:pPr>
              <w:tabs>
                <w:tab w:val="decimal" w:pos="882"/>
              </w:tabs>
              <w:spacing w:after="0" w:line="240" w:lineRule="atLeast"/>
              <w:ind w:right="-25"/>
              <w:rPr>
                <w:rFonts w:ascii="Times New Roman" w:hAnsi="Times New Roman" w:cs="Times New Roman"/>
                <w:szCs w:val="22"/>
              </w:rPr>
            </w:pPr>
          </w:p>
        </w:tc>
        <w:tc>
          <w:tcPr>
            <w:tcW w:w="279"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676" w:type="dxa"/>
          </w:tcPr>
          <w:p w:rsidR="004D395A" w:rsidRPr="0018253E" w:rsidRDefault="004D395A" w:rsidP="00E001D6">
            <w:pPr>
              <w:tabs>
                <w:tab w:val="left" w:pos="540"/>
                <w:tab w:val="decimal" w:pos="859"/>
              </w:tabs>
              <w:spacing w:after="0" w:line="240" w:lineRule="atLeast"/>
              <w:ind w:right="-25"/>
              <w:rPr>
                <w:rFonts w:ascii="Times New Roman" w:hAnsi="Times New Roman" w:cs="Times New Roman"/>
                <w:szCs w:val="22"/>
              </w:rPr>
            </w:pPr>
          </w:p>
        </w:tc>
        <w:tc>
          <w:tcPr>
            <w:tcW w:w="283"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337" w:type="dxa"/>
          </w:tcPr>
          <w:p w:rsidR="004D395A" w:rsidRPr="0018253E" w:rsidRDefault="004D395A" w:rsidP="0081218C">
            <w:pPr>
              <w:tabs>
                <w:tab w:val="left" w:pos="540"/>
                <w:tab w:val="decimal" w:pos="882"/>
              </w:tabs>
              <w:spacing w:after="0" w:line="240" w:lineRule="atLeast"/>
              <w:ind w:right="-25"/>
              <w:rPr>
                <w:rFonts w:ascii="Times New Roman" w:hAnsi="Times New Roman" w:cs="Times New Roman"/>
                <w:szCs w:val="22"/>
              </w:rPr>
            </w:pPr>
          </w:p>
        </w:tc>
      </w:tr>
      <w:tr w:rsidR="004D395A" w:rsidRPr="0018253E" w:rsidTr="004D395A">
        <w:tc>
          <w:tcPr>
            <w:tcW w:w="3686" w:type="dxa"/>
          </w:tcPr>
          <w:p w:rsidR="004D395A" w:rsidRPr="0018253E" w:rsidRDefault="00940FFD"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ab/>
            </w:r>
            <w:r w:rsidR="004D395A" w:rsidRPr="0018253E">
              <w:rPr>
                <w:rFonts w:ascii="Times New Roman" w:hAnsi="Times New Roman" w:cs="Times New Roman"/>
                <w:szCs w:val="22"/>
              </w:rPr>
              <w:t>depreciation</w:t>
            </w:r>
          </w:p>
        </w:tc>
        <w:tc>
          <w:tcPr>
            <w:tcW w:w="1350" w:type="dxa"/>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4</w:t>
            </w: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103" w:type="dxa"/>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5</w:t>
            </w:r>
            <w:r w:rsidRPr="0018253E">
              <w:rPr>
                <w:rFonts w:ascii="Times New Roman" w:hAnsi="Times New Roman" w:cs="Times New Roman"/>
                <w:szCs w:val="22"/>
                <w:cs/>
              </w:rPr>
              <w:t>)</w:t>
            </w:r>
          </w:p>
        </w:tc>
        <w:tc>
          <w:tcPr>
            <w:tcW w:w="279" w:type="dxa"/>
          </w:tcPr>
          <w:p w:rsidR="004D395A" w:rsidRPr="0018253E" w:rsidRDefault="004D395A" w:rsidP="0081218C">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D395A" w:rsidRPr="0018253E" w:rsidRDefault="004D395A" w:rsidP="00E001D6">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4D395A" w:rsidRPr="0018253E" w:rsidRDefault="004D395A" w:rsidP="0081218C">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1</w:t>
            </w:r>
            <w:r w:rsidRPr="0018253E">
              <w:rPr>
                <w:rFonts w:ascii="Times New Roman" w:hAnsi="Times New Roman" w:cs="Times New Roman"/>
                <w:szCs w:val="22"/>
                <w:cs/>
              </w:rPr>
              <w:t>)</w:t>
            </w: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lang w:val="en-GB"/>
              </w:rPr>
              <w:t>Non-current provisions for</w:t>
            </w:r>
          </w:p>
        </w:tc>
        <w:tc>
          <w:tcPr>
            <w:tcW w:w="1350" w:type="dxa"/>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103" w:type="dxa"/>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4D395A" w:rsidRPr="0018253E" w:rsidRDefault="004D395A" w:rsidP="0081218C">
            <w:pPr>
              <w:tabs>
                <w:tab w:val="decimal" w:pos="796"/>
              </w:tabs>
              <w:spacing w:after="0" w:line="240" w:lineRule="atLeast"/>
              <w:ind w:left="-168" w:right="-25"/>
              <w:jc w:val="thaiDistribute"/>
              <w:rPr>
                <w:rFonts w:ascii="Times New Roman" w:hAnsi="Times New Roman" w:cs="Times New Roman"/>
                <w:szCs w:val="22"/>
              </w:rPr>
            </w:pPr>
          </w:p>
        </w:tc>
        <w:tc>
          <w:tcPr>
            <w:tcW w:w="1676" w:type="dxa"/>
          </w:tcPr>
          <w:p w:rsidR="004D395A" w:rsidRPr="0018253E" w:rsidRDefault="004D395A" w:rsidP="00E001D6">
            <w:pPr>
              <w:tabs>
                <w:tab w:val="decimal" w:pos="859"/>
              </w:tabs>
              <w:spacing w:after="0" w:line="240" w:lineRule="atLeast"/>
              <w:ind w:left="-168" w:right="-25"/>
              <w:jc w:val="thaiDistribute"/>
              <w:rPr>
                <w:rFonts w:ascii="Times New Roman" w:hAnsi="Times New Roman" w:cs="Times New Roman"/>
                <w:szCs w:val="22"/>
              </w:rPr>
            </w:pPr>
          </w:p>
        </w:tc>
        <w:tc>
          <w:tcPr>
            <w:tcW w:w="283" w:type="dxa"/>
          </w:tcPr>
          <w:p w:rsidR="004D395A" w:rsidRPr="0018253E" w:rsidRDefault="004D395A" w:rsidP="0081218C">
            <w:pPr>
              <w:tabs>
                <w:tab w:val="decimal" w:pos="796"/>
              </w:tabs>
              <w:spacing w:after="0" w:line="240" w:lineRule="atLeast"/>
              <w:ind w:left="-168" w:right="-25"/>
              <w:jc w:val="thaiDistribute"/>
              <w:rPr>
                <w:rFonts w:ascii="Times New Roman" w:hAnsi="Times New Roman" w:cs="Times New Roman"/>
                <w:szCs w:val="22"/>
              </w:rPr>
            </w:pPr>
          </w:p>
        </w:tc>
        <w:tc>
          <w:tcPr>
            <w:tcW w:w="1337" w:type="dxa"/>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rPr>
            </w:pPr>
          </w:p>
        </w:tc>
      </w:tr>
      <w:tr w:rsidR="004D395A" w:rsidRPr="0018253E" w:rsidTr="004D395A">
        <w:tc>
          <w:tcPr>
            <w:tcW w:w="3686" w:type="dxa"/>
          </w:tcPr>
          <w:p w:rsidR="004D395A" w:rsidRPr="0018253E" w:rsidRDefault="00940FFD"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lang w:val="en-GB"/>
              </w:rPr>
              <w:tab/>
            </w:r>
            <w:r w:rsidR="004D395A" w:rsidRPr="0018253E">
              <w:rPr>
                <w:rFonts w:ascii="Times New Roman" w:hAnsi="Times New Roman" w:cs="Times New Roman"/>
                <w:szCs w:val="22"/>
                <w:lang w:val="en-GB"/>
              </w:rPr>
              <w:t>employee benefits</w:t>
            </w:r>
          </w:p>
        </w:tc>
        <w:tc>
          <w:tcPr>
            <w:tcW w:w="1350" w:type="dxa"/>
            <w:tcBorders>
              <w:bottom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6</w:t>
            </w: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4D395A" w:rsidRPr="0018253E" w:rsidRDefault="004D395A" w:rsidP="0081218C">
            <w:pPr>
              <w:tabs>
                <w:tab w:val="decimal" w:pos="61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79" w:type="dxa"/>
          </w:tcPr>
          <w:p w:rsidR="004D395A" w:rsidRPr="0018253E" w:rsidRDefault="004D395A" w:rsidP="0081218C">
            <w:pPr>
              <w:tabs>
                <w:tab w:val="decimal" w:pos="796"/>
              </w:tabs>
              <w:spacing w:after="0" w:line="240" w:lineRule="atLeast"/>
              <w:ind w:left="-168" w:right="-25"/>
              <w:jc w:val="thaiDistribute"/>
              <w:rPr>
                <w:rFonts w:ascii="Times New Roman" w:hAnsi="Times New Roman" w:cs="Times New Roman"/>
                <w:szCs w:val="22"/>
              </w:rPr>
            </w:pPr>
          </w:p>
        </w:tc>
        <w:tc>
          <w:tcPr>
            <w:tcW w:w="1676" w:type="dxa"/>
            <w:tcBorders>
              <w:bottom w:val="single" w:sz="4" w:space="0" w:color="auto"/>
            </w:tcBorders>
          </w:tcPr>
          <w:p w:rsidR="004D395A" w:rsidRPr="0018253E" w:rsidRDefault="004D395A" w:rsidP="00E001D6">
            <w:pPr>
              <w:tabs>
                <w:tab w:val="decimal" w:pos="85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3" w:type="dxa"/>
          </w:tcPr>
          <w:p w:rsidR="004D395A" w:rsidRPr="0018253E" w:rsidRDefault="004D395A" w:rsidP="0081218C">
            <w:pPr>
              <w:tabs>
                <w:tab w:val="decimal" w:pos="796"/>
              </w:tabs>
              <w:spacing w:after="0" w:line="240" w:lineRule="atLeast"/>
              <w:ind w:left="-168" w:right="-25"/>
              <w:jc w:val="thaiDistribute"/>
              <w:rPr>
                <w:rFonts w:ascii="Times New Roman" w:hAnsi="Times New Roman" w:cs="Times New Roman"/>
                <w:szCs w:val="22"/>
              </w:rPr>
            </w:pPr>
          </w:p>
        </w:tc>
        <w:tc>
          <w:tcPr>
            <w:tcW w:w="1337" w:type="dxa"/>
            <w:tcBorders>
              <w:bottom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6</w:t>
            </w: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Total</w:t>
            </w:r>
          </w:p>
        </w:tc>
        <w:tc>
          <w:tcPr>
            <w:tcW w:w="1350" w:type="dxa"/>
            <w:tcBorders>
              <w:top w:val="single" w:sz="4" w:space="0" w:color="auto"/>
              <w:bottom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10</w:t>
            </w: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single" w:sz="4" w:space="0" w:color="auto"/>
            </w:tcBorders>
          </w:tcPr>
          <w:p w:rsidR="004D395A" w:rsidRPr="0018253E" w:rsidRDefault="004D395A" w:rsidP="0081218C">
            <w:pPr>
              <w:tabs>
                <w:tab w:val="decimal" w:pos="895"/>
              </w:tabs>
              <w:spacing w:after="0" w:line="240" w:lineRule="atLeast"/>
              <w:ind w:right="-25"/>
              <w:jc w:val="thaiDistribute"/>
              <w:rPr>
                <w:rFonts w:ascii="Times New Roman" w:hAnsi="Times New Roman" w:cs="Times New Roman"/>
                <w:b/>
                <w:bCs/>
                <w:szCs w:val="22"/>
                <w:cs/>
              </w:rPr>
            </w:pPr>
            <w:r w:rsidRPr="0018253E">
              <w:rPr>
                <w:rFonts w:ascii="Times New Roman" w:hAnsi="Times New Roman" w:cs="Times New Roman"/>
                <w:b/>
                <w:bCs/>
                <w:szCs w:val="22"/>
                <w:cs/>
              </w:rPr>
              <w:t>(</w:t>
            </w:r>
            <w:r w:rsidRPr="0018253E">
              <w:rPr>
                <w:rFonts w:ascii="Times New Roman" w:hAnsi="Times New Roman" w:cs="Times New Roman"/>
                <w:b/>
                <w:bCs/>
                <w:szCs w:val="22"/>
              </w:rPr>
              <w:t>5</w:t>
            </w:r>
            <w:r w:rsidRPr="0018253E">
              <w:rPr>
                <w:rFonts w:ascii="Times New Roman" w:hAnsi="Times New Roman" w:cs="Times New Roman"/>
                <w:b/>
                <w:bCs/>
                <w:szCs w:val="22"/>
                <w:cs/>
              </w:rPr>
              <w:t>)</w:t>
            </w:r>
          </w:p>
        </w:tc>
        <w:tc>
          <w:tcPr>
            <w:tcW w:w="279"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single" w:sz="4" w:space="0" w:color="auto"/>
            </w:tcBorders>
          </w:tcPr>
          <w:p w:rsidR="004D395A" w:rsidRPr="0018253E" w:rsidRDefault="004D395A" w:rsidP="00E001D6">
            <w:pPr>
              <w:tabs>
                <w:tab w:val="decimal" w:pos="859"/>
              </w:tabs>
              <w:spacing w:after="0" w:line="240" w:lineRule="atLeast"/>
              <w:ind w:left="-168" w:right="-25"/>
              <w:jc w:val="thaiDistribute"/>
              <w:rPr>
                <w:rFonts w:ascii="Times New Roman" w:hAnsi="Times New Roman" w:cs="Times New Roman"/>
                <w:b/>
                <w:bCs/>
                <w:szCs w:val="22"/>
                <w:cs/>
              </w:rPr>
            </w:pPr>
            <w:r w:rsidRPr="0018253E">
              <w:rPr>
                <w:rFonts w:ascii="Times New Roman" w:hAnsi="Times New Roman" w:cs="Times New Roman"/>
                <w:b/>
                <w:bCs/>
                <w:szCs w:val="22"/>
              </w:rPr>
              <w:t>-</w:t>
            </w:r>
          </w:p>
        </w:tc>
        <w:tc>
          <w:tcPr>
            <w:tcW w:w="283"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sing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5</w:t>
            </w:r>
          </w:p>
        </w:tc>
      </w:tr>
      <w:tr w:rsidR="004D395A" w:rsidRPr="0018253E" w:rsidTr="004D395A">
        <w:tc>
          <w:tcPr>
            <w:tcW w:w="3686" w:type="dxa"/>
          </w:tcPr>
          <w:p w:rsidR="004D395A" w:rsidRPr="0018253E" w:rsidRDefault="004D395A" w:rsidP="0081218C">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Total</w:t>
            </w:r>
          </w:p>
        </w:tc>
        <w:tc>
          <w:tcPr>
            <w:tcW w:w="1350" w:type="dxa"/>
            <w:tcBorders>
              <w:top w:val="single" w:sz="4" w:space="0" w:color="auto"/>
              <w:bottom w:val="doub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28,167</w:t>
            </w:r>
          </w:p>
        </w:tc>
        <w:tc>
          <w:tcPr>
            <w:tcW w:w="270"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4D395A" w:rsidRPr="0018253E" w:rsidRDefault="004D395A" w:rsidP="0081218C">
            <w:pPr>
              <w:tabs>
                <w:tab w:val="decimal" w:pos="895"/>
              </w:tabs>
              <w:spacing w:after="0" w:line="240" w:lineRule="atLeast"/>
              <w:ind w:right="-25"/>
              <w:jc w:val="thaiDistribute"/>
              <w:rPr>
                <w:rFonts w:ascii="Times New Roman" w:hAnsi="Times New Roman" w:cs="Times New Roman"/>
                <w:b/>
                <w:bCs/>
                <w:szCs w:val="22"/>
                <w:cs/>
              </w:rPr>
            </w:pPr>
            <w:r w:rsidRPr="0018253E">
              <w:rPr>
                <w:rFonts w:ascii="Times New Roman" w:hAnsi="Times New Roman" w:cs="Times New Roman"/>
                <w:b/>
                <w:bCs/>
                <w:szCs w:val="22"/>
                <w:cs/>
              </w:rPr>
              <w:t>(</w:t>
            </w:r>
            <w:r w:rsidRPr="0018253E">
              <w:rPr>
                <w:rFonts w:ascii="Times New Roman" w:hAnsi="Times New Roman" w:cs="Times New Roman"/>
                <w:b/>
                <w:bCs/>
                <w:szCs w:val="22"/>
              </w:rPr>
              <w:t>3,013</w:t>
            </w:r>
            <w:r w:rsidRPr="0018253E">
              <w:rPr>
                <w:rFonts w:ascii="Times New Roman" w:hAnsi="Times New Roman" w:cs="Times New Roman"/>
                <w:b/>
                <w:bCs/>
                <w:szCs w:val="22"/>
                <w:cs/>
              </w:rPr>
              <w:t>)</w:t>
            </w:r>
          </w:p>
        </w:tc>
        <w:tc>
          <w:tcPr>
            <w:tcW w:w="279"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676" w:type="dxa"/>
            <w:tcBorders>
              <w:top w:val="single" w:sz="4" w:space="0" w:color="auto"/>
              <w:bottom w:val="double" w:sz="4" w:space="0" w:color="auto"/>
            </w:tcBorders>
          </w:tcPr>
          <w:p w:rsidR="004D395A" w:rsidRPr="0018253E" w:rsidRDefault="004D395A" w:rsidP="00E001D6">
            <w:pPr>
              <w:tabs>
                <w:tab w:val="decimal" w:pos="1001"/>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126</w:t>
            </w:r>
          </w:p>
        </w:tc>
        <w:tc>
          <w:tcPr>
            <w:tcW w:w="283" w:type="dxa"/>
          </w:tcPr>
          <w:p w:rsidR="004D395A" w:rsidRPr="0018253E" w:rsidRDefault="004D395A" w:rsidP="0081218C">
            <w:pPr>
              <w:tabs>
                <w:tab w:val="left" w:pos="540"/>
              </w:tabs>
              <w:spacing w:after="0" w:line="240" w:lineRule="atLeast"/>
              <w:ind w:right="-25"/>
              <w:rPr>
                <w:rFonts w:ascii="Times New Roman" w:hAnsi="Times New Roman" w:cs="Times New Roman"/>
                <w:b/>
                <w:bCs/>
                <w:szCs w:val="22"/>
              </w:rPr>
            </w:pPr>
          </w:p>
        </w:tc>
        <w:tc>
          <w:tcPr>
            <w:tcW w:w="1337" w:type="dxa"/>
            <w:tcBorders>
              <w:top w:val="single" w:sz="4" w:space="0" w:color="auto"/>
              <w:bottom w:val="double" w:sz="4" w:space="0" w:color="auto"/>
            </w:tcBorders>
          </w:tcPr>
          <w:p w:rsidR="004D395A" w:rsidRPr="0018253E" w:rsidRDefault="004D395A"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25,280</w:t>
            </w:r>
          </w:p>
        </w:tc>
      </w:tr>
    </w:tbl>
    <w:p w:rsidR="00B4036C" w:rsidRPr="0018253E" w:rsidRDefault="00B4036C" w:rsidP="00BD4F8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B4036C" w:rsidRPr="0018253E" w:rsidRDefault="00B4036C">
      <w:pPr>
        <w:spacing w:after="0" w:line="240" w:lineRule="auto"/>
        <w:rPr>
          <w:rFonts w:ascii="Times New Roman" w:hAnsi="Times New Roman" w:cs="Times New Roman"/>
          <w:szCs w:val="22"/>
        </w:rPr>
      </w:pPr>
      <w:r w:rsidRPr="0018253E">
        <w:rPr>
          <w:rFonts w:ascii="Times New Roman" w:hAnsi="Times New Roman" w:cs="Times New Roman"/>
          <w:szCs w:val="22"/>
        </w:rPr>
        <w:br w:type="page"/>
      </w:r>
    </w:p>
    <w:tbl>
      <w:tblPr>
        <w:tblW w:w="9843" w:type="dxa"/>
        <w:tblInd w:w="-34" w:type="dxa"/>
        <w:tblLayout w:type="fixed"/>
        <w:tblLook w:val="01E0"/>
      </w:tblPr>
      <w:tblGrid>
        <w:gridCol w:w="3685"/>
        <w:gridCol w:w="1349"/>
        <w:gridCol w:w="270"/>
        <w:gridCol w:w="1103"/>
        <w:gridCol w:w="279"/>
        <w:gridCol w:w="1533"/>
        <w:gridCol w:w="284"/>
        <w:gridCol w:w="1245"/>
        <w:gridCol w:w="95"/>
      </w:tblGrid>
      <w:tr w:rsidR="00B4036C" w:rsidRPr="0018253E" w:rsidTr="0081218C">
        <w:trPr>
          <w:gridAfter w:val="1"/>
          <w:wAfter w:w="95" w:type="dxa"/>
          <w:trHeight w:val="74"/>
        </w:trPr>
        <w:tc>
          <w:tcPr>
            <w:tcW w:w="3685" w:type="dxa"/>
          </w:tcPr>
          <w:p w:rsidR="00B4036C" w:rsidRPr="0018253E" w:rsidRDefault="00B4036C" w:rsidP="0081218C">
            <w:pPr>
              <w:spacing w:after="0" w:line="240" w:lineRule="atLeast"/>
              <w:ind w:left="574" w:right="-25"/>
              <w:rPr>
                <w:rFonts w:ascii="Times New Roman" w:hAnsi="Times New Roman" w:cs="Times New Roman"/>
                <w:b/>
                <w:bCs/>
                <w:i/>
                <w:iCs/>
                <w:szCs w:val="22"/>
                <w:cs/>
              </w:rPr>
            </w:pPr>
          </w:p>
        </w:tc>
        <w:tc>
          <w:tcPr>
            <w:tcW w:w="6063" w:type="dxa"/>
            <w:gridSpan w:val="7"/>
          </w:tcPr>
          <w:p w:rsidR="00B4036C" w:rsidRPr="0018253E" w:rsidRDefault="00B4036C" w:rsidP="0081218C">
            <w:pPr>
              <w:pStyle w:val="acctfourfigures"/>
              <w:tabs>
                <w:tab w:val="clear" w:pos="765"/>
              </w:tabs>
              <w:spacing w:line="240" w:lineRule="atLeast"/>
              <w:ind w:right="-25"/>
              <w:jc w:val="center"/>
              <w:rPr>
                <w:b/>
                <w:bCs/>
                <w:szCs w:val="22"/>
                <w:cs/>
                <w:lang w:bidi="th-TH"/>
              </w:rPr>
            </w:pPr>
            <w:r w:rsidRPr="0018253E">
              <w:rPr>
                <w:b/>
                <w:szCs w:val="22"/>
              </w:rPr>
              <w:t>Separate financial statements</w:t>
            </w:r>
          </w:p>
        </w:tc>
      </w:tr>
      <w:tr w:rsidR="00B4036C" w:rsidRPr="0018253E" w:rsidTr="0081218C">
        <w:trPr>
          <w:gridAfter w:val="1"/>
          <w:wAfter w:w="95" w:type="dxa"/>
          <w:trHeight w:val="74"/>
        </w:trPr>
        <w:tc>
          <w:tcPr>
            <w:tcW w:w="3685" w:type="dxa"/>
          </w:tcPr>
          <w:p w:rsidR="00B4036C" w:rsidRPr="0018253E" w:rsidRDefault="00B4036C" w:rsidP="0081218C">
            <w:pPr>
              <w:spacing w:after="0" w:line="240" w:lineRule="atLeast"/>
              <w:ind w:left="574" w:right="-25"/>
              <w:rPr>
                <w:rFonts w:ascii="Times New Roman" w:hAnsi="Times New Roman" w:cs="Times New Roman"/>
                <w:b/>
                <w:bCs/>
                <w:i/>
                <w:iCs/>
                <w:szCs w:val="22"/>
                <w:cs/>
              </w:rPr>
            </w:pPr>
          </w:p>
        </w:tc>
        <w:tc>
          <w:tcPr>
            <w:tcW w:w="1349" w:type="dxa"/>
          </w:tcPr>
          <w:p w:rsidR="00B4036C" w:rsidRPr="0018253E" w:rsidRDefault="00B4036C" w:rsidP="0081218C">
            <w:pPr>
              <w:pStyle w:val="acctfourfigures"/>
              <w:tabs>
                <w:tab w:val="clear" w:pos="765"/>
              </w:tabs>
              <w:spacing w:line="240" w:lineRule="atLeast"/>
              <w:ind w:right="-25"/>
              <w:jc w:val="center"/>
              <w:rPr>
                <w:b/>
                <w:bCs/>
                <w:szCs w:val="22"/>
                <w:lang w:bidi="th-TH"/>
              </w:rPr>
            </w:pPr>
          </w:p>
        </w:tc>
        <w:tc>
          <w:tcPr>
            <w:tcW w:w="270" w:type="dxa"/>
          </w:tcPr>
          <w:p w:rsidR="00B4036C" w:rsidRPr="0018253E" w:rsidRDefault="00B4036C" w:rsidP="0081218C">
            <w:pPr>
              <w:pStyle w:val="acctfourfigures"/>
              <w:tabs>
                <w:tab w:val="clear" w:pos="765"/>
                <w:tab w:val="decimal" w:pos="951"/>
              </w:tabs>
              <w:spacing w:line="240" w:lineRule="atLeast"/>
              <w:ind w:right="-25"/>
              <w:rPr>
                <w:b/>
                <w:bCs/>
                <w:szCs w:val="22"/>
                <w:lang w:bidi="th-TH"/>
              </w:rPr>
            </w:pPr>
          </w:p>
        </w:tc>
        <w:tc>
          <w:tcPr>
            <w:tcW w:w="2915" w:type="dxa"/>
            <w:gridSpan w:val="3"/>
            <w:tcBorders>
              <w:bottom w:val="single" w:sz="4" w:space="0" w:color="auto"/>
            </w:tcBorders>
          </w:tcPr>
          <w:p w:rsidR="00B4036C" w:rsidRPr="0018253E" w:rsidRDefault="00B4036C" w:rsidP="0081218C">
            <w:pPr>
              <w:pStyle w:val="acctfourfigures"/>
              <w:tabs>
                <w:tab w:val="clear" w:pos="765"/>
              </w:tabs>
              <w:spacing w:line="240" w:lineRule="atLeast"/>
              <w:ind w:right="-25"/>
              <w:jc w:val="center"/>
              <w:rPr>
                <w:szCs w:val="22"/>
                <w:lang w:bidi="th-TH"/>
              </w:rPr>
            </w:pPr>
            <w:r w:rsidRPr="0018253E">
              <w:rPr>
                <w:szCs w:val="22"/>
              </w:rPr>
              <w:t>(Charged) / Credited to</w:t>
            </w:r>
          </w:p>
        </w:tc>
        <w:tc>
          <w:tcPr>
            <w:tcW w:w="284" w:type="dxa"/>
          </w:tcPr>
          <w:p w:rsidR="00B4036C" w:rsidRPr="0018253E" w:rsidRDefault="00B4036C" w:rsidP="0081218C">
            <w:pPr>
              <w:pStyle w:val="acctfourfigures"/>
              <w:tabs>
                <w:tab w:val="clear" w:pos="765"/>
                <w:tab w:val="decimal" w:pos="951"/>
              </w:tabs>
              <w:spacing w:line="240" w:lineRule="atLeast"/>
              <w:ind w:right="-25"/>
              <w:jc w:val="center"/>
              <w:rPr>
                <w:b/>
                <w:bCs/>
                <w:szCs w:val="22"/>
                <w:lang w:bidi="th-TH"/>
              </w:rPr>
            </w:pPr>
          </w:p>
        </w:tc>
        <w:tc>
          <w:tcPr>
            <w:tcW w:w="1245" w:type="dxa"/>
          </w:tcPr>
          <w:p w:rsidR="00B4036C" w:rsidRPr="0018253E" w:rsidRDefault="00B4036C" w:rsidP="0081218C">
            <w:pPr>
              <w:pStyle w:val="acctfourfigures"/>
              <w:tabs>
                <w:tab w:val="clear" w:pos="765"/>
              </w:tabs>
              <w:spacing w:line="240" w:lineRule="atLeast"/>
              <w:ind w:right="-25"/>
              <w:jc w:val="center"/>
              <w:rPr>
                <w:b/>
                <w:bCs/>
                <w:szCs w:val="22"/>
                <w:lang w:bidi="th-TH"/>
              </w:rPr>
            </w:pPr>
          </w:p>
        </w:tc>
      </w:tr>
      <w:tr w:rsidR="00B4036C" w:rsidRPr="0018253E" w:rsidTr="0081218C">
        <w:trPr>
          <w:trHeight w:val="425"/>
          <w:tblHeader/>
        </w:trPr>
        <w:tc>
          <w:tcPr>
            <w:tcW w:w="3685" w:type="dxa"/>
          </w:tcPr>
          <w:p w:rsidR="00B4036C" w:rsidRPr="0018253E" w:rsidRDefault="00B4036C" w:rsidP="0081218C">
            <w:pPr>
              <w:spacing w:after="0" w:line="240" w:lineRule="atLeast"/>
              <w:ind w:left="574" w:right="-25"/>
              <w:rPr>
                <w:rFonts w:ascii="Times New Roman" w:hAnsi="Times New Roman" w:cs="Times New Roman"/>
                <w:b/>
                <w:bCs/>
                <w:i/>
                <w:iCs/>
                <w:szCs w:val="22"/>
                <w:cs/>
              </w:rPr>
            </w:pPr>
          </w:p>
        </w:tc>
        <w:tc>
          <w:tcPr>
            <w:tcW w:w="1349" w:type="dxa"/>
            <w:vAlign w:val="bottom"/>
          </w:tcPr>
          <w:p w:rsidR="00B4036C" w:rsidRPr="0018253E" w:rsidRDefault="00B4036C" w:rsidP="0081218C">
            <w:pPr>
              <w:spacing w:after="0" w:line="240" w:lineRule="atLeast"/>
              <w:ind w:left="-108" w:right="-25"/>
              <w:jc w:val="center"/>
              <w:rPr>
                <w:rFonts w:ascii="Times New Roman" w:hAnsi="Times New Roman" w:cs="Times New Roman"/>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t>1 January 2020</w:t>
            </w:r>
          </w:p>
        </w:tc>
        <w:tc>
          <w:tcPr>
            <w:tcW w:w="270" w:type="dxa"/>
            <w:vAlign w:val="bottom"/>
          </w:tcPr>
          <w:p w:rsidR="00B4036C" w:rsidRPr="0018253E" w:rsidRDefault="00B4036C" w:rsidP="0081218C">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B4036C" w:rsidRPr="0018253E" w:rsidRDefault="00B4036C" w:rsidP="0081218C">
            <w:pPr>
              <w:spacing w:after="0" w:line="240" w:lineRule="atLeast"/>
              <w:ind w:left="-108" w:right="-25"/>
              <w:jc w:val="center"/>
              <w:rPr>
                <w:rFonts w:ascii="Times New Roman" w:hAnsi="Times New Roman" w:cs="Times New Roman"/>
                <w:i/>
                <w:iCs/>
                <w:szCs w:val="22"/>
              </w:rPr>
            </w:pPr>
            <w:r w:rsidRPr="0018253E">
              <w:rPr>
                <w:rFonts w:ascii="Times New Roman" w:hAnsi="Times New Roman" w:cs="Times New Roman"/>
                <w:szCs w:val="22"/>
              </w:rPr>
              <w:t>Profit (loss)</w:t>
            </w:r>
          </w:p>
        </w:tc>
        <w:tc>
          <w:tcPr>
            <w:tcW w:w="279" w:type="dxa"/>
            <w:tcBorders>
              <w:top w:val="single" w:sz="4" w:space="0" w:color="auto"/>
            </w:tcBorders>
          </w:tcPr>
          <w:p w:rsidR="00B4036C" w:rsidRPr="0018253E" w:rsidRDefault="00B4036C" w:rsidP="0081218C">
            <w:pPr>
              <w:tabs>
                <w:tab w:val="decimal" w:pos="951"/>
              </w:tabs>
              <w:spacing w:after="0" w:line="240" w:lineRule="atLeast"/>
              <w:ind w:right="-25"/>
              <w:jc w:val="center"/>
              <w:rPr>
                <w:rFonts w:ascii="Times New Roman" w:hAnsi="Times New Roman" w:cs="Times New Roman"/>
                <w:b/>
                <w:bCs/>
                <w:szCs w:val="22"/>
                <w:lang w:val="en-GB"/>
              </w:rPr>
            </w:pPr>
          </w:p>
        </w:tc>
        <w:tc>
          <w:tcPr>
            <w:tcW w:w="1533" w:type="dxa"/>
            <w:tcBorders>
              <w:top w:val="single" w:sz="4" w:space="0" w:color="auto"/>
            </w:tcBorders>
          </w:tcPr>
          <w:p w:rsidR="00B4036C" w:rsidRPr="0018253E" w:rsidRDefault="00B4036C" w:rsidP="0081218C">
            <w:pPr>
              <w:spacing w:after="0" w:line="240" w:lineRule="atLeast"/>
              <w:ind w:left="-121" w:right="-25"/>
              <w:jc w:val="center"/>
              <w:rPr>
                <w:rFonts w:ascii="Times New Roman" w:hAnsi="Times New Roman" w:cs="Times New Roman"/>
                <w:b/>
                <w:bCs/>
                <w:szCs w:val="22"/>
                <w:lang w:val="en-GB"/>
              </w:rPr>
            </w:pPr>
            <w:r w:rsidRPr="0018253E">
              <w:rPr>
                <w:rFonts w:ascii="Times New Roman" w:hAnsi="Times New Roman" w:cs="Times New Roman"/>
                <w:szCs w:val="22"/>
                <w:lang w:val="en-GB"/>
              </w:rPr>
              <w:t>Other comprehensive income (loss)</w:t>
            </w:r>
          </w:p>
        </w:tc>
        <w:tc>
          <w:tcPr>
            <w:tcW w:w="284" w:type="dxa"/>
          </w:tcPr>
          <w:p w:rsidR="00B4036C" w:rsidRPr="0018253E" w:rsidRDefault="00B4036C" w:rsidP="0081218C">
            <w:pPr>
              <w:tabs>
                <w:tab w:val="decimal" w:pos="951"/>
              </w:tabs>
              <w:spacing w:after="0" w:line="240" w:lineRule="atLeast"/>
              <w:ind w:right="-25"/>
              <w:jc w:val="center"/>
              <w:rPr>
                <w:rFonts w:ascii="Times New Roman" w:hAnsi="Times New Roman" w:cs="Times New Roman"/>
                <w:b/>
                <w:bCs/>
                <w:szCs w:val="22"/>
                <w:lang w:val="en-GB"/>
              </w:rPr>
            </w:pPr>
          </w:p>
        </w:tc>
        <w:tc>
          <w:tcPr>
            <w:tcW w:w="1340" w:type="dxa"/>
            <w:gridSpan w:val="2"/>
            <w:vAlign w:val="bottom"/>
          </w:tcPr>
          <w:p w:rsidR="00B4036C" w:rsidRPr="0018253E" w:rsidRDefault="00B4036C" w:rsidP="0081218C">
            <w:pPr>
              <w:spacing w:after="0" w:line="240" w:lineRule="atLeast"/>
              <w:ind w:left="-124" w:right="-25"/>
              <w:jc w:val="center"/>
              <w:rPr>
                <w:rFonts w:ascii="Times New Roman" w:hAnsi="Times New Roman" w:cs="Times New Roman"/>
                <w:b/>
                <w:bCs/>
                <w:szCs w:val="22"/>
              </w:rPr>
            </w:pPr>
            <w:r w:rsidRPr="0018253E">
              <w:rPr>
                <w:rFonts w:ascii="Times New Roman" w:hAnsi="Times New Roman" w:cs="Times New Roman"/>
                <w:b/>
                <w:bCs/>
                <w:szCs w:val="22"/>
              </w:rPr>
              <w:t>At</w:t>
            </w:r>
            <w:r w:rsidRPr="0018253E">
              <w:rPr>
                <w:rFonts w:ascii="Times New Roman" w:hAnsi="Times New Roman" w:cs="Times New Roman"/>
                <w:b/>
                <w:bCs/>
                <w:szCs w:val="22"/>
              </w:rPr>
              <w:br/>
              <w:t>31 March 2020</w:t>
            </w:r>
          </w:p>
        </w:tc>
      </w:tr>
      <w:tr w:rsidR="00B4036C" w:rsidRPr="0018253E" w:rsidTr="0081218C">
        <w:trPr>
          <w:gridAfter w:val="1"/>
          <w:wAfter w:w="95" w:type="dxa"/>
          <w:trHeight w:val="74"/>
        </w:trPr>
        <w:tc>
          <w:tcPr>
            <w:tcW w:w="3685" w:type="dxa"/>
          </w:tcPr>
          <w:p w:rsidR="00B4036C" w:rsidRPr="0018253E" w:rsidRDefault="00B4036C" w:rsidP="0081218C">
            <w:pPr>
              <w:spacing w:after="0" w:line="240" w:lineRule="atLeast"/>
              <w:ind w:left="574" w:right="-25"/>
              <w:rPr>
                <w:rFonts w:ascii="Times New Roman" w:hAnsi="Times New Roman" w:cs="Times New Roman"/>
                <w:b/>
                <w:bCs/>
                <w:i/>
                <w:iCs/>
                <w:szCs w:val="22"/>
                <w:cs/>
              </w:rPr>
            </w:pPr>
          </w:p>
        </w:tc>
        <w:tc>
          <w:tcPr>
            <w:tcW w:w="6063" w:type="dxa"/>
            <w:gridSpan w:val="7"/>
            <w:vAlign w:val="bottom"/>
          </w:tcPr>
          <w:p w:rsidR="00B4036C" w:rsidRPr="0018253E" w:rsidRDefault="00B4036C" w:rsidP="0081218C">
            <w:pPr>
              <w:pStyle w:val="acctfourfigures"/>
              <w:tabs>
                <w:tab w:val="clear" w:pos="765"/>
              </w:tabs>
              <w:spacing w:line="240" w:lineRule="atLeast"/>
              <w:ind w:right="-25"/>
              <w:jc w:val="center"/>
              <w:rPr>
                <w:i/>
                <w:iCs/>
                <w:szCs w:val="22"/>
                <w:lang w:bidi="th-TH"/>
              </w:rPr>
            </w:pPr>
            <w:r w:rsidRPr="0018253E">
              <w:rPr>
                <w:i/>
                <w:iCs/>
                <w:szCs w:val="22"/>
              </w:rPr>
              <w:t>(in thousand Baht</w:t>
            </w:r>
            <w:r w:rsidRPr="0018253E">
              <w:rPr>
                <w:i/>
                <w:iCs/>
                <w:szCs w:val="22"/>
                <w:lang w:val="en-US"/>
              </w:rPr>
              <w:t>)</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i/>
                <w:iCs/>
                <w:szCs w:val="22"/>
              </w:rPr>
              <w:t>Deferred tax assets</w:t>
            </w:r>
          </w:p>
        </w:tc>
        <w:tc>
          <w:tcPr>
            <w:tcW w:w="1349" w:type="dxa"/>
          </w:tcPr>
          <w:p w:rsidR="00B4036C" w:rsidRPr="0018253E" w:rsidRDefault="00B4036C" w:rsidP="0081218C">
            <w:pPr>
              <w:pStyle w:val="acctfourfigures"/>
              <w:tabs>
                <w:tab w:val="clear" w:pos="765"/>
                <w:tab w:val="decimal" w:pos="882"/>
              </w:tabs>
              <w:spacing w:line="240" w:lineRule="atLeast"/>
              <w:ind w:right="-25"/>
              <w:rPr>
                <w:szCs w:val="22"/>
                <w:cs/>
                <w:lang w:bidi="th-TH"/>
              </w:rPr>
            </w:pP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82"/>
              </w:tabs>
              <w:spacing w:after="0" w:line="240" w:lineRule="atLeast"/>
              <w:ind w:right="-25"/>
              <w:rPr>
                <w:rFonts w:ascii="Times New Roman" w:hAnsi="Times New Roman" w:cs="Times New Roman"/>
                <w:szCs w:val="22"/>
              </w:rPr>
            </w:pPr>
          </w:p>
        </w:tc>
        <w:tc>
          <w:tcPr>
            <w:tcW w:w="279"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533" w:type="dxa"/>
          </w:tcPr>
          <w:p w:rsidR="00B4036C" w:rsidRPr="0018253E" w:rsidRDefault="00B4036C" w:rsidP="0081218C">
            <w:pPr>
              <w:tabs>
                <w:tab w:val="left" w:pos="540"/>
                <w:tab w:val="decimal" w:pos="869"/>
              </w:tabs>
              <w:spacing w:after="0" w:line="240" w:lineRule="atLeast"/>
              <w:ind w:right="-25"/>
              <w:rPr>
                <w:rFonts w:ascii="Times New Roman" w:hAnsi="Times New Roman" w:cs="Times New Roman"/>
                <w:szCs w:val="22"/>
              </w:rPr>
            </w:pPr>
          </w:p>
        </w:tc>
        <w:tc>
          <w:tcPr>
            <w:tcW w:w="284"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245" w:type="dxa"/>
          </w:tcPr>
          <w:p w:rsidR="00B4036C" w:rsidRPr="0018253E" w:rsidRDefault="00B4036C" w:rsidP="0081218C">
            <w:pPr>
              <w:tabs>
                <w:tab w:val="left" w:pos="540"/>
                <w:tab w:val="decimal" w:pos="882"/>
              </w:tabs>
              <w:spacing w:after="0" w:line="240" w:lineRule="atLeast"/>
              <w:ind w:right="-25"/>
              <w:rPr>
                <w:rFonts w:ascii="Times New Roman" w:hAnsi="Times New Roman" w:cs="Times New Roman"/>
                <w:szCs w:val="22"/>
              </w:rPr>
            </w:pP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Tax rate of 20%</w:t>
            </w:r>
          </w:p>
        </w:tc>
        <w:tc>
          <w:tcPr>
            <w:tcW w:w="1349" w:type="dxa"/>
          </w:tcPr>
          <w:p w:rsidR="00B4036C" w:rsidRPr="0018253E" w:rsidRDefault="00B4036C" w:rsidP="0081218C">
            <w:pPr>
              <w:pStyle w:val="acctfourfigures"/>
              <w:tabs>
                <w:tab w:val="clear" w:pos="765"/>
                <w:tab w:val="decimal" w:pos="882"/>
              </w:tabs>
              <w:spacing w:line="240" w:lineRule="atLeast"/>
              <w:ind w:right="-25"/>
              <w:rPr>
                <w:szCs w:val="22"/>
                <w:cs/>
                <w:lang w:bidi="th-TH"/>
              </w:rPr>
            </w:pP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82"/>
              </w:tabs>
              <w:spacing w:after="0" w:line="240" w:lineRule="atLeast"/>
              <w:ind w:right="-25"/>
              <w:rPr>
                <w:rFonts w:ascii="Times New Roman" w:hAnsi="Times New Roman" w:cs="Times New Roman"/>
                <w:szCs w:val="22"/>
              </w:rPr>
            </w:pPr>
          </w:p>
        </w:tc>
        <w:tc>
          <w:tcPr>
            <w:tcW w:w="279"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533" w:type="dxa"/>
          </w:tcPr>
          <w:p w:rsidR="00B4036C" w:rsidRPr="0018253E" w:rsidRDefault="00B4036C" w:rsidP="0081218C">
            <w:pPr>
              <w:tabs>
                <w:tab w:val="left" w:pos="540"/>
                <w:tab w:val="decimal" w:pos="869"/>
              </w:tabs>
              <w:spacing w:after="0" w:line="240" w:lineRule="atLeast"/>
              <w:ind w:right="-25"/>
              <w:rPr>
                <w:rFonts w:ascii="Times New Roman" w:hAnsi="Times New Roman" w:cs="Times New Roman"/>
                <w:szCs w:val="22"/>
              </w:rPr>
            </w:pPr>
          </w:p>
        </w:tc>
        <w:tc>
          <w:tcPr>
            <w:tcW w:w="284"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245" w:type="dxa"/>
          </w:tcPr>
          <w:p w:rsidR="00B4036C" w:rsidRPr="0018253E" w:rsidRDefault="00B4036C" w:rsidP="0081218C">
            <w:pPr>
              <w:tabs>
                <w:tab w:val="left" w:pos="540"/>
                <w:tab w:val="decimal" w:pos="882"/>
              </w:tabs>
              <w:spacing w:after="0" w:line="240" w:lineRule="atLeast"/>
              <w:ind w:right="-25"/>
              <w:rPr>
                <w:rFonts w:ascii="Times New Roman" w:hAnsi="Times New Roman" w:cs="Times New Roman"/>
                <w:szCs w:val="22"/>
              </w:rPr>
            </w:pP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Trade account receivables</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1,048</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56</w:t>
            </w:r>
            <w:r w:rsidRPr="0018253E">
              <w:rPr>
                <w:rFonts w:ascii="Times New Roman" w:hAnsi="Times New Roman" w:cs="Times New Roman"/>
                <w:szCs w:val="22"/>
                <w:cs/>
              </w:rPr>
              <w:t>)</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992</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Advance payment for goods</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5,177</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161</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5,338</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Guarantees of inventories</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150</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61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150</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cs/>
              </w:rPr>
            </w:pPr>
            <w:r w:rsidRPr="0018253E">
              <w:rPr>
                <w:rFonts w:ascii="Times New Roman" w:eastAsia="Arial Unicode MS" w:hAnsi="Times New Roman" w:cs="Times New Roman"/>
                <w:szCs w:val="22"/>
              </w:rPr>
              <w:t>Inventories</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22</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20</w:t>
            </w:r>
            <w:r w:rsidRPr="0018253E">
              <w:rPr>
                <w:rFonts w:ascii="Times New Roman" w:hAnsi="Times New Roman" w:cs="Times New Roman"/>
                <w:szCs w:val="22"/>
                <w:cs/>
              </w:rPr>
              <w:t>)</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rPr>
              <w:t>Investment in subsidiaries</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2,359</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612"/>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2,359</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Long-term operating lease</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19</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20</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Lease liabilities</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9</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3</w:t>
            </w:r>
            <w:r w:rsidRPr="0018253E">
              <w:rPr>
                <w:rFonts w:ascii="Times New Roman" w:hAnsi="Times New Roman" w:cs="Times New Roman"/>
                <w:szCs w:val="22"/>
                <w:cs/>
              </w:rPr>
              <w:t>)</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6</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rPr>
            </w:pPr>
            <w:r w:rsidRPr="0018253E">
              <w:rPr>
                <w:rFonts w:ascii="Times New Roman" w:hAnsi="Times New Roman" w:cs="Times New Roman"/>
                <w:szCs w:val="22"/>
                <w:lang w:val="en-GB"/>
              </w:rPr>
              <w:t>Non-current provisions for</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rPr>
            </w:pP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tc>
      </w:tr>
      <w:tr w:rsidR="00B4036C" w:rsidRPr="0018253E" w:rsidTr="0081218C">
        <w:trPr>
          <w:gridAfter w:val="1"/>
          <w:wAfter w:w="95" w:type="dxa"/>
        </w:trPr>
        <w:tc>
          <w:tcPr>
            <w:tcW w:w="3685" w:type="dxa"/>
          </w:tcPr>
          <w:p w:rsidR="00B4036C" w:rsidRPr="0018253E" w:rsidRDefault="00940FFD"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lang w:val="en-GB"/>
              </w:rPr>
              <w:tab/>
            </w:r>
            <w:r w:rsidR="00B4036C" w:rsidRPr="0018253E">
              <w:rPr>
                <w:rFonts w:ascii="Times New Roman" w:hAnsi="Times New Roman" w:cs="Times New Roman"/>
                <w:szCs w:val="22"/>
                <w:lang w:val="en-GB"/>
              </w:rPr>
              <w:t>employee benefits</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466</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44</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510</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lang w:val="en-GB"/>
              </w:rPr>
            </w:pPr>
            <w:r w:rsidRPr="0018253E">
              <w:rPr>
                <w:rFonts w:ascii="Times New Roman" w:hAnsi="Times New Roman" w:cs="Times New Roman"/>
                <w:szCs w:val="22"/>
                <w:lang w:val="en-GB"/>
              </w:rPr>
              <w:t>Cumulative losses brought</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rPr>
            </w:pP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tc>
      </w:tr>
      <w:tr w:rsidR="00B4036C" w:rsidRPr="0018253E" w:rsidTr="0081218C">
        <w:trPr>
          <w:gridAfter w:val="1"/>
          <w:wAfter w:w="95" w:type="dxa"/>
        </w:trPr>
        <w:tc>
          <w:tcPr>
            <w:tcW w:w="3685" w:type="dxa"/>
          </w:tcPr>
          <w:p w:rsidR="00B4036C" w:rsidRPr="0018253E" w:rsidRDefault="00940FFD" w:rsidP="0081218C">
            <w:pPr>
              <w:spacing w:after="0" w:line="240" w:lineRule="atLeast"/>
              <w:ind w:left="574" w:right="-25"/>
              <w:rPr>
                <w:rFonts w:ascii="Times New Roman" w:hAnsi="Times New Roman" w:cs="Times New Roman"/>
                <w:szCs w:val="22"/>
                <w:lang w:val="en-GB"/>
              </w:rPr>
            </w:pPr>
            <w:r w:rsidRPr="0018253E">
              <w:rPr>
                <w:rFonts w:ascii="Times New Roman" w:hAnsi="Times New Roman" w:cs="Times New Roman"/>
                <w:szCs w:val="22"/>
              </w:rPr>
              <w:tab/>
            </w:r>
            <w:r w:rsidR="00B4036C" w:rsidRPr="0018253E">
              <w:rPr>
                <w:rFonts w:ascii="Times New Roman" w:hAnsi="Times New Roman" w:cs="Times New Roman"/>
                <w:szCs w:val="22"/>
              </w:rPr>
              <w:t>forward not more than</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rPr>
            </w:pP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tc>
      </w:tr>
      <w:tr w:rsidR="00B4036C" w:rsidRPr="0018253E" w:rsidTr="0081218C">
        <w:trPr>
          <w:gridAfter w:val="1"/>
          <w:wAfter w:w="95" w:type="dxa"/>
        </w:trPr>
        <w:tc>
          <w:tcPr>
            <w:tcW w:w="3685" w:type="dxa"/>
          </w:tcPr>
          <w:p w:rsidR="00B4036C" w:rsidRPr="0018253E" w:rsidRDefault="00940FFD"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ab/>
            </w:r>
            <w:r w:rsidR="00B4036C" w:rsidRPr="0018253E">
              <w:rPr>
                <w:rFonts w:ascii="Times New Roman" w:hAnsi="Times New Roman" w:cs="Times New Roman"/>
                <w:szCs w:val="22"/>
              </w:rPr>
              <w:t>5 accounting periods</w:t>
            </w:r>
          </w:p>
        </w:tc>
        <w:tc>
          <w:tcPr>
            <w:tcW w:w="1349"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23,870</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2,935</w:t>
            </w:r>
            <w:r w:rsidRPr="0018253E">
              <w:rPr>
                <w:rFonts w:ascii="Times New Roman" w:hAnsi="Times New Roman" w:cs="Times New Roman"/>
                <w:szCs w:val="22"/>
                <w:cs/>
              </w:rPr>
              <w:t>)</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Pr>
          <w:p w:rsidR="00B4036C" w:rsidRPr="0018253E" w:rsidRDefault="00B4036C" w:rsidP="00E001D6">
            <w:pPr>
              <w:tabs>
                <w:tab w:val="decimal" w:pos="719"/>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20,935</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 xml:space="preserve">Unrealized loss from hedging of </w:t>
            </w:r>
            <w:r w:rsidRPr="0018253E">
              <w:rPr>
                <w:rFonts w:ascii="Times New Roman" w:hAnsi="Times New Roman" w:cs="Times New Roman"/>
                <w:szCs w:val="22"/>
              </w:rPr>
              <w:tab/>
              <w:t>derivatives</w:t>
            </w:r>
          </w:p>
        </w:tc>
        <w:tc>
          <w:tcPr>
            <w:tcW w:w="1349" w:type="dxa"/>
            <w:tcBorders>
              <w:bottom w:val="single" w:sz="4" w:space="0" w:color="auto"/>
            </w:tcBorders>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583</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szCs w:val="22"/>
              </w:rPr>
            </w:pPr>
          </w:p>
        </w:tc>
        <w:tc>
          <w:tcPr>
            <w:tcW w:w="1103" w:type="dxa"/>
            <w:tcBorders>
              <w:bottom w:val="single" w:sz="4" w:space="0" w:color="auto"/>
            </w:tcBorders>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cs/>
              </w:rPr>
            </w:pPr>
            <w:r w:rsidRPr="0018253E">
              <w:rPr>
                <w:rFonts w:ascii="Times New Roman" w:hAnsi="Times New Roman" w:cs="Times New Roman"/>
                <w:szCs w:val="22"/>
              </w:rPr>
              <w:t>1</w:t>
            </w:r>
          </w:p>
        </w:tc>
        <w:tc>
          <w:tcPr>
            <w:tcW w:w="279"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533" w:type="dxa"/>
            <w:tcBorders>
              <w:bottom w:val="single" w:sz="4" w:space="0" w:color="auto"/>
            </w:tcBorders>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126</w:t>
            </w:r>
          </w:p>
        </w:tc>
        <w:tc>
          <w:tcPr>
            <w:tcW w:w="284" w:type="dxa"/>
          </w:tcPr>
          <w:p w:rsidR="00B4036C" w:rsidRPr="0018253E" w:rsidRDefault="00B4036C" w:rsidP="0081218C">
            <w:pPr>
              <w:tabs>
                <w:tab w:val="decimal" w:pos="796"/>
              </w:tabs>
              <w:spacing w:after="0" w:line="240" w:lineRule="atLeast"/>
              <w:ind w:left="-168" w:right="-25"/>
              <w:jc w:val="thaiDistribute"/>
              <w:rPr>
                <w:rFonts w:ascii="Times New Roman" w:hAnsi="Times New Roman" w:cs="Times New Roman"/>
                <w:szCs w:val="22"/>
              </w:rPr>
            </w:pPr>
          </w:p>
        </w:tc>
        <w:tc>
          <w:tcPr>
            <w:tcW w:w="1245" w:type="dxa"/>
            <w:tcBorders>
              <w:bottom w:val="single" w:sz="4" w:space="0" w:color="auto"/>
            </w:tcBorders>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p>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szCs w:val="22"/>
              </w:rPr>
            </w:pPr>
            <w:r w:rsidRPr="0018253E">
              <w:rPr>
                <w:rFonts w:ascii="Times New Roman" w:hAnsi="Times New Roman" w:cs="Times New Roman"/>
                <w:szCs w:val="22"/>
              </w:rPr>
              <w:t>710</w:t>
            </w:r>
          </w:p>
        </w:tc>
      </w:tr>
      <w:tr w:rsidR="00B4036C" w:rsidRPr="0018253E" w:rsidTr="0081218C">
        <w:trPr>
          <w:gridAfter w:val="1"/>
          <w:wAfter w:w="95" w:type="dxa"/>
        </w:trPr>
        <w:tc>
          <w:tcPr>
            <w:tcW w:w="3685" w:type="dxa"/>
          </w:tcPr>
          <w:p w:rsidR="00B4036C" w:rsidRPr="0018253E" w:rsidRDefault="00B4036C" w:rsidP="0081218C">
            <w:pPr>
              <w:spacing w:after="0" w:line="240" w:lineRule="atLeast"/>
              <w:ind w:left="574" w:right="-25"/>
              <w:rPr>
                <w:rFonts w:ascii="Times New Roman" w:hAnsi="Times New Roman" w:cs="Times New Roman"/>
                <w:b/>
                <w:bCs/>
                <w:szCs w:val="22"/>
              </w:rPr>
            </w:pPr>
            <w:r w:rsidRPr="0018253E">
              <w:rPr>
                <w:rFonts w:ascii="Times New Roman" w:hAnsi="Times New Roman" w:cs="Times New Roman"/>
                <w:b/>
                <w:bCs/>
                <w:szCs w:val="22"/>
              </w:rPr>
              <w:t>Total</w:t>
            </w:r>
          </w:p>
        </w:tc>
        <w:tc>
          <w:tcPr>
            <w:tcW w:w="1349" w:type="dxa"/>
            <w:tcBorders>
              <w:top w:val="single" w:sz="4" w:space="0" w:color="auto"/>
              <w:bottom w:val="double" w:sz="4" w:space="0" w:color="auto"/>
            </w:tcBorders>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33,703</w:t>
            </w:r>
          </w:p>
        </w:tc>
        <w:tc>
          <w:tcPr>
            <w:tcW w:w="270" w:type="dxa"/>
          </w:tcPr>
          <w:p w:rsidR="00B4036C" w:rsidRPr="0018253E" w:rsidRDefault="00B4036C" w:rsidP="0081218C">
            <w:pPr>
              <w:tabs>
                <w:tab w:val="left" w:pos="540"/>
              </w:tabs>
              <w:spacing w:after="0" w:line="240" w:lineRule="atLeast"/>
              <w:ind w:right="-25"/>
              <w:rPr>
                <w:rFonts w:ascii="Times New Roman" w:hAnsi="Times New Roman" w:cs="Times New Roman"/>
                <w:b/>
                <w:bCs/>
                <w:szCs w:val="22"/>
              </w:rPr>
            </w:pPr>
          </w:p>
        </w:tc>
        <w:tc>
          <w:tcPr>
            <w:tcW w:w="1103" w:type="dxa"/>
            <w:tcBorders>
              <w:top w:val="single" w:sz="4" w:space="0" w:color="auto"/>
              <w:bottom w:val="double" w:sz="4" w:space="0" w:color="auto"/>
            </w:tcBorders>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b/>
                <w:bCs/>
                <w:szCs w:val="22"/>
                <w:cs/>
              </w:rPr>
            </w:pPr>
            <w:r w:rsidRPr="0018253E">
              <w:rPr>
                <w:rFonts w:ascii="Times New Roman" w:hAnsi="Times New Roman" w:cs="Times New Roman"/>
                <w:b/>
                <w:bCs/>
                <w:szCs w:val="22"/>
                <w:cs/>
              </w:rPr>
              <w:t>(</w:t>
            </w:r>
            <w:r w:rsidRPr="0018253E">
              <w:rPr>
                <w:rFonts w:ascii="Times New Roman" w:hAnsi="Times New Roman" w:cs="Times New Roman"/>
                <w:b/>
                <w:bCs/>
                <w:szCs w:val="22"/>
              </w:rPr>
              <w:t>2,807</w:t>
            </w:r>
            <w:r w:rsidRPr="0018253E">
              <w:rPr>
                <w:rFonts w:ascii="Times New Roman" w:hAnsi="Times New Roman" w:cs="Times New Roman"/>
                <w:b/>
                <w:bCs/>
                <w:szCs w:val="22"/>
                <w:cs/>
              </w:rPr>
              <w:t>)</w:t>
            </w:r>
          </w:p>
        </w:tc>
        <w:tc>
          <w:tcPr>
            <w:tcW w:w="279" w:type="dxa"/>
          </w:tcPr>
          <w:p w:rsidR="00B4036C" w:rsidRPr="0018253E" w:rsidRDefault="00B4036C" w:rsidP="0081218C">
            <w:pPr>
              <w:tabs>
                <w:tab w:val="left" w:pos="540"/>
              </w:tabs>
              <w:spacing w:after="0" w:line="240" w:lineRule="atLeast"/>
              <w:ind w:right="-25"/>
              <w:rPr>
                <w:rFonts w:ascii="Times New Roman" w:hAnsi="Times New Roman" w:cs="Times New Roman"/>
                <w:b/>
                <w:bCs/>
                <w:szCs w:val="22"/>
              </w:rPr>
            </w:pPr>
          </w:p>
        </w:tc>
        <w:tc>
          <w:tcPr>
            <w:tcW w:w="1533" w:type="dxa"/>
            <w:tcBorders>
              <w:top w:val="single" w:sz="4" w:space="0" w:color="auto"/>
              <w:bottom w:val="double" w:sz="4" w:space="0" w:color="auto"/>
            </w:tcBorders>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126</w:t>
            </w:r>
          </w:p>
        </w:tc>
        <w:tc>
          <w:tcPr>
            <w:tcW w:w="284" w:type="dxa"/>
          </w:tcPr>
          <w:p w:rsidR="00B4036C" w:rsidRPr="0018253E" w:rsidRDefault="00B4036C" w:rsidP="0081218C">
            <w:pPr>
              <w:tabs>
                <w:tab w:val="left" w:pos="540"/>
              </w:tabs>
              <w:spacing w:after="0" w:line="240" w:lineRule="atLeast"/>
              <w:ind w:right="-25"/>
              <w:rPr>
                <w:rFonts w:ascii="Times New Roman" w:hAnsi="Times New Roman" w:cs="Times New Roman"/>
                <w:b/>
                <w:bCs/>
                <w:szCs w:val="22"/>
              </w:rPr>
            </w:pPr>
          </w:p>
        </w:tc>
        <w:tc>
          <w:tcPr>
            <w:tcW w:w="1245" w:type="dxa"/>
            <w:tcBorders>
              <w:top w:val="single" w:sz="4" w:space="0" w:color="auto"/>
              <w:bottom w:val="double" w:sz="4" w:space="0" w:color="auto"/>
            </w:tcBorders>
          </w:tcPr>
          <w:p w:rsidR="00B4036C" w:rsidRPr="0018253E" w:rsidRDefault="00B4036C" w:rsidP="0081218C">
            <w:pPr>
              <w:tabs>
                <w:tab w:val="decimal" w:pos="895"/>
              </w:tabs>
              <w:spacing w:after="0" w:line="240" w:lineRule="atLeast"/>
              <w:ind w:left="-168" w:right="-25"/>
              <w:jc w:val="thaiDistribute"/>
              <w:rPr>
                <w:rFonts w:ascii="Times New Roman" w:hAnsi="Times New Roman" w:cs="Times New Roman"/>
                <w:b/>
                <w:bCs/>
                <w:szCs w:val="22"/>
              </w:rPr>
            </w:pPr>
            <w:r w:rsidRPr="0018253E">
              <w:rPr>
                <w:rFonts w:ascii="Times New Roman" w:hAnsi="Times New Roman" w:cs="Times New Roman"/>
                <w:b/>
                <w:bCs/>
                <w:szCs w:val="22"/>
              </w:rPr>
              <w:t>31,022</w:t>
            </w:r>
          </w:p>
        </w:tc>
      </w:tr>
    </w:tbl>
    <w:p w:rsidR="00B4036C" w:rsidRPr="0018253E" w:rsidRDefault="00B4036C" w:rsidP="00BD4F8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18253E" w:rsidRDefault="00B4036C" w:rsidP="00BD4F8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18253E">
        <w:rPr>
          <w:rFonts w:ascii="Times New Roman" w:hAnsi="Times New Roman" w:cs="Times New Roman"/>
          <w:sz w:val="22"/>
          <w:szCs w:val="22"/>
        </w:rPr>
        <w:t>I</w:t>
      </w:r>
      <w:r w:rsidR="00AC02D8" w:rsidRPr="0018253E">
        <w:rPr>
          <w:rFonts w:ascii="Times New Roman" w:hAnsi="Times New Roman" w:cs="Times New Roman"/>
          <w:sz w:val="22"/>
          <w:szCs w:val="22"/>
        </w:rPr>
        <w:t xml:space="preserve">ncome tax expense of the Company and subsidiaries for the </w:t>
      </w:r>
      <w:r w:rsidR="00BD4F8B" w:rsidRPr="0018253E">
        <w:rPr>
          <w:rFonts w:ascii="Times New Roman" w:hAnsi="Times New Roman" w:cs="Times New Roman"/>
          <w:sz w:val="22"/>
          <w:szCs w:val="22"/>
        </w:rPr>
        <w:t>three-month</w:t>
      </w:r>
      <w:r w:rsidR="00AC02D8" w:rsidRPr="0018253E">
        <w:rPr>
          <w:rFonts w:ascii="Times New Roman" w:hAnsi="Times New Roman" w:cs="Times New Roman"/>
          <w:sz w:val="22"/>
          <w:szCs w:val="22"/>
        </w:rPr>
        <w:t xml:space="preserve"> period</w:t>
      </w:r>
      <w:r w:rsidR="00F4709F" w:rsidRPr="0018253E">
        <w:rPr>
          <w:rFonts w:ascii="Times New Roman" w:hAnsi="Times New Roman" w:cs="Times New Roman"/>
          <w:sz w:val="22"/>
          <w:szCs w:val="22"/>
        </w:rPr>
        <w:t>s</w:t>
      </w:r>
      <w:r w:rsidR="00115994" w:rsidRPr="0018253E">
        <w:rPr>
          <w:rFonts w:ascii="Times New Roman" w:hAnsi="Times New Roman" w:cs="Times New Roman"/>
          <w:sz w:val="22"/>
          <w:szCs w:val="22"/>
        </w:rPr>
        <w:t xml:space="preserve"> ended 31 March 2021 and 2020</w:t>
      </w:r>
      <w:r w:rsidR="00AC02D8" w:rsidRPr="0018253E">
        <w:rPr>
          <w:rFonts w:ascii="Times New Roman" w:hAnsi="Times New Roman" w:cs="Times New Roman"/>
          <w:sz w:val="22"/>
          <w:szCs w:val="22"/>
        </w:rPr>
        <w:t xml:space="preserve"> were calculated from the accounting </w:t>
      </w:r>
      <w:r w:rsidR="00BD4F8B" w:rsidRPr="0018253E">
        <w:rPr>
          <w:rFonts w:ascii="Times New Roman" w:hAnsi="Times New Roman" w:cs="Times New Roman"/>
          <w:sz w:val="22"/>
          <w:szCs w:val="22"/>
        </w:rPr>
        <w:t>profit</w:t>
      </w:r>
      <w:r w:rsidR="00AC02D8" w:rsidRPr="0018253E">
        <w:rPr>
          <w:rFonts w:ascii="Times New Roman" w:hAnsi="Times New Roman" w:cs="Times New Roman"/>
          <w:sz w:val="22"/>
          <w:szCs w:val="22"/>
        </w:rPr>
        <w:t xml:space="preserve">, adjusted with </w:t>
      </w:r>
      <w:r w:rsidR="00F4709F" w:rsidRPr="0018253E">
        <w:rPr>
          <w:rFonts w:ascii="Times New Roman" w:hAnsi="Times New Roman" w:cs="Times New Roman"/>
          <w:sz w:val="22"/>
          <w:szCs w:val="22"/>
        </w:rPr>
        <w:t xml:space="preserve">some </w:t>
      </w:r>
      <w:r w:rsidR="00AC02D8" w:rsidRPr="0018253E">
        <w:rPr>
          <w:rFonts w:ascii="Times New Roman" w:hAnsi="Times New Roman" w:cs="Times New Roman"/>
          <w:sz w:val="22"/>
          <w:szCs w:val="22"/>
        </w:rPr>
        <w:t>other revenues and expenses which are exempted from income tax or being disallowable expenses in tax computation purposes.</w:t>
      </w:r>
    </w:p>
    <w:p w:rsidR="00AC02D8" w:rsidRPr="0018253E" w:rsidRDefault="00AC02D8" w:rsidP="00940FFD">
      <w:pPr>
        <w:pStyle w:val="BodyText"/>
        <w:spacing w:line="180" w:lineRule="exact"/>
        <w:ind w:left="539" w:right="-23" w:firstLine="11"/>
        <w:rPr>
          <w:rFonts w:ascii="Times New Roman" w:hAnsi="Times New Roman" w:cs="Times New Roman"/>
          <w:sz w:val="22"/>
          <w:szCs w:val="22"/>
          <w:lang w:val="en-GB"/>
        </w:rPr>
      </w:pPr>
    </w:p>
    <w:p w:rsidR="00976B21" w:rsidRPr="0018253E" w:rsidRDefault="00976B21" w:rsidP="00BD4F8B">
      <w:pPr>
        <w:pStyle w:val="MacroText"/>
        <w:numPr>
          <w:ilvl w:val="0"/>
          <w:numId w:val="45"/>
        </w:numPr>
        <w:tabs>
          <w:tab w:val="clear" w:pos="480"/>
          <w:tab w:val="clear" w:pos="960"/>
          <w:tab w:val="clear" w:pos="1440"/>
          <w:tab w:val="clear" w:pos="1920"/>
          <w:tab w:val="clear" w:pos="2400"/>
          <w:tab w:val="clear" w:pos="2880"/>
          <w:tab w:val="clear" w:pos="3360"/>
          <w:tab w:val="clear" w:pos="3840"/>
          <w:tab w:val="clear" w:pos="4320"/>
        </w:tabs>
        <w:ind w:left="851" w:right="-25" w:hanging="284"/>
        <w:rPr>
          <w:rFonts w:ascii="Times New Roman" w:hAnsi="Times New Roman" w:cs="Times New Roman"/>
          <w:sz w:val="22"/>
          <w:szCs w:val="22"/>
        </w:rPr>
      </w:pPr>
      <w:r w:rsidRPr="0018253E">
        <w:rPr>
          <w:rFonts w:ascii="Times New Roman" w:hAnsi="Times New Roman" w:cs="Times New Roman"/>
          <w:sz w:val="22"/>
          <w:szCs w:val="22"/>
        </w:rPr>
        <w:t>The Company and subsidiaries established under Thai law, income taxes were calculated at the rate of 20 percent.</w:t>
      </w:r>
    </w:p>
    <w:p w:rsidR="00976B21" w:rsidRPr="0018253E" w:rsidRDefault="00976B21" w:rsidP="00940FF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23" w:firstLine="0"/>
        <w:rPr>
          <w:rFonts w:ascii="Times New Roman" w:hAnsi="Times New Roman" w:cs="Times New Roman"/>
          <w:sz w:val="22"/>
          <w:szCs w:val="22"/>
        </w:rPr>
      </w:pPr>
    </w:p>
    <w:p w:rsidR="00BD4F8B" w:rsidRPr="0018253E" w:rsidRDefault="00976B21" w:rsidP="00BD4F8B">
      <w:pPr>
        <w:pStyle w:val="MacroText"/>
        <w:numPr>
          <w:ilvl w:val="0"/>
          <w:numId w:val="45"/>
        </w:numPr>
        <w:tabs>
          <w:tab w:val="clear" w:pos="480"/>
          <w:tab w:val="clear" w:pos="960"/>
          <w:tab w:val="clear" w:pos="1440"/>
          <w:tab w:val="clear" w:pos="1920"/>
          <w:tab w:val="clear" w:pos="2400"/>
          <w:tab w:val="clear" w:pos="2880"/>
          <w:tab w:val="clear" w:pos="3360"/>
          <w:tab w:val="clear" w:pos="3840"/>
          <w:tab w:val="clear" w:pos="4320"/>
        </w:tabs>
        <w:ind w:left="851" w:right="-25" w:hanging="284"/>
        <w:rPr>
          <w:rFonts w:ascii="Times New Roman" w:hAnsi="Times New Roman" w:cs="Times New Roman"/>
          <w:sz w:val="22"/>
          <w:szCs w:val="22"/>
        </w:rPr>
      </w:pPr>
      <w:r w:rsidRPr="0018253E">
        <w:rPr>
          <w:rFonts w:ascii="Times New Roman" w:hAnsi="Times New Roman" w:cs="Times New Roman"/>
          <w:sz w:val="22"/>
          <w:szCs w:val="22"/>
        </w:rPr>
        <w:t xml:space="preserve">The subsidiaries established under </w:t>
      </w:r>
      <w:r w:rsidR="00BD4F8B" w:rsidRPr="0018253E">
        <w:rPr>
          <w:rFonts w:ascii="Times New Roman" w:hAnsi="Times New Roman" w:cs="Times New Roman"/>
          <w:sz w:val="22"/>
          <w:szCs w:val="22"/>
          <w:lang w:val="en-GB"/>
        </w:rPr>
        <w:t xml:space="preserve">Malaysia </w:t>
      </w:r>
      <w:r w:rsidRPr="0018253E">
        <w:rPr>
          <w:rFonts w:ascii="Times New Roman" w:hAnsi="Times New Roman" w:cs="Times New Roman"/>
          <w:sz w:val="22"/>
          <w:szCs w:val="22"/>
        </w:rPr>
        <w:t xml:space="preserve">law, income taxes were calculated at the rates of </w:t>
      </w:r>
      <w:r w:rsidR="00BD4F8B" w:rsidRPr="0018253E">
        <w:rPr>
          <w:rFonts w:ascii="Times New Roman" w:hAnsi="Times New Roman" w:cs="Times New Roman"/>
          <w:sz w:val="22"/>
          <w:szCs w:val="22"/>
        </w:rPr>
        <w:t>24</w:t>
      </w:r>
      <w:r w:rsidR="00BD4F8B" w:rsidRPr="0018253E">
        <w:rPr>
          <w:rFonts w:ascii="Times New Roman" w:hAnsi="Times New Roman"/>
          <w:sz w:val="22"/>
          <w:szCs w:val="28"/>
          <w:lang w:val="en-GB"/>
        </w:rPr>
        <w:t xml:space="preserve"> </w:t>
      </w:r>
      <w:r w:rsidR="00BD4F8B" w:rsidRPr="0018253E">
        <w:rPr>
          <w:rFonts w:ascii="Times New Roman" w:hAnsi="Times New Roman" w:cs="Times New Roman"/>
          <w:sz w:val="22"/>
          <w:szCs w:val="22"/>
        </w:rPr>
        <w:t>percent.</w:t>
      </w:r>
    </w:p>
    <w:p w:rsidR="00BD4F8B" w:rsidRPr="0018253E" w:rsidRDefault="00BD4F8B" w:rsidP="00940FFD">
      <w:pPr>
        <w:pStyle w:val="BodyText"/>
        <w:spacing w:line="180" w:lineRule="exact"/>
        <w:ind w:left="539" w:right="-23" w:firstLine="11"/>
        <w:rPr>
          <w:rFonts w:ascii="Times New Roman" w:hAnsi="Times New Roman" w:cs="Times New Roman"/>
          <w:sz w:val="22"/>
          <w:szCs w:val="22"/>
          <w:lang w:val="en-GB"/>
        </w:rPr>
      </w:pPr>
    </w:p>
    <w:p w:rsidR="00BD4F8B" w:rsidRPr="0018253E" w:rsidRDefault="00BD4F8B" w:rsidP="00BD4F8B">
      <w:pPr>
        <w:pStyle w:val="MacroText"/>
        <w:numPr>
          <w:ilvl w:val="0"/>
          <w:numId w:val="45"/>
        </w:numPr>
        <w:tabs>
          <w:tab w:val="clear" w:pos="480"/>
          <w:tab w:val="clear" w:pos="960"/>
          <w:tab w:val="clear" w:pos="1440"/>
          <w:tab w:val="clear" w:pos="1920"/>
          <w:tab w:val="clear" w:pos="2400"/>
          <w:tab w:val="clear" w:pos="2880"/>
          <w:tab w:val="clear" w:pos="3360"/>
          <w:tab w:val="clear" w:pos="3840"/>
          <w:tab w:val="clear" w:pos="4320"/>
        </w:tabs>
        <w:ind w:left="851" w:right="-25" w:hanging="284"/>
        <w:rPr>
          <w:rFonts w:ascii="Times New Roman" w:hAnsi="Times New Roman" w:cs="Times New Roman"/>
          <w:sz w:val="22"/>
          <w:szCs w:val="22"/>
        </w:rPr>
      </w:pPr>
      <w:r w:rsidRPr="0018253E">
        <w:rPr>
          <w:rFonts w:ascii="Times New Roman" w:hAnsi="Times New Roman" w:cs="Times New Roman"/>
          <w:sz w:val="22"/>
          <w:szCs w:val="22"/>
        </w:rPr>
        <w:t xml:space="preserve">The subsidiary established under </w:t>
      </w:r>
      <w:r w:rsidRPr="0018253E">
        <w:rPr>
          <w:rFonts w:ascii="Times New Roman" w:hAnsi="Times New Roman" w:cs="Times New Roman"/>
          <w:sz w:val="22"/>
          <w:szCs w:val="22"/>
          <w:lang w:val="en-GB"/>
        </w:rPr>
        <w:t>Indonesia</w:t>
      </w:r>
      <w:r w:rsidRPr="0018253E">
        <w:rPr>
          <w:rFonts w:ascii="Times New Roman" w:hAnsi="Times New Roman" w:cs="Times New Roman"/>
          <w:sz w:val="22"/>
          <w:szCs w:val="22"/>
        </w:rPr>
        <w:t xml:space="preserve"> law, income taxes were calculated at the following rates:</w:t>
      </w:r>
    </w:p>
    <w:p w:rsidR="00BD4F8B" w:rsidRPr="0018253E" w:rsidRDefault="00BD4F8B" w:rsidP="00940FFD">
      <w:pPr>
        <w:pStyle w:val="BodyText"/>
        <w:spacing w:line="180" w:lineRule="exact"/>
        <w:ind w:left="539" w:right="-23" w:firstLine="11"/>
        <w:rPr>
          <w:rFonts w:ascii="Times New Roman" w:hAnsi="Times New Roman" w:cs="Times New Roman"/>
          <w:sz w:val="22"/>
          <w:szCs w:val="22"/>
          <w:lang w:val="en-GB"/>
        </w:rPr>
      </w:pPr>
    </w:p>
    <w:p w:rsidR="005A3DF5" w:rsidRPr="0018253E" w:rsidRDefault="00976B21" w:rsidP="00BD4F8B">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 w:val="left" w:pos="1134"/>
        </w:tabs>
        <w:ind w:right="-25" w:hanging="49"/>
        <w:rPr>
          <w:rFonts w:ascii="Times New Roman" w:hAnsi="Times New Roman" w:cs="Times New Roman"/>
          <w:sz w:val="22"/>
          <w:szCs w:val="22"/>
        </w:rPr>
      </w:pPr>
      <w:r w:rsidRPr="0018253E">
        <w:rPr>
          <w:rFonts w:ascii="Times New Roman" w:hAnsi="Times New Roman" w:cs="Times New Roman"/>
          <w:sz w:val="22"/>
          <w:szCs w:val="22"/>
        </w:rPr>
        <w:t xml:space="preserve">25 </w:t>
      </w:r>
      <w:r w:rsidR="005A3DF5" w:rsidRPr="0018253E">
        <w:rPr>
          <w:rFonts w:ascii="Times New Roman" w:hAnsi="Times New Roman" w:cs="Times New Roman"/>
          <w:sz w:val="22"/>
          <w:szCs w:val="22"/>
        </w:rPr>
        <w:t>percent</w:t>
      </w:r>
      <w:r w:rsidR="00B4036C" w:rsidRPr="0018253E">
        <w:rPr>
          <w:rFonts w:ascii="Times New Roman" w:hAnsi="Times New Roman" w:cs="Times New Roman"/>
          <w:sz w:val="22"/>
          <w:szCs w:val="22"/>
        </w:rPr>
        <w:t xml:space="preserve"> </w:t>
      </w:r>
      <w:r w:rsidR="005A3DF5" w:rsidRPr="0018253E">
        <w:rPr>
          <w:rFonts w:ascii="Times New Roman" w:hAnsi="Times New Roman" w:cs="Times New Roman"/>
          <w:sz w:val="22"/>
          <w:szCs w:val="22"/>
        </w:rPr>
        <w:t>from the 1</w:t>
      </w:r>
      <w:r w:rsidR="005A3DF5" w:rsidRPr="0018253E">
        <w:rPr>
          <w:rFonts w:ascii="Times New Roman" w:hAnsi="Times New Roman" w:cs="Times New Roman"/>
          <w:sz w:val="22"/>
          <w:szCs w:val="22"/>
          <w:vertAlign w:val="superscript"/>
        </w:rPr>
        <w:t>st</w:t>
      </w:r>
      <w:r w:rsidR="005A3DF5" w:rsidRPr="0018253E">
        <w:rPr>
          <w:rFonts w:ascii="Times New Roman" w:hAnsi="Times New Roman" w:cs="Times New Roman"/>
          <w:sz w:val="22"/>
          <w:szCs w:val="22"/>
        </w:rPr>
        <w:t xml:space="preserve"> quarter of 2020 to 2</w:t>
      </w:r>
      <w:r w:rsidR="005A3DF5" w:rsidRPr="0018253E">
        <w:rPr>
          <w:rFonts w:ascii="Times New Roman" w:hAnsi="Times New Roman" w:cs="Times New Roman"/>
          <w:sz w:val="22"/>
          <w:szCs w:val="22"/>
          <w:vertAlign w:val="superscript"/>
        </w:rPr>
        <w:t>nd</w:t>
      </w:r>
      <w:r w:rsidR="005A3DF5" w:rsidRPr="0018253E">
        <w:rPr>
          <w:rFonts w:ascii="Times New Roman" w:hAnsi="Times New Roman" w:cs="Times New Roman"/>
          <w:sz w:val="22"/>
          <w:szCs w:val="22"/>
        </w:rPr>
        <w:t xml:space="preserve"> quarter </w:t>
      </w:r>
      <w:r w:rsidR="00B4036C" w:rsidRPr="0018253E">
        <w:rPr>
          <w:rFonts w:ascii="Times New Roman" w:hAnsi="Times New Roman" w:cs="Times New Roman"/>
          <w:sz w:val="22"/>
          <w:szCs w:val="22"/>
        </w:rPr>
        <w:t>of 2020</w:t>
      </w:r>
    </w:p>
    <w:p w:rsidR="00976B21" w:rsidRPr="0018253E" w:rsidRDefault="00B4036C" w:rsidP="00940FFD">
      <w:pPr>
        <w:pStyle w:val="MacroText"/>
        <w:numPr>
          <w:ilvl w:val="0"/>
          <w:numId w:val="40"/>
        </w:numPr>
        <w:tabs>
          <w:tab w:val="clear" w:pos="480"/>
          <w:tab w:val="clear" w:pos="960"/>
          <w:tab w:val="clear" w:pos="1440"/>
          <w:tab w:val="clear" w:pos="1920"/>
          <w:tab w:val="clear" w:pos="2400"/>
          <w:tab w:val="clear" w:pos="2880"/>
          <w:tab w:val="clear" w:pos="3360"/>
          <w:tab w:val="clear" w:pos="3840"/>
          <w:tab w:val="clear" w:pos="4320"/>
          <w:tab w:val="left" w:pos="1134"/>
        </w:tabs>
        <w:ind w:left="902" w:right="-23" w:hanging="51"/>
        <w:rPr>
          <w:rFonts w:ascii="Times New Roman" w:hAnsi="Times New Roman" w:cs="Times New Roman"/>
          <w:sz w:val="22"/>
          <w:szCs w:val="22"/>
        </w:rPr>
      </w:pPr>
      <w:r w:rsidRPr="0018253E">
        <w:rPr>
          <w:rFonts w:ascii="Times New Roman" w:hAnsi="Times New Roman" w:cs="Times New Roman"/>
          <w:sz w:val="22"/>
          <w:szCs w:val="22"/>
        </w:rPr>
        <w:t>22 percent</w:t>
      </w:r>
      <w:r w:rsidR="00976B21" w:rsidRPr="0018253E">
        <w:rPr>
          <w:rFonts w:ascii="Times New Roman" w:hAnsi="Times New Roman" w:cs="Times New Roman"/>
          <w:sz w:val="22"/>
          <w:szCs w:val="22"/>
        </w:rPr>
        <w:t xml:space="preserve"> from the 3</w:t>
      </w:r>
      <w:r w:rsidR="00976B21" w:rsidRPr="0018253E">
        <w:rPr>
          <w:rFonts w:ascii="Times New Roman" w:hAnsi="Times New Roman" w:cs="Times New Roman"/>
          <w:sz w:val="22"/>
          <w:szCs w:val="22"/>
          <w:vertAlign w:val="superscript"/>
        </w:rPr>
        <w:t>rd</w:t>
      </w:r>
      <w:r w:rsidRPr="0018253E">
        <w:rPr>
          <w:rFonts w:ascii="Times New Roman" w:hAnsi="Times New Roman" w:cs="Times New Roman"/>
          <w:sz w:val="22"/>
          <w:szCs w:val="22"/>
        </w:rPr>
        <w:t xml:space="preserve"> quarter of 2020 to 2021</w:t>
      </w:r>
    </w:p>
    <w:p w:rsidR="00BD4F8B" w:rsidRPr="0018253E" w:rsidRDefault="00BD4F8B" w:rsidP="00940FFD">
      <w:pPr>
        <w:pStyle w:val="BodyText"/>
        <w:spacing w:line="180" w:lineRule="exact"/>
        <w:ind w:left="539" w:right="-23" w:firstLine="11"/>
        <w:rPr>
          <w:rFonts w:ascii="Times New Roman" w:hAnsi="Times New Roman" w:cs="Times New Roman"/>
          <w:sz w:val="22"/>
          <w:szCs w:val="22"/>
          <w:lang w:val="en-GB"/>
        </w:rPr>
      </w:pPr>
    </w:p>
    <w:p w:rsidR="00AC02D8" w:rsidRPr="0018253E" w:rsidRDefault="00AC02D8" w:rsidP="00BD4F8B">
      <w:pPr>
        <w:spacing w:after="0" w:line="240" w:lineRule="atLeast"/>
        <w:ind w:left="540" w:right="-25"/>
        <w:jc w:val="thaiDistribute"/>
        <w:rPr>
          <w:rFonts w:ascii="Times New Roman" w:hAnsi="Times New Roman" w:cs="Times New Roman"/>
          <w:szCs w:val="22"/>
          <w:lang w:val="en-GB"/>
        </w:rPr>
      </w:pPr>
      <w:r w:rsidRPr="0018253E">
        <w:rPr>
          <w:rFonts w:ascii="Times New Roman" w:hAnsi="Times New Roman" w:cs="Times New Roman"/>
          <w:szCs w:val="22"/>
        </w:rPr>
        <w:t>Income tax expenses for the three-month periods ended 31 March were summarized as follows:</w:t>
      </w:r>
    </w:p>
    <w:p w:rsidR="00AC02D8" w:rsidRPr="0018253E" w:rsidRDefault="00AC02D8" w:rsidP="00940FFD">
      <w:pPr>
        <w:pStyle w:val="BodyText"/>
        <w:spacing w:line="180" w:lineRule="exact"/>
        <w:ind w:left="539" w:right="-23" w:firstLine="11"/>
        <w:rPr>
          <w:rFonts w:ascii="Times New Roman" w:hAnsi="Times New Roman" w:cs="Times New Roman"/>
          <w:sz w:val="22"/>
          <w:szCs w:val="22"/>
          <w:lang w:val="en-GB"/>
        </w:rPr>
      </w:pPr>
    </w:p>
    <w:tbl>
      <w:tblPr>
        <w:tblW w:w="9166" w:type="dxa"/>
        <w:tblInd w:w="558" w:type="dxa"/>
        <w:tblLayout w:type="fixed"/>
        <w:tblLook w:val="01E0"/>
      </w:tblPr>
      <w:tblGrid>
        <w:gridCol w:w="4370"/>
        <w:gridCol w:w="964"/>
        <w:gridCol w:w="270"/>
        <w:gridCol w:w="1023"/>
        <w:gridCol w:w="270"/>
        <w:gridCol w:w="994"/>
        <w:gridCol w:w="270"/>
        <w:gridCol w:w="1005"/>
      </w:tblGrid>
      <w:tr w:rsidR="00AC02D8" w:rsidRPr="0018253E" w:rsidTr="00A02EC3">
        <w:trPr>
          <w:tblHeader/>
        </w:trPr>
        <w:tc>
          <w:tcPr>
            <w:tcW w:w="4370" w:type="dxa"/>
          </w:tcPr>
          <w:p w:rsidR="00AC02D8" w:rsidRPr="0018253E" w:rsidRDefault="00AC02D8" w:rsidP="00053F4E">
            <w:pPr>
              <w:spacing w:after="0" w:line="240" w:lineRule="atLeast"/>
              <w:ind w:right="-25"/>
              <w:jc w:val="thaiDistribute"/>
              <w:rPr>
                <w:rFonts w:ascii="Times New Roman" w:hAnsi="Times New Roman" w:cs="Times New Roman"/>
                <w:b/>
                <w:szCs w:val="22"/>
              </w:rPr>
            </w:pPr>
          </w:p>
        </w:tc>
        <w:tc>
          <w:tcPr>
            <w:tcW w:w="2257" w:type="dxa"/>
            <w:gridSpan w:val="3"/>
          </w:tcPr>
          <w:p w:rsidR="00AC02D8" w:rsidRPr="0018253E" w:rsidRDefault="00AC02D8" w:rsidP="00053F4E">
            <w:pPr>
              <w:spacing w:after="0" w:line="240" w:lineRule="atLeast"/>
              <w:ind w:left="-108" w:right="-25"/>
              <w:jc w:val="center"/>
              <w:rPr>
                <w:rFonts w:ascii="Times New Roman" w:hAnsi="Times New Roman" w:cs="Times New Roman"/>
                <w:b/>
                <w:bCs/>
                <w:szCs w:val="22"/>
              </w:rPr>
            </w:pPr>
            <w:r w:rsidRPr="0018253E">
              <w:rPr>
                <w:rFonts w:ascii="Times New Roman" w:hAnsi="Times New Roman" w:cs="Times New Roman"/>
                <w:b/>
                <w:bCs/>
                <w:szCs w:val="22"/>
              </w:rPr>
              <w:t>Consolidated</w:t>
            </w:r>
          </w:p>
          <w:p w:rsidR="00AC02D8" w:rsidRPr="0018253E" w:rsidRDefault="00AC02D8" w:rsidP="00053F4E">
            <w:pPr>
              <w:spacing w:after="0" w:line="240" w:lineRule="atLeast"/>
              <w:ind w:left="-108" w:right="-25"/>
              <w:jc w:val="center"/>
              <w:rPr>
                <w:rFonts w:ascii="Times New Roman" w:hAnsi="Times New Roman" w:cs="Times New Roman"/>
                <w:bCs/>
                <w:szCs w:val="22"/>
              </w:rPr>
            </w:pPr>
            <w:r w:rsidRPr="0018253E">
              <w:rPr>
                <w:rFonts w:ascii="Times New Roman" w:hAnsi="Times New Roman" w:cs="Times New Roman"/>
                <w:b/>
                <w:bCs/>
                <w:szCs w:val="22"/>
              </w:rPr>
              <w:t>financial</w:t>
            </w:r>
            <w:r w:rsidRPr="0018253E">
              <w:rPr>
                <w:rFonts w:ascii="Times New Roman" w:hAnsi="Times New Roman" w:cs="Times New Roman"/>
                <w:szCs w:val="22"/>
              </w:rPr>
              <w:t xml:space="preserve"> </w:t>
            </w:r>
            <w:r w:rsidRPr="0018253E">
              <w:rPr>
                <w:rFonts w:ascii="Times New Roman" w:hAnsi="Times New Roman" w:cs="Times New Roman"/>
                <w:b/>
                <w:szCs w:val="22"/>
              </w:rPr>
              <w:t>statements</w:t>
            </w:r>
          </w:p>
        </w:tc>
        <w:tc>
          <w:tcPr>
            <w:tcW w:w="270" w:type="dxa"/>
          </w:tcPr>
          <w:p w:rsidR="00AC02D8" w:rsidRPr="0018253E" w:rsidRDefault="00AC02D8" w:rsidP="00053F4E">
            <w:pPr>
              <w:spacing w:after="0" w:line="240" w:lineRule="atLeast"/>
              <w:ind w:right="-25"/>
              <w:jc w:val="center"/>
              <w:rPr>
                <w:rFonts w:ascii="Times New Roman" w:hAnsi="Times New Roman" w:cs="Times New Roman"/>
                <w:bCs/>
                <w:szCs w:val="22"/>
              </w:rPr>
            </w:pPr>
          </w:p>
        </w:tc>
        <w:tc>
          <w:tcPr>
            <w:tcW w:w="2269" w:type="dxa"/>
            <w:gridSpan w:val="3"/>
          </w:tcPr>
          <w:p w:rsidR="00AC02D8" w:rsidRPr="0018253E" w:rsidRDefault="00AC02D8" w:rsidP="00605655">
            <w:pPr>
              <w:spacing w:after="0" w:line="240" w:lineRule="atLeast"/>
              <w:ind w:left="-108" w:right="-131"/>
              <w:jc w:val="center"/>
              <w:rPr>
                <w:rFonts w:ascii="Times New Roman" w:hAnsi="Times New Roman" w:cs="Times New Roman"/>
                <w:b/>
                <w:szCs w:val="22"/>
              </w:rPr>
            </w:pPr>
            <w:r w:rsidRPr="0018253E">
              <w:rPr>
                <w:rFonts w:ascii="Times New Roman" w:hAnsi="Times New Roman" w:cs="Times New Roman"/>
                <w:b/>
                <w:szCs w:val="22"/>
              </w:rPr>
              <w:t xml:space="preserve">Separate </w:t>
            </w:r>
          </w:p>
          <w:p w:rsidR="00AC02D8" w:rsidRPr="0018253E" w:rsidRDefault="00AC02D8" w:rsidP="00605655">
            <w:pPr>
              <w:spacing w:after="0" w:line="240" w:lineRule="atLeast"/>
              <w:ind w:left="-108" w:right="-131"/>
              <w:jc w:val="center"/>
              <w:rPr>
                <w:rFonts w:ascii="Times New Roman" w:hAnsi="Times New Roman" w:cs="Times New Roman"/>
                <w:bCs/>
                <w:szCs w:val="22"/>
              </w:rPr>
            </w:pPr>
            <w:r w:rsidRPr="0018253E">
              <w:rPr>
                <w:rFonts w:ascii="Times New Roman" w:hAnsi="Times New Roman" w:cs="Times New Roman"/>
                <w:b/>
                <w:szCs w:val="22"/>
              </w:rPr>
              <w:t>financial statements</w:t>
            </w:r>
          </w:p>
        </w:tc>
      </w:tr>
      <w:tr w:rsidR="00115994" w:rsidRPr="0018253E" w:rsidTr="00A02EC3">
        <w:trPr>
          <w:tblHeader/>
        </w:trPr>
        <w:tc>
          <w:tcPr>
            <w:tcW w:w="4370" w:type="dxa"/>
          </w:tcPr>
          <w:p w:rsidR="00115994" w:rsidRPr="0018253E" w:rsidRDefault="00115994" w:rsidP="00053F4E">
            <w:pPr>
              <w:spacing w:after="0" w:line="240" w:lineRule="atLeast"/>
              <w:ind w:right="-25"/>
              <w:jc w:val="thaiDistribute"/>
              <w:rPr>
                <w:rFonts w:ascii="Times New Roman" w:hAnsi="Times New Roman" w:cs="Times New Roman"/>
                <w:b/>
                <w:szCs w:val="22"/>
              </w:rPr>
            </w:pPr>
          </w:p>
        </w:tc>
        <w:tc>
          <w:tcPr>
            <w:tcW w:w="964" w:type="dxa"/>
          </w:tcPr>
          <w:p w:rsidR="00115994" w:rsidRPr="0018253E" w:rsidRDefault="00115994" w:rsidP="00053F4E">
            <w:pPr>
              <w:spacing w:after="0" w:line="240" w:lineRule="atLeast"/>
              <w:ind w:right="-25"/>
              <w:jc w:val="center"/>
              <w:rPr>
                <w:rFonts w:ascii="Times New Roman" w:hAnsi="Times New Roman" w:cs="Times New Roman"/>
                <w:b/>
                <w:szCs w:val="22"/>
              </w:rPr>
            </w:pPr>
            <w:r w:rsidRPr="0018253E">
              <w:rPr>
                <w:rFonts w:ascii="Times New Roman" w:hAnsi="Times New Roman" w:cs="Times New Roman"/>
                <w:bCs/>
                <w:szCs w:val="22"/>
              </w:rPr>
              <w:t>2021</w:t>
            </w:r>
          </w:p>
        </w:tc>
        <w:tc>
          <w:tcPr>
            <w:tcW w:w="270" w:type="dxa"/>
          </w:tcPr>
          <w:p w:rsidR="00115994" w:rsidRPr="0018253E" w:rsidRDefault="00115994" w:rsidP="00053F4E">
            <w:pPr>
              <w:spacing w:after="0" w:line="240" w:lineRule="atLeast"/>
              <w:ind w:right="-25"/>
              <w:jc w:val="center"/>
              <w:rPr>
                <w:rFonts w:ascii="Times New Roman" w:hAnsi="Times New Roman" w:cs="Times New Roman"/>
                <w:b/>
                <w:szCs w:val="22"/>
              </w:rPr>
            </w:pPr>
          </w:p>
        </w:tc>
        <w:tc>
          <w:tcPr>
            <w:tcW w:w="1023" w:type="dxa"/>
          </w:tcPr>
          <w:p w:rsidR="00115994" w:rsidRPr="0018253E" w:rsidRDefault="00115994" w:rsidP="00053F4E">
            <w:pPr>
              <w:spacing w:after="0" w:line="240" w:lineRule="atLeast"/>
              <w:ind w:right="-25"/>
              <w:jc w:val="center"/>
              <w:rPr>
                <w:rFonts w:ascii="Times New Roman" w:hAnsi="Times New Roman" w:cs="Times New Roman"/>
                <w:b/>
                <w:szCs w:val="22"/>
              </w:rPr>
            </w:pPr>
            <w:r w:rsidRPr="0018253E">
              <w:rPr>
                <w:rFonts w:ascii="Times New Roman" w:hAnsi="Times New Roman" w:cs="Times New Roman"/>
                <w:bCs/>
                <w:szCs w:val="22"/>
              </w:rPr>
              <w:t>2020</w:t>
            </w:r>
          </w:p>
        </w:tc>
        <w:tc>
          <w:tcPr>
            <w:tcW w:w="270" w:type="dxa"/>
          </w:tcPr>
          <w:p w:rsidR="00115994" w:rsidRPr="0018253E" w:rsidRDefault="00115994" w:rsidP="00053F4E">
            <w:pPr>
              <w:spacing w:after="0" w:line="240" w:lineRule="atLeast"/>
              <w:ind w:right="-25"/>
              <w:jc w:val="center"/>
              <w:rPr>
                <w:rFonts w:ascii="Times New Roman" w:hAnsi="Times New Roman" w:cs="Times New Roman"/>
                <w:b/>
                <w:szCs w:val="22"/>
              </w:rPr>
            </w:pPr>
          </w:p>
        </w:tc>
        <w:tc>
          <w:tcPr>
            <w:tcW w:w="994" w:type="dxa"/>
          </w:tcPr>
          <w:p w:rsidR="00115994" w:rsidRPr="0018253E" w:rsidRDefault="00115994" w:rsidP="00CA7109">
            <w:pPr>
              <w:spacing w:after="0" w:line="240" w:lineRule="atLeast"/>
              <w:ind w:right="-25"/>
              <w:jc w:val="center"/>
              <w:rPr>
                <w:rFonts w:ascii="Times New Roman" w:hAnsi="Times New Roman" w:cs="Times New Roman"/>
                <w:b/>
                <w:szCs w:val="22"/>
              </w:rPr>
            </w:pPr>
            <w:r w:rsidRPr="0018253E">
              <w:rPr>
                <w:rFonts w:ascii="Times New Roman" w:hAnsi="Times New Roman" w:cs="Times New Roman"/>
                <w:bCs/>
                <w:szCs w:val="22"/>
              </w:rPr>
              <w:t>2021</w:t>
            </w:r>
          </w:p>
        </w:tc>
        <w:tc>
          <w:tcPr>
            <w:tcW w:w="270" w:type="dxa"/>
          </w:tcPr>
          <w:p w:rsidR="00115994" w:rsidRPr="0018253E" w:rsidRDefault="00115994" w:rsidP="00CA7109">
            <w:pPr>
              <w:spacing w:after="0" w:line="240" w:lineRule="atLeast"/>
              <w:ind w:right="-25"/>
              <w:jc w:val="center"/>
              <w:rPr>
                <w:rFonts w:ascii="Times New Roman" w:hAnsi="Times New Roman" w:cs="Times New Roman"/>
                <w:b/>
                <w:szCs w:val="22"/>
              </w:rPr>
            </w:pPr>
          </w:p>
        </w:tc>
        <w:tc>
          <w:tcPr>
            <w:tcW w:w="1005" w:type="dxa"/>
          </w:tcPr>
          <w:p w:rsidR="00115994" w:rsidRPr="0018253E" w:rsidRDefault="00115994" w:rsidP="00CA7109">
            <w:pPr>
              <w:spacing w:after="0" w:line="240" w:lineRule="atLeast"/>
              <w:ind w:right="-25"/>
              <w:jc w:val="center"/>
              <w:rPr>
                <w:rFonts w:ascii="Times New Roman" w:hAnsi="Times New Roman" w:cs="Times New Roman"/>
                <w:b/>
                <w:szCs w:val="22"/>
              </w:rPr>
            </w:pPr>
            <w:r w:rsidRPr="0018253E">
              <w:rPr>
                <w:rFonts w:ascii="Times New Roman" w:hAnsi="Times New Roman" w:cs="Times New Roman"/>
                <w:bCs/>
                <w:szCs w:val="22"/>
              </w:rPr>
              <w:t>2020</w:t>
            </w:r>
          </w:p>
        </w:tc>
      </w:tr>
      <w:tr w:rsidR="00115994" w:rsidRPr="0018253E" w:rsidTr="00A02EC3">
        <w:trPr>
          <w:tblHeader/>
        </w:trPr>
        <w:tc>
          <w:tcPr>
            <w:tcW w:w="4370" w:type="dxa"/>
          </w:tcPr>
          <w:p w:rsidR="00115994" w:rsidRPr="0018253E" w:rsidRDefault="00115994" w:rsidP="00053F4E">
            <w:pPr>
              <w:spacing w:after="0" w:line="240" w:lineRule="atLeast"/>
              <w:ind w:right="-25"/>
              <w:jc w:val="thaiDistribute"/>
              <w:rPr>
                <w:rFonts w:ascii="Times New Roman" w:hAnsi="Times New Roman" w:cs="Times New Roman"/>
                <w:b/>
                <w:szCs w:val="22"/>
              </w:rPr>
            </w:pPr>
          </w:p>
        </w:tc>
        <w:tc>
          <w:tcPr>
            <w:tcW w:w="4796" w:type="dxa"/>
            <w:gridSpan w:val="7"/>
          </w:tcPr>
          <w:p w:rsidR="00115994" w:rsidRPr="0018253E" w:rsidRDefault="00115994" w:rsidP="00053F4E">
            <w:pPr>
              <w:spacing w:after="0" w:line="240" w:lineRule="atLeast"/>
              <w:ind w:right="-25"/>
              <w:jc w:val="center"/>
              <w:rPr>
                <w:rFonts w:ascii="Times New Roman" w:hAnsi="Times New Roman" w:cs="Times New Roman"/>
                <w:bCs/>
                <w:i/>
                <w:iCs/>
                <w:szCs w:val="22"/>
                <w:cs/>
              </w:rPr>
            </w:pPr>
            <w:r w:rsidRPr="0018253E">
              <w:rPr>
                <w:rFonts w:ascii="Times New Roman" w:hAnsi="Times New Roman" w:cs="Times New Roman"/>
                <w:i/>
                <w:iCs/>
                <w:szCs w:val="22"/>
                <w:cs/>
              </w:rPr>
              <w:t>(</w:t>
            </w:r>
            <w:r w:rsidRPr="0018253E">
              <w:rPr>
                <w:rFonts w:ascii="Times New Roman" w:hAnsi="Times New Roman" w:cs="Times New Roman"/>
                <w:i/>
                <w:iCs/>
                <w:szCs w:val="22"/>
              </w:rPr>
              <w:t>in thousand Baht</w:t>
            </w:r>
            <w:r w:rsidRPr="0018253E">
              <w:rPr>
                <w:rFonts w:ascii="Times New Roman" w:hAnsi="Times New Roman" w:cs="Times New Roman"/>
                <w:i/>
                <w:iCs/>
                <w:szCs w:val="22"/>
                <w:cs/>
              </w:rPr>
              <w:t>)</w:t>
            </w:r>
          </w:p>
        </w:tc>
      </w:tr>
      <w:tr w:rsidR="00115994" w:rsidRPr="0018253E" w:rsidTr="0082100D">
        <w:tc>
          <w:tcPr>
            <w:tcW w:w="4370" w:type="dxa"/>
          </w:tcPr>
          <w:p w:rsidR="00115994" w:rsidRPr="0018253E" w:rsidRDefault="00115994" w:rsidP="003435B2">
            <w:pPr>
              <w:spacing w:after="0" w:line="240" w:lineRule="atLeast"/>
              <w:ind w:left="162" w:right="-25" w:hanging="162"/>
              <w:rPr>
                <w:rFonts w:ascii="Times New Roman" w:hAnsi="Times New Roman" w:cs="Times New Roman"/>
                <w:b/>
                <w:bCs/>
                <w:szCs w:val="22"/>
              </w:rPr>
            </w:pPr>
            <w:r w:rsidRPr="0018253E">
              <w:rPr>
                <w:rFonts w:ascii="Times New Roman" w:hAnsi="Times New Roman" w:cs="Times New Roman"/>
                <w:b/>
                <w:bCs/>
                <w:szCs w:val="22"/>
              </w:rPr>
              <w:t>Current income tax expense</w:t>
            </w:r>
          </w:p>
        </w:tc>
        <w:tc>
          <w:tcPr>
            <w:tcW w:w="964" w:type="dxa"/>
          </w:tcPr>
          <w:p w:rsidR="00115994" w:rsidRPr="0018253E" w:rsidRDefault="00115994" w:rsidP="003435B2">
            <w:pPr>
              <w:pStyle w:val="acctfourfigures"/>
              <w:tabs>
                <w:tab w:val="clear" w:pos="765"/>
                <w:tab w:val="decimal" w:pos="773"/>
              </w:tabs>
              <w:spacing w:line="240" w:lineRule="atLeast"/>
              <w:ind w:right="-25"/>
              <w:jc w:val="both"/>
              <w:rPr>
                <w:szCs w:val="22"/>
              </w:rPr>
            </w:pPr>
          </w:p>
        </w:tc>
        <w:tc>
          <w:tcPr>
            <w:tcW w:w="270" w:type="dxa"/>
          </w:tcPr>
          <w:p w:rsidR="00115994" w:rsidRPr="0018253E" w:rsidRDefault="00115994" w:rsidP="003435B2">
            <w:pPr>
              <w:spacing w:after="0" w:line="240" w:lineRule="atLeast"/>
              <w:ind w:right="-25"/>
              <w:jc w:val="thaiDistribute"/>
              <w:rPr>
                <w:rFonts w:ascii="Times New Roman" w:hAnsi="Times New Roman" w:cs="Times New Roman"/>
                <w:b/>
                <w:szCs w:val="22"/>
              </w:rPr>
            </w:pPr>
          </w:p>
        </w:tc>
        <w:tc>
          <w:tcPr>
            <w:tcW w:w="1023" w:type="dxa"/>
          </w:tcPr>
          <w:p w:rsidR="00115994" w:rsidRPr="0018253E" w:rsidRDefault="00115994" w:rsidP="003435B2">
            <w:pPr>
              <w:pStyle w:val="acctfourfigures"/>
              <w:tabs>
                <w:tab w:val="clear" w:pos="765"/>
                <w:tab w:val="decimal" w:pos="773"/>
              </w:tabs>
              <w:spacing w:line="240" w:lineRule="atLeast"/>
              <w:ind w:right="-25"/>
              <w:jc w:val="both"/>
              <w:rPr>
                <w:szCs w:val="22"/>
              </w:rPr>
            </w:pPr>
          </w:p>
        </w:tc>
        <w:tc>
          <w:tcPr>
            <w:tcW w:w="270" w:type="dxa"/>
          </w:tcPr>
          <w:p w:rsidR="00115994" w:rsidRPr="0018253E" w:rsidRDefault="00115994" w:rsidP="003435B2">
            <w:pPr>
              <w:spacing w:after="0" w:line="240" w:lineRule="atLeast"/>
              <w:ind w:right="-25"/>
              <w:jc w:val="thaiDistribute"/>
              <w:rPr>
                <w:rFonts w:ascii="Times New Roman" w:hAnsi="Times New Roman" w:cs="Times New Roman"/>
                <w:b/>
                <w:szCs w:val="22"/>
              </w:rPr>
            </w:pPr>
          </w:p>
        </w:tc>
        <w:tc>
          <w:tcPr>
            <w:tcW w:w="994" w:type="dxa"/>
          </w:tcPr>
          <w:p w:rsidR="00115994" w:rsidRPr="0018253E" w:rsidRDefault="00115994" w:rsidP="003435B2">
            <w:pPr>
              <w:pStyle w:val="acctfourfigures"/>
              <w:tabs>
                <w:tab w:val="clear" w:pos="765"/>
                <w:tab w:val="decimal" w:pos="773"/>
              </w:tabs>
              <w:spacing w:line="240" w:lineRule="atLeast"/>
              <w:ind w:right="-25"/>
              <w:jc w:val="both"/>
              <w:rPr>
                <w:szCs w:val="22"/>
              </w:rPr>
            </w:pPr>
          </w:p>
        </w:tc>
        <w:tc>
          <w:tcPr>
            <w:tcW w:w="270" w:type="dxa"/>
          </w:tcPr>
          <w:p w:rsidR="00115994" w:rsidRPr="0018253E" w:rsidRDefault="00115994" w:rsidP="003435B2">
            <w:pPr>
              <w:spacing w:after="0" w:line="240" w:lineRule="atLeast"/>
              <w:ind w:right="-25"/>
              <w:jc w:val="thaiDistribute"/>
              <w:rPr>
                <w:rFonts w:ascii="Times New Roman" w:hAnsi="Times New Roman" w:cs="Times New Roman"/>
                <w:b/>
                <w:szCs w:val="22"/>
              </w:rPr>
            </w:pPr>
          </w:p>
        </w:tc>
        <w:tc>
          <w:tcPr>
            <w:tcW w:w="1005" w:type="dxa"/>
          </w:tcPr>
          <w:p w:rsidR="00115994" w:rsidRPr="0018253E" w:rsidRDefault="00115994" w:rsidP="003435B2">
            <w:pPr>
              <w:pStyle w:val="acctfourfigures"/>
              <w:tabs>
                <w:tab w:val="clear" w:pos="765"/>
                <w:tab w:val="decimal" w:pos="773"/>
              </w:tabs>
              <w:spacing w:line="240" w:lineRule="atLeast"/>
              <w:ind w:right="-25"/>
              <w:jc w:val="both"/>
              <w:rPr>
                <w:szCs w:val="22"/>
                <w:lang w:val="en-US"/>
              </w:rPr>
            </w:pPr>
          </w:p>
        </w:tc>
      </w:tr>
      <w:tr w:rsidR="003435B2" w:rsidRPr="0018253E" w:rsidTr="0082100D">
        <w:tc>
          <w:tcPr>
            <w:tcW w:w="4370" w:type="dxa"/>
          </w:tcPr>
          <w:p w:rsidR="003435B2" w:rsidRPr="0018253E" w:rsidRDefault="003435B2" w:rsidP="003435B2">
            <w:pPr>
              <w:spacing w:after="0" w:line="240" w:lineRule="atLeast"/>
              <w:ind w:left="162" w:right="-25" w:hanging="162"/>
              <w:rPr>
                <w:rFonts w:ascii="Times New Roman" w:hAnsi="Times New Roman" w:cs="Times New Roman"/>
                <w:szCs w:val="22"/>
              </w:rPr>
            </w:pPr>
            <w:r w:rsidRPr="0018253E">
              <w:rPr>
                <w:rFonts w:ascii="Times New Roman" w:hAnsi="Times New Roman" w:cs="Times New Roman"/>
                <w:szCs w:val="22"/>
              </w:rPr>
              <w:t>The interim income tax expenses</w:t>
            </w:r>
          </w:p>
        </w:tc>
        <w:tc>
          <w:tcPr>
            <w:tcW w:w="964" w:type="dxa"/>
          </w:tcPr>
          <w:p w:rsidR="003435B2" w:rsidRPr="0018253E" w:rsidRDefault="00052DF4" w:rsidP="003435B2">
            <w:pPr>
              <w:tabs>
                <w:tab w:val="decimal" w:pos="75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397</w:t>
            </w:r>
          </w:p>
        </w:tc>
        <w:tc>
          <w:tcPr>
            <w:tcW w:w="270" w:type="dxa"/>
          </w:tcPr>
          <w:p w:rsidR="003435B2" w:rsidRPr="0018253E" w:rsidRDefault="003435B2" w:rsidP="003435B2">
            <w:pPr>
              <w:tabs>
                <w:tab w:val="decimal" w:pos="792"/>
              </w:tabs>
              <w:spacing w:after="0" w:line="240" w:lineRule="atLeast"/>
              <w:ind w:right="-96"/>
              <w:jc w:val="thaiDistribute"/>
              <w:rPr>
                <w:rFonts w:ascii="Times New Roman" w:hAnsi="Times New Roman" w:cs="Times New Roman"/>
                <w:szCs w:val="22"/>
              </w:rPr>
            </w:pPr>
          </w:p>
        </w:tc>
        <w:tc>
          <w:tcPr>
            <w:tcW w:w="1023" w:type="dxa"/>
          </w:tcPr>
          <w:p w:rsidR="003435B2" w:rsidRPr="0018253E" w:rsidRDefault="003435B2" w:rsidP="003435B2">
            <w:pPr>
              <w:tabs>
                <w:tab w:val="decimal" w:pos="75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1,581</w:t>
            </w:r>
          </w:p>
        </w:tc>
        <w:tc>
          <w:tcPr>
            <w:tcW w:w="270" w:type="dxa"/>
          </w:tcPr>
          <w:p w:rsidR="003435B2" w:rsidRPr="0018253E" w:rsidRDefault="003435B2" w:rsidP="003435B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3435B2" w:rsidRPr="0018253E" w:rsidRDefault="00052DF4" w:rsidP="00605655">
            <w:pPr>
              <w:tabs>
                <w:tab w:val="decimal" w:pos="483"/>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w:t>
            </w:r>
          </w:p>
        </w:tc>
        <w:tc>
          <w:tcPr>
            <w:tcW w:w="270" w:type="dxa"/>
          </w:tcPr>
          <w:p w:rsidR="003435B2" w:rsidRPr="0018253E" w:rsidRDefault="003435B2" w:rsidP="003435B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3435B2" w:rsidRPr="0018253E" w:rsidRDefault="003435B2" w:rsidP="00605655">
            <w:pPr>
              <w:tabs>
                <w:tab w:val="decimal" w:pos="483"/>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t>-</w:t>
            </w:r>
          </w:p>
        </w:tc>
      </w:tr>
      <w:tr w:rsidR="003435B2" w:rsidRPr="0018253E" w:rsidTr="0082100D">
        <w:tc>
          <w:tcPr>
            <w:tcW w:w="4370" w:type="dxa"/>
          </w:tcPr>
          <w:p w:rsidR="003435B2" w:rsidRPr="0018253E" w:rsidRDefault="003435B2" w:rsidP="005A3DF5">
            <w:pPr>
              <w:spacing w:after="0" w:line="240" w:lineRule="atLeast"/>
              <w:ind w:left="162" w:right="-25" w:hanging="162"/>
              <w:rPr>
                <w:rFonts w:ascii="Times New Roman" w:hAnsi="Times New Roman" w:cs="Times New Roman"/>
                <w:b/>
                <w:bCs/>
                <w:szCs w:val="22"/>
              </w:rPr>
            </w:pPr>
            <w:r w:rsidRPr="0018253E">
              <w:rPr>
                <w:rFonts w:ascii="Times New Roman" w:hAnsi="Times New Roman" w:cs="Times New Roman"/>
                <w:b/>
                <w:bCs/>
                <w:szCs w:val="22"/>
              </w:rPr>
              <w:t>Deferred tax expense</w:t>
            </w:r>
          </w:p>
        </w:tc>
        <w:tc>
          <w:tcPr>
            <w:tcW w:w="964" w:type="dxa"/>
            <w:vAlign w:val="bottom"/>
          </w:tcPr>
          <w:p w:rsidR="003435B2" w:rsidRPr="0018253E" w:rsidRDefault="003435B2" w:rsidP="003435B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3435B2" w:rsidRPr="0018253E" w:rsidRDefault="003435B2" w:rsidP="003435B2">
            <w:pPr>
              <w:spacing w:after="0" w:line="240" w:lineRule="atLeast"/>
              <w:jc w:val="thaiDistribute"/>
              <w:rPr>
                <w:rFonts w:ascii="Times New Roman" w:hAnsi="Times New Roman" w:cs="Times New Roman"/>
                <w:color w:val="000000"/>
                <w:szCs w:val="22"/>
              </w:rPr>
            </w:pPr>
          </w:p>
        </w:tc>
        <w:tc>
          <w:tcPr>
            <w:tcW w:w="1023" w:type="dxa"/>
            <w:vAlign w:val="bottom"/>
          </w:tcPr>
          <w:p w:rsidR="003435B2" w:rsidRPr="0018253E" w:rsidRDefault="003435B2" w:rsidP="003435B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3435B2" w:rsidRPr="0018253E" w:rsidRDefault="003435B2" w:rsidP="003435B2">
            <w:pPr>
              <w:spacing w:after="0" w:line="240" w:lineRule="atLeast"/>
              <w:jc w:val="thaiDistribute"/>
              <w:rPr>
                <w:rFonts w:ascii="Times New Roman" w:hAnsi="Times New Roman" w:cs="Times New Roman"/>
                <w:color w:val="000000"/>
                <w:szCs w:val="22"/>
              </w:rPr>
            </w:pPr>
          </w:p>
        </w:tc>
        <w:tc>
          <w:tcPr>
            <w:tcW w:w="994" w:type="dxa"/>
            <w:vAlign w:val="bottom"/>
          </w:tcPr>
          <w:p w:rsidR="003435B2" w:rsidRPr="0018253E" w:rsidRDefault="003435B2" w:rsidP="003435B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3435B2" w:rsidRPr="0018253E" w:rsidRDefault="003435B2" w:rsidP="003435B2">
            <w:pPr>
              <w:spacing w:after="0" w:line="240" w:lineRule="atLeast"/>
              <w:jc w:val="thaiDistribute"/>
              <w:rPr>
                <w:rFonts w:ascii="Times New Roman" w:hAnsi="Times New Roman" w:cs="Times New Roman"/>
                <w:color w:val="000000"/>
                <w:szCs w:val="22"/>
              </w:rPr>
            </w:pPr>
          </w:p>
        </w:tc>
        <w:tc>
          <w:tcPr>
            <w:tcW w:w="1005" w:type="dxa"/>
            <w:vAlign w:val="bottom"/>
          </w:tcPr>
          <w:p w:rsidR="003435B2" w:rsidRPr="0018253E" w:rsidRDefault="003435B2" w:rsidP="003435B2">
            <w:pPr>
              <w:tabs>
                <w:tab w:val="decimal" w:pos="614"/>
              </w:tabs>
              <w:spacing w:after="0" w:line="240" w:lineRule="atLeast"/>
              <w:jc w:val="thaiDistribute"/>
              <w:rPr>
                <w:rFonts w:ascii="Times New Roman" w:hAnsi="Times New Roman" w:cs="Times New Roman"/>
                <w:color w:val="000000"/>
                <w:szCs w:val="22"/>
              </w:rPr>
            </w:pPr>
          </w:p>
        </w:tc>
      </w:tr>
      <w:tr w:rsidR="003435B2" w:rsidRPr="0018253E" w:rsidTr="0082100D">
        <w:tc>
          <w:tcPr>
            <w:tcW w:w="4370" w:type="dxa"/>
          </w:tcPr>
          <w:p w:rsidR="003435B2" w:rsidRPr="0018253E" w:rsidRDefault="005A3DF5" w:rsidP="005A3DF5">
            <w:pPr>
              <w:spacing w:after="0" w:line="240" w:lineRule="atLeast"/>
              <w:ind w:left="162" w:right="-25" w:hanging="162"/>
              <w:rPr>
                <w:rFonts w:ascii="Times New Roman" w:hAnsi="Times New Roman" w:cs="Times New Roman"/>
                <w:szCs w:val="22"/>
              </w:rPr>
            </w:pPr>
            <w:r w:rsidRPr="0018253E">
              <w:rPr>
                <w:rFonts w:ascii="Times New Roman" w:hAnsi="Times New Roman" w:cs="Times New Roman"/>
                <w:szCs w:val="22"/>
              </w:rPr>
              <w:t xml:space="preserve">Deferred tax expense </w:t>
            </w:r>
            <w:r w:rsidR="003435B2" w:rsidRPr="0018253E">
              <w:rPr>
                <w:rFonts w:ascii="Times New Roman" w:hAnsi="Times New Roman" w:cs="Times New Roman"/>
                <w:szCs w:val="22"/>
              </w:rPr>
              <w:t>concern deduc</w:t>
            </w:r>
            <w:r w:rsidR="0082100D" w:rsidRPr="0018253E">
              <w:rPr>
                <w:rFonts w:ascii="Times New Roman" w:hAnsi="Times New Roman" w:cs="Times New Roman"/>
                <w:szCs w:val="22"/>
              </w:rPr>
              <w:t>tible temporary difference with</w:t>
            </w:r>
            <w:r w:rsidRPr="0018253E">
              <w:rPr>
                <w:rFonts w:ascii="Times New Roman" w:hAnsi="Times New Roman" w:cs="Times New Roman"/>
                <w:szCs w:val="22"/>
              </w:rPr>
              <w:t xml:space="preserve"> </w:t>
            </w:r>
            <w:r w:rsidR="003435B2" w:rsidRPr="0018253E">
              <w:rPr>
                <w:rFonts w:ascii="Times New Roman" w:hAnsi="Times New Roman" w:cs="Times New Roman"/>
                <w:szCs w:val="22"/>
              </w:rPr>
              <w:t>initial recognized and reversed</w:t>
            </w:r>
          </w:p>
        </w:tc>
        <w:tc>
          <w:tcPr>
            <w:tcW w:w="964" w:type="dxa"/>
          </w:tcPr>
          <w:p w:rsidR="003435B2" w:rsidRPr="0018253E" w:rsidRDefault="00052DF4" w:rsidP="003435B2">
            <w:pPr>
              <w:tabs>
                <w:tab w:val="decimal" w:pos="75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rPr>
              <w:br/>
            </w:r>
            <w:r w:rsidRPr="0018253E">
              <w:rPr>
                <w:rFonts w:ascii="Times New Roman" w:hAnsi="Times New Roman" w:cs="Times New Roman"/>
                <w:szCs w:val="22"/>
              </w:rPr>
              <w:br/>
              <w:t>2,113</w:t>
            </w:r>
          </w:p>
        </w:tc>
        <w:tc>
          <w:tcPr>
            <w:tcW w:w="270" w:type="dxa"/>
          </w:tcPr>
          <w:p w:rsidR="003435B2" w:rsidRPr="0018253E" w:rsidRDefault="003435B2" w:rsidP="003435B2">
            <w:pPr>
              <w:tabs>
                <w:tab w:val="decimal" w:pos="792"/>
              </w:tabs>
              <w:spacing w:after="0" w:line="240" w:lineRule="atLeast"/>
              <w:ind w:right="-96"/>
              <w:jc w:val="thaiDistribute"/>
              <w:rPr>
                <w:rFonts w:ascii="Times New Roman" w:hAnsi="Times New Roman" w:cs="Times New Roman"/>
                <w:szCs w:val="22"/>
              </w:rPr>
            </w:pPr>
          </w:p>
        </w:tc>
        <w:tc>
          <w:tcPr>
            <w:tcW w:w="1023" w:type="dxa"/>
          </w:tcPr>
          <w:p w:rsidR="003435B2" w:rsidRPr="0018253E" w:rsidRDefault="003435B2" w:rsidP="003435B2">
            <w:pPr>
              <w:tabs>
                <w:tab w:val="decimal" w:pos="756"/>
              </w:tabs>
              <w:spacing w:after="0" w:line="240" w:lineRule="atLeast"/>
              <w:ind w:left="-93" w:right="-96"/>
              <w:jc w:val="thaiDistribute"/>
              <w:rPr>
                <w:rFonts w:ascii="Times New Roman" w:hAnsi="Times New Roman" w:cs="Times New Roman"/>
                <w:szCs w:val="22"/>
              </w:rPr>
            </w:pPr>
            <w:r w:rsidRPr="0018253E">
              <w:rPr>
                <w:rFonts w:ascii="Times New Roman" w:hAnsi="Times New Roman" w:cs="Times New Roman"/>
                <w:szCs w:val="22"/>
                <w:cs/>
              </w:rPr>
              <w:br/>
            </w:r>
            <w:r w:rsidRPr="0018253E">
              <w:rPr>
                <w:rFonts w:ascii="Times New Roman" w:hAnsi="Times New Roman" w:cs="Times New Roman"/>
                <w:szCs w:val="22"/>
                <w:cs/>
              </w:rPr>
              <w:br/>
            </w:r>
            <w:r w:rsidRPr="0018253E">
              <w:rPr>
                <w:rFonts w:ascii="Times New Roman" w:hAnsi="Times New Roman" w:cs="Times New Roman"/>
                <w:szCs w:val="22"/>
              </w:rPr>
              <w:t>3,013</w:t>
            </w:r>
          </w:p>
        </w:tc>
        <w:tc>
          <w:tcPr>
            <w:tcW w:w="270" w:type="dxa"/>
          </w:tcPr>
          <w:p w:rsidR="003435B2" w:rsidRPr="0018253E" w:rsidRDefault="003435B2" w:rsidP="003435B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3435B2" w:rsidRPr="0018253E" w:rsidRDefault="00052DF4" w:rsidP="003435B2">
            <w:pPr>
              <w:tabs>
                <w:tab w:val="decimal" w:pos="751"/>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rPr>
              <w:br/>
            </w:r>
            <w:r w:rsidRPr="0018253E">
              <w:rPr>
                <w:rFonts w:ascii="Times New Roman" w:hAnsi="Times New Roman" w:cs="Times New Roman"/>
                <w:szCs w:val="22"/>
              </w:rPr>
              <w:br/>
              <w:t>1,799</w:t>
            </w:r>
          </w:p>
        </w:tc>
        <w:tc>
          <w:tcPr>
            <w:tcW w:w="270" w:type="dxa"/>
          </w:tcPr>
          <w:p w:rsidR="003435B2" w:rsidRPr="0018253E" w:rsidRDefault="003435B2" w:rsidP="003435B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3435B2" w:rsidRPr="0018253E" w:rsidRDefault="003435B2" w:rsidP="003435B2">
            <w:pPr>
              <w:tabs>
                <w:tab w:val="decimal" w:pos="751"/>
              </w:tabs>
              <w:spacing w:after="0" w:line="240" w:lineRule="atLeast"/>
              <w:ind w:right="-96"/>
              <w:jc w:val="thaiDistribute"/>
              <w:rPr>
                <w:rFonts w:ascii="Times New Roman" w:hAnsi="Times New Roman" w:cs="Times New Roman"/>
                <w:szCs w:val="22"/>
              </w:rPr>
            </w:pPr>
            <w:r w:rsidRPr="0018253E">
              <w:rPr>
                <w:rFonts w:ascii="Times New Roman" w:hAnsi="Times New Roman" w:cs="Times New Roman"/>
                <w:szCs w:val="22"/>
                <w:cs/>
              </w:rPr>
              <w:br/>
            </w:r>
            <w:r w:rsidRPr="0018253E">
              <w:rPr>
                <w:rFonts w:ascii="Times New Roman" w:hAnsi="Times New Roman" w:cs="Times New Roman"/>
                <w:szCs w:val="22"/>
                <w:cs/>
              </w:rPr>
              <w:br/>
            </w:r>
            <w:r w:rsidRPr="0018253E">
              <w:rPr>
                <w:rFonts w:ascii="Times New Roman" w:hAnsi="Times New Roman" w:cs="Times New Roman"/>
                <w:szCs w:val="22"/>
              </w:rPr>
              <w:t>2,807</w:t>
            </w:r>
          </w:p>
        </w:tc>
      </w:tr>
      <w:tr w:rsidR="003435B2" w:rsidRPr="0018253E" w:rsidTr="0082100D">
        <w:tc>
          <w:tcPr>
            <w:tcW w:w="4370" w:type="dxa"/>
          </w:tcPr>
          <w:p w:rsidR="003435B2" w:rsidRPr="0018253E" w:rsidRDefault="003435B2" w:rsidP="005A3DF5">
            <w:pPr>
              <w:spacing w:after="0" w:line="240" w:lineRule="atLeast"/>
              <w:ind w:left="162" w:right="-25" w:hanging="162"/>
              <w:rPr>
                <w:rFonts w:ascii="Times New Roman" w:hAnsi="Times New Roman" w:cs="Times New Roman"/>
                <w:b/>
                <w:bCs/>
                <w:szCs w:val="22"/>
              </w:rPr>
            </w:pPr>
            <w:r w:rsidRPr="0018253E">
              <w:rPr>
                <w:rFonts w:ascii="Times New Roman" w:hAnsi="Times New Roman" w:cs="Times New Roman"/>
                <w:b/>
                <w:bCs/>
                <w:szCs w:val="22"/>
              </w:rPr>
              <w:t>Income t</w:t>
            </w:r>
            <w:r w:rsidR="005A3DF5" w:rsidRPr="0018253E">
              <w:rPr>
                <w:rFonts w:ascii="Times New Roman" w:hAnsi="Times New Roman" w:cs="Times New Roman"/>
                <w:b/>
                <w:bCs/>
                <w:szCs w:val="22"/>
              </w:rPr>
              <w:t xml:space="preserve">ax expense </w:t>
            </w:r>
            <w:r w:rsidR="0082100D" w:rsidRPr="0018253E">
              <w:rPr>
                <w:rFonts w:ascii="Times New Roman" w:hAnsi="Times New Roman" w:cs="Times New Roman"/>
                <w:b/>
                <w:bCs/>
                <w:szCs w:val="22"/>
              </w:rPr>
              <w:t>represented</w:t>
            </w:r>
            <w:r w:rsidR="005A3DF5" w:rsidRPr="0018253E">
              <w:rPr>
                <w:rFonts w:ascii="Times New Roman" w:hAnsi="Times New Roman" w:cs="Times New Roman"/>
                <w:b/>
                <w:bCs/>
                <w:szCs w:val="22"/>
              </w:rPr>
              <w:t xml:space="preserve"> </w:t>
            </w:r>
            <w:r w:rsidRPr="0018253E">
              <w:rPr>
                <w:rFonts w:ascii="Times New Roman" w:hAnsi="Times New Roman" w:cs="Times New Roman"/>
                <w:b/>
                <w:bCs/>
                <w:szCs w:val="22"/>
              </w:rPr>
              <w:t>in statements of comprehensive income</w:t>
            </w:r>
          </w:p>
        </w:tc>
        <w:tc>
          <w:tcPr>
            <w:tcW w:w="964" w:type="dxa"/>
            <w:tcBorders>
              <w:top w:val="single" w:sz="4" w:space="0" w:color="auto"/>
              <w:bottom w:val="double" w:sz="4" w:space="0" w:color="auto"/>
            </w:tcBorders>
          </w:tcPr>
          <w:p w:rsidR="003435B2" w:rsidRPr="0018253E" w:rsidRDefault="00052DF4" w:rsidP="003435B2">
            <w:pPr>
              <w:tabs>
                <w:tab w:val="decimal" w:pos="756"/>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br/>
              <w:t>2,510</w:t>
            </w:r>
          </w:p>
        </w:tc>
        <w:tc>
          <w:tcPr>
            <w:tcW w:w="270" w:type="dxa"/>
          </w:tcPr>
          <w:p w:rsidR="003435B2" w:rsidRPr="0018253E" w:rsidRDefault="003435B2" w:rsidP="003435B2">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3435B2" w:rsidRPr="0018253E" w:rsidRDefault="003435B2" w:rsidP="003435B2">
            <w:pPr>
              <w:tabs>
                <w:tab w:val="decimal" w:pos="756"/>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cs/>
              </w:rPr>
              <w:br/>
            </w:r>
            <w:r w:rsidRPr="0018253E">
              <w:rPr>
                <w:rFonts w:ascii="Times New Roman" w:hAnsi="Times New Roman" w:cs="Times New Roman"/>
                <w:b/>
                <w:bCs/>
                <w:szCs w:val="22"/>
              </w:rPr>
              <w:t>4,594</w:t>
            </w:r>
          </w:p>
        </w:tc>
        <w:tc>
          <w:tcPr>
            <w:tcW w:w="270" w:type="dxa"/>
          </w:tcPr>
          <w:p w:rsidR="003435B2" w:rsidRPr="0018253E" w:rsidRDefault="003435B2" w:rsidP="003435B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3435B2" w:rsidRPr="0018253E" w:rsidRDefault="00052DF4" w:rsidP="003435B2">
            <w:pPr>
              <w:tabs>
                <w:tab w:val="decimal" w:pos="751"/>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rPr>
              <w:br/>
              <w:t>1,799</w:t>
            </w:r>
          </w:p>
        </w:tc>
        <w:tc>
          <w:tcPr>
            <w:tcW w:w="270" w:type="dxa"/>
          </w:tcPr>
          <w:p w:rsidR="003435B2" w:rsidRPr="0018253E" w:rsidRDefault="003435B2" w:rsidP="003435B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3435B2" w:rsidRPr="0018253E" w:rsidRDefault="003435B2" w:rsidP="003435B2">
            <w:pPr>
              <w:tabs>
                <w:tab w:val="decimal" w:pos="751"/>
              </w:tabs>
              <w:spacing w:after="0" w:line="240" w:lineRule="atLeast"/>
              <w:ind w:left="-93" w:right="-96"/>
              <w:jc w:val="thaiDistribute"/>
              <w:rPr>
                <w:rFonts w:ascii="Times New Roman" w:hAnsi="Times New Roman" w:cs="Times New Roman"/>
                <w:b/>
                <w:bCs/>
                <w:szCs w:val="22"/>
              </w:rPr>
            </w:pPr>
            <w:r w:rsidRPr="0018253E">
              <w:rPr>
                <w:rFonts w:ascii="Times New Roman" w:hAnsi="Times New Roman" w:cs="Times New Roman"/>
                <w:b/>
                <w:bCs/>
                <w:szCs w:val="22"/>
                <w:cs/>
              </w:rPr>
              <w:br/>
            </w:r>
            <w:r w:rsidRPr="0018253E">
              <w:rPr>
                <w:rFonts w:ascii="Times New Roman" w:hAnsi="Times New Roman" w:cs="Times New Roman"/>
                <w:b/>
                <w:bCs/>
                <w:szCs w:val="22"/>
              </w:rPr>
              <w:t>2,807</w:t>
            </w:r>
          </w:p>
        </w:tc>
      </w:tr>
    </w:tbl>
    <w:p w:rsidR="00AC02D8" w:rsidRPr="0018253E" w:rsidRDefault="00AC02D8" w:rsidP="00F4709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lastRenderedPageBreak/>
        <w:t xml:space="preserve">Short-term </w:t>
      </w:r>
      <w:r w:rsidR="00CF7A86" w:rsidRPr="0018253E">
        <w:rPr>
          <w:rFonts w:ascii="Times New Roman" w:hAnsi="Times New Roman" w:cs="Times New Roman"/>
          <w:b/>
          <w:bCs/>
          <w:szCs w:val="22"/>
        </w:rPr>
        <w:t>borrowings</w:t>
      </w:r>
      <w:r w:rsidRPr="0018253E">
        <w:rPr>
          <w:rFonts w:ascii="Times New Roman" w:hAnsi="Times New Roman" w:cs="Times New Roman"/>
          <w:b/>
          <w:bCs/>
          <w:szCs w:val="22"/>
        </w:rPr>
        <w:t xml:space="preserve"> from financial institutions</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915" w:type="dxa"/>
        <w:tblInd w:w="558" w:type="dxa"/>
        <w:tblLook w:val="01E0"/>
      </w:tblPr>
      <w:tblGrid>
        <w:gridCol w:w="2710"/>
        <w:gridCol w:w="1317"/>
        <w:gridCol w:w="267"/>
        <w:gridCol w:w="1326"/>
        <w:gridCol w:w="267"/>
        <w:gridCol w:w="1399"/>
        <w:gridCol w:w="267"/>
        <w:gridCol w:w="1362"/>
      </w:tblGrid>
      <w:tr w:rsidR="00AC02D8" w:rsidRPr="0018253E" w:rsidTr="0082100D">
        <w:trPr>
          <w:trHeight w:val="550"/>
        </w:trPr>
        <w:tc>
          <w:tcPr>
            <w:tcW w:w="2811" w:type="dxa"/>
          </w:tcPr>
          <w:p w:rsidR="00AC02D8" w:rsidRPr="0018253E" w:rsidRDefault="00AC02D8" w:rsidP="00053F4E">
            <w:pPr>
              <w:spacing w:after="0" w:line="240" w:lineRule="atLeast"/>
              <w:ind w:left="522" w:right="-25"/>
              <w:jc w:val="thaiDistribute"/>
              <w:rPr>
                <w:rFonts w:ascii="Times New Roman" w:hAnsi="Times New Roman" w:cs="Times New Roman"/>
                <w:szCs w:val="22"/>
              </w:rPr>
            </w:pPr>
          </w:p>
        </w:tc>
        <w:tc>
          <w:tcPr>
            <w:tcW w:w="2913" w:type="dxa"/>
            <w:gridSpan w:val="3"/>
          </w:tcPr>
          <w:p w:rsidR="00AC02D8" w:rsidRPr="0018253E" w:rsidRDefault="00AC02D8" w:rsidP="00053F4E">
            <w:pPr>
              <w:spacing w:after="0" w:line="240" w:lineRule="atLeast"/>
              <w:ind w:left="-108" w:right="-25"/>
              <w:jc w:val="center"/>
              <w:rPr>
                <w:rFonts w:ascii="Times New Roman" w:hAnsi="Times New Roman" w:cs="Times New Roman"/>
                <w:b/>
                <w:szCs w:val="22"/>
              </w:rPr>
            </w:pPr>
            <w:r w:rsidRPr="0018253E">
              <w:rPr>
                <w:rFonts w:ascii="Times New Roman" w:hAnsi="Times New Roman" w:cs="Times New Roman"/>
                <w:b/>
                <w:szCs w:val="22"/>
              </w:rPr>
              <w:t xml:space="preserve">Consolidated </w:t>
            </w:r>
            <w:r w:rsidRPr="0018253E">
              <w:rPr>
                <w:rFonts w:ascii="Times New Roman" w:hAnsi="Times New Roman" w:cs="Times New Roman"/>
                <w:b/>
                <w:szCs w:val="22"/>
              </w:rPr>
              <w:br/>
              <w:t>financial statements</w:t>
            </w:r>
          </w:p>
        </w:tc>
        <w:tc>
          <w:tcPr>
            <w:tcW w:w="270" w:type="dxa"/>
          </w:tcPr>
          <w:p w:rsidR="00AC02D8" w:rsidRPr="0018253E" w:rsidRDefault="00AC02D8" w:rsidP="00053F4E">
            <w:pPr>
              <w:spacing w:after="0" w:line="240" w:lineRule="atLeast"/>
              <w:ind w:right="-25"/>
              <w:jc w:val="center"/>
              <w:rPr>
                <w:rFonts w:ascii="Times New Roman" w:hAnsi="Times New Roman" w:cs="Times New Roman"/>
                <w:b/>
                <w:szCs w:val="22"/>
              </w:rPr>
            </w:pPr>
          </w:p>
        </w:tc>
        <w:tc>
          <w:tcPr>
            <w:tcW w:w="2921" w:type="dxa"/>
            <w:gridSpan w:val="3"/>
          </w:tcPr>
          <w:p w:rsidR="00AC02D8" w:rsidRPr="0018253E" w:rsidRDefault="00AC02D8" w:rsidP="00053F4E">
            <w:pPr>
              <w:spacing w:after="0" w:line="240" w:lineRule="atLeast"/>
              <w:ind w:left="-108" w:right="-25"/>
              <w:jc w:val="center"/>
              <w:rPr>
                <w:rFonts w:ascii="Times New Roman" w:hAnsi="Times New Roman" w:cs="Times New Roman"/>
                <w:b/>
                <w:szCs w:val="22"/>
              </w:rPr>
            </w:pPr>
            <w:r w:rsidRPr="0018253E">
              <w:rPr>
                <w:rFonts w:ascii="Times New Roman" w:hAnsi="Times New Roman" w:cs="Times New Roman"/>
                <w:b/>
                <w:szCs w:val="22"/>
              </w:rPr>
              <w:t>Separate</w:t>
            </w:r>
            <w:r w:rsidRPr="0018253E">
              <w:rPr>
                <w:rFonts w:ascii="Times New Roman" w:hAnsi="Times New Roman" w:cs="Times New Roman"/>
                <w:b/>
                <w:szCs w:val="22"/>
              </w:rPr>
              <w:br/>
              <w:t>financial statements</w:t>
            </w:r>
          </w:p>
        </w:tc>
      </w:tr>
      <w:tr w:rsidR="00CA7109" w:rsidRPr="0018253E" w:rsidTr="0082100D">
        <w:tc>
          <w:tcPr>
            <w:tcW w:w="2811" w:type="dxa"/>
          </w:tcPr>
          <w:p w:rsidR="00CA7109" w:rsidRPr="0018253E" w:rsidRDefault="00CA7109" w:rsidP="00053F4E">
            <w:pPr>
              <w:spacing w:after="0" w:line="240" w:lineRule="atLeast"/>
              <w:ind w:left="522" w:right="-25"/>
              <w:jc w:val="thaiDistribute"/>
              <w:rPr>
                <w:rFonts w:ascii="Times New Roman" w:hAnsi="Times New Roman" w:cs="Times New Roman"/>
                <w:szCs w:val="22"/>
              </w:rPr>
            </w:pPr>
          </w:p>
        </w:tc>
        <w:tc>
          <w:tcPr>
            <w:tcW w:w="1317" w:type="dxa"/>
          </w:tcPr>
          <w:p w:rsidR="00CA7109" w:rsidRPr="0018253E" w:rsidRDefault="00CA7109" w:rsidP="00053F4E">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70" w:type="dxa"/>
          </w:tcPr>
          <w:p w:rsidR="00CA7109" w:rsidRPr="0018253E" w:rsidRDefault="00CA7109" w:rsidP="00053F4E">
            <w:pPr>
              <w:spacing w:after="0" w:line="240" w:lineRule="atLeast"/>
              <w:ind w:left="-54" w:right="-25"/>
              <w:jc w:val="center"/>
              <w:rPr>
                <w:rFonts w:ascii="Times New Roman" w:hAnsi="Times New Roman" w:cs="Times New Roman"/>
                <w:szCs w:val="22"/>
              </w:rPr>
            </w:pPr>
          </w:p>
        </w:tc>
        <w:tc>
          <w:tcPr>
            <w:tcW w:w="1326" w:type="dxa"/>
          </w:tcPr>
          <w:p w:rsidR="00CA7109" w:rsidRPr="0018253E" w:rsidRDefault="00CA7109" w:rsidP="00053F4E">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December 2020</w:t>
            </w:r>
          </w:p>
        </w:tc>
        <w:tc>
          <w:tcPr>
            <w:tcW w:w="270" w:type="dxa"/>
          </w:tcPr>
          <w:p w:rsidR="00CA7109" w:rsidRPr="0018253E" w:rsidRDefault="00CA7109" w:rsidP="00053F4E">
            <w:pPr>
              <w:spacing w:after="0" w:line="240" w:lineRule="atLeast"/>
              <w:ind w:left="-54" w:right="-25"/>
              <w:jc w:val="center"/>
              <w:rPr>
                <w:rFonts w:ascii="Times New Roman" w:hAnsi="Times New Roman" w:cs="Times New Roman"/>
                <w:szCs w:val="22"/>
              </w:rPr>
            </w:pPr>
          </w:p>
        </w:tc>
        <w:tc>
          <w:tcPr>
            <w:tcW w:w="1289" w:type="dxa"/>
          </w:tcPr>
          <w:p w:rsidR="00CA7109" w:rsidRPr="0018253E" w:rsidRDefault="00CA7109" w:rsidP="00CA7109">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70" w:type="dxa"/>
          </w:tcPr>
          <w:p w:rsidR="00CA7109" w:rsidRPr="0018253E" w:rsidRDefault="00CA7109" w:rsidP="00CA7109">
            <w:pPr>
              <w:spacing w:after="0" w:line="240" w:lineRule="atLeast"/>
              <w:ind w:left="-54" w:right="-25"/>
              <w:jc w:val="center"/>
              <w:rPr>
                <w:rFonts w:ascii="Times New Roman" w:hAnsi="Times New Roman" w:cs="Times New Roman"/>
                <w:szCs w:val="22"/>
              </w:rPr>
            </w:pPr>
          </w:p>
        </w:tc>
        <w:tc>
          <w:tcPr>
            <w:tcW w:w="1362" w:type="dxa"/>
          </w:tcPr>
          <w:p w:rsidR="00CA7109" w:rsidRPr="0018253E" w:rsidRDefault="00CA7109" w:rsidP="0082100D">
            <w:pPr>
              <w:spacing w:after="0" w:line="240" w:lineRule="atLeast"/>
              <w:ind w:left="-205" w:right="-170"/>
              <w:jc w:val="center"/>
              <w:rPr>
                <w:rFonts w:ascii="Times New Roman" w:hAnsi="Times New Roman" w:cs="Times New Roman"/>
                <w:szCs w:val="22"/>
              </w:rPr>
            </w:pPr>
            <w:r w:rsidRPr="0018253E">
              <w:rPr>
                <w:rFonts w:ascii="Times New Roman" w:hAnsi="Times New Roman" w:cs="Times New Roman"/>
                <w:szCs w:val="22"/>
              </w:rPr>
              <w:t>31 December 2020</w:t>
            </w:r>
          </w:p>
        </w:tc>
      </w:tr>
      <w:tr w:rsidR="00CA7109" w:rsidRPr="0018253E" w:rsidTr="0082100D">
        <w:tc>
          <w:tcPr>
            <w:tcW w:w="2811" w:type="dxa"/>
          </w:tcPr>
          <w:p w:rsidR="00CA7109" w:rsidRPr="0018253E" w:rsidRDefault="00CA7109" w:rsidP="00053F4E">
            <w:pPr>
              <w:spacing w:after="0" w:line="240" w:lineRule="atLeast"/>
              <w:ind w:left="522" w:right="-25"/>
              <w:jc w:val="thaiDistribute"/>
              <w:rPr>
                <w:rFonts w:ascii="Times New Roman" w:hAnsi="Times New Roman" w:cs="Times New Roman"/>
                <w:szCs w:val="22"/>
              </w:rPr>
            </w:pPr>
          </w:p>
        </w:tc>
        <w:tc>
          <w:tcPr>
            <w:tcW w:w="6104" w:type="dxa"/>
            <w:gridSpan w:val="7"/>
          </w:tcPr>
          <w:p w:rsidR="00CA7109" w:rsidRPr="0018253E" w:rsidRDefault="00CA7109" w:rsidP="00053F4E">
            <w:pPr>
              <w:spacing w:after="0" w:line="240" w:lineRule="atLeast"/>
              <w:ind w:right="-25"/>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CA7109" w:rsidRPr="0018253E" w:rsidTr="0082100D">
        <w:tc>
          <w:tcPr>
            <w:tcW w:w="2811" w:type="dxa"/>
          </w:tcPr>
          <w:p w:rsidR="00CA7109" w:rsidRPr="0018253E" w:rsidRDefault="00CA7109" w:rsidP="00053F4E">
            <w:pPr>
              <w:spacing w:after="0" w:line="240" w:lineRule="atLeast"/>
              <w:ind w:left="-18" w:right="-25"/>
              <w:jc w:val="both"/>
              <w:rPr>
                <w:rFonts w:ascii="Times New Roman" w:hAnsi="Times New Roman" w:cs="Times New Roman"/>
                <w:szCs w:val="22"/>
              </w:rPr>
            </w:pPr>
          </w:p>
        </w:tc>
        <w:tc>
          <w:tcPr>
            <w:tcW w:w="1317" w:type="dxa"/>
          </w:tcPr>
          <w:p w:rsidR="00CA7109" w:rsidRPr="0018253E" w:rsidRDefault="00CA7109" w:rsidP="00053F4E">
            <w:pPr>
              <w:tabs>
                <w:tab w:val="decimal" w:pos="1152"/>
              </w:tabs>
              <w:spacing w:after="0" w:line="240" w:lineRule="atLeast"/>
              <w:ind w:left="-92" w:right="-25"/>
              <w:jc w:val="thaiDistribute"/>
              <w:rPr>
                <w:rFonts w:ascii="Times New Roman" w:hAnsi="Times New Roman" w:cs="Times New Roman"/>
                <w:szCs w:val="22"/>
              </w:rPr>
            </w:pPr>
          </w:p>
        </w:tc>
        <w:tc>
          <w:tcPr>
            <w:tcW w:w="270" w:type="dxa"/>
          </w:tcPr>
          <w:p w:rsidR="00CA7109" w:rsidRPr="0018253E" w:rsidRDefault="00CA7109" w:rsidP="00053F4E">
            <w:pPr>
              <w:spacing w:after="0" w:line="240" w:lineRule="atLeast"/>
              <w:ind w:right="-25"/>
              <w:jc w:val="thaiDistribute"/>
              <w:rPr>
                <w:rFonts w:ascii="Times New Roman" w:hAnsi="Times New Roman" w:cs="Times New Roman"/>
                <w:szCs w:val="22"/>
              </w:rPr>
            </w:pPr>
          </w:p>
        </w:tc>
        <w:tc>
          <w:tcPr>
            <w:tcW w:w="1326" w:type="dxa"/>
          </w:tcPr>
          <w:p w:rsidR="00CA7109" w:rsidRPr="0018253E" w:rsidRDefault="00CA7109" w:rsidP="00053F4E">
            <w:pPr>
              <w:tabs>
                <w:tab w:val="decimal" w:pos="1152"/>
              </w:tabs>
              <w:spacing w:after="0" w:line="240" w:lineRule="atLeast"/>
              <w:ind w:left="-92" w:right="-25"/>
              <w:jc w:val="thaiDistribute"/>
              <w:rPr>
                <w:rFonts w:ascii="Times New Roman" w:hAnsi="Times New Roman" w:cs="Times New Roman"/>
                <w:szCs w:val="22"/>
              </w:rPr>
            </w:pPr>
          </w:p>
        </w:tc>
        <w:tc>
          <w:tcPr>
            <w:tcW w:w="270" w:type="dxa"/>
          </w:tcPr>
          <w:p w:rsidR="00CA7109" w:rsidRPr="0018253E" w:rsidRDefault="00CA7109" w:rsidP="00053F4E">
            <w:pPr>
              <w:spacing w:after="0" w:line="240" w:lineRule="atLeast"/>
              <w:ind w:right="-25"/>
              <w:jc w:val="thaiDistribute"/>
              <w:rPr>
                <w:rFonts w:ascii="Times New Roman" w:hAnsi="Times New Roman" w:cs="Times New Roman"/>
                <w:szCs w:val="22"/>
              </w:rPr>
            </w:pPr>
          </w:p>
        </w:tc>
        <w:tc>
          <w:tcPr>
            <w:tcW w:w="1289" w:type="dxa"/>
          </w:tcPr>
          <w:p w:rsidR="00CA7109" w:rsidRPr="0018253E" w:rsidRDefault="00CA7109" w:rsidP="00053F4E">
            <w:pPr>
              <w:tabs>
                <w:tab w:val="decimal" w:pos="556"/>
              </w:tabs>
              <w:spacing w:after="0" w:line="240" w:lineRule="atLeast"/>
              <w:ind w:right="-25"/>
              <w:jc w:val="thaiDistribute"/>
              <w:rPr>
                <w:rFonts w:ascii="Times New Roman" w:hAnsi="Times New Roman" w:cs="Times New Roman"/>
                <w:szCs w:val="22"/>
              </w:rPr>
            </w:pPr>
          </w:p>
        </w:tc>
        <w:tc>
          <w:tcPr>
            <w:tcW w:w="270" w:type="dxa"/>
          </w:tcPr>
          <w:p w:rsidR="00CA7109" w:rsidRPr="0018253E" w:rsidRDefault="00CA7109" w:rsidP="00053F4E">
            <w:pPr>
              <w:spacing w:after="0" w:line="240" w:lineRule="atLeast"/>
              <w:ind w:right="-25"/>
              <w:jc w:val="thaiDistribute"/>
              <w:rPr>
                <w:rFonts w:ascii="Times New Roman" w:hAnsi="Times New Roman" w:cs="Times New Roman"/>
                <w:szCs w:val="22"/>
              </w:rPr>
            </w:pPr>
          </w:p>
        </w:tc>
        <w:tc>
          <w:tcPr>
            <w:tcW w:w="1362" w:type="dxa"/>
          </w:tcPr>
          <w:p w:rsidR="00CA7109" w:rsidRPr="0018253E" w:rsidRDefault="00CA7109" w:rsidP="00053F4E">
            <w:pPr>
              <w:tabs>
                <w:tab w:val="decimal" w:pos="556"/>
              </w:tabs>
              <w:spacing w:after="0" w:line="240" w:lineRule="atLeast"/>
              <w:ind w:right="-25"/>
              <w:jc w:val="thaiDistribute"/>
              <w:rPr>
                <w:rFonts w:ascii="Times New Roman" w:hAnsi="Times New Roman" w:cs="Times New Roman"/>
                <w:szCs w:val="22"/>
              </w:rPr>
            </w:pPr>
          </w:p>
        </w:tc>
      </w:tr>
      <w:tr w:rsidR="00862075" w:rsidRPr="0018253E" w:rsidTr="0082100D">
        <w:tc>
          <w:tcPr>
            <w:tcW w:w="2811" w:type="dxa"/>
            <w:vAlign w:val="bottom"/>
          </w:tcPr>
          <w:p w:rsidR="00862075" w:rsidRPr="0018253E" w:rsidRDefault="00862075" w:rsidP="00862075">
            <w:pPr>
              <w:spacing w:after="0" w:line="240" w:lineRule="atLeast"/>
              <w:ind w:right="-25"/>
              <w:rPr>
                <w:rFonts w:ascii="Times New Roman" w:hAnsi="Times New Roman" w:cs="Times New Roman"/>
                <w:szCs w:val="22"/>
              </w:rPr>
            </w:pPr>
            <w:r w:rsidRPr="0018253E">
              <w:rPr>
                <w:rFonts w:ascii="Times New Roman" w:hAnsi="Times New Roman" w:cs="Times New Roman"/>
                <w:szCs w:val="22"/>
              </w:rPr>
              <w:t>Trust receipts</w:t>
            </w:r>
          </w:p>
        </w:tc>
        <w:tc>
          <w:tcPr>
            <w:tcW w:w="1317" w:type="dxa"/>
            <w:vAlign w:val="bottom"/>
          </w:tcPr>
          <w:p w:rsidR="00862075" w:rsidRPr="0018253E" w:rsidRDefault="00DF3E88" w:rsidP="00862075">
            <w:pPr>
              <w:pStyle w:val="acctfourfigures"/>
              <w:tabs>
                <w:tab w:val="clear" w:pos="765"/>
                <w:tab w:val="decimal" w:pos="900"/>
              </w:tabs>
              <w:spacing w:line="240" w:lineRule="atLeast"/>
              <w:ind w:right="11"/>
              <w:rPr>
                <w:szCs w:val="22"/>
                <w:lang w:val="en-US" w:bidi="th-TH"/>
              </w:rPr>
            </w:pPr>
            <w:r w:rsidRPr="0018253E">
              <w:rPr>
                <w:szCs w:val="22"/>
                <w:lang w:val="en-US" w:bidi="th-TH"/>
              </w:rPr>
              <w:t>259,576</w:t>
            </w:r>
          </w:p>
        </w:tc>
        <w:tc>
          <w:tcPr>
            <w:tcW w:w="270" w:type="dxa"/>
          </w:tcPr>
          <w:p w:rsidR="00862075" w:rsidRPr="0018253E" w:rsidRDefault="00862075" w:rsidP="00862075">
            <w:pPr>
              <w:spacing w:after="0" w:line="240" w:lineRule="atLeast"/>
              <w:jc w:val="thaiDistribute"/>
              <w:rPr>
                <w:rFonts w:ascii="Times New Roman" w:hAnsi="Times New Roman" w:cs="Times New Roman"/>
                <w:b/>
                <w:szCs w:val="22"/>
              </w:rPr>
            </w:pPr>
          </w:p>
        </w:tc>
        <w:tc>
          <w:tcPr>
            <w:tcW w:w="1326" w:type="dxa"/>
            <w:vAlign w:val="bottom"/>
          </w:tcPr>
          <w:p w:rsidR="00862075" w:rsidRPr="0018253E" w:rsidRDefault="00862075" w:rsidP="00862075">
            <w:pPr>
              <w:pStyle w:val="acctfourfigures"/>
              <w:tabs>
                <w:tab w:val="clear" w:pos="765"/>
                <w:tab w:val="decimal" w:pos="1034"/>
              </w:tabs>
              <w:spacing w:line="240" w:lineRule="atLeast"/>
              <w:rPr>
                <w:szCs w:val="22"/>
                <w:lang w:val="en-US" w:bidi="th-TH"/>
              </w:rPr>
            </w:pPr>
            <w:r w:rsidRPr="0018253E">
              <w:rPr>
                <w:szCs w:val="22"/>
                <w:lang w:val="en-US" w:bidi="th-TH"/>
              </w:rPr>
              <w:t>244,948</w:t>
            </w:r>
          </w:p>
        </w:tc>
        <w:tc>
          <w:tcPr>
            <w:tcW w:w="270" w:type="dxa"/>
          </w:tcPr>
          <w:p w:rsidR="00862075" w:rsidRPr="0018253E" w:rsidRDefault="00862075" w:rsidP="00862075">
            <w:pPr>
              <w:spacing w:after="0" w:line="240" w:lineRule="atLeast"/>
              <w:jc w:val="thaiDistribute"/>
              <w:rPr>
                <w:rFonts w:ascii="Times New Roman" w:hAnsi="Times New Roman" w:cs="Times New Roman"/>
                <w:b/>
                <w:szCs w:val="22"/>
              </w:rPr>
            </w:pPr>
          </w:p>
        </w:tc>
        <w:tc>
          <w:tcPr>
            <w:tcW w:w="1289" w:type="dxa"/>
            <w:vAlign w:val="bottom"/>
          </w:tcPr>
          <w:p w:rsidR="00862075" w:rsidRPr="0018253E" w:rsidRDefault="00DF3E88" w:rsidP="00DF3E88">
            <w:pPr>
              <w:pStyle w:val="acctfourfigures"/>
              <w:tabs>
                <w:tab w:val="clear" w:pos="765"/>
                <w:tab w:val="decimal" w:pos="985"/>
              </w:tabs>
              <w:spacing w:line="240" w:lineRule="atLeast"/>
              <w:ind w:right="11"/>
              <w:rPr>
                <w:szCs w:val="22"/>
                <w:lang w:val="en-US" w:bidi="th-TH"/>
              </w:rPr>
            </w:pPr>
            <w:r w:rsidRPr="0018253E">
              <w:rPr>
                <w:szCs w:val="22"/>
                <w:cs/>
                <w:lang w:val="en-US" w:bidi="th-TH"/>
              </w:rPr>
              <w:t>55</w:t>
            </w:r>
            <w:r w:rsidRPr="0018253E">
              <w:rPr>
                <w:szCs w:val="22"/>
                <w:lang w:val="en-US" w:bidi="th-TH"/>
              </w:rPr>
              <w:t>,</w:t>
            </w:r>
            <w:r w:rsidRPr="0018253E">
              <w:rPr>
                <w:szCs w:val="22"/>
                <w:cs/>
                <w:lang w:val="en-US" w:bidi="th-TH"/>
              </w:rPr>
              <w:t>04</w:t>
            </w:r>
            <w:r w:rsidRPr="0018253E">
              <w:rPr>
                <w:szCs w:val="22"/>
                <w:lang w:val="en-US" w:bidi="th-TH"/>
              </w:rPr>
              <w:t>2</w:t>
            </w:r>
          </w:p>
        </w:tc>
        <w:tc>
          <w:tcPr>
            <w:tcW w:w="270" w:type="dxa"/>
          </w:tcPr>
          <w:p w:rsidR="00862075" w:rsidRPr="0018253E" w:rsidRDefault="00862075" w:rsidP="00862075">
            <w:pPr>
              <w:spacing w:after="0" w:line="240" w:lineRule="atLeast"/>
              <w:jc w:val="thaiDistribute"/>
              <w:rPr>
                <w:rFonts w:ascii="Times New Roman" w:hAnsi="Times New Roman" w:cs="Times New Roman"/>
                <w:b/>
                <w:szCs w:val="22"/>
              </w:rPr>
            </w:pPr>
          </w:p>
        </w:tc>
        <w:tc>
          <w:tcPr>
            <w:tcW w:w="1362" w:type="dxa"/>
            <w:vAlign w:val="bottom"/>
          </w:tcPr>
          <w:p w:rsidR="00862075" w:rsidRPr="0018253E" w:rsidRDefault="00862075" w:rsidP="0082100D">
            <w:pPr>
              <w:pStyle w:val="acctfourfigures"/>
              <w:tabs>
                <w:tab w:val="clear" w:pos="765"/>
                <w:tab w:val="decimal" w:pos="1072"/>
              </w:tabs>
              <w:spacing w:line="240" w:lineRule="atLeast"/>
              <w:rPr>
                <w:szCs w:val="22"/>
                <w:lang w:val="en-US" w:bidi="th-TH"/>
              </w:rPr>
            </w:pPr>
            <w:r w:rsidRPr="0018253E">
              <w:rPr>
                <w:szCs w:val="22"/>
                <w:cs/>
                <w:lang w:val="en-US" w:bidi="th-TH"/>
              </w:rPr>
              <w:t>37</w:t>
            </w:r>
            <w:r w:rsidRPr="0018253E">
              <w:rPr>
                <w:szCs w:val="22"/>
                <w:lang w:val="en-US" w:bidi="th-TH"/>
              </w:rPr>
              <w:t>,</w:t>
            </w:r>
            <w:r w:rsidRPr="0018253E">
              <w:rPr>
                <w:szCs w:val="22"/>
                <w:cs/>
                <w:lang w:val="en-US" w:bidi="th-TH"/>
              </w:rPr>
              <w:t>35</w:t>
            </w:r>
            <w:r w:rsidRPr="0018253E">
              <w:rPr>
                <w:szCs w:val="22"/>
                <w:lang w:val="en-US" w:bidi="th-TH"/>
              </w:rPr>
              <w:t>7</w:t>
            </w:r>
          </w:p>
        </w:tc>
      </w:tr>
      <w:tr w:rsidR="00862075" w:rsidRPr="0018253E" w:rsidTr="0082100D">
        <w:tc>
          <w:tcPr>
            <w:tcW w:w="2811" w:type="dxa"/>
          </w:tcPr>
          <w:p w:rsidR="00862075" w:rsidRPr="0018253E" w:rsidRDefault="00862075" w:rsidP="00862075">
            <w:pPr>
              <w:spacing w:after="0" w:line="240" w:lineRule="atLeast"/>
              <w:ind w:left="-18" w:right="-25"/>
              <w:jc w:val="both"/>
              <w:rPr>
                <w:rFonts w:ascii="Times New Roman" w:hAnsi="Times New Roman" w:cs="Times New Roman"/>
                <w:szCs w:val="22"/>
              </w:rPr>
            </w:pPr>
            <w:r w:rsidRPr="0018253E">
              <w:rPr>
                <w:rFonts w:ascii="Times New Roman" w:hAnsi="Times New Roman" w:cs="Times New Roman"/>
                <w:szCs w:val="22"/>
              </w:rPr>
              <w:t>Promissory notes</w:t>
            </w:r>
          </w:p>
        </w:tc>
        <w:tc>
          <w:tcPr>
            <w:tcW w:w="1317" w:type="dxa"/>
            <w:vAlign w:val="bottom"/>
          </w:tcPr>
          <w:p w:rsidR="00862075" w:rsidRPr="0018253E" w:rsidRDefault="00DF3E88" w:rsidP="00862075">
            <w:pPr>
              <w:pStyle w:val="acctfourfigures"/>
              <w:tabs>
                <w:tab w:val="clear" w:pos="765"/>
                <w:tab w:val="decimal" w:pos="900"/>
              </w:tabs>
              <w:spacing w:line="240" w:lineRule="atLeast"/>
              <w:ind w:right="11"/>
              <w:rPr>
                <w:szCs w:val="22"/>
                <w:lang w:val="en-US" w:bidi="th-TH"/>
              </w:rPr>
            </w:pPr>
            <w:r w:rsidRPr="0018253E">
              <w:rPr>
                <w:szCs w:val="22"/>
                <w:lang w:val="en-US" w:bidi="th-TH"/>
              </w:rPr>
              <w:t>179,200</w:t>
            </w:r>
          </w:p>
        </w:tc>
        <w:tc>
          <w:tcPr>
            <w:tcW w:w="270" w:type="dxa"/>
          </w:tcPr>
          <w:p w:rsidR="00862075" w:rsidRPr="0018253E" w:rsidRDefault="00862075" w:rsidP="00862075">
            <w:pPr>
              <w:spacing w:after="0" w:line="240" w:lineRule="atLeast"/>
              <w:jc w:val="thaiDistribute"/>
              <w:rPr>
                <w:rFonts w:ascii="Times New Roman" w:hAnsi="Times New Roman" w:cs="Times New Roman"/>
                <w:b/>
                <w:szCs w:val="22"/>
              </w:rPr>
            </w:pPr>
          </w:p>
        </w:tc>
        <w:tc>
          <w:tcPr>
            <w:tcW w:w="1326" w:type="dxa"/>
            <w:vAlign w:val="bottom"/>
          </w:tcPr>
          <w:p w:rsidR="00862075" w:rsidRPr="0018253E" w:rsidRDefault="00862075" w:rsidP="00862075">
            <w:pPr>
              <w:pStyle w:val="acctfourfigures"/>
              <w:tabs>
                <w:tab w:val="clear" w:pos="765"/>
                <w:tab w:val="decimal" w:pos="1034"/>
              </w:tabs>
              <w:spacing w:line="240" w:lineRule="atLeast"/>
              <w:rPr>
                <w:szCs w:val="22"/>
                <w:lang w:val="en-US" w:bidi="th-TH"/>
              </w:rPr>
            </w:pPr>
            <w:r w:rsidRPr="0018253E">
              <w:rPr>
                <w:szCs w:val="22"/>
                <w:lang w:val="en-US" w:bidi="th-TH"/>
              </w:rPr>
              <w:t>191,400</w:t>
            </w:r>
          </w:p>
        </w:tc>
        <w:tc>
          <w:tcPr>
            <w:tcW w:w="270" w:type="dxa"/>
          </w:tcPr>
          <w:p w:rsidR="00862075" w:rsidRPr="0018253E" w:rsidRDefault="00862075" w:rsidP="00862075">
            <w:pPr>
              <w:spacing w:after="0" w:line="240" w:lineRule="atLeast"/>
              <w:jc w:val="thaiDistribute"/>
              <w:rPr>
                <w:rFonts w:ascii="Times New Roman" w:hAnsi="Times New Roman" w:cs="Times New Roman"/>
                <w:b/>
                <w:szCs w:val="22"/>
              </w:rPr>
            </w:pPr>
          </w:p>
        </w:tc>
        <w:tc>
          <w:tcPr>
            <w:tcW w:w="1289" w:type="dxa"/>
            <w:vAlign w:val="bottom"/>
          </w:tcPr>
          <w:p w:rsidR="00862075" w:rsidRPr="0018253E" w:rsidRDefault="00DF3E88" w:rsidP="00DF3E88">
            <w:pPr>
              <w:pStyle w:val="acctfourfigures"/>
              <w:tabs>
                <w:tab w:val="clear" w:pos="765"/>
                <w:tab w:val="decimal" w:pos="985"/>
              </w:tabs>
              <w:spacing w:line="240" w:lineRule="atLeast"/>
              <w:ind w:right="11"/>
              <w:rPr>
                <w:szCs w:val="22"/>
                <w:lang w:val="en-US" w:bidi="th-TH"/>
              </w:rPr>
            </w:pPr>
            <w:r w:rsidRPr="0018253E">
              <w:rPr>
                <w:szCs w:val="22"/>
                <w:lang w:val="en-US" w:bidi="th-TH"/>
              </w:rPr>
              <w:t>108,200</w:t>
            </w:r>
          </w:p>
        </w:tc>
        <w:tc>
          <w:tcPr>
            <w:tcW w:w="270" w:type="dxa"/>
          </w:tcPr>
          <w:p w:rsidR="00862075" w:rsidRPr="0018253E" w:rsidRDefault="00862075" w:rsidP="00862075">
            <w:pPr>
              <w:spacing w:after="0" w:line="240" w:lineRule="atLeast"/>
              <w:jc w:val="thaiDistribute"/>
              <w:rPr>
                <w:rFonts w:ascii="Times New Roman" w:hAnsi="Times New Roman" w:cs="Times New Roman"/>
                <w:b/>
                <w:szCs w:val="22"/>
              </w:rPr>
            </w:pPr>
          </w:p>
        </w:tc>
        <w:tc>
          <w:tcPr>
            <w:tcW w:w="1362" w:type="dxa"/>
            <w:vAlign w:val="bottom"/>
          </w:tcPr>
          <w:p w:rsidR="00862075" w:rsidRPr="0018253E" w:rsidRDefault="00862075" w:rsidP="0082100D">
            <w:pPr>
              <w:pStyle w:val="acctfourfigures"/>
              <w:tabs>
                <w:tab w:val="clear" w:pos="765"/>
                <w:tab w:val="decimal" w:pos="1072"/>
              </w:tabs>
              <w:spacing w:line="240" w:lineRule="atLeast"/>
              <w:rPr>
                <w:szCs w:val="22"/>
                <w:lang w:val="en-US" w:bidi="th-TH"/>
              </w:rPr>
            </w:pPr>
            <w:r w:rsidRPr="0018253E">
              <w:rPr>
                <w:szCs w:val="22"/>
                <w:lang w:val="en-US" w:bidi="th-TH"/>
              </w:rPr>
              <w:t>105,400</w:t>
            </w:r>
          </w:p>
        </w:tc>
      </w:tr>
      <w:tr w:rsidR="00862075" w:rsidRPr="0018253E" w:rsidTr="0082100D">
        <w:trPr>
          <w:trHeight w:val="152"/>
        </w:trPr>
        <w:tc>
          <w:tcPr>
            <w:tcW w:w="2811" w:type="dxa"/>
          </w:tcPr>
          <w:p w:rsidR="00862075" w:rsidRPr="0018253E" w:rsidRDefault="00862075" w:rsidP="00862075">
            <w:pPr>
              <w:spacing w:after="0" w:line="240" w:lineRule="atLeast"/>
              <w:ind w:left="-18" w:right="-25"/>
              <w:jc w:val="thaiDistribute"/>
              <w:rPr>
                <w:rFonts w:ascii="Times New Roman" w:hAnsi="Times New Roman" w:cs="Times New Roman"/>
                <w:b/>
                <w:bCs/>
                <w:szCs w:val="22"/>
                <w:cs/>
              </w:rPr>
            </w:pPr>
            <w:r w:rsidRPr="0018253E">
              <w:rPr>
                <w:rFonts w:ascii="Times New Roman" w:hAnsi="Times New Roman" w:cs="Times New Roman"/>
                <w:b/>
                <w:bCs/>
                <w:szCs w:val="22"/>
              </w:rPr>
              <w:t>Total</w:t>
            </w:r>
          </w:p>
        </w:tc>
        <w:tc>
          <w:tcPr>
            <w:tcW w:w="1317" w:type="dxa"/>
            <w:tcBorders>
              <w:top w:val="single" w:sz="4" w:space="0" w:color="auto"/>
              <w:bottom w:val="double" w:sz="4" w:space="0" w:color="auto"/>
            </w:tcBorders>
            <w:vAlign w:val="bottom"/>
          </w:tcPr>
          <w:p w:rsidR="00862075" w:rsidRPr="0018253E" w:rsidRDefault="00DF3E88" w:rsidP="00862075">
            <w:pPr>
              <w:pStyle w:val="acctfourfigures"/>
              <w:tabs>
                <w:tab w:val="clear" w:pos="765"/>
                <w:tab w:val="decimal" w:pos="900"/>
              </w:tabs>
              <w:spacing w:line="240" w:lineRule="atLeast"/>
              <w:ind w:right="11"/>
              <w:rPr>
                <w:b/>
                <w:bCs/>
                <w:szCs w:val="22"/>
                <w:lang w:val="en-US" w:bidi="th-TH"/>
              </w:rPr>
            </w:pPr>
            <w:r w:rsidRPr="0018253E">
              <w:rPr>
                <w:b/>
                <w:bCs/>
                <w:szCs w:val="22"/>
                <w:lang w:val="en-US" w:bidi="th-TH"/>
              </w:rPr>
              <w:t>438,776</w:t>
            </w:r>
          </w:p>
        </w:tc>
        <w:tc>
          <w:tcPr>
            <w:tcW w:w="270" w:type="dxa"/>
          </w:tcPr>
          <w:p w:rsidR="00862075" w:rsidRPr="0018253E" w:rsidRDefault="00862075" w:rsidP="00862075">
            <w:pPr>
              <w:spacing w:after="0" w:line="240" w:lineRule="atLeast"/>
              <w:jc w:val="thaiDistribute"/>
              <w:rPr>
                <w:rFonts w:ascii="Times New Roman" w:hAnsi="Times New Roman" w:cs="Times New Roman"/>
                <w:b/>
                <w:bCs/>
                <w:szCs w:val="22"/>
              </w:rPr>
            </w:pPr>
          </w:p>
        </w:tc>
        <w:tc>
          <w:tcPr>
            <w:tcW w:w="1326" w:type="dxa"/>
            <w:tcBorders>
              <w:top w:val="single" w:sz="4" w:space="0" w:color="auto"/>
              <w:bottom w:val="double" w:sz="4" w:space="0" w:color="auto"/>
            </w:tcBorders>
            <w:vAlign w:val="bottom"/>
          </w:tcPr>
          <w:p w:rsidR="00862075" w:rsidRPr="0018253E" w:rsidRDefault="00862075" w:rsidP="00862075">
            <w:pPr>
              <w:pStyle w:val="acctfourfigures"/>
              <w:tabs>
                <w:tab w:val="clear" w:pos="765"/>
                <w:tab w:val="decimal" w:pos="1034"/>
              </w:tabs>
              <w:spacing w:line="240" w:lineRule="atLeast"/>
              <w:rPr>
                <w:b/>
                <w:bCs/>
                <w:szCs w:val="22"/>
                <w:lang w:val="en-US" w:bidi="th-TH"/>
              </w:rPr>
            </w:pPr>
            <w:r w:rsidRPr="0018253E">
              <w:rPr>
                <w:b/>
                <w:bCs/>
                <w:szCs w:val="22"/>
                <w:lang w:val="en-US" w:bidi="th-TH"/>
              </w:rPr>
              <w:t>436,348</w:t>
            </w:r>
          </w:p>
        </w:tc>
        <w:tc>
          <w:tcPr>
            <w:tcW w:w="270" w:type="dxa"/>
          </w:tcPr>
          <w:p w:rsidR="00862075" w:rsidRPr="0018253E" w:rsidRDefault="00862075" w:rsidP="00862075">
            <w:pPr>
              <w:spacing w:after="0" w:line="240" w:lineRule="atLeast"/>
              <w:jc w:val="thaiDistribute"/>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862075" w:rsidRPr="0018253E" w:rsidRDefault="00DF3E88" w:rsidP="00DF3E88">
            <w:pPr>
              <w:pStyle w:val="acctfourfigures"/>
              <w:tabs>
                <w:tab w:val="clear" w:pos="765"/>
                <w:tab w:val="decimal" w:pos="985"/>
              </w:tabs>
              <w:spacing w:line="240" w:lineRule="atLeast"/>
              <w:ind w:right="11"/>
              <w:rPr>
                <w:b/>
                <w:bCs/>
                <w:szCs w:val="22"/>
                <w:lang w:val="en-US" w:bidi="th-TH"/>
              </w:rPr>
            </w:pPr>
            <w:r w:rsidRPr="0018253E">
              <w:rPr>
                <w:b/>
                <w:bCs/>
                <w:szCs w:val="22"/>
                <w:lang w:val="en-US" w:bidi="th-TH"/>
              </w:rPr>
              <w:t>163,242</w:t>
            </w:r>
          </w:p>
        </w:tc>
        <w:tc>
          <w:tcPr>
            <w:tcW w:w="270" w:type="dxa"/>
          </w:tcPr>
          <w:p w:rsidR="00862075" w:rsidRPr="0018253E" w:rsidRDefault="00862075" w:rsidP="00862075">
            <w:pPr>
              <w:spacing w:after="0" w:line="240" w:lineRule="atLeast"/>
              <w:jc w:val="thaiDistribute"/>
              <w:rPr>
                <w:rFonts w:ascii="Times New Roman" w:hAnsi="Times New Roman" w:cs="Times New Roman"/>
                <w:b/>
                <w:bCs/>
                <w:szCs w:val="22"/>
              </w:rPr>
            </w:pPr>
          </w:p>
        </w:tc>
        <w:tc>
          <w:tcPr>
            <w:tcW w:w="1362" w:type="dxa"/>
            <w:tcBorders>
              <w:top w:val="single" w:sz="4" w:space="0" w:color="auto"/>
              <w:bottom w:val="double" w:sz="4" w:space="0" w:color="auto"/>
            </w:tcBorders>
            <w:vAlign w:val="bottom"/>
          </w:tcPr>
          <w:p w:rsidR="00862075" w:rsidRPr="0018253E" w:rsidRDefault="00862075" w:rsidP="0082100D">
            <w:pPr>
              <w:pStyle w:val="acctfourfigures"/>
              <w:tabs>
                <w:tab w:val="clear" w:pos="765"/>
                <w:tab w:val="decimal" w:pos="1072"/>
              </w:tabs>
              <w:spacing w:line="240" w:lineRule="atLeast"/>
              <w:rPr>
                <w:b/>
                <w:bCs/>
                <w:szCs w:val="22"/>
                <w:lang w:val="en-US" w:bidi="th-TH"/>
              </w:rPr>
            </w:pPr>
            <w:r w:rsidRPr="0018253E">
              <w:rPr>
                <w:b/>
                <w:bCs/>
                <w:szCs w:val="22"/>
                <w:lang w:val="en-US" w:bidi="th-TH"/>
              </w:rPr>
              <w:t>142,757</w:t>
            </w:r>
          </w:p>
        </w:tc>
      </w:tr>
    </w:tbl>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18253E">
        <w:rPr>
          <w:rFonts w:ascii="Times New Roman" w:hAnsi="Times New Roman" w:cs="Times New Roman"/>
          <w:sz w:val="22"/>
          <w:szCs w:val="22"/>
        </w:rPr>
        <w:t>Movements of short-term loans from financial institutions for the three-month periods ended 31 March were as follows:</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83" w:type="dxa"/>
        <w:tblInd w:w="18" w:type="dxa"/>
        <w:tblLayout w:type="fixed"/>
        <w:tblLook w:val="01E0"/>
      </w:tblPr>
      <w:tblGrid>
        <w:gridCol w:w="3352"/>
        <w:gridCol w:w="1316"/>
        <w:gridCol w:w="268"/>
        <w:gridCol w:w="1327"/>
        <w:gridCol w:w="268"/>
        <w:gridCol w:w="1286"/>
        <w:gridCol w:w="268"/>
        <w:gridCol w:w="1398"/>
      </w:tblGrid>
      <w:tr w:rsidR="00AC02D8" w:rsidRPr="0018253E" w:rsidTr="0082100D">
        <w:tc>
          <w:tcPr>
            <w:tcW w:w="3352" w:type="dxa"/>
          </w:tcPr>
          <w:p w:rsidR="00AC02D8" w:rsidRPr="0018253E" w:rsidRDefault="00AC02D8" w:rsidP="00053F4E">
            <w:pPr>
              <w:spacing w:after="0" w:line="240" w:lineRule="atLeast"/>
              <w:ind w:left="522" w:right="-25"/>
              <w:jc w:val="thaiDistribute"/>
              <w:rPr>
                <w:rFonts w:ascii="Times New Roman" w:hAnsi="Times New Roman" w:cs="Times New Roman"/>
                <w:szCs w:val="22"/>
              </w:rPr>
            </w:pPr>
          </w:p>
        </w:tc>
        <w:tc>
          <w:tcPr>
            <w:tcW w:w="2911" w:type="dxa"/>
            <w:gridSpan w:val="3"/>
          </w:tcPr>
          <w:p w:rsidR="00AC02D8" w:rsidRPr="0018253E" w:rsidRDefault="00AC02D8" w:rsidP="00053F4E">
            <w:pPr>
              <w:spacing w:after="0" w:line="240" w:lineRule="atLeast"/>
              <w:ind w:left="-54" w:right="-25"/>
              <w:jc w:val="center"/>
              <w:rPr>
                <w:rFonts w:ascii="Times New Roman" w:hAnsi="Times New Roman" w:cs="Times New Roman"/>
                <w:b/>
                <w:bCs/>
                <w:szCs w:val="22"/>
              </w:rPr>
            </w:pPr>
            <w:r w:rsidRPr="0018253E">
              <w:rPr>
                <w:rFonts w:ascii="Times New Roman" w:hAnsi="Times New Roman" w:cs="Times New Roman"/>
                <w:b/>
                <w:bCs/>
                <w:szCs w:val="22"/>
              </w:rPr>
              <w:t>Consolidated</w:t>
            </w:r>
          </w:p>
          <w:p w:rsidR="00AC02D8" w:rsidRPr="0018253E" w:rsidRDefault="00AC02D8" w:rsidP="00053F4E">
            <w:pPr>
              <w:spacing w:after="0" w:line="240" w:lineRule="atLeast"/>
              <w:ind w:left="-54" w:right="-25"/>
              <w:jc w:val="center"/>
              <w:rPr>
                <w:rFonts w:ascii="Times New Roman" w:hAnsi="Times New Roman" w:cs="Times New Roman"/>
                <w:b/>
                <w:bCs/>
                <w:szCs w:val="22"/>
                <w:cs/>
              </w:rPr>
            </w:pPr>
            <w:r w:rsidRPr="0018253E">
              <w:rPr>
                <w:rFonts w:ascii="Times New Roman" w:hAnsi="Times New Roman" w:cs="Times New Roman"/>
                <w:b/>
                <w:bCs/>
                <w:szCs w:val="22"/>
              </w:rPr>
              <w:t>financial statements</w:t>
            </w:r>
          </w:p>
        </w:tc>
        <w:tc>
          <w:tcPr>
            <w:tcW w:w="268" w:type="dxa"/>
          </w:tcPr>
          <w:p w:rsidR="00AC02D8" w:rsidRPr="0018253E" w:rsidRDefault="00AC02D8" w:rsidP="00053F4E">
            <w:pPr>
              <w:spacing w:after="0" w:line="240" w:lineRule="atLeast"/>
              <w:ind w:left="-54" w:right="-25"/>
              <w:jc w:val="center"/>
              <w:rPr>
                <w:rFonts w:ascii="Times New Roman" w:hAnsi="Times New Roman" w:cs="Times New Roman"/>
                <w:b/>
                <w:bCs/>
                <w:szCs w:val="22"/>
              </w:rPr>
            </w:pPr>
          </w:p>
        </w:tc>
        <w:tc>
          <w:tcPr>
            <w:tcW w:w="2952" w:type="dxa"/>
            <w:gridSpan w:val="3"/>
          </w:tcPr>
          <w:p w:rsidR="00AC02D8" w:rsidRPr="0018253E" w:rsidRDefault="00AC02D8" w:rsidP="00053F4E">
            <w:pPr>
              <w:spacing w:after="0" w:line="240" w:lineRule="atLeast"/>
              <w:ind w:left="-78" w:right="-25"/>
              <w:jc w:val="center"/>
              <w:rPr>
                <w:rFonts w:ascii="Times New Roman" w:hAnsi="Times New Roman" w:cs="Times New Roman"/>
                <w:b/>
                <w:bCs/>
                <w:szCs w:val="22"/>
              </w:rPr>
            </w:pPr>
            <w:r w:rsidRPr="0018253E">
              <w:rPr>
                <w:rFonts w:ascii="Times New Roman" w:hAnsi="Times New Roman" w:cs="Times New Roman"/>
                <w:b/>
                <w:bCs/>
                <w:szCs w:val="22"/>
              </w:rPr>
              <w:t>Separate</w:t>
            </w:r>
          </w:p>
          <w:p w:rsidR="00AC02D8" w:rsidRPr="0018253E" w:rsidRDefault="00AC02D8" w:rsidP="00053F4E">
            <w:pPr>
              <w:spacing w:after="0" w:line="240" w:lineRule="atLeast"/>
              <w:ind w:left="-78" w:right="-25"/>
              <w:jc w:val="center"/>
              <w:rPr>
                <w:rFonts w:ascii="Times New Roman" w:hAnsi="Times New Roman" w:cs="Times New Roman"/>
                <w:b/>
                <w:bCs/>
                <w:szCs w:val="22"/>
                <w:cs/>
              </w:rPr>
            </w:pPr>
            <w:r w:rsidRPr="0018253E">
              <w:rPr>
                <w:rFonts w:ascii="Times New Roman" w:hAnsi="Times New Roman" w:cs="Times New Roman"/>
                <w:b/>
                <w:bCs/>
                <w:szCs w:val="22"/>
              </w:rPr>
              <w:t>financial statements</w:t>
            </w:r>
          </w:p>
        </w:tc>
      </w:tr>
      <w:tr w:rsidR="00CA7109" w:rsidRPr="0018253E" w:rsidTr="0082100D">
        <w:tc>
          <w:tcPr>
            <w:tcW w:w="3352" w:type="dxa"/>
          </w:tcPr>
          <w:p w:rsidR="00CA7109" w:rsidRPr="0018253E" w:rsidRDefault="00CA7109" w:rsidP="00053F4E">
            <w:pPr>
              <w:spacing w:after="0" w:line="240" w:lineRule="atLeast"/>
              <w:ind w:left="522" w:right="-25"/>
              <w:jc w:val="thaiDistribute"/>
              <w:rPr>
                <w:rFonts w:ascii="Times New Roman" w:hAnsi="Times New Roman" w:cs="Times New Roman"/>
                <w:szCs w:val="22"/>
              </w:rPr>
            </w:pPr>
          </w:p>
        </w:tc>
        <w:tc>
          <w:tcPr>
            <w:tcW w:w="1316" w:type="dxa"/>
          </w:tcPr>
          <w:p w:rsidR="00CA7109" w:rsidRPr="0018253E" w:rsidRDefault="00CA7109" w:rsidP="00CA7109">
            <w:pPr>
              <w:spacing w:after="0" w:line="240" w:lineRule="atLeast"/>
              <w:ind w:right="-25"/>
              <w:jc w:val="center"/>
              <w:rPr>
                <w:rFonts w:ascii="Times New Roman" w:hAnsi="Times New Roman" w:cs="Times New Roman"/>
                <w:b/>
                <w:szCs w:val="22"/>
              </w:rPr>
            </w:pPr>
            <w:r w:rsidRPr="0018253E">
              <w:rPr>
                <w:rFonts w:ascii="Times New Roman" w:hAnsi="Times New Roman" w:cs="Times New Roman"/>
                <w:bCs/>
                <w:szCs w:val="22"/>
              </w:rPr>
              <w:t>2021</w:t>
            </w:r>
          </w:p>
        </w:tc>
        <w:tc>
          <w:tcPr>
            <w:tcW w:w="268" w:type="dxa"/>
          </w:tcPr>
          <w:p w:rsidR="00CA7109" w:rsidRPr="0018253E" w:rsidRDefault="00CA7109" w:rsidP="00CA7109">
            <w:pPr>
              <w:spacing w:after="0" w:line="240" w:lineRule="atLeast"/>
              <w:ind w:right="-25"/>
              <w:jc w:val="center"/>
              <w:rPr>
                <w:rFonts w:ascii="Times New Roman" w:hAnsi="Times New Roman" w:cs="Times New Roman"/>
                <w:b/>
                <w:szCs w:val="22"/>
              </w:rPr>
            </w:pPr>
          </w:p>
        </w:tc>
        <w:tc>
          <w:tcPr>
            <w:tcW w:w="1327" w:type="dxa"/>
          </w:tcPr>
          <w:p w:rsidR="00CA7109" w:rsidRPr="0018253E" w:rsidRDefault="00CA7109" w:rsidP="00CA7109">
            <w:pPr>
              <w:spacing w:after="0" w:line="240" w:lineRule="atLeast"/>
              <w:ind w:right="-25"/>
              <w:jc w:val="center"/>
              <w:rPr>
                <w:rFonts w:ascii="Times New Roman" w:hAnsi="Times New Roman" w:cs="Times New Roman"/>
                <w:b/>
                <w:szCs w:val="22"/>
              </w:rPr>
            </w:pPr>
            <w:r w:rsidRPr="0018253E">
              <w:rPr>
                <w:rFonts w:ascii="Times New Roman" w:hAnsi="Times New Roman" w:cs="Times New Roman"/>
                <w:bCs/>
                <w:szCs w:val="22"/>
              </w:rPr>
              <w:t>2020</w:t>
            </w:r>
          </w:p>
        </w:tc>
        <w:tc>
          <w:tcPr>
            <w:tcW w:w="268" w:type="dxa"/>
          </w:tcPr>
          <w:p w:rsidR="00CA7109" w:rsidRPr="0018253E" w:rsidRDefault="00CA7109" w:rsidP="00CA7109">
            <w:pPr>
              <w:spacing w:after="0" w:line="240" w:lineRule="atLeast"/>
              <w:ind w:right="-25"/>
              <w:jc w:val="center"/>
              <w:rPr>
                <w:rFonts w:ascii="Times New Roman" w:hAnsi="Times New Roman" w:cs="Times New Roman"/>
                <w:b/>
                <w:szCs w:val="22"/>
              </w:rPr>
            </w:pPr>
          </w:p>
        </w:tc>
        <w:tc>
          <w:tcPr>
            <w:tcW w:w="1286" w:type="dxa"/>
          </w:tcPr>
          <w:p w:rsidR="00CA7109" w:rsidRPr="0018253E" w:rsidRDefault="00CA7109" w:rsidP="00CA7109">
            <w:pPr>
              <w:spacing w:after="0" w:line="240" w:lineRule="atLeast"/>
              <w:ind w:right="-25"/>
              <w:jc w:val="center"/>
              <w:rPr>
                <w:rFonts w:ascii="Times New Roman" w:hAnsi="Times New Roman" w:cs="Times New Roman"/>
                <w:b/>
                <w:szCs w:val="22"/>
              </w:rPr>
            </w:pPr>
            <w:r w:rsidRPr="0018253E">
              <w:rPr>
                <w:rFonts w:ascii="Times New Roman" w:hAnsi="Times New Roman" w:cs="Times New Roman"/>
                <w:bCs/>
                <w:szCs w:val="22"/>
              </w:rPr>
              <w:t>2021</w:t>
            </w:r>
          </w:p>
        </w:tc>
        <w:tc>
          <w:tcPr>
            <w:tcW w:w="268" w:type="dxa"/>
          </w:tcPr>
          <w:p w:rsidR="00CA7109" w:rsidRPr="0018253E" w:rsidRDefault="00CA7109" w:rsidP="00CA7109">
            <w:pPr>
              <w:spacing w:after="0" w:line="240" w:lineRule="atLeast"/>
              <w:ind w:right="-25"/>
              <w:jc w:val="center"/>
              <w:rPr>
                <w:rFonts w:ascii="Times New Roman" w:hAnsi="Times New Roman" w:cs="Times New Roman"/>
                <w:b/>
                <w:szCs w:val="22"/>
              </w:rPr>
            </w:pPr>
          </w:p>
        </w:tc>
        <w:tc>
          <w:tcPr>
            <w:tcW w:w="1398" w:type="dxa"/>
          </w:tcPr>
          <w:p w:rsidR="00CA7109" w:rsidRPr="0018253E" w:rsidRDefault="00CA7109" w:rsidP="00CA7109">
            <w:pPr>
              <w:spacing w:after="0" w:line="240" w:lineRule="atLeast"/>
              <w:ind w:right="-25"/>
              <w:jc w:val="center"/>
              <w:rPr>
                <w:rFonts w:ascii="Times New Roman" w:hAnsi="Times New Roman" w:cs="Times New Roman"/>
                <w:b/>
                <w:szCs w:val="22"/>
              </w:rPr>
            </w:pPr>
            <w:r w:rsidRPr="0018253E">
              <w:rPr>
                <w:rFonts w:ascii="Times New Roman" w:hAnsi="Times New Roman" w:cs="Times New Roman"/>
                <w:bCs/>
                <w:szCs w:val="22"/>
              </w:rPr>
              <w:t>2020</w:t>
            </w:r>
          </w:p>
        </w:tc>
      </w:tr>
      <w:tr w:rsidR="00CA7109" w:rsidRPr="0018253E" w:rsidTr="0082100D">
        <w:tc>
          <w:tcPr>
            <w:tcW w:w="3352" w:type="dxa"/>
          </w:tcPr>
          <w:p w:rsidR="00CA7109" w:rsidRPr="0018253E" w:rsidRDefault="00CA7109" w:rsidP="00053F4E">
            <w:pPr>
              <w:spacing w:after="0" w:line="240" w:lineRule="atLeast"/>
              <w:ind w:left="522" w:right="-25"/>
              <w:jc w:val="thaiDistribute"/>
              <w:rPr>
                <w:rFonts w:ascii="Times New Roman" w:hAnsi="Times New Roman" w:cs="Times New Roman"/>
                <w:szCs w:val="22"/>
              </w:rPr>
            </w:pPr>
          </w:p>
        </w:tc>
        <w:tc>
          <w:tcPr>
            <w:tcW w:w="6131" w:type="dxa"/>
            <w:gridSpan w:val="7"/>
          </w:tcPr>
          <w:p w:rsidR="00CA7109" w:rsidRPr="0018253E" w:rsidRDefault="00CA7109" w:rsidP="00053F4E">
            <w:pPr>
              <w:spacing w:after="0" w:line="240" w:lineRule="atLeast"/>
              <w:ind w:right="-25"/>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F4371A" w:rsidRPr="0018253E" w:rsidTr="0082100D">
        <w:tc>
          <w:tcPr>
            <w:tcW w:w="3352" w:type="dxa"/>
          </w:tcPr>
          <w:p w:rsidR="00F4371A" w:rsidRPr="0018253E" w:rsidRDefault="00F4371A" w:rsidP="00862075">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At 1 January</w:t>
            </w:r>
          </w:p>
        </w:tc>
        <w:tc>
          <w:tcPr>
            <w:tcW w:w="1316" w:type="dxa"/>
          </w:tcPr>
          <w:p w:rsidR="00F4371A" w:rsidRPr="0018253E" w:rsidRDefault="00F4371A" w:rsidP="00DF3E88">
            <w:pPr>
              <w:pStyle w:val="acctfourfigures"/>
              <w:tabs>
                <w:tab w:val="clear" w:pos="765"/>
                <w:tab w:val="decimal" w:pos="1034"/>
              </w:tabs>
              <w:spacing w:line="240" w:lineRule="atLeast"/>
              <w:rPr>
                <w:szCs w:val="22"/>
                <w:lang w:val="en-US" w:bidi="th-TH"/>
              </w:rPr>
            </w:pPr>
            <w:r w:rsidRPr="0018253E">
              <w:rPr>
                <w:szCs w:val="22"/>
                <w:lang w:val="en-US" w:bidi="th-TH"/>
              </w:rPr>
              <w:t>436,348</w:t>
            </w:r>
          </w:p>
        </w:tc>
        <w:tc>
          <w:tcPr>
            <w:tcW w:w="268" w:type="dxa"/>
          </w:tcPr>
          <w:p w:rsidR="00F4371A" w:rsidRPr="0018253E" w:rsidRDefault="00F4371A" w:rsidP="00862075">
            <w:pPr>
              <w:tabs>
                <w:tab w:val="decimal" w:pos="882"/>
              </w:tabs>
              <w:spacing w:after="0" w:line="240" w:lineRule="atLeast"/>
              <w:ind w:right="48"/>
              <w:rPr>
                <w:rFonts w:ascii="Times New Roman" w:hAnsi="Times New Roman" w:cs="Times New Roman"/>
                <w:szCs w:val="22"/>
              </w:rPr>
            </w:pPr>
          </w:p>
        </w:tc>
        <w:tc>
          <w:tcPr>
            <w:tcW w:w="1327" w:type="dxa"/>
          </w:tcPr>
          <w:p w:rsidR="00F4371A" w:rsidRPr="0018253E" w:rsidRDefault="00F4371A" w:rsidP="0082100D">
            <w:pPr>
              <w:pStyle w:val="acctfourfigures"/>
              <w:tabs>
                <w:tab w:val="clear" w:pos="765"/>
                <w:tab w:val="decimal" w:pos="1034"/>
              </w:tabs>
              <w:spacing w:line="240" w:lineRule="atLeast"/>
              <w:rPr>
                <w:szCs w:val="22"/>
                <w:lang w:val="en-US" w:bidi="th-TH"/>
              </w:rPr>
            </w:pPr>
            <w:r w:rsidRPr="0018253E">
              <w:rPr>
                <w:szCs w:val="22"/>
                <w:lang w:val="en-US" w:bidi="th-TH"/>
              </w:rPr>
              <w:t>354,830</w:t>
            </w:r>
          </w:p>
        </w:tc>
        <w:tc>
          <w:tcPr>
            <w:tcW w:w="268" w:type="dxa"/>
          </w:tcPr>
          <w:p w:rsidR="00F4371A" w:rsidRPr="0018253E" w:rsidRDefault="00F4371A" w:rsidP="00862075">
            <w:pPr>
              <w:tabs>
                <w:tab w:val="decimal" w:pos="882"/>
              </w:tabs>
              <w:spacing w:after="0" w:line="240" w:lineRule="atLeast"/>
              <w:ind w:right="-45"/>
              <w:rPr>
                <w:rFonts w:ascii="Times New Roman" w:hAnsi="Times New Roman" w:cs="Times New Roman"/>
                <w:szCs w:val="22"/>
              </w:rPr>
            </w:pPr>
          </w:p>
        </w:tc>
        <w:tc>
          <w:tcPr>
            <w:tcW w:w="1286" w:type="dxa"/>
          </w:tcPr>
          <w:p w:rsidR="00F4371A" w:rsidRPr="0018253E" w:rsidRDefault="00F4371A" w:rsidP="00C973B6">
            <w:pPr>
              <w:pStyle w:val="acctfourfigures"/>
              <w:tabs>
                <w:tab w:val="clear" w:pos="765"/>
                <w:tab w:val="decimal" w:pos="1034"/>
              </w:tabs>
              <w:spacing w:line="240" w:lineRule="atLeast"/>
              <w:rPr>
                <w:szCs w:val="22"/>
                <w:lang w:val="en-US" w:bidi="th-TH"/>
              </w:rPr>
            </w:pPr>
            <w:r w:rsidRPr="0018253E">
              <w:rPr>
                <w:szCs w:val="22"/>
                <w:lang w:val="en-US" w:bidi="th-TH"/>
              </w:rPr>
              <w:t>142,757</w:t>
            </w:r>
          </w:p>
        </w:tc>
        <w:tc>
          <w:tcPr>
            <w:tcW w:w="268" w:type="dxa"/>
          </w:tcPr>
          <w:p w:rsidR="00F4371A" w:rsidRPr="0018253E" w:rsidRDefault="00F4371A" w:rsidP="00862075">
            <w:pPr>
              <w:tabs>
                <w:tab w:val="decimal" w:pos="882"/>
              </w:tabs>
              <w:spacing w:after="0" w:line="240" w:lineRule="atLeast"/>
              <w:ind w:right="-45"/>
              <w:rPr>
                <w:rFonts w:ascii="Times New Roman" w:hAnsi="Times New Roman" w:cs="Times New Roman"/>
                <w:szCs w:val="22"/>
              </w:rPr>
            </w:pPr>
          </w:p>
        </w:tc>
        <w:tc>
          <w:tcPr>
            <w:tcW w:w="1398" w:type="dxa"/>
          </w:tcPr>
          <w:p w:rsidR="00F4371A" w:rsidRPr="0018253E" w:rsidRDefault="00F4371A" w:rsidP="0082100D">
            <w:pPr>
              <w:pStyle w:val="acctfourfigures"/>
              <w:tabs>
                <w:tab w:val="clear" w:pos="765"/>
                <w:tab w:val="decimal" w:pos="1072"/>
              </w:tabs>
              <w:spacing w:line="240" w:lineRule="atLeast"/>
              <w:rPr>
                <w:szCs w:val="22"/>
                <w:lang w:val="en-US" w:bidi="th-TH"/>
              </w:rPr>
            </w:pPr>
            <w:r w:rsidRPr="0018253E">
              <w:rPr>
                <w:szCs w:val="22"/>
                <w:lang w:val="en-US" w:bidi="th-TH"/>
              </w:rPr>
              <w:t>107,092</w:t>
            </w:r>
          </w:p>
        </w:tc>
      </w:tr>
      <w:tr w:rsidR="00F4371A" w:rsidRPr="0018253E" w:rsidTr="0082100D">
        <w:tc>
          <w:tcPr>
            <w:tcW w:w="3352" w:type="dxa"/>
          </w:tcPr>
          <w:p w:rsidR="00F4371A" w:rsidRPr="0018253E" w:rsidRDefault="00F4371A" w:rsidP="00862075">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Additions</w:t>
            </w:r>
          </w:p>
        </w:tc>
        <w:tc>
          <w:tcPr>
            <w:tcW w:w="1316" w:type="dxa"/>
            <w:vAlign w:val="bottom"/>
          </w:tcPr>
          <w:p w:rsidR="00F4371A" w:rsidRPr="0018253E" w:rsidRDefault="00F4371A" w:rsidP="00DF3E88">
            <w:pPr>
              <w:pStyle w:val="acctfourfigures"/>
              <w:tabs>
                <w:tab w:val="clear" w:pos="765"/>
                <w:tab w:val="decimal" w:pos="1034"/>
              </w:tabs>
              <w:spacing w:line="240" w:lineRule="atLeast"/>
              <w:rPr>
                <w:szCs w:val="22"/>
                <w:lang w:val="en-US" w:bidi="th-TH"/>
              </w:rPr>
            </w:pPr>
            <w:r w:rsidRPr="0018253E">
              <w:rPr>
                <w:szCs w:val="22"/>
                <w:lang w:val="en-US" w:bidi="th-TH"/>
              </w:rPr>
              <w:t>201,004</w:t>
            </w:r>
          </w:p>
        </w:tc>
        <w:tc>
          <w:tcPr>
            <w:tcW w:w="268" w:type="dxa"/>
          </w:tcPr>
          <w:p w:rsidR="00F4371A" w:rsidRPr="0018253E" w:rsidRDefault="00F4371A" w:rsidP="00862075">
            <w:pPr>
              <w:spacing w:after="0" w:line="240" w:lineRule="atLeast"/>
              <w:jc w:val="thaiDistribute"/>
              <w:rPr>
                <w:rFonts w:ascii="Times New Roman" w:hAnsi="Times New Roman" w:cs="Times New Roman"/>
                <w:b/>
                <w:szCs w:val="22"/>
              </w:rPr>
            </w:pPr>
          </w:p>
        </w:tc>
        <w:tc>
          <w:tcPr>
            <w:tcW w:w="1327" w:type="dxa"/>
            <w:vAlign w:val="bottom"/>
          </w:tcPr>
          <w:p w:rsidR="00F4371A" w:rsidRPr="0018253E" w:rsidRDefault="00F4371A" w:rsidP="0082100D">
            <w:pPr>
              <w:pStyle w:val="acctfourfigures"/>
              <w:tabs>
                <w:tab w:val="clear" w:pos="765"/>
                <w:tab w:val="decimal" w:pos="1034"/>
              </w:tabs>
              <w:spacing w:line="240" w:lineRule="atLeast"/>
              <w:rPr>
                <w:szCs w:val="22"/>
                <w:lang w:val="en-US" w:bidi="th-TH"/>
              </w:rPr>
            </w:pPr>
            <w:r w:rsidRPr="0018253E">
              <w:rPr>
                <w:szCs w:val="22"/>
                <w:lang w:val="en-US" w:bidi="th-TH"/>
              </w:rPr>
              <w:t>147,942</w:t>
            </w:r>
          </w:p>
        </w:tc>
        <w:tc>
          <w:tcPr>
            <w:tcW w:w="268" w:type="dxa"/>
          </w:tcPr>
          <w:p w:rsidR="00F4371A" w:rsidRPr="0018253E" w:rsidRDefault="00F4371A" w:rsidP="00862075">
            <w:pPr>
              <w:spacing w:after="0" w:line="240" w:lineRule="atLeast"/>
              <w:jc w:val="thaiDistribute"/>
              <w:rPr>
                <w:rFonts w:ascii="Times New Roman" w:hAnsi="Times New Roman" w:cs="Times New Roman"/>
                <w:b/>
                <w:szCs w:val="22"/>
              </w:rPr>
            </w:pPr>
          </w:p>
        </w:tc>
        <w:tc>
          <w:tcPr>
            <w:tcW w:w="1286" w:type="dxa"/>
            <w:vAlign w:val="bottom"/>
          </w:tcPr>
          <w:p w:rsidR="00F4371A" w:rsidRPr="0018253E" w:rsidRDefault="00F4371A" w:rsidP="00C973B6">
            <w:pPr>
              <w:pStyle w:val="acctfourfigures"/>
              <w:tabs>
                <w:tab w:val="clear" w:pos="765"/>
                <w:tab w:val="decimal" w:pos="1034"/>
              </w:tabs>
              <w:spacing w:line="240" w:lineRule="atLeast"/>
              <w:rPr>
                <w:szCs w:val="22"/>
                <w:lang w:val="en-US" w:bidi="th-TH"/>
              </w:rPr>
            </w:pPr>
            <w:r w:rsidRPr="0018253E">
              <w:rPr>
                <w:szCs w:val="22"/>
                <w:lang w:val="en-US" w:bidi="th-TH"/>
              </w:rPr>
              <w:t>70,502</w:t>
            </w:r>
          </w:p>
        </w:tc>
        <w:tc>
          <w:tcPr>
            <w:tcW w:w="268" w:type="dxa"/>
          </w:tcPr>
          <w:p w:rsidR="00F4371A" w:rsidRPr="0018253E" w:rsidRDefault="00F4371A" w:rsidP="00862075">
            <w:pPr>
              <w:spacing w:after="0" w:line="240" w:lineRule="atLeast"/>
              <w:jc w:val="thaiDistribute"/>
              <w:rPr>
                <w:rFonts w:ascii="Times New Roman" w:hAnsi="Times New Roman" w:cs="Times New Roman"/>
                <w:b/>
                <w:szCs w:val="22"/>
              </w:rPr>
            </w:pPr>
          </w:p>
        </w:tc>
        <w:tc>
          <w:tcPr>
            <w:tcW w:w="1398" w:type="dxa"/>
            <w:vAlign w:val="bottom"/>
          </w:tcPr>
          <w:p w:rsidR="00F4371A" w:rsidRPr="0018253E" w:rsidRDefault="00F4371A" w:rsidP="0082100D">
            <w:pPr>
              <w:pStyle w:val="acctfourfigures"/>
              <w:tabs>
                <w:tab w:val="clear" w:pos="765"/>
                <w:tab w:val="decimal" w:pos="1072"/>
              </w:tabs>
              <w:spacing w:line="240" w:lineRule="atLeast"/>
              <w:rPr>
                <w:szCs w:val="22"/>
                <w:lang w:val="en-US" w:bidi="th-TH"/>
              </w:rPr>
            </w:pPr>
            <w:r w:rsidRPr="0018253E">
              <w:rPr>
                <w:szCs w:val="22"/>
                <w:lang w:val="en-US" w:bidi="th-TH"/>
              </w:rPr>
              <w:t>65,630</w:t>
            </w:r>
          </w:p>
        </w:tc>
      </w:tr>
      <w:tr w:rsidR="00F4371A" w:rsidRPr="0018253E" w:rsidTr="0082100D">
        <w:tc>
          <w:tcPr>
            <w:tcW w:w="3352" w:type="dxa"/>
          </w:tcPr>
          <w:p w:rsidR="00F4371A" w:rsidRPr="0018253E" w:rsidRDefault="00F4371A" w:rsidP="00862075">
            <w:pPr>
              <w:spacing w:after="0" w:line="240" w:lineRule="atLeast"/>
              <w:ind w:left="522" w:right="-25"/>
              <w:jc w:val="both"/>
              <w:rPr>
                <w:rFonts w:ascii="Times New Roman" w:hAnsi="Times New Roman" w:cs="Times New Roman"/>
                <w:szCs w:val="22"/>
              </w:rPr>
            </w:pPr>
            <w:r w:rsidRPr="0018253E">
              <w:rPr>
                <w:rFonts w:ascii="Times New Roman" w:hAnsi="Times New Roman" w:cs="Times New Roman"/>
                <w:szCs w:val="22"/>
              </w:rPr>
              <w:t>Deductions</w:t>
            </w:r>
          </w:p>
        </w:tc>
        <w:tc>
          <w:tcPr>
            <w:tcW w:w="1316" w:type="dxa"/>
            <w:vAlign w:val="bottom"/>
          </w:tcPr>
          <w:p w:rsidR="00F4371A" w:rsidRPr="0018253E" w:rsidRDefault="00F4371A" w:rsidP="00DF3E88">
            <w:pPr>
              <w:pStyle w:val="acctfourfigures"/>
              <w:tabs>
                <w:tab w:val="clear" w:pos="765"/>
                <w:tab w:val="decimal" w:pos="1034"/>
              </w:tabs>
              <w:spacing w:line="240" w:lineRule="atLeast"/>
              <w:rPr>
                <w:szCs w:val="22"/>
                <w:lang w:val="en-US" w:bidi="th-TH"/>
              </w:rPr>
            </w:pPr>
            <w:r w:rsidRPr="0018253E">
              <w:rPr>
                <w:szCs w:val="22"/>
                <w:lang w:val="en-US" w:bidi="th-TH"/>
              </w:rPr>
              <w:t>(198,576)</w:t>
            </w:r>
          </w:p>
        </w:tc>
        <w:tc>
          <w:tcPr>
            <w:tcW w:w="268" w:type="dxa"/>
          </w:tcPr>
          <w:p w:rsidR="00F4371A" w:rsidRPr="0018253E" w:rsidRDefault="00F4371A" w:rsidP="00862075">
            <w:pPr>
              <w:spacing w:after="0" w:line="240" w:lineRule="atLeast"/>
              <w:jc w:val="thaiDistribute"/>
              <w:rPr>
                <w:rFonts w:ascii="Times New Roman" w:hAnsi="Times New Roman" w:cs="Times New Roman"/>
                <w:b/>
                <w:szCs w:val="22"/>
              </w:rPr>
            </w:pPr>
          </w:p>
        </w:tc>
        <w:tc>
          <w:tcPr>
            <w:tcW w:w="1327" w:type="dxa"/>
            <w:vAlign w:val="bottom"/>
          </w:tcPr>
          <w:p w:rsidR="00F4371A" w:rsidRPr="0018253E" w:rsidRDefault="00F4371A" w:rsidP="0082100D">
            <w:pPr>
              <w:pStyle w:val="acctfourfigures"/>
              <w:tabs>
                <w:tab w:val="clear" w:pos="765"/>
                <w:tab w:val="decimal" w:pos="1034"/>
              </w:tabs>
              <w:spacing w:line="240" w:lineRule="atLeast"/>
              <w:rPr>
                <w:szCs w:val="22"/>
                <w:lang w:val="en-US" w:bidi="th-TH"/>
              </w:rPr>
            </w:pPr>
            <w:r w:rsidRPr="0018253E">
              <w:rPr>
                <w:szCs w:val="22"/>
                <w:lang w:val="en-US" w:bidi="th-TH"/>
              </w:rPr>
              <w:t>(145,273)</w:t>
            </w:r>
          </w:p>
        </w:tc>
        <w:tc>
          <w:tcPr>
            <w:tcW w:w="268" w:type="dxa"/>
          </w:tcPr>
          <w:p w:rsidR="00F4371A" w:rsidRPr="0018253E" w:rsidRDefault="00F4371A" w:rsidP="00862075">
            <w:pPr>
              <w:spacing w:after="0" w:line="240" w:lineRule="atLeast"/>
              <w:jc w:val="thaiDistribute"/>
              <w:rPr>
                <w:rFonts w:ascii="Times New Roman" w:hAnsi="Times New Roman" w:cs="Times New Roman"/>
                <w:b/>
                <w:szCs w:val="22"/>
              </w:rPr>
            </w:pPr>
          </w:p>
        </w:tc>
        <w:tc>
          <w:tcPr>
            <w:tcW w:w="1286" w:type="dxa"/>
            <w:vAlign w:val="bottom"/>
          </w:tcPr>
          <w:p w:rsidR="00F4371A" w:rsidRPr="0018253E" w:rsidRDefault="00F4371A" w:rsidP="00C973B6">
            <w:pPr>
              <w:pStyle w:val="acctfourfigures"/>
              <w:tabs>
                <w:tab w:val="clear" w:pos="765"/>
                <w:tab w:val="decimal" w:pos="1034"/>
              </w:tabs>
              <w:spacing w:line="240" w:lineRule="atLeast"/>
              <w:rPr>
                <w:szCs w:val="22"/>
                <w:lang w:val="en-US" w:bidi="th-TH"/>
              </w:rPr>
            </w:pPr>
            <w:r w:rsidRPr="0018253E">
              <w:rPr>
                <w:szCs w:val="22"/>
                <w:lang w:val="en-US" w:bidi="th-TH"/>
              </w:rPr>
              <w:t>(50,017)</w:t>
            </w:r>
          </w:p>
        </w:tc>
        <w:tc>
          <w:tcPr>
            <w:tcW w:w="268" w:type="dxa"/>
          </w:tcPr>
          <w:p w:rsidR="00F4371A" w:rsidRPr="0018253E" w:rsidRDefault="00F4371A" w:rsidP="00862075">
            <w:pPr>
              <w:spacing w:after="0" w:line="240" w:lineRule="atLeast"/>
              <w:jc w:val="thaiDistribute"/>
              <w:rPr>
                <w:rFonts w:ascii="Times New Roman" w:hAnsi="Times New Roman" w:cs="Times New Roman"/>
                <w:b/>
                <w:szCs w:val="22"/>
              </w:rPr>
            </w:pPr>
          </w:p>
        </w:tc>
        <w:tc>
          <w:tcPr>
            <w:tcW w:w="1398" w:type="dxa"/>
            <w:vAlign w:val="bottom"/>
          </w:tcPr>
          <w:p w:rsidR="00F4371A" w:rsidRPr="0018253E" w:rsidRDefault="00F4371A" w:rsidP="0082100D">
            <w:pPr>
              <w:pStyle w:val="acctfourfigures"/>
              <w:tabs>
                <w:tab w:val="clear" w:pos="765"/>
                <w:tab w:val="decimal" w:pos="1072"/>
              </w:tabs>
              <w:spacing w:line="240" w:lineRule="atLeast"/>
              <w:rPr>
                <w:szCs w:val="22"/>
                <w:lang w:val="en-US" w:bidi="th-TH"/>
              </w:rPr>
            </w:pPr>
            <w:r w:rsidRPr="0018253E">
              <w:rPr>
                <w:szCs w:val="22"/>
                <w:lang w:val="en-US" w:bidi="th-TH"/>
              </w:rPr>
              <w:t>(30,892)</w:t>
            </w:r>
          </w:p>
        </w:tc>
      </w:tr>
      <w:tr w:rsidR="00F4371A" w:rsidRPr="0018253E" w:rsidTr="0082100D">
        <w:tc>
          <w:tcPr>
            <w:tcW w:w="3352" w:type="dxa"/>
          </w:tcPr>
          <w:p w:rsidR="00F4371A" w:rsidRPr="0018253E" w:rsidRDefault="00F4371A" w:rsidP="00862075">
            <w:pPr>
              <w:spacing w:after="0" w:line="240" w:lineRule="atLeast"/>
              <w:ind w:left="522" w:right="-25"/>
              <w:jc w:val="both"/>
              <w:rPr>
                <w:rFonts w:ascii="Times New Roman" w:hAnsi="Times New Roman" w:cs="Times New Roman"/>
                <w:b/>
                <w:bCs/>
                <w:szCs w:val="22"/>
                <w:cs/>
              </w:rPr>
            </w:pPr>
            <w:r w:rsidRPr="0018253E">
              <w:rPr>
                <w:rFonts w:ascii="Times New Roman" w:hAnsi="Times New Roman" w:cs="Times New Roman"/>
                <w:b/>
                <w:bCs/>
                <w:szCs w:val="22"/>
              </w:rPr>
              <w:t>At 31 March</w:t>
            </w:r>
          </w:p>
        </w:tc>
        <w:tc>
          <w:tcPr>
            <w:tcW w:w="1316" w:type="dxa"/>
            <w:tcBorders>
              <w:top w:val="single" w:sz="4" w:space="0" w:color="auto"/>
              <w:bottom w:val="double" w:sz="4" w:space="0" w:color="auto"/>
            </w:tcBorders>
            <w:vAlign w:val="bottom"/>
          </w:tcPr>
          <w:p w:rsidR="00F4371A" w:rsidRPr="0018253E" w:rsidRDefault="00F4371A" w:rsidP="00F4371A">
            <w:pPr>
              <w:pStyle w:val="acctfourfigures"/>
              <w:tabs>
                <w:tab w:val="clear" w:pos="765"/>
                <w:tab w:val="decimal" w:pos="1034"/>
              </w:tabs>
              <w:spacing w:line="240" w:lineRule="atLeast"/>
              <w:rPr>
                <w:b/>
                <w:bCs/>
                <w:szCs w:val="22"/>
                <w:lang w:val="en-US" w:bidi="th-TH"/>
              </w:rPr>
            </w:pPr>
            <w:r w:rsidRPr="0018253E">
              <w:rPr>
                <w:b/>
                <w:bCs/>
                <w:szCs w:val="22"/>
                <w:lang w:val="en-US" w:bidi="th-TH"/>
              </w:rPr>
              <w:t>438,776</w:t>
            </w:r>
          </w:p>
        </w:tc>
        <w:tc>
          <w:tcPr>
            <w:tcW w:w="268" w:type="dxa"/>
          </w:tcPr>
          <w:p w:rsidR="00F4371A" w:rsidRPr="0018253E" w:rsidRDefault="00F4371A" w:rsidP="00862075">
            <w:pPr>
              <w:spacing w:after="0" w:line="240" w:lineRule="atLeast"/>
              <w:jc w:val="thaiDistribute"/>
              <w:rPr>
                <w:rFonts w:ascii="Times New Roman" w:hAnsi="Times New Roman" w:cs="Times New Roman"/>
                <w:b/>
                <w:bCs/>
                <w:szCs w:val="22"/>
              </w:rPr>
            </w:pPr>
          </w:p>
        </w:tc>
        <w:tc>
          <w:tcPr>
            <w:tcW w:w="1327" w:type="dxa"/>
            <w:tcBorders>
              <w:top w:val="single" w:sz="4" w:space="0" w:color="auto"/>
              <w:bottom w:val="double" w:sz="4" w:space="0" w:color="auto"/>
            </w:tcBorders>
            <w:vAlign w:val="bottom"/>
          </w:tcPr>
          <w:p w:rsidR="00F4371A" w:rsidRPr="0018253E" w:rsidRDefault="00F4371A" w:rsidP="0082100D">
            <w:pPr>
              <w:pStyle w:val="acctfourfigures"/>
              <w:tabs>
                <w:tab w:val="clear" w:pos="765"/>
                <w:tab w:val="decimal" w:pos="1034"/>
              </w:tabs>
              <w:spacing w:line="240" w:lineRule="atLeast"/>
              <w:ind w:right="0"/>
              <w:rPr>
                <w:b/>
                <w:bCs/>
                <w:szCs w:val="22"/>
                <w:lang w:val="en-US" w:bidi="th-TH"/>
              </w:rPr>
            </w:pPr>
            <w:r w:rsidRPr="0018253E">
              <w:rPr>
                <w:b/>
                <w:bCs/>
                <w:szCs w:val="22"/>
                <w:lang w:val="en-US" w:bidi="th-TH"/>
              </w:rPr>
              <w:t>357,499</w:t>
            </w:r>
          </w:p>
        </w:tc>
        <w:tc>
          <w:tcPr>
            <w:tcW w:w="268" w:type="dxa"/>
          </w:tcPr>
          <w:p w:rsidR="00F4371A" w:rsidRPr="0018253E" w:rsidRDefault="00F4371A" w:rsidP="00862075">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F4371A" w:rsidRPr="0018253E" w:rsidRDefault="00F4371A" w:rsidP="00C973B6">
            <w:pPr>
              <w:pStyle w:val="acctfourfigures"/>
              <w:tabs>
                <w:tab w:val="clear" w:pos="765"/>
                <w:tab w:val="decimal" w:pos="1034"/>
              </w:tabs>
              <w:spacing w:line="240" w:lineRule="atLeast"/>
              <w:ind w:right="0"/>
              <w:rPr>
                <w:b/>
                <w:bCs/>
                <w:szCs w:val="22"/>
                <w:lang w:val="en-US" w:bidi="th-TH"/>
              </w:rPr>
            </w:pPr>
            <w:r w:rsidRPr="0018253E">
              <w:rPr>
                <w:b/>
                <w:bCs/>
                <w:szCs w:val="22"/>
                <w:lang w:val="en-US" w:bidi="th-TH"/>
              </w:rPr>
              <w:t>163,242</w:t>
            </w:r>
          </w:p>
        </w:tc>
        <w:tc>
          <w:tcPr>
            <w:tcW w:w="268" w:type="dxa"/>
          </w:tcPr>
          <w:p w:rsidR="00F4371A" w:rsidRPr="0018253E" w:rsidRDefault="00F4371A" w:rsidP="00862075">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F4371A" w:rsidRPr="0018253E" w:rsidRDefault="00F4371A" w:rsidP="0082100D">
            <w:pPr>
              <w:pStyle w:val="acctfourfigures"/>
              <w:tabs>
                <w:tab w:val="clear" w:pos="765"/>
                <w:tab w:val="decimal" w:pos="1072"/>
              </w:tabs>
              <w:spacing w:line="240" w:lineRule="atLeast"/>
              <w:rPr>
                <w:b/>
                <w:bCs/>
                <w:szCs w:val="22"/>
                <w:lang w:val="en-US" w:bidi="th-TH"/>
              </w:rPr>
            </w:pPr>
            <w:r w:rsidRPr="0018253E">
              <w:rPr>
                <w:b/>
                <w:bCs/>
                <w:szCs w:val="22"/>
                <w:lang w:val="en-US" w:bidi="th-TH"/>
              </w:rPr>
              <w:t>141,830</w:t>
            </w:r>
          </w:p>
        </w:tc>
      </w:tr>
    </w:tbl>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62075" w:rsidRPr="0018253E" w:rsidRDefault="00862075" w:rsidP="0086207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18253E">
        <w:rPr>
          <w:rFonts w:ascii="Times New Roman" w:hAnsi="Times New Roman" w:cs="Times New Roman"/>
          <w:sz w:val="22"/>
          <w:szCs w:val="22"/>
        </w:rPr>
        <w:t>Short-term loans from financial institutions have bank deposits and the land with structure of the Company and the land with structure of three related companies are pledged/mortgaged as collateral, including the Company’s directors as the co-guarantors the loans of the Company and subsidiaries.</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Trade accounts payable</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57" w:type="dxa"/>
        <w:tblInd w:w="18" w:type="dxa"/>
        <w:tblLayout w:type="fixed"/>
        <w:tblLook w:val="01E0"/>
      </w:tblPr>
      <w:tblGrid>
        <w:gridCol w:w="3492"/>
        <w:gridCol w:w="1276"/>
        <w:gridCol w:w="270"/>
        <w:gridCol w:w="1311"/>
        <w:gridCol w:w="270"/>
        <w:gridCol w:w="1284"/>
        <w:gridCol w:w="270"/>
        <w:gridCol w:w="1284"/>
      </w:tblGrid>
      <w:tr w:rsidR="00AC02D8" w:rsidRPr="0018253E" w:rsidTr="009868A7">
        <w:tc>
          <w:tcPr>
            <w:tcW w:w="3492" w:type="dxa"/>
          </w:tcPr>
          <w:p w:rsidR="00AC02D8" w:rsidRPr="0018253E" w:rsidRDefault="00AC02D8" w:rsidP="00053F4E">
            <w:pPr>
              <w:spacing w:after="0"/>
              <w:ind w:left="522" w:right="-25"/>
              <w:rPr>
                <w:rFonts w:ascii="Times New Roman" w:hAnsi="Times New Roman" w:cs="Times New Roman"/>
                <w:szCs w:val="22"/>
              </w:rPr>
            </w:pPr>
          </w:p>
        </w:tc>
        <w:tc>
          <w:tcPr>
            <w:tcW w:w="2857" w:type="dxa"/>
            <w:gridSpan w:val="3"/>
          </w:tcPr>
          <w:p w:rsidR="00AC02D8" w:rsidRPr="0018253E" w:rsidRDefault="00AC02D8" w:rsidP="00053F4E">
            <w:pPr>
              <w:spacing w:after="0"/>
              <w:ind w:right="-25"/>
              <w:jc w:val="center"/>
              <w:rPr>
                <w:rFonts w:ascii="Times New Roman" w:hAnsi="Times New Roman" w:cs="Times New Roman"/>
                <w:b/>
                <w:bCs/>
                <w:szCs w:val="22"/>
                <w:cs/>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70" w:type="dxa"/>
          </w:tcPr>
          <w:p w:rsidR="00AC02D8" w:rsidRPr="0018253E" w:rsidRDefault="00AC02D8" w:rsidP="00053F4E">
            <w:pPr>
              <w:spacing w:after="0"/>
              <w:ind w:left="-54" w:right="-25"/>
              <w:jc w:val="center"/>
              <w:rPr>
                <w:rFonts w:ascii="Times New Roman" w:hAnsi="Times New Roman" w:cs="Times New Roman"/>
                <w:b/>
                <w:bCs/>
                <w:szCs w:val="22"/>
              </w:rPr>
            </w:pPr>
          </w:p>
        </w:tc>
        <w:tc>
          <w:tcPr>
            <w:tcW w:w="2838" w:type="dxa"/>
            <w:gridSpan w:val="3"/>
          </w:tcPr>
          <w:p w:rsidR="00AC02D8" w:rsidRPr="0018253E" w:rsidRDefault="00AC02D8" w:rsidP="00053F4E">
            <w:pPr>
              <w:spacing w:after="0"/>
              <w:ind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rPr>
              <w:br/>
              <w:t>financial statements</w:t>
            </w:r>
          </w:p>
        </w:tc>
      </w:tr>
      <w:tr w:rsidR="00CA7109" w:rsidRPr="0018253E" w:rsidTr="009868A7">
        <w:trPr>
          <w:trHeight w:val="108"/>
        </w:trPr>
        <w:tc>
          <w:tcPr>
            <w:tcW w:w="3492" w:type="dxa"/>
          </w:tcPr>
          <w:p w:rsidR="00CA7109" w:rsidRPr="0018253E" w:rsidRDefault="00CA7109" w:rsidP="00053F4E">
            <w:pPr>
              <w:spacing w:after="0" w:line="240" w:lineRule="atLeast"/>
              <w:ind w:left="522" w:right="-25"/>
              <w:rPr>
                <w:rFonts w:ascii="Times New Roman" w:hAnsi="Times New Roman" w:cs="Times New Roman"/>
                <w:szCs w:val="22"/>
              </w:rPr>
            </w:pPr>
          </w:p>
        </w:tc>
        <w:tc>
          <w:tcPr>
            <w:tcW w:w="1276" w:type="dxa"/>
          </w:tcPr>
          <w:p w:rsidR="00CA7109" w:rsidRPr="0018253E" w:rsidRDefault="00CA7109" w:rsidP="00CA7109">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70" w:type="dxa"/>
          </w:tcPr>
          <w:p w:rsidR="00CA7109" w:rsidRPr="0018253E" w:rsidRDefault="00CA7109" w:rsidP="00CA7109">
            <w:pPr>
              <w:spacing w:after="0" w:line="240" w:lineRule="atLeast"/>
              <w:ind w:left="-54" w:right="-25"/>
              <w:jc w:val="center"/>
              <w:rPr>
                <w:rFonts w:ascii="Times New Roman" w:hAnsi="Times New Roman" w:cs="Times New Roman"/>
                <w:szCs w:val="22"/>
              </w:rPr>
            </w:pPr>
          </w:p>
        </w:tc>
        <w:tc>
          <w:tcPr>
            <w:tcW w:w="1311" w:type="dxa"/>
          </w:tcPr>
          <w:p w:rsidR="00CA7109" w:rsidRPr="0018253E" w:rsidRDefault="00CA7109" w:rsidP="00ED7521">
            <w:pPr>
              <w:spacing w:after="0" w:line="240" w:lineRule="atLeast"/>
              <w:ind w:left="-154" w:right="-150"/>
              <w:jc w:val="center"/>
              <w:rPr>
                <w:rFonts w:ascii="Times New Roman" w:hAnsi="Times New Roman" w:cs="Times New Roman"/>
                <w:szCs w:val="22"/>
              </w:rPr>
            </w:pPr>
            <w:r w:rsidRPr="0018253E">
              <w:rPr>
                <w:rFonts w:ascii="Times New Roman" w:hAnsi="Times New Roman" w:cs="Times New Roman"/>
                <w:szCs w:val="22"/>
              </w:rPr>
              <w:t>31 December 2020</w:t>
            </w:r>
          </w:p>
        </w:tc>
        <w:tc>
          <w:tcPr>
            <w:tcW w:w="270" w:type="dxa"/>
          </w:tcPr>
          <w:p w:rsidR="00CA7109" w:rsidRPr="0018253E" w:rsidRDefault="00CA7109" w:rsidP="00CA7109">
            <w:pPr>
              <w:spacing w:after="0" w:line="240" w:lineRule="atLeast"/>
              <w:ind w:left="-54" w:right="-25"/>
              <w:jc w:val="center"/>
              <w:rPr>
                <w:rFonts w:ascii="Times New Roman" w:hAnsi="Times New Roman" w:cs="Times New Roman"/>
                <w:szCs w:val="22"/>
              </w:rPr>
            </w:pPr>
          </w:p>
        </w:tc>
        <w:tc>
          <w:tcPr>
            <w:tcW w:w="1284" w:type="dxa"/>
          </w:tcPr>
          <w:p w:rsidR="00CA7109" w:rsidRPr="0018253E" w:rsidRDefault="00CA7109" w:rsidP="00CA7109">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70" w:type="dxa"/>
          </w:tcPr>
          <w:p w:rsidR="00CA7109" w:rsidRPr="0018253E" w:rsidRDefault="00CA7109" w:rsidP="00CA7109">
            <w:pPr>
              <w:spacing w:after="0" w:line="240" w:lineRule="atLeast"/>
              <w:ind w:left="-54" w:right="-25"/>
              <w:jc w:val="center"/>
              <w:rPr>
                <w:rFonts w:ascii="Times New Roman" w:hAnsi="Times New Roman" w:cs="Times New Roman"/>
                <w:szCs w:val="22"/>
              </w:rPr>
            </w:pPr>
          </w:p>
        </w:tc>
        <w:tc>
          <w:tcPr>
            <w:tcW w:w="1284" w:type="dxa"/>
          </w:tcPr>
          <w:p w:rsidR="00CA7109" w:rsidRPr="0018253E" w:rsidRDefault="00CA7109" w:rsidP="00ED7521">
            <w:pPr>
              <w:spacing w:after="0" w:line="240" w:lineRule="atLeast"/>
              <w:ind w:left="-182" w:right="-234"/>
              <w:jc w:val="center"/>
              <w:rPr>
                <w:rFonts w:ascii="Times New Roman" w:hAnsi="Times New Roman" w:cs="Times New Roman"/>
                <w:szCs w:val="22"/>
              </w:rPr>
            </w:pPr>
            <w:r w:rsidRPr="0018253E">
              <w:rPr>
                <w:rFonts w:ascii="Times New Roman" w:hAnsi="Times New Roman" w:cs="Times New Roman"/>
                <w:szCs w:val="22"/>
              </w:rPr>
              <w:t>31 December 2020</w:t>
            </w:r>
          </w:p>
        </w:tc>
      </w:tr>
      <w:tr w:rsidR="00CA7109" w:rsidRPr="0018253E" w:rsidTr="009868A7">
        <w:trPr>
          <w:trHeight w:val="363"/>
        </w:trPr>
        <w:tc>
          <w:tcPr>
            <w:tcW w:w="3492" w:type="dxa"/>
          </w:tcPr>
          <w:p w:rsidR="00CA7109" w:rsidRPr="0018253E" w:rsidRDefault="00CA7109"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965" w:type="dxa"/>
            <w:gridSpan w:val="7"/>
          </w:tcPr>
          <w:p w:rsidR="00CA7109" w:rsidRPr="0018253E" w:rsidRDefault="00CA7109" w:rsidP="00053F4E">
            <w:pPr>
              <w:tabs>
                <w:tab w:val="left" w:pos="405"/>
              </w:tabs>
              <w:spacing w:after="0" w:line="240" w:lineRule="atLeast"/>
              <w:ind w:left="-141" w:right="-25" w:hanging="117"/>
              <w:jc w:val="center"/>
              <w:rPr>
                <w:rFonts w:ascii="Times New Roman" w:hAnsi="Times New Roman" w:cs="Times New Roman"/>
                <w:i/>
                <w:iCs/>
                <w:szCs w:val="22"/>
                <w:cs/>
              </w:rPr>
            </w:pPr>
            <w:r w:rsidRPr="0018253E">
              <w:rPr>
                <w:rFonts w:ascii="Times New Roman" w:hAnsi="Times New Roman" w:cs="Times New Roman"/>
                <w:i/>
                <w:iCs/>
                <w:szCs w:val="22"/>
              </w:rPr>
              <w:t>(in thousand Baht)</w:t>
            </w:r>
          </w:p>
        </w:tc>
      </w:tr>
      <w:tr w:rsidR="009E142F" w:rsidRPr="0018253E" w:rsidTr="009868A7">
        <w:tc>
          <w:tcPr>
            <w:tcW w:w="3492" w:type="dxa"/>
            <w:vAlign w:val="bottom"/>
          </w:tcPr>
          <w:p w:rsidR="009E142F" w:rsidRPr="0018253E" w:rsidRDefault="009E142F" w:rsidP="00862075">
            <w:pPr>
              <w:spacing w:after="0" w:line="240" w:lineRule="atLeast"/>
              <w:ind w:left="556" w:right="-25" w:hanging="34"/>
              <w:jc w:val="thaiDistribute"/>
              <w:rPr>
                <w:rFonts w:ascii="Times New Roman" w:hAnsi="Times New Roman" w:cs="Times New Roman"/>
                <w:szCs w:val="22"/>
              </w:rPr>
            </w:pPr>
            <w:r w:rsidRPr="0018253E">
              <w:rPr>
                <w:rFonts w:ascii="Times New Roman" w:hAnsi="Times New Roman" w:cs="Times New Roman"/>
                <w:szCs w:val="22"/>
              </w:rPr>
              <w:t>Related parties</w:t>
            </w:r>
          </w:p>
        </w:tc>
        <w:tc>
          <w:tcPr>
            <w:tcW w:w="1276" w:type="dxa"/>
          </w:tcPr>
          <w:p w:rsidR="009E142F" w:rsidRPr="0018253E" w:rsidRDefault="009E142F" w:rsidP="009868A7">
            <w:pPr>
              <w:tabs>
                <w:tab w:val="decimal" w:pos="872"/>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lang w:val="en-GB"/>
              </w:rPr>
              <w:t>15,199</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szCs w:val="22"/>
              </w:rPr>
            </w:pPr>
          </w:p>
        </w:tc>
        <w:tc>
          <w:tcPr>
            <w:tcW w:w="1311" w:type="dxa"/>
          </w:tcPr>
          <w:p w:rsidR="009E142F" w:rsidRPr="0018253E" w:rsidRDefault="009E142F" w:rsidP="00ED7521">
            <w:pPr>
              <w:tabs>
                <w:tab w:val="decimal" w:pos="979"/>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rPr>
              <w:t>15,110</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szCs w:val="22"/>
              </w:rPr>
            </w:pPr>
          </w:p>
        </w:tc>
        <w:tc>
          <w:tcPr>
            <w:tcW w:w="1284" w:type="dxa"/>
          </w:tcPr>
          <w:p w:rsidR="009E142F" w:rsidRPr="0018253E" w:rsidRDefault="009E142F" w:rsidP="00C973B6">
            <w:pPr>
              <w:tabs>
                <w:tab w:val="decimal" w:pos="979"/>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cs/>
              </w:rPr>
              <w:t>100</w:t>
            </w:r>
            <w:r w:rsidRPr="0018253E">
              <w:rPr>
                <w:rFonts w:ascii="Times New Roman" w:hAnsi="Times New Roman" w:cs="Times New Roman"/>
                <w:szCs w:val="22"/>
                <w:lang w:val="en-GB"/>
              </w:rPr>
              <w:t>,</w:t>
            </w:r>
            <w:r w:rsidRPr="0018253E">
              <w:rPr>
                <w:rFonts w:ascii="Times New Roman" w:hAnsi="Times New Roman" w:cs="Times New Roman"/>
                <w:szCs w:val="22"/>
                <w:cs/>
              </w:rPr>
              <w:t>85</w:t>
            </w:r>
            <w:r w:rsidRPr="0018253E">
              <w:rPr>
                <w:rFonts w:ascii="Times New Roman" w:hAnsi="Times New Roman" w:cs="Times New Roman"/>
                <w:szCs w:val="22"/>
                <w:lang w:val="en-GB"/>
              </w:rPr>
              <w:t>6</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szCs w:val="22"/>
              </w:rPr>
            </w:pPr>
          </w:p>
        </w:tc>
        <w:tc>
          <w:tcPr>
            <w:tcW w:w="1284" w:type="dxa"/>
          </w:tcPr>
          <w:p w:rsidR="009E142F" w:rsidRPr="0018253E" w:rsidRDefault="009E142F" w:rsidP="0082100D">
            <w:pPr>
              <w:tabs>
                <w:tab w:val="decimal" w:pos="991"/>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144,954</w:t>
            </w:r>
          </w:p>
        </w:tc>
      </w:tr>
      <w:tr w:rsidR="009E142F" w:rsidRPr="0018253E" w:rsidTr="009868A7">
        <w:trPr>
          <w:trHeight w:val="74"/>
        </w:trPr>
        <w:tc>
          <w:tcPr>
            <w:tcW w:w="3492" w:type="dxa"/>
            <w:vAlign w:val="bottom"/>
          </w:tcPr>
          <w:p w:rsidR="009E142F" w:rsidRPr="0018253E" w:rsidRDefault="009E142F" w:rsidP="00862075">
            <w:pPr>
              <w:spacing w:after="0" w:line="240" w:lineRule="atLeast"/>
              <w:ind w:left="556" w:right="-25" w:hanging="34"/>
              <w:jc w:val="thaiDistribute"/>
              <w:rPr>
                <w:rFonts w:ascii="Times New Roman" w:hAnsi="Times New Roman" w:cs="Times New Roman"/>
                <w:szCs w:val="22"/>
              </w:rPr>
            </w:pPr>
            <w:r w:rsidRPr="0018253E">
              <w:rPr>
                <w:rFonts w:ascii="Times New Roman" w:hAnsi="Times New Roman" w:cs="Times New Roman"/>
                <w:szCs w:val="22"/>
              </w:rPr>
              <w:t>Other parties</w:t>
            </w:r>
          </w:p>
        </w:tc>
        <w:tc>
          <w:tcPr>
            <w:tcW w:w="1276" w:type="dxa"/>
            <w:tcBorders>
              <w:bottom w:val="single" w:sz="4" w:space="0" w:color="auto"/>
            </w:tcBorders>
          </w:tcPr>
          <w:p w:rsidR="009E142F" w:rsidRPr="0018253E" w:rsidRDefault="009E142F" w:rsidP="009868A7">
            <w:pPr>
              <w:tabs>
                <w:tab w:val="decimal" w:pos="872"/>
              </w:tabs>
              <w:spacing w:after="0" w:line="240" w:lineRule="atLeast"/>
              <w:ind w:left="-108" w:right="-108"/>
              <w:rPr>
                <w:rFonts w:ascii="Times New Roman" w:hAnsi="Times New Roman" w:cstheme="minorBidi"/>
                <w:szCs w:val="22"/>
                <w:cs/>
              </w:rPr>
            </w:pPr>
            <w:r w:rsidRPr="0018253E">
              <w:rPr>
                <w:rFonts w:ascii="Times New Roman" w:hAnsi="Times New Roman" w:cs="Times New Roman"/>
                <w:szCs w:val="22"/>
                <w:lang w:val="en-GB"/>
              </w:rPr>
              <w:t>43,368</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szCs w:val="22"/>
              </w:rPr>
            </w:pPr>
          </w:p>
        </w:tc>
        <w:tc>
          <w:tcPr>
            <w:tcW w:w="1311" w:type="dxa"/>
            <w:tcBorders>
              <w:bottom w:val="single" w:sz="4" w:space="0" w:color="auto"/>
            </w:tcBorders>
          </w:tcPr>
          <w:p w:rsidR="009E142F" w:rsidRPr="0018253E" w:rsidRDefault="009E142F" w:rsidP="00ED7521">
            <w:pPr>
              <w:tabs>
                <w:tab w:val="decimal" w:pos="979"/>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52,510</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szCs w:val="22"/>
              </w:rPr>
            </w:pPr>
          </w:p>
        </w:tc>
        <w:tc>
          <w:tcPr>
            <w:tcW w:w="1284" w:type="dxa"/>
            <w:tcBorders>
              <w:bottom w:val="single" w:sz="4" w:space="0" w:color="auto"/>
            </w:tcBorders>
          </w:tcPr>
          <w:p w:rsidR="009E142F" w:rsidRPr="0018253E" w:rsidRDefault="009E142F" w:rsidP="00C973B6">
            <w:pPr>
              <w:tabs>
                <w:tab w:val="decimal" w:pos="979"/>
              </w:tabs>
              <w:spacing w:after="0" w:line="240" w:lineRule="atLeast"/>
              <w:ind w:left="-108" w:right="-108"/>
              <w:rPr>
                <w:rFonts w:ascii="Times New Roman" w:hAnsi="Times New Roman" w:cstheme="minorBidi"/>
                <w:szCs w:val="22"/>
              </w:rPr>
            </w:pPr>
            <w:r w:rsidRPr="0018253E">
              <w:rPr>
                <w:rFonts w:ascii="Times New Roman" w:hAnsi="Times New Roman" w:cs="Times New Roman"/>
                <w:szCs w:val="22"/>
              </w:rPr>
              <w:t>32,8</w:t>
            </w:r>
            <w:r w:rsidRPr="0018253E">
              <w:rPr>
                <w:rFonts w:ascii="Times New Roman" w:hAnsi="Times New Roman" w:cstheme="minorBidi"/>
                <w:szCs w:val="22"/>
              </w:rPr>
              <w:t>08</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szCs w:val="22"/>
              </w:rPr>
            </w:pPr>
          </w:p>
        </w:tc>
        <w:tc>
          <w:tcPr>
            <w:tcW w:w="1284" w:type="dxa"/>
            <w:tcBorders>
              <w:bottom w:val="single" w:sz="4" w:space="0" w:color="auto"/>
            </w:tcBorders>
          </w:tcPr>
          <w:p w:rsidR="009E142F" w:rsidRPr="0018253E" w:rsidRDefault="009E142F" w:rsidP="0082100D">
            <w:pPr>
              <w:tabs>
                <w:tab w:val="decimal" w:pos="991"/>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cs/>
              </w:rPr>
              <w:t>22</w:t>
            </w:r>
            <w:r w:rsidRPr="0018253E">
              <w:rPr>
                <w:rFonts w:ascii="Times New Roman" w:hAnsi="Times New Roman" w:cs="Times New Roman"/>
                <w:szCs w:val="22"/>
              </w:rPr>
              <w:t>,</w:t>
            </w:r>
            <w:r w:rsidRPr="0018253E">
              <w:rPr>
                <w:rFonts w:ascii="Times New Roman" w:hAnsi="Times New Roman" w:cs="Times New Roman"/>
                <w:szCs w:val="22"/>
                <w:cs/>
              </w:rPr>
              <w:t>75</w:t>
            </w:r>
            <w:r w:rsidRPr="0018253E">
              <w:rPr>
                <w:rFonts w:ascii="Times New Roman" w:hAnsi="Times New Roman" w:cs="Times New Roman"/>
                <w:szCs w:val="22"/>
              </w:rPr>
              <w:t>6</w:t>
            </w:r>
          </w:p>
        </w:tc>
      </w:tr>
      <w:tr w:rsidR="009E142F" w:rsidRPr="0018253E" w:rsidTr="009868A7">
        <w:tc>
          <w:tcPr>
            <w:tcW w:w="3492" w:type="dxa"/>
            <w:vAlign w:val="bottom"/>
          </w:tcPr>
          <w:p w:rsidR="009E142F" w:rsidRPr="0018253E" w:rsidRDefault="009E142F" w:rsidP="00862075">
            <w:pPr>
              <w:tabs>
                <w:tab w:val="left" w:pos="405"/>
              </w:tabs>
              <w:spacing w:after="0" w:line="240" w:lineRule="atLeast"/>
              <w:ind w:left="522" w:right="-25"/>
              <w:jc w:val="thaiDistribute"/>
              <w:rPr>
                <w:rFonts w:ascii="Times New Roman" w:hAnsi="Times New Roman" w:cs="Times New Roman"/>
                <w:b/>
                <w:bCs/>
                <w:szCs w:val="22"/>
              </w:rPr>
            </w:pPr>
            <w:r w:rsidRPr="0018253E">
              <w:rPr>
                <w:rFonts w:ascii="Times New Roman" w:hAnsi="Times New Roman" w:cs="Times New Roman"/>
                <w:b/>
                <w:bCs/>
                <w:szCs w:val="22"/>
              </w:rPr>
              <w:t>Total</w:t>
            </w:r>
          </w:p>
        </w:tc>
        <w:tc>
          <w:tcPr>
            <w:tcW w:w="1276" w:type="dxa"/>
            <w:tcBorders>
              <w:top w:val="single" w:sz="4" w:space="0" w:color="auto"/>
              <w:bottom w:val="double" w:sz="4" w:space="0" w:color="auto"/>
            </w:tcBorders>
          </w:tcPr>
          <w:p w:rsidR="009E142F" w:rsidRPr="0018253E" w:rsidRDefault="009E142F" w:rsidP="009868A7">
            <w:pPr>
              <w:tabs>
                <w:tab w:val="decimal" w:pos="872"/>
              </w:tabs>
              <w:spacing w:after="0" w:line="240" w:lineRule="atLeast"/>
              <w:ind w:left="-108" w:right="-108"/>
              <w:rPr>
                <w:rFonts w:ascii="Times New Roman" w:hAnsi="Times New Roman" w:cs="Times New Roman"/>
                <w:b/>
                <w:bCs/>
                <w:szCs w:val="22"/>
              </w:rPr>
            </w:pPr>
            <w:r w:rsidRPr="0018253E">
              <w:rPr>
                <w:rFonts w:ascii="Times New Roman" w:hAnsi="Times New Roman" w:cs="Times New Roman"/>
                <w:b/>
                <w:bCs/>
                <w:szCs w:val="22"/>
                <w:cs/>
              </w:rPr>
              <w:t>58</w:t>
            </w:r>
            <w:r w:rsidRPr="0018253E">
              <w:rPr>
                <w:rFonts w:ascii="Times New Roman" w:hAnsi="Times New Roman" w:cs="Times New Roman"/>
                <w:b/>
                <w:bCs/>
                <w:szCs w:val="22"/>
                <w:lang w:val="en-GB"/>
              </w:rPr>
              <w:t>,</w:t>
            </w:r>
            <w:r w:rsidRPr="0018253E">
              <w:rPr>
                <w:rFonts w:ascii="Times New Roman" w:hAnsi="Times New Roman" w:cs="Times New Roman"/>
                <w:b/>
                <w:bCs/>
                <w:szCs w:val="22"/>
                <w:cs/>
              </w:rPr>
              <w:t>56</w:t>
            </w:r>
            <w:r w:rsidRPr="0018253E">
              <w:rPr>
                <w:rFonts w:ascii="Times New Roman" w:hAnsi="Times New Roman" w:cs="Times New Roman"/>
                <w:b/>
                <w:bCs/>
                <w:szCs w:val="22"/>
                <w:lang w:val="en-GB"/>
              </w:rPr>
              <w:t>7</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b/>
                <w:bCs/>
                <w:szCs w:val="22"/>
              </w:rPr>
            </w:pPr>
          </w:p>
        </w:tc>
        <w:tc>
          <w:tcPr>
            <w:tcW w:w="1311" w:type="dxa"/>
            <w:tcBorders>
              <w:top w:val="single" w:sz="4" w:space="0" w:color="auto"/>
              <w:bottom w:val="double" w:sz="4" w:space="0" w:color="auto"/>
            </w:tcBorders>
          </w:tcPr>
          <w:p w:rsidR="009E142F" w:rsidRPr="0018253E" w:rsidRDefault="009E142F" w:rsidP="00ED7521">
            <w:pPr>
              <w:tabs>
                <w:tab w:val="decimal" w:pos="979"/>
              </w:tabs>
              <w:spacing w:after="0" w:line="240" w:lineRule="atLeast"/>
              <w:ind w:left="-108" w:right="-108"/>
              <w:rPr>
                <w:rFonts w:ascii="Times New Roman" w:hAnsi="Times New Roman" w:cs="Times New Roman"/>
                <w:b/>
                <w:bCs/>
                <w:szCs w:val="22"/>
              </w:rPr>
            </w:pPr>
            <w:r w:rsidRPr="0018253E">
              <w:rPr>
                <w:rFonts w:ascii="Times New Roman" w:hAnsi="Times New Roman" w:cs="Times New Roman"/>
                <w:b/>
                <w:bCs/>
                <w:szCs w:val="22"/>
              </w:rPr>
              <w:t>67,620</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b/>
                <w:bCs/>
                <w:szCs w:val="22"/>
              </w:rPr>
            </w:pPr>
          </w:p>
        </w:tc>
        <w:tc>
          <w:tcPr>
            <w:tcW w:w="1284" w:type="dxa"/>
            <w:tcBorders>
              <w:top w:val="single" w:sz="4" w:space="0" w:color="auto"/>
              <w:bottom w:val="double" w:sz="4" w:space="0" w:color="auto"/>
            </w:tcBorders>
          </w:tcPr>
          <w:p w:rsidR="009E142F" w:rsidRPr="0018253E" w:rsidRDefault="009E142F" w:rsidP="00C973B6">
            <w:pPr>
              <w:tabs>
                <w:tab w:val="decimal" w:pos="979"/>
              </w:tabs>
              <w:spacing w:after="0" w:line="240" w:lineRule="atLeast"/>
              <w:ind w:left="-108" w:right="-108"/>
              <w:rPr>
                <w:rFonts w:ascii="Times New Roman" w:hAnsi="Times New Roman" w:cstheme="minorBidi"/>
                <w:b/>
                <w:bCs/>
                <w:szCs w:val="22"/>
              </w:rPr>
            </w:pPr>
            <w:r w:rsidRPr="0018253E">
              <w:rPr>
                <w:rFonts w:ascii="Times New Roman" w:hAnsi="Times New Roman" w:cs="Times New Roman"/>
                <w:b/>
                <w:bCs/>
                <w:szCs w:val="22"/>
              </w:rPr>
              <w:t>133,664</w:t>
            </w:r>
          </w:p>
        </w:tc>
        <w:tc>
          <w:tcPr>
            <w:tcW w:w="270" w:type="dxa"/>
          </w:tcPr>
          <w:p w:rsidR="009E142F" w:rsidRPr="0018253E" w:rsidRDefault="009E142F" w:rsidP="00862075">
            <w:pPr>
              <w:tabs>
                <w:tab w:val="left" w:pos="540"/>
                <w:tab w:val="left" w:pos="1080"/>
              </w:tabs>
              <w:spacing w:after="0" w:line="240" w:lineRule="atLeast"/>
              <w:ind w:left="539" w:right="32"/>
              <w:rPr>
                <w:rFonts w:ascii="Times New Roman" w:hAnsi="Times New Roman" w:cs="Times New Roman"/>
                <w:b/>
                <w:bCs/>
                <w:szCs w:val="22"/>
              </w:rPr>
            </w:pPr>
          </w:p>
        </w:tc>
        <w:tc>
          <w:tcPr>
            <w:tcW w:w="1284" w:type="dxa"/>
            <w:tcBorders>
              <w:top w:val="single" w:sz="4" w:space="0" w:color="auto"/>
              <w:bottom w:val="double" w:sz="4" w:space="0" w:color="auto"/>
            </w:tcBorders>
          </w:tcPr>
          <w:p w:rsidR="009E142F" w:rsidRPr="0018253E" w:rsidRDefault="009E142F" w:rsidP="0082100D">
            <w:pPr>
              <w:tabs>
                <w:tab w:val="decimal" w:pos="991"/>
              </w:tabs>
              <w:spacing w:after="0" w:line="240" w:lineRule="atLeast"/>
              <w:ind w:left="-108" w:right="-108"/>
              <w:rPr>
                <w:rFonts w:ascii="Times New Roman" w:hAnsi="Times New Roman" w:cs="Times New Roman"/>
                <w:b/>
                <w:bCs/>
                <w:szCs w:val="22"/>
              </w:rPr>
            </w:pPr>
            <w:r w:rsidRPr="0018253E">
              <w:rPr>
                <w:rFonts w:ascii="Times New Roman" w:hAnsi="Times New Roman" w:cs="Times New Roman"/>
                <w:b/>
                <w:bCs/>
                <w:szCs w:val="22"/>
                <w:cs/>
              </w:rPr>
              <w:t>167</w:t>
            </w:r>
            <w:r w:rsidRPr="0018253E">
              <w:rPr>
                <w:rFonts w:ascii="Times New Roman" w:hAnsi="Times New Roman" w:cs="Times New Roman"/>
                <w:b/>
                <w:bCs/>
                <w:szCs w:val="22"/>
              </w:rPr>
              <w:t>,</w:t>
            </w:r>
            <w:r w:rsidRPr="0018253E">
              <w:rPr>
                <w:rFonts w:ascii="Times New Roman" w:hAnsi="Times New Roman" w:cs="Times New Roman"/>
                <w:b/>
                <w:bCs/>
                <w:szCs w:val="22"/>
                <w:cs/>
              </w:rPr>
              <w:t>7</w:t>
            </w:r>
            <w:r w:rsidRPr="0018253E">
              <w:rPr>
                <w:rFonts w:ascii="Times New Roman" w:hAnsi="Times New Roman" w:cs="Times New Roman"/>
                <w:b/>
                <w:bCs/>
                <w:szCs w:val="22"/>
              </w:rPr>
              <w:t>10</w:t>
            </w:r>
          </w:p>
        </w:tc>
      </w:tr>
    </w:tbl>
    <w:p w:rsidR="00940FFD" w:rsidRPr="0018253E" w:rsidRDefault="00940FFD"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Other current payables</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39" w:type="dxa"/>
        <w:tblInd w:w="18" w:type="dxa"/>
        <w:tblLayout w:type="fixed"/>
        <w:tblLook w:val="01E0"/>
      </w:tblPr>
      <w:tblGrid>
        <w:gridCol w:w="3492"/>
        <w:gridCol w:w="1276"/>
        <w:gridCol w:w="270"/>
        <w:gridCol w:w="1289"/>
        <w:gridCol w:w="236"/>
        <w:gridCol w:w="1318"/>
        <w:gridCol w:w="236"/>
        <w:gridCol w:w="1322"/>
      </w:tblGrid>
      <w:tr w:rsidR="00AC02D8" w:rsidRPr="0018253E" w:rsidTr="009868A7">
        <w:trPr>
          <w:tblHeader/>
        </w:trPr>
        <w:tc>
          <w:tcPr>
            <w:tcW w:w="3492" w:type="dxa"/>
            <w:shd w:val="clear" w:color="auto" w:fill="auto"/>
          </w:tcPr>
          <w:p w:rsidR="00AC02D8" w:rsidRPr="0018253E" w:rsidRDefault="00AC02D8" w:rsidP="00053F4E">
            <w:pPr>
              <w:spacing w:after="0" w:line="240" w:lineRule="atLeast"/>
              <w:ind w:left="522" w:right="-25"/>
              <w:rPr>
                <w:rFonts w:ascii="Times New Roman" w:hAnsi="Times New Roman" w:cs="Times New Roman"/>
                <w:szCs w:val="22"/>
              </w:rPr>
            </w:pPr>
          </w:p>
        </w:tc>
        <w:tc>
          <w:tcPr>
            <w:tcW w:w="2835" w:type="dxa"/>
            <w:gridSpan w:val="3"/>
            <w:shd w:val="clear" w:color="auto" w:fill="auto"/>
            <w:vAlign w:val="bottom"/>
          </w:tcPr>
          <w:p w:rsidR="00AC02D8" w:rsidRPr="0018253E" w:rsidRDefault="00AC02D8" w:rsidP="00053F4E">
            <w:pPr>
              <w:spacing w:after="0" w:line="240" w:lineRule="atLeast"/>
              <w:ind w:right="-25"/>
              <w:jc w:val="center"/>
              <w:rPr>
                <w:rFonts w:ascii="Times New Roman" w:hAnsi="Times New Roman" w:cs="Times New Roman"/>
                <w:b/>
                <w:bCs/>
                <w:szCs w:val="22"/>
                <w:cs/>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3112" w:type="dxa"/>
            <w:gridSpan w:val="4"/>
            <w:shd w:val="clear" w:color="auto" w:fill="auto"/>
            <w:vAlign w:val="bottom"/>
          </w:tcPr>
          <w:p w:rsidR="00AC02D8" w:rsidRPr="0018253E" w:rsidRDefault="00AC02D8" w:rsidP="00053F4E">
            <w:pPr>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rPr>
              <w:br/>
              <w:t>financial statements</w:t>
            </w:r>
          </w:p>
        </w:tc>
      </w:tr>
      <w:tr w:rsidR="00CA7109" w:rsidRPr="0018253E" w:rsidTr="009868A7">
        <w:trPr>
          <w:tblHeader/>
        </w:trPr>
        <w:tc>
          <w:tcPr>
            <w:tcW w:w="3492" w:type="dxa"/>
          </w:tcPr>
          <w:p w:rsidR="00CA7109" w:rsidRPr="0018253E" w:rsidRDefault="00CA7109" w:rsidP="00053F4E">
            <w:pPr>
              <w:spacing w:after="0" w:line="240" w:lineRule="atLeast"/>
              <w:ind w:left="522" w:right="-25"/>
              <w:rPr>
                <w:rFonts w:ascii="Times New Roman" w:hAnsi="Times New Roman" w:cs="Times New Roman"/>
                <w:szCs w:val="22"/>
              </w:rPr>
            </w:pPr>
          </w:p>
        </w:tc>
        <w:tc>
          <w:tcPr>
            <w:tcW w:w="1276" w:type="dxa"/>
          </w:tcPr>
          <w:p w:rsidR="00CA7109" w:rsidRPr="0018253E" w:rsidRDefault="00CA7109" w:rsidP="00CA7109">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70" w:type="dxa"/>
          </w:tcPr>
          <w:p w:rsidR="00CA7109" w:rsidRPr="0018253E" w:rsidRDefault="00CA7109" w:rsidP="00CA7109">
            <w:pPr>
              <w:spacing w:after="0" w:line="240" w:lineRule="atLeast"/>
              <w:ind w:left="-54" w:right="-25"/>
              <w:jc w:val="center"/>
              <w:rPr>
                <w:rFonts w:ascii="Times New Roman" w:hAnsi="Times New Roman" w:cs="Times New Roman"/>
                <w:szCs w:val="22"/>
              </w:rPr>
            </w:pPr>
          </w:p>
        </w:tc>
        <w:tc>
          <w:tcPr>
            <w:tcW w:w="1289" w:type="dxa"/>
          </w:tcPr>
          <w:p w:rsidR="00CA7109" w:rsidRPr="0018253E" w:rsidRDefault="00CA7109" w:rsidP="009868A7">
            <w:pPr>
              <w:spacing w:after="0" w:line="240" w:lineRule="atLeast"/>
              <w:ind w:left="-156" w:right="-250"/>
              <w:jc w:val="center"/>
              <w:rPr>
                <w:rFonts w:ascii="Times New Roman" w:hAnsi="Times New Roman" w:cs="Times New Roman"/>
                <w:szCs w:val="22"/>
              </w:rPr>
            </w:pPr>
            <w:r w:rsidRPr="0018253E">
              <w:rPr>
                <w:rFonts w:ascii="Times New Roman" w:hAnsi="Times New Roman" w:cs="Times New Roman"/>
                <w:szCs w:val="22"/>
              </w:rPr>
              <w:t>31 December 2020</w:t>
            </w:r>
          </w:p>
        </w:tc>
        <w:tc>
          <w:tcPr>
            <w:tcW w:w="236" w:type="dxa"/>
          </w:tcPr>
          <w:p w:rsidR="00CA7109" w:rsidRPr="0018253E" w:rsidRDefault="00CA7109" w:rsidP="00CA7109">
            <w:pPr>
              <w:spacing w:after="0" w:line="240" w:lineRule="atLeast"/>
              <w:ind w:left="-54" w:right="-25"/>
              <w:jc w:val="center"/>
              <w:rPr>
                <w:rFonts w:ascii="Times New Roman" w:hAnsi="Times New Roman" w:cs="Times New Roman"/>
                <w:szCs w:val="22"/>
              </w:rPr>
            </w:pPr>
          </w:p>
        </w:tc>
        <w:tc>
          <w:tcPr>
            <w:tcW w:w="1318" w:type="dxa"/>
          </w:tcPr>
          <w:p w:rsidR="00CA7109" w:rsidRPr="0018253E" w:rsidRDefault="00CA7109" w:rsidP="00CA7109">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36" w:type="dxa"/>
          </w:tcPr>
          <w:p w:rsidR="00CA7109" w:rsidRPr="0018253E" w:rsidRDefault="00CA7109" w:rsidP="00CA7109">
            <w:pPr>
              <w:spacing w:after="0" w:line="240" w:lineRule="atLeast"/>
              <w:ind w:left="-54" w:right="-25"/>
              <w:jc w:val="center"/>
              <w:rPr>
                <w:rFonts w:ascii="Times New Roman" w:hAnsi="Times New Roman" w:cs="Times New Roman"/>
                <w:szCs w:val="22"/>
              </w:rPr>
            </w:pPr>
          </w:p>
        </w:tc>
        <w:tc>
          <w:tcPr>
            <w:tcW w:w="1322" w:type="dxa"/>
          </w:tcPr>
          <w:p w:rsidR="00CA7109" w:rsidRPr="0018253E" w:rsidRDefault="00CA7109" w:rsidP="00CA7109">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December 2020</w:t>
            </w:r>
          </w:p>
        </w:tc>
      </w:tr>
      <w:tr w:rsidR="00CA7109" w:rsidRPr="0018253E" w:rsidTr="009868A7">
        <w:trPr>
          <w:tblHeader/>
        </w:trPr>
        <w:tc>
          <w:tcPr>
            <w:tcW w:w="3492" w:type="dxa"/>
          </w:tcPr>
          <w:p w:rsidR="00CA7109" w:rsidRPr="0018253E" w:rsidRDefault="00CA7109"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947" w:type="dxa"/>
            <w:gridSpan w:val="7"/>
          </w:tcPr>
          <w:p w:rsidR="00CA7109" w:rsidRPr="0018253E" w:rsidRDefault="00CA7109" w:rsidP="00053F4E">
            <w:pPr>
              <w:tabs>
                <w:tab w:val="left" w:pos="405"/>
              </w:tabs>
              <w:spacing w:after="0" w:line="240" w:lineRule="atLeast"/>
              <w:ind w:right="-25" w:hanging="117"/>
              <w:jc w:val="center"/>
              <w:rPr>
                <w:rFonts w:ascii="Times New Roman" w:hAnsi="Times New Roman" w:cs="Times New Roman"/>
                <w:i/>
                <w:iCs/>
                <w:szCs w:val="22"/>
                <w:cs/>
              </w:rPr>
            </w:pPr>
            <w:r w:rsidRPr="0018253E">
              <w:rPr>
                <w:rFonts w:ascii="Times New Roman" w:hAnsi="Times New Roman" w:cs="Times New Roman"/>
                <w:i/>
                <w:iCs/>
                <w:szCs w:val="22"/>
              </w:rPr>
              <w:t>(in thousand Baht)</w:t>
            </w:r>
          </w:p>
        </w:tc>
      </w:tr>
      <w:tr w:rsidR="00862075" w:rsidRPr="0018253E" w:rsidTr="009868A7">
        <w:tc>
          <w:tcPr>
            <w:tcW w:w="3492" w:type="dxa"/>
            <w:vAlign w:val="bottom"/>
          </w:tcPr>
          <w:p w:rsidR="00862075" w:rsidRPr="0018253E" w:rsidRDefault="00862075" w:rsidP="00862075">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szCs w:val="22"/>
              </w:rPr>
              <w:t>Related parties</w:t>
            </w:r>
          </w:p>
        </w:tc>
        <w:tc>
          <w:tcPr>
            <w:tcW w:w="1276" w:type="dxa"/>
          </w:tcPr>
          <w:p w:rsidR="00862075" w:rsidRPr="0018253E" w:rsidRDefault="00C973B6" w:rsidP="009868A7">
            <w:pPr>
              <w:tabs>
                <w:tab w:val="decimal" w:pos="872"/>
              </w:tabs>
              <w:spacing w:after="0" w:line="240" w:lineRule="atLeast"/>
              <w:ind w:left="-108" w:right="-108"/>
              <w:rPr>
                <w:rFonts w:ascii="Times New Roman" w:hAnsi="Times New Roman" w:cstheme="minorBidi"/>
                <w:szCs w:val="22"/>
                <w:cs/>
              </w:rPr>
            </w:pPr>
            <w:r w:rsidRPr="0018253E">
              <w:rPr>
                <w:rFonts w:ascii="Times New Roman" w:hAnsi="Times New Roman" w:cs="Times New Roman"/>
                <w:szCs w:val="22"/>
                <w:cs/>
              </w:rPr>
              <w:t>1</w:t>
            </w:r>
            <w:r w:rsidRPr="0018253E">
              <w:rPr>
                <w:rFonts w:ascii="Times New Roman" w:hAnsi="Times New Roman" w:cs="Times New Roman"/>
                <w:szCs w:val="22"/>
                <w:lang w:val="en-GB"/>
              </w:rPr>
              <w:t>,043</w:t>
            </w:r>
          </w:p>
        </w:tc>
        <w:tc>
          <w:tcPr>
            <w:tcW w:w="270"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szCs w:val="22"/>
              </w:rPr>
            </w:pPr>
          </w:p>
        </w:tc>
        <w:tc>
          <w:tcPr>
            <w:tcW w:w="1289" w:type="dxa"/>
          </w:tcPr>
          <w:p w:rsidR="00862075" w:rsidRPr="0018253E" w:rsidRDefault="00862075" w:rsidP="00ED7521">
            <w:pPr>
              <w:tabs>
                <w:tab w:val="decimal" w:pos="979"/>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475</w:t>
            </w:r>
          </w:p>
        </w:tc>
        <w:tc>
          <w:tcPr>
            <w:tcW w:w="236"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szCs w:val="22"/>
              </w:rPr>
            </w:pPr>
          </w:p>
        </w:tc>
        <w:tc>
          <w:tcPr>
            <w:tcW w:w="1318" w:type="dxa"/>
          </w:tcPr>
          <w:p w:rsidR="00862075" w:rsidRPr="0018253E" w:rsidRDefault="003139C3" w:rsidP="00862075">
            <w:pPr>
              <w:tabs>
                <w:tab w:val="decimal" w:pos="812"/>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386</w:t>
            </w:r>
          </w:p>
        </w:tc>
        <w:tc>
          <w:tcPr>
            <w:tcW w:w="236"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szCs w:val="22"/>
              </w:rPr>
            </w:pPr>
          </w:p>
        </w:tc>
        <w:tc>
          <w:tcPr>
            <w:tcW w:w="1322" w:type="dxa"/>
          </w:tcPr>
          <w:p w:rsidR="00862075" w:rsidRPr="0018253E" w:rsidRDefault="00862075" w:rsidP="0082100D">
            <w:pPr>
              <w:tabs>
                <w:tab w:val="decimal" w:pos="991"/>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cs/>
              </w:rPr>
              <w:t>79</w:t>
            </w:r>
            <w:r w:rsidRPr="0018253E">
              <w:rPr>
                <w:rFonts w:ascii="Times New Roman" w:hAnsi="Times New Roman" w:cs="Times New Roman"/>
                <w:szCs w:val="22"/>
              </w:rPr>
              <w:t>6</w:t>
            </w:r>
          </w:p>
        </w:tc>
      </w:tr>
      <w:tr w:rsidR="00862075" w:rsidRPr="0018253E" w:rsidTr="009868A7">
        <w:tc>
          <w:tcPr>
            <w:tcW w:w="3492" w:type="dxa"/>
            <w:vAlign w:val="bottom"/>
          </w:tcPr>
          <w:p w:rsidR="00862075" w:rsidRPr="0018253E" w:rsidRDefault="00862075" w:rsidP="00862075">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Other parties</w:t>
            </w:r>
          </w:p>
        </w:tc>
        <w:tc>
          <w:tcPr>
            <w:tcW w:w="1276" w:type="dxa"/>
            <w:tcBorders>
              <w:bottom w:val="single" w:sz="4" w:space="0" w:color="auto"/>
            </w:tcBorders>
          </w:tcPr>
          <w:p w:rsidR="00862075" w:rsidRPr="0018253E" w:rsidRDefault="00C973B6" w:rsidP="009868A7">
            <w:pPr>
              <w:tabs>
                <w:tab w:val="decimal" w:pos="872"/>
              </w:tabs>
              <w:spacing w:after="0" w:line="240" w:lineRule="atLeast"/>
              <w:ind w:left="-108" w:right="-108"/>
              <w:rPr>
                <w:rFonts w:ascii="Times New Roman" w:hAnsi="Times New Roman" w:cstheme="minorBidi"/>
                <w:szCs w:val="22"/>
                <w:cs/>
              </w:rPr>
            </w:pPr>
            <w:r w:rsidRPr="0018253E">
              <w:rPr>
                <w:rFonts w:ascii="Times New Roman" w:hAnsi="Times New Roman" w:cs="Times New Roman"/>
                <w:szCs w:val="22"/>
                <w:cs/>
              </w:rPr>
              <w:t>1</w:t>
            </w:r>
            <w:r w:rsidRPr="0018253E">
              <w:rPr>
                <w:rFonts w:ascii="Times New Roman" w:hAnsi="Times New Roman" w:cs="Times New Roman"/>
                <w:szCs w:val="22"/>
                <w:lang w:val="en-GB"/>
              </w:rPr>
              <w:t>6,183</w:t>
            </w:r>
          </w:p>
        </w:tc>
        <w:tc>
          <w:tcPr>
            <w:tcW w:w="270"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szCs w:val="22"/>
              </w:rPr>
            </w:pPr>
          </w:p>
        </w:tc>
        <w:tc>
          <w:tcPr>
            <w:tcW w:w="1289" w:type="dxa"/>
            <w:tcBorders>
              <w:bottom w:val="single" w:sz="4" w:space="0" w:color="auto"/>
            </w:tcBorders>
          </w:tcPr>
          <w:p w:rsidR="00862075" w:rsidRPr="0018253E" w:rsidRDefault="00862075" w:rsidP="00ED7521">
            <w:pPr>
              <w:tabs>
                <w:tab w:val="decimal" w:pos="979"/>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13,958</w:t>
            </w:r>
          </w:p>
        </w:tc>
        <w:tc>
          <w:tcPr>
            <w:tcW w:w="236"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szCs w:val="22"/>
              </w:rPr>
            </w:pPr>
          </w:p>
        </w:tc>
        <w:tc>
          <w:tcPr>
            <w:tcW w:w="1318" w:type="dxa"/>
            <w:tcBorders>
              <w:bottom w:val="single" w:sz="4" w:space="0" w:color="auto"/>
            </w:tcBorders>
          </w:tcPr>
          <w:p w:rsidR="00862075" w:rsidRPr="0018253E" w:rsidRDefault="003139C3" w:rsidP="00862075">
            <w:pPr>
              <w:tabs>
                <w:tab w:val="decimal" w:pos="812"/>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9,199</w:t>
            </w:r>
          </w:p>
        </w:tc>
        <w:tc>
          <w:tcPr>
            <w:tcW w:w="236"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szCs w:val="22"/>
              </w:rPr>
            </w:pPr>
          </w:p>
        </w:tc>
        <w:tc>
          <w:tcPr>
            <w:tcW w:w="1322" w:type="dxa"/>
            <w:tcBorders>
              <w:bottom w:val="single" w:sz="4" w:space="0" w:color="auto"/>
            </w:tcBorders>
          </w:tcPr>
          <w:p w:rsidR="00862075" w:rsidRPr="0018253E" w:rsidRDefault="00862075" w:rsidP="0082100D">
            <w:pPr>
              <w:tabs>
                <w:tab w:val="decimal" w:pos="991"/>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cs/>
              </w:rPr>
              <w:t>9</w:t>
            </w:r>
            <w:r w:rsidRPr="0018253E">
              <w:rPr>
                <w:rFonts w:ascii="Times New Roman" w:hAnsi="Times New Roman" w:cs="Times New Roman"/>
                <w:szCs w:val="22"/>
              </w:rPr>
              <w:t>,</w:t>
            </w:r>
            <w:r w:rsidRPr="0018253E">
              <w:rPr>
                <w:rFonts w:ascii="Times New Roman" w:hAnsi="Times New Roman" w:cs="Times New Roman"/>
                <w:szCs w:val="22"/>
                <w:cs/>
              </w:rPr>
              <w:t>66</w:t>
            </w:r>
            <w:r w:rsidRPr="0018253E">
              <w:rPr>
                <w:rFonts w:ascii="Times New Roman" w:hAnsi="Times New Roman" w:cs="Times New Roman"/>
                <w:szCs w:val="22"/>
              </w:rPr>
              <w:t>6</w:t>
            </w:r>
          </w:p>
        </w:tc>
      </w:tr>
      <w:tr w:rsidR="00862075" w:rsidRPr="0018253E" w:rsidTr="009868A7">
        <w:tc>
          <w:tcPr>
            <w:tcW w:w="3492" w:type="dxa"/>
            <w:vAlign w:val="bottom"/>
          </w:tcPr>
          <w:p w:rsidR="00862075" w:rsidRPr="0018253E" w:rsidRDefault="00862075" w:rsidP="00862075">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Total</w:t>
            </w:r>
          </w:p>
        </w:tc>
        <w:tc>
          <w:tcPr>
            <w:tcW w:w="1276" w:type="dxa"/>
            <w:tcBorders>
              <w:top w:val="single" w:sz="4" w:space="0" w:color="auto"/>
              <w:bottom w:val="double" w:sz="4" w:space="0" w:color="auto"/>
            </w:tcBorders>
          </w:tcPr>
          <w:p w:rsidR="00862075" w:rsidRPr="0018253E" w:rsidRDefault="00C973B6" w:rsidP="009868A7">
            <w:pPr>
              <w:tabs>
                <w:tab w:val="decimal" w:pos="872"/>
              </w:tabs>
              <w:spacing w:after="0" w:line="240" w:lineRule="atLeast"/>
              <w:ind w:left="-108" w:right="-108"/>
              <w:rPr>
                <w:rFonts w:ascii="Times New Roman" w:hAnsi="Times New Roman" w:cs="Times New Roman"/>
                <w:b/>
                <w:bCs/>
                <w:szCs w:val="22"/>
              </w:rPr>
            </w:pPr>
            <w:r w:rsidRPr="0018253E">
              <w:rPr>
                <w:rFonts w:ascii="Times New Roman" w:hAnsi="Times New Roman" w:cs="Times New Roman"/>
                <w:b/>
                <w:bCs/>
                <w:szCs w:val="22"/>
                <w:cs/>
              </w:rPr>
              <w:t>17</w:t>
            </w:r>
            <w:r w:rsidRPr="0018253E">
              <w:rPr>
                <w:rFonts w:ascii="Times New Roman" w:hAnsi="Times New Roman" w:cs="Times New Roman"/>
                <w:b/>
                <w:bCs/>
                <w:szCs w:val="22"/>
                <w:lang w:val="en-GB"/>
              </w:rPr>
              <w:t>,</w:t>
            </w:r>
            <w:r w:rsidRPr="0018253E">
              <w:rPr>
                <w:rFonts w:ascii="Times New Roman" w:hAnsi="Times New Roman" w:cs="Times New Roman"/>
                <w:b/>
                <w:bCs/>
                <w:szCs w:val="22"/>
                <w:cs/>
              </w:rPr>
              <w:t>22</w:t>
            </w:r>
            <w:r w:rsidRPr="0018253E">
              <w:rPr>
                <w:rFonts w:ascii="Times New Roman" w:hAnsi="Times New Roman" w:cs="Times New Roman"/>
                <w:b/>
                <w:bCs/>
                <w:szCs w:val="22"/>
                <w:lang w:val="en-GB"/>
              </w:rPr>
              <w:t>6</w:t>
            </w:r>
          </w:p>
        </w:tc>
        <w:tc>
          <w:tcPr>
            <w:tcW w:w="270"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b/>
                <w:bCs/>
                <w:szCs w:val="22"/>
              </w:rPr>
            </w:pPr>
          </w:p>
        </w:tc>
        <w:tc>
          <w:tcPr>
            <w:tcW w:w="1289" w:type="dxa"/>
            <w:tcBorders>
              <w:top w:val="single" w:sz="4" w:space="0" w:color="auto"/>
              <w:bottom w:val="double" w:sz="4" w:space="0" w:color="auto"/>
            </w:tcBorders>
          </w:tcPr>
          <w:p w:rsidR="00862075" w:rsidRPr="0018253E" w:rsidRDefault="00862075" w:rsidP="00ED7521">
            <w:pPr>
              <w:tabs>
                <w:tab w:val="decimal" w:pos="979"/>
              </w:tabs>
              <w:spacing w:after="0" w:line="240" w:lineRule="atLeast"/>
              <w:ind w:left="-108" w:right="-108"/>
              <w:rPr>
                <w:rFonts w:ascii="Times New Roman" w:hAnsi="Times New Roman" w:cs="Times New Roman"/>
                <w:b/>
                <w:bCs/>
                <w:szCs w:val="22"/>
              </w:rPr>
            </w:pPr>
            <w:r w:rsidRPr="0018253E">
              <w:rPr>
                <w:rFonts w:ascii="Times New Roman" w:hAnsi="Times New Roman" w:cs="Times New Roman"/>
                <w:b/>
                <w:bCs/>
                <w:szCs w:val="22"/>
              </w:rPr>
              <w:t>14,433</w:t>
            </w:r>
          </w:p>
        </w:tc>
        <w:tc>
          <w:tcPr>
            <w:tcW w:w="236"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b/>
                <w:bCs/>
                <w:szCs w:val="22"/>
              </w:rPr>
            </w:pPr>
          </w:p>
        </w:tc>
        <w:tc>
          <w:tcPr>
            <w:tcW w:w="1318" w:type="dxa"/>
            <w:tcBorders>
              <w:top w:val="single" w:sz="4" w:space="0" w:color="auto"/>
              <w:bottom w:val="double" w:sz="4" w:space="0" w:color="auto"/>
            </w:tcBorders>
          </w:tcPr>
          <w:p w:rsidR="00862075" w:rsidRPr="0018253E" w:rsidRDefault="003139C3" w:rsidP="00862075">
            <w:pPr>
              <w:tabs>
                <w:tab w:val="decimal" w:pos="826"/>
              </w:tabs>
              <w:spacing w:after="0" w:line="240" w:lineRule="atLeast"/>
              <w:ind w:left="-108" w:right="-108"/>
              <w:rPr>
                <w:rFonts w:ascii="Times New Roman" w:hAnsi="Times New Roman" w:cs="Times New Roman"/>
                <w:b/>
                <w:bCs/>
                <w:szCs w:val="22"/>
              </w:rPr>
            </w:pPr>
            <w:r w:rsidRPr="0018253E">
              <w:rPr>
                <w:rFonts w:ascii="Times New Roman" w:hAnsi="Times New Roman" w:cs="Times New Roman"/>
                <w:b/>
                <w:bCs/>
                <w:szCs w:val="22"/>
              </w:rPr>
              <w:t>9,585</w:t>
            </w:r>
          </w:p>
        </w:tc>
        <w:tc>
          <w:tcPr>
            <w:tcW w:w="236" w:type="dxa"/>
          </w:tcPr>
          <w:p w:rsidR="00862075" w:rsidRPr="0018253E" w:rsidRDefault="00862075" w:rsidP="00862075">
            <w:pPr>
              <w:tabs>
                <w:tab w:val="left" w:pos="540"/>
                <w:tab w:val="left" w:pos="1080"/>
              </w:tabs>
              <w:spacing w:after="0" w:line="240" w:lineRule="atLeast"/>
              <w:ind w:left="539" w:right="32"/>
              <w:rPr>
                <w:rFonts w:ascii="Times New Roman" w:hAnsi="Times New Roman" w:cs="Times New Roman"/>
                <w:b/>
                <w:bCs/>
                <w:szCs w:val="22"/>
              </w:rPr>
            </w:pPr>
          </w:p>
        </w:tc>
        <w:tc>
          <w:tcPr>
            <w:tcW w:w="1322" w:type="dxa"/>
            <w:tcBorders>
              <w:top w:val="single" w:sz="4" w:space="0" w:color="auto"/>
              <w:bottom w:val="double" w:sz="4" w:space="0" w:color="auto"/>
            </w:tcBorders>
          </w:tcPr>
          <w:p w:rsidR="00862075" w:rsidRPr="0018253E" w:rsidRDefault="00862075" w:rsidP="0082100D">
            <w:pPr>
              <w:tabs>
                <w:tab w:val="decimal" w:pos="991"/>
              </w:tabs>
              <w:spacing w:after="0" w:line="240" w:lineRule="atLeast"/>
              <w:ind w:left="-108" w:right="-108"/>
              <w:rPr>
                <w:rFonts w:ascii="Times New Roman" w:hAnsi="Times New Roman" w:cs="Times New Roman"/>
                <w:b/>
                <w:bCs/>
                <w:szCs w:val="22"/>
              </w:rPr>
            </w:pPr>
            <w:r w:rsidRPr="0018253E">
              <w:rPr>
                <w:rFonts w:ascii="Times New Roman" w:hAnsi="Times New Roman" w:cs="Times New Roman"/>
                <w:b/>
                <w:bCs/>
                <w:szCs w:val="22"/>
                <w:cs/>
              </w:rPr>
              <w:t>10</w:t>
            </w:r>
            <w:r w:rsidRPr="0018253E">
              <w:rPr>
                <w:rFonts w:ascii="Times New Roman" w:hAnsi="Times New Roman" w:cs="Times New Roman"/>
                <w:b/>
                <w:bCs/>
                <w:szCs w:val="22"/>
              </w:rPr>
              <w:t>,</w:t>
            </w:r>
            <w:r w:rsidRPr="0018253E">
              <w:rPr>
                <w:rFonts w:ascii="Times New Roman" w:hAnsi="Times New Roman" w:cs="Times New Roman"/>
                <w:b/>
                <w:bCs/>
                <w:szCs w:val="22"/>
                <w:cs/>
              </w:rPr>
              <w:t>46</w:t>
            </w:r>
            <w:r w:rsidRPr="0018253E">
              <w:rPr>
                <w:rFonts w:ascii="Times New Roman" w:hAnsi="Times New Roman" w:cs="Times New Roman"/>
                <w:b/>
                <w:bCs/>
                <w:szCs w:val="22"/>
              </w:rPr>
              <w:t>2</w:t>
            </w:r>
          </w:p>
        </w:tc>
      </w:tr>
    </w:tbl>
    <w:p w:rsidR="00756B7C" w:rsidRPr="0018253E" w:rsidRDefault="00756B7C"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B4E0A" w:rsidRPr="0018253E" w:rsidRDefault="00AB4E0A">
      <w:pPr>
        <w:spacing w:after="0" w:line="240" w:lineRule="auto"/>
        <w:rPr>
          <w:rFonts w:ascii="Times New Roman" w:hAnsi="Times New Roman" w:cs="Times New Roman"/>
          <w:szCs w:val="22"/>
        </w:rPr>
      </w:pPr>
      <w:r w:rsidRPr="0018253E">
        <w:rPr>
          <w:rFonts w:ascii="Times New Roman" w:hAnsi="Times New Roman" w:cs="Times New Roman"/>
          <w:szCs w:val="22"/>
        </w:rPr>
        <w:br w:type="page"/>
      </w:r>
    </w:p>
    <w:p w:rsidR="00940FFD" w:rsidRPr="0018253E" w:rsidRDefault="00940FFD" w:rsidP="00AB4E0A">
      <w:pPr>
        <w:pStyle w:val="MacroText"/>
        <w:tabs>
          <w:tab w:val="clear" w:pos="480"/>
          <w:tab w:val="clear" w:pos="960"/>
          <w:tab w:val="clear" w:pos="1440"/>
          <w:tab w:val="clear" w:pos="1920"/>
          <w:tab w:val="clear" w:pos="2400"/>
          <w:tab w:val="clear" w:pos="2880"/>
          <w:tab w:val="clear" w:pos="3360"/>
          <w:tab w:val="clear" w:pos="3840"/>
          <w:tab w:val="clear" w:pos="4320"/>
        </w:tabs>
        <w:spacing w:line="20" w:lineRule="exact"/>
        <w:ind w:left="567" w:right="-23" w:firstLine="0"/>
        <w:jc w:val="both"/>
        <w:rPr>
          <w:rFonts w:ascii="Times New Roman" w:hAnsi="Times New Roman" w:cs="Times New Roman"/>
          <w:sz w:val="22"/>
          <w:szCs w:val="22"/>
        </w:rPr>
      </w:pPr>
    </w:p>
    <w:tbl>
      <w:tblPr>
        <w:tblW w:w="9439" w:type="dxa"/>
        <w:tblInd w:w="18" w:type="dxa"/>
        <w:tblLayout w:type="fixed"/>
        <w:tblLook w:val="01E0"/>
      </w:tblPr>
      <w:tblGrid>
        <w:gridCol w:w="3492"/>
        <w:gridCol w:w="1276"/>
        <w:gridCol w:w="270"/>
        <w:gridCol w:w="1289"/>
        <w:gridCol w:w="236"/>
        <w:gridCol w:w="1318"/>
        <w:gridCol w:w="236"/>
        <w:gridCol w:w="1322"/>
      </w:tblGrid>
      <w:tr w:rsidR="00940FFD" w:rsidRPr="0018253E" w:rsidTr="00940FFD">
        <w:trPr>
          <w:tblHeader/>
        </w:trPr>
        <w:tc>
          <w:tcPr>
            <w:tcW w:w="3492" w:type="dxa"/>
            <w:shd w:val="clear" w:color="auto" w:fill="auto"/>
          </w:tcPr>
          <w:p w:rsidR="00940FFD" w:rsidRPr="0018253E" w:rsidRDefault="00940FFD" w:rsidP="00940FFD">
            <w:pPr>
              <w:spacing w:after="0" w:line="240" w:lineRule="atLeast"/>
              <w:ind w:left="522" w:right="-25"/>
              <w:rPr>
                <w:rFonts w:ascii="Times New Roman" w:hAnsi="Times New Roman" w:cs="Times New Roman"/>
                <w:szCs w:val="22"/>
              </w:rPr>
            </w:pPr>
          </w:p>
        </w:tc>
        <w:tc>
          <w:tcPr>
            <w:tcW w:w="2835" w:type="dxa"/>
            <w:gridSpan w:val="3"/>
            <w:shd w:val="clear" w:color="auto" w:fill="auto"/>
            <w:vAlign w:val="bottom"/>
          </w:tcPr>
          <w:p w:rsidR="00940FFD" w:rsidRPr="0018253E" w:rsidRDefault="00940FFD" w:rsidP="00940FFD">
            <w:pPr>
              <w:spacing w:after="0" w:line="240" w:lineRule="atLeast"/>
              <w:ind w:right="-25"/>
              <w:jc w:val="center"/>
              <w:rPr>
                <w:rFonts w:ascii="Times New Roman" w:hAnsi="Times New Roman" w:cs="Times New Roman"/>
                <w:b/>
                <w:bCs/>
                <w:szCs w:val="22"/>
                <w:cs/>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3112" w:type="dxa"/>
            <w:gridSpan w:val="4"/>
            <w:shd w:val="clear" w:color="auto" w:fill="auto"/>
            <w:vAlign w:val="bottom"/>
          </w:tcPr>
          <w:p w:rsidR="00940FFD" w:rsidRPr="0018253E" w:rsidRDefault="00940FFD" w:rsidP="00940FFD">
            <w:pPr>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rPr>
              <w:br/>
              <w:t>financial statements</w:t>
            </w:r>
          </w:p>
        </w:tc>
      </w:tr>
      <w:tr w:rsidR="00940FFD" w:rsidRPr="0018253E" w:rsidTr="00940FFD">
        <w:trPr>
          <w:tblHeader/>
        </w:trPr>
        <w:tc>
          <w:tcPr>
            <w:tcW w:w="3492" w:type="dxa"/>
          </w:tcPr>
          <w:p w:rsidR="00940FFD" w:rsidRPr="0018253E" w:rsidRDefault="00940FFD" w:rsidP="00940FFD">
            <w:pPr>
              <w:spacing w:after="0" w:line="240" w:lineRule="atLeast"/>
              <w:ind w:left="522" w:right="-25"/>
              <w:rPr>
                <w:rFonts w:ascii="Times New Roman" w:hAnsi="Times New Roman" w:cs="Times New Roman"/>
                <w:szCs w:val="22"/>
              </w:rPr>
            </w:pPr>
          </w:p>
        </w:tc>
        <w:tc>
          <w:tcPr>
            <w:tcW w:w="1276" w:type="dxa"/>
          </w:tcPr>
          <w:p w:rsidR="00940FFD" w:rsidRPr="0018253E" w:rsidRDefault="00940FFD" w:rsidP="00940FFD">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70" w:type="dxa"/>
          </w:tcPr>
          <w:p w:rsidR="00940FFD" w:rsidRPr="0018253E" w:rsidRDefault="00940FFD" w:rsidP="00940FFD">
            <w:pPr>
              <w:spacing w:after="0" w:line="240" w:lineRule="atLeast"/>
              <w:ind w:left="-54" w:right="-25"/>
              <w:jc w:val="center"/>
              <w:rPr>
                <w:rFonts w:ascii="Times New Roman" w:hAnsi="Times New Roman" w:cs="Times New Roman"/>
                <w:szCs w:val="22"/>
              </w:rPr>
            </w:pPr>
          </w:p>
        </w:tc>
        <w:tc>
          <w:tcPr>
            <w:tcW w:w="1289" w:type="dxa"/>
          </w:tcPr>
          <w:p w:rsidR="00940FFD" w:rsidRPr="0018253E" w:rsidRDefault="00940FFD" w:rsidP="00940FFD">
            <w:pPr>
              <w:spacing w:after="0" w:line="240" w:lineRule="atLeast"/>
              <w:ind w:left="-156" w:right="-250"/>
              <w:jc w:val="center"/>
              <w:rPr>
                <w:rFonts w:ascii="Times New Roman" w:hAnsi="Times New Roman" w:cs="Times New Roman"/>
                <w:szCs w:val="22"/>
              </w:rPr>
            </w:pPr>
            <w:r w:rsidRPr="0018253E">
              <w:rPr>
                <w:rFonts w:ascii="Times New Roman" w:hAnsi="Times New Roman" w:cs="Times New Roman"/>
                <w:szCs w:val="22"/>
              </w:rPr>
              <w:t>31 December 2020</w:t>
            </w:r>
          </w:p>
        </w:tc>
        <w:tc>
          <w:tcPr>
            <w:tcW w:w="236" w:type="dxa"/>
          </w:tcPr>
          <w:p w:rsidR="00940FFD" w:rsidRPr="0018253E" w:rsidRDefault="00940FFD" w:rsidP="00940FFD">
            <w:pPr>
              <w:spacing w:after="0" w:line="240" w:lineRule="atLeast"/>
              <w:ind w:left="-54" w:right="-25"/>
              <w:jc w:val="center"/>
              <w:rPr>
                <w:rFonts w:ascii="Times New Roman" w:hAnsi="Times New Roman" w:cs="Times New Roman"/>
                <w:szCs w:val="22"/>
              </w:rPr>
            </w:pPr>
          </w:p>
        </w:tc>
        <w:tc>
          <w:tcPr>
            <w:tcW w:w="1318" w:type="dxa"/>
          </w:tcPr>
          <w:p w:rsidR="00940FFD" w:rsidRPr="0018253E" w:rsidRDefault="00940FFD" w:rsidP="00940FFD">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36" w:type="dxa"/>
          </w:tcPr>
          <w:p w:rsidR="00940FFD" w:rsidRPr="0018253E" w:rsidRDefault="00940FFD" w:rsidP="00940FFD">
            <w:pPr>
              <w:spacing w:after="0" w:line="240" w:lineRule="atLeast"/>
              <w:ind w:left="-54" w:right="-25"/>
              <w:jc w:val="center"/>
              <w:rPr>
                <w:rFonts w:ascii="Times New Roman" w:hAnsi="Times New Roman" w:cs="Times New Roman"/>
                <w:szCs w:val="22"/>
              </w:rPr>
            </w:pPr>
          </w:p>
        </w:tc>
        <w:tc>
          <w:tcPr>
            <w:tcW w:w="1322" w:type="dxa"/>
          </w:tcPr>
          <w:p w:rsidR="00940FFD" w:rsidRPr="0018253E" w:rsidRDefault="00940FFD" w:rsidP="00940FFD">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December 2020</w:t>
            </w:r>
          </w:p>
        </w:tc>
      </w:tr>
      <w:tr w:rsidR="00940FFD" w:rsidRPr="0018253E" w:rsidTr="00940FFD">
        <w:trPr>
          <w:tblHeader/>
        </w:trPr>
        <w:tc>
          <w:tcPr>
            <w:tcW w:w="3492" w:type="dxa"/>
          </w:tcPr>
          <w:p w:rsidR="00940FFD" w:rsidRPr="0018253E" w:rsidRDefault="00940FFD" w:rsidP="00940FFD">
            <w:pPr>
              <w:tabs>
                <w:tab w:val="left" w:pos="405"/>
              </w:tabs>
              <w:spacing w:after="0" w:line="240" w:lineRule="atLeast"/>
              <w:ind w:left="522" w:right="-25" w:hanging="117"/>
              <w:jc w:val="center"/>
              <w:rPr>
                <w:rFonts w:ascii="Times New Roman" w:hAnsi="Times New Roman" w:cs="Times New Roman"/>
                <w:i/>
                <w:iCs/>
                <w:szCs w:val="22"/>
                <w:cs/>
              </w:rPr>
            </w:pPr>
          </w:p>
        </w:tc>
        <w:tc>
          <w:tcPr>
            <w:tcW w:w="5947" w:type="dxa"/>
            <w:gridSpan w:val="7"/>
          </w:tcPr>
          <w:p w:rsidR="00940FFD" w:rsidRPr="0018253E" w:rsidRDefault="00940FFD" w:rsidP="00940FFD">
            <w:pPr>
              <w:tabs>
                <w:tab w:val="left" w:pos="405"/>
              </w:tabs>
              <w:spacing w:after="0" w:line="240" w:lineRule="atLeast"/>
              <w:ind w:right="-25" w:hanging="117"/>
              <w:jc w:val="center"/>
              <w:rPr>
                <w:rFonts w:ascii="Times New Roman" w:hAnsi="Times New Roman" w:cs="Times New Roman"/>
                <w:i/>
                <w:iCs/>
                <w:szCs w:val="22"/>
                <w:cs/>
              </w:rPr>
            </w:pPr>
            <w:r w:rsidRPr="0018253E">
              <w:rPr>
                <w:rFonts w:ascii="Times New Roman" w:hAnsi="Times New Roman" w:cs="Times New Roman"/>
                <w:i/>
                <w:iCs/>
                <w:szCs w:val="22"/>
              </w:rPr>
              <w:t>(in thousand Baht)</w:t>
            </w:r>
          </w:p>
        </w:tc>
      </w:tr>
    </w:tbl>
    <w:p w:rsidR="00756B7C" w:rsidRPr="0018253E" w:rsidRDefault="00605655" w:rsidP="0086207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18253E">
        <w:rPr>
          <w:rFonts w:ascii="Times New Roman" w:hAnsi="Times New Roman" w:cs="Times New Roman"/>
          <w:i/>
          <w:iCs/>
          <w:sz w:val="22"/>
          <w:szCs w:val="22"/>
        </w:rPr>
        <w:t>Other current payables-</w:t>
      </w:r>
      <w:r w:rsidR="00756B7C" w:rsidRPr="0018253E">
        <w:rPr>
          <w:rFonts w:ascii="Times New Roman" w:hAnsi="Times New Roman" w:cs="Times New Roman"/>
          <w:i/>
          <w:iCs/>
          <w:sz w:val="22"/>
          <w:szCs w:val="22"/>
        </w:rPr>
        <w:t>other parties</w:t>
      </w:r>
    </w:p>
    <w:tbl>
      <w:tblPr>
        <w:tblW w:w="9446" w:type="dxa"/>
        <w:tblInd w:w="18" w:type="dxa"/>
        <w:tblLayout w:type="fixed"/>
        <w:tblLook w:val="01E0"/>
      </w:tblPr>
      <w:tblGrid>
        <w:gridCol w:w="3492"/>
        <w:gridCol w:w="1276"/>
        <w:gridCol w:w="270"/>
        <w:gridCol w:w="1289"/>
        <w:gridCol w:w="236"/>
        <w:gridCol w:w="1318"/>
        <w:gridCol w:w="236"/>
        <w:gridCol w:w="1329"/>
      </w:tblGrid>
      <w:tr w:rsidR="00862075" w:rsidRPr="0018253E" w:rsidTr="009868A7">
        <w:tc>
          <w:tcPr>
            <w:tcW w:w="3492" w:type="dxa"/>
            <w:vAlign w:val="bottom"/>
          </w:tcPr>
          <w:p w:rsidR="00862075" w:rsidRPr="0018253E" w:rsidRDefault="00862075" w:rsidP="00862075">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Other payables</w:t>
            </w:r>
          </w:p>
        </w:tc>
        <w:tc>
          <w:tcPr>
            <w:tcW w:w="1276" w:type="dxa"/>
          </w:tcPr>
          <w:p w:rsidR="00862075" w:rsidRPr="0018253E" w:rsidRDefault="00C973B6" w:rsidP="009868A7">
            <w:pPr>
              <w:tabs>
                <w:tab w:val="decimal" w:pos="872"/>
              </w:tabs>
              <w:spacing w:after="0" w:line="240" w:lineRule="atLeast"/>
              <w:ind w:left="-54" w:right="135"/>
              <w:rPr>
                <w:rFonts w:ascii="Times New Roman" w:hAnsi="Times New Roman" w:cstheme="minorBidi"/>
                <w:szCs w:val="22"/>
                <w:cs/>
              </w:rPr>
            </w:pPr>
            <w:r w:rsidRPr="0018253E">
              <w:rPr>
                <w:rFonts w:ascii="Times New Roman" w:hAnsi="Times New Roman" w:cs="Times New Roman"/>
                <w:szCs w:val="22"/>
                <w:cs/>
              </w:rPr>
              <w:t>3</w:t>
            </w:r>
            <w:r w:rsidRPr="0018253E">
              <w:rPr>
                <w:rFonts w:ascii="Times New Roman" w:hAnsi="Times New Roman" w:cs="Times New Roman"/>
                <w:szCs w:val="22"/>
              </w:rPr>
              <w:t>,</w:t>
            </w:r>
            <w:r w:rsidRPr="0018253E">
              <w:rPr>
                <w:rFonts w:ascii="Times New Roman" w:hAnsi="Times New Roman" w:cs="Times New Roman"/>
                <w:szCs w:val="22"/>
                <w:cs/>
              </w:rPr>
              <w:t>8</w:t>
            </w:r>
            <w:r w:rsidRPr="0018253E">
              <w:rPr>
                <w:rFonts w:ascii="Times New Roman" w:hAnsi="Times New Roman" w:cs="Times New Roman"/>
                <w:szCs w:val="22"/>
              </w:rPr>
              <w:t>39</w:t>
            </w:r>
          </w:p>
        </w:tc>
        <w:tc>
          <w:tcPr>
            <w:tcW w:w="270" w:type="dxa"/>
          </w:tcPr>
          <w:p w:rsidR="00862075" w:rsidRPr="0018253E" w:rsidRDefault="00862075" w:rsidP="00862075">
            <w:pPr>
              <w:spacing w:after="0" w:line="240" w:lineRule="atLeast"/>
              <w:ind w:left="-54" w:right="32"/>
              <w:jc w:val="right"/>
              <w:rPr>
                <w:rFonts w:ascii="Times New Roman" w:hAnsi="Times New Roman" w:cs="Times New Roman"/>
                <w:szCs w:val="22"/>
              </w:rPr>
            </w:pPr>
          </w:p>
        </w:tc>
        <w:tc>
          <w:tcPr>
            <w:tcW w:w="1289" w:type="dxa"/>
          </w:tcPr>
          <w:p w:rsidR="00862075" w:rsidRPr="0018253E" w:rsidRDefault="00862075" w:rsidP="00ED7521">
            <w:pPr>
              <w:tabs>
                <w:tab w:val="decimal" w:pos="979"/>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2,665</w:t>
            </w:r>
          </w:p>
        </w:tc>
        <w:tc>
          <w:tcPr>
            <w:tcW w:w="236" w:type="dxa"/>
          </w:tcPr>
          <w:p w:rsidR="00862075" w:rsidRPr="0018253E" w:rsidRDefault="00862075" w:rsidP="00862075">
            <w:pPr>
              <w:spacing w:after="0" w:line="240" w:lineRule="atLeast"/>
              <w:ind w:left="-54" w:right="32"/>
              <w:jc w:val="right"/>
              <w:rPr>
                <w:rFonts w:ascii="Times New Roman" w:hAnsi="Times New Roman" w:cs="Times New Roman"/>
                <w:szCs w:val="22"/>
              </w:rPr>
            </w:pPr>
          </w:p>
        </w:tc>
        <w:tc>
          <w:tcPr>
            <w:tcW w:w="1318" w:type="dxa"/>
          </w:tcPr>
          <w:p w:rsidR="00862075" w:rsidRPr="0018253E" w:rsidRDefault="00C973B6" w:rsidP="00862075">
            <w:pPr>
              <w:tabs>
                <w:tab w:val="decimal" w:pos="814"/>
              </w:tabs>
              <w:spacing w:after="0" w:line="240" w:lineRule="atLeast"/>
              <w:ind w:left="-54" w:right="135"/>
              <w:rPr>
                <w:rFonts w:ascii="Times New Roman" w:hAnsi="Times New Roman" w:cs="Times New Roman"/>
                <w:szCs w:val="22"/>
              </w:rPr>
            </w:pPr>
            <w:r w:rsidRPr="0018253E">
              <w:rPr>
                <w:rFonts w:ascii="Times New Roman" w:hAnsi="Times New Roman" w:cs="Times New Roman"/>
                <w:szCs w:val="22"/>
                <w:cs/>
              </w:rPr>
              <w:t>2</w:t>
            </w:r>
            <w:r w:rsidRPr="0018253E">
              <w:rPr>
                <w:rFonts w:ascii="Times New Roman" w:hAnsi="Times New Roman" w:cs="Times New Roman"/>
                <w:szCs w:val="22"/>
                <w:lang w:val="en-GB"/>
              </w:rPr>
              <w:t>,</w:t>
            </w:r>
            <w:r w:rsidRPr="0018253E">
              <w:rPr>
                <w:rFonts w:ascii="Times New Roman" w:hAnsi="Times New Roman" w:cs="Times New Roman"/>
                <w:szCs w:val="22"/>
                <w:cs/>
              </w:rPr>
              <w:t>5</w:t>
            </w:r>
            <w:r w:rsidRPr="0018253E">
              <w:rPr>
                <w:rFonts w:ascii="Times New Roman" w:hAnsi="Times New Roman" w:cs="Times New Roman"/>
                <w:szCs w:val="22"/>
                <w:lang w:val="en-GB"/>
              </w:rPr>
              <w:t>35</w:t>
            </w:r>
          </w:p>
        </w:tc>
        <w:tc>
          <w:tcPr>
            <w:tcW w:w="236" w:type="dxa"/>
          </w:tcPr>
          <w:p w:rsidR="00862075" w:rsidRPr="0018253E" w:rsidRDefault="00862075" w:rsidP="00862075">
            <w:pPr>
              <w:spacing w:after="0" w:line="240" w:lineRule="atLeast"/>
              <w:ind w:left="-54" w:right="32"/>
              <w:jc w:val="right"/>
              <w:rPr>
                <w:rFonts w:ascii="Times New Roman" w:hAnsi="Times New Roman" w:cs="Times New Roman"/>
                <w:szCs w:val="22"/>
              </w:rPr>
            </w:pPr>
          </w:p>
        </w:tc>
        <w:tc>
          <w:tcPr>
            <w:tcW w:w="1329" w:type="dxa"/>
          </w:tcPr>
          <w:p w:rsidR="00862075" w:rsidRPr="0018253E" w:rsidRDefault="00862075" w:rsidP="0082100D">
            <w:pPr>
              <w:tabs>
                <w:tab w:val="decimal" w:pos="991"/>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cs/>
              </w:rPr>
              <w:t>2</w:t>
            </w:r>
            <w:r w:rsidRPr="0018253E">
              <w:rPr>
                <w:rFonts w:ascii="Times New Roman" w:hAnsi="Times New Roman" w:cs="Times New Roman"/>
                <w:szCs w:val="22"/>
              </w:rPr>
              <w:t>,150</w:t>
            </w:r>
          </w:p>
        </w:tc>
      </w:tr>
      <w:tr w:rsidR="00862075" w:rsidRPr="0018253E" w:rsidTr="009868A7">
        <w:tc>
          <w:tcPr>
            <w:tcW w:w="3492" w:type="dxa"/>
            <w:vAlign w:val="bottom"/>
          </w:tcPr>
          <w:p w:rsidR="00862075" w:rsidRPr="0018253E" w:rsidRDefault="00862075" w:rsidP="00862075">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Accrued expenses</w:t>
            </w:r>
          </w:p>
        </w:tc>
        <w:tc>
          <w:tcPr>
            <w:tcW w:w="1276" w:type="dxa"/>
          </w:tcPr>
          <w:p w:rsidR="00862075" w:rsidRPr="0018253E" w:rsidRDefault="00C973B6" w:rsidP="009868A7">
            <w:pPr>
              <w:tabs>
                <w:tab w:val="decimal" w:pos="872"/>
              </w:tabs>
              <w:spacing w:after="0" w:line="240" w:lineRule="atLeast"/>
              <w:ind w:left="-54" w:right="135"/>
              <w:rPr>
                <w:rFonts w:ascii="Times New Roman" w:hAnsi="Times New Roman" w:cs="Times New Roman"/>
                <w:szCs w:val="22"/>
              </w:rPr>
            </w:pPr>
            <w:r w:rsidRPr="0018253E">
              <w:rPr>
                <w:rFonts w:ascii="Times New Roman" w:hAnsi="Times New Roman" w:cs="Times New Roman"/>
                <w:szCs w:val="22"/>
                <w:cs/>
              </w:rPr>
              <w:t>1</w:t>
            </w:r>
            <w:r w:rsidRPr="0018253E">
              <w:rPr>
                <w:rFonts w:ascii="Times New Roman" w:hAnsi="Times New Roman" w:cs="Times New Roman"/>
                <w:szCs w:val="22"/>
              </w:rPr>
              <w:t>1,591</w:t>
            </w:r>
          </w:p>
        </w:tc>
        <w:tc>
          <w:tcPr>
            <w:tcW w:w="270" w:type="dxa"/>
          </w:tcPr>
          <w:p w:rsidR="00862075" w:rsidRPr="0018253E" w:rsidRDefault="00862075" w:rsidP="00862075">
            <w:pPr>
              <w:spacing w:after="0" w:line="240" w:lineRule="atLeast"/>
              <w:ind w:left="-54" w:right="32"/>
              <w:jc w:val="right"/>
              <w:rPr>
                <w:rFonts w:ascii="Times New Roman" w:hAnsi="Times New Roman" w:cs="Times New Roman"/>
                <w:szCs w:val="22"/>
              </w:rPr>
            </w:pPr>
          </w:p>
        </w:tc>
        <w:tc>
          <w:tcPr>
            <w:tcW w:w="1289" w:type="dxa"/>
          </w:tcPr>
          <w:p w:rsidR="00862075" w:rsidRPr="0018253E" w:rsidRDefault="00862075" w:rsidP="00ED7521">
            <w:pPr>
              <w:tabs>
                <w:tab w:val="decimal" w:pos="979"/>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cs/>
              </w:rPr>
              <w:t>10</w:t>
            </w:r>
            <w:r w:rsidRPr="0018253E">
              <w:rPr>
                <w:rFonts w:ascii="Times New Roman" w:hAnsi="Times New Roman" w:cs="Times New Roman"/>
                <w:szCs w:val="22"/>
              </w:rPr>
              <w:t>,652</w:t>
            </w:r>
          </w:p>
        </w:tc>
        <w:tc>
          <w:tcPr>
            <w:tcW w:w="236" w:type="dxa"/>
          </w:tcPr>
          <w:p w:rsidR="00862075" w:rsidRPr="0018253E" w:rsidRDefault="00862075" w:rsidP="00862075">
            <w:pPr>
              <w:spacing w:after="0" w:line="240" w:lineRule="atLeast"/>
              <w:ind w:left="-54" w:right="32"/>
              <w:jc w:val="right"/>
              <w:rPr>
                <w:rFonts w:ascii="Times New Roman" w:hAnsi="Times New Roman" w:cs="Times New Roman"/>
                <w:szCs w:val="22"/>
              </w:rPr>
            </w:pPr>
          </w:p>
        </w:tc>
        <w:tc>
          <w:tcPr>
            <w:tcW w:w="1318" w:type="dxa"/>
          </w:tcPr>
          <w:p w:rsidR="00862075" w:rsidRPr="0018253E" w:rsidRDefault="00C973B6" w:rsidP="00862075">
            <w:pPr>
              <w:tabs>
                <w:tab w:val="decimal" w:pos="814"/>
              </w:tabs>
              <w:spacing w:after="0" w:line="240" w:lineRule="atLeast"/>
              <w:ind w:left="-54" w:right="135"/>
              <w:rPr>
                <w:rFonts w:ascii="Times New Roman" w:hAnsi="Times New Roman" w:cstheme="minorBidi"/>
                <w:szCs w:val="22"/>
                <w:cs/>
              </w:rPr>
            </w:pPr>
            <w:r w:rsidRPr="0018253E">
              <w:rPr>
                <w:rFonts w:ascii="Times New Roman" w:hAnsi="Times New Roman" w:cs="Times New Roman"/>
                <w:szCs w:val="22"/>
                <w:cs/>
              </w:rPr>
              <w:t>6</w:t>
            </w:r>
            <w:r w:rsidRPr="0018253E">
              <w:rPr>
                <w:rFonts w:ascii="Times New Roman" w:hAnsi="Times New Roman" w:cs="Times New Roman"/>
                <w:szCs w:val="22"/>
              </w:rPr>
              <w:t>,083</w:t>
            </w:r>
          </w:p>
        </w:tc>
        <w:tc>
          <w:tcPr>
            <w:tcW w:w="236" w:type="dxa"/>
          </w:tcPr>
          <w:p w:rsidR="00862075" w:rsidRPr="0018253E" w:rsidRDefault="00862075" w:rsidP="00862075">
            <w:pPr>
              <w:spacing w:after="0" w:line="240" w:lineRule="atLeast"/>
              <w:ind w:left="-54" w:right="32"/>
              <w:jc w:val="right"/>
              <w:rPr>
                <w:rFonts w:ascii="Times New Roman" w:hAnsi="Times New Roman" w:cs="Times New Roman"/>
                <w:szCs w:val="22"/>
              </w:rPr>
            </w:pPr>
          </w:p>
        </w:tc>
        <w:tc>
          <w:tcPr>
            <w:tcW w:w="1329" w:type="dxa"/>
          </w:tcPr>
          <w:p w:rsidR="00862075" w:rsidRPr="0018253E" w:rsidRDefault="00862075" w:rsidP="0082100D">
            <w:pPr>
              <w:tabs>
                <w:tab w:val="decimal" w:pos="991"/>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rPr>
              <w:t>6,979</w:t>
            </w:r>
          </w:p>
        </w:tc>
      </w:tr>
      <w:tr w:rsidR="00C973B6" w:rsidRPr="0018253E" w:rsidTr="009868A7">
        <w:tc>
          <w:tcPr>
            <w:tcW w:w="3492" w:type="dxa"/>
            <w:vAlign w:val="bottom"/>
          </w:tcPr>
          <w:p w:rsidR="00C973B6" w:rsidRPr="0018253E" w:rsidRDefault="00C973B6" w:rsidP="00862075">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Unearned revenue</w:t>
            </w:r>
          </w:p>
        </w:tc>
        <w:tc>
          <w:tcPr>
            <w:tcW w:w="1276" w:type="dxa"/>
          </w:tcPr>
          <w:p w:rsidR="00C973B6" w:rsidRPr="0018253E" w:rsidRDefault="00C973B6" w:rsidP="009868A7">
            <w:pPr>
              <w:tabs>
                <w:tab w:val="decimal" w:pos="872"/>
              </w:tabs>
              <w:spacing w:after="0" w:line="240" w:lineRule="atLeast"/>
              <w:ind w:left="-54" w:right="135"/>
              <w:rPr>
                <w:rFonts w:ascii="Times New Roman" w:hAnsi="Times New Roman" w:cstheme="minorBidi"/>
                <w:szCs w:val="22"/>
                <w:cs/>
              </w:rPr>
            </w:pPr>
            <w:r w:rsidRPr="0018253E">
              <w:rPr>
                <w:rFonts w:ascii="Times New Roman" w:hAnsi="Times New Roman" w:cs="Times New Roman"/>
                <w:szCs w:val="22"/>
              </w:rPr>
              <w:t>115</w:t>
            </w:r>
          </w:p>
        </w:tc>
        <w:tc>
          <w:tcPr>
            <w:tcW w:w="270" w:type="dxa"/>
          </w:tcPr>
          <w:p w:rsidR="00C973B6" w:rsidRPr="0018253E" w:rsidRDefault="00C973B6" w:rsidP="00862075">
            <w:pPr>
              <w:spacing w:after="0" w:line="240" w:lineRule="atLeast"/>
              <w:ind w:left="-54" w:right="32"/>
              <w:jc w:val="right"/>
              <w:rPr>
                <w:rFonts w:ascii="Times New Roman" w:hAnsi="Times New Roman" w:cs="Times New Roman"/>
                <w:szCs w:val="22"/>
              </w:rPr>
            </w:pPr>
          </w:p>
        </w:tc>
        <w:tc>
          <w:tcPr>
            <w:tcW w:w="1289" w:type="dxa"/>
          </w:tcPr>
          <w:p w:rsidR="00C973B6" w:rsidRPr="0018253E" w:rsidRDefault="00C973B6" w:rsidP="00ED7521">
            <w:pPr>
              <w:tabs>
                <w:tab w:val="decimal" w:pos="979"/>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79</w:t>
            </w:r>
          </w:p>
        </w:tc>
        <w:tc>
          <w:tcPr>
            <w:tcW w:w="236" w:type="dxa"/>
          </w:tcPr>
          <w:p w:rsidR="00C973B6" w:rsidRPr="0018253E" w:rsidRDefault="00C973B6"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C973B6" w:rsidRPr="0018253E" w:rsidRDefault="00C973B6" w:rsidP="00C973B6">
            <w:pPr>
              <w:tabs>
                <w:tab w:val="decimal" w:pos="814"/>
              </w:tabs>
              <w:spacing w:after="0" w:line="240" w:lineRule="atLeast"/>
              <w:ind w:left="-54" w:right="135"/>
              <w:rPr>
                <w:rFonts w:ascii="Times New Roman" w:hAnsi="Times New Roman" w:cstheme="minorBidi"/>
                <w:szCs w:val="22"/>
              </w:rPr>
            </w:pPr>
            <w:r w:rsidRPr="0018253E">
              <w:rPr>
                <w:rFonts w:ascii="Times New Roman" w:hAnsi="Times New Roman" w:cstheme="minorBidi"/>
                <w:szCs w:val="22"/>
              </w:rPr>
              <w:t>99</w:t>
            </w:r>
          </w:p>
        </w:tc>
        <w:tc>
          <w:tcPr>
            <w:tcW w:w="236" w:type="dxa"/>
          </w:tcPr>
          <w:p w:rsidR="00C973B6" w:rsidRPr="0018253E" w:rsidRDefault="00C973B6" w:rsidP="00862075">
            <w:pPr>
              <w:spacing w:after="0" w:line="240" w:lineRule="atLeast"/>
              <w:ind w:left="-54" w:right="32"/>
              <w:jc w:val="right"/>
              <w:rPr>
                <w:rFonts w:ascii="Times New Roman" w:hAnsi="Times New Roman" w:cs="Times New Roman"/>
                <w:szCs w:val="22"/>
              </w:rPr>
            </w:pPr>
          </w:p>
        </w:tc>
        <w:tc>
          <w:tcPr>
            <w:tcW w:w="1329" w:type="dxa"/>
          </w:tcPr>
          <w:p w:rsidR="00C973B6" w:rsidRPr="0018253E" w:rsidRDefault="00C973B6" w:rsidP="0082100D">
            <w:pPr>
              <w:tabs>
                <w:tab w:val="decimal" w:pos="991"/>
              </w:tabs>
              <w:spacing w:after="0" w:line="240" w:lineRule="atLeast"/>
              <w:ind w:left="-108" w:right="-108"/>
              <w:rPr>
                <w:rFonts w:ascii="Times New Roman" w:hAnsi="Times New Roman" w:cs="Times New Roman"/>
                <w:szCs w:val="22"/>
                <w:cs/>
              </w:rPr>
            </w:pPr>
            <w:r w:rsidRPr="0018253E">
              <w:rPr>
                <w:rFonts w:ascii="Times New Roman" w:hAnsi="Times New Roman" w:cs="Times New Roman"/>
                <w:szCs w:val="22"/>
              </w:rPr>
              <w:t>73</w:t>
            </w:r>
          </w:p>
        </w:tc>
      </w:tr>
      <w:tr w:rsidR="00C973B6" w:rsidRPr="0018253E" w:rsidTr="009868A7">
        <w:tc>
          <w:tcPr>
            <w:tcW w:w="3492" w:type="dxa"/>
            <w:vAlign w:val="bottom"/>
          </w:tcPr>
          <w:p w:rsidR="00C973B6" w:rsidRPr="0018253E" w:rsidRDefault="00C973B6" w:rsidP="00862075">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Withholding tax payable</w:t>
            </w:r>
          </w:p>
        </w:tc>
        <w:tc>
          <w:tcPr>
            <w:tcW w:w="1276" w:type="dxa"/>
          </w:tcPr>
          <w:p w:rsidR="00C973B6" w:rsidRPr="0018253E" w:rsidRDefault="00C973B6" w:rsidP="009868A7">
            <w:pPr>
              <w:tabs>
                <w:tab w:val="decimal" w:pos="872"/>
              </w:tabs>
              <w:spacing w:after="0" w:line="240" w:lineRule="atLeast"/>
              <w:ind w:left="-54" w:right="135"/>
              <w:rPr>
                <w:rFonts w:ascii="Times New Roman" w:hAnsi="Times New Roman" w:cstheme="minorBidi"/>
                <w:szCs w:val="22"/>
                <w:cs/>
              </w:rPr>
            </w:pPr>
            <w:r w:rsidRPr="0018253E">
              <w:rPr>
                <w:rFonts w:ascii="Times New Roman" w:hAnsi="Times New Roman" w:cs="Times New Roman"/>
                <w:szCs w:val="22"/>
                <w:cs/>
              </w:rPr>
              <w:t>44</w:t>
            </w:r>
            <w:r w:rsidRPr="0018253E">
              <w:rPr>
                <w:rFonts w:ascii="Times New Roman" w:hAnsi="Times New Roman" w:cs="Times New Roman"/>
                <w:szCs w:val="22"/>
              </w:rPr>
              <w:t>3</w:t>
            </w:r>
          </w:p>
        </w:tc>
        <w:tc>
          <w:tcPr>
            <w:tcW w:w="270" w:type="dxa"/>
          </w:tcPr>
          <w:p w:rsidR="00C973B6" w:rsidRPr="0018253E" w:rsidRDefault="00C973B6" w:rsidP="00862075">
            <w:pPr>
              <w:spacing w:after="0" w:line="240" w:lineRule="atLeast"/>
              <w:ind w:left="-54" w:right="32"/>
              <w:jc w:val="right"/>
              <w:rPr>
                <w:rFonts w:ascii="Times New Roman" w:hAnsi="Times New Roman" w:cs="Times New Roman"/>
                <w:szCs w:val="22"/>
              </w:rPr>
            </w:pPr>
          </w:p>
        </w:tc>
        <w:tc>
          <w:tcPr>
            <w:tcW w:w="1289" w:type="dxa"/>
          </w:tcPr>
          <w:p w:rsidR="00C973B6" w:rsidRPr="0018253E" w:rsidRDefault="00C973B6" w:rsidP="00ED7521">
            <w:pPr>
              <w:tabs>
                <w:tab w:val="decimal" w:pos="979"/>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rPr>
              <w:t>380</w:t>
            </w:r>
          </w:p>
        </w:tc>
        <w:tc>
          <w:tcPr>
            <w:tcW w:w="236" w:type="dxa"/>
          </w:tcPr>
          <w:p w:rsidR="00C973B6" w:rsidRPr="0018253E" w:rsidRDefault="00C973B6"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C973B6" w:rsidRPr="0018253E" w:rsidRDefault="00C973B6" w:rsidP="00C973B6">
            <w:pPr>
              <w:tabs>
                <w:tab w:val="decimal" w:pos="814"/>
              </w:tabs>
              <w:spacing w:after="0" w:line="240" w:lineRule="atLeast"/>
              <w:ind w:left="-54" w:right="135"/>
              <w:rPr>
                <w:rFonts w:ascii="Times New Roman" w:hAnsi="Times New Roman" w:cstheme="minorBidi"/>
                <w:szCs w:val="22"/>
              </w:rPr>
            </w:pPr>
            <w:r w:rsidRPr="0018253E">
              <w:rPr>
                <w:rFonts w:ascii="Times New Roman" w:hAnsi="Times New Roman" w:cstheme="minorBidi"/>
                <w:szCs w:val="22"/>
              </w:rPr>
              <w:t>287</w:t>
            </w:r>
          </w:p>
        </w:tc>
        <w:tc>
          <w:tcPr>
            <w:tcW w:w="236" w:type="dxa"/>
          </w:tcPr>
          <w:p w:rsidR="00C973B6" w:rsidRPr="0018253E" w:rsidRDefault="00C973B6" w:rsidP="00862075">
            <w:pPr>
              <w:spacing w:after="0" w:line="240" w:lineRule="atLeast"/>
              <w:ind w:left="-54" w:right="32"/>
              <w:jc w:val="right"/>
              <w:rPr>
                <w:rFonts w:ascii="Times New Roman" w:hAnsi="Times New Roman" w:cs="Times New Roman"/>
                <w:szCs w:val="22"/>
              </w:rPr>
            </w:pPr>
          </w:p>
        </w:tc>
        <w:tc>
          <w:tcPr>
            <w:tcW w:w="1329" w:type="dxa"/>
          </w:tcPr>
          <w:p w:rsidR="00C973B6" w:rsidRPr="0018253E" w:rsidRDefault="00C973B6" w:rsidP="0082100D">
            <w:pPr>
              <w:tabs>
                <w:tab w:val="decimal" w:pos="991"/>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rPr>
              <w:t>282</w:t>
            </w:r>
          </w:p>
        </w:tc>
      </w:tr>
      <w:tr w:rsidR="00C973B6" w:rsidRPr="0018253E" w:rsidTr="009868A7">
        <w:tc>
          <w:tcPr>
            <w:tcW w:w="3492" w:type="dxa"/>
            <w:vAlign w:val="bottom"/>
          </w:tcPr>
          <w:p w:rsidR="00C973B6" w:rsidRPr="0018253E" w:rsidRDefault="00C973B6" w:rsidP="00862075">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Pending sales tax</w:t>
            </w:r>
          </w:p>
        </w:tc>
        <w:tc>
          <w:tcPr>
            <w:tcW w:w="1276" w:type="dxa"/>
            <w:tcBorders>
              <w:bottom w:val="single" w:sz="4" w:space="0" w:color="auto"/>
            </w:tcBorders>
          </w:tcPr>
          <w:p w:rsidR="00C973B6" w:rsidRPr="0018253E" w:rsidRDefault="00C973B6" w:rsidP="009868A7">
            <w:pPr>
              <w:tabs>
                <w:tab w:val="decimal" w:pos="872"/>
              </w:tabs>
              <w:spacing w:after="0" w:line="240" w:lineRule="atLeast"/>
              <w:ind w:left="-54" w:right="135"/>
              <w:rPr>
                <w:rFonts w:ascii="Times New Roman" w:hAnsi="Times New Roman" w:cstheme="minorBidi"/>
                <w:szCs w:val="22"/>
              </w:rPr>
            </w:pPr>
            <w:r w:rsidRPr="0018253E">
              <w:rPr>
                <w:rFonts w:ascii="Times New Roman" w:hAnsi="Times New Roman" w:cs="Times New Roman"/>
                <w:szCs w:val="22"/>
              </w:rPr>
              <w:t>195</w:t>
            </w:r>
          </w:p>
        </w:tc>
        <w:tc>
          <w:tcPr>
            <w:tcW w:w="270" w:type="dxa"/>
          </w:tcPr>
          <w:p w:rsidR="00C973B6" w:rsidRPr="0018253E" w:rsidRDefault="00C973B6" w:rsidP="00862075">
            <w:pPr>
              <w:spacing w:after="0" w:line="240" w:lineRule="atLeast"/>
              <w:ind w:left="-54" w:right="32"/>
              <w:jc w:val="right"/>
              <w:rPr>
                <w:rFonts w:ascii="Times New Roman" w:hAnsi="Times New Roman" w:cs="Times New Roman"/>
                <w:szCs w:val="22"/>
              </w:rPr>
            </w:pPr>
          </w:p>
        </w:tc>
        <w:tc>
          <w:tcPr>
            <w:tcW w:w="1289" w:type="dxa"/>
            <w:tcBorders>
              <w:bottom w:val="single" w:sz="4" w:space="0" w:color="auto"/>
            </w:tcBorders>
          </w:tcPr>
          <w:p w:rsidR="00C973B6" w:rsidRPr="0018253E" w:rsidRDefault="00C973B6" w:rsidP="00ED7521">
            <w:pPr>
              <w:tabs>
                <w:tab w:val="decimal" w:pos="979"/>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rPr>
              <w:t>182</w:t>
            </w:r>
          </w:p>
        </w:tc>
        <w:tc>
          <w:tcPr>
            <w:tcW w:w="236" w:type="dxa"/>
          </w:tcPr>
          <w:p w:rsidR="00C973B6" w:rsidRPr="0018253E" w:rsidRDefault="00C973B6" w:rsidP="00862075">
            <w:pPr>
              <w:tabs>
                <w:tab w:val="decimal" w:pos="814"/>
              </w:tabs>
              <w:spacing w:after="0" w:line="240" w:lineRule="atLeast"/>
              <w:ind w:left="-54" w:right="135"/>
              <w:jc w:val="right"/>
              <w:rPr>
                <w:rFonts w:ascii="Times New Roman" w:hAnsi="Times New Roman" w:cs="Times New Roman"/>
                <w:szCs w:val="22"/>
              </w:rPr>
            </w:pPr>
          </w:p>
        </w:tc>
        <w:tc>
          <w:tcPr>
            <w:tcW w:w="1318" w:type="dxa"/>
            <w:tcBorders>
              <w:bottom w:val="single" w:sz="4" w:space="0" w:color="auto"/>
            </w:tcBorders>
          </w:tcPr>
          <w:p w:rsidR="00C973B6" w:rsidRPr="0018253E" w:rsidRDefault="00C973B6" w:rsidP="00C973B6">
            <w:pPr>
              <w:tabs>
                <w:tab w:val="decimal" w:pos="814"/>
              </w:tabs>
              <w:spacing w:after="0" w:line="240" w:lineRule="atLeast"/>
              <w:ind w:left="-54" w:right="135"/>
              <w:rPr>
                <w:rFonts w:ascii="Times New Roman" w:hAnsi="Times New Roman" w:cstheme="minorBidi"/>
                <w:szCs w:val="22"/>
              </w:rPr>
            </w:pPr>
            <w:r w:rsidRPr="0018253E">
              <w:rPr>
                <w:rFonts w:ascii="Times New Roman" w:hAnsi="Times New Roman" w:cstheme="minorBidi"/>
                <w:szCs w:val="22"/>
              </w:rPr>
              <w:t>195</w:t>
            </w:r>
          </w:p>
        </w:tc>
        <w:tc>
          <w:tcPr>
            <w:tcW w:w="236" w:type="dxa"/>
          </w:tcPr>
          <w:p w:rsidR="00C973B6" w:rsidRPr="0018253E" w:rsidRDefault="00C973B6" w:rsidP="00862075">
            <w:pPr>
              <w:spacing w:after="0" w:line="240" w:lineRule="atLeast"/>
              <w:ind w:left="-54" w:right="32"/>
              <w:jc w:val="right"/>
              <w:rPr>
                <w:rFonts w:ascii="Times New Roman" w:hAnsi="Times New Roman" w:cs="Times New Roman"/>
                <w:szCs w:val="22"/>
              </w:rPr>
            </w:pPr>
          </w:p>
        </w:tc>
        <w:tc>
          <w:tcPr>
            <w:tcW w:w="1329" w:type="dxa"/>
            <w:tcBorders>
              <w:bottom w:val="single" w:sz="4" w:space="0" w:color="auto"/>
            </w:tcBorders>
          </w:tcPr>
          <w:p w:rsidR="00C973B6" w:rsidRPr="0018253E" w:rsidRDefault="00C973B6" w:rsidP="0082100D">
            <w:pPr>
              <w:tabs>
                <w:tab w:val="decimal" w:pos="991"/>
              </w:tabs>
              <w:spacing w:after="0" w:line="240" w:lineRule="atLeast"/>
              <w:ind w:left="-108" w:right="-108"/>
              <w:rPr>
                <w:rFonts w:ascii="Times New Roman" w:hAnsi="Times New Roman" w:cs="Times New Roman"/>
                <w:szCs w:val="22"/>
              </w:rPr>
            </w:pPr>
            <w:r w:rsidRPr="0018253E">
              <w:rPr>
                <w:rFonts w:ascii="Times New Roman" w:hAnsi="Times New Roman" w:cs="Times New Roman"/>
                <w:szCs w:val="22"/>
              </w:rPr>
              <w:t>182</w:t>
            </w:r>
          </w:p>
        </w:tc>
      </w:tr>
      <w:tr w:rsidR="00862075" w:rsidRPr="0018253E" w:rsidTr="009868A7">
        <w:tc>
          <w:tcPr>
            <w:tcW w:w="3492" w:type="dxa"/>
            <w:vAlign w:val="bottom"/>
          </w:tcPr>
          <w:p w:rsidR="00862075" w:rsidRPr="0018253E" w:rsidRDefault="00862075" w:rsidP="00862075">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Total</w:t>
            </w:r>
          </w:p>
        </w:tc>
        <w:tc>
          <w:tcPr>
            <w:tcW w:w="1276" w:type="dxa"/>
            <w:tcBorders>
              <w:top w:val="single" w:sz="4" w:space="0" w:color="auto"/>
              <w:bottom w:val="double" w:sz="4" w:space="0" w:color="auto"/>
            </w:tcBorders>
          </w:tcPr>
          <w:p w:rsidR="00862075" w:rsidRPr="0018253E" w:rsidRDefault="00C973B6" w:rsidP="009868A7">
            <w:pPr>
              <w:tabs>
                <w:tab w:val="decimal" w:pos="872"/>
              </w:tabs>
              <w:spacing w:after="0" w:line="240" w:lineRule="atLeast"/>
              <w:ind w:left="-54" w:right="135"/>
              <w:rPr>
                <w:rFonts w:ascii="Times New Roman" w:hAnsi="Times New Roman" w:cstheme="minorBidi"/>
                <w:szCs w:val="22"/>
                <w:cs/>
              </w:rPr>
            </w:pPr>
            <w:r w:rsidRPr="0018253E">
              <w:rPr>
                <w:rFonts w:ascii="Times New Roman" w:hAnsi="Times New Roman" w:cs="Times New Roman"/>
                <w:b/>
                <w:bCs/>
                <w:szCs w:val="22"/>
                <w:cs/>
              </w:rPr>
              <w:t>1</w:t>
            </w:r>
            <w:r w:rsidRPr="0018253E">
              <w:rPr>
                <w:rFonts w:ascii="Times New Roman" w:hAnsi="Times New Roman" w:cs="Times New Roman"/>
                <w:b/>
                <w:bCs/>
                <w:szCs w:val="22"/>
                <w:lang w:val="en-GB"/>
              </w:rPr>
              <w:t>6,183</w:t>
            </w:r>
          </w:p>
        </w:tc>
        <w:tc>
          <w:tcPr>
            <w:tcW w:w="270" w:type="dxa"/>
          </w:tcPr>
          <w:p w:rsidR="00862075" w:rsidRPr="0018253E" w:rsidRDefault="00862075" w:rsidP="00862075">
            <w:pPr>
              <w:spacing w:after="0" w:line="240" w:lineRule="atLeast"/>
              <w:ind w:left="-54" w:right="32"/>
              <w:jc w:val="right"/>
              <w:rPr>
                <w:rFonts w:ascii="Times New Roman" w:hAnsi="Times New Roman" w:cs="Times New Roman"/>
                <w:szCs w:val="22"/>
              </w:rPr>
            </w:pPr>
          </w:p>
        </w:tc>
        <w:tc>
          <w:tcPr>
            <w:tcW w:w="1289" w:type="dxa"/>
            <w:tcBorders>
              <w:top w:val="single" w:sz="4" w:space="0" w:color="auto"/>
              <w:bottom w:val="double" w:sz="4" w:space="0" w:color="auto"/>
            </w:tcBorders>
          </w:tcPr>
          <w:p w:rsidR="00862075" w:rsidRPr="0018253E" w:rsidRDefault="00862075" w:rsidP="00ED7521">
            <w:pPr>
              <w:tabs>
                <w:tab w:val="decimal" w:pos="979"/>
              </w:tabs>
              <w:spacing w:after="0" w:line="240" w:lineRule="atLeast"/>
              <w:ind w:left="-108" w:right="-108"/>
              <w:rPr>
                <w:rFonts w:ascii="Times New Roman" w:hAnsi="Times New Roman" w:cs="Times New Roman"/>
                <w:b/>
                <w:bCs/>
                <w:szCs w:val="22"/>
                <w:cs/>
              </w:rPr>
            </w:pPr>
            <w:r w:rsidRPr="0018253E">
              <w:rPr>
                <w:rFonts w:ascii="Times New Roman" w:hAnsi="Times New Roman" w:cs="Times New Roman"/>
                <w:b/>
                <w:bCs/>
                <w:szCs w:val="22"/>
              </w:rPr>
              <w:t>13,958</w:t>
            </w:r>
          </w:p>
        </w:tc>
        <w:tc>
          <w:tcPr>
            <w:tcW w:w="236" w:type="dxa"/>
          </w:tcPr>
          <w:p w:rsidR="00862075" w:rsidRPr="0018253E" w:rsidRDefault="00862075" w:rsidP="00862075">
            <w:pPr>
              <w:tabs>
                <w:tab w:val="decimal" w:pos="814"/>
              </w:tabs>
              <w:spacing w:after="0" w:line="240" w:lineRule="atLeast"/>
              <w:ind w:left="-54" w:right="135"/>
              <w:jc w:val="right"/>
              <w:rPr>
                <w:rFonts w:ascii="Times New Roman" w:hAnsi="Times New Roman" w:cs="Times New Roman"/>
                <w:szCs w:val="22"/>
              </w:rPr>
            </w:pPr>
          </w:p>
        </w:tc>
        <w:tc>
          <w:tcPr>
            <w:tcW w:w="1318" w:type="dxa"/>
            <w:tcBorders>
              <w:top w:val="single" w:sz="4" w:space="0" w:color="auto"/>
              <w:bottom w:val="double" w:sz="4" w:space="0" w:color="auto"/>
            </w:tcBorders>
          </w:tcPr>
          <w:p w:rsidR="00862075" w:rsidRPr="0018253E" w:rsidRDefault="00A603C0" w:rsidP="00862075">
            <w:pPr>
              <w:tabs>
                <w:tab w:val="decimal" w:pos="814"/>
              </w:tabs>
              <w:spacing w:after="0" w:line="240" w:lineRule="atLeast"/>
              <w:ind w:left="-54" w:right="135"/>
              <w:rPr>
                <w:rFonts w:ascii="Times New Roman" w:hAnsi="Times New Roman" w:cs="Times New Roman"/>
                <w:b/>
                <w:bCs/>
                <w:szCs w:val="22"/>
              </w:rPr>
            </w:pPr>
            <w:r w:rsidRPr="0018253E">
              <w:rPr>
                <w:rFonts w:ascii="Times New Roman" w:hAnsi="Times New Roman" w:cs="Times New Roman"/>
                <w:b/>
                <w:bCs/>
                <w:szCs w:val="22"/>
              </w:rPr>
              <w:t>9,199</w:t>
            </w:r>
          </w:p>
        </w:tc>
        <w:tc>
          <w:tcPr>
            <w:tcW w:w="236" w:type="dxa"/>
          </w:tcPr>
          <w:p w:rsidR="00862075" w:rsidRPr="0018253E" w:rsidRDefault="00862075" w:rsidP="00862075">
            <w:pPr>
              <w:spacing w:after="0" w:line="240" w:lineRule="atLeast"/>
              <w:ind w:left="-54" w:right="32"/>
              <w:jc w:val="right"/>
              <w:rPr>
                <w:rFonts w:ascii="Times New Roman" w:hAnsi="Times New Roman" w:cs="Times New Roman"/>
                <w:szCs w:val="22"/>
              </w:rPr>
            </w:pPr>
          </w:p>
        </w:tc>
        <w:tc>
          <w:tcPr>
            <w:tcW w:w="1329" w:type="dxa"/>
            <w:tcBorders>
              <w:top w:val="single" w:sz="4" w:space="0" w:color="auto"/>
              <w:bottom w:val="double" w:sz="4" w:space="0" w:color="auto"/>
            </w:tcBorders>
          </w:tcPr>
          <w:p w:rsidR="00862075" w:rsidRPr="0018253E" w:rsidRDefault="00862075" w:rsidP="0082100D">
            <w:pPr>
              <w:tabs>
                <w:tab w:val="decimal" w:pos="991"/>
              </w:tabs>
              <w:spacing w:after="0" w:line="240" w:lineRule="atLeast"/>
              <w:ind w:left="-108" w:right="-108"/>
              <w:rPr>
                <w:rFonts w:ascii="Times New Roman" w:hAnsi="Times New Roman" w:cs="Times New Roman"/>
                <w:b/>
                <w:bCs/>
                <w:szCs w:val="22"/>
              </w:rPr>
            </w:pPr>
            <w:r w:rsidRPr="0018253E">
              <w:rPr>
                <w:rFonts w:ascii="Times New Roman" w:hAnsi="Times New Roman" w:cs="Times New Roman"/>
                <w:b/>
                <w:bCs/>
                <w:szCs w:val="22"/>
                <w:cs/>
              </w:rPr>
              <w:t>9</w:t>
            </w:r>
            <w:r w:rsidRPr="0018253E">
              <w:rPr>
                <w:rFonts w:ascii="Times New Roman" w:hAnsi="Times New Roman" w:cs="Times New Roman"/>
                <w:b/>
                <w:bCs/>
                <w:szCs w:val="22"/>
              </w:rPr>
              <w:t>,</w:t>
            </w:r>
            <w:r w:rsidRPr="0018253E">
              <w:rPr>
                <w:rFonts w:ascii="Times New Roman" w:hAnsi="Times New Roman" w:cs="Times New Roman"/>
                <w:b/>
                <w:bCs/>
                <w:szCs w:val="22"/>
                <w:cs/>
              </w:rPr>
              <w:t>66</w:t>
            </w:r>
            <w:r w:rsidRPr="0018253E">
              <w:rPr>
                <w:rFonts w:ascii="Times New Roman" w:hAnsi="Times New Roman" w:cs="Times New Roman"/>
                <w:b/>
                <w:bCs/>
                <w:szCs w:val="22"/>
              </w:rPr>
              <w:t>6</w:t>
            </w:r>
          </w:p>
        </w:tc>
      </w:tr>
    </w:tbl>
    <w:p w:rsidR="001F4037" w:rsidRPr="0018253E" w:rsidRDefault="001F4037"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Derivatives liabilities</w:t>
      </w:r>
    </w:p>
    <w:p w:rsidR="00AC02D8" w:rsidRPr="0018253E" w:rsidRDefault="00AC02D8" w:rsidP="00AB4E0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567" w:right="-23" w:firstLine="0"/>
        <w:jc w:val="both"/>
        <w:rPr>
          <w:rFonts w:ascii="Times New Roman" w:hAnsi="Times New Roman" w:cs="Times New Roman"/>
          <w:sz w:val="22"/>
          <w:szCs w:val="22"/>
        </w:rPr>
      </w:pPr>
    </w:p>
    <w:tbl>
      <w:tblPr>
        <w:tblW w:w="9602" w:type="dxa"/>
        <w:tblInd w:w="18" w:type="dxa"/>
        <w:tblLayout w:type="fixed"/>
        <w:tblLook w:val="01E0"/>
      </w:tblPr>
      <w:tblGrid>
        <w:gridCol w:w="3492"/>
        <w:gridCol w:w="1308"/>
        <w:gridCol w:w="270"/>
        <w:gridCol w:w="1375"/>
        <w:gridCol w:w="270"/>
        <w:gridCol w:w="1284"/>
        <w:gridCol w:w="270"/>
        <w:gridCol w:w="1333"/>
      </w:tblGrid>
      <w:tr w:rsidR="00AC02D8" w:rsidRPr="0018253E" w:rsidTr="00ED7521">
        <w:tc>
          <w:tcPr>
            <w:tcW w:w="3492" w:type="dxa"/>
          </w:tcPr>
          <w:p w:rsidR="00AC02D8" w:rsidRPr="0018253E" w:rsidRDefault="00AC02D8" w:rsidP="00053F4E">
            <w:pPr>
              <w:spacing w:after="0"/>
              <w:ind w:left="522" w:right="-25"/>
              <w:rPr>
                <w:rFonts w:ascii="Times New Roman" w:hAnsi="Times New Roman" w:cs="Times New Roman"/>
                <w:szCs w:val="22"/>
              </w:rPr>
            </w:pPr>
          </w:p>
        </w:tc>
        <w:tc>
          <w:tcPr>
            <w:tcW w:w="2953" w:type="dxa"/>
            <w:gridSpan w:val="3"/>
          </w:tcPr>
          <w:p w:rsidR="00AC02D8" w:rsidRPr="0018253E" w:rsidRDefault="00AC02D8" w:rsidP="00053F4E">
            <w:pPr>
              <w:spacing w:after="0"/>
              <w:ind w:right="-25"/>
              <w:jc w:val="center"/>
              <w:rPr>
                <w:rFonts w:ascii="Times New Roman" w:hAnsi="Times New Roman" w:cs="Times New Roman"/>
                <w:b/>
                <w:bCs/>
                <w:szCs w:val="22"/>
                <w:cs/>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70" w:type="dxa"/>
          </w:tcPr>
          <w:p w:rsidR="00AC02D8" w:rsidRPr="0018253E" w:rsidRDefault="00AC02D8" w:rsidP="00053F4E">
            <w:pPr>
              <w:spacing w:after="0"/>
              <w:ind w:left="-54" w:right="-25"/>
              <w:jc w:val="center"/>
              <w:rPr>
                <w:rFonts w:ascii="Times New Roman" w:hAnsi="Times New Roman" w:cs="Times New Roman"/>
                <w:b/>
                <w:bCs/>
                <w:szCs w:val="22"/>
              </w:rPr>
            </w:pPr>
          </w:p>
        </w:tc>
        <w:tc>
          <w:tcPr>
            <w:tcW w:w="2887" w:type="dxa"/>
            <w:gridSpan w:val="3"/>
          </w:tcPr>
          <w:p w:rsidR="00AC02D8" w:rsidRPr="0018253E" w:rsidRDefault="00AC02D8" w:rsidP="00053F4E">
            <w:pPr>
              <w:spacing w:after="0"/>
              <w:ind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rPr>
              <w:br/>
              <w:t>financial statements</w:t>
            </w:r>
          </w:p>
        </w:tc>
      </w:tr>
      <w:tr w:rsidR="00967A1C" w:rsidRPr="0018253E" w:rsidTr="00ED7521">
        <w:trPr>
          <w:trHeight w:val="108"/>
        </w:trPr>
        <w:tc>
          <w:tcPr>
            <w:tcW w:w="3492" w:type="dxa"/>
          </w:tcPr>
          <w:p w:rsidR="00967A1C" w:rsidRPr="0018253E" w:rsidRDefault="00967A1C" w:rsidP="00053F4E">
            <w:pPr>
              <w:spacing w:after="0" w:line="240" w:lineRule="atLeast"/>
              <w:ind w:left="522" w:right="-25"/>
              <w:rPr>
                <w:rFonts w:ascii="Times New Roman" w:hAnsi="Times New Roman" w:cstheme="minorBidi"/>
                <w:szCs w:val="22"/>
              </w:rPr>
            </w:pPr>
          </w:p>
        </w:tc>
        <w:tc>
          <w:tcPr>
            <w:tcW w:w="1308" w:type="dxa"/>
          </w:tcPr>
          <w:p w:rsidR="00967A1C" w:rsidRPr="0018253E" w:rsidRDefault="00967A1C" w:rsidP="007C0115">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70" w:type="dxa"/>
          </w:tcPr>
          <w:p w:rsidR="00967A1C" w:rsidRPr="0018253E" w:rsidRDefault="00967A1C" w:rsidP="007C0115">
            <w:pPr>
              <w:spacing w:after="0" w:line="240" w:lineRule="atLeast"/>
              <w:ind w:left="-54" w:right="-25"/>
              <w:jc w:val="center"/>
              <w:rPr>
                <w:rFonts w:ascii="Times New Roman" w:hAnsi="Times New Roman" w:cs="Times New Roman"/>
                <w:szCs w:val="22"/>
              </w:rPr>
            </w:pPr>
          </w:p>
        </w:tc>
        <w:tc>
          <w:tcPr>
            <w:tcW w:w="1375" w:type="dxa"/>
          </w:tcPr>
          <w:p w:rsidR="00967A1C" w:rsidRPr="0018253E" w:rsidRDefault="00967A1C" w:rsidP="007C0115">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December 2020</w:t>
            </w:r>
          </w:p>
        </w:tc>
        <w:tc>
          <w:tcPr>
            <w:tcW w:w="270" w:type="dxa"/>
          </w:tcPr>
          <w:p w:rsidR="00967A1C" w:rsidRPr="0018253E" w:rsidRDefault="00967A1C" w:rsidP="007C0115">
            <w:pPr>
              <w:spacing w:after="0" w:line="240" w:lineRule="atLeast"/>
              <w:ind w:left="-54" w:right="-25"/>
              <w:jc w:val="center"/>
              <w:rPr>
                <w:rFonts w:ascii="Times New Roman" w:hAnsi="Times New Roman" w:cs="Times New Roman"/>
                <w:szCs w:val="22"/>
              </w:rPr>
            </w:pPr>
          </w:p>
        </w:tc>
        <w:tc>
          <w:tcPr>
            <w:tcW w:w="1284" w:type="dxa"/>
          </w:tcPr>
          <w:p w:rsidR="00967A1C" w:rsidRPr="0018253E" w:rsidRDefault="00967A1C" w:rsidP="007C0115">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March</w:t>
            </w:r>
            <w:r w:rsidRPr="0018253E">
              <w:rPr>
                <w:rFonts w:ascii="Times New Roman" w:hAnsi="Times New Roman" w:cs="Times New Roman"/>
                <w:szCs w:val="22"/>
              </w:rPr>
              <w:br/>
              <w:t>2021</w:t>
            </w:r>
          </w:p>
        </w:tc>
        <w:tc>
          <w:tcPr>
            <w:tcW w:w="270" w:type="dxa"/>
          </w:tcPr>
          <w:p w:rsidR="00967A1C" w:rsidRPr="0018253E" w:rsidRDefault="00967A1C" w:rsidP="007C0115">
            <w:pPr>
              <w:spacing w:after="0" w:line="240" w:lineRule="atLeast"/>
              <w:ind w:left="-54" w:right="-25"/>
              <w:jc w:val="center"/>
              <w:rPr>
                <w:rFonts w:ascii="Times New Roman" w:hAnsi="Times New Roman" w:cs="Times New Roman"/>
                <w:szCs w:val="22"/>
              </w:rPr>
            </w:pPr>
          </w:p>
        </w:tc>
        <w:tc>
          <w:tcPr>
            <w:tcW w:w="1333" w:type="dxa"/>
          </w:tcPr>
          <w:p w:rsidR="00967A1C" w:rsidRPr="0018253E" w:rsidRDefault="00967A1C" w:rsidP="007C0115">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31 December 2020</w:t>
            </w:r>
          </w:p>
        </w:tc>
      </w:tr>
      <w:tr w:rsidR="00967A1C" w:rsidRPr="0018253E" w:rsidTr="00ED7521">
        <w:trPr>
          <w:trHeight w:val="363"/>
        </w:trPr>
        <w:tc>
          <w:tcPr>
            <w:tcW w:w="3492" w:type="dxa"/>
          </w:tcPr>
          <w:p w:rsidR="00967A1C" w:rsidRPr="0018253E" w:rsidRDefault="00967A1C"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110" w:type="dxa"/>
            <w:gridSpan w:val="7"/>
          </w:tcPr>
          <w:p w:rsidR="00967A1C" w:rsidRPr="0018253E" w:rsidRDefault="00967A1C" w:rsidP="00053F4E">
            <w:pPr>
              <w:tabs>
                <w:tab w:val="left" w:pos="405"/>
              </w:tabs>
              <w:spacing w:after="0" w:line="240" w:lineRule="atLeast"/>
              <w:ind w:left="-141" w:right="-25" w:hanging="117"/>
              <w:jc w:val="center"/>
              <w:rPr>
                <w:rFonts w:ascii="Times New Roman" w:hAnsi="Times New Roman" w:cs="Times New Roman"/>
                <w:i/>
                <w:iCs/>
                <w:szCs w:val="22"/>
                <w:cs/>
              </w:rPr>
            </w:pPr>
            <w:r w:rsidRPr="0018253E">
              <w:rPr>
                <w:rFonts w:ascii="Times New Roman" w:hAnsi="Times New Roman" w:cs="Times New Roman"/>
                <w:i/>
                <w:iCs/>
                <w:szCs w:val="22"/>
              </w:rPr>
              <w:t>(in thousand Baht)</w:t>
            </w:r>
          </w:p>
        </w:tc>
      </w:tr>
      <w:tr w:rsidR="00862075" w:rsidRPr="0018253E" w:rsidTr="00ED7521">
        <w:tc>
          <w:tcPr>
            <w:tcW w:w="3492" w:type="dxa"/>
          </w:tcPr>
          <w:p w:rsidR="00862075" w:rsidRPr="0018253E" w:rsidRDefault="00862075" w:rsidP="00862075">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 xml:space="preserve">Liabilities under forward </w:t>
            </w:r>
            <w:r w:rsidRPr="0018253E">
              <w:rPr>
                <w:rFonts w:ascii="Times New Roman" w:hAnsi="Times New Roman" w:cs="Times New Roman"/>
                <w:szCs w:val="22"/>
              </w:rPr>
              <w:tab/>
              <w:t>exchange contracts</w:t>
            </w:r>
          </w:p>
        </w:tc>
        <w:tc>
          <w:tcPr>
            <w:tcW w:w="1308" w:type="dxa"/>
            <w:vAlign w:val="bottom"/>
          </w:tcPr>
          <w:p w:rsidR="00862075" w:rsidRPr="0018253E" w:rsidRDefault="00D109AA" w:rsidP="00D109AA">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w:t>
            </w:r>
          </w:p>
        </w:tc>
        <w:tc>
          <w:tcPr>
            <w:tcW w:w="270" w:type="dxa"/>
          </w:tcPr>
          <w:p w:rsidR="00862075" w:rsidRPr="0018253E" w:rsidRDefault="00862075" w:rsidP="00862075">
            <w:pPr>
              <w:tabs>
                <w:tab w:val="decimal" w:pos="905"/>
              </w:tabs>
              <w:spacing w:after="0" w:line="240" w:lineRule="atLeast"/>
              <w:ind w:left="-54" w:right="-150"/>
              <w:jc w:val="right"/>
              <w:rPr>
                <w:rFonts w:ascii="Times New Roman" w:hAnsi="Times New Roman" w:cs="Times New Roman"/>
                <w:szCs w:val="22"/>
              </w:rPr>
            </w:pPr>
          </w:p>
        </w:tc>
        <w:tc>
          <w:tcPr>
            <w:tcW w:w="1375" w:type="dxa"/>
            <w:vAlign w:val="bottom"/>
          </w:tcPr>
          <w:p w:rsidR="00862075" w:rsidRPr="0018253E" w:rsidRDefault="00862075" w:rsidP="00862075">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1,339</w:t>
            </w:r>
          </w:p>
        </w:tc>
        <w:tc>
          <w:tcPr>
            <w:tcW w:w="270" w:type="dxa"/>
          </w:tcPr>
          <w:p w:rsidR="00862075" w:rsidRPr="0018253E" w:rsidRDefault="00862075" w:rsidP="00862075">
            <w:pPr>
              <w:tabs>
                <w:tab w:val="decimal" w:pos="905"/>
              </w:tabs>
              <w:spacing w:after="0" w:line="240" w:lineRule="atLeast"/>
              <w:ind w:left="-103" w:right="-150"/>
              <w:jc w:val="both"/>
              <w:rPr>
                <w:rFonts w:ascii="Times New Roman" w:hAnsi="Times New Roman" w:cs="Times New Roman"/>
                <w:szCs w:val="22"/>
              </w:rPr>
            </w:pPr>
          </w:p>
        </w:tc>
        <w:tc>
          <w:tcPr>
            <w:tcW w:w="1284" w:type="dxa"/>
            <w:vAlign w:val="bottom"/>
          </w:tcPr>
          <w:p w:rsidR="00862075" w:rsidRPr="0018253E" w:rsidRDefault="00D109AA" w:rsidP="00D109AA">
            <w:pPr>
              <w:tabs>
                <w:tab w:val="decimal" w:pos="638"/>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w:t>
            </w:r>
          </w:p>
        </w:tc>
        <w:tc>
          <w:tcPr>
            <w:tcW w:w="270" w:type="dxa"/>
          </w:tcPr>
          <w:p w:rsidR="00862075" w:rsidRPr="0018253E" w:rsidRDefault="00862075" w:rsidP="00862075">
            <w:pPr>
              <w:tabs>
                <w:tab w:val="decimal" w:pos="905"/>
              </w:tabs>
              <w:spacing w:after="0" w:line="240" w:lineRule="atLeast"/>
              <w:ind w:left="-54" w:right="-150"/>
              <w:jc w:val="right"/>
              <w:rPr>
                <w:rFonts w:ascii="Times New Roman" w:hAnsi="Times New Roman" w:cs="Times New Roman"/>
                <w:szCs w:val="22"/>
              </w:rPr>
            </w:pPr>
          </w:p>
        </w:tc>
        <w:tc>
          <w:tcPr>
            <w:tcW w:w="1333" w:type="dxa"/>
            <w:vAlign w:val="bottom"/>
          </w:tcPr>
          <w:p w:rsidR="00862075" w:rsidRPr="0018253E" w:rsidRDefault="00862075" w:rsidP="00862075">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(509)</w:t>
            </w:r>
          </w:p>
        </w:tc>
      </w:tr>
      <w:tr w:rsidR="00862075" w:rsidRPr="0018253E" w:rsidTr="00ED7521">
        <w:trPr>
          <w:trHeight w:val="74"/>
        </w:trPr>
        <w:tc>
          <w:tcPr>
            <w:tcW w:w="3492" w:type="dxa"/>
          </w:tcPr>
          <w:p w:rsidR="00862075" w:rsidRPr="0018253E" w:rsidRDefault="00862075" w:rsidP="00862075">
            <w:pPr>
              <w:spacing w:after="0" w:line="240" w:lineRule="atLeast"/>
              <w:ind w:left="574" w:right="-25"/>
              <w:rPr>
                <w:rFonts w:ascii="Times New Roman" w:hAnsi="Times New Roman" w:cs="Times New Roman"/>
                <w:szCs w:val="22"/>
                <w:cs/>
              </w:rPr>
            </w:pPr>
            <w:r w:rsidRPr="0018253E">
              <w:rPr>
                <w:rFonts w:ascii="Times New Roman" w:hAnsi="Times New Roman" w:cs="Times New Roman"/>
                <w:szCs w:val="22"/>
              </w:rPr>
              <w:t xml:space="preserve">Liabilities under interest rate </w:t>
            </w:r>
            <w:r w:rsidRPr="0018253E">
              <w:rPr>
                <w:rFonts w:ascii="Times New Roman" w:hAnsi="Times New Roman" w:cs="Times New Roman"/>
                <w:szCs w:val="22"/>
              </w:rPr>
              <w:tab/>
              <w:t>swap contracts</w:t>
            </w:r>
          </w:p>
        </w:tc>
        <w:tc>
          <w:tcPr>
            <w:tcW w:w="1308" w:type="dxa"/>
            <w:tcBorders>
              <w:bottom w:val="single" w:sz="4" w:space="0" w:color="auto"/>
            </w:tcBorders>
            <w:vAlign w:val="bottom"/>
          </w:tcPr>
          <w:p w:rsidR="00862075" w:rsidRPr="0018253E" w:rsidRDefault="00D109AA" w:rsidP="00862075">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2,714</w:t>
            </w:r>
          </w:p>
        </w:tc>
        <w:tc>
          <w:tcPr>
            <w:tcW w:w="270" w:type="dxa"/>
          </w:tcPr>
          <w:p w:rsidR="00862075" w:rsidRPr="0018253E" w:rsidRDefault="00862075" w:rsidP="00862075">
            <w:pPr>
              <w:tabs>
                <w:tab w:val="decimal" w:pos="905"/>
              </w:tabs>
              <w:spacing w:after="0" w:line="240" w:lineRule="atLeast"/>
              <w:ind w:left="-54" w:right="-150"/>
              <w:jc w:val="right"/>
              <w:rPr>
                <w:rFonts w:ascii="Times New Roman" w:hAnsi="Times New Roman" w:cs="Times New Roman"/>
                <w:szCs w:val="22"/>
              </w:rPr>
            </w:pPr>
          </w:p>
        </w:tc>
        <w:tc>
          <w:tcPr>
            <w:tcW w:w="1375" w:type="dxa"/>
            <w:tcBorders>
              <w:bottom w:val="single" w:sz="4" w:space="0" w:color="auto"/>
            </w:tcBorders>
            <w:vAlign w:val="bottom"/>
          </w:tcPr>
          <w:p w:rsidR="00862075" w:rsidRPr="0018253E" w:rsidRDefault="00862075" w:rsidP="00862075">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3</w:t>
            </w:r>
            <w:r w:rsidRPr="0018253E">
              <w:rPr>
                <w:rFonts w:ascii="Times New Roman" w:hAnsi="Times New Roman" w:cs="Times New Roman"/>
                <w:szCs w:val="22"/>
              </w:rPr>
              <w:t>,</w:t>
            </w:r>
            <w:r w:rsidRPr="0018253E">
              <w:rPr>
                <w:rFonts w:ascii="Times New Roman" w:hAnsi="Times New Roman" w:cs="Times New Roman"/>
                <w:szCs w:val="22"/>
                <w:cs/>
              </w:rPr>
              <w:t>58</w:t>
            </w:r>
            <w:r w:rsidRPr="0018253E">
              <w:rPr>
                <w:rFonts w:ascii="Times New Roman" w:hAnsi="Times New Roman" w:cs="Times New Roman"/>
                <w:szCs w:val="22"/>
              </w:rPr>
              <w:t>4</w:t>
            </w:r>
          </w:p>
        </w:tc>
        <w:tc>
          <w:tcPr>
            <w:tcW w:w="270" w:type="dxa"/>
          </w:tcPr>
          <w:p w:rsidR="00862075" w:rsidRPr="0018253E" w:rsidRDefault="00862075" w:rsidP="00862075">
            <w:pPr>
              <w:tabs>
                <w:tab w:val="decimal" w:pos="905"/>
              </w:tabs>
              <w:spacing w:after="0" w:line="240" w:lineRule="atLeast"/>
              <w:ind w:left="-103" w:right="-150"/>
              <w:jc w:val="both"/>
              <w:rPr>
                <w:rFonts w:ascii="Times New Roman" w:hAnsi="Times New Roman" w:cs="Times New Roman"/>
                <w:szCs w:val="22"/>
              </w:rPr>
            </w:pPr>
          </w:p>
        </w:tc>
        <w:tc>
          <w:tcPr>
            <w:tcW w:w="1284" w:type="dxa"/>
            <w:tcBorders>
              <w:bottom w:val="single" w:sz="4" w:space="0" w:color="auto"/>
            </w:tcBorders>
            <w:vAlign w:val="bottom"/>
          </w:tcPr>
          <w:p w:rsidR="00862075" w:rsidRPr="0018253E" w:rsidRDefault="00D109AA" w:rsidP="00862075">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2,714</w:t>
            </w:r>
          </w:p>
        </w:tc>
        <w:tc>
          <w:tcPr>
            <w:tcW w:w="270" w:type="dxa"/>
          </w:tcPr>
          <w:p w:rsidR="00862075" w:rsidRPr="0018253E" w:rsidRDefault="00862075" w:rsidP="00862075">
            <w:pPr>
              <w:tabs>
                <w:tab w:val="decimal" w:pos="905"/>
              </w:tabs>
              <w:spacing w:after="0" w:line="240" w:lineRule="atLeast"/>
              <w:ind w:left="-54" w:right="-150"/>
              <w:jc w:val="right"/>
              <w:rPr>
                <w:rFonts w:ascii="Times New Roman" w:hAnsi="Times New Roman" w:cs="Times New Roman"/>
                <w:szCs w:val="22"/>
              </w:rPr>
            </w:pPr>
          </w:p>
        </w:tc>
        <w:tc>
          <w:tcPr>
            <w:tcW w:w="1333" w:type="dxa"/>
            <w:tcBorders>
              <w:bottom w:val="single" w:sz="4" w:space="0" w:color="auto"/>
            </w:tcBorders>
            <w:vAlign w:val="bottom"/>
          </w:tcPr>
          <w:p w:rsidR="00862075" w:rsidRPr="0018253E" w:rsidRDefault="00862075" w:rsidP="00862075">
            <w:pPr>
              <w:tabs>
                <w:tab w:val="decimal" w:pos="905"/>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3</w:t>
            </w:r>
            <w:r w:rsidRPr="0018253E">
              <w:rPr>
                <w:rFonts w:ascii="Times New Roman" w:hAnsi="Times New Roman" w:cs="Times New Roman"/>
                <w:szCs w:val="22"/>
              </w:rPr>
              <w:t>,</w:t>
            </w:r>
            <w:r w:rsidRPr="0018253E">
              <w:rPr>
                <w:rFonts w:ascii="Times New Roman" w:hAnsi="Times New Roman" w:cs="Times New Roman"/>
                <w:szCs w:val="22"/>
                <w:cs/>
              </w:rPr>
              <w:t>58</w:t>
            </w:r>
            <w:r w:rsidRPr="0018253E">
              <w:rPr>
                <w:rFonts w:ascii="Times New Roman" w:hAnsi="Times New Roman" w:cs="Times New Roman"/>
                <w:szCs w:val="22"/>
              </w:rPr>
              <w:t>4</w:t>
            </w:r>
          </w:p>
        </w:tc>
      </w:tr>
      <w:tr w:rsidR="00862075" w:rsidRPr="0018253E" w:rsidTr="00ED7521">
        <w:tc>
          <w:tcPr>
            <w:tcW w:w="3492" w:type="dxa"/>
            <w:vAlign w:val="bottom"/>
          </w:tcPr>
          <w:p w:rsidR="00862075" w:rsidRPr="0018253E" w:rsidRDefault="00862075" w:rsidP="00862075">
            <w:pPr>
              <w:tabs>
                <w:tab w:val="left" w:pos="405"/>
              </w:tabs>
              <w:spacing w:after="0" w:line="240" w:lineRule="atLeast"/>
              <w:ind w:left="522" w:right="-25"/>
              <w:jc w:val="thaiDistribute"/>
              <w:rPr>
                <w:rFonts w:ascii="Times New Roman" w:hAnsi="Times New Roman" w:cs="Times New Roman"/>
                <w:b/>
                <w:bCs/>
                <w:szCs w:val="22"/>
              </w:rPr>
            </w:pPr>
            <w:r w:rsidRPr="0018253E">
              <w:rPr>
                <w:rFonts w:ascii="Times New Roman" w:hAnsi="Times New Roman" w:cs="Times New Roman"/>
                <w:b/>
                <w:bCs/>
                <w:szCs w:val="22"/>
              </w:rPr>
              <w:t>Total</w:t>
            </w:r>
          </w:p>
        </w:tc>
        <w:tc>
          <w:tcPr>
            <w:tcW w:w="1308" w:type="dxa"/>
            <w:tcBorders>
              <w:top w:val="single" w:sz="4" w:space="0" w:color="auto"/>
              <w:bottom w:val="double" w:sz="4" w:space="0" w:color="auto"/>
            </w:tcBorders>
            <w:vAlign w:val="bottom"/>
          </w:tcPr>
          <w:p w:rsidR="00862075" w:rsidRPr="0018253E" w:rsidRDefault="00D109AA" w:rsidP="00862075">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2,714</w:t>
            </w:r>
          </w:p>
        </w:tc>
        <w:tc>
          <w:tcPr>
            <w:tcW w:w="270" w:type="dxa"/>
          </w:tcPr>
          <w:p w:rsidR="00862075" w:rsidRPr="0018253E" w:rsidRDefault="00862075" w:rsidP="00862075">
            <w:pPr>
              <w:tabs>
                <w:tab w:val="decimal" w:pos="905"/>
              </w:tabs>
              <w:spacing w:after="0" w:line="240" w:lineRule="atLeast"/>
              <w:ind w:left="-54" w:right="-150"/>
              <w:jc w:val="right"/>
              <w:rPr>
                <w:rFonts w:ascii="Times New Roman" w:hAnsi="Times New Roman" w:cs="Times New Roman"/>
                <w:b/>
                <w:bCs/>
                <w:szCs w:val="22"/>
              </w:rPr>
            </w:pPr>
          </w:p>
        </w:tc>
        <w:tc>
          <w:tcPr>
            <w:tcW w:w="1375" w:type="dxa"/>
            <w:tcBorders>
              <w:top w:val="single" w:sz="4" w:space="0" w:color="auto"/>
              <w:bottom w:val="double" w:sz="4" w:space="0" w:color="auto"/>
            </w:tcBorders>
            <w:vAlign w:val="bottom"/>
          </w:tcPr>
          <w:p w:rsidR="00862075" w:rsidRPr="0018253E" w:rsidRDefault="00862075" w:rsidP="00862075">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4,923</w:t>
            </w:r>
          </w:p>
        </w:tc>
        <w:tc>
          <w:tcPr>
            <w:tcW w:w="270" w:type="dxa"/>
          </w:tcPr>
          <w:p w:rsidR="00862075" w:rsidRPr="0018253E" w:rsidRDefault="00862075" w:rsidP="00862075">
            <w:pPr>
              <w:tabs>
                <w:tab w:val="decimal" w:pos="905"/>
              </w:tabs>
              <w:spacing w:after="0" w:line="240" w:lineRule="atLeast"/>
              <w:ind w:left="-103" w:right="-150"/>
              <w:jc w:val="both"/>
              <w:rPr>
                <w:rFonts w:ascii="Times New Roman" w:hAnsi="Times New Roman" w:cs="Times New Roman"/>
                <w:b/>
                <w:bCs/>
                <w:szCs w:val="22"/>
              </w:rPr>
            </w:pPr>
          </w:p>
        </w:tc>
        <w:tc>
          <w:tcPr>
            <w:tcW w:w="1284" w:type="dxa"/>
            <w:tcBorders>
              <w:top w:val="single" w:sz="4" w:space="0" w:color="auto"/>
              <w:bottom w:val="double" w:sz="4" w:space="0" w:color="auto"/>
            </w:tcBorders>
            <w:vAlign w:val="bottom"/>
          </w:tcPr>
          <w:p w:rsidR="00862075" w:rsidRPr="0018253E" w:rsidRDefault="00D109AA" w:rsidP="00862075">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2,714</w:t>
            </w:r>
          </w:p>
        </w:tc>
        <w:tc>
          <w:tcPr>
            <w:tcW w:w="270" w:type="dxa"/>
          </w:tcPr>
          <w:p w:rsidR="00862075" w:rsidRPr="0018253E" w:rsidRDefault="00862075" w:rsidP="00862075">
            <w:pPr>
              <w:tabs>
                <w:tab w:val="decimal" w:pos="905"/>
              </w:tabs>
              <w:spacing w:after="0" w:line="240" w:lineRule="atLeast"/>
              <w:ind w:left="-54" w:right="-150"/>
              <w:jc w:val="right"/>
              <w:rPr>
                <w:rFonts w:ascii="Times New Roman" w:hAnsi="Times New Roman" w:cs="Times New Roman"/>
                <w:b/>
                <w:bCs/>
                <w:szCs w:val="22"/>
              </w:rPr>
            </w:pPr>
          </w:p>
        </w:tc>
        <w:tc>
          <w:tcPr>
            <w:tcW w:w="1333" w:type="dxa"/>
            <w:tcBorders>
              <w:top w:val="single" w:sz="4" w:space="0" w:color="auto"/>
              <w:bottom w:val="double" w:sz="4" w:space="0" w:color="auto"/>
            </w:tcBorders>
            <w:vAlign w:val="bottom"/>
          </w:tcPr>
          <w:p w:rsidR="00862075" w:rsidRPr="0018253E" w:rsidRDefault="00862075" w:rsidP="00862075">
            <w:pPr>
              <w:tabs>
                <w:tab w:val="decimal" w:pos="905"/>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3,075</w:t>
            </w:r>
          </w:p>
        </w:tc>
      </w:tr>
    </w:tbl>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i/>
          <w:iCs/>
          <w:szCs w:val="22"/>
        </w:rPr>
      </w:pPr>
      <w:r w:rsidRPr="0018253E">
        <w:rPr>
          <w:rFonts w:ascii="Times New Roman" w:hAnsi="Times New Roman" w:cs="Times New Roman"/>
          <w:i/>
          <w:iCs/>
          <w:szCs w:val="22"/>
        </w:rPr>
        <w:t>Forward exchange contracts</w:t>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18253E" w:rsidRDefault="00AC02D8" w:rsidP="00862075">
      <w:pPr>
        <w:tabs>
          <w:tab w:val="left" w:pos="567"/>
          <w:tab w:val="left" w:pos="993"/>
          <w:tab w:val="left" w:pos="3119"/>
          <w:tab w:val="left" w:pos="4536"/>
        </w:tabs>
        <w:spacing w:after="0" w:line="240" w:lineRule="atLeast"/>
        <w:ind w:left="540" w:right="-25"/>
        <w:jc w:val="thaiDistribute"/>
        <w:rPr>
          <w:rFonts w:ascii="Times New Roman" w:hAnsi="Times New Roman" w:cs="Times New Roman"/>
          <w:szCs w:val="22"/>
          <w:lang w:val="en-GB"/>
        </w:rPr>
      </w:pPr>
      <w:r w:rsidRPr="0018253E">
        <w:rPr>
          <w:rFonts w:ascii="Times New Roman" w:hAnsi="Times New Roman" w:cs="Times New Roman"/>
          <w:szCs w:val="22"/>
        </w:rPr>
        <w:t>The Group/Company hedge</w:t>
      </w:r>
      <w:r w:rsidR="00362B6C" w:rsidRPr="0018253E">
        <w:rPr>
          <w:rFonts w:ascii="Times New Roman" w:hAnsi="Times New Roman" w:cs="Times New Roman"/>
          <w:szCs w:val="22"/>
        </w:rPr>
        <w:t>d</w:t>
      </w:r>
      <w:r w:rsidRPr="0018253E">
        <w:rPr>
          <w:rFonts w:ascii="Times New Roman" w:hAnsi="Times New Roman" w:cs="Times New Roman"/>
          <w:szCs w:val="22"/>
        </w:rPr>
        <w:t xml:space="preserve"> with credit line for buying and selling forward foreign currency </w:t>
      </w:r>
      <w:r w:rsidR="00362B6C" w:rsidRPr="0018253E">
        <w:rPr>
          <w:rFonts w:ascii="Times New Roman" w:hAnsi="Times New Roman" w:cs="Times New Roman"/>
          <w:szCs w:val="22"/>
        </w:rPr>
        <w:t xml:space="preserve">representing </w:t>
      </w:r>
      <w:r w:rsidR="00862075" w:rsidRPr="0018253E">
        <w:rPr>
          <w:rFonts w:ascii="Times New Roman" w:hAnsi="Times New Roman" w:cs="Times New Roman"/>
          <w:szCs w:val="22"/>
        </w:rPr>
        <w:t>the forward contracts with</w:t>
      </w:r>
      <w:r w:rsidR="005A3DF5" w:rsidRPr="0018253E">
        <w:rPr>
          <w:rFonts w:ascii="Times New Roman" w:hAnsi="Times New Roman" w:cs="Times New Roman"/>
          <w:szCs w:val="22"/>
        </w:rPr>
        <w:t xml:space="preserve"> 4 </w:t>
      </w:r>
      <w:r w:rsidRPr="0018253E">
        <w:rPr>
          <w:rFonts w:ascii="Times New Roman" w:hAnsi="Times New Roman" w:cs="Times New Roman"/>
          <w:szCs w:val="22"/>
        </w:rPr>
        <w:t>financial institutions</w:t>
      </w:r>
      <w:r w:rsidR="00362B6C" w:rsidRPr="0018253E">
        <w:rPr>
          <w:rFonts w:ascii="Times New Roman" w:hAnsi="Times New Roman" w:cs="Times New Roman"/>
          <w:szCs w:val="22"/>
        </w:rPr>
        <w:t xml:space="preserve"> in</w:t>
      </w:r>
      <w:r w:rsidRPr="0018253E">
        <w:rPr>
          <w:rFonts w:ascii="Times New Roman" w:hAnsi="Times New Roman" w:cs="Times New Roman"/>
          <w:szCs w:val="22"/>
          <w:lang w:val="en-GB"/>
        </w:rPr>
        <w:t xml:space="preserve"> </w:t>
      </w:r>
      <w:r w:rsidR="00362B6C" w:rsidRPr="0018253E">
        <w:rPr>
          <w:rFonts w:ascii="Times New Roman" w:hAnsi="Times New Roman" w:cs="Times New Roman"/>
          <w:szCs w:val="22"/>
          <w:lang w:val="en-GB"/>
        </w:rPr>
        <w:t xml:space="preserve">total </w:t>
      </w:r>
      <w:r w:rsidR="00862075" w:rsidRPr="0018253E">
        <w:rPr>
          <w:rFonts w:ascii="Times New Roman" w:hAnsi="Times New Roman" w:cs="Times New Roman"/>
          <w:szCs w:val="22"/>
          <w:lang w:val="en-GB"/>
        </w:rPr>
        <w:t>credit limit of USD</w:t>
      </w:r>
      <w:r w:rsidR="005A3DF5" w:rsidRPr="0018253E">
        <w:rPr>
          <w:rFonts w:ascii="Times New Roman" w:hAnsi="Times New Roman" w:cs="Times New Roman"/>
          <w:szCs w:val="22"/>
          <w:lang w:val="en-GB"/>
        </w:rPr>
        <w:t xml:space="preserve"> 4.67 </w:t>
      </w:r>
      <w:r w:rsidRPr="0018253E">
        <w:rPr>
          <w:rFonts w:ascii="Times New Roman" w:hAnsi="Times New Roman" w:cs="Times New Roman"/>
          <w:szCs w:val="22"/>
          <w:lang w:val="en-GB"/>
        </w:rPr>
        <w:t xml:space="preserve">million and </w:t>
      </w:r>
      <w:r w:rsidRPr="0018253E">
        <w:rPr>
          <w:rFonts w:ascii="Times New Roman" w:hAnsi="Times New Roman" w:cs="Times New Roman"/>
          <w:szCs w:val="22"/>
        </w:rPr>
        <w:t>Baht</w:t>
      </w:r>
      <w:r w:rsidR="005A3DF5" w:rsidRPr="0018253E">
        <w:rPr>
          <w:rFonts w:ascii="Times New Roman" w:hAnsi="Times New Roman" w:cs="Times New Roman"/>
          <w:szCs w:val="22"/>
        </w:rPr>
        <w:t xml:space="preserve"> 715 </w:t>
      </w:r>
      <w:r w:rsidRPr="0018253E">
        <w:rPr>
          <w:rFonts w:ascii="Times New Roman" w:hAnsi="Times New Roman" w:cs="Times New Roman"/>
          <w:szCs w:val="22"/>
          <w:lang w:val="en-GB"/>
        </w:rPr>
        <w:t>million.</w:t>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5A3DF5" w:rsidRPr="0018253E" w:rsidRDefault="00AC02D8" w:rsidP="00A96ED1">
      <w:pPr>
        <w:tabs>
          <w:tab w:val="left" w:pos="567"/>
          <w:tab w:val="left" w:pos="9356"/>
        </w:tabs>
        <w:spacing w:after="0" w:line="240" w:lineRule="atLeast"/>
        <w:ind w:left="540" w:right="-25"/>
        <w:jc w:val="thaiDistribute"/>
        <w:rPr>
          <w:rFonts w:ascii="Times New Roman" w:hAnsi="Times New Roman" w:cs="Times New Roman"/>
          <w:szCs w:val="22"/>
        </w:rPr>
      </w:pPr>
      <w:r w:rsidRPr="0018253E">
        <w:rPr>
          <w:rFonts w:ascii="Times New Roman" w:hAnsi="Times New Roman" w:cs="Times New Roman"/>
          <w:szCs w:val="22"/>
        </w:rPr>
        <w:t>The Group/Company entered into several f</w:t>
      </w:r>
      <w:r w:rsidR="00992327" w:rsidRPr="0018253E">
        <w:rPr>
          <w:rFonts w:ascii="Times New Roman" w:hAnsi="Times New Roman" w:cs="Times New Roman"/>
          <w:szCs w:val="22"/>
        </w:rPr>
        <w:t>orward exchange contracts with a period of</w:t>
      </w:r>
      <w:r w:rsidR="005A3DF5" w:rsidRPr="0018253E">
        <w:rPr>
          <w:rFonts w:ascii="Times New Roman" w:hAnsi="Times New Roman" w:cs="Times New Roman"/>
          <w:szCs w:val="22"/>
        </w:rPr>
        <w:t xml:space="preserve"> 6 </w:t>
      </w:r>
      <w:r w:rsidRPr="0018253E">
        <w:rPr>
          <w:rFonts w:ascii="Times New Roman" w:hAnsi="Times New Roman" w:cs="Times New Roman"/>
          <w:szCs w:val="22"/>
        </w:rPr>
        <w:t>months</w:t>
      </w:r>
      <w:r w:rsidR="00362B6C" w:rsidRPr="0018253E">
        <w:rPr>
          <w:rFonts w:ascii="Times New Roman" w:hAnsi="Times New Roman" w:cs="Times New Roman"/>
          <w:szCs w:val="22"/>
        </w:rPr>
        <w:t xml:space="preserve"> per each</w:t>
      </w:r>
      <w:r w:rsidRPr="0018253E">
        <w:rPr>
          <w:rFonts w:ascii="Times New Roman" w:hAnsi="Times New Roman" w:cs="Times New Roman"/>
          <w:szCs w:val="22"/>
        </w:rPr>
        <w:t>.</w:t>
      </w:r>
    </w:p>
    <w:p w:rsidR="00940FFD" w:rsidRPr="0018253E" w:rsidRDefault="00940FFD" w:rsidP="00A96ED1">
      <w:pPr>
        <w:tabs>
          <w:tab w:val="left" w:pos="567"/>
          <w:tab w:val="left" w:pos="9356"/>
        </w:tabs>
        <w:spacing w:after="0" w:line="240" w:lineRule="atLeast"/>
        <w:ind w:left="540" w:right="-25"/>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r w:rsidRPr="0018253E">
        <w:rPr>
          <w:rFonts w:ascii="Times New Roman" w:hAnsi="Times New Roman" w:cs="Times New Roman"/>
          <w:szCs w:val="22"/>
          <w:lang w:val="en-GB"/>
        </w:rPr>
        <w:t xml:space="preserve">Fair value of </w:t>
      </w:r>
      <w:r w:rsidRPr="0018253E">
        <w:rPr>
          <w:rFonts w:ascii="Times New Roman" w:hAnsi="Times New Roman" w:cs="Times New Roman"/>
          <w:szCs w:val="22"/>
        </w:rPr>
        <w:t>forward exchange contracts</w:t>
      </w:r>
      <w:r w:rsidRPr="0018253E">
        <w:rPr>
          <w:rFonts w:ascii="Times New Roman" w:hAnsi="Times New Roman" w:cs="Times New Roman"/>
          <w:szCs w:val="22"/>
          <w:lang w:val="en-GB"/>
        </w:rPr>
        <w:t xml:space="preserve"> and </w:t>
      </w:r>
      <w:r w:rsidRPr="0018253E">
        <w:rPr>
          <w:rFonts w:ascii="Times New Roman" w:hAnsi="Times New Roman" w:cs="Times New Roman"/>
          <w:szCs w:val="22"/>
        </w:rPr>
        <w:t xml:space="preserve">unrealized </w:t>
      </w:r>
      <w:r w:rsidRPr="0018253E">
        <w:rPr>
          <w:rFonts w:ascii="Times New Roman" w:hAnsi="Times New Roman" w:cs="Times New Roman"/>
          <w:szCs w:val="22"/>
          <w:lang w:val="en-GB"/>
        </w:rPr>
        <w:t xml:space="preserve">loss </w:t>
      </w:r>
      <w:r w:rsidR="00722797" w:rsidRPr="0018253E">
        <w:rPr>
          <w:rFonts w:ascii="Times New Roman" w:hAnsi="Times New Roman" w:cs="Times New Roman"/>
          <w:szCs w:val="22"/>
          <w:lang w:val="en-GB"/>
        </w:rPr>
        <w:t>from hedging as at 31 March 2021</w:t>
      </w:r>
      <w:r w:rsidRPr="0018253E">
        <w:rPr>
          <w:rFonts w:ascii="Times New Roman" w:hAnsi="Times New Roman" w:cs="Times New Roman"/>
          <w:szCs w:val="22"/>
          <w:lang w:val="en-GB"/>
        </w:rPr>
        <w:t xml:space="preserve"> </w:t>
      </w:r>
      <w:r w:rsidR="00AD331F" w:rsidRPr="0018253E">
        <w:rPr>
          <w:rFonts w:ascii="Times New Roman" w:hAnsi="Times New Roman" w:cs="Times New Roman"/>
          <w:szCs w:val="22"/>
          <w:lang w:val="en-GB"/>
        </w:rPr>
        <w:t xml:space="preserve">and 2020 </w:t>
      </w:r>
      <w:r w:rsidRPr="0018253E">
        <w:rPr>
          <w:rFonts w:ascii="Times New Roman" w:hAnsi="Times New Roman" w:cs="Times New Roman"/>
          <w:szCs w:val="22"/>
        </w:rPr>
        <w:t>were as follows:</w:t>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ayout w:type="fixed"/>
        <w:tblLook w:val="01E0"/>
      </w:tblPr>
      <w:tblGrid>
        <w:gridCol w:w="4626"/>
        <w:gridCol w:w="993"/>
        <w:gridCol w:w="270"/>
        <w:gridCol w:w="1005"/>
        <w:gridCol w:w="270"/>
        <w:gridCol w:w="1006"/>
        <w:gridCol w:w="270"/>
        <w:gridCol w:w="1006"/>
      </w:tblGrid>
      <w:tr w:rsidR="00AD331F" w:rsidRPr="0018253E" w:rsidTr="0081218C">
        <w:trPr>
          <w:tblHeader/>
        </w:trPr>
        <w:tc>
          <w:tcPr>
            <w:tcW w:w="4626" w:type="dxa"/>
          </w:tcPr>
          <w:p w:rsidR="00AD331F" w:rsidRPr="0018253E" w:rsidRDefault="00AD331F" w:rsidP="00AD331F">
            <w:pPr>
              <w:spacing w:after="0"/>
              <w:ind w:left="522" w:right="-25"/>
              <w:rPr>
                <w:rFonts w:ascii="Times New Roman" w:hAnsi="Times New Roman" w:cs="Times New Roman"/>
                <w:szCs w:val="22"/>
              </w:rPr>
            </w:pPr>
          </w:p>
        </w:tc>
        <w:tc>
          <w:tcPr>
            <w:tcW w:w="2268" w:type="dxa"/>
            <w:gridSpan w:val="3"/>
          </w:tcPr>
          <w:p w:rsidR="00AD331F" w:rsidRPr="0018253E" w:rsidRDefault="00AD331F" w:rsidP="00AD331F">
            <w:pPr>
              <w:spacing w:after="0"/>
              <w:ind w:right="-25"/>
              <w:jc w:val="center"/>
              <w:rPr>
                <w:rFonts w:ascii="Times New Roman" w:hAnsi="Times New Roman" w:cs="Times New Roman"/>
                <w:b/>
                <w:bCs/>
                <w:szCs w:val="22"/>
                <w:cs/>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70" w:type="dxa"/>
          </w:tcPr>
          <w:p w:rsidR="00AD331F" w:rsidRPr="0018253E" w:rsidRDefault="00AD331F" w:rsidP="00AD331F">
            <w:pPr>
              <w:spacing w:after="0"/>
              <w:ind w:left="-54" w:right="-25"/>
              <w:jc w:val="center"/>
              <w:rPr>
                <w:rFonts w:ascii="Times New Roman" w:hAnsi="Times New Roman" w:cs="Times New Roman"/>
                <w:b/>
                <w:bCs/>
                <w:szCs w:val="22"/>
              </w:rPr>
            </w:pPr>
          </w:p>
        </w:tc>
        <w:tc>
          <w:tcPr>
            <w:tcW w:w="2282" w:type="dxa"/>
            <w:gridSpan w:val="3"/>
          </w:tcPr>
          <w:p w:rsidR="00AD331F" w:rsidRPr="0018253E" w:rsidRDefault="00AD331F" w:rsidP="00AD331F">
            <w:pPr>
              <w:spacing w:after="0"/>
              <w:ind w:right="-25"/>
              <w:jc w:val="center"/>
              <w:rPr>
                <w:rFonts w:ascii="Times New Roman" w:hAnsi="Times New Roman" w:cs="Times New Roman"/>
                <w:b/>
                <w:bCs/>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rPr>
              <w:br/>
              <w:t>financial statements</w:t>
            </w:r>
          </w:p>
        </w:tc>
      </w:tr>
      <w:tr w:rsidR="00AD331F" w:rsidRPr="0018253E" w:rsidTr="0081218C">
        <w:trPr>
          <w:trHeight w:val="108"/>
          <w:tblHeader/>
        </w:trPr>
        <w:tc>
          <w:tcPr>
            <w:tcW w:w="4626" w:type="dxa"/>
          </w:tcPr>
          <w:p w:rsidR="00AD331F" w:rsidRPr="0018253E" w:rsidRDefault="00AD331F" w:rsidP="00AD331F">
            <w:pPr>
              <w:spacing w:after="0" w:line="240" w:lineRule="atLeast"/>
              <w:ind w:left="522" w:right="-25"/>
              <w:rPr>
                <w:rFonts w:ascii="Times New Roman" w:hAnsi="Times New Roman" w:cs="Times New Roman"/>
                <w:szCs w:val="22"/>
              </w:rPr>
            </w:pPr>
          </w:p>
        </w:tc>
        <w:tc>
          <w:tcPr>
            <w:tcW w:w="993" w:type="dxa"/>
          </w:tcPr>
          <w:p w:rsidR="00AD331F" w:rsidRPr="0018253E" w:rsidRDefault="00AD331F" w:rsidP="00AD331F">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2021</w:t>
            </w:r>
          </w:p>
        </w:tc>
        <w:tc>
          <w:tcPr>
            <w:tcW w:w="270" w:type="dxa"/>
          </w:tcPr>
          <w:p w:rsidR="00AD331F" w:rsidRPr="0018253E" w:rsidRDefault="00AD331F" w:rsidP="00AD331F">
            <w:pPr>
              <w:spacing w:after="0" w:line="240" w:lineRule="atLeast"/>
              <w:ind w:left="-54" w:right="-25"/>
              <w:jc w:val="center"/>
              <w:rPr>
                <w:rFonts w:ascii="Times New Roman" w:hAnsi="Times New Roman" w:cs="Times New Roman"/>
                <w:szCs w:val="22"/>
              </w:rPr>
            </w:pPr>
          </w:p>
        </w:tc>
        <w:tc>
          <w:tcPr>
            <w:tcW w:w="1005" w:type="dxa"/>
          </w:tcPr>
          <w:p w:rsidR="00AD331F" w:rsidRPr="0018253E" w:rsidRDefault="00AD331F" w:rsidP="00AD331F">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2020</w:t>
            </w:r>
          </w:p>
        </w:tc>
        <w:tc>
          <w:tcPr>
            <w:tcW w:w="270" w:type="dxa"/>
          </w:tcPr>
          <w:p w:rsidR="00AD331F" w:rsidRPr="0018253E" w:rsidRDefault="00AD331F" w:rsidP="00AD331F">
            <w:pPr>
              <w:spacing w:after="0" w:line="240" w:lineRule="atLeast"/>
              <w:ind w:left="-54" w:right="-25"/>
              <w:jc w:val="center"/>
              <w:rPr>
                <w:rFonts w:ascii="Times New Roman" w:hAnsi="Times New Roman" w:cs="Times New Roman"/>
                <w:szCs w:val="22"/>
              </w:rPr>
            </w:pPr>
          </w:p>
        </w:tc>
        <w:tc>
          <w:tcPr>
            <w:tcW w:w="1006" w:type="dxa"/>
          </w:tcPr>
          <w:p w:rsidR="00AD331F" w:rsidRPr="0018253E" w:rsidRDefault="00AD331F" w:rsidP="00AD331F">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2021</w:t>
            </w:r>
          </w:p>
        </w:tc>
        <w:tc>
          <w:tcPr>
            <w:tcW w:w="270" w:type="dxa"/>
          </w:tcPr>
          <w:p w:rsidR="00AD331F" w:rsidRPr="0018253E" w:rsidRDefault="00AD331F" w:rsidP="00AD331F">
            <w:pPr>
              <w:spacing w:after="0" w:line="240" w:lineRule="atLeast"/>
              <w:ind w:left="-54" w:right="-25"/>
              <w:jc w:val="center"/>
              <w:rPr>
                <w:rFonts w:ascii="Times New Roman" w:hAnsi="Times New Roman" w:cs="Times New Roman"/>
                <w:szCs w:val="22"/>
              </w:rPr>
            </w:pPr>
          </w:p>
        </w:tc>
        <w:tc>
          <w:tcPr>
            <w:tcW w:w="1006" w:type="dxa"/>
          </w:tcPr>
          <w:p w:rsidR="00AD331F" w:rsidRPr="0018253E" w:rsidRDefault="00AD331F" w:rsidP="00AD331F">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2020</w:t>
            </w:r>
          </w:p>
        </w:tc>
      </w:tr>
      <w:tr w:rsidR="00AD331F" w:rsidRPr="0018253E" w:rsidTr="0081218C">
        <w:trPr>
          <w:trHeight w:val="363"/>
          <w:tblHeader/>
        </w:trPr>
        <w:tc>
          <w:tcPr>
            <w:tcW w:w="4626" w:type="dxa"/>
          </w:tcPr>
          <w:p w:rsidR="00AD331F" w:rsidRPr="0018253E" w:rsidRDefault="00AD331F" w:rsidP="00AD331F">
            <w:pPr>
              <w:tabs>
                <w:tab w:val="left" w:pos="405"/>
              </w:tabs>
              <w:spacing w:after="0" w:line="240" w:lineRule="atLeast"/>
              <w:ind w:left="522" w:right="-25" w:hanging="117"/>
              <w:jc w:val="center"/>
              <w:rPr>
                <w:rFonts w:ascii="Times New Roman" w:hAnsi="Times New Roman" w:cs="Times New Roman"/>
                <w:i/>
                <w:iCs/>
                <w:szCs w:val="22"/>
                <w:cs/>
              </w:rPr>
            </w:pPr>
          </w:p>
        </w:tc>
        <w:tc>
          <w:tcPr>
            <w:tcW w:w="4820" w:type="dxa"/>
            <w:gridSpan w:val="7"/>
          </w:tcPr>
          <w:p w:rsidR="00AD331F" w:rsidRPr="0018253E" w:rsidRDefault="00AD331F" w:rsidP="00AD331F">
            <w:pPr>
              <w:tabs>
                <w:tab w:val="left" w:pos="405"/>
              </w:tabs>
              <w:spacing w:after="0" w:line="240" w:lineRule="atLeast"/>
              <w:ind w:left="-141" w:right="-25" w:hanging="117"/>
              <w:jc w:val="center"/>
              <w:rPr>
                <w:rFonts w:ascii="Times New Roman" w:hAnsi="Times New Roman" w:cs="Times New Roman"/>
                <w:i/>
                <w:iCs/>
                <w:szCs w:val="22"/>
                <w:cs/>
              </w:rPr>
            </w:pPr>
            <w:r w:rsidRPr="0018253E">
              <w:rPr>
                <w:rFonts w:ascii="Times New Roman" w:hAnsi="Times New Roman" w:cs="Times New Roman"/>
                <w:i/>
                <w:iCs/>
                <w:szCs w:val="22"/>
              </w:rPr>
              <w:t>(in thousand Baht)</w:t>
            </w:r>
          </w:p>
        </w:tc>
      </w:tr>
      <w:tr w:rsidR="00AD331F" w:rsidRPr="0018253E" w:rsidTr="00B54BD9">
        <w:tc>
          <w:tcPr>
            <w:tcW w:w="4626" w:type="dxa"/>
          </w:tcPr>
          <w:p w:rsidR="00AD331F" w:rsidRPr="0018253E" w:rsidRDefault="00AD331F" w:rsidP="00AD331F">
            <w:pPr>
              <w:tabs>
                <w:tab w:val="left" w:pos="405"/>
              </w:tabs>
              <w:spacing w:after="0" w:line="240" w:lineRule="atLeast"/>
              <w:ind w:left="522" w:right="-25"/>
              <w:rPr>
                <w:rFonts w:ascii="Times New Roman" w:hAnsi="Times New Roman" w:cs="Times New Roman"/>
                <w:b/>
                <w:bCs/>
                <w:szCs w:val="22"/>
                <w:lang w:val="en-GB"/>
              </w:rPr>
            </w:pPr>
            <w:r w:rsidRPr="0018253E">
              <w:rPr>
                <w:rFonts w:ascii="Times New Roman" w:hAnsi="Times New Roman" w:cs="Times New Roman"/>
                <w:b/>
                <w:bCs/>
                <w:szCs w:val="22"/>
                <w:lang w:val="en-GB"/>
              </w:rPr>
              <w:t>Selling contracts that the bank</w:t>
            </w:r>
            <w:r w:rsidRPr="0018253E">
              <w:rPr>
                <w:rFonts w:ascii="Times New Roman" w:hAnsi="Times New Roman" w:cs="Times New Roman"/>
                <w:b/>
                <w:bCs/>
                <w:szCs w:val="22"/>
                <w:lang w:val="en-GB"/>
              </w:rPr>
              <w:br/>
            </w:r>
            <w:r w:rsidRPr="0018253E">
              <w:rPr>
                <w:rFonts w:ascii="Times New Roman" w:hAnsi="Times New Roman" w:cs="Times New Roman"/>
                <w:b/>
                <w:bCs/>
                <w:szCs w:val="22"/>
                <w:lang w:val="en-GB"/>
              </w:rPr>
              <w:tab/>
              <w:t>selling forward foreign currency</w:t>
            </w:r>
          </w:p>
        </w:tc>
        <w:tc>
          <w:tcPr>
            <w:tcW w:w="993" w:type="dxa"/>
            <w:vAlign w:val="bottom"/>
          </w:tcPr>
          <w:p w:rsidR="00AD331F" w:rsidRPr="0018253E" w:rsidRDefault="00AD331F" w:rsidP="00AD331F">
            <w:pPr>
              <w:tabs>
                <w:tab w:val="decimal" w:pos="601"/>
              </w:tabs>
              <w:spacing w:after="0" w:line="240" w:lineRule="atLeast"/>
              <w:ind w:right="-150"/>
              <w:rPr>
                <w:rFonts w:ascii="Times New Roman" w:hAnsi="Times New Roman" w:cs="Times New Roman"/>
                <w:szCs w:val="22"/>
              </w:rPr>
            </w:pPr>
          </w:p>
        </w:tc>
        <w:tc>
          <w:tcPr>
            <w:tcW w:w="270" w:type="dxa"/>
          </w:tcPr>
          <w:p w:rsidR="00AD331F" w:rsidRPr="0018253E" w:rsidRDefault="00AD331F" w:rsidP="00AD331F">
            <w:pPr>
              <w:tabs>
                <w:tab w:val="decimal" w:pos="601"/>
              </w:tabs>
              <w:spacing w:after="0" w:line="240" w:lineRule="atLeast"/>
              <w:ind w:left="-54" w:right="-150"/>
              <w:jc w:val="right"/>
              <w:rPr>
                <w:rFonts w:ascii="Times New Roman" w:hAnsi="Times New Roman" w:cs="Times New Roman"/>
                <w:szCs w:val="22"/>
              </w:rPr>
            </w:pPr>
          </w:p>
        </w:tc>
        <w:tc>
          <w:tcPr>
            <w:tcW w:w="1005" w:type="dxa"/>
            <w:vAlign w:val="bottom"/>
          </w:tcPr>
          <w:p w:rsidR="00AD331F" w:rsidRPr="0018253E" w:rsidRDefault="00AD331F" w:rsidP="00AD331F">
            <w:pPr>
              <w:tabs>
                <w:tab w:val="decimal" w:pos="601"/>
              </w:tabs>
              <w:spacing w:after="0" w:line="240" w:lineRule="atLeast"/>
              <w:ind w:right="-150"/>
              <w:rPr>
                <w:rFonts w:ascii="Times New Roman" w:hAnsi="Times New Roman" w:cs="Times New Roman"/>
                <w:szCs w:val="22"/>
              </w:rPr>
            </w:pPr>
          </w:p>
        </w:tc>
        <w:tc>
          <w:tcPr>
            <w:tcW w:w="270" w:type="dxa"/>
          </w:tcPr>
          <w:p w:rsidR="00AD331F" w:rsidRPr="0018253E" w:rsidRDefault="00AD331F" w:rsidP="00AD331F">
            <w:pPr>
              <w:tabs>
                <w:tab w:val="decimal" w:pos="905"/>
              </w:tabs>
              <w:spacing w:after="0" w:line="240" w:lineRule="atLeast"/>
              <w:ind w:left="-103" w:right="-150"/>
              <w:jc w:val="both"/>
              <w:rPr>
                <w:rFonts w:ascii="Times New Roman" w:hAnsi="Times New Roman" w:cs="Times New Roman"/>
                <w:szCs w:val="22"/>
              </w:rPr>
            </w:pPr>
          </w:p>
        </w:tc>
        <w:tc>
          <w:tcPr>
            <w:tcW w:w="1006" w:type="dxa"/>
            <w:vAlign w:val="bottom"/>
          </w:tcPr>
          <w:p w:rsidR="00AD331F" w:rsidRPr="0018253E" w:rsidRDefault="00AD331F" w:rsidP="00AD331F">
            <w:pPr>
              <w:tabs>
                <w:tab w:val="decimal" w:pos="905"/>
              </w:tabs>
              <w:spacing w:after="0" w:line="240" w:lineRule="atLeast"/>
              <w:ind w:right="-150"/>
              <w:rPr>
                <w:rFonts w:ascii="Times New Roman" w:hAnsi="Times New Roman" w:cs="Times New Roman"/>
                <w:szCs w:val="22"/>
              </w:rPr>
            </w:pPr>
          </w:p>
        </w:tc>
        <w:tc>
          <w:tcPr>
            <w:tcW w:w="270" w:type="dxa"/>
          </w:tcPr>
          <w:p w:rsidR="00AD331F" w:rsidRPr="0018253E" w:rsidRDefault="00AD331F" w:rsidP="00AD331F">
            <w:pPr>
              <w:tabs>
                <w:tab w:val="decimal" w:pos="905"/>
              </w:tabs>
              <w:spacing w:after="0" w:line="240" w:lineRule="atLeast"/>
              <w:ind w:left="-54" w:right="-150"/>
              <w:jc w:val="right"/>
              <w:rPr>
                <w:rFonts w:ascii="Times New Roman" w:hAnsi="Times New Roman" w:cs="Times New Roman"/>
                <w:szCs w:val="22"/>
              </w:rPr>
            </w:pPr>
          </w:p>
        </w:tc>
        <w:tc>
          <w:tcPr>
            <w:tcW w:w="1006" w:type="dxa"/>
            <w:vAlign w:val="bottom"/>
          </w:tcPr>
          <w:p w:rsidR="00AD331F" w:rsidRPr="0018253E" w:rsidRDefault="00AD331F" w:rsidP="00AD331F">
            <w:pPr>
              <w:tabs>
                <w:tab w:val="decimal" w:pos="905"/>
              </w:tabs>
              <w:spacing w:after="0" w:line="240" w:lineRule="atLeast"/>
              <w:ind w:right="-150"/>
              <w:rPr>
                <w:rFonts w:ascii="Times New Roman" w:hAnsi="Times New Roman" w:cs="Times New Roman"/>
                <w:szCs w:val="22"/>
              </w:rPr>
            </w:pPr>
          </w:p>
        </w:tc>
      </w:tr>
      <w:tr w:rsidR="002A1934" w:rsidRPr="0018253E" w:rsidTr="00B54BD9">
        <w:tc>
          <w:tcPr>
            <w:tcW w:w="4626" w:type="dxa"/>
          </w:tcPr>
          <w:p w:rsidR="002A1934" w:rsidRPr="0018253E" w:rsidRDefault="002A1934" w:rsidP="00AD331F">
            <w:pPr>
              <w:tabs>
                <w:tab w:val="left" w:pos="405"/>
              </w:tabs>
              <w:spacing w:after="0" w:line="240" w:lineRule="atLeast"/>
              <w:ind w:left="522" w:right="-25"/>
              <w:jc w:val="thaiDistribute"/>
              <w:rPr>
                <w:rFonts w:ascii="Times New Roman" w:hAnsi="Times New Roman" w:cs="Times New Roman"/>
                <w:szCs w:val="22"/>
                <w:lang w:val="en-GB"/>
              </w:rPr>
            </w:pPr>
            <w:r w:rsidRPr="0018253E">
              <w:rPr>
                <w:rFonts w:ascii="Times New Roman" w:hAnsi="Times New Roman" w:cs="Times New Roman"/>
                <w:szCs w:val="22"/>
              </w:rPr>
              <w:t>Contractual balance</w:t>
            </w:r>
          </w:p>
        </w:tc>
        <w:tc>
          <w:tcPr>
            <w:tcW w:w="993" w:type="dxa"/>
            <w:vAlign w:val="bottom"/>
          </w:tcPr>
          <w:p w:rsidR="002A1934" w:rsidRPr="0018253E" w:rsidRDefault="002A1934" w:rsidP="00AD331F">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w:t>
            </w:r>
          </w:p>
        </w:tc>
        <w:tc>
          <w:tcPr>
            <w:tcW w:w="270" w:type="dxa"/>
          </w:tcPr>
          <w:p w:rsidR="002A1934" w:rsidRPr="0018253E" w:rsidRDefault="002A1934" w:rsidP="00AD331F">
            <w:pPr>
              <w:tabs>
                <w:tab w:val="decimal" w:pos="601"/>
              </w:tabs>
              <w:spacing w:after="0" w:line="240" w:lineRule="atLeast"/>
              <w:ind w:left="-54" w:right="-150"/>
              <w:jc w:val="right"/>
              <w:rPr>
                <w:rFonts w:ascii="Times New Roman" w:hAnsi="Times New Roman" w:cs="Times New Roman"/>
                <w:szCs w:val="22"/>
              </w:rPr>
            </w:pPr>
          </w:p>
        </w:tc>
        <w:tc>
          <w:tcPr>
            <w:tcW w:w="1005" w:type="dxa"/>
            <w:vAlign w:val="bottom"/>
          </w:tcPr>
          <w:p w:rsidR="002A1934" w:rsidRPr="0018253E" w:rsidRDefault="002A1934" w:rsidP="00AD331F">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878</w:t>
            </w:r>
          </w:p>
        </w:tc>
        <w:tc>
          <w:tcPr>
            <w:tcW w:w="270" w:type="dxa"/>
          </w:tcPr>
          <w:p w:rsidR="002A1934" w:rsidRPr="0018253E" w:rsidRDefault="002A1934" w:rsidP="00AD331F">
            <w:pPr>
              <w:tabs>
                <w:tab w:val="decimal" w:pos="905"/>
              </w:tabs>
              <w:spacing w:after="0" w:line="240" w:lineRule="atLeast"/>
              <w:ind w:left="-103" w:right="-150"/>
              <w:jc w:val="both"/>
              <w:rPr>
                <w:rFonts w:ascii="Times New Roman" w:hAnsi="Times New Roman" w:cs="Times New Roman"/>
                <w:szCs w:val="22"/>
              </w:rPr>
            </w:pPr>
            <w:r w:rsidRPr="0018253E">
              <w:rPr>
                <w:rFonts w:ascii="Times New Roman" w:hAnsi="Times New Roman" w:cs="Times New Roman"/>
                <w:szCs w:val="22"/>
              </w:rPr>
              <w:t>-</w:t>
            </w:r>
          </w:p>
        </w:tc>
        <w:tc>
          <w:tcPr>
            <w:tcW w:w="1006" w:type="dxa"/>
            <w:vAlign w:val="bottom"/>
          </w:tcPr>
          <w:p w:rsidR="002A1934" w:rsidRPr="0018253E" w:rsidRDefault="002A1934" w:rsidP="0023393F">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w:t>
            </w:r>
          </w:p>
        </w:tc>
        <w:tc>
          <w:tcPr>
            <w:tcW w:w="270" w:type="dxa"/>
          </w:tcPr>
          <w:p w:rsidR="002A1934" w:rsidRPr="0018253E" w:rsidRDefault="002A1934" w:rsidP="00AD331F">
            <w:pPr>
              <w:tabs>
                <w:tab w:val="decimal" w:pos="905"/>
              </w:tabs>
              <w:spacing w:after="0" w:line="240" w:lineRule="atLeast"/>
              <w:ind w:left="-54" w:right="-150"/>
              <w:jc w:val="right"/>
              <w:rPr>
                <w:rFonts w:ascii="Times New Roman" w:hAnsi="Times New Roman" w:cs="Times New Roman"/>
                <w:szCs w:val="22"/>
              </w:rPr>
            </w:pPr>
          </w:p>
        </w:tc>
        <w:tc>
          <w:tcPr>
            <w:tcW w:w="1006" w:type="dxa"/>
            <w:vAlign w:val="bottom"/>
          </w:tcPr>
          <w:p w:rsidR="002A1934" w:rsidRPr="0018253E" w:rsidRDefault="002A1934" w:rsidP="0096127E">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878</w:t>
            </w:r>
          </w:p>
        </w:tc>
      </w:tr>
      <w:tr w:rsidR="002A1934" w:rsidRPr="0018253E" w:rsidTr="002A1934">
        <w:tc>
          <w:tcPr>
            <w:tcW w:w="4626" w:type="dxa"/>
          </w:tcPr>
          <w:p w:rsidR="002A1934" w:rsidRPr="0018253E" w:rsidRDefault="002A1934" w:rsidP="00AD331F">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lang w:val="en-GB"/>
              </w:rPr>
              <w:t>Fair value at</w:t>
            </w:r>
            <w:r w:rsidRPr="0018253E">
              <w:rPr>
                <w:rFonts w:ascii="Times New Roman" w:hAnsi="Times New Roman" w:cs="Times New Roman"/>
                <w:szCs w:val="22"/>
              </w:rPr>
              <w:t xml:space="preserve"> the end of the period</w:t>
            </w:r>
          </w:p>
        </w:tc>
        <w:tc>
          <w:tcPr>
            <w:tcW w:w="993" w:type="dxa"/>
            <w:tcBorders>
              <w:bottom w:val="single" w:sz="4" w:space="0" w:color="auto"/>
            </w:tcBorders>
            <w:vAlign w:val="bottom"/>
          </w:tcPr>
          <w:p w:rsidR="002A1934" w:rsidRPr="0018253E" w:rsidRDefault="002A1934" w:rsidP="00AD331F">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w:t>
            </w:r>
          </w:p>
        </w:tc>
        <w:tc>
          <w:tcPr>
            <w:tcW w:w="270" w:type="dxa"/>
          </w:tcPr>
          <w:p w:rsidR="002A1934" w:rsidRPr="0018253E" w:rsidRDefault="002A1934" w:rsidP="00AD331F">
            <w:pPr>
              <w:tabs>
                <w:tab w:val="decimal" w:pos="601"/>
              </w:tabs>
              <w:spacing w:after="0" w:line="240" w:lineRule="atLeast"/>
              <w:ind w:left="-54" w:right="-150"/>
              <w:jc w:val="right"/>
              <w:rPr>
                <w:rFonts w:ascii="Times New Roman" w:hAnsi="Times New Roman" w:cs="Times New Roman"/>
                <w:szCs w:val="22"/>
              </w:rPr>
            </w:pPr>
          </w:p>
        </w:tc>
        <w:tc>
          <w:tcPr>
            <w:tcW w:w="1005" w:type="dxa"/>
            <w:tcBorders>
              <w:bottom w:val="single" w:sz="4" w:space="0" w:color="auto"/>
            </w:tcBorders>
            <w:vAlign w:val="bottom"/>
          </w:tcPr>
          <w:p w:rsidR="002A1934" w:rsidRPr="0018253E" w:rsidRDefault="002A1934" w:rsidP="00AD331F">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885</w:t>
            </w:r>
          </w:p>
        </w:tc>
        <w:tc>
          <w:tcPr>
            <w:tcW w:w="270" w:type="dxa"/>
          </w:tcPr>
          <w:p w:rsidR="002A1934" w:rsidRPr="0018253E" w:rsidRDefault="002A1934" w:rsidP="00AD331F">
            <w:pPr>
              <w:tabs>
                <w:tab w:val="decimal" w:pos="905"/>
              </w:tabs>
              <w:spacing w:after="0" w:line="240" w:lineRule="atLeast"/>
              <w:ind w:left="-103" w:right="-150"/>
              <w:jc w:val="both"/>
              <w:rPr>
                <w:rFonts w:ascii="Times New Roman" w:hAnsi="Times New Roman" w:cs="Times New Roman"/>
                <w:szCs w:val="22"/>
              </w:rPr>
            </w:pPr>
          </w:p>
        </w:tc>
        <w:tc>
          <w:tcPr>
            <w:tcW w:w="1006" w:type="dxa"/>
            <w:tcBorders>
              <w:bottom w:val="single" w:sz="4" w:space="0" w:color="auto"/>
            </w:tcBorders>
            <w:vAlign w:val="bottom"/>
          </w:tcPr>
          <w:p w:rsidR="002A1934" w:rsidRPr="0018253E" w:rsidRDefault="002A1934" w:rsidP="0023393F">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w:t>
            </w:r>
          </w:p>
        </w:tc>
        <w:tc>
          <w:tcPr>
            <w:tcW w:w="270" w:type="dxa"/>
          </w:tcPr>
          <w:p w:rsidR="002A1934" w:rsidRPr="0018253E" w:rsidRDefault="002A1934" w:rsidP="00AD331F">
            <w:pPr>
              <w:tabs>
                <w:tab w:val="decimal" w:pos="905"/>
              </w:tabs>
              <w:spacing w:after="0" w:line="240" w:lineRule="atLeast"/>
              <w:ind w:left="-54" w:right="-150"/>
              <w:jc w:val="right"/>
              <w:rPr>
                <w:rFonts w:ascii="Times New Roman" w:hAnsi="Times New Roman" w:cs="Times New Roman"/>
                <w:szCs w:val="22"/>
              </w:rPr>
            </w:pPr>
          </w:p>
        </w:tc>
        <w:tc>
          <w:tcPr>
            <w:tcW w:w="1006" w:type="dxa"/>
            <w:tcBorders>
              <w:bottom w:val="single" w:sz="4" w:space="0" w:color="auto"/>
            </w:tcBorders>
            <w:vAlign w:val="bottom"/>
          </w:tcPr>
          <w:p w:rsidR="002A1934" w:rsidRPr="0018253E" w:rsidRDefault="002A1934" w:rsidP="0096127E">
            <w:pPr>
              <w:tabs>
                <w:tab w:val="decimal" w:pos="601"/>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885</w:t>
            </w:r>
          </w:p>
        </w:tc>
      </w:tr>
      <w:tr w:rsidR="002A1934" w:rsidRPr="0018253E" w:rsidTr="002A1934">
        <w:trPr>
          <w:trHeight w:val="74"/>
        </w:trPr>
        <w:tc>
          <w:tcPr>
            <w:tcW w:w="4626" w:type="dxa"/>
          </w:tcPr>
          <w:p w:rsidR="002A1934" w:rsidRPr="0018253E" w:rsidRDefault="002A1934" w:rsidP="005A3DF5">
            <w:pPr>
              <w:tabs>
                <w:tab w:val="left" w:pos="405"/>
              </w:tabs>
              <w:spacing w:after="0" w:line="240" w:lineRule="atLeast"/>
              <w:ind w:left="522" w:right="-25"/>
              <w:rPr>
                <w:rFonts w:ascii="Times New Roman" w:hAnsi="Times New Roman" w:cs="Times New Roman"/>
                <w:b/>
                <w:bCs/>
                <w:szCs w:val="22"/>
              </w:rPr>
            </w:pPr>
            <w:r w:rsidRPr="0018253E">
              <w:rPr>
                <w:rFonts w:ascii="Times New Roman" w:hAnsi="Times New Roman" w:cs="Times New Roman"/>
                <w:b/>
                <w:bCs/>
                <w:szCs w:val="22"/>
              </w:rPr>
              <w:t xml:space="preserve">Unrealized </w:t>
            </w:r>
            <w:r w:rsidRPr="0018253E">
              <w:rPr>
                <w:rFonts w:ascii="Times New Roman" w:hAnsi="Times New Roman" w:cs="Times New Roman"/>
                <w:b/>
                <w:bCs/>
                <w:szCs w:val="22"/>
                <w:lang w:val="en-GB"/>
              </w:rPr>
              <w:t>loss from hedging</w:t>
            </w:r>
          </w:p>
        </w:tc>
        <w:tc>
          <w:tcPr>
            <w:tcW w:w="993" w:type="dxa"/>
            <w:tcBorders>
              <w:top w:val="single" w:sz="4" w:space="0" w:color="auto"/>
              <w:bottom w:val="double" w:sz="4" w:space="0" w:color="auto"/>
            </w:tcBorders>
            <w:vAlign w:val="bottom"/>
          </w:tcPr>
          <w:p w:rsidR="002A1934" w:rsidRPr="0018253E" w:rsidRDefault="002A1934" w:rsidP="00AD331F">
            <w:pPr>
              <w:tabs>
                <w:tab w:val="decimal" w:pos="601"/>
              </w:tabs>
              <w:spacing w:after="0" w:line="240" w:lineRule="atLeast"/>
              <w:ind w:right="-150"/>
              <w:rPr>
                <w:rFonts w:ascii="Times New Roman" w:hAnsi="Times New Roman" w:cs="Times New Roman"/>
                <w:b/>
                <w:bCs/>
                <w:szCs w:val="22"/>
              </w:rPr>
            </w:pPr>
            <w:r w:rsidRPr="0018253E">
              <w:rPr>
                <w:rFonts w:ascii="Times New Roman" w:hAnsi="Times New Roman" w:cs="Times New Roman"/>
                <w:szCs w:val="22"/>
              </w:rPr>
              <w:t>-</w:t>
            </w:r>
          </w:p>
        </w:tc>
        <w:tc>
          <w:tcPr>
            <w:tcW w:w="270" w:type="dxa"/>
          </w:tcPr>
          <w:p w:rsidR="002A1934" w:rsidRPr="0018253E" w:rsidRDefault="002A1934" w:rsidP="00AD331F">
            <w:pPr>
              <w:tabs>
                <w:tab w:val="decimal" w:pos="601"/>
              </w:tabs>
              <w:spacing w:after="0" w:line="240" w:lineRule="atLeast"/>
              <w:ind w:left="-54" w:right="-150"/>
              <w:jc w:val="right"/>
              <w:rPr>
                <w:rFonts w:ascii="Times New Roman" w:hAnsi="Times New Roman" w:cs="Times New Roman"/>
                <w:b/>
                <w:bCs/>
                <w:szCs w:val="22"/>
              </w:rPr>
            </w:pPr>
          </w:p>
        </w:tc>
        <w:tc>
          <w:tcPr>
            <w:tcW w:w="1005" w:type="dxa"/>
            <w:tcBorders>
              <w:top w:val="single" w:sz="4" w:space="0" w:color="auto"/>
              <w:bottom w:val="double" w:sz="4" w:space="0" w:color="auto"/>
            </w:tcBorders>
            <w:vAlign w:val="bottom"/>
          </w:tcPr>
          <w:p w:rsidR="002A1934" w:rsidRPr="0018253E" w:rsidRDefault="002A1934" w:rsidP="00AD331F">
            <w:pPr>
              <w:tabs>
                <w:tab w:val="decimal" w:pos="601"/>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(7)</w:t>
            </w:r>
          </w:p>
        </w:tc>
        <w:tc>
          <w:tcPr>
            <w:tcW w:w="270" w:type="dxa"/>
          </w:tcPr>
          <w:p w:rsidR="002A1934" w:rsidRPr="0018253E" w:rsidRDefault="002A1934" w:rsidP="00AD331F">
            <w:pPr>
              <w:tabs>
                <w:tab w:val="decimal" w:pos="905"/>
              </w:tabs>
              <w:spacing w:after="0" w:line="240" w:lineRule="atLeast"/>
              <w:ind w:left="-103" w:right="-150"/>
              <w:jc w:val="both"/>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2A1934" w:rsidRPr="0018253E" w:rsidRDefault="002A1934" w:rsidP="0023393F">
            <w:pPr>
              <w:tabs>
                <w:tab w:val="decimal" w:pos="601"/>
              </w:tabs>
              <w:spacing w:after="0" w:line="240" w:lineRule="atLeast"/>
              <w:ind w:right="-150"/>
              <w:rPr>
                <w:rFonts w:ascii="Times New Roman" w:hAnsi="Times New Roman" w:cs="Times New Roman"/>
                <w:b/>
                <w:bCs/>
                <w:szCs w:val="22"/>
              </w:rPr>
            </w:pPr>
            <w:r w:rsidRPr="0018253E">
              <w:rPr>
                <w:rFonts w:ascii="Times New Roman" w:hAnsi="Times New Roman" w:cs="Times New Roman"/>
                <w:szCs w:val="22"/>
              </w:rPr>
              <w:t>-</w:t>
            </w:r>
          </w:p>
        </w:tc>
        <w:tc>
          <w:tcPr>
            <w:tcW w:w="270" w:type="dxa"/>
          </w:tcPr>
          <w:p w:rsidR="002A1934" w:rsidRPr="0018253E" w:rsidRDefault="002A1934" w:rsidP="00AD331F">
            <w:pPr>
              <w:tabs>
                <w:tab w:val="decimal" w:pos="905"/>
              </w:tabs>
              <w:spacing w:after="0" w:line="240" w:lineRule="atLeast"/>
              <w:ind w:left="-54" w:right="-150"/>
              <w:jc w:val="right"/>
              <w:rPr>
                <w:rFonts w:ascii="Times New Roman" w:hAnsi="Times New Roman" w:cs="Times New Roman"/>
                <w:b/>
                <w:bCs/>
                <w:szCs w:val="22"/>
              </w:rPr>
            </w:pPr>
          </w:p>
        </w:tc>
        <w:tc>
          <w:tcPr>
            <w:tcW w:w="1006" w:type="dxa"/>
            <w:tcBorders>
              <w:top w:val="single" w:sz="4" w:space="0" w:color="auto"/>
              <w:bottom w:val="double" w:sz="4" w:space="0" w:color="auto"/>
            </w:tcBorders>
            <w:vAlign w:val="bottom"/>
          </w:tcPr>
          <w:p w:rsidR="002A1934" w:rsidRPr="0018253E" w:rsidRDefault="002A1934" w:rsidP="0096127E">
            <w:pPr>
              <w:tabs>
                <w:tab w:val="decimal" w:pos="601"/>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(7)</w:t>
            </w:r>
          </w:p>
        </w:tc>
      </w:tr>
    </w:tbl>
    <w:p w:rsidR="00AD331F" w:rsidRPr="0018253E" w:rsidRDefault="00AD331F" w:rsidP="00053F4E">
      <w:pPr>
        <w:tabs>
          <w:tab w:val="left" w:pos="567"/>
        </w:tabs>
        <w:spacing w:after="0" w:line="240" w:lineRule="atLeast"/>
        <w:ind w:left="540" w:right="-25"/>
        <w:jc w:val="thaiDistribute"/>
        <w:rPr>
          <w:rFonts w:ascii="Times New Roman" w:hAnsi="Times New Roman" w:cs="Times New Roman"/>
          <w:szCs w:val="22"/>
        </w:rPr>
      </w:pPr>
    </w:p>
    <w:p w:rsidR="00AB4E0A" w:rsidRPr="0018253E" w:rsidRDefault="00AC02D8" w:rsidP="00AB4E0A">
      <w:pPr>
        <w:tabs>
          <w:tab w:val="left" w:pos="567"/>
          <w:tab w:val="left" w:pos="1843"/>
          <w:tab w:val="left" w:pos="2977"/>
          <w:tab w:val="left" w:pos="3686"/>
        </w:tabs>
        <w:spacing w:after="0" w:line="240" w:lineRule="atLeast"/>
        <w:ind w:left="540" w:right="-25"/>
        <w:jc w:val="thaiDistribute"/>
        <w:rPr>
          <w:rFonts w:ascii="Times New Roman" w:hAnsi="Times New Roman" w:cs="Times New Roman"/>
          <w:i/>
          <w:iCs/>
          <w:szCs w:val="22"/>
        </w:rPr>
      </w:pPr>
      <w:r w:rsidRPr="0018253E">
        <w:rPr>
          <w:rFonts w:ascii="Times New Roman" w:hAnsi="Times New Roman" w:cs="Times New Roman"/>
          <w:szCs w:val="22"/>
        </w:rPr>
        <w:t xml:space="preserve">Unrealized </w:t>
      </w:r>
      <w:r w:rsidRPr="0018253E">
        <w:rPr>
          <w:rFonts w:ascii="Times New Roman" w:hAnsi="Times New Roman" w:cs="Times New Roman"/>
          <w:szCs w:val="22"/>
          <w:lang w:val="en-GB"/>
        </w:rPr>
        <w:t xml:space="preserve">loss from hedging </w:t>
      </w:r>
      <w:r w:rsidR="00362B6C" w:rsidRPr="0018253E">
        <w:rPr>
          <w:rFonts w:ascii="Times New Roman" w:hAnsi="Times New Roman" w:cs="Times New Roman"/>
          <w:szCs w:val="22"/>
          <w:lang w:val="en-GB"/>
        </w:rPr>
        <w:t>was</w:t>
      </w:r>
      <w:r w:rsidRPr="0018253E">
        <w:rPr>
          <w:rFonts w:ascii="Times New Roman" w:hAnsi="Times New Roman" w:cs="Times New Roman"/>
          <w:szCs w:val="22"/>
          <w:lang w:val="en-GB"/>
        </w:rPr>
        <w:t xml:space="preserve"> shown in</w:t>
      </w:r>
      <w:r w:rsidR="005A3DF5" w:rsidRPr="0018253E">
        <w:rPr>
          <w:rFonts w:ascii="Times New Roman" w:hAnsi="Times New Roman" w:cs="Times New Roman"/>
          <w:szCs w:val="22"/>
          <w:cs/>
          <w:lang w:val="en-GB"/>
        </w:rPr>
        <w:t xml:space="preserve"> </w:t>
      </w:r>
      <w:r w:rsidRPr="0018253E">
        <w:rPr>
          <w:rFonts w:ascii="Times New Roman" w:hAnsi="Times New Roman" w:cs="Times New Roman"/>
          <w:szCs w:val="22"/>
          <w:lang w:val="en-GB"/>
        </w:rPr>
        <w:t xml:space="preserve">the statements of financial position under the heading of derivatives </w:t>
      </w:r>
      <w:r w:rsidRPr="0018253E">
        <w:rPr>
          <w:rFonts w:ascii="Times New Roman" w:hAnsi="Times New Roman" w:cs="Times New Roman"/>
          <w:szCs w:val="22"/>
        </w:rPr>
        <w:t xml:space="preserve">liabilities and </w:t>
      </w:r>
      <w:r w:rsidR="00362B6C" w:rsidRPr="0018253E">
        <w:rPr>
          <w:rFonts w:ascii="Times New Roman" w:hAnsi="Times New Roman" w:cs="Times New Roman"/>
          <w:szCs w:val="22"/>
        </w:rPr>
        <w:t>was</w:t>
      </w:r>
      <w:r w:rsidRPr="0018253E">
        <w:rPr>
          <w:rFonts w:ascii="Times New Roman" w:hAnsi="Times New Roman" w:cs="Times New Roman"/>
          <w:szCs w:val="22"/>
        </w:rPr>
        <w:t xml:space="preserve"> included in the account “</w:t>
      </w:r>
      <w:r w:rsidR="006D0161" w:rsidRPr="0018253E">
        <w:rPr>
          <w:rFonts w:ascii="Times New Roman" w:hAnsi="Times New Roman" w:cs="Times New Roman"/>
          <w:szCs w:val="22"/>
        </w:rPr>
        <w:t>o</w:t>
      </w:r>
      <w:r w:rsidR="009E2B96" w:rsidRPr="0018253E">
        <w:rPr>
          <w:rFonts w:ascii="Times New Roman" w:hAnsi="Times New Roman" w:cs="Times New Roman"/>
          <w:szCs w:val="22"/>
        </w:rPr>
        <w:t xml:space="preserve">ther loss” </w:t>
      </w:r>
      <w:r w:rsidR="00CF7A86" w:rsidRPr="0018253E">
        <w:rPr>
          <w:rFonts w:ascii="Times New Roman" w:hAnsi="Times New Roman" w:cs="Times New Roman"/>
          <w:szCs w:val="22"/>
        </w:rPr>
        <w:t xml:space="preserve">in the statements of income </w:t>
      </w:r>
      <w:r w:rsidR="00362B6C" w:rsidRPr="0018253E">
        <w:rPr>
          <w:rFonts w:ascii="Times New Roman" w:hAnsi="Times New Roman" w:cs="Times New Roman"/>
          <w:szCs w:val="22"/>
        </w:rPr>
        <w:t>for the three-month period</w:t>
      </w:r>
      <w:r w:rsidR="009E2B96" w:rsidRPr="0018253E">
        <w:rPr>
          <w:rFonts w:ascii="Times New Roman" w:hAnsi="Times New Roman" w:cs="Times New Roman"/>
          <w:szCs w:val="22"/>
        </w:rPr>
        <w:t xml:space="preserve"> ended 31 March </w:t>
      </w:r>
      <w:r w:rsidR="00503834" w:rsidRPr="0018253E">
        <w:rPr>
          <w:rFonts w:ascii="Times New Roman" w:hAnsi="Times New Roman" w:cs="Times New Roman"/>
          <w:szCs w:val="22"/>
        </w:rPr>
        <w:t xml:space="preserve">2020 </w:t>
      </w:r>
      <w:r w:rsidR="006D0161" w:rsidRPr="0018253E">
        <w:rPr>
          <w:rFonts w:ascii="Times New Roman" w:hAnsi="Times New Roman" w:cs="Times New Roman"/>
          <w:szCs w:val="22"/>
        </w:rPr>
        <w:t>in the amount of Baht</w:t>
      </w:r>
      <w:r w:rsidR="00EA29C2" w:rsidRPr="0018253E">
        <w:rPr>
          <w:rFonts w:ascii="Times New Roman" w:hAnsi="Times New Roman" w:cstheme="minorBidi" w:hint="cs"/>
          <w:szCs w:val="22"/>
          <w:cs/>
        </w:rPr>
        <w:t xml:space="preserve"> </w:t>
      </w:r>
      <w:r w:rsidR="00503834" w:rsidRPr="0018253E">
        <w:rPr>
          <w:rFonts w:ascii="Times New Roman" w:hAnsi="Times New Roman" w:cs="Times New Roman"/>
          <w:szCs w:val="22"/>
          <w:lang w:val="en-GB"/>
        </w:rPr>
        <w:t xml:space="preserve">6,875 </w:t>
      </w:r>
      <w:r w:rsidRPr="0018253E">
        <w:rPr>
          <w:rFonts w:ascii="Times New Roman" w:hAnsi="Times New Roman" w:cs="Times New Roman"/>
          <w:szCs w:val="22"/>
          <w:lang w:val="en-GB"/>
        </w:rPr>
        <w:t>in the consolidated</w:t>
      </w:r>
      <w:r w:rsidR="00503834" w:rsidRPr="0018253E">
        <w:rPr>
          <w:rFonts w:ascii="Times New Roman" w:hAnsi="Times New Roman" w:cs="Times New Roman"/>
          <w:szCs w:val="22"/>
        </w:rPr>
        <w:t xml:space="preserve"> </w:t>
      </w:r>
      <w:r w:rsidR="005A3DF5" w:rsidRPr="0018253E">
        <w:rPr>
          <w:rFonts w:ascii="Times New Roman" w:hAnsi="Times New Roman" w:cs="Times New Roman"/>
          <w:szCs w:val="22"/>
        </w:rPr>
        <w:t xml:space="preserve">and separate </w:t>
      </w:r>
      <w:r w:rsidR="00B54BD9" w:rsidRPr="0018253E">
        <w:rPr>
          <w:rFonts w:ascii="Times New Roman" w:hAnsi="Times New Roman" w:cs="Times New Roman"/>
          <w:szCs w:val="22"/>
        </w:rPr>
        <w:t xml:space="preserve">financial </w:t>
      </w:r>
      <w:r w:rsidR="00503834" w:rsidRPr="0018253E">
        <w:rPr>
          <w:rFonts w:ascii="Times New Roman" w:hAnsi="Times New Roman" w:cs="Times New Roman"/>
          <w:szCs w:val="22"/>
        </w:rPr>
        <w:t>statements</w:t>
      </w:r>
      <w:r w:rsidR="005A3DF5" w:rsidRPr="0018253E">
        <w:rPr>
          <w:rFonts w:ascii="Times New Roman" w:hAnsi="Times New Roman" w:cs="Angsana New"/>
        </w:rPr>
        <w:t>.</w:t>
      </w:r>
      <w:r w:rsidR="00AB4E0A" w:rsidRPr="0018253E">
        <w:rPr>
          <w:rFonts w:ascii="Times New Roman" w:hAnsi="Times New Roman" w:cs="Times New Roman"/>
          <w:i/>
          <w:iCs/>
          <w:szCs w:val="22"/>
        </w:rPr>
        <w:br w:type="page"/>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r w:rsidRPr="0018253E">
        <w:rPr>
          <w:rFonts w:ascii="Times New Roman" w:hAnsi="Times New Roman" w:cs="Times New Roman"/>
          <w:i/>
          <w:iCs/>
          <w:szCs w:val="22"/>
        </w:rPr>
        <w:lastRenderedPageBreak/>
        <w:t>Interest rate swap contracts</w:t>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r w:rsidRPr="0018253E">
        <w:rPr>
          <w:rFonts w:ascii="Times New Roman" w:hAnsi="Times New Roman" w:cs="Times New Roman"/>
          <w:szCs w:val="22"/>
        </w:rPr>
        <w:t>On 29 November 201</w:t>
      </w:r>
      <w:r w:rsidR="00362B6C" w:rsidRPr="0018253E">
        <w:rPr>
          <w:rFonts w:ascii="Times New Roman" w:hAnsi="Times New Roman" w:cs="Times New Roman"/>
          <w:szCs w:val="22"/>
        </w:rPr>
        <w:t>9, the Company entered into an interest rate s</w:t>
      </w:r>
      <w:r w:rsidRPr="0018253E">
        <w:rPr>
          <w:rFonts w:ascii="Times New Roman" w:hAnsi="Times New Roman" w:cs="Times New Roman"/>
          <w:szCs w:val="22"/>
        </w:rPr>
        <w:t>wap (IRS) contracts to be fixed rate at 4.10% per annum effective from 29 November 2019 to 30 April 2026 (end of the loan agreement).</w:t>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r w:rsidRPr="0018253E">
        <w:rPr>
          <w:rFonts w:ascii="Times New Roman" w:hAnsi="Times New Roman" w:cs="Times New Roman"/>
          <w:szCs w:val="22"/>
          <w:lang w:val="en-GB"/>
        </w:rPr>
        <w:t xml:space="preserve">Fair </w:t>
      </w:r>
      <w:r w:rsidR="00B8429E" w:rsidRPr="0018253E">
        <w:rPr>
          <w:rFonts w:ascii="Times New Roman" w:hAnsi="Times New Roman" w:cs="Times New Roman"/>
          <w:szCs w:val="22"/>
          <w:lang w:val="en-GB"/>
        </w:rPr>
        <w:t>values of interest rate swap</w:t>
      </w:r>
      <w:r w:rsidRPr="0018253E">
        <w:rPr>
          <w:rFonts w:ascii="Times New Roman" w:hAnsi="Times New Roman" w:cs="Times New Roman"/>
          <w:szCs w:val="22"/>
        </w:rPr>
        <w:t xml:space="preserve"> contracts and unrealized </w:t>
      </w:r>
      <w:r w:rsidRPr="0018253E">
        <w:rPr>
          <w:rFonts w:ascii="Times New Roman" w:hAnsi="Times New Roman" w:cs="Times New Roman"/>
          <w:szCs w:val="22"/>
          <w:lang w:val="en-GB"/>
        </w:rPr>
        <w:t xml:space="preserve">profit </w:t>
      </w:r>
      <w:r w:rsidRPr="0018253E">
        <w:rPr>
          <w:rFonts w:ascii="Times New Roman" w:hAnsi="Times New Roman" w:cs="Times New Roman"/>
          <w:szCs w:val="22"/>
          <w:cs/>
          <w:lang w:val="en-GB"/>
        </w:rPr>
        <w:t>(</w:t>
      </w:r>
      <w:r w:rsidRPr="0018253E">
        <w:rPr>
          <w:rFonts w:ascii="Times New Roman" w:hAnsi="Times New Roman" w:cs="Times New Roman"/>
          <w:szCs w:val="22"/>
          <w:lang w:val="en-GB"/>
        </w:rPr>
        <w:t>loss</w:t>
      </w:r>
      <w:r w:rsidRPr="0018253E">
        <w:rPr>
          <w:rFonts w:ascii="Times New Roman" w:hAnsi="Times New Roman" w:cs="Times New Roman"/>
          <w:szCs w:val="22"/>
          <w:cs/>
          <w:lang w:val="en-GB"/>
        </w:rPr>
        <w:t>)</w:t>
      </w:r>
      <w:r w:rsidRPr="0018253E">
        <w:rPr>
          <w:rFonts w:ascii="Times New Roman" w:hAnsi="Times New Roman" w:cs="Times New Roman"/>
          <w:szCs w:val="22"/>
          <w:lang w:val="en-GB"/>
        </w:rPr>
        <w:t xml:space="preserve"> </w:t>
      </w:r>
      <w:r w:rsidR="006D0161" w:rsidRPr="0018253E">
        <w:rPr>
          <w:rFonts w:ascii="Times New Roman" w:hAnsi="Times New Roman" w:cs="Times New Roman"/>
          <w:szCs w:val="22"/>
          <w:lang w:val="en-GB"/>
        </w:rPr>
        <w:t>from hedging as at 31 March 2021</w:t>
      </w:r>
      <w:r w:rsidRPr="0018253E">
        <w:rPr>
          <w:rFonts w:ascii="Times New Roman" w:hAnsi="Times New Roman" w:cs="Times New Roman"/>
          <w:szCs w:val="22"/>
          <w:lang w:val="en-GB"/>
        </w:rPr>
        <w:t xml:space="preserve"> </w:t>
      </w:r>
      <w:r w:rsidR="00B54BD9" w:rsidRPr="0018253E">
        <w:rPr>
          <w:rFonts w:ascii="Times New Roman" w:hAnsi="Times New Roman" w:cs="Times New Roman"/>
          <w:szCs w:val="22"/>
          <w:lang w:val="en-GB"/>
        </w:rPr>
        <w:t xml:space="preserve">and 2020 </w:t>
      </w:r>
      <w:r w:rsidRPr="0018253E">
        <w:rPr>
          <w:rFonts w:ascii="Times New Roman" w:hAnsi="Times New Roman" w:cs="Times New Roman"/>
          <w:szCs w:val="22"/>
        </w:rPr>
        <w:t>were as follows:</w:t>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291" w:type="dxa"/>
        <w:tblInd w:w="18" w:type="dxa"/>
        <w:tblLayout w:type="fixed"/>
        <w:tblLook w:val="01E0"/>
      </w:tblPr>
      <w:tblGrid>
        <w:gridCol w:w="6327"/>
        <w:gridCol w:w="1276"/>
        <w:gridCol w:w="284"/>
        <w:gridCol w:w="1134"/>
        <w:gridCol w:w="270"/>
      </w:tblGrid>
      <w:tr w:rsidR="00501CAD" w:rsidRPr="0018253E" w:rsidTr="00BD5C6E">
        <w:tc>
          <w:tcPr>
            <w:tcW w:w="6327" w:type="dxa"/>
          </w:tcPr>
          <w:p w:rsidR="00501CAD" w:rsidRPr="0018253E" w:rsidRDefault="00501CAD" w:rsidP="0096127E">
            <w:pPr>
              <w:spacing w:after="0"/>
              <w:ind w:left="522" w:right="-25"/>
              <w:rPr>
                <w:rFonts w:ascii="Times New Roman" w:hAnsi="Times New Roman" w:cs="Times New Roman"/>
                <w:szCs w:val="22"/>
              </w:rPr>
            </w:pPr>
          </w:p>
        </w:tc>
        <w:tc>
          <w:tcPr>
            <w:tcW w:w="2694" w:type="dxa"/>
            <w:gridSpan w:val="3"/>
          </w:tcPr>
          <w:p w:rsidR="00501CAD" w:rsidRPr="0018253E" w:rsidRDefault="00DA7906" w:rsidP="00EB0331">
            <w:pPr>
              <w:spacing w:after="0"/>
              <w:ind w:left="34" w:right="-25" w:hanging="34"/>
              <w:jc w:val="center"/>
              <w:rPr>
                <w:rFonts w:ascii="Times New Roman" w:hAnsi="Times New Roman" w:cs="Times New Roman"/>
                <w:b/>
                <w:bCs/>
                <w:szCs w:val="22"/>
                <w:cs/>
              </w:rPr>
            </w:pPr>
            <w:r w:rsidRPr="0018253E">
              <w:rPr>
                <w:rFonts w:ascii="Times New Roman" w:hAnsi="Times New Roman" w:cs="Times New Roman"/>
                <w:b/>
                <w:bCs/>
                <w:szCs w:val="22"/>
              </w:rPr>
              <w:t>Consolidated and 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c>
          <w:tcPr>
            <w:tcW w:w="270" w:type="dxa"/>
          </w:tcPr>
          <w:p w:rsidR="00501CAD" w:rsidRPr="0018253E" w:rsidRDefault="00501CAD" w:rsidP="0096127E">
            <w:pPr>
              <w:spacing w:after="0"/>
              <w:ind w:left="-54" w:right="-25"/>
              <w:jc w:val="center"/>
              <w:rPr>
                <w:rFonts w:ascii="Times New Roman" w:hAnsi="Times New Roman" w:cs="Times New Roman"/>
                <w:b/>
                <w:bCs/>
                <w:szCs w:val="22"/>
              </w:rPr>
            </w:pPr>
          </w:p>
        </w:tc>
      </w:tr>
      <w:tr w:rsidR="00501CAD" w:rsidRPr="0018253E" w:rsidTr="00BD5C6E">
        <w:trPr>
          <w:trHeight w:val="108"/>
        </w:trPr>
        <w:tc>
          <w:tcPr>
            <w:tcW w:w="6327" w:type="dxa"/>
          </w:tcPr>
          <w:p w:rsidR="00501CAD" w:rsidRPr="0018253E" w:rsidRDefault="00501CAD" w:rsidP="0096127E">
            <w:pPr>
              <w:spacing w:after="0" w:line="240" w:lineRule="atLeast"/>
              <w:ind w:left="522" w:right="-25"/>
              <w:rPr>
                <w:rFonts w:ascii="Times New Roman" w:hAnsi="Times New Roman" w:cs="Times New Roman"/>
                <w:szCs w:val="22"/>
              </w:rPr>
            </w:pPr>
          </w:p>
        </w:tc>
        <w:tc>
          <w:tcPr>
            <w:tcW w:w="1276" w:type="dxa"/>
          </w:tcPr>
          <w:p w:rsidR="00501CAD" w:rsidRPr="0018253E" w:rsidRDefault="00501CAD" w:rsidP="0096127E">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2021</w:t>
            </w:r>
          </w:p>
        </w:tc>
        <w:tc>
          <w:tcPr>
            <w:tcW w:w="284" w:type="dxa"/>
          </w:tcPr>
          <w:p w:rsidR="00501CAD" w:rsidRPr="0018253E" w:rsidRDefault="00501CAD" w:rsidP="0096127E">
            <w:pPr>
              <w:spacing w:after="0" w:line="240" w:lineRule="atLeast"/>
              <w:ind w:left="-54" w:right="-25"/>
              <w:jc w:val="center"/>
              <w:rPr>
                <w:rFonts w:ascii="Times New Roman" w:hAnsi="Times New Roman" w:cs="Times New Roman"/>
                <w:szCs w:val="22"/>
              </w:rPr>
            </w:pPr>
          </w:p>
        </w:tc>
        <w:tc>
          <w:tcPr>
            <w:tcW w:w="1134" w:type="dxa"/>
          </w:tcPr>
          <w:p w:rsidR="00501CAD" w:rsidRPr="0018253E" w:rsidRDefault="00501CAD" w:rsidP="0096127E">
            <w:pPr>
              <w:spacing w:after="0" w:line="240" w:lineRule="atLeast"/>
              <w:ind w:left="-54" w:right="-25"/>
              <w:jc w:val="center"/>
              <w:rPr>
                <w:rFonts w:ascii="Times New Roman" w:hAnsi="Times New Roman" w:cs="Times New Roman"/>
                <w:szCs w:val="22"/>
              </w:rPr>
            </w:pPr>
            <w:r w:rsidRPr="0018253E">
              <w:rPr>
                <w:rFonts w:ascii="Times New Roman" w:hAnsi="Times New Roman" w:cs="Times New Roman"/>
                <w:szCs w:val="22"/>
              </w:rPr>
              <w:t>2020</w:t>
            </w:r>
          </w:p>
        </w:tc>
        <w:tc>
          <w:tcPr>
            <w:tcW w:w="270" w:type="dxa"/>
          </w:tcPr>
          <w:p w:rsidR="00501CAD" w:rsidRPr="0018253E" w:rsidRDefault="00501CAD" w:rsidP="0096127E">
            <w:pPr>
              <w:spacing w:after="0" w:line="240" w:lineRule="atLeast"/>
              <w:ind w:left="-54" w:right="-25"/>
              <w:jc w:val="center"/>
              <w:rPr>
                <w:rFonts w:ascii="Times New Roman" w:hAnsi="Times New Roman" w:cs="Times New Roman"/>
                <w:szCs w:val="22"/>
              </w:rPr>
            </w:pPr>
          </w:p>
        </w:tc>
      </w:tr>
      <w:tr w:rsidR="00501CAD" w:rsidRPr="0018253E" w:rsidTr="00BD5C6E">
        <w:tc>
          <w:tcPr>
            <w:tcW w:w="6327" w:type="dxa"/>
          </w:tcPr>
          <w:p w:rsidR="00501CAD" w:rsidRPr="0018253E" w:rsidRDefault="00501CAD" w:rsidP="0096127E">
            <w:pPr>
              <w:tabs>
                <w:tab w:val="left" w:pos="405"/>
              </w:tabs>
              <w:spacing w:after="0" w:line="240" w:lineRule="atLeast"/>
              <w:ind w:left="522" w:right="-25"/>
              <w:jc w:val="thaiDistribute"/>
              <w:rPr>
                <w:rFonts w:ascii="Times New Roman" w:hAnsi="Times New Roman" w:cs="Times New Roman"/>
                <w:szCs w:val="22"/>
              </w:rPr>
            </w:pPr>
          </w:p>
        </w:tc>
        <w:tc>
          <w:tcPr>
            <w:tcW w:w="2694" w:type="dxa"/>
            <w:gridSpan w:val="3"/>
            <w:vAlign w:val="bottom"/>
          </w:tcPr>
          <w:p w:rsidR="00501CAD" w:rsidRPr="0018253E" w:rsidRDefault="00501CAD" w:rsidP="00501CAD">
            <w:pPr>
              <w:spacing w:after="0" w:line="240" w:lineRule="atLeast"/>
              <w:jc w:val="center"/>
              <w:rPr>
                <w:rFonts w:ascii="Times New Roman" w:hAnsi="Times New Roman" w:cs="Times New Roman"/>
                <w:szCs w:val="22"/>
              </w:rPr>
            </w:pPr>
            <w:r w:rsidRPr="0018253E">
              <w:rPr>
                <w:rFonts w:ascii="Times New Roman" w:hAnsi="Times New Roman" w:cs="Times New Roman"/>
                <w:i/>
                <w:iCs/>
                <w:szCs w:val="22"/>
              </w:rPr>
              <w:t>(in thousand Baht)</w:t>
            </w:r>
          </w:p>
        </w:tc>
        <w:tc>
          <w:tcPr>
            <w:tcW w:w="270" w:type="dxa"/>
          </w:tcPr>
          <w:p w:rsidR="00501CAD" w:rsidRPr="0018253E" w:rsidRDefault="00501CAD" w:rsidP="0096127E">
            <w:pPr>
              <w:tabs>
                <w:tab w:val="decimal" w:pos="905"/>
              </w:tabs>
              <w:spacing w:after="0" w:line="240" w:lineRule="atLeast"/>
              <w:ind w:left="-103" w:right="-150"/>
              <w:jc w:val="both"/>
              <w:rPr>
                <w:rFonts w:ascii="Times New Roman" w:hAnsi="Times New Roman" w:cs="Times New Roman"/>
                <w:szCs w:val="22"/>
              </w:rPr>
            </w:pPr>
          </w:p>
        </w:tc>
      </w:tr>
      <w:tr w:rsidR="00501CAD" w:rsidRPr="0018253E" w:rsidTr="00BD5C6E">
        <w:tc>
          <w:tcPr>
            <w:tcW w:w="6327" w:type="dxa"/>
          </w:tcPr>
          <w:p w:rsidR="00501CAD" w:rsidRPr="0018253E" w:rsidRDefault="00501CAD" w:rsidP="0096127E">
            <w:pPr>
              <w:tabs>
                <w:tab w:val="left" w:pos="405"/>
              </w:tabs>
              <w:spacing w:after="0" w:line="240" w:lineRule="atLeast"/>
              <w:ind w:left="522" w:right="-25"/>
              <w:jc w:val="thaiDistribute"/>
              <w:rPr>
                <w:rFonts w:ascii="Times New Roman" w:hAnsi="Times New Roman" w:cs="Times New Roman"/>
                <w:szCs w:val="22"/>
                <w:lang w:val="en-GB"/>
              </w:rPr>
            </w:pPr>
            <w:r w:rsidRPr="0018253E">
              <w:rPr>
                <w:rFonts w:ascii="Times New Roman" w:hAnsi="Times New Roman" w:cs="Times New Roman"/>
                <w:szCs w:val="22"/>
              </w:rPr>
              <w:t>Contractual balance</w:t>
            </w:r>
          </w:p>
        </w:tc>
        <w:tc>
          <w:tcPr>
            <w:tcW w:w="1276" w:type="dxa"/>
            <w:vAlign w:val="bottom"/>
          </w:tcPr>
          <w:p w:rsidR="00501CAD" w:rsidRPr="0018253E" w:rsidRDefault="00A506EC" w:rsidP="00BD5C6E">
            <w:pPr>
              <w:tabs>
                <w:tab w:val="decimal" w:pos="743"/>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3,585</w:t>
            </w:r>
          </w:p>
        </w:tc>
        <w:tc>
          <w:tcPr>
            <w:tcW w:w="284" w:type="dxa"/>
          </w:tcPr>
          <w:p w:rsidR="00501CAD" w:rsidRPr="0018253E" w:rsidRDefault="00501CAD" w:rsidP="0096127E">
            <w:pPr>
              <w:tabs>
                <w:tab w:val="decimal" w:pos="601"/>
              </w:tabs>
              <w:spacing w:after="0" w:line="240" w:lineRule="atLeast"/>
              <w:ind w:left="-54" w:right="-150"/>
              <w:jc w:val="right"/>
              <w:rPr>
                <w:rFonts w:ascii="Times New Roman" w:hAnsi="Times New Roman" w:cs="Times New Roman"/>
                <w:szCs w:val="22"/>
              </w:rPr>
            </w:pPr>
          </w:p>
        </w:tc>
        <w:tc>
          <w:tcPr>
            <w:tcW w:w="1134" w:type="dxa"/>
            <w:vAlign w:val="bottom"/>
          </w:tcPr>
          <w:p w:rsidR="00501CAD" w:rsidRPr="0018253E" w:rsidRDefault="00501CAD" w:rsidP="00BD5C6E">
            <w:pPr>
              <w:tabs>
                <w:tab w:val="decimal" w:pos="742"/>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2,914</w:t>
            </w:r>
          </w:p>
        </w:tc>
        <w:tc>
          <w:tcPr>
            <w:tcW w:w="270" w:type="dxa"/>
          </w:tcPr>
          <w:p w:rsidR="00501CAD" w:rsidRPr="0018253E" w:rsidRDefault="00501CAD" w:rsidP="0096127E">
            <w:pPr>
              <w:tabs>
                <w:tab w:val="decimal" w:pos="905"/>
              </w:tabs>
              <w:spacing w:after="0" w:line="240" w:lineRule="atLeast"/>
              <w:ind w:left="-103" w:right="-150"/>
              <w:jc w:val="both"/>
              <w:rPr>
                <w:rFonts w:ascii="Times New Roman" w:hAnsi="Times New Roman" w:cs="Times New Roman"/>
                <w:szCs w:val="22"/>
              </w:rPr>
            </w:pPr>
          </w:p>
        </w:tc>
      </w:tr>
      <w:tr w:rsidR="00501CAD" w:rsidRPr="0018253E" w:rsidTr="00BD5C6E">
        <w:tc>
          <w:tcPr>
            <w:tcW w:w="6327" w:type="dxa"/>
          </w:tcPr>
          <w:p w:rsidR="00501CAD" w:rsidRPr="0018253E" w:rsidRDefault="00501CAD" w:rsidP="0096127E">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lang w:val="en-GB"/>
              </w:rPr>
              <w:t>Fair value at</w:t>
            </w:r>
            <w:r w:rsidRPr="0018253E">
              <w:rPr>
                <w:rFonts w:ascii="Times New Roman" w:hAnsi="Times New Roman" w:cs="Times New Roman"/>
                <w:szCs w:val="22"/>
              </w:rPr>
              <w:t xml:space="preserve"> the end of the period</w:t>
            </w:r>
          </w:p>
        </w:tc>
        <w:tc>
          <w:tcPr>
            <w:tcW w:w="1276" w:type="dxa"/>
            <w:tcBorders>
              <w:bottom w:val="single" w:sz="4" w:space="0" w:color="auto"/>
            </w:tcBorders>
            <w:vAlign w:val="bottom"/>
          </w:tcPr>
          <w:p w:rsidR="00501CAD" w:rsidRPr="0018253E" w:rsidRDefault="00A506EC" w:rsidP="00BD5C6E">
            <w:pPr>
              <w:tabs>
                <w:tab w:val="decimal" w:pos="743"/>
              </w:tabs>
              <w:spacing w:after="0" w:line="240" w:lineRule="atLeast"/>
              <w:ind w:right="-150"/>
              <w:rPr>
                <w:rFonts w:ascii="Times New Roman" w:hAnsi="Times New Roman" w:cs="Times New Roman"/>
                <w:szCs w:val="22"/>
              </w:rPr>
            </w:pPr>
            <w:r w:rsidRPr="0018253E">
              <w:rPr>
                <w:rFonts w:ascii="Times New Roman" w:hAnsi="Times New Roman" w:cs="Times New Roman"/>
                <w:szCs w:val="22"/>
                <w:cs/>
              </w:rPr>
              <w:t>2</w:t>
            </w:r>
            <w:r w:rsidRPr="0018253E">
              <w:rPr>
                <w:rFonts w:ascii="Times New Roman" w:hAnsi="Times New Roman" w:cs="Times New Roman"/>
                <w:szCs w:val="22"/>
                <w:lang w:val="en-GB"/>
              </w:rPr>
              <w:t>,</w:t>
            </w:r>
            <w:r w:rsidRPr="0018253E">
              <w:rPr>
                <w:rFonts w:ascii="Times New Roman" w:hAnsi="Times New Roman" w:cs="Times New Roman"/>
                <w:szCs w:val="22"/>
                <w:cs/>
              </w:rPr>
              <w:t>71</w:t>
            </w:r>
            <w:r w:rsidRPr="0018253E">
              <w:rPr>
                <w:rFonts w:ascii="Times New Roman" w:hAnsi="Times New Roman" w:cs="Times New Roman"/>
                <w:szCs w:val="22"/>
                <w:lang w:val="en-GB"/>
              </w:rPr>
              <w:t>4</w:t>
            </w:r>
          </w:p>
        </w:tc>
        <w:tc>
          <w:tcPr>
            <w:tcW w:w="284" w:type="dxa"/>
          </w:tcPr>
          <w:p w:rsidR="00501CAD" w:rsidRPr="0018253E" w:rsidRDefault="00501CAD" w:rsidP="0096127E">
            <w:pPr>
              <w:tabs>
                <w:tab w:val="decimal" w:pos="601"/>
              </w:tabs>
              <w:spacing w:after="0" w:line="240" w:lineRule="atLeast"/>
              <w:ind w:left="-54" w:right="-150"/>
              <w:jc w:val="right"/>
              <w:rPr>
                <w:rFonts w:ascii="Times New Roman" w:hAnsi="Times New Roman" w:cs="Times New Roman"/>
                <w:szCs w:val="22"/>
              </w:rPr>
            </w:pPr>
          </w:p>
        </w:tc>
        <w:tc>
          <w:tcPr>
            <w:tcW w:w="1134" w:type="dxa"/>
            <w:tcBorders>
              <w:bottom w:val="single" w:sz="4" w:space="0" w:color="auto"/>
            </w:tcBorders>
            <w:vAlign w:val="bottom"/>
          </w:tcPr>
          <w:p w:rsidR="00501CAD" w:rsidRPr="0018253E" w:rsidRDefault="00501CAD" w:rsidP="00BD5C6E">
            <w:pPr>
              <w:tabs>
                <w:tab w:val="decimal" w:pos="742"/>
              </w:tabs>
              <w:spacing w:after="0" w:line="240" w:lineRule="atLeast"/>
              <w:ind w:right="-150"/>
              <w:rPr>
                <w:rFonts w:ascii="Times New Roman" w:hAnsi="Times New Roman" w:cs="Times New Roman"/>
                <w:szCs w:val="22"/>
              </w:rPr>
            </w:pPr>
            <w:r w:rsidRPr="0018253E">
              <w:rPr>
                <w:rFonts w:ascii="Times New Roman" w:hAnsi="Times New Roman" w:cs="Times New Roman"/>
                <w:szCs w:val="22"/>
              </w:rPr>
              <w:t>3,545</w:t>
            </w:r>
          </w:p>
        </w:tc>
        <w:tc>
          <w:tcPr>
            <w:tcW w:w="270" w:type="dxa"/>
          </w:tcPr>
          <w:p w:rsidR="00501CAD" w:rsidRPr="0018253E" w:rsidRDefault="00501CAD" w:rsidP="0096127E">
            <w:pPr>
              <w:tabs>
                <w:tab w:val="decimal" w:pos="905"/>
              </w:tabs>
              <w:spacing w:after="0" w:line="240" w:lineRule="atLeast"/>
              <w:ind w:left="-103" w:right="-150"/>
              <w:jc w:val="both"/>
              <w:rPr>
                <w:rFonts w:ascii="Times New Roman" w:hAnsi="Times New Roman" w:cs="Times New Roman"/>
                <w:szCs w:val="22"/>
              </w:rPr>
            </w:pPr>
          </w:p>
        </w:tc>
      </w:tr>
      <w:tr w:rsidR="00501CAD" w:rsidRPr="0018253E" w:rsidTr="00BD5C6E">
        <w:tc>
          <w:tcPr>
            <w:tcW w:w="6327" w:type="dxa"/>
          </w:tcPr>
          <w:p w:rsidR="00501CAD" w:rsidRPr="0018253E" w:rsidRDefault="00501CAD" w:rsidP="0096127E">
            <w:pPr>
              <w:tabs>
                <w:tab w:val="left" w:pos="405"/>
              </w:tabs>
              <w:spacing w:after="0" w:line="240" w:lineRule="atLeast"/>
              <w:ind w:left="522" w:right="-25"/>
              <w:jc w:val="thaiDistribute"/>
              <w:rPr>
                <w:rFonts w:ascii="Times New Roman" w:hAnsi="Times New Roman" w:cs="Times New Roman"/>
                <w:b/>
                <w:bCs/>
                <w:szCs w:val="22"/>
                <w:lang w:val="en-GB"/>
              </w:rPr>
            </w:pPr>
            <w:r w:rsidRPr="0018253E">
              <w:rPr>
                <w:rFonts w:ascii="Times New Roman" w:hAnsi="Times New Roman" w:cs="Times New Roman"/>
                <w:b/>
                <w:bCs/>
                <w:szCs w:val="22"/>
              </w:rPr>
              <w:t xml:space="preserve">Unrealized </w:t>
            </w:r>
            <w:r w:rsidR="005A3DF5" w:rsidRPr="0018253E">
              <w:rPr>
                <w:rFonts w:ascii="Times New Roman" w:hAnsi="Times New Roman" w:cs="Times New Roman"/>
                <w:b/>
                <w:bCs/>
                <w:szCs w:val="22"/>
              </w:rPr>
              <w:t>gain (</w:t>
            </w:r>
            <w:r w:rsidRPr="0018253E">
              <w:rPr>
                <w:rFonts w:ascii="Times New Roman" w:hAnsi="Times New Roman" w:cs="Times New Roman"/>
                <w:b/>
                <w:bCs/>
                <w:szCs w:val="22"/>
                <w:lang w:val="en-GB"/>
              </w:rPr>
              <w:t>loss</w:t>
            </w:r>
            <w:r w:rsidR="005A3DF5" w:rsidRPr="0018253E">
              <w:rPr>
                <w:rFonts w:ascii="Times New Roman" w:hAnsi="Times New Roman" w:cs="Times New Roman"/>
                <w:b/>
                <w:bCs/>
                <w:szCs w:val="22"/>
                <w:lang w:val="en-GB"/>
              </w:rPr>
              <w:t>)</w:t>
            </w:r>
            <w:r w:rsidRPr="0018253E">
              <w:rPr>
                <w:rFonts w:ascii="Times New Roman" w:hAnsi="Times New Roman" w:cs="Times New Roman"/>
                <w:b/>
                <w:bCs/>
                <w:szCs w:val="22"/>
                <w:lang w:val="en-GB"/>
              </w:rPr>
              <w:t xml:space="preserve"> from hedging</w:t>
            </w:r>
          </w:p>
        </w:tc>
        <w:tc>
          <w:tcPr>
            <w:tcW w:w="1276" w:type="dxa"/>
            <w:tcBorders>
              <w:top w:val="single" w:sz="4" w:space="0" w:color="auto"/>
              <w:bottom w:val="double" w:sz="4" w:space="0" w:color="auto"/>
            </w:tcBorders>
            <w:vAlign w:val="bottom"/>
          </w:tcPr>
          <w:p w:rsidR="00501CAD" w:rsidRPr="0018253E" w:rsidRDefault="00A506EC" w:rsidP="00BD5C6E">
            <w:pPr>
              <w:tabs>
                <w:tab w:val="decimal" w:pos="743"/>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lang w:val="en-GB"/>
              </w:rPr>
              <w:t>871</w:t>
            </w:r>
          </w:p>
        </w:tc>
        <w:tc>
          <w:tcPr>
            <w:tcW w:w="284" w:type="dxa"/>
          </w:tcPr>
          <w:p w:rsidR="00501CAD" w:rsidRPr="0018253E" w:rsidRDefault="00501CAD" w:rsidP="0096127E">
            <w:pPr>
              <w:tabs>
                <w:tab w:val="decimal" w:pos="601"/>
              </w:tabs>
              <w:spacing w:after="0" w:line="240" w:lineRule="atLeast"/>
              <w:ind w:left="-54" w:right="-150"/>
              <w:jc w:val="right"/>
              <w:rPr>
                <w:rFonts w:ascii="Times New Roman" w:hAnsi="Times New Roman" w:cs="Times New Roman"/>
                <w:b/>
                <w:bCs/>
                <w:szCs w:val="22"/>
              </w:rPr>
            </w:pPr>
          </w:p>
        </w:tc>
        <w:tc>
          <w:tcPr>
            <w:tcW w:w="1134" w:type="dxa"/>
            <w:tcBorders>
              <w:top w:val="single" w:sz="4" w:space="0" w:color="auto"/>
              <w:bottom w:val="double" w:sz="4" w:space="0" w:color="auto"/>
            </w:tcBorders>
            <w:vAlign w:val="bottom"/>
          </w:tcPr>
          <w:p w:rsidR="00501CAD" w:rsidRPr="0018253E" w:rsidRDefault="00501CAD" w:rsidP="00BD5C6E">
            <w:pPr>
              <w:tabs>
                <w:tab w:val="decimal" w:pos="742"/>
              </w:tabs>
              <w:spacing w:after="0" w:line="240" w:lineRule="atLeast"/>
              <w:ind w:right="-150"/>
              <w:rPr>
                <w:rFonts w:ascii="Times New Roman" w:hAnsi="Times New Roman" w:cs="Times New Roman"/>
                <w:b/>
                <w:bCs/>
                <w:szCs w:val="22"/>
              </w:rPr>
            </w:pPr>
            <w:r w:rsidRPr="0018253E">
              <w:rPr>
                <w:rFonts w:ascii="Times New Roman" w:hAnsi="Times New Roman" w:cs="Times New Roman"/>
                <w:b/>
                <w:bCs/>
                <w:szCs w:val="22"/>
              </w:rPr>
              <w:t>(631)</w:t>
            </w:r>
          </w:p>
        </w:tc>
        <w:tc>
          <w:tcPr>
            <w:tcW w:w="270" w:type="dxa"/>
          </w:tcPr>
          <w:p w:rsidR="00501CAD" w:rsidRPr="0018253E" w:rsidRDefault="00501CAD" w:rsidP="0096127E">
            <w:pPr>
              <w:tabs>
                <w:tab w:val="decimal" w:pos="905"/>
              </w:tabs>
              <w:spacing w:after="0" w:line="240" w:lineRule="atLeast"/>
              <w:ind w:left="-103" w:right="-150"/>
              <w:jc w:val="both"/>
              <w:rPr>
                <w:rFonts w:ascii="Times New Roman" w:hAnsi="Times New Roman" w:cs="Times New Roman"/>
                <w:b/>
                <w:bCs/>
                <w:szCs w:val="22"/>
              </w:rPr>
            </w:pPr>
          </w:p>
        </w:tc>
      </w:tr>
    </w:tbl>
    <w:p w:rsidR="00B54BD9" w:rsidRPr="0018253E" w:rsidRDefault="00B54BD9" w:rsidP="00053F4E">
      <w:pPr>
        <w:tabs>
          <w:tab w:val="left" w:pos="567"/>
        </w:tabs>
        <w:spacing w:after="0" w:line="240" w:lineRule="atLeast"/>
        <w:ind w:left="540" w:right="-25"/>
        <w:jc w:val="thaiDistribute"/>
        <w:rPr>
          <w:rFonts w:ascii="Times New Roman" w:hAnsi="Times New Roman" w:cs="Times New Roman"/>
          <w:szCs w:val="22"/>
        </w:rPr>
      </w:pPr>
    </w:p>
    <w:p w:rsidR="00B54BD9" w:rsidRPr="0018253E" w:rsidRDefault="00AC02D8" w:rsidP="00B54BD9">
      <w:pPr>
        <w:tabs>
          <w:tab w:val="left" w:pos="567"/>
          <w:tab w:val="left" w:pos="1843"/>
          <w:tab w:val="left" w:pos="2977"/>
          <w:tab w:val="left" w:pos="3686"/>
          <w:tab w:val="left" w:pos="4820"/>
        </w:tabs>
        <w:spacing w:after="0" w:line="240" w:lineRule="atLeast"/>
        <w:ind w:left="540" w:right="-25"/>
        <w:jc w:val="thaiDistribute"/>
        <w:rPr>
          <w:rFonts w:ascii="Times New Roman" w:hAnsi="Times New Roman" w:cs="Times New Roman"/>
          <w:szCs w:val="22"/>
        </w:rPr>
      </w:pPr>
      <w:r w:rsidRPr="0018253E">
        <w:rPr>
          <w:rFonts w:ascii="Times New Roman" w:hAnsi="Times New Roman" w:cs="Times New Roman"/>
          <w:szCs w:val="22"/>
        </w:rPr>
        <w:t xml:space="preserve">Unrealized </w:t>
      </w:r>
      <w:r w:rsidR="005A3DF5" w:rsidRPr="0018253E">
        <w:rPr>
          <w:rFonts w:ascii="Times New Roman" w:hAnsi="Times New Roman" w:cs="Times New Roman"/>
          <w:szCs w:val="22"/>
        </w:rPr>
        <w:t>profit (</w:t>
      </w:r>
      <w:r w:rsidRPr="0018253E">
        <w:rPr>
          <w:rFonts w:ascii="Times New Roman" w:hAnsi="Times New Roman" w:cs="Times New Roman"/>
          <w:szCs w:val="22"/>
        </w:rPr>
        <w:t>loss</w:t>
      </w:r>
      <w:r w:rsidR="005A3DF5" w:rsidRPr="0018253E">
        <w:rPr>
          <w:rFonts w:ascii="Times New Roman" w:hAnsi="Times New Roman" w:cs="Times New Roman"/>
          <w:szCs w:val="22"/>
        </w:rPr>
        <w:t>)</w:t>
      </w:r>
      <w:r w:rsidRPr="0018253E">
        <w:rPr>
          <w:rFonts w:ascii="Times New Roman" w:hAnsi="Times New Roman" w:cs="Times New Roman"/>
          <w:szCs w:val="22"/>
        </w:rPr>
        <w:t xml:space="preserve"> from hedging </w:t>
      </w:r>
      <w:r w:rsidR="003067C9" w:rsidRPr="0018253E">
        <w:rPr>
          <w:rFonts w:ascii="Times New Roman" w:hAnsi="Times New Roman" w:cs="Times New Roman"/>
          <w:szCs w:val="22"/>
        </w:rPr>
        <w:t>was</w:t>
      </w:r>
      <w:r w:rsidRPr="0018253E">
        <w:rPr>
          <w:rFonts w:ascii="Times New Roman" w:hAnsi="Times New Roman" w:cs="Times New Roman"/>
          <w:szCs w:val="22"/>
        </w:rPr>
        <w:t xml:space="preserve"> shown in the statements of financial position under the heading of derivatives assets/liabilities and </w:t>
      </w:r>
      <w:r w:rsidR="003067C9" w:rsidRPr="0018253E">
        <w:rPr>
          <w:rFonts w:ascii="Times New Roman" w:hAnsi="Times New Roman" w:cs="Times New Roman"/>
          <w:szCs w:val="22"/>
        </w:rPr>
        <w:t xml:space="preserve">was </w:t>
      </w:r>
      <w:r w:rsidR="005A3DF5" w:rsidRPr="0018253E">
        <w:rPr>
          <w:rFonts w:ascii="Times New Roman" w:hAnsi="Times New Roman" w:cs="Times New Roman"/>
          <w:szCs w:val="22"/>
        </w:rPr>
        <w:t>included in the account “g</w:t>
      </w:r>
      <w:r w:rsidRPr="0018253E">
        <w:rPr>
          <w:rFonts w:ascii="Times New Roman" w:hAnsi="Times New Roman" w:cs="Times New Roman"/>
          <w:szCs w:val="22"/>
        </w:rPr>
        <w:t>ain</w:t>
      </w:r>
      <w:r w:rsidR="005A3DF5" w:rsidRPr="0018253E">
        <w:rPr>
          <w:rFonts w:ascii="Times New Roman" w:hAnsi="Times New Roman" w:cs="Times New Roman"/>
          <w:szCs w:val="22"/>
        </w:rPr>
        <w:t xml:space="preserve"> (</w:t>
      </w:r>
      <w:r w:rsidRPr="0018253E">
        <w:rPr>
          <w:rFonts w:ascii="Times New Roman" w:hAnsi="Times New Roman" w:cs="Times New Roman"/>
          <w:szCs w:val="22"/>
        </w:rPr>
        <w:t>loss</w:t>
      </w:r>
      <w:r w:rsidR="005A3DF5" w:rsidRPr="0018253E">
        <w:rPr>
          <w:rFonts w:ascii="Times New Roman" w:hAnsi="Times New Roman" w:cs="Times New Roman"/>
          <w:szCs w:val="22"/>
        </w:rPr>
        <w:t>)</w:t>
      </w:r>
      <w:r w:rsidRPr="0018253E">
        <w:rPr>
          <w:rFonts w:ascii="Times New Roman" w:hAnsi="Times New Roman" w:cs="Times New Roman"/>
          <w:szCs w:val="22"/>
        </w:rPr>
        <w:t xml:space="preserve"> from hedging of derivatives” in the statements of comprehensive in</w:t>
      </w:r>
      <w:r w:rsidR="003067C9" w:rsidRPr="0018253E">
        <w:rPr>
          <w:rFonts w:ascii="Times New Roman" w:hAnsi="Times New Roman" w:cs="Times New Roman"/>
          <w:szCs w:val="22"/>
        </w:rPr>
        <w:t>come for the three-month period</w:t>
      </w:r>
      <w:r w:rsidR="006D0161" w:rsidRPr="0018253E">
        <w:rPr>
          <w:rFonts w:ascii="Times New Roman" w:hAnsi="Times New Roman" w:cs="Times New Roman"/>
          <w:szCs w:val="22"/>
        </w:rPr>
        <w:t xml:space="preserve"> ended 31 March 2021 </w:t>
      </w:r>
      <w:r w:rsidR="00B54BD9" w:rsidRPr="0018253E">
        <w:rPr>
          <w:rFonts w:ascii="Times New Roman" w:hAnsi="Times New Roman" w:cs="Times New Roman"/>
          <w:szCs w:val="22"/>
        </w:rPr>
        <w:t xml:space="preserve">and 2020 </w:t>
      </w:r>
      <w:r w:rsidR="006D0161" w:rsidRPr="0018253E">
        <w:rPr>
          <w:rFonts w:ascii="Times New Roman" w:hAnsi="Times New Roman" w:cs="Times New Roman"/>
          <w:szCs w:val="22"/>
        </w:rPr>
        <w:t>in the amount of Baht</w:t>
      </w:r>
      <w:r w:rsidR="005A3DF5" w:rsidRPr="0018253E">
        <w:rPr>
          <w:rFonts w:ascii="Times New Roman" w:hAnsi="Times New Roman" w:cs="Times New Roman"/>
          <w:szCs w:val="22"/>
        </w:rPr>
        <w:t xml:space="preserve"> 870,511 </w:t>
      </w:r>
      <w:r w:rsidR="00B54BD9" w:rsidRPr="0018253E">
        <w:rPr>
          <w:rFonts w:ascii="Times New Roman" w:hAnsi="Times New Roman" w:cs="Times New Roman"/>
          <w:szCs w:val="22"/>
        </w:rPr>
        <w:t xml:space="preserve">and Baht </w:t>
      </w:r>
      <w:r w:rsidR="00BD5C6E" w:rsidRPr="0018253E">
        <w:rPr>
          <w:rFonts w:ascii="Times New Roman" w:hAnsi="Times New Roman" w:cs="Times New Roman"/>
          <w:szCs w:val="22"/>
        </w:rPr>
        <w:t>(</w:t>
      </w:r>
      <w:r w:rsidR="00B54BD9" w:rsidRPr="0018253E">
        <w:rPr>
          <w:rFonts w:ascii="Times New Roman" w:hAnsi="Times New Roman" w:cs="Times New Roman"/>
          <w:szCs w:val="22"/>
        </w:rPr>
        <w:t>631,440</w:t>
      </w:r>
      <w:r w:rsidR="00BD5C6E" w:rsidRPr="0018253E">
        <w:rPr>
          <w:rFonts w:ascii="Times New Roman" w:hAnsi="Times New Roman" w:cs="Times New Roman"/>
          <w:szCs w:val="22"/>
        </w:rPr>
        <w:t>)</w:t>
      </w:r>
      <w:r w:rsidR="00B54BD9" w:rsidRPr="0018253E">
        <w:rPr>
          <w:rFonts w:ascii="Times New Roman" w:hAnsi="Times New Roman" w:cs="Times New Roman"/>
          <w:szCs w:val="22"/>
        </w:rPr>
        <w:t xml:space="preserve"> in the consolidated </w:t>
      </w:r>
      <w:r w:rsidR="00BD5C6E" w:rsidRPr="0018253E">
        <w:rPr>
          <w:rFonts w:ascii="Times New Roman" w:hAnsi="Times New Roman" w:cs="Times New Roman"/>
          <w:szCs w:val="22"/>
        </w:rPr>
        <w:t xml:space="preserve">and separate </w:t>
      </w:r>
      <w:r w:rsidR="00B54BD9" w:rsidRPr="0018253E">
        <w:rPr>
          <w:rFonts w:ascii="Times New Roman" w:hAnsi="Times New Roman" w:cs="Times New Roman"/>
          <w:szCs w:val="22"/>
        </w:rPr>
        <w:t>financial statements</w:t>
      </w:r>
      <w:r w:rsidR="00BD5C6E" w:rsidRPr="0018253E">
        <w:rPr>
          <w:rFonts w:ascii="Times New Roman" w:hAnsi="Times New Roman" w:cs="Times New Roman"/>
          <w:szCs w:val="22"/>
        </w:rPr>
        <w:t>.</w:t>
      </w:r>
    </w:p>
    <w:p w:rsidR="005A3DF5" w:rsidRPr="0018253E" w:rsidRDefault="005A3DF5" w:rsidP="00B54BD9">
      <w:pPr>
        <w:tabs>
          <w:tab w:val="left" w:pos="567"/>
          <w:tab w:val="left" w:pos="4820"/>
        </w:tabs>
        <w:spacing w:after="0" w:line="240" w:lineRule="atLeast"/>
        <w:ind w:left="540" w:right="-25"/>
        <w:jc w:val="thaiDistribute"/>
        <w:rPr>
          <w:rFonts w:ascii="Times New Roman" w:hAnsi="Times New Roman" w:cs="Times New Roman"/>
          <w:szCs w:val="22"/>
          <w:cs/>
        </w:rPr>
      </w:pP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Long-term loans</w:t>
      </w:r>
    </w:p>
    <w:tbl>
      <w:tblPr>
        <w:tblW w:w="9307" w:type="dxa"/>
        <w:tblInd w:w="18" w:type="dxa"/>
        <w:tblLook w:val="0000"/>
      </w:tblPr>
      <w:tblGrid>
        <w:gridCol w:w="3700"/>
        <w:gridCol w:w="929"/>
        <w:gridCol w:w="248"/>
        <w:gridCol w:w="236"/>
        <w:gridCol w:w="236"/>
        <w:gridCol w:w="837"/>
        <w:gridCol w:w="1423"/>
        <w:gridCol w:w="263"/>
        <w:gridCol w:w="1435"/>
      </w:tblGrid>
      <w:tr w:rsidR="00F42F2C" w:rsidRPr="0018253E" w:rsidTr="009E698C">
        <w:trPr>
          <w:trHeight w:hRule="exact" w:val="562"/>
          <w:tblHeader/>
        </w:trPr>
        <w:tc>
          <w:tcPr>
            <w:tcW w:w="3700" w:type="dxa"/>
            <w:shd w:val="clear" w:color="auto" w:fill="auto"/>
            <w:vAlign w:val="center"/>
          </w:tcPr>
          <w:p w:rsidR="00F42F2C" w:rsidRPr="0018253E" w:rsidRDefault="00F42F2C" w:rsidP="00AD331F">
            <w:pPr>
              <w:tabs>
                <w:tab w:val="left" w:pos="405"/>
              </w:tabs>
              <w:spacing w:after="0" w:line="240" w:lineRule="atLeast"/>
              <w:ind w:left="522" w:right="-25" w:hanging="117"/>
              <w:jc w:val="thaiDistribute"/>
              <w:rPr>
                <w:rFonts w:ascii="Times New Roman" w:hAnsi="Times New Roman" w:cs="Times New Roman"/>
                <w:i/>
                <w:iCs/>
                <w:szCs w:val="22"/>
                <w:cs/>
              </w:rPr>
            </w:pPr>
          </w:p>
        </w:tc>
        <w:tc>
          <w:tcPr>
            <w:tcW w:w="929" w:type="dxa"/>
            <w:shd w:val="clear" w:color="auto" w:fill="auto"/>
            <w:vAlign w:val="center"/>
          </w:tcPr>
          <w:p w:rsidR="00F42F2C" w:rsidRPr="0018253E" w:rsidRDefault="00F42F2C" w:rsidP="00AD331F">
            <w:pPr>
              <w:tabs>
                <w:tab w:val="left" w:pos="405"/>
              </w:tabs>
              <w:spacing w:after="0" w:line="240" w:lineRule="atLeast"/>
              <w:ind w:left="522" w:right="-25" w:hanging="117"/>
              <w:jc w:val="thaiDistribute"/>
              <w:rPr>
                <w:rFonts w:ascii="Times New Roman" w:hAnsi="Times New Roman" w:cs="Times New Roman"/>
                <w:i/>
                <w:iCs/>
                <w:szCs w:val="22"/>
              </w:rPr>
            </w:pPr>
          </w:p>
        </w:tc>
        <w:tc>
          <w:tcPr>
            <w:tcW w:w="1557" w:type="dxa"/>
            <w:gridSpan w:val="4"/>
            <w:vAlign w:val="center"/>
          </w:tcPr>
          <w:p w:rsidR="00F42F2C" w:rsidRPr="0018253E" w:rsidRDefault="00F42F2C" w:rsidP="00AD331F">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121" w:type="dxa"/>
            <w:gridSpan w:val="3"/>
            <w:vAlign w:val="bottom"/>
          </w:tcPr>
          <w:p w:rsidR="00F42F2C" w:rsidRPr="0018253E" w:rsidRDefault="00F42F2C" w:rsidP="00AD331F">
            <w:pPr>
              <w:spacing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Consolidated and 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r>
      <w:tr w:rsidR="00F42F2C" w:rsidRPr="0018253E" w:rsidTr="009E698C">
        <w:trPr>
          <w:trHeight w:val="216"/>
          <w:tblHeader/>
        </w:trPr>
        <w:tc>
          <w:tcPr>
            <w:tcW w:w="3700" w:type="dxa"/>
            <w:shd w:val="clear" w:color="auto" w:fill="auto"/>
            <w:vAlign w:val="bottom"/>
          </w:tcPr>
          <w:p w:rsidR="00F42F2C" w:rsidRPr="0018253E" w:rsidRDefault="00F42F2C" w:rsidP="00AD331F">
            <w:pPr>
              <w:tabs>
                <w:tab w:val="left" w:pos="405"/>
              </w:tabs>
              <w:spacing w:after="0" w:line="240" w:lineRule="atLeast"/>
              <w:ind w:left="522" w:right="-25" w:hanging="117"/>
              <w:jc w:val="center"/>
              <w:rPr>
                <w:rFonts w:ascii="Times New Roman" w:hAnsi="Times New Roman" w:cs="Times New Roman"/>
                <w:szCs w:val="22"/>
                <w:cs/>
              </w:rPr>
            </w:pPr>
          </w:p>
        </w:tc>
        <w:tc>
          <w:tcPr>
            <w:tcW w:w="1177" w:type="dxa"/>
            <w:gridSpan w:val="2"/>
            <w:shd w:val="clear" w:color="auto" w:fill="auto"/>
            <w:vAlign w:val="bottom"/>
          </w:tcPr>
          <w:p w:rsidR="00F42F2C" w:rsidRPr="0018253E" w:rsidRDefault="00F42F2C" w:rsidP="00AD331F">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F42F2C" w:rsidRPr="0018253E" w:rsidRDefault="00F42F2C" w:rsidP="00AD331F">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F42F2C" w:rsidRPr="0018253E" w:rsidRDefault="00F42F2C" w:rsidP="00AD331F">
            <w:pPr>
              <w:tabs>
                <w:tab w:val="left" w:pos="405"/>
              </w:tabs>
              <w:spacing w:after="0" w:line="240" w:lineRule="atLeast"/>
              <w:ind w:left="522" w:right="-25" w:hanging="117"/>
              <w:jc w:val="center"/>
              <w:rPr>
                <w:rFonts w:ascii="Times New Roman" w:hAnsi="Times New Roman" w:cs="Times New Roman"/>
                <w:szCs w:val="22"/>
              </w:rPr>
            </w:pPr>
          </w:p>
        </w:tc>
        <w:tc>
          <w:tcPr>
            <w:tcW w:w="837" w:type="dxa"/>
            <w:vAlign w:val="bottom"/>
          </w:tcPr>
          <w:p w:rsidR="00F42F2C" w:rsidRPr="0018253E" w:rsidRDefault="00F42F2C" w:rsidP="00AD331F">
            <w:pPr>
              <w:tabs>
                <w:tab w:val="left" w:pos="405"/>
              </w:tabs>
              <w:spacing w:after="0" w:line="240" w:lineRule="atLeast"/>
              <w:ind w:left="522" w:right="-25" w:hanging="117"/>
              <w:jc w:val="center"/>
              <w:rPr>
                <w:rFonts w:ascii="Times New Roman" w:hAnsi="Times New Roman" w:cs="Times New Roman"/>
                <w:szCs w:val="22"/>
              </w:rPr>
            </w:pPr>
          </w:p>
        </w:tc>
        <w:tc>
          <w:tcPr>
            <w:tcW w:w="1423" w:type="dxa"/>
            <w:vAlign w:val="bottom"/>
          </w:tcPr>
          <w:p w:rsidR="00F42F2C" w:rsidRPr="0018253E" w:rsidRDefault="00F42F2C" w:rsidP="00AD331F">
            <w:pPr>
              <w:spacing w:after="0" w:line="240" w:lineRule="atLeast"/>
              <w:ind w:left="-74" w:right="-25"/>
              <w:jc w:val="center"/>
              <w:rPr>
                <w:rFonts w:ascii="Times New Roman" w:hAnsi="Times New Roman" w:cs="Times New Roman"/>
                <w:szCs w:val="22"/>
              </w:rPr>
            </w:pPr>
            <w:r w:rsidRPr="0018253E">
              <w:rPr>
                <w:rFonts w:ascii="Times New Roman" w:hAnsi="Times New Roman" w:cs="Times New Roman"/>
                <w:szCs w:val="22"/>
                <w:cs/>
              </w:rPr>
              <w:t>3</w:t>
            </w:r>
            <w:r w:rsidRPr="0018253E">
              <w:rPr>
                <w:rFonts w:ascii="Times New Roman" w:hAnsi="Times New Roman" w:cs="Times New Roman"/>
                <w:szCs w:val="22"/>
              </w:rPr>
              <w:t>1 March</w:t>
            </w:r>
            <w:r w:rsidRPr="0018253E">
              <w:rPr>
                <w:rFonts w:ascii="Times New Roman" w:hAnsi="Times New Roman" w:cs="Times New Roman"/>
                <w:szCs w:val="22"/>
                <w:cs/>
              </w:rPr>
              <w:br/>
            </w:r>
            <w:r w:rsidRPr="0018253E">
              <w:rPr>
                <w:rFonts w:ascii="Times New Roman" w:hAnsi="Times New Roman" w:cs="Times New Roman"/>
                <w:szCs w:val="22"/>
              </w:rPr>
              <w:t>2021</w:t>
            </w:r>
          </w:p>
        </w:tc>
        <w:tc>
          <w:tcPr>
            <w:tcW w:w="263" w:type="dxa"/>
            <w:vAlign w:val="center"/>
          </w:tcPr>
          <w:p w:rsidR="00F42F2C" w:rsidRPr="0018253E" w:rsidRDefault="00F42F2C" w:rsidP="00AD331F">
            <w:pPr>
              <w:spacing w:after="0" w:line="240" w:lineRule="atLeast"/>
              <w:ind w:left="522" w:right="-25"/>
              <w:rPr>
                <w:rFonts w:ascii="Times New Roman" w:hAnsi="Times New Roman" w:cs="Times New Roman"/>
                <w:szCs w:val="22"/>
              </w:rPr>
            </w:pPr>
          </w:p>
        </w:tc>
        <w:tc>
          <w:tcPr>
            <w:tcW w:w="1435" w:type="dxa"/>
            <w:vAlign w:val="bottom"/>
          </w:tcPr>
          <w:p w:rsidR="00F42F2C" w:rsidRPr="0018253E" w:rsidRDefault="00F42F2C" w:rsidP="009E698C">
            <w:pPr>
              <w:tabs>
                <w:tab w:val="left" w:pos="634"/>
              </w:tabs>
              <w:spacing w:after="0" w:line="240" w:lineRule="atLeast"/>
              <w:ind w:left="-252" w:right="-247"/>
              <w:jc w:val="center"/>
              <w:rPr>
                <w:rFonts w:ascii="Times New Roman" w:hAnsi="Times New Roman" w:cs="Times New Roman"/>
                <w:szCs w:val="22"/>
              </w:rPr>
            </w:pPr>
            <w:r w:rsidRPr="0018253E">
              <w:rPr>
                <w:rFonts w:ascii="Times New Roman" w:hAnsi="Times New Roman" w:cs="Times New Roman"/>
                <w:szCs w:val="22"/>
                <w:cs/>
              </w:rPr>
              <w:t>31</w:t>
            </w:r>
            <w:r w:rsidRPr="0018253E">
              <w:rPr>
                <w:rFonts w:ascii="Times New Roman" w:hAnsi="Times New Roman" w:cs="Times New Roman"/>
                <w:szCs w:val="22"/>
              </w:rPr>
              <w:t xml:space="preserve"> December</w:t>
            </w:r>
            <w:r w:rsidRPr="0018253E">
              <w:rPr>
                <w:rFonts w:ascii="Times New Roman" w:hAnsi="Times New Roman" w:cs="Times New Roman"/>
                <w:szCs w:val="22"/>
                <w:cs/>
              </w:rPr>
              <w:br/>
            </w:r>
            <w:r w:rsidRPr="0018253E">
              <w:rPr>
                <w:rFonts w:ascii="Times New Roman" w:hAnsi="Times New Roman" w:cs="Times New Roman"/>
                <w:szCs w:val="22"/>
              </w:rPr>
              <w:t>2020</w:t>
            </w:r>
          </w:p>
        </w:tc>
      </w:tr>
      <w:tr w:rsidR="00F42F2C" w:rsidRPr="0018253E" w:rsidTr="009E698C">
        <w:tblPrEx>
          <w:tblLook w:val="01E0"/>
        </w:tblPrEx>
        <w:tc>
          <w:tcPr>
            <w:tcW w:w="6186" w:type="dxa"/>
            <w:gridSpan w:val="6"/>
            <w:shd w:val="clear" w:color="auto" w:fill="auto"/>
          </w:tcPr>
          <w:p w:rsidR="00F42F2C" w:rsidRPr="0018253E" w:rsidRDefault="00F42F2C" w:rsidP="00AD331F">
            <w:pPr>
              <w:tabs>
                <w:tab w:val="left" w:pos="405"/>
              </w:tabs>
              <w:spacing w:after="0" w:line="240" w:lineRule="atLeast"/>
              <w:ind w:left="522" w:right="-25" w:hanging="117"/>
              <w:jc w:val="center"/>
              <w:rPr>
                <w:rFonts w:ascii="Times New Roman" w:hAnsi="Times New Roman" w:cs="Times New Roman"/>
                <w:i/>
                <w:iCs/>
                <w:szCs w:val="22"/>
                <w:cs/>
              </w:rPr>
            </w:pPr>
          </w:p>
        </w:tc>
        <w:tc>
          <w:tcPr>
            <w:tcW w:w="3121" w:type="dxa"/>
            <w:gridSpan w:val="3"/>
            <w:shd w:val="clear" w:color="auto" w:fill="auto"/>
          </w:tcPr>
          <w:p w:rsidR="00F42F2C" w:rsidRPr="0018253E" w:rsidRDefault="00F42F2C" w:rsidP="00AD331F">
            <w:pPr>
              <w:tabs>
                <w:tab w:val="left" w:pos="405"/>
                <w:tab w:val="decimal" w:pos="547"/>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EB0331" w:rsidRPr="0018253E" w:rsidTr="009E698C">
        <w:tblPrEx>
          <w:tblLook w:val="01E0"/>
        </w:tblPrEx>
        <w:tc>
          <w:tcPr>
            <w:tcW w:w="6186" w:type="dxa"/>
            <w:gridSpan w:val="6"/>
            <w:shd w:val="clear" w:color="auto" w:fill="auto"/>
          </w:tcPr>
          <w:p w:rsidR="00EB0331" w:rsidRPr="0018253E" w:rsidRDefault="00EB0331" w:rsidP="00AD331F">
            <w:pPr>
              <w:tabs>
                <w:tab w:val="left" w:pos="405"/>
              </w:tabs>
              <w:spacing w:after="0" w:line="240" w:lineRule="atLeast"/>
              <w:ind w:left="522" w:right="-25"/>
              <w:jc w:val="thaiDistribute"/>
              <w:rPr>
                <w:rFonts w:ascii="Times New Roman" w:hAnsi="Times New Roman" w:cs="Times New Roman"/>
                <w:szCs w:val="22"/>
              </w:rPr>
            </w:pPr>
            <w:r w:rsidRPr="0018253E">
              <w:rPr>
                <w:rFonts w:ascii="Times New Roman" w:hAnsi="Times New Roman" w:cs="Times New Roman"/>
                <w:szCs w:val="22"/>
              </w:rPr>
              <w:t>Loans from domestic financial institutions</w:t>
            </w:r>
          </w:p>
        </w:tc>
        <w:tc>
          <w:tcPr>
            <w:tcW w:w="1423" w:type="dxa"/>
            <w:shd w:val="clear" w:color="auto" w:fill="auto"/>
          </w:tcPr>
          <w:p w:rsidR="00EB0331" w:rsidRPr="0018253E" w:rsidRDefault="00EB0331" w:rsidP="0023393F">
            <w:pPr>
              <w:tabs>
                <w:tab w:val="decimal" w:pos="1071"/>
              </w:tabs>
              <w:spacing w:after="0" w:line="240" w:lineRule="atLeast"/>
              <w:ind w:left="-93" w:right="-77"/>
              <w:jc w:val="thaiDistribute"/>
              <w:rPr>
                <w:rFonts w:ascii="Times New Roman" w:hAnsi="Times New Roman" w:cstheme="minorBidi"/>
                <w:szCs w:val="22"/>
              </w:rPr>
            </w:pPr>
            <w:r w:rsidRPr="0018253E">
              <w:rPr>
                <w:rFonts w:ascii="Times New Roman" w:hAnsi="Times New Roman" w:cs="Times New Roman"/>
                <w:szCs w:val="22"/>
              </w:rPr>
              <w:t>103,695</w:t>
            </w:r>
          </w:p>
        </w:tc>
        <w:tc>
          <w:tcPr>
            <w:tcW w:w="263" w:type="dxa"/>
            <w:shd w:val="clear" w:color="auto" w:fill="auto"/>
          </w:tcPr>
          <w:p w:rsidR="00EB0331" w:rsidRPr="0018253E" w:rsidRDefault="00EB0331" w:rsidP="00AD331F">
            <w:pPr>
              <w:tabs>
                <w:tab w:val="decimal" w:pos="882"/>
              </w:tabs>
              <w:spacing w:after="0" w:line="240" w:lineRule="atLeast"/>
              <w:ind w:left="182" w:right="-25"/>
              <w:jc w:val="right"/>
              <w:rPr>
                <w:rFonts w:ascii="Times New Roman" w:hAnsi="Times New Roman" w:cs="Times New Roman"/>
                <w:szCs w:val="22"/>
              </w:rPr>
            </w:pPr>
          </w:p>
        </w:tc>
        <w:tc>
          <w:tcPr>
            <w:tcW w:w="1435" w:type="dxa"/>
            <w:shd w:val="clear" w:color="auto" w:fill="auto"/>
          </w:tcPr>
          <w:p w:rsidR="00EB0331" w:rsidRPr="0018253E" w:rsidRDefault="00EB0331" w:rsidP="00AD331F">
            <w:pPr>
              <w:tabs>
                <w:tab w:val="decimal" w:pos="1071"/>
              </w:tabs>
              <w:spacing w:after="0" w:line="240" w:lineRule="atLeast"/>
              <w:ind w:left="-93" w:right="-77"/>
              <w:jc w:val="thaiDistribute"/>
              <w:rPr>
                <w:rFonts w:ascii="Times New Roman" w:hAnsi="Times New Roman" w:cs="Times New Roman"/>
                <w:szCs w:val="22"/>
              </w:rPr>
            </w:pPr>
            <w:r w:rsidRPr="0018253E">
              <w:rPr>
                <w:rFonts w:ascii="Times New Roman" w:hAnsi="Times New Roman" w:cs="Times New Roman"/>
                <w:szCs w:val="22"/>
                <w:cs/>
              </w:rPr>
              <w:t>108</w:t>
            </w:r>
            <w:r w:rsidRPr="0018253E">
              <w:rPr>
                <w:rFonts w:ascii="Times New Roman" w:hAnsi="Times New Roman" w:cs="Times New Roman"/>
                <w:szCs w:val="22"/>
              </w:rPr>
              <w:t>,</w:t>
            </w:r>
            <w:r w:rsidRPr="0018253E">
              <w:rPr>
                <w:rFonts w:ascii="Times New Roman" w:hAnsi="Times New Roman" w:cs="Times New Roman"/>
                <w:szCs w:val="22"/>
                <w:cs/>
              </w:rPr>
              <w:t>85</w:t>
            </w:r>
            <w:r w:rsidRPr="0018253E">
              <w:rPr>
                <w:rFonts w:ascii="Times New Roman" w:hAnsi="Times New Roman" w:cs="Times New Roman"/>
                <w:szCs w:val="22"/>
              </w:rPr>
              <w:t>8</w:t>
            </w:r>
          </w:p>
        </w:tc>
      </w:tr>
      <w:tr w:rsidR="00EB0331" w:rsidRPr="0018253E" w:rsidTr="009E698C">
        <w:tblPrEx>
          <w:tblLook w:val="01E0"/>
        </w:tblPrEx>
        <w:tc>
          <w:tcPr>
            <w:tcW w:w="6186" w:type="dxa"/>
            <w:gridSpan w:val="6"/>
            <w:shd w:val="clear" w:color="auto" w:fill="auto"/>
          </w:tcPr>
          <w:p w:rsidR="00EB0331" w:rsidRPr="0018253E" w:rsidRDefault="00EB0331" w:rsidP="00AD331F">
            <w:pPr>
              <w:tabs>
                <w:tab w:val="left" w:pos="405"/>
              </w:tabs>
              <w:spacing w:after="0" w:line="240" w:lineRule="atLeast"/>
              <w:ind w:left="522" w:right="-25"/>
              <w:jc w:val="thaiDistribute"/>
              <w:rPr>
                <w:rFonts w:ascii="Times New Roman" w:hAnsi="Times New Roman" w:cs="Times New Roman"/>
                <w:szCs w:val="22"/>
                <w:cs/>
              </w:rPr>
            </w:pPr>
            <w:r w:rsidRPr="0018253E">
              <w:rPr>
                <w:rFonts w:ascii="Times New Roman" w:hAnsi="Times New Roman" w:cs="Times New Roman"/>
                <w:i/>
                <w:iCs/>
                <w:szCs w:val="22"/>
              </w:rPr>
              <w:t>Less</w:t>
            </w:r>
            <w:r w:rsidRPr="0018253E">
              <w:rPr>
                <w:rFonts w:ascii="Times New Roman" w:hAnsi="Times New Roman" w:cs="Times New Roman"/>
                <w:szCs w:val="22"/>
              </w:rPr>
              <w:t xml:space="preserve"> current portion of long-term loans</w:t>
            </w:r>
          </w:p>
        </w:tc>
        <w:tc>
          <w:tcPr>
            <w:tcW w:w="1423" w:type="dxa"/>
            <w:tcBorders>
              <w:bottom w:val="single" w:sz="4" w:space="0" w:color="auto"/>
            </w:tcBorders>
            <w:shd w:val="clear" w:color="auto" w:fill="auto"/>
          </w:tcPr>
          <w:p w:rsidR="00EB0331" w:rsidRPr="0018253E" w:rsidRDefault="00EB0331" w:rsidP="0023393F">
            <w:pPr>
              <w:tabs>
                <w:tab w:val="decimal" w:pos="1071"/>
              </w:tabs>
              <w:spacing w:after="0" w:line="240" w:lineRule="atLeast"/>
              <w:ind w:left="-93" w:right="-77"/>
              <w:jc w:val="thaiDistribute"/>
              <w:rPr>
                <w:rFonts w:ascii="Times New Roman" w:hAnsi="Times New Roman" w:cs="Times New Roman"/>
                <w:szCs w:val="22"/>
              </w:rPr>
            </w:pPr>
            <w:r w:rsidRPr="0018253E">
              <w:rPr>
                <w:rFonts w:ascii="Times New Roman" w:hAnsi="Times New Roman" w:cs="Times New Roman"/>
                <w:szCs w:val="22"/>
              </w:rPr>
              <w:t>(20,652)</w:t>
            </w:r>
          </w:p>
        </w:tc>
        <w:tc>
          <w:tcPr>
            <w:tcW w:w="263" w:type="dxa"/>
            <w:shd w:val="clear" w:color="auto" w:fill="auto"/>
          </w:tcPr>
          <w:p w:rsidR="00EB0331" w:rsidRPr="0018253E" w:rsidRDefault="00EB0331" w:rsidP="00AD331F">
            <w:pPr>
              <w:tabs>
                <w:tab w:val="decimal" w:pos="882"/>
              </w:tabs>
              <w:spacing w:after="0" w:line="240" w:lineRule="atLeast"/>
              <w:ind w:left="182" w:right="-25"/>
              <w:jc w:val="right"/>
              <w:rPr>
                <w:rFonts w:ascii="Times New Roman" w:hAnsi="Times New Roman" w:cs="Times New Roman"/>
                <w:szCs w:val="22"/>
              </w:rPr>
            </w:pPr>
          </w:p>
        </w:tc>
        <w:tc>
          <w:tcPr>
            <w:tcW w:w="1435" w:type="dxa"/>
            <w:tcBorders>
              <w:bottom w:val="single" w:sz="4" w:space="0" w:color="auto"/>
            </w:tcBorders>
            <w:shd w:val="clear" w:color="auto" w:fill="auto"/>
          </w:tcPr>
          <w:p w:rsidR="00EB0331" w:rsidRPr="0018253E" w:rsidRDefault="00EB0331" w:rsidP="00AD331F">
            <w:pPr>
              <w:tabs>
                <w:tab w:val="decimal" w:pos="1071"/>
              </w:tabs>
              <w:spacing w:after="0" w:line="240" w:lineRule="atLeast"/>
              <w:ind w:left="-93" w:right="-77"/>
              <w:jc w:val="thaiDistribute"/>
              <w:rPr>
                <w:rFonts w:ascii="Times New Roman" w:hAnsi="Times New Roman" w:cs="Times New Roman"/>
                <w:szCs w:val="22"/>
              </w:rPr>
            </w:pPr>
            <w:r w:rsidRPr="0018253E">
              <w:rPr>
                <w:rFonts w:ascii="Times New Roman" w:hAnsi="Times New Roman" w:cs="Times New Roman"/>
                <w:szCs w:val="22"/>
              </w:rPr>
              <w:t>(20,652)</w:t>
            </w:r>
          </w:p>
        </w:tc>
      </w:tr>
      <w:tr w:rsidR="00EB0331" w:rsidRPr="0018253E" w:rsidTr="009E698C">
        <w:tblPrEx>
          <w:tblLook w:val="01E0"/>
        </w:tblPrEx>
        <w:tc>
          <w:tcPr>
            <w:tcW w:w="6186" w:type="dxa"/>
            <w:gridSpan w:val="6"/>
            <w:shd w:val="clear" w:color="auto" w:fill="auto"/>
          </w:tcPr>
          <w:p w:rsidR="00EB0331" w:rsidRPr="0018253E" w:rsidRDefault="00EB0331" w:rsidP="00AD331F">
            <w:pPr>
              <w:tabs>
                <w:tab w:val="left" w:pos="405"/>
              </w:tabs>
              <w:spacing w:after="0" w:line="240" w:lineRule="atLeast"/>
              <w:ind w:left="522" w:right="-25"/>
              <w:jc w:val="thaiDistribute"/>
              <w:rPr>
                <w:rFonts w:ascii="Times New Roman" w:hAnsi="Times New Roman" w:cs="Times New Roman"/>
                <w:b/>
                <w:bCs/>
                <w:szCs w:val="22"/>
                <w:cs/>
              </w:rPr>
            </w:pPr>
            <w:r w:rsidRPr="0018253E">
              <w:rPr>
                <w:rFonts w:ascii="Times New Roman" w:hAnsi="Times New Roman" w:cs="Times New Roman"/>
                <w:b/>
                <w:bCs/>
                <w:szCs w:val="22"/>
              </w:rPr>
              <w:t>Net</w:t>
            </w:r>
          </w:p>
        </w:tc>
        <w:tc>
          <w:tcPr>
            <w:tcW w:w="1423" w:type="dxa"/>
            <w:tcBorders>
              <w:top w:val="single" w:sz="4" w:space="0" w:color="auto"/>
              <w:bottom w:val="double" w:sz="4" w:space="0" w:color="auto"/>
            </w:tcBorders>
            <w:shd w:val="clear" w:color="auto" w:fill="auto"/>
          </w:tcPr>
          <w:p w:rsidR="00EB0331" w:rsidRPr="0018253E" w:rsidRDefault="00EB0331" w:rsidP="0023393F">
            <w:pPr>
              <w:tabs>
                <w:tab w:val="decimal" w:pos="1071"/>
              </w:tabs>
              <w:spacing w:after="0" w:line="240" w:lineRule="atLeast"/>
              <w:jc w:val="thaiDistribute"/>
              <w:rPr>
                <w:rFonts w:ascii="Times New Roman" w:hAnsi="Times New Roman" w:cs="Times New Roman"/>
                <w:b/>
                <w:bCs/>
                <w:szCs w:val="22"/>
              </w:rPr>
            </w:pPr>
            <w:r w:rsidRPr="0018253E">
              <w:rPr>
                <w:rFonts w:ascii="Times New Roman" w:hAnsi="Times New Roman" w:cs="Times New Roman"/>
                <w:b/>
                <w:bCs/>
                <w:szCs w:val="22"/>
              </w:rPr>
              <w:t>83,043</w:t>
            </w:r>
          </w:p>
        </w:tc>
        <w:tc>
          <w:tcPr>
            <w:tcW w:w="263" w:type="dxa"/>
            <w:shd w:val="clear" w:color="auto" w:fill="auto"/>
          </w:tcPr>
          <w:p w:rsidR="00EB0331" w:rsidRPr="0018253E" w:rsidRDefault="00EB0331" w:rsidP="00EB0331">
            <w:pPr>
              <w:tabs>
                <w:tab w:val="decimal" w:pos="792"/>
                <w:tab w:val="decimal" w:pos="1212"/>
              </w:tabs>
              <w:spacing w:after="0" w:line="240" w:lineRule="atLeast"/>
              <w:ind w:left="-54" w:right="-25"/>
              <w:rPr>
                <w:rFonts w:ascii="Times New Roman" w:hAnsi="Times New Roman" w:cs="Times New Roman"/>
                <w:b/>
                <w:bCs/>
                <w:szCs w:val="22"/>
              </w:rPr>
            </w:pPr>
          </w:p>
        </w:tc>
        <w:tc>
          <w:tcPr>
            <w:tcW w:w="1435" w:type="dxa"/>
            <w:tcBorders>
              <w:top w:val="single" w:sz="4" w:space="0" w:color="auto"/>
              <w:bottom w:val="double" w:sz="4" w:space="0" w:color="auto"/>
            </w:tcBorders>
            <w:shd w:val="clear" w:color="auto" w:fill="auto"/>
          </w:tcPr>
          <w:p w:rsidR="00EB0331" w:rsidRPr="0018253E" w:rsidRDefault="00EB0331" w:rsidP="00AD331F">
            <w:pPr>
              <w:tabs>
                <w:tab w:val="decimal" w:pos="1071"/>
              </w:tabs>
              <w:spacing w:after="0" w:line="240" w:lineRule="atLeast"/>
              <w:jc w:val="thaiDistribute"/>
              <w:rPr>
                <w:rFonts w:ascii="Times New Roman" w:hAnsi="Times New Roman" w:cs="Times New Roman"/>
                <w:b/>
                <w:bCs/>
                <w:szCs w:val="22"/>
              </w:rPr>
            </w:pPr>
            <w:r w:rsidRPr="0018253E">
              <w:rPr>
                <w:rFonts w:ascii="Times New Roman" w:hAnsi="Times New Roman" w:cs="Times New Roman"/>
                <w:b/>
                <w:bCs/>
                <w:szCs w:val="22"/>
              </w:rPr>
              <w:t>88,206</w:t>
            </w:r>
          </w:p>
        </w:tc>
      </w:tr>
    </w:tbl>
    <w:p w:rsidR="00EE30E6" w:rsidRPr="0018253E" w:rsidRDefault="00EE30E6" w:rsidP="00EE30E6">
      <w:pPr>
        <w:tabs>
          <w:tab w:val="left" w:pos="567"/>
          <w:tab w:val="left" w:pos="4820"/>
        </w:tabs>
        <w:spacing w:after="0" w:line="240" w:lineRule="atLeast"/>
        <w:ind w:left="540" w:right="-25"/>
        <w:jc w:val="thaiDistribute"/>
        <w:rPr>
          <w:rFonts w:ascii="Times New Roman" w:hAnsi="Times New Roman" w:cs="Times New Roman"/>
          <w:szCs w:val="22"/>
        </w:rPr>
      </w:pP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8253E">
        <w:rPr>
          <w:rFonts w:ascii="Times New Roman" w:hAnsi="Times New Roman" w:cs="Times New Roman"/>
          <w:sz w:val="22"/>
          <w:szCs w:val="22"/>
        </w:rPr>
        <w:t xml:space="preserve">Movement of long-term loans for the three-month period ended 31 March were as follows: </w:t>
      </w:r>
    </w:p>
    <w:p w:rsidR="00AC02D8" w:rsidRPr="0018253E" w:rsidRDefault="00AC02D8" w:rsidP="00053F4E">
      <w:pPr>
        <w:tabs>
          <w:tab w:val="left" w:pos="540"/>
        </w:tabs>
        <w:spacing w:after="0" w:line="240" w:lineRule="atLeast"/>
        <w:ind w:left="540" w:right="-25"/>
        <w:jc w:val="both"/>
        <w:rPr>
          <w:rFonts w:ascii="Times New Roman" w:hAnsi="Times New Roman" w:cs="Times New Roman"/>
          <w:szCs w:val="22"/>
        </w:rPr>
      </w:pPr>
    </w:p>
    <w:tbl>
      <w:tblPr>
        <w:tblW w:w="9304" w:type="dxa"/>
        <w:tblInd w:w="18" w:type="dxa"/>
        <w:tblLayout w:type="fixed"/>
        <w:tblLook w:val="0000"/>
      </w:tblPr>
      <w:tblGrid>
        <w:gridCol w:w="3722"/>
        <w:gridCol w:w="933"/>
        <w:gridCol w:w="249"/>
        <w:gridCol w:w="236"/>
        <w:gridCol w:w="236"/>
        <w:gridCol w:w="810"/>
        <w:gridCol w:w="1417"/>
        <w:gridCol w:w="264"/>
        <w:gridCol w:w="1437"/>
      </w:tblGrid>
      <w:tr w:rsidR="00AC02D8" w:rsidRPr="0018253E" w:rsidTr="009E698C">
        <w:trPr>
          <w:trHeight w:hRule="exact" w:val="562"/>
          <w:tblHeader/>
        </w:trPr>
        <w:tc>
          <w:tcPr>
            <w:tcW w:w="3722" w:type="dxa"/>
            <w:shd w:val="clear" w:color="auto" w:fill="auto"/>
            <w:vAlign w:val="center"/>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3" w:type="dxa"/>
            <w:shd w:val="clear" w:color="auto" w:fill="auto"/>
            <w:vAlign w:val="center"/>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531" w:type="dxa"/>
            <w:gridSpan w:val="4"/>
            <w:vAlign w:val="center"/>
          </w:tcPr>
          <w:p w:rsidR="00AC02D8" w:rsidRPr="0018253E"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118" w:type="dxa"/>
            <w:gridSpan w:val="3"/>
            <w:vAlign w:val="bottom"/>
          </w:tcPr>
          <w:p w:rsidR="00AC02D8" w:rsidRPr="0018253E" w:rsidRDefault="00AC02D8" w:rsidP="00053F4E">
            <w:pPr>
              <w:spacing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Consolidated and separate</w:t>
            </w:r>
            <w:r w:rsidRPr="0018253E">
              <w:rPr>
                <w:rFonts w:ascii="Times New Roman" w:hAnsi="Times New Roman" w:cs="Times New Roman"/>
                <w:b/>
                <w:bCs/>
                <w:szCs w:val="22"/>
                <w:cs/>
              </w:rPr>
              <w:br/>
            </w:r>
            <w:r w:rsidRPr="0018253E">
              <w:rPr>
                <w:rFonts w:ascii="Times New Roman" w:hAnsi="Times New Roman" w:cs="Times New Roman"/>
                <w:b/>
                <w:bCs/>
                <w:szCs w:val="22"/>
              </w:rPr>
              <w:t>financial statements</w:t>
            </w:r>
          </w:p>
        </w:tc>
      </w:tr>
      <w:tr w:rsidR="00AC02D8" w:rsidRPr="0018253E" w:rsidTr="009E698C">
        <w:trPr>
          <w:trHeight w:val="216"/>
          <w:tblHeader/>
        </w:trPr>
        <w:tc>
          <w:tcPr>
            <w:tcW w:w="3722" w:type="dxa"/>
            <w:shd w:val="clear" w:color="auto" w:fill="auto"/>
            <w:vAlign w:val="bottom"/>
          </w:tcPr>
          <w:p w:rsidR="00AC02D8" w:rsidRPr="0018253E"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2" w:type="dxa"/>
            <w:gridSpan w:val="2"/>
            <w:shd w:val="clear" w:color="auto" w:fill="auto"/>
            <w:vAlign w:val="bottom"/>
          </w:tcPr>
          <w:p w:rsidR="00AC02D8" w:rsidRPr="0018253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18253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18253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810" w:type="dxa"/>
            <w:vAlign w:val="bottom"/>
          </w:tcPr>
          <w:p w:rsidR="00AC02D8" w:rsidRPr="0018253E"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417" w:type="dxa"/>
            <w:vAlign w:val="bottom"/>
          </w:tcPr>
          <w:p w:rsidR="00AC02D8" w:rsidRPr="0018253E" w:rsidRDefault="00AC02D8" w:rsidP="00053F4E">
            <w:pPr>
              <w:spacing w:after="0" w:line="240" w:lineRule="atLeast"/>
              <w:ind w:left="-74" w:right="-25"/>
              <w:jc w:val="center"/>
              <w:rPr>
                <w:rFonts w:ascii="Times New Roman" w:hAnsi="Times New Roman" w:cs="Times New Roman"/>
                <w:szCs w:val="22"/>
              </w:rPr>
            </w:pPr>
            <w:r w:rsidRPr="0018253E">
              <w:rPr>
                <w:rFonts w:ascii="Times New Roman" w:hAnsi="Times New Roman" w:cs="Times New Roman"/>
                <w:szCs w:val="22"/>
              </w:rPr>
              <w:t>202</w:t>
            </w:r>
            <w:r w:rsidR="00967A1C" w:rsidRPr="0018253E">
              <w:rPr>
                <w:rFonts w:ascii="Times New Roman" w:hAnsi="Times New Roman" w:cs="Times New Roman"/>
                <w:szCs w:val="22"/>
              </w:rPr>
              <w:t>1</w:t>
            </w:r>
          </w:p>
        </w:tc>
        <w:tc>
          <w:tcPr>
            <w:tcW w:w="264" w:type="dxa"/>
            <w:vAlign w:val="center"/>
          </w:tcPr>
          <w:p w:rsidR="00AC02D8" w:rsidRPr="0018253E" w:rsidRDefault="00AC02D8" w:rsidP="00053F4E">
            <w:pPr>
              <w:spacing w:after="0" w:line="240" w:lineRule="atLeast"/>
              <w:ind w:left="522" w:right="-25"/>
              <w:rPr>
                <w:rFonts w:ascii="Times New Roman" w:hAnsi="Times New Roman" w:cs="Times New Roman"/>
                <w:szCs w:val="22"/>
              </w:rPr>
            </w:pPr>
          </w:p>
        </w:tc>
        <w:tc>
          <w:tcPr>
            <w:tcW w:w="1437" w:type="dxa"/>
            <w:vAlign w:val="bottom"/>
          </w:tcPr>
          <w:p w:rsidR="00AC02D8" w:rsidRPr="0018253E" w:rsidRDefault="00AC02D8" w:rsidP="00053F4E">
            <w:pPr>
              <w:tabs>
                <w:tab w:val="left" w:pos="634"/>
              </w:tabs>
              <w:spacing w:after="0" w:line="240" w:lineRule="atLeast"/>
              <w:ind w:left="-252" w:right="-25"/>
              <w:jc w:val="center"/>
              <w:rPr>
                <w:rFonts w:ascii="Times New Roman" w:hAnsi="Times New Roman" w:cs="Times New Roman"/>
                <w:szCs w:val="22"/>
              </w:rPr>
            </w:pPr>
            <w:r w:rsidRPr="0018253E">
              <w:rPr>
                <w:rFonts w:ascii="Times New Roman" w:hAnsi="Times New Roman" w:cs="Times New Roman"/>
                <w:szCs w:val="22"/>
              </w:rPr>
              <w:t>20</w:t>
            </w:r>
            <w:r w:rsidR="00967A1C" w:rsidRPr="0018253E">
              <w:rPr>
                <w:rFonts w:ascii="Times New Roman" w:hAnsi="Times New Roman" w:cs="Times New Roman"/>
                <w:szCs w:val="22"/>
              </w:rPr>
              <w:t>20</w:t>
            </w:r>
          </w:p>
        </w:tc>
      </w:tr>
      <w:tr w:rsidR="00AC02D8" w:rsidRPr="0018253E" w:rsidTr="009E698C">
        <w:tblPrEx>
          <w:tblLook w:val="01E0"/>
        </w:tblPrEx>
        <w:tc>
          <w:tcPr>
            <w:tcW w:w="6186" w:type="dxa"/>
            <w:gridSpan w:val="6"/>
            <w:shd w:val="clear" w:color="auto" w:fill="auto"/>
          </w:tcPr>
          <w:p w:rsidR="00AC02D8" w:rsidRPr="0018253E"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118" w:type="dxa"/>
            <w:gridSpan w:val="3"/>
            <w:shd w:val="clear" w:color="auto" w:fill="auto"/>
          </w:tcPr>
          <w:p w:rsidR="00AC02D8" w:rsidRPr="0018253E" w:rsidRDefault="00AC02D8"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sidRPr="0018253E">
              <w:rPr>
                <w:rFonts w:ascii="Times New Roman" w:hAnsi="Times New Roman" w:cs="Times New Roman"/>
                <w:i/>
                <w:iCs/>
                <w:szCs w:val="22"/>
              </w:rPr>
              <w:t>(in thousand Baht)</w:t>
            </w:r>
          </w:p>
        </w:tc>
      </w:tr>
      <w:tr w:rsidR="003A01BB" w:rsidRPr="0018253E" w:rsidTr="009E698C">
        <w:tblPrEx>
          <w:tblLook w:val="01E0"/>
        </w:tblPrEx>
        <w:tc>
          <w:tcPr>
            <w:tcW w:w="6186" w:type="dxa"/>
            <w:gridSpan w:val="6"/>
            <w:shd w:val="clear" w:color="auto" w:fill="auto"/>
          </w:tcPr>
          <w:p w:rsidR="003A01BB" w:rsidRPr="0018253E" w:rsidRDefault="003A01BB" w:rsidP="003A01BB">
            <w:pPr>
              <w:spacing w:after="0" w:line="240" w:lineRule="atLeast"/>
              <w:ind w:left="528" w:right="-25"/>
              <w:jc w:val="thaiDistribute"/>
              <w:rPr>
                <w:rFonts w:ascii="Times New Roman" w:hAnsi="Times New Roman" w:cs="Times New Roman"/>
                <w:szCs w:val="22"/>
              </w:rPr>
            </w:pPr>
            <w:r w:rsidRPr="0018253E">
              <w:rPr>
                <w:rFonts w:ascii="Times New Roman" w:hAnsi="Times New Roman" w:cs="Times New Roman"/>
                <w:szCs w:val="22"/>
              </w:rPr>
              <w:t>At 1 January</w:t>
            </w:r>
          </w:p>
        </w:tc>
        <w:tc>
          <w:tcPr>
            <w:tcW w:w="1417" w:type="dxa"/>
            <w:shd w:val="clear" w:color="auto" w:fill="auto"/>
          </w:tcPr>
          <w:p w:rsidR="003A01BB" w:rsidRPr="0018253E" w:rsidRDefault="003A01BB" w:rsidP="009E698C">
            <w:pPr>
              <w:tabs>
                <w:tab w:val="decimal" w:pos="1075"/>
              </w:tabs>
              <w:spacing w:after="0" w:line="240" w:lineRule="atLeast"/>
              <w:jc w:val="thaiDistribute"/>
              <w:rPr>
                <w:rFonts w:ascii="Times New Roman" w:hAnsi="Times New Roman" w:cs="Times New Roman"/>
                <w:szCs w:val="22"/>
              </w:rPr>
            </w:pPr>
            <w:r w:rsidRPr="0018253E">
              <w:rPr>
                <w:rFonts w:ascii="Times New Roman" w:hAnsi="Times New Roman" w:cs="Times New Roman"/>
                <w:szCs w:val="22"/>
                <w:cs/>
              </w:rPr>
              <w:t>108</w:t>
            </w:r>
            <w:r w:rsidRPr="0018253E">
              <w:rPr>
                <w:rFonts w:ascii="Times New Roman" w:hAnsi="Times New Roman" w:cs="Times New Roman"/>
                <w:szCs w:val="22"/>
              </w:rPr>
              <w:t>,</w:t>
            </w:r>
            <w:r w:rsidRPr="0018253E">
              <w:rPr>
                <w:rFonts w:ascii="Times New Roman" w:hAnsi="Times New Roman" w:cs="Times New Roman"/>
                <w:szCs w:val="22"/>
                <w:cs/>
              </w:rPr>
              <w:t>85</w:t>
            </w:r>
            <w:r w:rsidRPr="0018253E">
              <w:rPr>
                <w:rFonts w:ascii="Times New Roman" w:hAnsi="Times New Roman" w:cs="Times New Roman"/>
                <w:szCs w:val="22"/>
              </w:rPr>
              <w:t>8</w:t>
            </w:r>
          </w:p>
        </w:tc>
        <w:tc>
          <w:tcPr>
            <w:tcW w:w="264" w:type="dxa"/>
            <w:shd w:val="clear" w:color="auto" w:fill="auto"/>
          </w:tcPr>
          <w:p w:rsidR="003A01BB" w:rsidRPr="0018253E" w:rsidRDefault="003A01BB" w:rsidP="003A01BB">
            <w:pPr>
              <w:tabs>
                <w:tab w:val="decimal" w:pos="792"/>
              </w:tabs>
              <w:spacing w:after="0" w:line="240" w:lineRule="atLeast"/>
              <w:jc w:val="thaiDistribute"/>
              <w:rPr>
                <w:rFonts w:ascii="Times New Roman" w:hAnsi="Times New Roman" w:cs="Times New Roman"/>
                <w:szCs w:val="22"/>
              </w:rPr>
            </w:pPr>
          </w:p>
        </w:tc>
        <w:tc>
          <w:tcPr>
            <w:tcW w:w="1437" w:type="dxa"/>
            <w:shd w:val="clear" w:color="auto" w:fill="auto"/>
          </w:tcPr>
          <w:p w:rsidR="003A01BB" w:rsidRPr="0018253E" w:rsidRDefault="003A01BB" w:rsidP="003A01BB">
            <w:pPr>
              <w:tabs>
                <w:tab w:val="decimal" w:pos="1071"/>
              </w:tabs>
              <w:spacing w:after="0" w:line="240" w:lineRule="atLeast"/>
              <w:jc w:val="thaiDistribute"/>
              <w:rPr>
                <w:rFonts w:ascii="Times New Roman" w:hAnsi="Times New Roman" w:cs="Times New Roman"/>
                <w:szCs w:val="22"/>
              </w:rPr>
            </w:pPr>
            <w:r w:rsidRPr="0018253E">
              <w:rPr>
                <w:rFonts w:ascii="Times New Roman" w:hAnsi="Times New Roman" w:cs="Times New Roman"/>
                <w:szCs w:val="22"/>
              </w:rPr>
              <w:t>93,786</w:t>
            </w:r>
          </w:p>
        </w:tc>
      </w:tr>
      <w:tr w:rsidR="003A01BB" w:rsidRPr="0018253E" w:rsidTr="009E698C">
        <w:tblPrEx>
          <w:tblLook w:val="01E0"/>
        </w:tblPrEx>
        <w:tc>
          <w:tcPr>
            <w:tcW w:w="6186" w:type="dxa"/>
            <w:gridSpan w:val="6"/>
            <w:shd w:val="clear" w:color="auto" w:fill="auto"/>
          </w:tcPr>
          <w:p w:rsidR="003A01BB" w:rsidRPr="0018253E" w:rsidRDefault="003A01BB" w:rsidP="003A01BB">
            <w:pPr>
              <w:spacing w:after="0" w:line="240" w:lineRule="atLeast"/>
              <w:ind w:left="528" w:right="-25"/>
              <w:jc w:val="both"/>
              <w:rPr>
                <w:rFonts w:ascii="Times New Roman" w:hAnsi="Times New Roman" w:cs="Times New Roman"/>
                <w:szCs w:val="22"/>
              </w:rPr>
            </w:pPr>
            <w:r w:rsidRPr="0018253E">
              <w:rPr>
                <w:rFonts w:ascii="Times New Roman" w:hAnsi="Times New Roman" w:cs="Times New Roman"/>
                <w:szCs w:val="22"/>
              </w:rPr>
              <w:t>Deduction</w:t>
            </w:r>
          </w:p>
        </w:tc>
        <w:tc>
          <w:tcPr>
            <w:tcW w:w="1417" w:type="dxa"/>
            <w:tcBorders>
              <w:bottom w:val="single" w:sz="4" w:space="0" w:color="auto"/>
            </w:tcBorders>
            <w:shd w:val="clear" w:color="auto" w:fill="auto"/>
          </w:tcPr>
          <w:p w:rsidR="003A01BB" w:rsidRPr="0018253E" w:rsidRDefault="00EB0331" w:rsidP="009E698C">
            <w:pPr>
              <w:tabs>
                <w:tab w:val="decimal" w:pos="1075"/>
              </w:tabs>
              <w:spacing w:after="0" w:line="240" w:lineRule="atLeast"/>
              <w:jc w:val="thaiDistribute"/>
              <w:rPr>
                <w:rFonts w:ascii="Times New Roman" w:hAnsi="Times New Roman" w:cs="Times New Roman"/>
                <w:szCs w:val="22"/>
              </w:rPr>
            </w:pPr>
            <w:r w:rsidRPr="0018253E">
              <w:rPr>
                <w:rFonts w:ascii="Times New Roman" w:hAnsi="Times New Roman" w:cs="Times New Roman"/>
                <w:szCs w:val="22"/>
              </w:rPr>
              <w:t>(5,163)</w:t>
            </w:r>
          </w:p>
        </w:tc>
        <w:tc>
          <w:tcPr>
            <w:tcW w:w="264" w:type="dxa"/>
            <w:shd w:val="clear" w:color="auto" w:fill="auto"/>
          </w:tcPr>
          <w:p w:rsidR="003A01BB" w:rsidRPr="0018253E" w:rsidRDefault="003A01BB" w:rsidP="003A01BB">
            <w:pPr>
              <w:tabs>
                <w:tab w:val="decimal" w:pos="792"/>
              </w:tabs>
              <w:spacing w:after="0" w:line="240" w:lineRule="atLeast"/>
              <w:jc w:val="thaiDistribute"/>
              <w:rPr>
                <w:rFonts w:ascii="Times New Roman" w:hAnsi="Times New Roman" w:cs="Times New Roman"/>
                <w:szCs w:val="22"/>
              </w:rPr>
            </w:pPr>
          </w:p>
        </w:tc>
        <w:tc>
          <w:tcPr>
            <w:tcW w:w="1437" w:type="dxa"/>
            <w:tcBorders>
              <w:bottom w:val="single" w:sz="4" w:space="0" w:color="auto"/>
            </w:tcBorders>
            <w:shd w:val="clear" w:color="auto" w:fill="auto"/>
          </w:tcPr>
          <w:p w:rsidR="003A01BB" w:rsidRPr="0018253E" w:rsidRDefault="003A01BB" w:rsidP="003A01BB">
            <w:pPr>
              <w:tabs>
                <w:tab w:val="decimal" w:pos="1071"/>
              </w:tabs>
              <w:spacing w:after="0" w:line="240" w:lineRule="atLeast"/>
              <w:jc w:val="thaiDistribute"/>
              <w:rPr>
                <w:rFonts w:ascii="Times New Roman" w:hAnsi="Times New Roman" w:cs="Times New Roman"/>
                <w:szCs w:val="22"/>
              </w:rPr>
            </w:pPr>
            <w:r w:rsidRPr="0018253E">
              <w:rPr>
                <w:rFonts w:ascii="Times New Roman" w:hAnsi="Times New Roman" w:cs="Times New Roman"/>
                <w:szCs w:val="22"/>
              </w:rPr>
              <w:t>(3,732)</w:t>
            </w:r>
          </w:p>
        </w:tc>
      </w:tr>
      <w:tr w:rsidR="003A01BB" w:rsidRPr="0018253E" w:rsidTr="009E698C">
        <w:tblPrEx>
          <w:tblLook w:val="01E0"/>
        </w:tblPrEx>
        <w:tc>
          <w:tcPr>
            <w:tcW w:w="6186" w:type="dxa"/>
            <w:gridSpan w:val="6"/>
            <w:shd w:val="clear" w:color="auto" w:fill="auto"/>
          </w:tcPr>
          <w:p w:rsidR="003A01BB" w:rsidRPr="0018253E" w:rsidRDefault="003A01BB" w:rsidP="003A01BB">
            <w:pPr>
              <w:spacing w:after="0" w:line="240" w:lineRule="atLeast"/>
              <w:ind w:left="528" w:right="-25"/>
              <w:jc w:val="thaiDistribute"/>
              <w:rPr>
                <w:rFonts w:ascii="Times New Roman" w:hAnsi="Times New Roman" w:cs="Times New Roman"/>
                <w:b/>
                <w:bCs/>
                <w:szCs w:val="22"/>
              </w:rPr>
            </w:pPr>
            <w:r w:rsidRPr="0018253E">
              <w:rPr>
                <w:rFonts w:ascii="Times New Roman" w:hAnsi="Times New Roman" w:cs="Times New Roman"/>
                <w:b/>
                <w:bCs/>
                <w:szCs w:val="22"/>
              </w:rPr>
              <w:t>At 31 March</w:t>
            </w:r>
          </w:p>
        </w:tc>
        <w:tc>
          <w:tcPr>
            <w:tcW w:w="1417" w:type="dxa"/>
            <w:tcBorders>
              <w:top w:val="single" w:sz="4" w:space="0" w:color="auto"/>
              <w:bottom w:val="double" w:sz="4" w:space="0" w:color="auto"/>
            </w:tcBorders>
            <w:shd w:val="clear" w:color="auto" w:fill="auto"/>
          </w:tcPr>
          <w:p w:rsidR="003A01BB" w:rsidRPr="0018253E" w:rsidRDefault="00EB0331" w:rsidP="009E698C">
            <w:pPr>
              <w:tabs>
                <w:tab w:val="decimal" w:pos="1075"/>
              </w:tabs>
              <w:spacing w:after="0" w:line="240" w:lineRule="atLeast"/>
              <w:jc w:val="thaiDistribute"/>
              <w:rPr>
                <w:rFonts w:ascii="Times New Roman" w:hAnsi="Times New Roman" w:cs="Times New Roman"/>
                <w:b/>
                <w:bCs/>
                <w:szCs w:val="22"/>
              </w:rPr>
            </w:pPr>
            <w:r w:rsidRPr="0018253E">
              <w:rPr>
                <w:rFonts w:ascii="Times New Roman" w:hAnsi="Times New Roman" w:cs="Times New Roman"/>
                <w:b/>
                <w:bCs/>
                <w:szCs w:val="22"/>
              </w:rPr>
              <w:t>103,695</w:t>
            </w:r>
          </w:p>
        </w:tc>
        <w:tc>
          <w:tcPr>
            <w:tcW w:w="264" w:type="dxa"/>
            <w:shd w:val="clear" w:color="auto" w:fill="auto"/>
          </w:tcPr>
          <w:p w:rsidR="003A01BB" w:rsidRPr="0018253E" w:rsidRDefault="003A01BB" w:rsidP="003A01BB">
            <w:pPr>
              <w:tabs>
                <w:tab w:val="decimal" w:pos="792"/>
              </w:tabs>
              <w:spacing w:after="0" w:line="240" w:lineRule="atLeast"/>
              <w:jc w:val="thaiDistribute"/>
              <w:rPr>
                <w:rFonts w:ascii="Times New Roman" w:hAnsi="Times New Roman" w:cs="Times New Roman"/>
                <w:b/>
                <w:bCs/>
                <w:szCs w:val="22"/>
              </w:rPr>
            </w:pPr>
          </w:p>
        </w:tc>
        <w:tc>
          <w:tcPr>
            <w:tcW w:w="1437" w:type="dxa"/>
            <w:tcBorders>
              <w:top w:val="single" w:sz="4" w:space="0" w:color="auto"/>
              <w:bottom w:val="double" w:sz="4" w:space="0" w:color="auto"/>
            </w:tcBorders>
            <w:shd w:val="clear" w:color="auto" w:fill="auto"/>
          </w:tcPr>
          <w:p w:rsidR="003A01BB" w:rsidRPr="0018253E" w:rsidRDefault="003A01BB" w:rsidP="003A01BB">
            <w:pPr>
              <w:tabs>
                <w:tab w:val="decimal" w:pos="1071"/>
              </w:tabs>
              <w:spacing w:after="0" w:line="240" w:lineRule="atLeast"/>
              <w:jc w:val="thaiDistribute"/>
              <w:rPr>
                <w:rFonts w:ascii="Times New Roman" w:hAnsi="Times New Roman" w:cs="Times New Roman"/>
                <w:b/>
                <w:bCs/>
                <w:szCs w:val="22"/>
              </w:rPr>
            </w:pPr>
            <w:r w:rsidRPr="0018253E">
              <w:rPr>
                <w:rFonts w:ascii="Times New Roman" w:hAnsi="Times New Roman" w:cs="Times New Roman"/>
                <w:b/>
                <w:bCs/>
                <w:szCs w:val="22"/>
              </w:rPr>
              <w:t>90,054</w:t>
            </w:r>
          </w:p>
        </w:tc>
      </w:tr>
    </w:tbl>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A01BB" w:rsidRPr="0018253E" w:rsidRDefault="003A01BB" w:rsidP="003A01B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8253E">
        <w:rPr>
          <w:rFonts w:ascii="Times New Roman" w:hAnsi="Times New Roman" w:cs="Times New Roman"/>
          <w:sz w:val="22"/>
          <w:szCs w:val="22"/>
        </w:rPr>
        <w:t>On 11 February 2019, 22 October 2019 and 26 November 2019, the Company entered into a loan agreement and amendment agreement with a domestic financial institution in credit line of Baht 97 million with condition as follows:</w:t>
      </w:r>
    </w:p>
    <w:p w:rsidR="003A01BB" w:rsidRPr="0018253E" w:rsidRDefault="003A01BB" w:rsidP="00EE30E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E30E6" w:rsidRPr="0018253E" w:rsidRDefault="003A01BB" w:rsidP="00EE30E6">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924" w:right="-23" w:hanging="357"/>
        <w:rPr>
          <w:rFonts w:ascii="Times New Roman" w:hAnsi="Times New Roman" w:cs="Times New Roman"/>
          <w:szCs w:val="22"/>
        </w:rPr>
      </w:pPr>
      <w:r w:rsidRPr="0018253E">
        <w:rPr>
          <w:rFonts w:ascii="Times New Roman" w:hAnsi="Times New Roman" w:cs="Times New Roman"/>
          <w:sz w:val="22"/>
          <w:szCs w:val="22"/>
        </w:rPr>
        <w:t>Repayment of principal is made in total 78 monthly installments, the first installment being paid on the last day of the 2</w:t>
      </w:r>
      <w:r w:rsidRPr="0018253E">
        <w:rPr>
          <w:rFonts w:ascii="Times New Roman" w:hAnsi="Times New Roman" w:cs="Times New Roman"/>
          <w:sz w:val="22"/>
          <w:szCs w:val="22"/>
          <w:vertAlign w:val="superscript"/>
        </w:rPr>
        <w:t>nd</w:t>
      </w:r>
      <w:r w:rsidRPr="0018253E">
        <w:rPr>
          <w:rFonts w:ascii="Times New Roman" w:hAnsi="Times New Roman" w:cs="Times New Roman"/>
          <w:sz w:val="22"/>
          <w:szCs w:val="22"/>
        </w:rPr>
        <w:t xml:space="preserve"> months from the date of the first drawdown (on 29 November 2019) and the following installments will be paid on the last day of the months in the amount of Baht 1,244,000 per month and the final installment is to pay all remaining principal and interest under the agreement.</w:t>
      </w:r>
      <w:r w:rsidR="00EE30E6" w:rsidRPr="0018253E">
        <w:rPr>
          <w:rFonts w:ascii="Times New Roman" w:hAnsi="Times New Roman" w:cs="Times New Roman"/>
          <w:sz w:val="22"/>
          <w:szCs w:val="22"/>
        </w:rPr>
        <w:br w:type="page"/>
      </w:r>
    </w:p>
    <w:p w:rsidR="003A01BB" w:rsidRPr="0018253E" w:rsidRDefault="003A01BB" w:rsidP="003A01BB">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18253E">
        <w:rPr>
          <w:rFonts w:ascii="Times New Roman" w:hAnsi="Times New Roman" w:cs="Times New Roman"/>
          <w:sz w:val="22"/>
          <w:szCs w:val="22"/>
        </w:rPr>
        <w:lastRenderedPageBreak/>
        <w:t>Interest shall be payable from the first month onwards at the rate of THBFIX 6 M plus 1.82% per annum.</w:t>
      </w:r>
    </w:p>
    <w:p w:rsidR="009E698C" w:rsidRPr="0018253E" w:rsidRDefault="009E698C" w:rsidP="009E698C">
      <w:pPr>
        <w:tabs>
          <w:tab w:val="left" w:pos="540"/>
        </w:tabs>
        <w:spacing w:after="0" w:line="240" w:lineRule="atLeast"/>
        <w:ind w:left="539" w:right="-23"/>
        <w:jc w:val="both"/>
        <w:rPr>
          <w:rFonts w:ascii="Times New Roman" w:hAnsi="Times New Roman" w:cs="Times New Roman"/>
          <w:szCs w:val="22"/>
        </w:rPr>
      </w:pPr>
    </w:p>
    <w:p w:rsidR="003A01BB" w:rsidRPr="0018253E" w:rsidRDefault="003A01BB" w:rsidP="003A01B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8253E">
        <w:rPr>
          <w:rFonts w:ascii="Times New Roman" w:hAnsi="Times New Roman" w:cs="Times New Roman"/>
          <w:sz w:val="22"/>
          <w:szCs w:val="22"/>
        </w:rPr>
        <w:t>Subsequently on 29 November 2019, the Company entered into an interest rate swap (IRS) contracts to be fixed rate at 4.10% per annum effective from 29 November 2019 to 30 April 2026 (end of the loan agreement).</w:t>
      </w:r>
    </w:p>
    <w:p w:rsidR="003A01BB" w:rsidRPr="0018253E" w:rsidRDefault="003A01BB" w:rsidP="003A01BB">
      <w:pPr>
        <w:spacing w:after="0" w:line="240" w:lineRule="auto"/>
        <w:ind w:left="567"/>
        <w:jc w:val="thaiDistribute"/>
        <w:rPr>
          <w:rFonts w:ascii="Times New Roman" w:hAnsi="Times New Roman" w:cs="Times New Roman"/>
          <w:szCs w:val="22"/>
        </w:rPr>
      </w:pPr>
    </w:p>
    <w:p w:rsidR="003A01BB" w:rsidRPr="0018253E" w:rsidRDefault="003A01BB" w:rsidP="003A01B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8253E">
        <w:rPr>
          <w:rFonts w:ascii="Times New Roman" w:hAnsi="Times New Roman" w:cs="Times New Roman"/>
          <w:sz w:val="22"/>
          <w:szCs w:val="22"/>
        </w:rPr>
        <w:t>Long-term loans have bank deposits</w:t>
      </w:r>
      <w:r w:rsidRPr="0018253E">
        <w:rPr>
          <w:rFonts w:ascii="Times New Roman" w:hAnsi="Times New Roman"/>
          <w:sz w:val="22"/>
          <w:szCs w:val="28"/>
        </w:rPr>
        <w:t xml:space="preserve">, </w:t>
      </w:r>
      <w:r w:rsidRPr="0018253E">
        <w:rPr>
          <w:rFonts w:ascii="Times New Roman" w:hAnsi="Times New Roman" w:cs="Times New Roman"/>
          <w:sz w:val="22"/>
          <w:szCs w:val="22"/>
        </w:rPr>
        <w:t>the land with structure and machinery of the Company which are pledged/mortgaged as collateral.</w:t>
      </w:r>
    </w:p>
    <w:p w:rsidR="003A01BB" w:rsidRPr="0018253E" w:rsidRDefault="003A01BB" w:rsidP="003A01B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3A01BB" w:rsidRPr="0018253E" w:rsidRDefault="003A01BB" w:rsidP="003A01BB">
      <w:pPr>
        <w:spacing w:after="0" w:line="240" w:lineRule="atLeast"/>
        <w:ind w:left="567" w:right="-25"/>
        <w:jc w:val="both"/>
        <w:rPr>
          <w:rFonts w:ascii="Times New Roman" w:hAnsi="Times New Roman" w:cs="Times New Roman"/>
          <w:szCs w:val="22"/>
        </w:rPr>
      </w:pPr>
      <w:r w:rsidRPr="0018253E">
        <w:rPr>
          <w:rFonts w:ascii="Times New Roman" w:hAnsi="Times New Roman" w:cs="Times New Roman"/>
          <w:szCs w:val="22"/>
        </w:rPr>
        <w:t xml:space="preserve">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  Subsequently, on 14 October 2020, the parties entered into an amendment agreement </w:t>
      </w:r>
      <w:r w:rsidRPr="0018253E">
        <w:rPr>
          <w:rFonts w:ascii="Times New Roman" w:hAnsi="Times New Roman" w:cs="Angsana New"/>
        </w:rPr>
        <w:t>to determine the</w:t>
      </w:r>
      <w:r w:rsidRPr="0018253E">
        <w:rPr>
          <w:rFonts w:ascii="Times New Roman" w:hAnsi="Times New Roman" w:cs="Times New Roman"/>
          <w:szCs w:val="22"/>
        </w:rPr>
        <w:t xml:space="preserve"> financial ratio as debt to equity ratio not more than 3 : 1 and not lower than 0 based on quarterly consolidated financial statements and DSCR ratio </w:t>
      </w:r>
      <w:r w:rsidRPr="0018253E">
        <w:rPr>
          <w:rFonts w:ascii="Times New Roman" w:hAnsi="Times New Roman" w:cs="Times New Roman"/>
          <w:spacing w:val="-4"/>
          <w:szCs w:val="22"/>
        </w:rPr>
        <w:t xml:space="preserve">not less than 1.2 times based on </w:t>
      </w:r>
      <w:r w:rsidRPr="0018253E">
        <w:rPr>
          <w:rFonts w:ascii="Times New Roman" w:hAnsi="Times New Roman" w:cs="Times New Roman"/>
          <w:szCs w:val="22"/>
        </w:rPr>
        <w:t>annually consolidated financial statements, which was effective from 14 October 2020 onwards that was as follows:</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8810"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73"/>
        <w:gridCol w:w="275"/>
        <w:gridCol w:w="2091"/>
        <w:gridCol w:w="3871"/>
      </w:tblGrid>
      <w:tr w:rsidR="003A01BB" w:rsidRPr="0018253E" w:rsidTr="006B7D4C">
        <w:trPr>
          <w:trHeight w:val="74"/>
        </w:trPr>
        <w:tc>
          <w:tcPr>
            <w:tcW w:w="2573" w:type="dxa"/>
            <w:tcBorders>
              <w:top w:val="nil"/>
              <w:left w:val="nil"/>
              <w:bottom w:val="nil"/>
              <w:right w:val="nil"/>
            </w:tcBorders>
          </w:tcPr>
          <w:p w:rsidR="003A01BB" w:rsidRPr="0018253E" w:rsidRDefault="003A01BB" w:rsidP="003249BB">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3A01BB" w:rsidRPr="0018253E" w:rsidRDefault="003A01BB"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3A01BB" w:rsidRPr="0018253E" w:rsidRDefault="003A01BB" w:rsidP="00053F4E">
            <w:pPr>
              <w:spacing w:after="0" w:line="240" w:lineRule="atLeast"/>
              <w:ind w:left="-122" w:right="-25"/>
              <w:jc w:val="center"/>
              <w:rPr>
                <w:rFonts w:ascii="Times New Roman" w:hAnsi="Times New Roman" w:cs="Times New Roman"/>
                <w:spacing w:val="-4"/>
                <w:szCs w:val="22"/>
              </w:rPr>
            </w:pPr>
          </w:p>
        </w:tc>
        <w:tc>
          <w:tcPr>
            <w:tcW w:w="3871" w:type="dxa"/>
            <w:tcBorders>
              <w:top w:val="nil"/>
              <w:left w:val="nil"/>
              <w:bottom w:val="nil"/>
              <w:right w:val="nil"/>
            </w:tcBorders>
          </w:tcPr>
          <w:p w:rsidR="003A01BB" w:rsidRPr="0018253E" w:rsidRDefault="003A01BB" w:rsidP="00053F4E">
            <w:pPr>
              <w:spacing w:after="0" w:line="240" w:lineRule="atLeast"/>
              <w:ind w:left="-78" w:right="-25"/>
              <w:jc w:val="center"/>
              <w:rPr>
                <w:rFonts w:ascii="Times New Roman" w:hAnsi="Times New Roman" w:cs="Times New Roman"/>
                <w:szCs w:val="22"/>
              </w:rPr>
            </w:pPr>
            <w:r w:rsidRPr="0018253E">
              <w:rPr>
                <w:rFonts w:ascii="Times New Roman" w:hAnsi="Times New Roman" w:cs="Times New Roman"/>
                <w:b/>
                <w:bCs/>
                <w:spacing w:val="-4"/>
                <w:szCs w:val="22"/>
              </w:rPr>
              <w:t>At 31 March 2021</w:t>
            </w:r>
          </w:p>
        </w:tc>
      </w:tr>
      <w:tr w:rsidR="003A01BB" w:rsidRPr="0018253E" w:rsidTr="006B7D4C">
        <w:trPr>
          <w:trHeight w:val="74"/>
        </w:trPr>
        <w:tc>
          <w:tcPr>
            <w:tcW w:w="2573" w:type="dxa"/>
            <w:tcBorders>
              <w:top w:val="nil"/>
              <w:left w:val="nil"/>
              <w:bottom w:val="nil"/>
              <w:right w:val="nil"/>
            </w:tcBorders>
          </w:tcPr>
          <w:p w:rsidR="003A01BB" w:rsidRPr="0018253E" w:rsidRDefault="003A01BB" w:rsidP="003249BB">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3A01BB" w:rsidRPr="0018253E" w:rsidRDefault="003A01BB" w:rsidP="00053F4E">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3A01BB" w:rsidRPr="0018253E" w:rsidRDefault="003A01BB" w:rsidP="00053F4E">
            <w:pPr>
              <w:spacing w:after="0" w:line="240" w:lineRule="atLeast"/>
              <w:ind w:left="-122" w:right="-25"/>
              <w:jc w:val="center"/>
              <w:rPr>
                <w:rFonts w:ascii="Times New Roman" w:hAnsi="Times New Roman" w:cs="Times New Roman"/>
                <w:b/>
                <w:bCs/>
                <w:spacing w:val="-4"/>
                <w:szCs w:val="22"/>
              </w:rPr>
            </w:pPr>
            <w:r w:rsidRPr="0018253E">
              <w:rPr>
                <w:rFonts w:ascii="Times New Roman" w:hAnsi="Times New Roman" w:cs="Times New Roman"/>
                <w:b/>
                <w:bCs/>
                <w:spacing w:val="-4"/>
                <w:szCs w:val="22"/>
              </w:rPr>
              <w:t>Agreement</w:t>
            </w:r>
          </w:p>
        </w:tc>
        <w:tc>
          <w:tcPr>
            <w:tcW w:w="3871" w:type="dxa"/>
            <w:tcBorders>
              <w:top w:val="nil"/>
              <w:left w:val="nil"/>
              <w:bottom w:val="nil"/>
              <w:right w:val="nil"/>
            </w:tcBorders>
          </w:tcPr>
          <w:p w:rsidR="003A01BB" w:rsidRPr="0018253E" w:rsidRDefault="003A01BB" w:rsidP="00053F4E">
            <w:pPr>
              <w:spacing w:after="0" w:line="240" w:lineRule="atLeast"/>
              <w:ind w:left="-78" w:right="-25"/>
              <w:jc w:val="center"/>
              <w:rPr>
                <w:rFonts w:ascii="Times New Roman" w:hAnsi="Times New Roman" w:cs="Times New Roman"/>
                <w:szCs w:val="22"/>
              </w:rPr>
            </w:pPr>
            <w:r w:rsidRPr="0018253E">
              <w:rPr>
                <w:rFonts w:ascii="Times New Roman" w:hAnsi="Times New Roman" w:cs="Times New Roman"/>
                <w:b/>
                <w:bCs/>
                <w:szCs w:val="22"/>
              </w:rPr>
              <w:t>Consolidated financial statements</w:t>
            </w:r>
          </w:p>
        </w:tc>
      </w:tr>
      <w:tr w:rsidR="003A01BB" w:rsidRPr="0018253E" w:rsidTr="006B7D4C">
        <w:trPr>
          <w:trHeight w:val="74"/>
        </w:trPr>
        <w:tc>
          <w:tcPr>
            <w:tcW w:w="2573" w:type="dxa"/>
            <w:tcBorders>
              <w:top w:val="nil"/>
              <w:left w:val="nil"/>
              <w:bottom w:val="nil"/>
              <w:right w:val="nil"/>
            </w:tcBorders>
          </w:tcPr>
          <w:p w:rsidR="003A01BB" w:rsidRPr="0018253E" w:rsidRDefault="003A01BB" w:rsidP="00256990">
            <w:pPr>
              <w:spacing w:after="0" w:line="240" w:lineRule="atLeast"/>
              <w:ind w:left="-78" w:right="-25"/>
              <w:rPr>
                <w:rFonts w:ascii="Times New Roman" w:hAnsi="Times New Roman" w:cs="Times New Roman"/>
                <w:spacing w:val="-4"/>
                <w:szCs w:val="22"/>
              </w:rPr>
            </w:pPr>
            <w:r w:rsidRPr="0018253E">
              <w:rPr>
                <w:rFonts w:ascii="Times New Roman" w:hAnsi="Times New Roman" w:cs="Times New Roman"/>
                <w:spacing w:val="-4"/>
                <w:szCs w:val="22"/>
              </w:rPr>
              <w:t>Debt to Equity</w:t>
            </w:r>
          </w:p>
        </w:tc>
        <w:tc>
          <w:tcPr>
            <w:tcW w:w="275" w:type="dxa"/>
            <w:tcBorders>
              <w:top w:val="nil"/>
              <w:left w:val="nil"/>
              <w:bottom w:val="nil"/>
              <w:right w:val="nil"/>
            </w:tcBorders>
          </w:tcPr>
          <w:p w:rsidR="003A01BB" w:rsidRPr="0018253E" w:rsidRDefault="003A01BB" w:rsidP="00256990">
            <w:pPr>
              <w:spacing w:after="0" w:line="240" w:lineRule="atLeast"/>
              <w:ind w:right="-25"/>
              <w:rPr>
                <w:rFonts w:ascii="Times New Roman" w:hAnsi="Times New Roman" w:cs="Times New Roman"/>
                <w:spacing w:val="-4"/>
                <w:szCs w:val="22"/>
                <w:cs/>
              </w:rPr>
            </w:pPr>
          </w:p>
        </w:tc>
        <w:tc>
          <w:tcPr>
            <w:tcW w:w="2091" w:type="dxa"/>
            <w:tcBorders>
              <w:top w:val="nil"/>
              <w:left w:val="nil"/>
              <w:bottom w:val="nil"/>
              <w:right w:val="nil"/>
            </w:tcBorders>
          </w:tcPr>
          <w:p w:rsidR="003A01BB" w:rsidRPr="0018253E" w:rsidRDefault="003A01BB" w:rsidP="00256990">
            <w:pPr>
              <w:spacing w:after="0" w:line="240" w:lineRule="atLeast"/>
              <w:ind w:left="-122" w:right="-25"/>
              <w:jc w:val="center"/>
              <w:rPr>
                <w:rFonts w:ascii="Times New Roman" w:hAnsi="Times New Roman" w:cs="Times New Roman"/>
                <w:spacing w:val="-4"/>
                <w:szCs w:val="22"/>
              </w:rPr>
            </w:pPr>
            <w:r w:rsidRPr="0018253E">
              <w:rPr>
                <w:rFonts w:ascii="Times New Roman" w:hAnsi="Times New Roman" w:cs="Times New Roman"/>
                <w:spacing w:val="-4"/>
                <w:szCs w:val="22"/>
              </w:rPr>
              <w:t xml:space="preserve">Not more than 3 : 1 </w:t>
            </w:r>
          </w:p>
          <w:p w:rsidR="003A01BB" w:rsidRPr="0018253E" w:rsidRDefault="003A01BB" w:rsidP="00256990">
            <w:pPr>
              <w:spacing w:after="0" w:line="240" w:lineRule="atLeast"/>
              <w:ind w:left="-122" w:right="-25"/>
              <w:jc w:val="center"/>
              <w:rPr>
                <w:rFonts w:ascii="Times New Roman" w:hAnsi="Times New Roman" w:cs="Times New Roman"/>
                <w:spacing w:val="-4"/>
                <w:szCs w:val="22"/>
              </w:rPr>
            </w:pPr>
            <w:r w:rsidRPr="0018253E">
              <w:rPr>
                <w:rFonts w:ascii="Times New Roman" w:hAnsi="Times New Roman" w:cs="Times New Roman"/>
                <w:spacing w:val="-4"/>
                <w:szCs w:val="22"/>
              </w:rPr>
              <w:t>and not lower than 0</w:t>
            </w:r>
          </w:p>
        </w:tc>
        <w:tc>
          <w:tcPr>
            <w:tcW w:w="3871" w:type="dxa"/>
            <w:tcBorders>
              <w:top w:val="nil"/>
              <w:left w:val="nil"/>
              <w:bottom w:val="nil"/>
              <w:right w:val="nil"/>
            </w:tcBorders>
          </w:tcPr>
          <w:p w:rsidR="003A01BB" w:rsidRPr="0018253E" w:rsidRDefault="00407E6C" w:rsidP="00256990">
            <w:pPr>
              <w:spacing w:after="0" w:line="240" w:lineRule="atLeast"/>
              <w:ind w:left="-78" w:right="-25"/>
              <w:jc w:val="center"/>
              <w:rPr>
                <w:rFonts w:ascii="Times New Roman" w:hAnsi="Times New Roman" w:cs="Times New Roman"/>
                <w:szCs w:val="22"/>
              </w:rPr>
            </w:pPr>
            <w:r w:rsidRPr="0018253E">
              <w:rPr>
                <w:rFonts w:ascii="Times New Roman" w:hAnsi="Times New Roman" w:cs="Times New Roman"/>
                <w:szCs w:val="22"/>
              </w:rPr>
              <w:t>1.90</w:t>
            </w:r>
          </w:p>
        </w:tc>
      </w:tr>
    </w:tbl>
    <w:p w:rsidR="00EE30E6" w:rsidRPr="0018253E" w:rsidRDefault="00EE30E6" w:rsidP="00EE30E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18253E" w:rsidRDefault="000329BA"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L</w:t>
      </w:r>
      <w:r w:rsidR="00AC02D8" w:rsidRPr="0018253E">
        <w:rPr>
          <w:rFonts w:ascii="Times New Roman" w:hAnsi="Times New Roman" w:cs="Times New Roman"/>
          <w:b/>
          <w:bCs/>
          <w:szCs w:val="22"/>
        </w:rPr>
        <w:t>ease liabilities</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13" w:type="dxa"/>
        <w:tblLayout w:type="fixed"/>
        <w:tblCellMar>
          <w:left w:w="79" w:type="dxa"/>
          <w:right w:w="79" w:type="dxa"/>
        </w:tblCellMar>
        <w:tblLook w:val="0000"/>
      </w:tblPr>
      <w:tblGrid>
        <w:gridCol w:w="1932"/>
        <w:gridCol w:w="1288"/>
        <w:gridCol w:w="181"/>
        <w:gridCol w:w="777"/>
        <w:gridCol w:w="180"/>
        <w:gridCol w:w="8"/>
        <w:gridCol w:w="1264"/>
        <w:gridCol w:w="183"/>
        <w:gridCol w:w="9"/>
        <w:gridCol w:w="1225"/>
        <w:gridCol w:w="181"/>
        <w:gridCol w:w="11"/>
        <w:gridCol w:w="807"/>
        <w:gridCol w:w="16"/>
        <w:gridCol w:w="167"/>
        <w:gridCol w:w="16"/>
        <w:gridCol w:w="1228"/>
      </w:tblGrid>
      <w:tr w:rsidR="00AC02D8" w:rsidRPr="0018253E" w:rsidTr="009B6DF6">
        <w:trPr>
          <w:cantSplit/>
        </w:trPr>
        <w:tc>
          <w:tcPr>
            <w:tcW w:w="1932" w:type="dxa"/>
          </w:tcPr>
          <w:p w:rsidR="00AC02D8" w:rsidRPr="0018253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7541" w:type="dxa"/>
            <w:gridSpan w:val="16"/>
          </w:tcPr>
          <w:p w:rsidR="00AC02D8" w:rsidRPr="0018253E" w:rsidRDefault="00AC02D8" w:rsidP="00053F4E">
            <w:pPr>
              <w:spacing w:after="0" w:line="240" w:lineRule="atLeast"/>
              <w:ind w:right="-25"/>
              <w:jc w:val="center"/>
              <w:rPr>
                <w:rFonts w:ascii="Times New Roman" w:hAnsi="Times New Roman" w:cs="Times New Roman"/>
                <w:szCs w:val="22"/>
                <w:lang w:bidi="ar-SA"/>
              </w:rPr>
            </w:pPr>
            <w:r w:rsidRPr="0018253E">
              <w:rPr>
                <w:rFonts w:ascii="Times New Roman" w:hAnsi="Times New Roman" w:cs="Times New Roman"/>
                <w:b/>
                <w:bCs/>
                <w:szCs w:val="22"/>
              </w:rPr>
              <w:t>Consolidated financial statements</w:t>
            </w:r>
          </w:p>
        </w:tc>
      </w:tr>
      <w:tr w:rsidR="00AC02D8" w:rsidRPr="0018253E" w:rsidTr="00BC5CF1">
        <w:trPr>
          <w:cantSplit/>
        </w:trPr>
        <w:tc>
          <w:tcPr>
            <w:tcW w:w="1932" w:type="dxa"/>
          </w:tcPr>
          <w:p w:rsidR="00AC02D8" w:rsidRPr="0018253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3698" w:type="dxa"/>
            <w:gridSpan w:val="6"/>
            <w:tcBorders>
              <w:bottom w:val="single" w:sz="4" w:space="0" w:color="auto"/>
            </w:tcBorders>
          </w:tcPr>
          <w:p w:rsidR="00AC02D8" w:rsidRPr="0018253E" w:rsidRDefault="00AC02D8" w:rsidP="00053F4E">
            <w:pPr>
              <w:spacing w:after="0" w:line="240" w:lineRule="atLeast"/>
              <w:ind w:right="-25"/>
              <w:jc w:val="center"/>
              <w:rPr>
                <w:rFonts w:ascii="Times New Roman" w:hAnsi="Times New Roman" w:cs="Times New Roman"/>
                <w:szCs w:val="22"/>
                <w:lang w:val="en-GB"/>
              </w:rPr>
            </w:pPr>
            <w:r w:rsidRPr="0018253E">
              <w:rPr>
                <w:rFonts w:ascii="Times New Roman" w:hAnsi="Times New Roman" w:cs="Times New Roman"/>
                <w:szCs w:val="22"/>
                <w:cs/>
              </w:rPr>
              <w:t>3</w:t>
            </w:r>
            <w:r w:rsidRPr="0018253E">
              <w:rPr>
                <w:rFonts w:ascii="Times New Roman" w:hAnsi="Times New Roman" w:cs="Times New Roman"/>
                <w:szCs w:val="22"/>
              </w:rPr>
              <w:t>1 March 202</w:t>
            </w:r>
            <w:r w:rsidR="009C0490" w:rsidRPr="0018253E">
              <w:rPr>
                <w:rFonts w:ascii="Times New Roman" w:hAnsi="Times New Roman" w:cs="Times New Roman"/>
                <w:szCs w:val="22"/>
              </w:rPr>
              <w:t>1</w:t>
            </w:r>
          </w:p>
        </w:tc>
        <w:tc>
          <w:tcPr>
            <w:tcW w:w="183" w:type="dxa"/>
          </w:tcPr>
          <w:p w:rsidR="00AC02D8" w:rsidRPr="0018253E" w:rsidRDefault="00AC02D8" w:rsidP="00053F4E">
            <w:pPr>
              <w:spacing w:after="0" w:line="240" w:lineRule="atLeast"/>
              <w:ind w:right="-25"/>
              <w:jc w:val="center"/>
              <w:rPr>
                <w:rFonts w:ascii="Times New Roman" w:hAnsi="Times New Roman" w:cs="Times New Roman"/>
                <w:szCs w:val="22"/>
                <w:lang w:val="en-GB" w:bidi="ar-SA"/>
              </w:rPr>
            </w:pPr>
          </w:p>
        </w:tc>
        <w:tc>
          <w:tcPr>
            <w:tcW w:w="3660" w:type="dxa"/>
            <w:gridSpan w:val="9"/>
            <w:tcBorders>
              <w:bottom w:val="single" w:sz="4" w:space="0" w:color="auto"/>
            </w:tcBorders>
          </w:tcPr>
          <w:p w:rsidR="00AC02D8" w:rsidRPr="0018253E" w:rsidRDefault="00AC02D8" w:rsidP="00053F4E">
            <w:pPr>
              <w:spacing w:after="0" w:line="240" w:lineRule="atLeast"/>
              <w:ind w:right="-25"/>
              <w:jc w:val="center"/>
              <w:rPr>
                <w:rFonts w:ascii="Times New Roman" w:hAnsi="Times New Roman" w:cs="Times New Roman"/>
                <w:szCs w:val="22"/>
                <w:lang w:val="en-GB"/>
              </w:rPr>
            </w:pPr>
            <w:r w:rsidRPr="0018253E">
              <w:rPr>
                <w:rFonts w:ascii="Times New Roman" w:hAnsi="Times New Roman" w:cs="Times New Roman"/>
                <w:szCs w:val="22"/>
                <w:cs/>
              </w:rPr>
              <w:t>31</w:t>
            </w:r>
            <w:r w:rsidRPr="0018253E">
              <w:rPr>
                <w:rFonts w:ascii="Times New Roman" w:hAnsi="Times New Roman" w:cs="Times New Roman"/>
                <w:szCs w:val="22"/>
              </w:rPr>
              <w:t xml:space="preserve"> December 20</w:t>
            </w:r>
            <w:r w:rsidR="009C0490" w:rsidRPr="0018253E">
              <w:rPr>
                <w:rFonts w:ascii="Times New Roman" w:hAnsi="Times New Roman" w:cs="Times New Roman"/>
                <w:szCs w:val="22"/>
              </w:rPr>
              <w:t>20</w:t>
            </w:r>
          </w:p>
        </w:tc>
      </w:tr>
      <w:tr w:rsidR="00AC02D8" w:rsidRPr="0018253E" w:rsidTr="00BC5CF1">
        <w:trPr>
          <w:cantSplit/>
        </w:trPr>
        <w:tc>
          <w:tcPr>
            <w:tcW w:w="1932" w:type="dxa"/>
          </w:tcPr>
          <w:p w:rsidR="00AC02D8" w:rsidRPr="0018253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Future value of the minimum lease payment</w:t>
            </w:r>
          </w:p>
        </w:tc>
        <w:tc>
          <w:tcPr>
            <w:tcW w:w="181" w:type="dxa"/>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br/>
            </w:r>
          </w:p>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112FA8">
            <w:pPr>
              <w:spacing w:after="0" w:line="240" w:lineRule="atLeast"/>
              <w:ind w:left="-197" w:right="-129" w:firstLine="14"/>
              <w:jc w:val="center"/>
              <w:rPr>
                <w:rFonts w:ascii="Times New Roman" w:hAnsi="Times New Roman" w:cs="Times New Roman"/>
                <w:szCs w:val="22"/>
              </w:rPr>
            </w:pPr>
            <w:r w:rsidRPr="0018253E">
              <w:rPr>
                <w:rFonts w:ascii="Times New Roman" w:hAnsi="Times New Roman" w:cs="Times New Roman"/>
                <w:szCs w:val="22"/>
              </w:rPr>
              <w:br/>
              <w:t>Interest</w:t>
            </w:r>
          </w:p>
        </w:tc>
        <w:tc>
          <w:tcPr>
            <w:tcW w:w="180" w:type="dxa"/>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Present value of the minimum lease payment</w:t>
            </w:r>
          </w:p>
        </w:tc>
        <w:tc>
          <w:tcPr>
            <w:tcW w:w="183" w:type="dxa"/>
          </w:tcPr>
          <w:p w:rsidR="00AC02D8" w:rsidRPr="0018253E" w:rsidRDefault="00AC02D8" w:rsidP="00053F4E">
            <w:pPr>
              <w:spacing w:after="0" w:line="240" w:lineRule="atLeast"/>
              <w:ind w:right="-25" w:firstLine="14"/>
              <w:jc w:val="center"/>
              <w:rPr>
                <w:rFonts w:ascii="Times New Roman" w:hAnsi="Times New Roman" w:cs="Times New Roman"/>
                <w:szCs w:val="22"/>
              </w:rPr>
            </w:pPr>
          </w:p>
        </w:tc>
        <w:tc>
          <w:tcPr>
            <w:tcW w:w="1234" w:type="dxa"/>
            <w:gridSpan w:val="2"/>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Future value of the minimum lease payment</w:t>
            </w:r>
          </w:p>
        </w:tc>
        <w:tc>
          <w:tcPr>
            <w:tcW w:w="181" w:type="dxa"/>
          </w:tcPr>
          <w:p w:rsidR="00AC02D8" w:rsidRPr="0018253E" w:rsidRDefault="00AC02D8" w:rsidP="00053F4E">
            <w:pPr>
              <w:spacing w:after="0" w:line="240" w:lineRule="atLeast"/>
              <w:ind w:right="-25" w:firstLine="14"/>
              <w:jc w:val="center"/>
              <w:rPr>
                <w:rFonts w:ascii="Times New Roman" w:hAnsi="Times New Roman" w:cs="Times New Roman"/>
                <w:szCs w:val="22"/>
                <w:cs/>
              </w:rPr>
            </w:pPr>
          </w:p>
        </w:tc>
        <w:tc>
          <w:tcPr>
            <w:tcW w:w="834" w:type="dxa"/>
            <w:gridSpan w:val="3"/>
          </w:tcPr>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Interest</w:t>
            </w:r>
          </w:p>
        </w:tc>
        <w:tc>
          <w:tcPr>
            <w:tcW w:w="183" w:type="dxa"/>
            <w:gridSpan w:val="2"/>
          </w:tcPr>
          <w:p w:rsidR="00AC02D8" w:rsidRPr="0018253E" w:rsidRDefault="00AC02D8" w:rsidP="00053F4E">
            <w:pPr>
              <w:spacing w:after="0" w:line="240" w:lineRule="atLeast"/>
              <w:ind w:right="-25" w:firstLine="14"/>
              <w:jc w:val="center"/>
              <w:rPr>
                <w:rFonts w:ascii="Times New Roman" w:hAnsi="Times New Roman" w:cs="Times New Roman"/>
                <w:szCs w:val="22"/>
              </w:rPr>
            </w:pPr>
          </w:p>
        </w:tc>
        <w:tc>
          <w:tcPr>
            <w:tcW w:w="1228" w:type="dxa"/>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 xml:space="preserve">Present </w:t>
            </w:r>
          </w:p>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 xml:space="preserve">value of the minimum lease </w:t>
            </w:r>
          </w:p>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payment</w:t>
            </w:r>
          </w:p>
        </w:tc>
      </w:tr>
      <w:tr w:rsidR="00AC02D8" w:rsidRPr="0018253E" w:rsidTr="009B6DF6">
        <w:trPr>
          <w:cantSplit/>
        </w:trPr>
        <w:tc>
          <w:tcPr>
            <w:tcW w:w="1932" w:type="dxa"/>
          </w:tcPr>
          <w:p w:rsidR="00AC02D8" w:rsidRPr="0018253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AC02D8" w:rsidRPr="0018253E" w:rsidRDefault="00AC02D8" w:rsidP="00053F4E">
            <w:pPr>
              <w:spacing w:after="0" w:line="240" w:lineRule="atLeast"/>
              <w:ind w:right="-25"/>
              <w:jc w:val="center"/>
              <w:rPr>
                <w:rFonts w:ascii="Times New Roman" w:hAnsi="Times New Roman" w:cs="Times New Roman"/>
                <w:szCs w:val="22"/>
                <w:lang w:val="en-GB" w:bidi="ar-SA"/>
              </w:rPr>
            </w:pPr>
            <w:r w:rsidRPr="0018253E">
              <w:rPr>
                <w:rFonts w:ascii="Times New Roman" w:hAnsi="Times New Roman" w:cs="Times New Roman"/>
                <w:i/>
                <w:iCs/>
                <w:szCs w:val="22"/>
                <w:lang w:val="en-GB" w:bidi="ar-SA"/>
              </w:rPr>
              <w:t>(in thousand Baht)</w:t>
            </w:r>
          </w:p>
        </w:tc>
      </w:tr>
      <w:tr w:rsidR="00476D73" w:rsidRPr="0018253E" w:rsidTr="009B6DF6">
        <w:trPr>
          <w:cantSplit/>
        </w:trPr>
        <w:tc>
          <w:tcPr>
            <w:tcW w:w="1932" w:type="dxa"/>
          </w:tcPr>
          <w:p w:rsidR="00476D73" w:rsidRPr="0018253E" w:rsidRDefault="00476D73" w:rsidP="00053F4E">
            <w:pPr>
              <w:spacing w:after="0" w:line="240" w:lineRule="atLeast"/>
              <w:ind w:left="63" w:right="-25" w:hanging="49"/>
              <w:jc w:val="both"/>
              <w:rPr>
                <w:rFonts w:ascii="Times New Roman" w:hAnsi="Times New Roman" w:cs="Times New Roman"/>
                <w:szCs w:val="22"/>
              </w:rPr>
            </w:pPr>
            <w:r w:rsidRPr="0018253E">
              <w:rPr>
                <w:rFonts w:ascii="Times New Roman" w:hAnsi="Times New Roman" w:cs="Times New Roman"/>
                <w:szCs w:val="22"/>
              </w:rPr>
              <w:t>Within one year</w:t>
            </w:r>
          </w:p>
        </w:tc>
        <w:tc>
          <w:tcPr>
            <w:tcW w:w="1288" w:type="dxa"/>
            <w:vAlign w:val="bottom"/>
          </w:tcPr>
          <w:p w:rsidR="00476D73" w:rsidRPr="0018253E" w:rsidRDefault="00476D73" w:rsidP="00053F4E">
            <w:pPr>
              <w:tabs>
                <w:tab w:val="decimal" w:pos="855"/>
              </w:tabs>
              <w:spacing w:after="0" w:line="240" w:lineRule="atLeast"/>
              <w:ind w:right="-25"/>
              <w:rPr>
                <w:rFonts w:ascii="Times New Roman" w:hAnsi="Times New Roman" w:cs="Times New Roman"/>
                <w:szCs w:val="22"/>
              </w:rPr>
            </w:pPr>
            <w:r w:rsidRPr="0018253E">
              <w:rPr>
                <w:rFonts w:ascii="Times New Roman" w:hAnsi="Times New Roman" w:cs="Times New Roman"/>
                <w:szCs w:val="22"/>
              </w:rPr>
              <w:t>8,292</w:t>
            </w:r>
          </w:p>
        </w:tc>
        <w:tc>
          <w:tcPr>
            <w:tcW w:w="181" w:type="dxa"/>
            <w:vAlign w:val="bottom"/>
          </w:tcPr>
          <w:p w:rsidR="00476D73" w:rsidRPr="0018253E" w:rsidRDefault="00476D73" w:rsidP="00053F4E">
            <w:pPr>
              <w:tabs>
                <w:tab w:val="decimal" w:pos="765"/>
              </w:tabs>
              <w:spacing w:after="0" w:line="240" w:lineRule="atLeast"/>
              <w:ind w:right="-25"/>
              <w:jc w:val="center"/>
              <w:rPr>
                <w:rFonts w:ascii="Times New Roman" w:hAnsi="Times New Roman" w:cs="Times New Roman"/>
                <w:szCs w:val="22"/>
              </w:rPr>
            </w:pPr>
          </w:p>
        </w:tc>
        <w:tc>
          <w:tcPr>
            <w:tcW w:w="777" w:type="dxa"/>
            <w:vAlign w:val="bottom"/>
          </w:tcPr>
          <w:p w:rsidR="00476D73" w:rsidRPr="0018253E" w:rsidRDefault="00476D73" w:rsidP="00053F4E">
            <w:pPr>
              <w:tabs>
                <w:tab w:val="decimal" w:pos="532"/>
              </w:tabs>
              <w:spacing w:after="0" w:line="240" w:lineRule="atLeast"/>
              <w:ind w:right="-25"/>
              <w:rPr>
                <w:rFonts w:ascii="Times New Roman" w:hAnsi="Times New Roman" w:cs="Times New Roman"/>
                <w:szCs w:val="22"/>
              </w:rPr>
            </w:pPr>
            <w:r w:rsidRPr="0018253E">
              <w:rPr>
                <w:rFonts w:ascii="Times New Roman" w:hAnsi="Times New Roman" w:cs="Times New Roman"/>
                <w:szCs w:val="22"/>
              </w:rPr>
              <w:t>692</w:t>
            </w:r>
          </w:p>
        </w:tc>
        <w:tc>
          <w:tcPr>
            <w:tcW w:w="188" w:type="dxa"/>
            <w:gridSpan w:val="2"/>
            <w:vAlign w:val="bottom"/>
          </w:tcPr>
          <w:p w:rsidR="00476D73" w:rsidRPr="0018253E" w:rsidRDefault="00476D73" w:rsidP="00053F4E">
            <w:pPr>
              <w:tabs>
                <w:tab w:val="decimal" w:pos="765"/>
              </w:tabs>
              <w:spacing w:after="0" w:line="240" w:lineRule="atLeast"/>
              <w:ind w:right="-25"/>
              <w:jc w:val="thaiDistribute"/>
              <w:rPr>
                <w:rFonts w:ascii="Times New Roman" w:hAnsi="Times New Roman" w:cs="Times New Roman"/>
                <w:szCs w:val="22"/>
              </w:rPr>
            </w:pPr>
          </w:p>
        </w:tc>
        <w:tc>
          <w:tcPr>
            <w:tcW w:w="1264" w:type="dxa"/>
            <w:vAlign w:val="bottom"/>
          </w:tcPr>
          <w:p w:rsidR="00476D73" w:rsidRPr="0018253E" w:rsidRDefault="00476D73" w:rsidP="00476D73">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7,600</w:t>
            </w:r>
          </w:p>
        </w:tc>
        <w:tc>
          <w:tcPr>
            <w:tcW w:w="192" w:type="dxa"/>
            <w:gridSpan w:val="2"/>
            <w:vAlign w:val="bottom"/>
          </w:tcPr>
          <w:p w:rsidR="00476D73" w:rsidRPr="0018253E" w:rsidRDefault="00476D73" w:rsidP="00053F4E">
            <w:pPr>
              <w:tabs>
                <w:tab w:val="decimal" w:pos="765"/>
              </w:tabs>
              <w:spacing w:after="0" w:line="240" w:lineRule="atLeast"/>
              <w:ind w:right="-25"/>
              <w:jc w:val="center"/>
              <w:rPr>
                <w:rFonts w:ascii="Times New Roman" w:hAnsi="Times New Roman" w:cs="Times New Roman"/>
                <w:szCs w:val="22"/>
              </w:rPr>
            </w:pPr>
          </w:p>
        </w:tc>
        <w:tc>
          <w:tcPr>
            <w:tcW w:w="1225" w:type="dxa"/>
            <w:vAlign w:val="bottom"/>
          </w:tcPr>
          <w:p w:rsidR="00476D73" w:rsidRPr="0018253E" w:rsidRDefault="00476D73" w:rsidP="0023393F">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7,548</w:t>
            </w:r>
          </w:p>
        </w:tc>
        <w:tc>
          <w:tcPr>
            <w:tcW w:w="192" w:type="dxa"/>
            <w:gridSpan w:val="2"/>
            <w:vAlign w:val="bottom"/>
          </w:tcPr>
          <w:p w:rsidR="00476D73" w:rsidRPr="0018253E" w:rsidRDefault="00476D73" w:rsidP="00053F4E">
            <w:pPr>
              <w:tabs>
                <w:tab w:val="decimal" w:pos="731"/>
              </w:tabs>
              <w:spacing w:after="0" w:line="240" w:lineRule="atLeast"/>
              <w:ind w:right="-25"/>
              <w:jc w:val="center"/>
              <w:rPr>
                <w:rFonts w:ascii="Times New Roman" w:hAnsi="Times New Roman" w:cs="Times New Roman"/>
                <w:szCs w:val="22"/>
              </w:rPr>
            </w:pPr>
          </w:p>
        </w:tc>
        <w:tc>
          <w:tcPr>
            <w:tcW w:w="807" w:type="dxa"/>
            <w:vAlign w:val="bottom"/>
          </w:tcPr>
          <w:p w:rsidR="00476D73" w:rsidRPr="0018253E" w:rsidRDefault="00476D73" w:rsidP="00053F4E">
            <w:pPr>
              <w:tabs>
                <w:tab w:val="decimal" w:pos="532"/>
              </w:tabs>
              <w:spacing w:after="0" w:line="240" w:lineRule="atLeast"/>
              <w:ind w:right="-25"/>
              <w:rPr>
                <w:rFonts w:ascii="Times New Roman" w:hAnsi="Times New Roman" w:cs="Times New Roman"/>
                <w:szCs w:val="22"/>
              </w:rPr>
            </w:pPr>
            <w:r w:rsidRPr="0018253E">
              <w:rPr>
                <w:rFonts w:ascii="Times New Roman" w:hAnsi="Times New Roman" w:cs="Times New Roman"/>
                <w:szCs w:val="22"/>
              </w:rPr>
              <w:t>762</w:t>
            </w:r>
          </w:p>
        </w:tc>
        <w:tc>
          <w:tcPr>
            <w:tcW w:w="183" w:type="dxa"/>
            <w:gridSpan w:val="2"/>
            <w:vAlign w:val="bottom"/>
          </w:tcPr>
          <w:p w:rsidR="00476D73" w:rsidRPr="0018253E" w:rsidRDefault="00476D73" w:rsidP="00053F4E">
            <w:pPr>
              <w:tabs>
                <w:tab w:val="decimal" w:pos="461"/>
                <w:tab w:val="decimal" w:pos="765"/>
              </w:tabs>
              <w:spacing w:after="0" w:line="240" w:lineRule="atLeast"/>
              <w:ind w:right="-25"/>
              <w:rPr>
                <w:rFonts w:ascii="Times New Roman" w:hAnsi="Times New Roman" w:cs="Times New Roman"/>
                <w:szCs w:val="22"/>
              </w:rPr>
            </w:pPr>
          </w:p>
        </w:tc>
        <w:tc>
          <w:tcPr>
            <w:tcW w:w="1244" w:type="dxa"/>
            <w:gridSpan w:val="2"/>
            <w:vAlign w:val="bottom"/>
          </w:tcPr>
          <w:p w:rsidR="00476D73" w:rsidRPr="0018253E" w:rsidRDefault="00476D73" w:rsidP="00476D73">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lang w:val="en-GB"/>
              </w:rPr>
              <w:t>6,786</w:t>
            </w:r>
          </w:p>
        </w:tc>
      </w:tr>
      <w:tr w:rsidR="00476D73" w:rsidRPr="0018253E" w:rsidTr="00937610">
        <w:trPr>
          <w:cantSplit/>
        </w:trPr>
        <w:tc>
          <w:tcPr>
            <w:tcW w:w="1932" w:type="dxa"/>
          </w:tcPr>
          <w:p w:rsidR="00476D73" w:rsidRPr="0018253E" w:rsidRDefault="00476D73" w:rsidP="00053F4E">
            <w:pPr>
              <w:tabs>
                <w:tab w:val="left" w:pos="196"/>
              </w:tabs>
              <w:spacing w:after="0" w:line="240" w:lineRule="atLeast"/>
              <w:ind w:right="-25" w:firstLine="14"/>
              <w:rPr>
                <w:rFonts w:ascii="Times New Roman" w:hAnsi="Times New Roman" w:cs="Times New Roman"/>
                <w:szCs w:val="22"/>
              </w:rPr>
            </w:pPr>
            <w:r w:rsidRPr="0018253E">
              <w:rPr>
                <w:rFonts w:ascii="Times New Roman" w:hAnsi="Times New Roman" w:cs="Times New Roman"/>
                <w:szCs w:val="22"/>
              </w:rPr>
              <w:t xml:space="preserve">After one year but </w:t>
            </w:r>
            <w:r w:rsidRPr="0018253E">
              <w:rPr>
                <w:rFonts w:ascii="Times New Roman" w:hAnsi="Times New Roman" w:cs="Times New Roman"/>
                <w:szCs w:val="22"/>
              </w:rPr>
              <w:tab/>
              <w:t>within five years</w:t>
            </w:r>
          </w:p>
        </w:tc>
        <w:tc>
          <w:tcPr>
            <w:tcW w:w="1288" w:type="dxa"/>
            <w:tcBorders>
              <w:bottom w:val="single" w:sz="4" w:space="0" w:color="auto"/>
            </w:tcBorders>
            <w:vAlign w:val="bottom"/>
          </w:tcPr>
          <w:p w:rsidR="00476D73" w:rsidRPr="0018253E" w:rsidRDefault="00476D73" w:rsidP="00053F4E">
            <w:pPr>
              <w:tabs>
                <w:tab w:val="decimal" w:pos="855"/>
              </w:tabs>
              <w:spacing w:after="0" w:line="240" w:lineRule="atLeast"/>
              <w:ind w:right="-25"/>
              <w:rPr>
                <w:rFonts w:ascii="Times New Roman" w:hAnsi="Times New Roman" w:cs="Times New Roman"/>
                <w:szCs w:val="22"/>
              </w:rPr>
            </w:pPr>
            <w:r w:rsidRPr="0018253E">
              <w:rPr>
                <w:rFonts w:ascii="Times New Roman" w:hAnsi="Times New Roman" w:cs="Times New Roman"/>
                <w:szCs w:val="22"/>
              </w:rPr>
              <w:t>17,670</w:t>
            </w:r>
          </w:p>
        </w:tc>
        <w:tc>
          <w:tcPr>
            <w:tcW w:w="181" w:type="dxa"/>
          </w:tcPr>
          <w:p w:rsidR="00476D73" w:rsidRPr="0018253E" w:rsidRDefault="00476D73" w:rsidP="00053F4E">
            <w:pPr>
              <w:tabs>
                <w:tab w:val="decimal" w:pos="821"/>
              </w:tabs>
              <w:spacing w:after="0" w:line="240" w:lineRule="atLeast"/>
              <w:ind w:right="-25"/>
              <w:jc w:val="center"/>
              <w:rPr>
                <w:rFonts w:ascii="Times New Roman" w:hAnsi="Times New Roman" w:cs="Times New Roman"/>
                <w:szCs w:val="22"/>
              </w:rPr>
            </w:pPr>
          </w:p>
        </w:tc>
        <w:tc>
          <w:tcPr>
            <w:tcW w:w="777" w:type="dxa"/>
            <w:tcBorders>
              <w:bottom w:val="single" w:sz="4" w:space="0" w:color="auto"/>
            </w:tcBorders>
            <w:vAlign w:val="bottom"/>
          </w:tcPr>
          <w:p w:rsidR="00476D73" w:rsidRPr="0018253E" w:rsidRDefault="00476D73" w:rsidP="00053F4E">
            <w:pPr>
              <w:tabs>
                <w:tab w:val="decimal" w:pos="532"/>
              </w:tabs>
              <w:spacing w:after="0" w:line="240" w:lineRule="atLeast"/>
              <w:ind w:right="-25"/>
              <w:rPr>
                <w:rFonts w:ascii="Times New Roman" w:hAnsi="Times New Roman" w:cs="Times New Roman"/>
                <w:szCs w:val="22"/>
              </w:rPr>
            </w:pPr>
            <w:r w:rsidRPr="0018253E">
              <w:rPr>
                <w:rFonts w:ascii="Times New Roman" w:hAnsi="Times New Roman" w:cs="Times New Roman"/>
                <w:szCs w:val="22"/>
              </w:rPr>
              <w:t>930</w:t>
            </w:r>
          </w:p>
        </w:tc>
        <w:tc>
          <w:tcPr>
            <w:tcW w:w="180" w:type="dxa"/>
          </w:tcPr>
          <w:p w:rsidR="00476D73" w:rsidRPr="0018253E" w:rsidRDefault="00476D73" w:rsidP="00053F4E">
            <w:pPr>
              <w:tabs>
                <w:tab w:val="decimal" w:pos="731"/>
                <w:tab w:val="decimal" w:pos="821"/>
              </w:tabs>
              <w:spacing w:after="0" w:line="240" w:lineRule="atLeast"/>
              <w:ind w:right="-25"/>
              <w:jc w:val="center"/>
              <w:rPr>
                <w:rFonts w:ascii="Times New Roman" w:hAnsi="Times New Roman" w:cs="Times New Roman"/>
                <w:szCs w:val="22"/>
              </w:rPr>
            </w:pPr>
          </w:p>
        </w:tc>
        <w:tc>
          <w:tcPr>
            <w:tcW w:w="1272" w:type="dxa"/>
            <w:gridSpan w:val="2"/>
            <w:tcBorders>
              <w:bottom w:val="single" w:sz="4" w:space="0" w:color="auto"/>
            </w:tcBorders>
            <w:vAlign w:val="bottom"/>
          </w:tcPr>
          <w:p w:rsidR="00476D73" w:rsidRPr="0018253E" w:rsidRDefault="00476D73" w:rsidP="00053F4E">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16,740</w:t>
            </w:r>
          </w:p>
        </w:tc>
        <w:tc>
          <w:tcPr>
            <w:tcW w:w="183" w:type="dxa"/>
          </w:tcPr>
          <w:p w:rsidR="00476D73" w:rsidRPr="0018253E" w:rsidRDefault="00476D73" w:rsidP="00053F4E">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vAlign w:val="bottom"/>
          </w:tcPr>
          <w:p w:rsidR="00476D73" w:rsidRPr="0018253E" w:rsidRDefault="00476D73" w:rsidP="0023393F">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20,306</w:t>
            </w:r>
          </w:p>
        </w:tc>
        <w:tc>
          <w:tcPr>
            <w:tcW w:w="181" w:type="dxa"/>
            <w:vAlign w:val="bottom"/>
          </w:tcPr>
          <w:p w:rsidR="00476D73" w:rsidRPr="0018253E" w:rsidRDefault="00476D73" w:rsidP="00053F4E">
            <w:pPr>
              <w:tabs>
                <w:tab w:val="decimal" w:pos="731"/>
              </w:tabs>
              <w:spacing w:after="0" w:line="240" w:lineRule="atLeast"/>
              <w:ind w:right="-25"/>
              <w:jc w:val="center"/>
              <w:rPr>
                <w:rFonts w:ascii="Times New Roman" w:hAnsi="Times New Roman" w:cs="Times New Roman"/>
                <w:szCs w:val="22"/>
              </w:rPr>
            </w:pPr>
          </w:p>
        </w:tc>
        <w:tc>
          <w:tcPr>
            <w:tcW w:w="834" w:type="dxa"/>
            <w:gridSpan w:val="3"/>
            <w:tcBorders>
              <w:bottom w:val="single" w:sz="4" w:space="0" w:color="auto"/>
            </w:tcBorders>
            <w:vAlign w:val="bottom"/>
          </w:tcPr>
          <w:p w:rsidR="00476D73" w:rsidRPr="0018253E" w:rsidRDefault="00476D73" w:rsidP="00053F4E">
            <w:pPr>
              <w:tabs>
                <w:tab w:val="decimal" w:pos="532"/>
              </w:tabs>
              <w:spacing w:after="0" w:line="240" w:lineRule="atLeast"/>
              <w:ind w:right="-25"/>
              <w:rPr>
                <w:rFonts w:ascii="Times New Roman" w:hAnsi="Times New Roman" w:cs="Times New Roman"/>
                <w:szCs w:val="22"/>
              </w:rPr>
            </w:pPr>
            <w:r w:rsidRPr="0018253E">
              <w:rPr>
                <w:rFonts w:ascii="Times New Roman" w:hAnsi="Times New Roman" w:cs="Times New Roman"/>
                <w:szCs w:val="22"/>
                <w:lang w:val="en-GB"/>
              </w:rPr>
              <w:t>1,073</w:t>
            </w:r>
          </w:p>
        </w:tc>
        <w:tc>
          <w:tcPr>
            <w:tcW w:w="183" w:type="dxa"/>
            <w:gridSpan w:val="2"/>
          </w:tcPr>
          <w:p w:rsidR="00476D73" w:rsidRPr="0018253E" w:rsidRDefault="00476D73" w:rsidP="00053F4E">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vAlign w:val="bottom"/>
          </w:tcPr>
          <w:p w:rsidR="00476D73" w:rsidRPr="0018253E" w:rsidRDefault="00476D73" w:rsidP="00053F4E">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lang w:val="en-GB"/>
              </w:rPr>
              <w:t>19,233</w:t>
            </w:r>
          </w:p>
        </w:tc>
      </w:tr>
      <w:tr w:rsidR="00476D73" w:rsidRPr="0018253E" w:rsidTr="00937610">
        <w:trPr>
          <w:cantSplit/>
        </w:trPr>
        <w:tc>
          <w:tcPr>
            <w:tcW w:w="1932" w:type="dxa"/>
          </w:tcPr>
          <w:p w:rsidR="00476D73" w:rsidRPr="0018253E" w:rsidRDefault="00476D73" w:rsidP="00053F4E">
            <w:pPr>
              <w:spacing w:after="0" w:line="240" w:lineRule="atLeast"/>
              <w:ind w:right="-25" w:firstLine="14"/>
              <w:jc w:val="thaiDistribute"/>
              <w:rPr>
                <w:rFonts w:ascii="Times New Roman" w:eastAsia="Calibri" w:hAnsi="Times New Roman" w:cs="Times New Roman"/>
                <w:b/>
                <w:bCs/>
                <w:szCs w:val="22"/>
                <w:lang w:bidi="ar-SA"/>
              </w:rPr>
            </w:pPr>
            <w:r w:rsidRPr="0018253E">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476D73" w:rsidRPr="0018253E" w:rsidRDefault="00476D73" w:rsidP="00053F4E">
            <w:pPr>
              <w:tabs>
                <w:tab w:val="decimal" w:pos="855"/>
              </w:tabs>
              <w:spacing w:after="0" w:line="240" w:lineRule="atLeast"/>
              <w:ind w:right="-25"/>
              <w:rPr>
                <w:rFonts w:ascii="Times New Roman" w:hAnsi="Times New Roman" w:cs="Times New Roman"/>
                <w:b/>
                <w:bCs/>
                <w:szCs w:val="22"/>
              </w:rPr>
            </w:pPr>
            <w:r w:rsidRPr="0018253E">
              <w:rPr>
                <w:rFonts w:ascii="Times New Roman" w:hAnsi="Times New Roman" w:cs="Times New Roman"/>
                <w:b/>
                <w:bCs/>
                <w:szCs w:val="22"/>
              </w:rPr>
              <w:t>25,962</w:t>
            </w:r>
          </w:p>
        </w:tc>
        <w:tc>
          <w:tcPr>
            <w:tcW w:w="181" w:type="dxa"/>
            <w:vAlign w:val="bottom"/>
          </w:tcPr>
          <w:p w:rsidR="00476D73" w:rsidRPr="0018253E" w:rsidRDefault="00476D73"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476D73" w:rsidRPr="0018253E" w:rsidRDefault="00476D73" w:rsidP="00053F4E">
            <w:pPr>
              <w:tabs>
                <w:tab w:val="decimal" w:pos="532"/>
              </w:tabs>
              <w:spacing w:after="0" w:line="240" w:lineRule="atLeast"/>
              <w:ind w:right="-25"/>
              <w:rPr>
                <w:rFonts w:ascii="Times New Roman" w:hAnsi="Times New Roman" w:cs="Times New Roman"/>
                <w:b/>
                <w:bCs/>
                <w:szCs w:val="22"/>
              </w:rPr>
            </w:pPr>
            <w:r w:rsidRPr="0018253E">
              <w:rPr>
                <w:rFonts w:ascii="Times New Roman" w:hAnsi="Times New Roman" w:cs="Times New Roman"/>
                <w:b/>
                <w:bCs/>
                <w:szCs w:val="22"/>
              </w:rPr>
              <w:t>1,622</w:t>
            </w:r>
          </w:p>
        </w:tc>
        <w:tc>
          <w:tcPr>
            <w:tcW w:w="180" w:type="dxa"/>
            <w:vAlign w:val="bottom"/>
          </w:tcPr>
          <w:p w:rsidR="00476D73" w:rsidRPr="0018253E" w:rsidRDefault="00476D73"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476D73" w:rsidRPr="0018253E" w:rsidRDefault="00476D73" w:rsidP="00053F4E">
            <w:pPr>
              <w:tabs>
                <w:tab w:val="decimal" w:pos="821"/>
              </w:tabs>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24,340</w:t>
            </w:r>
          </w:p>
        </w:tc>
        <w:tc>
          <w:tcPr>
            <w:tcW w:w="183" w:type="dxa"/>
            <w:vAlign w:val="bottom"/>
          </w:tcPr>
          <w:p w:rsidR="00476D73" w:rsidRPr="0018253E" w:rsidRDefault="00476D73"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476D73" w:rsidRPr="0018253E" w:rsidRDefault="00476D73" w:rsidP="0023393F">
            <w:pPr>
              <w:tabs>
                <w:tab w:val="decimal" w:pos="821"/>
              </w:tabs>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27,854</w:t>
            </w:r>
          </w:p>
        </w:tc>
        <w:tc>
          <w:tcPr>
            <w:tcW w:w="181" w:type="dxa"/>
            <w:vAlign w:val="bottom"/>
          </w:tcPr>
          <w:p w:rsidR="00476D73" w:rsidRPr="0018253E" w:rsidRDefault="00476D73" w:rsidP="00053F4E">
            <w:pPr>
              <w:spacing w:after="0" w:line="240" w:lineRule="atLeast"/>
              <w:ind w:right="-25"/>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476D73" w:rsidRPr="0018253E" w:rsidRDefault="00476D73" w:rsidP="00053F4E">
            <w:pPr>
              <w:tabs>
                <w:tab w:val="decimal" w:pos="532"/>
              </w:tabs>
              <w:spacing w:after="0" w:line="240" w:lineRule="atLeast"/>
              <w:ind w:right="-25"/>
              <w:rPr>
                <w:rFonts w:ascii="Times New Roman" w:hAnsi="Times New Roman" w:cs="Times New Roman"/>
                <w:b/>
                <w:bCs/>
                <w:szCs w:val="22"/>
              </w:rPr>
            </w:pPr>
            <w:r w:rsidRPr="0018253E">
              <w:rPr>
                <w:rFonts w:ascii="Times New Roman" w:hAnsi="Times New Roman" w:cs="Times New Roman"/>
                <w:b/>
                <w:bCs/>
                <w:szCs w:val="22"/>
                <w:lang w:val="en-GB"/>
              </w:rPr>
              <w:t>1,835</w:t>
            </w:r>
          </w:p>
        </w:tc>
        <w:tc>
          <w:tcPr>
            <w:tcW w:w="183" w:type="dxa"/>
            <w:gridSpan w:val="2"/>
            <w:vAlign w:val="bottom"/>
          </w:tcPr>
          <w:p w:rsidR="00476D73" w:rsidRPr="0018253E" w:rsidRDefault="00476D73" w:rsidP="00053F4E">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476D73" w:rsidRPr="0018253E" w:rsidRDefault="00476D73" w:rsidP="00053F4E">
            <w:pPr>
              <w:tabs>
                <w:tab w:val="decimal" w:pos="821"/>
              </w:tabs>
              <w:spacing w:after="0" w:line="240" w:lineRule="atLeast"/>
              <w:ind w:right="-25"/>
              <w:jc w:val="center"/>
              <w:rPr>
                <w:rFonts w:ascii="Times New Roman" w:hAnsi="Times New Roman" w:cs="Times New Roman"/>
                <w:b/>
                <w:bCs/>
                <w:szCs w:val="22"/>
              </w:rPr>
            </w:pPr>
            <w:bookmarkStart w:id="1" w:name="_Hlk63545738"/>
            <w:r w:rsidRPr="0018253E">
              <w:rPr>
                <w:rFonts w:ascii="Times New Roman" w:hAnsi="Times New Roman" w:cs="Times New Roman"/>
                <w:b/>
                <w:bCs/>
                <w:szCs w:val="22"/>
                <w:lang w:val="en-GB"/>
              </w:rPr>
              <w:t>26,01</w:t>
            </w:r>
            <w:bookmarkEnd w:id="1"/>
            <w:r w:rsidRPr="0018253E">
              <w:rPr>
                <w:rFonts w:ascii="Times New Roman" w:hAnsi="Times New Roman" w:cs="Times New Roman"/>
                <w:b/>
                <w:bCs/>
                <w:szCs w:val="22"/>
                <w:lang w:val="en-GB"/>
              </w:rPr>
              <w:t>9</w:t>
            </w:r>
          </w:p>
        </w:tc>
      </w:tr>
    </w:tbl>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40" w:type="dxa"/>
        <w:tblInd w:w="513" w:type="dxa"/>
        <w:tblLayout w:type="fixed"/>
        <w:tblCellMar>
          <w:left w:w="79" w:type="dxa"/>
          <w:right w:w="79" w:type="dxa"/>
        </w:tblCellMar>
        <w:tblLook w:val="0000"/>
      </w:tblPr>
      <w:tblGrid>
        <w:gridCol w:w="1932"/>
        <w:gridCol w:w="1288"/>
        <w:gridCol w:w="181"/>
        <w:gridCol w:w="777"/>
        <w:gridCol w:w="180"/>
        <w:gridCol w:w="8"/>
        <w:gridCol w:w="1264"/>
        <w:gridCol w:w="183"/>
        <w:gridCol w:w="9"/>
        <w:gridCol w:w="1225"/>
        <w:gridCol w:w="181"/>
        <w:gridCol w:w="11"/>
        <w:gridCol w:w="974"/>
        <w:gridCol w:w="183"/>
        <w:gridCol w:w="1228"/>
        <w:gridCol w:w="16"/>
      </w:tblGrid>
      <w:tr w:rsidR="00AC02D8" w:rsidRPr="0018253E" w:rsidTr="00916FCD">
        <w:trPr>
          <w:gridAfter w:val="1"/>
          <w:wAfter w:w="16" w:type="dxa"/>
          <w:cantSplit/>
        </w:trPr>
        <w:tc>
          <w:tcPr>
            <w:tcW w:w="1932" w:type="dxa"/>
          </w:tcPr>
          <w:p w:rsidR="00AC02D8" w:rsidRPr="0018253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7692" w:type="dxa"/>
            <w:gridSpan w:val="14"/>
          </w:tcPr>
          <w:p w:rsidR="00AC02D8" w:rsidRPr="0018253E" w:rsidRDefault="00AC02D8" w:rsidP="00053F4E">
            <w:pPr>
              <w:spacing w:after="0" w:line="240" w:lineRule="atLeast"/>
              <w:ind w:right="-25"/>
              <w:jc w:val="center"/>
              <w:rPr>
                <w:rFonts w:ascii="Times New Roman" w:hAnsi="Times New Roman" w:cs="Times New Roman"/>
                <w:szCs w:val="22"/>
                <w:lang w:bidi="ar-SA"/>
              </w:rPr>
            </w:pPr>
            <w:r w:rsidRPr="0018253E">
              <w:rPr>
                <w:rFonts w:ascii="Times New Roman" w:hAnsi="Times New Roman" w:cs="Times New Roman"/>
                <w:b/>
                <w:bCs/>
                <w:szCs w:val="22"/>
              </w:rPr>
              <w:t>Separate financial statements</w:t>
            </w:r>
          </w:p>
        </w:tc>
      </w:tr>
      <w:tr w:rsidR="00AC02D8" w:rsidRPr="0018253E" w:rsidTr="00916FCD">
        <w:trPr>
          <w:gridAfter w:val="1"/>
          <w:wAfter w:w="16" w:type="dxa"/>
          <w:cantSplit/>
        </w:trPr>
        <w:tc>
          <w:tcPr>
            <w:tcW w:w="1932" w:type="dxa"/>
          </w:tcPr>
          <w:p w:rsidR="00AC02D8" w:rsidRPr="0018253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color w:val="0000FF"/>
                <w:szCs w:val="22"/>
              </w:rPr>
            </w:pPr>
          </w:p>
        </w:tc>
        <w:tc>
          <w:tcPr>
            <w:tcW w:w="3698" w:type="dxa"/>
            <w:gridSpan w:val="6"/>
            <w:tcBorders>
              <w:bottom w:val="single" w:sz="4" w:space="0" w:color="auto"/>
            </w:tcBorders>
          </w:tcPr>
          <w:p w:rsidR="00AC02D8" w:rsidRPr="0018253E" w:rsidRDefault="00AC02D8" w:rsidP="00053F4E">
            <w:pPr>
              <w:spacing w:after="0" w:line="240" w:lineRule="atLeast"/>
              <w:ind w:right="-25"/>
              <w:jc w:val="center"/>
              <w:rPr>
                <w:rFonts w:ascii="Times New Roman" w:hAnsi="Times New Roman" w:cs="Times New Roman"/>
                <w:szCs w:val="22"/>
                <w:lang w:val="en-GB"/>
              </w:rPr>
            </w:pPr>
            <w:r w:rsidRPr="0018253E">
              <w:rPr>
                <w:rFonts w:ascii="Times New Roman" w:hAnsi="Times New Roman" w:cs="Times New Roman"/>
                <w:szCs w:val="22"/>
                <w:cs/>
              </w:rPr>
              <w:t>3</w:t>
            </w:r>
            <w:r w:rsidRPr="0018253E">
              <w:rPr>
                <w:rFonts w:ascii="Times New Roman" w:hAnsi="Times New Roman" w:cs="Times New Roman"/>
                <w:szCs w:val="22"/>
              </w:rPr>
              <w:t>1 March 202</w:t>
            </w:r>
            <w:r w:rsidR="009C0490" w:rsidRPr="0018253E">
              <w:rPr>
                <w:rFonts w:ascii="Times New Roman" w:hAnsi="Times New Roman" w:cs="Times New Roman"/>
                <w:szCs w:val="22"/>
              </w:rPr>
              <w:t>1</w:t>
            </w:r>
          </w:p>
        </w:tc>
        <w:tc>
          <w:tcPr>
            <w:tcW w:w="183" w:type="dxa"/>
          </w:tcPr>
          <w:p w:rsidR="00AC02D8" w:rsidRPr="0018253E" w:rsidRDefault="00AC02D8" w:rsidP="00053F4E">
            <w:pPr>
              <w:spacing w:after="0" w:line="240" w:lineRule="atLeast"/>
              <w:ind w:right="-25"/>
              <w:jc w:val="center"/>
              <w:rPr>
                <w:rFonts w:ascii="Times New Roman" w:hAnsi="Times New Roman" w:cs="Times New Roman"/>
                <w:szCs w:val="22"/>
                <w:lang w:val="en-GB" w:bidi="ar-SA"/>
              </w:rPr>
            </w:pPr>
          </w:p>
        </w:tc>
        <w:tc>
          <w:tcPr>
            <w:tcW w:w="3811" w:type="dxa"/>
            <w:gridSpan w:val="7"/>
            <w:tcBorders>
              <w:bottom w:val="single" w:sz="4" w:space="0" w:color="auto"/>
            </w:tcBorders>
          </w:tcPr>
          <w:p w:rsidR="00AC02D8" w:rsidRPr="0018253E" w:rsidRDefault="00AC02D8" w:rsidP="00053F4E">
            <w:pPr>
              <w:spacing w:after="0" w:line="240" w:lineRule="atLeast"/>
              <w:ind w:right="-25"/>
              <w:jc w:val="center"/>
              <w:rPr>
                <w:rFonts w:ascii="Times New Roman" w:hAnsi="Times New Roman" w:cs="Times New Roman"/>
                <w:szCs w:val="22"/>
                <w:lang w:val="en-GB"/>
              </w:rPr>
            </w:pPr>
            <w:r w:rsidRPr="0018253E">
              <w:rPr>
                <w:rFonts w:ascii="Times New Roman" w:hAnsi="Times New Roman" w:cs="Times New Roman"/>
                <w:szCs w:val="22"/>
                <w:cs/>
              </w:rPr>
              <w:t>31</w:t>
            </w:r>
            <w:r w:rsidRPr="0018253E">
              <w:rPr>
                <w:rFonts w:ascii="Times New Roman" w:hAnsi="Times New Roman" w:cs="Times New Roman"/>
                <w:szCs w:val="22"/>
              </w:rPr>
              <w:t xml:space="preserve"> December 20</w:t>
            </w:r>
            <w:r w:rsidR="009C0490" w:rsidRPr="0018253E">
              <w:rPr>
                <w:rFonts w:ascii="Times New Roman" w:hAnsi="Times New Roman" w:cs="Times New Roman"/>
                <w:szCs w:val="22"/>
              </w:rPr>
              <w:t>20</w:t>
            </w:r>
          </w:p>
        </w:tc>
      </w:tr>
      <w:tr w:rsidR="00AC02D8" w:rsidRPr="0018253E" w:rsidTr="00916FCD">
        <w:trPr>
          <w:gridAfter w:val="1"/>
          <w:wAfter w:w="16" w:type="dxa"/>
          <w:cantSplit/>
        </w:trPr>
        <w:tc>
          <w:tcPr>
            <w:tcW w:w="1932" w:type="dxa"/>
          </w:tcPr>
          <w:p w:rsidR="00AC02D8" w:rsidRPr="0018253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Future value of the minimum lease payment</w:t>
            </w:r>
          </w:p>
        </w:tc>
        <w:tc>
          <w:tcPr>
            <w:tcW w:w="181" w:type="dxa"/>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br/>
            </w:r>
          </w:p>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112FA8">
            <w:pPr>
              <w:spacing w:after="0" w:line="240" w:lineRule="atLeast"/>
              <w:ind w:left="-197" w:right="-129" w:firstLine="14"/>
              <w:jc w:val="center"/>
              <w:rPr>
                <w:rFonts w:ascii="Times New Roman" w:hAnsi="Times New Roman" w:cs="Times New Roman"/>
                <w:szCs w:val="22"/>
              </w:rPr>
            </w:pPr>
            <w:r w:rsidRPr="0018253E">
              <w:rPr>
                <w:rFonts w:ascii="Times New Roman" w:hAnsi="Times New Roman" w:cs="Times New Roman"/>
                <w:szCs w:val="22"/>
              </w:rPr>
              <w:br/>
              <w:t>Interest</w:t>
            </w:r>
          </w:p>
        </w:tc>
        <w:tc>
          <w:tcPr>
            <w:tcW w:w="180" w:type="dxa"/>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Present value of the minimum lease payment</w:t>
            </w:r>
          </w:p>
        </w:tc>
        <w:tc>
          <w:tcPr>
            <w:tcW w:w="183" w:type="dxa"/>
          </w:tcPr>
          <w:p w:rsidR="00AC02D8" w:rsidRPr="0018253E" w:rsidRDefault="00AC02D8" w:rsidP="00053F4E">
            <w:pPr>
              <w:spacing w:after="0" w:line="240" w:lineRule="atLeast"/>
              <w:ind w:right="-25" w:firstLine="14"/>
              <w:jc w:val="center"/>
              <w:rPr>
                <w:rFonts w:ascii="Times New Roman" w:hAnsi="Times New Roman" w:cs="Times New Roman"/>
                <w:szCs w:val="22"/>
              </w:rPr>
            </w:pPr>
          </w:p>
        </w:tc>
        <w:tc>
          <w:tcPr>
            <w:tcW w:w="1234" w:type="dxa"/>
            <w:gridSpan w:val="2"/>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Future value of the minimum lease payment</w:t>
            </w:r>
          </w:p>
        </w:tc>
        <w:tc>
          <w:tcPr>
            <w:tcW w:w="181" w:type="dxa"/>
          </w:tcPr>
          <w:p w:rsidR="00AC02D8" w:rsidRPr="0018253E" w:rsidRDefault="00AC02D8" w:rsidP="00053F4E">
            <w:pPr>
              <w:spacing w:after="0" w:line="240" w:lineRule="atLeast"/>
              <w:ind w:right="-25" w:firstLine="14"/>
              <w:jc w:val="center"/>
              <w:rPr>
                <w:rFonts w:ascii="Times New Roman" w:hAnsi="Times New Roman" w:cs="Times New Roman"/>
                <w:szCs w:val="22"/>
                <w:cs/>
              </w:rPr>
            </w:pPr>
          </w:p>
        </w:tc>
        <w:tc>
          <w:tcPr>
            <w:tcW w:w="985" w:type="dxa"/>
            <w:gridSpan w:val="2"/>
          </w:tcPr>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053F4E">
            <w:pPr>
              <w:spacing w:after="0" w:line="240" w:lineRule="atLeast"/>
              <w:ind w:right="-25" w:firstLine="14"/>
              <w:jc w:val="center"/>
              <w:rPr>
                <w:rFonts w:ascii="Times New Roman" w:hAnsi="Times New Roman" w:cs="Times New Roman"/>
                <w:szCs w:val="22"/>
              </w:rPr>
            </w:pPr>
          </w:p>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Interest</w:t>
            </w:r>
          </w:p>
        </w:tc>
        <w:tc>
          <w:tcPr>
            <w:tcW w:w="183" w:type="dxa"/>
          </w:tcPr>
          <w:p w:rsidR="00AC02D8" w:rsidRPr="0018253E" w:rsidRDefault="00AC02D8" w:rsidP="00053F4E">
            <w:pPr>
              <w:spacing w:after="0" w:line="240" w:lineRule="atLeast"/>
              <w:ind w:right="-25" w:firstLine="14"/>
              <w:jc w:val="center"/>
              <w:rPr>
                <w:rFonts w:ascii="Times New Roman" w:hAnsi="Times New Roman" w:cs="Times New Roman"/>
                <w:szCs w:val="22"/>
              </w:rPr>
            </w:pPr>
          </w:p>
        </w:tc>
        <w:tc>
          <w:tcPr>
            <w:tcW w:w="1228" w:type="dxa"/>
          </w:tcPr>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 xml:space="preserve">Present </w:t>
            </w:r>
          </w:p>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 xml:space="preserve">value of the minimum lease </w:t>
            </w:r>
          </w:p>
          <w:p w:rsidR="00AC02D8" w:rsidRPr="0018253E" w:rsidRDefault="00AC02D8" w:rsidP="00053F4E">
            <w:pPr>
              <w:spacing w:after="0" w:line="240" w:lineRule="atLeast"/>
              <w:ind w:right="-25" w:firstLine="14"/>
              <w:jc w:val="center"/>
              <w:rPr>
                <w:rFonts w:ascii="Times New Roman" w:hAnsi="Times New Roman" w:cs="Times New Roman"/>
                <w:szCs w:val="22"/>
              </w:rPr>
            </w:pPr>
            <w:r w:rsidRPr="0018253E">
              <w:rPr>
                <w:rFonts w:ascii="Times New Roman" w:hAnsi="Times New Roman" w:cs="Times New Roman"/>
                <w:szCs w:val="22"/>
              </w:rPr>
              <w:t>payment</w:t>
            </w:r>
          </w:p>
        </w:tc>
      </w:tr>
      <w:tr w:rsidR="00AC02D8" w:rsidRPr="0018253E" w:rsidTr="00916FCD">
        <w:trPr>
          <w:gridAfter w:val="1"/>
          <w:wAfter w:w="16" w:type="dxa"/>
          <w:cantSplit/>
        </w:trPr>
        <w:tc>
          <w:tcPr>
            <w:tcW w:w="1932" w:type="dxa"/>
          </w:tcPr>
          <w:p w:rsidR="00AC02D8" w:rsidRPr="0018253E"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92" w:type="dxa"/>
            <w:gridSpan w:val="14"/>
          </w:tcPr>
          <w:p w:rsidR="00AC02D8" w:rsidRPr="0018253E" w:rsidRDefault="00AC02D8" w:rsidP="00053F4E">
            <w:pPr>
              <w:spacing w:after="0" w:line="240" w:lineRule="atLeast"/>
              <w:ind w:right="-25"/>
              <w:jc w:val="center"/>
              <w:rPr>
                <w:rFonts w:ascii="Times New Roman" w:hAnsi="Times New Roman" w:cs="Times New Roman"/>
                <w:szCs w:val="22"/>
                <w:lang w:val="en-GB" w:bidi="ar-SA"/>
              </w:rPr>
            </w:pPr>
            <w:r w:rsidRPr="0018253E">
              <w:rPr>
                <w:rFonts w:ascii="Times New Roman" w:hAnsi="Times New Roman" w:cs="Times New Roman"/>
                <w:i/>
                <w:iCs/>
                <w:szCs w:val="22"/>
                <w:lang w:val="en-GB" w:bidi="ar-SA"/>
              </w:rPr>
              <w:t>(in thousand Baht)</w:t>
            </w:r>
          </w:p>
        </w:tc>
      </w:tr>
      <w:tr w:rsidR="00916FCD" w:rsidRPr="0018253E" w:rsidTr="00916FCD">
        <w:trPr>
          <w:cantSplit/>
        </w:trPr>
        <w:tc>
          <w:tcPr>
            <w:tcW w:w="1932" w:type="dxa"/>
          </w:tcPr>
          <w:p w:rsidR="00916FCD" w:rsidRPr="0018253E" w:rsidRDefault="00916FCD" w:rsidP="00053F4E">
            <w:pPr>
              <w:spacing w:after="0" w:line="240" w:lineRule="atLeast"/>
              <w:ind w:left="63" w:right="-25" w:hanging="49"/>
              <w:jc w:val="both"/>
              <w:rPr>
                <w:rFonts w:ascii="Times New Roman" w:hAnsi="Times New Roman" w:cs="Times New Roman"/>
                <w:szCs w:val="22"/>
              </w:rPr>
            </w:pPr>
            <w:r w:rsidRPr="0018253E">
              <w:rPr>
                <w:rFonts w:ascii="Times New Roman" w:hAnsi="Times New Roman" w:cs="Times New Roman"/>
                <w:szCs w:val="22"/>
              </w:rPr>
              <w:t>Within one year</w:t>
            </w:r>
          </w:p>
        </w:tc>
        <w:tc>
          <w:tcPr>
            <w:tcW w:w="1288" w:type="dxa"/>
            <w:vAlign w:val="bottom"/>
          </w:tcPr>
          <w:p w:rsidR="00916FCD" w:rsidRPr="0018253E" w:rsidRDefault="00916FCD" w:rsidP="00053F4E">
            <w:pPr>
              <w:tabs>
                <w:tab w:val="decimal" w:pos="855"/>
              </w:tabs>
              <w:spacing w:after="0" w:line="240" w:lineRule="atLeast"/>
              <w:ind w:right="-25"/>
              <w:rPr>
                <w:rFonts w:ascii="Times New Roman" w:hAnsi="Times New Roman" w:cs="Times New Roman"/>
                <w:szCs w:val="22"/>
              </w:rPr>
            </w:pPr>
            <w:r w:rsidRPr="0018253E">
              <w:rPr>
                <w:rFonts w:ascii="Times New Roman" w:hAnsi="Times New Roman" w:cs="Times New Roman"/>
                <w:szCs w:val="22"/>
              </w:rPr>
              <w:t>2,631</w:t>
            </w:r>
          </w:p>
        </w:tc>
        <w:tc>
          <w:tcPr>
            <w:tcW w:w="181" w:type="dxa"/>
            <w:vAlign w:val="bottom"/>
          </w:tcPr>
          <w:p w:rsidR="00916FCD" w:rsidRPr="0018253E" w:rsidRDefault="00916FCD" w:rsidP="00053F4E">
            <w:pPr>
              <w:tabs>
                <w:tab w:val="decimal" w:pos="765"/>
              </w:tabs>
              <w:spacing w:after="0" w:line="240" w:lineRule="atLeast"/>
              <w:ind w:right="-25"/>
              <w:jc w:val="center"/>
              <w:rPr>
                <w:rFonts w:ascii="Times New Roman" w:hAnsi="Times New Roman" w:cs="Times New Roman"/>
                <w:szCs w:val="22"/>
              </w:rPr>
            </w:pPr>
          </w:p>
        </w:tc>
        <w:tc>
          <w:tcPr>
            <w:tcW w:w="777" w:type="dxa"/>
            <w:vAlign w:val="bottom"/>
          </w:tcPr>
          <w:p w:rsidR="00916FCD" w:rsidRPr="0018253E" w:rsidRDefault="00916FCD" w:rsidP="00053F4E">
            <w:pPr>
              <w:tabs>
                <w:tab w:val="decimal" w:pos="532"/>
              </w:tabs>
              <w:spacing w:after="0" w:line="240" w:lineRule="atLeast"/>
              <w:ind w:right="-25"/>
              <w:rPr>
                <w:rFonts w:ascii="Times New Roman" w:hAnsi="Times New Roman" w:cs="Times New Roman"/>
                <w:szCs w:val="22"/>
              </w:rPr>
            </w:pPr>
            <w:r w:rsidRPr="0018253E">
              <w:rPr>
                <w:rFonts w:ascii="Times New Roman" w:hAnsi="Times New Roman" w:cs="Times New Roman"/>
                <w:szCs w:val="22"/>
              </w:rPr>
              <w:t>96</w:t>
            </w:r>
          </w:p>
        </w:tc>
        <w:tc>
          <w:tcPr>
            <w:tcW w:w="188" w:type="dxa"/>
            <w:gridSpan w:val="2"/>
            <w:vAlign w:val="bottom"/>
          </w:tcPr>
          <w:p w:rsidR="00916FCD" w:rsidRPr="0018253E" w:rsidRDefault="00916FCD" w:rsidP="00053F4E">
            <w:pPr>
              <w:tabs>
                <w:tab w:val="decimal" w:pos="765"/>
              </w:tabs>
              <w:spacing w:after="0" w:line="240" w:lineRule="atLeast"/>
              <w:ind w:right="-25"/>
              <w:jc w:val="thaiDistribute"/>
              <w:rPr>
                <w:rFonts w:ascii="Times New Roman" w:hAnsi="Times New Roman" w:cs="Times New Roman"/>
                <w:szCs w:val="22"/>
              </w:rPr>
            </w:pPr>
          </w:p>
        </w:tc>
        <w:tc>
          <w:tcPr>
            <w:tcW w:w="1264" w:type="dxa"/>
            <w:vAlign w:val="bottom"/>
          </w:tcPr>
          <w:p w:rsidR="00916FCD" w:rsidRPr="0018253E" w:rsidRDefault="00916FCD" w:rsidP="00053F4E">
            <w:pPr>
              <w:tabs>
                <w:tab w:val="decimal" w:pos="73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2,535</w:t>
            </w:r>
          </w:p>
        </w:tc>
        <w:tc>
          <w:tcPr>
            <w:tcW w:w="192" w:type="dxa"/>
            <w:gridSpan w:val="2"/>
            <w:vAlign w:val="bottom"/>
          </w:tcPr>
          <w:p w:rsidR="00916FCD" w:rsidRPr="0018253E" w:rsidRDefault="00916FCD" w:rsidP="00053F4E">
            <w:pPr>
              <w:tabs>
                <w:tab w:val="decimal" w:pos="765"/>
              </w:tabs>
              <w:spacing w:after="0" w:line="240" w:lineRule="atLeast"/>
              <w:ind w:right="-25"/>
              <w:jc w:val="center"/>
              <w:rPr>
                <w:rFonts w:ascii="Times New Roman" w:hAnsi="Times New Roman" w:cs="Times New Roman"/>
                <w:szCs w:val="22"/>
              </w:rPr>
            </w:pPr>
          </w:p>
        </w:tc>
        <w:tc>
          <w:tcPr>
            <w:tcW w:w="1225" w:type="dxa"/>
            <w:vAlign w:val="bottom"/>
          </w:tcPr>
          <w:p w:rsidR="00916FCD" w:rsidRPr="0018253E" w:rsidRDefault="00916FCD" w:rsidP="00916FCD">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1,701</w:t>
            </w:r>
          </w:p>
        </w:tc>
        <w:tc>
          <w:tcPr>
            <w:tcW w:w="192" w:type="dxa"/>
            <w:gridSpan w:val="2"/>
            <w:vAlign w:val="bottom"/>
          </w:tcPr>
          <w:p w:rsidR="00916FCD" w:rsidRPr="0018253E" w:rsidRDefault="00916FCD" w:rsidP="00053F4E">
            <w:pPr>
              <w:tabs>
                <w:tab w:val="decimal" w:pos="731"/>
              </w:tabs>
              <w:spacing w:after="0" w:line="240" w:lineRule="atLeast"/>
              <w:ind w:right="-25"/>
              <w:jc w:val="center"/>
              <w:rPr>
                <w:rFonts w:ascii="Times New Roman" w:hAnsi="Times New Roman" w:cs="Times New Roman"/>
                <w:szCs w:val="22"/>
              </w:rPr>
            </w:pPr>
          </w:p>
        </w:tc>
        <w:tc>
          <w:tcPr>
            <w:tcW w:w="974" w:type="dxa"/>
            <w:vAlign w:val="bottom"/>
          </w:tcPr>
          <w:p w:rsidR="00916FCD" w:rsidRPr="0018253E" w:rsidRDefault="00916FCD" w:rsidP="0023393F">
            <w:pPr>
              <w:tabs>
                <w:tab w:val="decimal" w:pos="73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123</w:t>
            </w:r>
          </w:p>
        </w:tc>
        <w:tc>
          <w:tcPr>
            <w:tcW w:w="183" w:type="dxa"/>
            <w:vAlign w:val="bottom"/>
          </w:tcPr>
          <w:p w:rsidR="00916FCD" w:rsidRPr="0018253E" w:rsidRDefault="00916FCD" w:rsidP="00053F4E">
            <w:pPr>
              <w:tabs>
                <w:tab w:val="decimal" w:pos="461"/>
                <w:tab w:val="decimal" w:pos="765"/>
              </w:tabs>
              <w:spacing w:after="0" w:line="240" w:lineRule="atLeast"/>
              <w:ind w:right="-25"/>
              <w:rPr>
                <w:rFonts w:ascii="Times New Roman" w:hAnsi="Times New Roman" w:cs="Times New Roman"/>
                <w:szCs w:val="22"/>
              </w:rPr>
            </w:pPr>
          </w:p>
        </w:tc>
        <w:tc>
          <w:tcPr>
            <w:tcW w:w="1244" w:type="dxa"/>
            <w:gridSpan w:val="2"/>
            <w:vAlign w:val="bottom"/>
          </w:tcPr>
          <w:p w:rsidR="00916FCD" w:rsidRPr="0018253E" w:rsidRDefault="00916FCD" w:rsidP="0023393F">
            <w:pPr>
              <w:tabs>
                <w:tab w:val="decimal" w:pos="73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1,578</w:t>
            </w:r>
          </w:p>
        </w:tc>
      </w:tr>
      <w:tr w:rsidR="00916FCD" w:rsidRPr="0018253E" w:rsidTr="00916FCD">
        <w:trPr>
          <w:gridAfter w:val="1"/>
          <w:wAfter w:w="16" w:type="dxa"/>
          <w:cantSplit/>
        </w:trPr>
        <w:tc>
          <w:tcPr>
            <w:tcW w:w="1932" w:type="dxa"/>
          </w:tcPr>
          <w:p w:rsidR="00916FCD" w:rsidRPr="0018253E" w:rsidRDefault="00916FCD" w:rsidP="00053F4E">
            <w:pPr>
              <w:tabs>
                <w:tab w:val="left" w:pos="196"/>
              </w:tabs>
              <w:spacing w:after="0" w:line="240" w:lineRule="atLeast"/>
              <w:ind w:right="-25" w:firstLine="14"/>
              <w:rPr>
                <w:rFonts w:ascii="Times New Roman" w:hAnsi="Times New Roman" w:cs="Times New Roman"/>
                <w:szCs w:val="22"/>
              </w:rPr>
            </w:pPr>
            <w:r w:rsidRPr="0018253E">
              <w:rPr>
                <w:rFonts w:ascii="Times New Roman" w:hAnsi="Times New Roman" w:cs="Times New Roman"/>
                <w:szCs w:val="22"/>
              </w:rPr>
              <w:t xml:space="preserve">After one year but </w:t>
            </w:r>
            <w:r w:rsidRPr="0018253E">
              <w:rPr>
                <w:rFonts w:ascii="Times New Roman" w:hAnsi="Times New Roman" w:cs="Times New Roman"/>
                <w:szCs w:val="22"/>
              </w:rPr>
              <w:tab/>
              <w:t>within five years</w:t>
            </w:r>
          </w:p>
        </w:tc>
        <w:tc>
          <w:tcPr>
            <w:tcW w:w="1288" w:type="dxa"/>
            <w:tcBorders>
              <w:bottom w:val="single" w:sz="4" w:space="0" w:color="auto"/>
            </w:tcBorders>
            <w:vAlign w:val="bottom"/>
          </w:tcPr>
          <w:p w:rsidR="00916FCD" w:rsidRPr="0018253E" w:rsidRDefault="00916FCD" w:rsidP="00053F4E">
            <w:pPr>
              <w:tabs>
                <w:tab w:val="decimal" w:pos="855"/>
              </w:tabs>
              <w:spacing w:after="0" w:line="240" w:lineRule="atLeast"/>
              <w:ind w:right="-25"/>
              <w:rPr>
                <w:rFonts w:ascii="Times New Roman" w:hAnsi="Times New Roman" w:cs="Times New Roman"/>
                <w:szCs w:val="22"/>
              </w:rPr>
            </w:pPr>
            <w:r w:rsidRPr="0018253E">
              <w:rPr>
                <w:rFonts w:ascii="Times New Roman" w:hAnsi="Times New Roman" w:cs="Times New Roman"/>
                <w:szCs w:val="22"/>
              </w:rPr>
              <w:t>1,604</w:t>
            </w:r>
          </w:p>
        </w:tc>
        <w:tc>
          <w:tcPr>
            <w:tcW w:w="181" w:type="dxa"/>
          </w:tcPr>
          <w:p w:rsidR="00916FCD" w:rsidRPr="0018253E" w:rsidRDefault="00916FCD" w:rsidP="00053F4E">
            <w:pPr>
              <w:tabs>
                <w:tab w:val="decimal" w:pos="821"/>
              </w:tabs>
              <w:spacing w:after="0" w:line="240" w:lineRule="atLeast"/>
              <w:ind w:right="-25"/>
              <w:jc w:val="center"/>
              <w:rPr>
                <w:rFonts w:ascii="Times New Roman" w:hAnsi="Times New Roman" w:cs="Times New Roman"/>
                <w:szCs w:val="22"/>
              </w:rPr>
            </w:pPr>
          </w:p>
        </w:tc>
        <w:tc>
          <w:tcPr>
            <w:tcW w:w="777" w:type="dxa"/>
            <w:tcBorders>
              <w:bottom w:val="single" w:sz="4" w:space="0" w:color="auto"/>
            </w:tcBorders>
            <w:vAlign w:val="bottom"/>
          </w:tcPr>
          <w:p w:rsidR="00916FCD" w:rsidRPr="0018253E" w:rsidRDefault="00916FCD" w:rsidP="00053F4E">
            <w:pPr>
              <w:tabs>
                <w:tab w:val="decimal" w:pos="532"/>
              </w:tabs>
              <w:spacing w:after="0" w:line="240" w:lineRule="atLeast"/>
              <w:ind w:right="-25"/>
              <w:rPr>
                <w:rFonts w:ascii="Times New Roman" w:hAnsi="Times New Roman" w:cs="Times New Roman"/>
                <w:szCs w:val="22"/>
              </w:rPr>
            </w:pPr>
            <w:r w:rsidRPr="0018253E">
              <w:rPr>
                <w:rFonts w:ascii="Times New Roman" w:hAnsi="Times New Roman" w:cs="Times New Roman"/>
                <w:szCs w:val="22"/>
              </w:rPr>
              <w:t>113</w:t>
            </w:r>
          </w:p>
        </w:tc>
        <w:tc>
          <w:tcPr>
            <w:tcW w:w="180" w:type="dxa"/>
          </w:tcPr>
          <w:p w:rsidR="00916FCD" w:rsidRPr="0018253E" w:rsidRDefault="00916FCD" w:rsidP="00053F4E">
            <w:pPr>
              <w:tabs>
                <w:tab w:val="decimal" w:pos="731"/>
                <w:tab w:val="decimal" w:pos="821"/>
              </w:tabs>
              <w:spacing w:after="0" w:line="240" w:lineRule="atLeast"/>
              <w:ind w:right="-25"/>
              <w:jc w:val="center"/>
              <w:rPr>
                <w:rFonts w:ascii="Times New Roman" w:hAnsi="Times New Roman" w:cs="Times New Roman"/>
                <w:szCs w:val="22"/>
              </w:rPr>
            </w:pPr>
          </w:p>
        </w:tc>
        <w:tc>
          <w:tcPr>
            <w:tcW w:w="1272" w:type="dxa"/>
            <w:gridSpan w:val="2"/>
            <w:tcBorders>
              <w:bottom w:val="single" w:sz="4" w:space="0" w:color="auto"/>
            </w:tcBorders>
            <w:vAlign w:val="bottom"/>
          </w:tcPr>
          <w:p w:rsidR="00916FCD" w:rsidRPr="0018253E" w:rsidRDefault="00916FCD" w:rsidP="00053F4E">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1,491</w:t>
            </w:r>
          </w:p>
        </w:tc>
        <w:tc>
          <w:tcPr>
            <w:tcW w:w="183" w:type="dxa"/>
          </w:tcPr>
          <w:p w:rsidR="00916FCD" w:rsidRPr="0018253E" w:rsidRDefault="00916FCD" w:rsidP="00053F4E">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vAlign w:val="bottom"/>
          </w:tcPr>
          <w:p w:rsidR="00916FCD" w:rsidRPr="0018253E" w:rsidRDefault="00916FCD" w:rsidP="0023393F">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3,024</w:t>
            </w:r>
          </w:p>
        </w:tc>
        <w:tc>
          <w:tcPr>
            <w:tcW w:w="181" w:type="dxa"/>
            <w:vAlign w:val="bottom"/>
          </w:tcPr>
          <w:p w:rsidR="00916FCD" w:rsidRPr="0018253E" w:rsidRDefault="00916FCD" w:rsidP="00053F4E">
            <w:pPr>
              <w:tabs>
                <w:tab w:val="decimal" w:pos="731"/>
              </w:tabs>
              <w:spacing w:after="0" w:line="240" w:lineRule="atLeast"/>
              <w:ind w:right="-25"/>
              <w:jc w:val="center"/>
              <w:rPr>
                <w:rFonts w:ascii="Times New Roman" w:hAnsi="Times New Roman" w:cs="Times New Roman"/>
                <w:szCs w:val="22"/>
              </w:rPr>
            </w:pPr>
          </w:p>
        </w:tc>
        <w:tc>
          <w:tcPr>
            <w:tcW w:w="985" w:type="dxa"/>
            <w:gridSpan w:val="2"/>
            <w:tcBorders>
              <w:bottom w:val="single" w:sz="4" w:space="0" w:color="auto"/>
            </w:tcBorders>
            <w:vAlign w:val="bottom"/>
          </w:tcPr>
          <w:p w:rsidR="00916FCD" w:rsidRPr="0018253E" w:rsidRDefault="00916FCD" w:rsidP="0023393F">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121</w:t>
            </w:r>
          </w:p>
        </w:tc>
        <w:tc>
          <w:tcPr>
            <w:tcW w:w="183" w:type="dxa"/>
          </w:tcPr>
          <w:p w:rsidR="00916FCD" w:rsidRPr="0018253E" w:rsidRDefault="00916FCD" w:rsidP="00053F4E">
            <w:pPr>
              <w:spacing w:after="0" w:line="240" w:lineRule="atLeast"/>
              <w:ind w:right="-25"/>
              <w:jc w:val="center"/>
              <w:rPr>
                <w:rFonts w:ascii="Times New Roman" w:hAnsi="Times New Roman" w:cs="Times New Roman"/>
                <w:szCs w:val="22"/>
              </w:rPr>
            </w:pPr>
          </w:p>
        </w:tc>
        <w:tc>
          <w:tcPr>
            <w:tcW w:w="1228" w:type="dxa"/>
            <w:tcBorders>
              <w:bottom w:val="single" w:sz="4" w:space="0" w:color="auto"/>
            </w:tcBorders>
            <w:vAlign w:val="bottom"/>
          </w:tcPr>
          <w:p w:rsidR="00916FCD" w:rsidRPr="0018253E" w:rsidRDefault="00916FCD" w:rsidP="0023393F">
            <w:pPr>
              <w:tabs>
                <w:tab w:val="decimal" w:pos="821"/>
              </w:tabs>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rPr>
              <w:t>2,903</w:t>
            </w:r>
          </w:p>
        </w:tc>
      </w:tr>
      <w:tr w:rsidR="00916FCD" w:rsidRPr="0018253E" w:rsidTr="00916FCD">
        <w:trPr>
          <w:gridAfter w:val="1"/>
          <w:wAfter w:w="16" w:type="dxa"/>
          <w:cantSplit/>
        </w:trPr>
        <w:tc>
          <w:tcPr>
            <w:tcW w:w="1932" w:type="dxa"/>
          </w:tcPr>
          <w:p w:rsidR="00916FCD" w:rsidRPr="0018253E" w:rsidRDefault="00916FCD" w:rsidP="00053F4E">
            <w:pPr>
              <w:spacing w:after="0" w:line="240" w:lineRule="atLeast"/>
              <w:ind w:right="-25" w:firstLine="14"/>
              <w:jc w:val="thaiDistribute"/>
              <w:rPr>
                <w:rFonts w:ascii="Times New Roman" w:eastAsia="Calibri" w:hAnsi="Times New Roman" w:cs="Times New Roman"/>
                <w:b/>
                <w:bCs/>
                <w:szCs w:val="22"/>
                <w:lang w:bidi="ar-SA"/>
              </w:rPr>
            </w:pPr>
            <w:r w:rsidRPr="0018253E">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916FCD" w:rsidRPr="0018253E" w:rsidRDefault="00916FCD" w:rsidP="00053F4E">
            <w:pPr>
              <w:tabs>
                <w:tab w:val="decimal" w:pos="855"/>
              </w:tabs>
              <w:spacing w:after="0" w:line="240" w:lineRule="atLeast"/>
              <w:ind w:right="-25"/>
              <w:rPr>
                <w:rFonts w:ascii="Times New Roman" w:hAnsi="Times New Roman" w:cs="Times New Roman"/>
                <w:b/>
                <w:bCs/>
                <w:szCs w:val="22"/>
              </w:rPr>
            </w:pPr>
            <w:r w:rsidRPr="0018253E">
              <w:rPr>
                <w:rFonts w:ascii="Times New Roman" w:hAnsi="Times New Roman" w:cs="Times New Roman"/>
                <w:b/>
                <w:bCs/>
                <w:szCs w:val="22"/>
              </w:rPr>
              <w:t>4,235</w:t>
            </w:r>
          </w:p>
        </w:tc>
        <w:tc>
          <w:tcPr>
            <w:tcW w:w="181" w:type="dxa"/>
            <w:vAlign w:val="bottom"/>
          </w:tcPr>
          <w:p w:rsidR="00916FCD" w:rsidRPr="0018253E" w:rsidRDefault="00916FCD"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916FCD" w:rsidRPr="0018253E" w:rsidRDefault="00916FCD" w:rsidP="00053F4E">
            <w:pPr>
              <w:tabs>
                <w:tab w:val="decimal" w:pos="532"/>
              </w:tabs>
              <w:spacing w:after="0" w:line="240" w:lineRule="atLeast"/>
              <w:ind w:right="-25"/>
              <w:rPr>
                <w:rFonts w:ascii="Times New Roman" w:hAnsi="Times New Roman" w:cs="Times New Roman"/>
                <w:b/>
                <w:bCs/>
                <w:szCs w:val="22"/>
              </w:rPr>
            </w:pPr>
            <w:r w:rsidRPr="0018253E">
              <w:rPr>
                <w:rFonts w:ascii="Times New Roman" w:hAnsi="Times New Roman" w:cs="Times New Roman"/>
                <w:b/>
                <w:bCs/>
                <w:szCs w:val="22"/>
              </w:rPr>
              <w:t>209</w:t>
            </w:r>
          </w:p>
        </w:tc>
        <w:tc>
          <w:tcPr>
            <w:tcW w:w="180" w:type="dxa"/>
            <w:vAlign w:val="bottom"/>
          </w:tcPr>
          <w:p w:rsidR="00916FCD" w:rsidRPr="0018253E" w:rsidRDefault="00916FCD" w:rsidP="00053F4E">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916FCD" w:rsidRPr="0018253E" w:rsidRDefault="00916FCD" w:rsidP="00053F4E">
            <w:pPr>
              <w:tabs>
                <w:tab w:val="decimal" w:pos="821"/>
              </w:tabs>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4,026</w:t>
            </w:r>
          </w:p>
        </w:tc>
        <w:tc>
          <w:tcPr>
            <w:tcW w:w="183" w:type="dxa"/>
            <w:vAlign w:val="bottom"/>
          </w:tcPr>
          <w:p w:rsidR="00916FCD" w:rsidRPr="0018253E" w:rsidRDefault="00916FCD" w:rsidP="00053F4E">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916FCD" w:rsidRPr="0018253E" w:rsidRDefault="00916FCD" w:rsidP="0023393F">
            <w:pPr>
              <w:tabs>
                <w:tab w:val="decimal" w:pos="821"/>
              </w:tabs>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lang w:val="en-GB"/>
              </w:rPr>
              <w:t>4,725</w:t>
            </w:r>
          </w:p>
        </w:tc>
        <w:tc>
          <w:tcPr>
            <w:tcW w:w="181" w:type="dxa"/>
            <w:vAlign w:val="bottom"/>
          </w:tcPr>
          <w:p w:rsidR="00916FCD" w:rsidRPr="0018253E" w:rsidRDefault="00916FCD" w:rsidP="00053F4E">
            <w:pPr>
              <w:spacing w:after="0" w:line="240" w:lineRule="atLeast"/>
              <w:ind w:right="-25"/>
              <w:jc w:val="center"/>
              <w:rPr>
                <w:rFonts w:ascii="Times New Roman" w:hAnsi="Times New Roman" w:cs="Times New Roman"/>
                <w:b/>
                <w:bCs/>
                <w:szCs w:val="22"/>
              </w:rPr>
            </w:pPr>
          </w:p>
        </w:tc>
        <w:tc>
          <w:tcPr>
            <w:tcW w:w="985" w:type="dxa"/>
            <w:gridSpan w:val="2"/>
            <w:tcBorders>
              <w:top w:val="single" w:sz="4" w:space="0" w:color="auto"/>
              <w:bottom w:val="double" w:sz="4" w:space="0" w:color="auto"/>
            </w:tcBorders>
            <w:vAlign w:val="bottom"/>
          </w:tcPr>
          <w:p w:rsidR="00916FCD" w:rsidRPr="0018253E" w:rsidRDefault="00916FCD" w:rsidP="0023393F">
            <w:pPr>
              <w:tabs>
                <w:tab w:val="decimal" w:pos="821"/>
              </w:tabs>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244</w:t>
            </w:r>
          </w:p>
        </w:tc>
        <w:tc>
          <w:tcPr>
            <w:tcW w:w="183" w:type="dxa"/>
            <w:vAlign w:val="bottom"/>
          </w:tcPr>
          <w:p w:rsidR="00916FCD" w:rsidRPr="0018253E" w:rsidRDefault="00916FCD" w:rsidP="00053F4E">
            <w:pPr>
              <w:tabs>
                <w:tab w:val="decimal" w:pos="765"/>
              </w:tabs>
              <w:spacing w:after="0" w:line="240" w:lineRule="atLeast"/>
              <w:ind w:right="-25"/>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916FCD" w:rsidRPr="0018253E" w:rsidRDefault="00916FCD" w:rsidP="0023393F">
            <w:pPr>
              <w:tabs>
                <w:tab w:val="decimal" w:pos="821"/>
              </w:tabs>
              <w:spacing w:after="0" w:line="240" w:lineRule="atLeast"/>
              <w:ind w:right="-25"/>
              <w:jc w:val="center"/>
              <w:rPr>
                <w:rFonts w:ascii="Times New Roman" w:hAnsi="Times New Roman" w:cs="Times New Roman"/>
                <w:b/>
                <w:bCs/>
                <w:szCs w:val="22"/>
              </w:rPr>
            </w:pPr>
            <w:r w:rsidRPr="0018253E">
              <w:rPr>
                <w:rFonts w:ascii="Times New Roman" w:hAnsi="Times New Roman" w:cs="Times New Roman"/>
                <w:b/>
                <w:bCs/>
                <w:szCs w:val="22"/>
              </w:rPr>
              <w:t>4,481</w:t>
            </w:r>
          </w:p>
        </w:tc>
      </w:tr>
    </w:tbl>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E30E6" w:rsidRPr="0018253E" w:rsidRDefault="00EE30E6">
      <w:pPr>
        <w:spacing w:after="0" w:line="240" w:lineRule="auto"/>
        <w:rPr>
          <w:rFonts w:ascii="Times New Roman" w:hAnsi="Times New Roman" w:cs="Times New Roman"/>
          <w:szCs w:val="22"/>
        </w:rPr>
      </w:pPr>
      <w:r w:rsidRPr="0018253E">
        <w:rPr>
          <w:rFonts w:ascii="Times New Roman" w:hAnsi="Times New Roman" w:cs="Times New Roman"/>
          <w:szCs w:val="22"/>
        </w:rPr>
        <w:br w:type="page"/>
      </w:r>
    </w:p>
    <w:p w:rsidR="001F20CC" w:rsidRPr="0018253E" w:rsidRDefault="001F20CC" w:rsidP="001F20CC">
      <w:pPr>
        <w:tabs>
          <w:tab w:val="left" w:pos="1276"/>
          <w:tab w:val="left" w:pos="5387"/>
          <w:tab w:val="left" w:pos="7371"/>
          <w:tab w:val="left" w:pos="8222"/>
        </w:tabs>
        <w:spacing w:after="0" w:line="240" w:lineRule="atLeast"/>
        <w:ind w:left="567" w:right="-25"/>
        <w:jc w:val="thaiDistribute"/>
        <w:rPr>
          <w:rFonts w:ascii="Times New Roman" w:hAnsi="Times New Roman" w:cs="Times New Roman"/>
          <w:szCs w:val="22"/>
        </w:rPr>
      </w:pPr>
      <w:r w:rsidRPr="0018253E">
        <w:rPr>
          <w:rFonts w:ascii="Times New Roman" w:hAnsi="Times New Roman" w:cs="Times New Roman"/>
          <w:szCs w:val="22"/>
        </w:rPr>
        <w:lastRenderedPageBreak/>
        <w:t>As at 3</w:t>
      </w:r>
      <w:r w:rsidRPr="0018253E">
        <w:rPr>
          <w:rFonts w:ascii="Times New Roman" w:hAnsi="Times New Roman" w:cs="Times New Roman"/>
          <w:szCs w:val="22"/>
          <w:lang w:val="en-GB"/>
        </w:rPr>
        <w:t>1</w:t>
      </w:r>
      <w:r w:rsidRPr="0018253E">
        <w:rPr>
          <w:rFonts w:ascii="Times New Roman" w:hAnsi="Times New Roman" w:cs="Times New Roman"/>
          <w:szCs w:val="22"/>
        </w:rPr>
        <w:t xml:space="preserve"> March 202</w:t>
      </w:r>
      <w:r w:rsidRPr="0018253E">
        <w:rPr>
          <w:rFonts w:ascii="Times New Roman" w:hAnsi="Times New Roman" w:cs="Times New Roman"/>
          <w:szCs w:val="22"/>
          <w:cs/>
        </w:rPr>
        <w:t>1</w:t>
      </w:r>
      <w:r w:rsidRPr="0018253E">
        <w:rPr>
          <w:rFonts w:ascii="Times New Roman" w:hAnsi="Times New Roman" w:cs="Times New Roman"/>
          <w:szCs w:val="22"/>
        </w:rPr>
        <w:t>, lease liabilities of Baht</w:t>
      </w:r>
      <w:r w:rsidRPr="0018253E">
        <w:rPr>
          <w:rFonts w:ascii="Times New Roman" w:hAnsi="Times New Roman" w:cs="Times New Roman"/>
          <w:szCs w:val="22"/>
          <w:cs/>
        </w:rPr>
        <w:t xml:space="preserve"> </w:t>
      </w:r>
      <w:r w:rsidRPr="0018253E">
        <w:rPr>
          <w:rFonts w:ascii="Times New Roman" w:hAnsi="Times New Roman" w:cs="Times New Roman"/>
          <w:szCs w:val="22"/>
        </w:rPr>
        <w:t>24.34 million</w:t>
      </w:r>
      <w:r w:rsidRPr="0018253E">
        <w:rPr>
          <w:rFonts w:ascii="Times New Roman" w:hAnsi="Times New Roman" w:cs="Times New Roman"/>
          <w:szCs w:val="22"/>
          <w:cs/>
        </w:rPr>
        <w:t xml:space="preserve"> </w:t>
      </w:r>
      <w:r w:rsidRPr="0018253E">
        <w:rPr>
          <w:rFonts w:ascii="Times New Roman" w:hAnsi="Times New Roman" w:cs="Times New Roman"/>
          <w:szCs w:val="22"/>
        </w:rPr>
        <w:t>in consolidated</w:t>
      </w:r>
      <w:r w:rsidRPr="0018253E">
        <w:rPr>
          <w:rFonts w:ascii="Times New Roman" w:hAnsi="Times New Roman" w:cs="Times New Roman"/>
          <w:szCs w:val="22"/>
          <w:cs/>
        </w:rPr>
        <w:t xml:space="preserve"> </w:t>
      </w:r>
      <w:r w:rsidRPr="0018253E">
        <w:rPr>
          <w:rFonts w:ascii="Times New Roman" w:hAnsi="Times New Roman" w:cs="Times New Roman"/>
          <w:szCs w:val="22"/>
        </w:rPr>
        <w:t>financial statements</w:t>
      </w:r>
      <w:r w:rsidRPr="0018253E">
        <w:rPr>
          <w:rFonts w:ascii="Times New Roman" w:hAnsi="Times New Roman" w:cs="Times New Roman"/>
          <w:szCs w:val="22"/>
          <w:cs/>
        </w:rPr>
        <w:t xml:space="preserve"> </w:t>
      </w:r>
      <w:r w:rsidRPr="0018253E">
        <w:rPr>
          <w:rFonts w:ascii="Times New Roman" w:hAnsi="Times New Roman" w:cs="Times New Roman"/>
          <w:szCs w:val="22"/>
        </w:rPr>
        <w:t>represented the liabilities under rental of land for 2 agreements and vehicle lease agreements for 15 agreements with the period of agreement covered for 3-5 years, requiring monthly payable, and lease liabilities of Baht</w:t>
      </w:r>
      <w:r w:rsidRPr="0018253E">
        <w:rPr>
          <w:rFonts w:ascii="Times New Roman" w:hAnsi="Times New Roman" w:cs="Times New Roman"/>
          <w:szCs w:val="22"/>
          <w:cs/>
        </w:rPr>
        <w:t xml:space="preserve"> </w:t>
      </w:r>
      <w:r w:rsidRPr="0018253E">
        <w:rPr>
          <w:rFonts w:ascii="Times New Roman" w:hAnsi="Times New Roman" w:cs="Times New Roman"/>
          <w:szCs w:val="22"/>
        </w:rPr>
        <w:t>4.03 million</w:t>
      </w:r>
      <w:r w:rsidRPr="0018253E">
        <w:rPr>
          <w:rFonts w:ascii="Times New Roman" w:hAnsi="Times New Roman" w:cs="Times New Roman"/>
          <w:szCs w:val="22"/>
          <w:cs/>
        </w:rPr>
        <w:t xml:space="preserve"> </w:t>
      </w:r>
      <w:r w:rsidRPr="0018253E">
        <w:rPr>
          <w:rFonts w:ascii="Times New Roman" w:hAnsi="Times New Roman" w:cs="Times New Roman"/>
          <w:szCs w:val="22"/>
        </w:rPr>
        <w:t>in separated financial statements</w:t>
      </w:r>
      <w:r w:rsidRPr="0018253E">
        <w:rPr>
          <w:rFonts w:ascii="Times New Roman" w:hAnsi="Times New Roman" w:cs="Times New Roman"/>
          <w:szCs w:val="22"/>
          <w:cs/>
        </w:rPr>
        <w:t xml:space="preserve"> </w:t>
      </w:r>
      <w:r w:rsidRPr="0018253E">
        <w:rPr>
          <w:rFonts w:ascii="Times New Roman" w:hAnsi="Times New Roman" w:cs="Times New Roman"/>
          <w:szCs w:val="22"/>
        </w:rPr>
        <w:t>represented the liabilities under rental of land for 1 agreement and vehicle lease agreements for 7 agreements with the period of agreement covered for 3-5 years, requiring monthly payable.</w:t>
      </w:r>
    </w:p>
    <w:p w:rsidR="001F20CC" w:rsidRPr="0018253E" w:rsidRDefault="001F20CC" w:rsidP="00BD5C6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rPr>
      </w:pPr>
    </w:p>
    <w:p w:rsidR="00556016" w:rsidRPr="0018253E" w:rsidRDefault="00556016" w:rsidP="00556016">
      <w:pPr>
        <w:tabs>
          <w:tab w:val="left" w:pos="1276"/>
          <w:tab w:val="left" w:pos="5387"/>
          <w:tab w:val="left" w:pos="7371"/>
          <w:tab w:val="left" w:pos="8222"/>
        </w:tabs>
        <w:spacing w:after="0" w:line="240" w:lineRule="atLeast"/>
        <w:ind w:left="567" w:right="-25"/>
        <w:jc w:val="thaiDistribute"/>
        <w:rPr>
          <w:rFonts w:ascii="Times New Roman" w:hAnsi="Times New Roman" w:cs="Times New Roman"/>
          <w:szCs w:val="22"/>
        </w:rPr>
      </w:pPr>
      <w:r w:rsidRPr="0018253E">
        <w:rPr>
          <w:rFonts w:ascii="Times New Roman" w:hAnsi="Times New Roman" w:cs="Times New Roman"/>
          <w:szCs w:val="22"/>
        </w:rPr>
        <w:t>As at 3</w:t>
      </w:r>
      <w:r w:rsidRPr="0018253E">
        <w:rPr>
          <w:rFonts w:ascii="Times New Roman" w:hAnsi="Times New Roman" w:cstheme="minorBidi"/>
          <w:szCs w:val="22"/>
          <w:lang w:val="en-GB"/>
        </w:rPr>
        <w:t>1</w:t>
      </w:r>
      <w:r w:rsidRPr="0018253E">
        <w:rPr>
          <w:rFonts w:ascii="Times New Roman" w:hAnsi="Times New Roman" w:cs="Times New Roman"/>
          <w:szCs w:val="22"/>
        </w:rPr>
        <w:t xml:space="preserve"> December 2020, lease liabilities of Baht</w:t>
      </w:r>
      <w:r w:rsidRPr="0018253E">
        <w:rPr>
          <w:rFonts w:ascii="Times New Roman" w:hAnsi="Times New Roman" w:cs="Times New Roman" w:hint="cs"/>
          <w:szCs w:val="22"/>
          <w:cs/>
        </w:rPr>
        <w:t xml:space="preserve"> </w:t>
      </w:r>
      <w:r w:rsidRPr="0018253E">
        <w:rPr>
          <w:rFonts w:ascii="Times New Roman" w:hAnsi="Times New Roman" w:cs="Times New Roman"/>
          <w:szCs w:val="22"/>
        </w:rPr>
        <w:t>26.02 million</w:t>
      </w:r>
      <w:r w:rsidRPr="0018253E">
        <w:rPr>
          <w:rFonts w:ascii="Times New Roman" w:hAnsi="Times New Roman" w:cstheme="minorBidi" w:hint="cs"/>
          <w:szCs w:val="22"/>
          <w:cs/>
        </w:rPr>
        <w:t xml:space="preserve"> </w:t>
      </w:r>
      <w:r w:rsidRPr="0018253E">
        <w:rPr>
          <w:rFonts w:ascii="Times New Roman" w:hAnsi="Times New Roman" w:cs="Times New Roman"/>
          <w:szCs w:val="22"/>
        </w:rPr>
        <w:t>in consolidated</w:t>
      </w:r>
      <w:r w:rsidRPr="0018253E">
        <w:rPr>
          <w:rFonts w:ascii="Times New Roman" w:hAnsi="Times New Roman" w:cstheme="minorBidi" w:hint="cs"/>
          <w:szCs w:val="22"/>
          <w:cs/>
        </w:rPr>
        <w:t xml:space="preserve"> </w:t>
      </w:r>
      <w:r w:rsidRPr="0018253E">
        <w:rPr>
          <w:rFonts w:ascii="Times New Roman" w:hAnsi="Times New Roman" w:cs="Times New Roman"/>
          <w:szCs w:val="22"/>
        </w:rPr>
        <w:t>financial statements</w:t>
      </w:r>
      <w:r w:rsidRPr="0018253E">
        <w:rPr>
          <w:rFonts w:ascii="Times New Roman" w:hAnsi="Times New Roman" w:cstheme="minorBidi" w:hint="cs"/>
          <w:szCs w:val="22"/>
          <w:cs/>
        </w:rPr>
        <w:t xml:space="preserve"> </w:t>
      </w:r>
      <w:r w:rsidRPr="0018253E">
        <w:rPr>
          <w:rFonts w:ascii="Times New Roman" w:hAnsi="Times New Roman" w:cs="Times New Roman"/>
          <w:szCs w:val="22"/>
        </w:rPr>
        <w:t xml:space="preserve">represented the liabilities under rental of land </w:t>
      </w:r>
      <w:r w:rsidRPr="0018253E">
        <w:rPr>
          <w:rFonts w:ascii="Times New Roman" w:hAnsi="Times New Roman" w:cs="Angsana New"/>
        </w:rPr>
        <w:t xml:space="preserve">for 2 </w:t>
      </w:r>
      <w:r w:rsidRPr="0018253E">
        <w:rPr>
          <w:rFonts w:ascii="Times New Roman" w:hAnsi="Times New Roman" w:cs="Times New Roman"/>
          <w:szCs w:val="22"/>
        </w:rPr>
        <w:t xml:space="preserve">agreements and vehicle lease agreements for </w:t>
      </w:r>
      <w:r w:rsidRPr="0018253E">
        <w:rPr>
          <w:rFonts w:ascii="Times New Roman" w:hAnsi="Times New Roman" w:cstheme="minorBidi"/>
          <w:szCs w:val="22"/>
        </w:rPr>
        <w:t xml:space="preserve">15 </w:t>
      </w:r>
      <w:r w:rsidRPr="0018253E">
        <w:rPr>
          <w:rFonts w:ascii="Times New Roman" w:hAnsi="Times New Roman" w:cs="Times New Roman"/>
          <w:szCs w:val="22"/>
        </w:rPr>
        <w:t>agreements with the period of agreement covered for 3-5 years, requiring monthly payable, and lease liabilities of Baht</w:t>
      </w:r>
      <w:r w:rsidRPr="0018253E">
        <w:rPr>
          <w:rFonts w:ascii="Times New Roman" w:hAnsi="Times New Roman" w:cs="Times New Roman" w:hint="cs"/>
          <w:szCs w:val="22"/>
          <w:cs/>
        </w:rPr>
        <w:t xml:space="preserve"> </w:t>
      </w:r>
      <w:r w:rsidRPr="0018253E">
        <w:rPr>
          <w:rFonts w:ascii="Times New Roman" w:hAnsi="Times New Roman" w:cs="Times New Roman"/>
          <w:szCs w:val="22"/>
        </w:rPr>
        <w:t>4.48 million</w:t>
      </w:r>
      <w:r w:rsidRPr="0018253E">
        <w:rPr>
          <w:rFonts w:ascii="Times New Roman" w:hAnsi="Times New Roman" w:cstheme="minorBidi" w:hint="cs"/>
          <w:szCs w:val="22"/>
          <w:cs/>
        </w:rPr>
        <w:t xml:space="preserve"> </w:t>
      </w:r>
      <w:r w:rsidRPr="0018253E">
        <w:rPr>
          <w:rFonts w:ascii="Times New Roman" w:hAnsi="Times New Roman" w:cs="Times New Roman"/>
          <w:szCs w:val="22"/>
        </w:rPr>
        <w:t>in separated financial statements</w:t>
      </w:r>
      <w:r w:rsidRPr="0018253E">
        <w:rPr>
          <w:rFonts w:ascii="Times New Roman" w:hAnsi="Times New Roman" w:cstheme="minorBidi" w:hint="cs"/>
          <w:szCs w:val="22"/>
          <w:cs/>
        </w:rPr>
        <w:t xml:space="preserve"> </w:t>
      </w:r>
      <w:r w:rsidRPr="0018253E">
        <w:rPr>
          <w:rFonts w:ascii="Times New Roman" w:hAnsi="Times New Roman" w:cs="Times New Roman"/>
          <w:szCs w:val="22"/>
        </w:rPr>
        <w:t xml:space="preserve">represented the liabilities under rental of land </w:t>
      </w:r>
      <w:r w:rsidRPr="0018253E">
        <w:rPr>
          <w:rFonts w:ascii="Times New Roman" w:hAnsi="Times New Roman" w:cs="Angsana New"/>
        </w:rPr>
        <w:t xml:space="preserve">for 1 </w:t>
      </w:r>
      <w:r w:rsidRPr="0018253E">
        <w:rPr>
          <w:rFonts w:ascii="Times New Roman" w:hAnsi="Times New Roman" w:cs="Times New Roman"/>
          <w:szCs w:val="22"/>
        </w:rPr>
        <w:t xml:space="preserve">agreement and vehicle lease agreements for </w:t>
      </w:r>
      <w:r w:rsidRPr="0018253E">
        <w:rPr>
          <w:rFonts w:ascii="Times New Roman" w:hAnsi="Times New Roman" w:cstheme="minorBidi"/>
          <w:szCs w:val="22"/>
        </w:rPr>
        <w:t xml:space="preserve">7 </w:t>
      </w:r>
      <w:r w:rsidRPr="0018253E">
        <w:rPr>
          <w:rFonts w:ascii="Times New Roman" w:hAnsi="Times New Roman" w:cs="Times New Roman"/>
          <w:szCs w:val="22"/>
        </w:rPr>
        <w:t>agreements with the period of agreement covered for 3-5 years, requiring monthly payable.</w:t>
      </w:r>
    </w:p>
    <w:p w:rsidR="00EE30E6" w:rsidRPr="0018253E" w:rsidRDefault="00EE30E6" w:rsidP="00EE30E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rPr>
      </w:pPr>
    </w:p>
    <w:p w:rsidR="006A3E71" w:rsidRPr="0018253E" w:rsidRDefault="006A3E71"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Non-current provisions for employee benefit</w:t>
      </w:r>
      <w:r w:rsidR="004176D1" w:rsidRPr="0018253E">
        <w:rPr>
          <w:rFonts w:ascii="Times New Roman" w:hAnsi="Times New Roman" w:cs="Times New Roman"/>
          <w:b/>
          <w:bCs/>
          <w:szCs w:val="22"/>
        </w:rPr>
        <w:t>s</w:t>
      </w:r>
    </w:p>
    <w:p w:rsidR="006A3E71" w:rsidRPr="0018253E" w:rsidRDefault="006A3E71"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18253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18253E">
        <w:rPr>
          <w:rFonts w:ascii="Times New Roman" w:hAnsi="Times New Roman" w:cs="Times New Roman"/>
          <w:spacing w:val="-4"/>
          <w:szCs w:val="22"/>
        </w:rPr>
        <w:t>Non-current provisions for employee benefit</w:t>
      </w:r>
      <w:r w:rsidR="004176D1" w:rsidRPr="0018253E">
        <w:rPr>
          <w:rFonts w:ascii="Times New Roman" w:hAnsi="Times New Roman" w:cs="Times New Roman"/>
          <w:spacing w:val="-4"/>
          <w:szCs w:val="22"/>
        </w:rPr>
        <w:t>s</w:t>
      </w:r>
      <w:r w:rsidRPr="0018253E">
        <w:rPr>
          <w:rFonts w:ascii="Times New Roman" w:hAnsi="Times New Roman" w:cs="Times New Roman"/>
          <w:spacing w:val="-4"/>
          <w:szCs w:val="22"/>
        </w:rPr>
        <w:t xml:space="preserve"> in the statements of financial position as follows:</w:t>
      </w:r>
    </w:p>
    <w:p w:rsidR="00AC02D8" w:rsidRPr="0018253E" w:rsidRDefault="00AC02D8" w:rsidP="00AB19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9" w:type="dxa"/>
        <w:tblInd w:w="18" w:type="dxa"/>
        <w:tblLayout w:type="fixed"/>
        <w:tblLook w:val="0000"/>
      </w:tblPr>
      <w:tblGrid>
        <w:gridCol w:w="4059"/>
        <w:gridCol w:w="1134"/>
        <w:gridCol w:w="284"/>
        <w:gridCol w:w="1275"/>
        <w:gridCol w:w="284"/>
        <w:gridCol w:w="1133"/>
        <w:gridCol w:w="283"/>
        <w:gridCol w:w="1277"/>
      </w:tblGrid>
      <w:tr w:rsidR="00AC02D8" w:rsidRPr="0018253E" w:rsidTr="00E20A46">
        <w:tc>
          <w:tcPr>
            <w:tcW w:w="4059" w:type="dxa"/>
            <w:shd w:val="clear" w:color="auto" w:fill="auto"/>
            <w:vAlign w:val="center"/>
          </w:tcPr>
          <w:p w:rsidR="00AC02D8" w:rsidRPr="0018253E" w:rsidRDefault="00AC02D8" w:rsidP="00053F4E">
            <w:pPr>
              <w:tabs>
                <w:tab w:val="left" w:pos="540"/>
                <w:tab w:val="left" w:pos="1080"/>
              </w:tabs>
              <w:spacing w:after="0" w:line="360" w:lineRule="exact"/>
              <w:ind w:left="539" w:right="-25"/>
              <w:rPr>
                <w:rFonts w:ascii="Times New Roman" w:eastAsia="Cordia New" w:hAnsi="Times New Roman" w:cs="Times New Roman"/>
                <w:szCs w:val="22"/>
                <w:cs/>
              </w:rPr>
            </w:pPr>
          </w:p>
        </w:tc>
        <w:tc>
          <w:tcPr>
            <w:tcW w:w="2693" w:type="dxa"/>
            <w:gridSpan w:val="3"/>
            <w:shd w:val="clear" w:color="auto" w:fill="auto"/>
          </w:tcPr>
          <w:p w:rsidR="00AC02D8" w:rsidRPr="0018253E" w:rsidRDefault="00AC02D8" w:rsidP="00053F4E">
            <w:pPr>
              <w:spacing w:after="0" w:line="240" w:lineRule="auto"/>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p>
          <w:p w:rsidR="00AC02D8" w:rsidRPr="0018253E" w:rsidRDefault="00AC02D8" w:rsidP="00053F4E">
            <w:pPr>
              <w:spacing w:after="0" w:line="240" w:lineRule="auto"/>
              <w:ind w:right="-25"/>
              <w:jc w:val="center"/>
              <w:rPr>
                <w:rFonts w:ascii="Times New Roman" w:eastAsia="Cordia New" w:hAnsi="Times New Roman" w:cs="Times New Roman"/>
                <w:b/>
                <w:bCs/>
                <w:szCs w:val="22"/>
                <w:cs/>
              </w:rPr>
            </w:pPr>
            <w:r w:rsidRPr="0018253E">
              <w:rPr>
                <w:rFonts w:ascii="Times New Roman" w:eastAsia="Cordia New" w:hAnsi="Times New Roman" w:cs="Times New Roman"/>
                <w:b/>
                <w:bCs/>
                <w:szCs w:val="22"/>
              </w:rPr>
              <w:t>financial statements</w:t>
            </w:r>
          </w:p>
        </w:tc>
        <w:tc>
          <w:tcPr>
            <w:tcW w:w="284" w:type="dxa"/>
          </w:tcPr>
          <w:p w:rsidR="00AC02D8" w:rsidRPr="0018253E" w:rsidRDefault="00AC02D8" w:rsidP="00053F4E">
            <w:pPr>
              <w:tabs>
                <w:tab w:val="left" w:pos="540"/>
                <w:tab w:val="left" w:pos="1080"/>
              </w:tabs>
              <w:spacing w:after="0" w:line="240" w:lineRule="auto"/>
              <w:ind w:left="539" w:right="-25"/>
              <w:rPr>
                <w:rFonts w:ascii="Times New Roman" w:eastAsia="Cordia New" w:hAnsi="Times New Roman" w:cs="Times New Roman"/>
                <w:b/>
                <w:bCs/>
                <w:szCs w:val="22"/>
              </w:rPr>
            </w:pPr>
          </w:p>
        </w:tc>
        <w:tc>
          <w:tcPr>
            <w:tcW w:w="2693" w:type="dxa"/>
            <w:gridSpan w:val="3"/>
          </w:tcPr>
          <w:p w:rsidR="00AC02D8" w:rsidRPr="0018253E" w:rsidRDefault="00AC02D8" w:rsidP="00053F4E">
            <w:pPr>
              <w:spacing w:after="0" w:line="240" w:lineRule="auto"/>
              <w:ind w:left="179"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p>
          <w:p w:rsidR="00AC02D8" w:rsidRPr="0018253E" w:rsidRDefault="00AC02D8" w:rsidP="00053F4E">
            <w:pPr>
              <w:spacing w:after="0" w:line="240" w:lineRule="auto"/>
              <w:ind w:left="179" w:right="-25"/>
              <w:jc w:val="center"/>
              <w:rPr>
                <w:rFonts w:ascii="Times New Roman" w:eastAsia="Cordia New" w:hAnsi="Times New Roman" w:cs="Times New Roman"/>
                <w:b/>
                <w:bCs/>
                <w:szCs w:val="22"/>
                <w:cs/>
              </w:rPr>
            </w:pPr>
            <w:r w:rsidRPr="0018253E">
              <w:rPr>
                <w:rFonts w:ascii="Times New Roman" w:eastAsia="Cordia New" w:hAnsi="Times New Roman" w:cs="Times New Roman"/>
                <w:b/>
                <w:bCs/>
                <w:szCs w:val="22"/>
              </w:rPr>
              <w:t>financial statements</w:t>
            </w:r>
          </w:p>
        </w:tc>
      </w:tr>
      <w:tr w:rsidR="009C0490" w:rsidRPr="0018253E" w:rsidTr="00E20A46">
        <w:tc>
          <w:tcPr>
            <w:tcW w:w="4059" w:type="dxa"/>
            <w:shd w:val="clear" w:color="auto" w:fill="auto"/>
            <w:vAlign w:val="center"/>
          </w:tcPr>
          <w:p w:rsidR="009C0490" w:rsidRPr="0018253E" w:rsidRDefault="009C0490"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1134" w:type="dxa"/>
            <w:shd w:val="clear" w:color="auto" w:fill="auto"/>
            <w:vAlign w:val="bottom"/>
          </w:tcPr>
          <w:p w:rsidR="009C0490" w:rsidRPr="0018253E" w:rsidRDefault="009C0490" w:rsidP="00011D26">
            <w:pPr>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cs/>
              </w:rPr>
              <w:t>3</w:t>
            </w:r>
            <w:r w:rsidRPr="0018253E">
              <w:rPr>
                <w:rFonts w:ascii="Times New Roman" w:hAnsi="Times New Roman" w:cs="Times New Roman"/>
                <w:szCs w:val="22"/>
              </w:rPr>
              <w:t>1 March 2021</w:t>
            </w:r>
          </w:p>
        </w:tc>
        <w:tc>
          <w:tcPr>
            <w:tcW w:w="284" w:type="dxa"/>
            <w:vAlign w:val="center"/>
          </w:tcPr>
          <w:p w:rsidR="009C0490" w:rsidRPr="0018253E" w:rsidRDefault="009C0490" w:rsidP="00011D26">
            <w:pPr>
              <w:spacing w:after="0" w:line="240" w:lineRule="atLeast"/>
              <w:ind w:left="522" w:right="-25"/>
              <w:rPr>
                <w:rFonts w:ascii="Times New Roman" w:hAnsi="Times New Roman" w:cs="Times New Roman"/>
                <w:szCs w:val="22"/>
              </w:rPr>
            </w:pPr>
          </w:p>
        </w:tc>
        <w:tc>
          <w:tcPr>
            <w:tcW w:w="1275" w:type="dxa"/>
            <w:shd w:val="clear" w:color="auto" w:fill="auto"/>
            <w:vAlign w:val="bottom"/>
          </w:tcPr>
          <w:p w:rsidR="009C0490" w:rsidRPr="0018253E" w:rsidRDefault="009C0490" w:rsidP="00CD14A9">
            <w:pPr>
              <w:spacing w:after="0" w:line="240" w:lineRule="atLeast"/>
              <w:ind w:left="-31" w:right="-108"/>
              <w:jc w:val="center"/>
              <w:rPr>
                <w:rFonts w:ascii="Times New Roman" w:hAnsi="Times New Roman" w:cs="Times New Roman"/>
                <w:szCs w:val="22"/>
              </w:rPr>
            </w:pPr>
            <w:r w:rsidRPr="0018253E">
              <w:rPr>
                <w:rFonts w:ascii="Times New Roman" w:hAnsi="Times New Roman" w:cs="Times New Roman"/>
                <w:szCs w:val="22"/>
                <w:cs/>
              </w:rPr>
              <w:t>31</w:t>
            </w:r>
            <w:r w:rsidRPr="0018253E">
              <w:rPr>
                <w:rFonts w:ascii="Times New Roman" w:hAnsi="Times New Roman" w:cs="Times New Roman"/>
                <w:szCs w:val="22"/>
              </w:rPr>
              <w:t xml:space="preserve"> December 2020</w:t>
            </w:r>
          </w:p>
        </w:tc>
        <w:tc>
          <w:tcPr>
            <w:tcW w:w="284" w:type="dxa"/>
            <w:vAlign w:val="bottom"/>
          </w:tcPr>
          <w:p w:rsidR="009C0490" w:rsidRPr="0018253E" w:rsidRDefault="009C0490" w:rsidP="00011D26">
            <w:pPr>
              <w:spacing w:after="0" w:line="240" w:lineRule="atLeast"/>
              <w:ind w:left="522" w:right="-25"/>
              <w:rPr>
                <w:rFonts w:ascii="Times New Roman" w:hAnsi="Times New Roman" w:cs="Times New Roman"/>
                <w:szCs w:val="22"/>
              </w:rPr>
            </w:pPr>
          </w:p>
        </w:tc>
        <w:tc>
          <w:tcPr>
            <w:tcW w:w="1133" w:type="dxa"/>
            <w:vAlign w:val="bottom"/>
          </w:tcPr>
          <w:p w:rsidR="009C0490" w:rsidRPr="0018253E" w:rsidRDefault="009C0490" w:rsidP="007C0115">
            <w:pPr>
              <w:spacing w:after="0" w:line="240" w:lineRule="atLeast"/>
              <w:ind w:right="-25"/>
              <w:jc w:val="center"/>
              <w:rPr>
                <w:rFonts w:ascii="Times New Roman" w:hAnsi="Times New Roman" w:cs="Times New Roman"/>
                <w:szCs w:val="22"/>
              </w:rPr>
            </w:pPr>
            <w:r w:rsidRPr="0018253E">
              <w:rPr>
                <w:rFonts w:ascii="Times New Roman" w:hAnsi="Times New Roman" w:cs="Times New Roman"/>
                <w:szCs w:val="22"/>
                <w:cs/>
              </w:rPr>
              <w:t>3</w:t>
            </w:r>
            <w:r w:rsidRPr="0018253E">
              <w:rPr>
                <w:rFonts w:ascii="Times New Roman" w:hAnsi="Times New Roman" w:cs="Times New Roman"/>
                <w:szCs w:val="22"/>
              </w:rPr>
              <w:t>1 March 2021</w:t>
            </w:r>
          </w:p>
        </w:tc>
        <w:tc>
          <w:tcPr>
            <w:tcW w:w="283" w:type="dxa"/>
            <w:vAlign w:val="center"/>
          </w:tcPr>
          <w:p w:rsidR="009C0490" w:rsidRPr="0018253E" w:rsidRDefault="009C0490" w:rsidP="007C0115">
            <w:pPr>
              <w:spacing w:after="0" w:line="240" w:lineRule="atLeast"/>
              <w:ind w:left="522" w:right="-25"/>
              <w:rPr>
                <w:rFonts w:ascii="Times New Roman" w:hAnsi="Times New Roman" w:cs="Times New Roman"/>
                <w:szCs w:val="22"/>
              </w:rPr>
            </w:pPr>
          </w:p>
        </w:tc>
        <w:tc>
          <w:tcPr>
            <w:tcW w:w="1277" w:type="dxa"/>
            <w:vAlign w:val="bottom"/>
          </w:tcPr>
          <w:p w:rsidR="009C0490" w:rsidRPr="0018253E" w:rsidRDefault="009C0490" w:rsidP="00CD14A9">
            <w:pPr>
              <w:spacing w:after="0" w:line="240" w:lineRule="atLeast"/>
              <w:ind w:left="-31" w:right="-108"/>
              <w:jc w:val="center"/>
              <w:rPr>
                <w:rFonts w:ascii="Times New Roman" w:hAnsi="Times New Roman" w:cs="Times New Roman"/>
                <w:szCs w:val="22"/>
              </w:rPr>
            </w:pPr>
            <w:r w:rsidRPr="0018253E">
              <w:rPr>
                <w:rFonts w:ascii="Times New Roman" w:hAnsi="Times New Roman" w:cs="Times New Roman"/>
                <w:szCs w:val="22"/>
                <w:cs/>
              </w:rPr>
              <w:t>31</w:t>
            </w:r>
            <w:r w:rsidRPr="0018253E">
              <w:rPr>
                <w:rFonts w:ascii="Times New Roman" w:hAnsi="Times New Roman" w:cs="Times New Roman"/>
                <w:szCs w:val="22"/>
              </w:rPr>
              <w:t xml:space="preserve"> December 2020</w:t>
            </w:r>
          </w:p>
        </w:tc>
      </w:tr>
      <w:tr w:rsidR="009C0490" w:rsidRPr="0018253E" w:rsidTr="00E20A46">
        <w:tc>
          <w:tcPr>
            <w:tcW w:w="4059" w:type="dxa"/>
            <w:shd w:val="clear" w:color="auto" w:fill="auto"/>
            <w:vAlign w:val="center"/>
          </w:tcPr>
          <w:p w:rsidR="009C0490" w:rsidRPr="0018253E" w:rsidRDefault="009C0490"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5670" w:type="dxa"/>
            <w:gridSpan w:val="7"/>
            <w:shd w:val="clear" w:color="auto" w:fill="auto"/>
          </w:tcPr>
          <w:p w:rsidR="009C0490" w:rsidRPr="0018253E" w:rsidRDefault="009C0490" w:rsidP="00053F4E">
            <w:pPr>
              <w:tabs>
                <w:tab w:val="left" w:pos="540"/>
              </w:tabs>
              <w:spacing w:after="0" w:line="240" w:lineRule="auto"/>
              <w:ind w:left="539" w:right="-25"/>
              <w:jc w:val="center"/>
              <w:rPr>
                <w:rFonts w:ascii="Times New Roman" w:eastAsia="Cordia New" w:hAnsi="Times New Roman" w:cs="Times New Roman"/>
                <w:i/>
                <w:iCs/>
                <w:szCs w:val="22"/>
                <w:cs/>
              </w:rPr>
            </w:pPr>
            <w:r w:rsidRPr="0018253E">
              <w:rPr>
                <w:rFonts w:ascii="Times New Roman" w:eastAsia="Cordia New" w:hAnsi="Times New Roman" w:cs="Times New Roman"/>
                <w:i/>
                <w:iCs/>
                <w:szCs w:val="22"/>
                <w:cs/>
              </w:rPr>
              <w:t>(</w:t>
            </w:r>
            <w:r w:rsidRPr="0018253E">
              <w:rPr>
                <w:rFonts w:ascii="Times New Roman" w:eastAsia="Cordia New" w:hAnsi="Times New Roman" w:cs="Times New Roman"/>
                <w:i/>
                <w:iCs/>
                <w:szCs w:val="22"/>
              </w:rPr>
              <w:t>in thousand Baht</w:t>
            </w:r>
            <w:r w:rsidRPr="0018253E">
              <w:rPr>
                <w:rFonts w:ascii="Times New Roman" w:eastAsia="Cordia New" w:hAnsi="Times New Roman" w:cs="Times New Roman"/>
                <w:i/>
                <w:iCs/>
                <w:szCs w:val="22"/>
                <w:cs/>
              </w:rPr>
              <w:t>)</w:t>
            </w:r>
          </w:p>
        </w:tc>
      </w:tr>
      <w:tr w:rsidR="009C0490" w:rsidRPr="0018253E" w:rsidTr="00E20A46">
        <w:tc>
          <w:tcPr>
            <w:tcW w:w="4059" w:type="dxa"/>
            <w:shd w:val="clear" w:color="auto" w:fill="auto"/>
          </w:tcPr>
          <w:p w:rsidR="009C0490" w:rsidRPr="0018253E" w:rsidRDefault="009C0490" w:rsidP="00053F4E">
            <w:pPr>
              <w:tabs>
                <w:tab w:val="left" w:pos="540"/>
                <w:tab w:val="left" w:pos="1080"/>
              </w:tabs>
              <w:spacing w:after="0" w:line="240" w:lineRule="auto"/>
              <w:ind w:left="539" w:right="-25"/>
              <w:rPr>
                <w:rFonts w:ascii="Times New Roman" w:eastAsia="Cordia New" w:hAnsi="Times New Roman" w:cs="Times New Roman"/>
                <w:szCs w:val="22"/>
              </w:rPr>
            </w:pPr>
          </w:p>
        </w:tc>
        <w:tc>
          <w:tcPr>
            <w:tcW w:w="1134" w:type="dxa"/>
            <w:shd w:val="clear" w:color="auto" w:fill="auto"/>
            <w:vAlign w:val="center"/>
          </w:tcPr>
          <w:p w:rsidR="009C0490" w:rsidRPr="0018253E" w:rsidRDefault="009C0490" w:rsidP="00053F4E">
            <w:pPr>
              <w:tabs>
                <w:tab w:val="decimal" w:pos="860"/>
              </w:tabs>
              <w:spacing w:after="0" w:line="240" w:lineRule="auto"/>
              <w:ind w:left="76" w:right="-25"/>
              <w:rPr>
                <w:rFonts w:ascii="Times New Roman" w:eastAsia="Cordia New" w:hAnsi="Times New Roman" w:cs="Times New Roman"/>
                <w:szCs w:val="22"/>
              </w:rPr>
            </w:pPr>
          </w:p>
        </w:tc>
        <w:tc>
          <w:tcPr>
            <w:tcW w:w="284" w:type="dxa"/>
          </w:tcPr>
          <w:p w:rsidR="009C0490" w:rsidRPr="0018253E" w:rsidRDefault="009C0490" w:rsidP="00053F4E">
            <w:pPr>
              <w:tabs>
                <w:tab w:val="decimal" w:pos="976"/>
              </w:tabs>
              <w:spacing w:after="0" w:line="240" w:lineRule="auto"/>
              <w:ind w:left="76" w:right="-25"/>
              <w:rPr>
                <w:rFonts w:ascii="Times New Roman" w:eastAsia="Cordia New" w:hAnsi="Times New Roman" w:cs="Times New Roman"/>
                <w:szCs w:val="22"/>
              </w:rPr>
            </w:pPr>
          </w:p>
        </w:tc>
        <w:tc>
          <w:tcPr>
            <w:tcW w:w="1275" w:type="dxa"/>
            <w:shd w:val="clear" w:color="auto" w:fill="auto"/>
            <w:vAlign w:val="center"/>
          </w:tcPr>
          <w:p w:rsidR="009C0490" w:rsidRPr="0018253E" w:rsidRDefault="009C0490" w:rsidP="00053F4E">
            <w:pPr>
              <w:tabs>
                <w:tab w:val="decimal" w:pos="860"/>
              </w:tabs>
              <w:spacing w:after="0" w:line="240" w:lineRule="auto"/>
              <w:ind w:left="76" w:right="-25"/>
              <w:rPr>
                <w:rFonts w:ascii="Times New Roman" w:eastAsia="Cordia New" w:hAnsi="Times New Roman" w:cs="Times New Roman"/>
                <w:szCs w:val="22"/>
              </w:rPr>
            </w:pPr>
          </w:p>
        </w:tc>
        <w:tc>
          <w:tcPr>
            <w:tcW w:w="284" w:type="dxa"/>
          </w:tcPr>
          <w:p w:rsidR="009C0490" w:rsidRPr="0018253E" w:rsidRDefault="009C0490" w:rsidP="00053F4E">
            <w:pPr>
              <w:tabs>
                <w:tab w:val="decimal" w:pos="976"/>
              </w:tabs>
              <w:spacing w:after="0" w:line="240" w:lineRule="auto"/>
              <w:ind w:left="76" w:right="-25"/>
              <w:rPr>
                <w:rFonts w:ascii="Times New Roman" w:eastAsia="Cordia New" w:hAnsi="Times New Roman" w:cs="Times New Roman"/>
                <w:szCs w:val="22"/>
              </w:rPr>
            </w:pPr>
          </w:p>
        </w:tc>
        <w:tc>
          <w:tcPr>
            <w:tcW w:w="1133" w:type="dxa"/>
            <w:vAlign w:val="center"/>
          </w:tcPr>
          <w:p w:rsidR="009C0490" w:rsidRPr="0018253E" w:rsidRDefault="009C0490" w:rsidP="00053F4E">
            <w:pPr>
              <w:tabs>
                <w:tab w:val="decimal" w:pos="816"/>
              </w:tabs>
              <w:spacing w:after="0" w:line="240" w:lineRule="auto"/>
              <w:ind w:left="76" w:right="-25"/>
              <w:rPr>
                <w:rFonts w:ascii="Times New Roman" w:eastAsia="Cordia New" w:hAnsi="Times New Roman" w:cs="Times New Roman"/>
                <w:szCs w:val="22"/>
              </w:rPr>
            </w:pPr>
          </w:p>
        </w:tc>
        <w:tc>
          <w:tcPr>
            <w:tcW w:w="283" w:type="dxa"/>
          </w:tcPr>
          <w:p w:rsidR="009C0490" w:rsidRPr="0018253E" w:rsidRDefault="009C0490" w:rsidP="00053F4E">
            <w:pPr>
              <w:tabs>
                <w:tab w:val="decimal" w:pos="976"/>
              </w:tabs>
              <w:spacing w:after="0" w:line="240" w:lineRule="auto"/>
              <w:ind w:left="76" w:right="-25"/>
              <w:rPr>
                <w:rFonts w:ascii="Times New Roman" w:eastAsia="Cordia New" w:hAnsi="Times New Roman" w:cs="Times New Roman"/>
                <w:szCs w:val="22"/>
              </w:rPr>
            </w:pPr>
          </w:p>
        </w:tc>
        <w:tc>
          <w:tcPr>
            <w:tcW w:w="1277" w:type="dxa"/>
            <w:vAlign w:val="center"/>
          </w:tcPr>
          <w:p w:rsidR="009C0490" w:rsidRPr="0018253E" w:rsidRDefault="009C0490" w:rsidP="00053F4E">
            <w:pPr>
              <w:tabs>
                <w:tab w:val="decimal" w:pos="816"/>
              </w:tabs>
              <w:spacing w:after="0" w:line="240" w:lineRule="auto"/>
              <w:ind w:left="76" w:right="-25"/>
              <w:rPr>
                <w:rFonts w:ascii="Times New Roman" w:eastAsia="Cordia New" w:hAnsi="Times New Roman" w:cs="Times New Roman"/>
                <w:szCs w:val="22"/>
              </w:rPr>
            </w:pPr>
          </w:p>
        </w:tc>
      </w:tr>
      <w:tr w:rsidR="009C0490" w:rsidRPr="0018253E" w:rsidTr="00E20A46">
        <w:tc>
          <w:tcPr>
            <w:tcW w:w="4059" w:type="dxa"/>
            <w:shd w:val="clear" w:color="auto" w:fill="auto"/>
          </w:tcPr>
          <w:p w:rsidR="009C0490" w:rsidRPr="0018253E" w:rsidRDefault="009C0490" w:rsidP="00053F4E">
            <w:pPr>
              <w:tabs>
                <w:tab w:val="left" w:pos="540"/>
                <w:tab w:val="left" w:pos="1080"/>
              </w:tabs>
              <w:spacing w:after="0" w:line="240" w:lineRule="atLeast"/>
              <w:ind w:left="539" w:right="-25"/>
              <w:rPr>
                <w:rFonts w:ascii="Times New Roman" w:eastAsia="Cordia New" w:hAnsi="Times New Roman" w:cs="Times New Roman"/>
                <w:szCs w:val="22"/>
                <w:cs/>
              </w:rPr>
            </w:pPr>
            <w:r w:rsidRPr="0018253E">
              <w:rPr>
                <w:rFonts w:ascii="Times New Roman" w:eastAsia="Cordia New" w:hAnsi="Times New Roman" w:cs="Times New Roman"/>
                <w:szCs w:val="22"/>
              </w:rPr>
              <w:t>Post-employment benefits</w:t>
            </w:r>
          </w:p>
        </w:tc>
        <w:tc>
          <w:tcPr>
            <w:tcW w:w="1134" w:type="dxa"/>
            <w:shd w:val="clear" w:color="auto" w:fill="auto"/>
            <w:vAlign w:val="center"/>
          </w:tcPr>
          <w:p w:rsidR="009C0490" w:rsidRPr="0018253E" w:rsidRDefault="009C0490"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9C0490" w:rsidRPr="0018253E" w:rsidRDefault="009C0490" w:rsidP="00053F4E">
            <w:pPr>
              <w:tabs>
                <w:tab w:val="decimal" w:pos="976"/>
              </w:tabs>
              <w:spacing w:after="0" w:line="240" w:lineRule="atLeast"/>
              <w:ind w:left="76" w:right="-25"/>
              <w:rPr>
                <w:rFonts w:ascii="Times New Roman" w:eastAsia="Cordia New" w:hAnsi="Times New Roman" w:cs="Times New Roman"/>
                <w:szCs w:val="22"/>
              </w:rPr>
            </w:pPr>
          </w:p>
        </w:tc>
        <w:tc>
          <w:tcPr>
            <w:tcW w:w="1275" w:type="dxa"/>
            <w:shd w:val="clear" w:color="auto" w:fill="auto"/>
            <w:vAlign w:val="center"/>
          </w:tcPr>
          <w:p w:rsidR="009C0490" w:rsidRPr="0018253E" w:rsidRDefault="009C0490" w:rsidP="00053F4E">
            <w:pPr>
              <w:tabs>
                <w:tab w:val="decimal" w:pos="860"/>
              </w:tabs>
              <w:spacing w:after="0" w:line="240" w:lineRule="atLeast"/>
              <w:ind w:left="76" w:right="-25"/>
              <w:rPr>
                <w:rFonts w:ascii="Times New Roman" w:eastAsia="Cordia New" w:hAnsi="Times New Roman" w:cs="Times New Roman"/>
                <w:szCs w:val="22"/>
              </w:rPr>
            </w:pPr>
          </w:p>
        </w:tc>
        <w:tc>
          <w:tcPr>
            <w:tcW w:w="284" w:type="dxa"/>
          </w:tcPr>
          <w:p w:rsidR="009C0490" w:rsidRPr="0018253E" w:rsidRDefault="009C0490" w:rsidP="00053F4E">
            <w:pPr>
              <w:tabs>
                <w:tab w:val="decimal" w:pos="976"/>
              </w:tabs>
              <w:spacing w:after="0" w:line="240" w:lineRule="atLeast"/>
              <w:ind w:left="76" w:right="-25"/>
              <w:rPr>
                <w:rFonts w:ascii="Times New Roman" w:eastAsia="Cordia New" w:hAnsi="Times New Roman" w:cs="Times New Roman"/>
                <w:szCs w:val="22"/>
              </w:rPr>
            </w:pPr>
          </w:p>
        </w:tc>
        <w:tc>
          <w:tcPr>
            <w:tcW w:w="1133" w:type="dxa"/>
            <w:vAlign w:val="center"/>
          </w:tcPr>
          <w:p w:rsidR="009C0490" w:rsidRPr="0018253E" w:rsidRDefault="009C0490" w:rsidP="00053F4E">
            <w:pPr>
              <w:tabs>
                <w:tab w:val="decimal" w:pos="816"/>
              </w:tabs>
              <w:spacing w:after="0" w:line="240" w:lineRule="atLeast"/>
              <w:ind w:left="76" w:right="-25"/>
              <w:rPr>
                <w:rFonts w:ascii="Times New Roman" w:eastAsia="Cordia New" w:hAnsi="Times New Roman" w:cs="Times New Roman"/>
                <w:szCs w:val="22"/>
              </w:rPr>
            </w:pPr>
          </w:p>
        </w:tc>
        <w:tc>
          <w:tcPr>
            <w:tcW w:w="283" w:type="dxa"/>
          </w:tcPr>
          <w:p w:rsidR="009C0490" w:rsidRPr="0018253E" w:rsidRDefault="009C0490" w:rsidP="00053F4E">
            <w:pPr>
              <w:tabs>
                <w:tab w:val="decimal" w:pos="976"/>
              </w:tabs>
              <w:spacing w:after="0" w:line="240" w:lineRule="atLeast"/>
              <w:ind w:left="76" w:right="-25"/>
              <w:rPr>
                <w:rFonts w:ascii="Times New Roman" w:eastAsia="Cordia New" w:hAnsi="Times New Roman" w:cs="Times New Roman"/>
                <w:szCs w:val="22"/>
              </w:rPr>
            </w:pPr>
          </w:p>
        </w:tc>
        <w:tc>
          <w:tcPr>
            <w:tcW w:w="1277" w:type="dxa"/>
            <w:vAlign w:val="center"/>
          </w:tcPr>
          <w:p w:rsidR="009C0490" w:rsidRPr="0018253E" w:rsidRDefault="009C0490" w:rsidP="00053F4E">
            <w:pPr>
              <w:tabs>
                <w:tab w:val="decimal" w:pos="591"/>
              </w:tabs>
              <w:spacing w:after="0" w:line="240" w:lineRule="atLeast"/>
              <w:ind w:left="76" w:right="-25"/>
              <w:rPr>
                <w:rFonts w:ascii="Times New Roman" w:eastAsia="Cordia New" w:hAnsi="Times New Roman" w:cs="Times New Roman"/>
                <w:szCs w:val="22"/>
              </w:rPr>
            </w:pPr>
          </w:p>
        </w:tc>
      </w:tr>
      <w:tr w:rsidR="009C0490" w:rsidRPr="0018253E" w:rsidTr="00E20A46">
        <w:tc>
          <w:tcPr>
            <w:tcW w:w="4059" w:type="dxa"/>
            <w:shd w:val="clear" w:color="auto" w:fill="auto"/>
          </w:tcPr>
          <w:p w:rsidR="009C0490" w:rsidRPr="0018253E" w:rsidRDefault="00EE30E6" w:rsidP="00EE30E6">
            <w:pPr>
              <w:tabs>
                <w:tab w:val="left" w:pos="540"/>
                <w:tab w:val="left" w:pos="798"/>
                <w:tab w:val="left" w:pos="1080"/>
              </w:tabs>
              <w:spacing w:after="0" w:line="240" w:lineRule="atLeast"/>
              <w:ind w:left="539" w:right="-25"/>
              <w:rPr>
                <w:rFonts w:ascii="Times New Roman" w:eastAsia="Cordia New" w:hAnsi="Times New Roman" w:cs="Times New Roman"/>
                <w:szCs w:val="22"/>
              </w:rPr>
            </w:pPr>
            <w:r w:rsidRPr="0018253E">
              <w:rPr>
                <w:rFonts w:ascii="Times New Roman" w:eastAsia="Cordia New" w:hAnsi="Times New Roman" w:cs="Times New Roman"/>
                <w:szCs w:val="22"/>
              </w:rPr>
              <w:tab/>
            </w:r>
            <w:r w:rsidRPr="0018253E">
              <w:rPr>
                <w:rFonts w:ascii="Times New Roman" w:eastAsia="Cordia New" w:hAnsi="Times New Roman" w:cs="Times New Roman"/>
                <w:szCs w:val="22"/>
              </w:rPr>
              <w:tab/>
            </w:r>
            <w:r w:rsidR="009C0490" w:rsidRPr="0018253E">
              <w:rPr>
                <w:rFonts w:ascii="Times New Roman" w:eastAsia="Cordia New" w:hAnsi="Times New Roman" w:cs="Times New Roman"/>
                <w:szCs w:val="22"/>
              </w:rPr>
              <w:t>Legal severance payments plan</w:t>
            </w:r>
          </w:p>
        </w:tc>
        <w:tc>
          <w:tcPr>
            <w:tcW w:w="1134" w:type="dxa"/>
            <w:shd w:val="clear" w:color="auto" w:fill="auto"/>
            <w:vAlign w:val="center"/>
          </w:tcPr>
          <w:p w:rsidR="009C0490" w:rsidRPr="0018253E" w:rsidRDefault="006A6CFC" w:rsidP="00053F4E">
            <w:pPr>
              <w:tabs>
                <w:tab w:val="decimal" w:pos="816"/>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5,047</w:t>
            </w:r>
          </w:p>
        </w:tc>
        <w:tc>
          <w:tcPr>
            <w:tcW w:w="284" w:type="dxa"/>
          </w:tcPr>
          <w:p w:rsidR="009C0490" w:rsidRPr="0018253E" w:rsidRDefault="009C0490" w:rsidP="00053F4E">
            <w:pPr>
              <w:tabs>
                <w:tab w:val="decimal" w:pos="976"/>
              </w:tabs>
              <w:spacing w:after="0" w:line="240" w:lineRule="atLeast"/>
              <w:ind w:left="76" w:right="-25"/>
              <w:rPr>
                <w:rFonts w:ascii="Times New Roman" w:hAnsi="Times New Roman" w:cs="Times New Roman"/>
                <w:szCs w:val="22"/>
              </w:rPr>
            </w:pPr>
          </w:p>
        </w:tc>
        <w:tc>
          <w:tcPr>
            <w:tcW w:w="1275" w:type="dxa"/>
            <w:shd w:val="clear" w:color="auto" w:fill="auto"/>
            <w:vAlign w:val="center"/>
          </w:tcPr>
          <w:p w:rsidR="009C0490" w:rsidRPr="0018253E" w:rsidRDefault="006A6CFC" w:rsidP="00CD14A9">
            <w:pPr>
              <w:tabs>
                <w:tab w:val="decimal" w:pos="884"/>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4,662</w:t>
            </w:r>
          </w:p>
        </w:tc>
        <w:tc>
          <w:tcPr>
            <w:tcW w:w="284" w:type="dxa"/>
          </w:tcPr>
          <w:p w:rsidR="009C0490" w:rsidRPr="0018253E" w:rsidRDefault="009C0490" w:rsidP="00053F4E">
            <w:pPr>
              <w:tabs>
                <w:tab w:val="decimal" w:pos="976"/>
              </w:tabs>
              <w:spacing w:after="0" w:line="240" w:lineRule="atLeast"/>
              <w:ind w:left="76" w:right="-25"/>
              <w:rPr>
                <w:rFonts w:ascii="Times New Roman" w:hAnsi="Times New Roman" w:cs="Times New Roman"/>
                <w:szCs w:val="22"/>
              </w:rPr>
            </w:pPr>
          </w:p>
        </w:tc>
        <w:tc>
          <w:tcPr>
            <w:tcW w:w="1133" w:type="dxa"/>
            <w:vAlign w:val="center"/>
          </w:tcPr>
          <w:p w:rsidR="009C0490" w:rsidRPr="0018253E" w:rsidRDefault="006A6CFC" w:rsidP="00053F4E">
            <w:pPr>
              <w:tabs>
                <w:tab w:val="decimal" w:pos="816"/>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2,643</w:t>
            </w:r>
          </w:p>
        </w:tc>
        <w:tc>
          <w:tcPr>
            <w:tcW w:w="283" w:type="dxa"/>
          </w:tcPr>
          <w:p w:rsidR="009C0490" w:rsidRPr="0018253E" w:rsidRDefault="009C0490" w:rsidP="00053F4E">
            <w:pPr>
              <w:tabs>
                <w:tab w:val="decimal" w:pos="976"/>
              </w:tabs>
              <w:spacing w:after="0" w:line="240" w:lineRule="atLeast"/>
              <w:ind w:left="76" w:right="-25"/>
              <w:rPr>
                <w:rFonts w:ascii="Times New Roman" w:hAnsi="Times New Roman" w:cs="Times New Roman"/>
                <w:szCs w:val="22"/>
              </w:rPr>
            </w:pPr>
          </w:p>
        </w:tc>
        <w:tc>
          <w:tcPr>
            <w:tcW w:w="1277" w:type="dxa"/>
            <w:vAlign w:val="center"/>
          </w:tcPr>
          <w:p w:rsidR="009C0490" w:rsidRPr="0018253E" w:rsidRDefault="006A6CFC" w:rsidP="00CD14A9">
            <w:pPr>
              <w:tabs>
                <w:tab w:val="decimal" w:pos="884"/>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2,391</w:t>
            </w:r>
          </w:p>
        </w:tc>
      </w:tr>
      <w:tr w:rsidR="009C0490" w:rsidRPr="0018253E" w:rsidTr="00E20A46">
        <w:tc>
          <w:tcPr>
            <w:tcW w:w="4059" w:type="dxa"/>
            <w:shd w:val="clear" w:color="auto" w:fill="auto"/>
            <w:vAlign w:val="center"/>
          </w:tcPr>
          <w:p w:rsidR="009C0490" w:rsidRPr="0018253E" w:rsidRDefault="009C0490" w:rsidP="00053F4E">
            <w:pPr>
              <w:tabs>
                <w:tab w:val="left" w:pos="540"/>
                <w:tab w:val="left" w:pos="1080"/>
              </w:tabs>
              <w:spacing w:after="0" w:line="240" w:lineRule="atLeast"/>
              <w:ind w:left="539" w:right="-25"/>
              <w:rPr>
                <w:rFonts w:ascii="Times New Roman" w:eastAsia="Cordia New" w:hAnsi="Times New Roman" w:cs="Times New Roman"/>
                <w:b/>
                <w:bCs/>
                <w:szCs w:val="22"/>
                <w:cs/>
              </w:rPr>
            </w:pPr>
            <w:r w:rsidRPr="0018253E">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9C0490" w:rsidRPr="0018253E" w:rsidRDefault="006A6CFC" w:rsidP="00053F4E">
            <w:pPr>
              <w:tabs>
                <w:tab w:val="decimal" w:pos="816"/>
              </w:tabs>
              <w:spacing w:after="0" w:line="240" w:lineRule="atLeast"/>
              <w:ind w:left="76" w:right="-25"/>
              <w:rPr>
                <w:rFonts w:ascii="Times New Roman" w:hAnsi="Times New Roman" w:cs="Times New Roman"/>
                <w:b/>
                <w:bCs/>
                <w:szCs w:val="22"/>
              </w:rPr>
            </w:pPr>
            <w:r w:rsidRPr="0018253E">
              <w:rPr>
                <w:rFonts w:ascii="Times New Roman" w:hAnsi="Times New Roman" w:cs="Times New Roman"/>
                <w:b/>
                <w:bCs/>
                <w:szCs w:val="22"/>
              </w:rPr>
              <w:t>5,047</w:t>
            </w:r>
          </w:p>
        </w:tc>
        <w:tc>
          <w:tcPr>
            <w:tcW w:w="284" w:type="dxa"/>
          </w:tcPr>
          <w:p w:rsidR="009C0490" w:rsidRPr="0018253E" w:rsidRDefault="009C0490" w:rsidP="00053F4E">
            <w:pPr>
              <w:tabs>
                <w:tab w:val="decimal" w:pos="976"/>
              </w:tabs>
              <w:spacing w:after="0" w:line="240" w:lineRule="atLeast"/>
              <w:ind w:left="76" w:right="-25"/>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9C0490" w:rsidRPr="0018253E" w:rsidRDefault="006A6CFC" w:rsidP="00CD14A9">
            <w:pPr>
              <w:tabs>
                <w:tab w:val="decimal" w:pos="884"/>
              </w:tabs>
              <w:spacing w:after="0" w:line="240" w:lineRule="atLeast"/>
              <w:ind w:left="76" w:right="-25"/>
              <w:rPr>
                <w:rFonts w:ascii="Times New Roman" w:hAnsi="Times New Roman" w:cs="Times New Roman"/>
                <w:b/>
                <w:bCs/>
                <w:szCs w:val="22"/>
              </w:rPr>
            </w:pPr>
            <w:r w:rsidRPr="0018253E">
              <w:rPr>
                <w:rFonts w:ascii="Times New Roman" w:hAnsi="Times New Roman" w:cs="Times New Roman"/>
                <w:b/>
                <w:bCs/>
                <w:szCs w:val="22"/>
              </w:rPr>
              <w:t>4,662</w:t>
            </w:r>
          </w:p>
        </w:tc>
        <w:tc>
          <w:tcPr>
            <w:tcW w:w="284" w:type="dxa"/>
          </w:tcPr>
          <w:p w:rsidR="009C0490" w:rsidRPr="0018253E" w:rsidRDefault="009C0490" w:rsidP="00053F4E">
            <w:pPr>
              <w:tabs>
                <w:tab w:val="decimal" w:pos="976"/>
              </w:tabs>
              <w:spacing w:after="0" w:line="240" w:lineRule="atLeast"/>
              <w:ind w:left="76" w:right="-25"/>
              <w:rPr>
                <w:rFonts w:ascii="Times New Roman" w:hAnsi="Times New Roman" w:cs="Times New Roman"/>
                <w:b/>
                <w:bCs/>
                <w:szCs w:val="22"/>
              </w:rPr>
            </w:pPr>
          </w:p>
        </w:tc>
        <w:tc>
          <w:tcPr>
            <w:tcW w:w="1133" w:type="dxa"/>
            <w:tcBorders>
              <w:top w:val="single" w:sz="4" w:space="0" w:color="auto"/>
              <w:bottom w:val="double" w:sz="4" w:space="0" w:color="auto"/>
            </w:tcBorders>
            <w:vAlign w:val="center"/>
          </w:tcPr>
          <w:p w:rsidR="009C0490" w:rsidRPr="0018253E" w:rsidRDefault="006A6CFC" w:rsidP="00053F4E">
            <w:pPr>
              <w:tabs>
                <w:tab w:val="decimal" w:pos="816"/>
              </w:tabs>
              <w:spacing w:after="0" w:line="240" w:lineRule="atLeast"/>
              <w:ind w:left="76" w:right="-25"/>
              <w:rPr>
                <w:rFonts w:ascii="Times New Roman" w:hAnsi="Times New Roman" w:cs="Times New Roman"/>
                <w:b/>
                <w:bCs/>
                <w:szCs w:val="22"/>
              </w:rPr>
            </w:pPr>
            <w:r w:rsidRPr="0018253E">
              <w:rPr>
                <w:rFonts w:ascii="Times New Roman" w:hAnsi="Times New Roman" w:cs="Times New Roman"/>
                <w:b/>
                <w:bCs/>
                <w:szCs w:val="22"/>
              </w:rPr>
              <w:t>2,643</w:t>
            </w:r>
          </w:p>
        </w:tc>
        <w:tc>
          <w:tcPr>
            <w:tcW w:w="283" w:type="dxa"/>
          </w:tcPr>
          <w:p w:rsidR="009C0490" w:rsidRPr="0018253E" w:rsidRDefault="009C0490" w:rsidP="00053F4E">
            <w:pPr>
              <w:tabs>
                <w:tab w:val="decimal" w:pos="976"/>
              </w:tabs>
              <w:spacing w:after="0" w:line="240" w:lineRule="atLeast"/>
              <w:ind w:left="76" w:right="-25"/>
              <w:rPr>
                <w:rFonts w:ascii="Times New Roman" w:hAnsi="Times New Roman" w:cs="Times New Roman"/>
                <w:b/>
                <w:bCs/>
                <w:szCs w:val="22"/>
              </w:rPr>
            </w:pPr>
          </w:p>
        </w:tc>
        <w:tc>
          <w:tcPr>
            <w:tcW w:w="1277" w:type="dxa"/>
            <w:tcBorders>
              <w:top w:val="single" w:sz="4" w:space="0" w:color="auto"/>
              <w:bottom w:val="double" w:sz="4" w:space="0" w:color="auto"/>
            </w:tcBorders>
            <w:vAlign w:val="center"/>
          </w:tcPr>
          <w:p w:rsidR="009C0490" w:rsidRPr="0018253E" w:rsidRDefault="006A6CFC" w:rsidP="00CD14A9">
            <w:pPr>
              <w:tabs>
                <w:tab w:val="decimal" w:pos="884"/>
              </w:tabs>
              <w:spacing w:after="0" w:line="240" w:lineRule="atLeast"/>
              <w:ind w:left="76" w:right="-25"/>
              <w:rPr>
                <w:rFonts w:ascii="Times New Roman" w:hAnsi="Times New Roman" w:cs="Times New Roman"/>
                <w:b/>
                <w:bCs/>
                <w:szCs w:val="22"/>
              </w:rPr>
            </w:pPr>
            <w:r w:rsidRPr="0018253E">
              <w:rPr>
                <w:rFonts w:ascii="Times New Roman" w:hAnsi="Times New Roman" w:cs="Times New Roman"/>
                <w:b/>
                <w:bCs/>
                <w:szCs w:val="22"/>
              </w:rPr>
              <w:t>2,391</w:t>
            </w:r>
          </w:p>
        </w:tc>
      </w:tr>
    </w:tbl>
    <w:p w:rsidR="006A3E71" w:rsidRPr="0018253E" w:rsidRDefault="006A3E71" w:rsidP="00AB191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18253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18253E">
        <w:rPr>
          <w:rFonts w:ascii="Times New Roman" w:hAnsi="Times New Roman" w:cs="Times New Roman"/>
          <w:spacing w:val="-4"/>
          <w:szCs w:val="22"/>
        </w:rPr>
        <w:t>Movement in present value of the defined benefit obligations for the three-month period</w:t>
      </w:r>
      <w:r w:rsidR="004176D1" w:rsidRPr="0018253E">
        <w:rPr>
          <w:rFonts w:ascii="Times New Roman" w:hAnsi="Times New Roman" w:cs="Times New Roman"/>
          <w:spacing w:val="-4"/>
          <w:szCs w:val="22"/>
        </w:rPr>
        <w:t>s</w:t>
      </w:r>
      <w:r w:rsidRPr="0018253E">
        <w:rPr>
          <w:rFonts w:ascii="Times New Roman" w:hAnsi="Times New Roman" w:cs="Times New Roman"/>
          <w:spacing w:val="-4"/>
          <w:szCs w:val="22"/>
        </w:rPr>
        <w:t xml:space="preserve"> ended 31 March were as follows:</w:t>
      </w:r>
    </w:p>
    <w:p w:rsidR="00DA2535" w:rsidRPr="0018253E" w:rsidRDefault="00DA2535"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803" w:type="dxa"/>
        <w:tblInd w:w="18" w:type="dxa"/>
        <w:tblLayout w:type="fixed"/>
        <w:tblLook w:val="0000"/>
      </w:tblPr>
      <w:tblGrid>
        <w:gridCol w:w="4059"/>
        <w:gridCol w:w="1134"/>
        <w:gridCol w:w="50"/>
        <w:gridCol w:w="236"/>
        <w:gridCol w:w="1274"/>
        <w:gridCol w:w="270"/>
        <w:gridCol w:w="1145"/>
        <w:gridCol w:w="37"/>
        <w:gridCol w:w="233"/>
        <w:gridCol w:w="37"/>
        <w:gridCol w:w="1254"/>
        <w:gridCol w:w="74"/>
      </w:tblGrid>
      <w:tr w:rsidR="00AC02D8" w:rsidRPr="0018253E" w:rsidTr="00E20A46">
        <w:trPr>
          <w:gridAfter w:val="1"/>
          <w:wAfter w:w="74" w:type="dxa"/>
        </w:trPr>
        <w:tc>
          <w:tcPr>
            <w:tcW w:w="4059" w:type="dxa"/>
            <w:shd w:val="clear" w:color="auto" w:fill="auto"/>
            <w:vAlign w:val="center"/>
          </w:tcPr>
          <w:p w:rsidR="00AC02D8" w:rsidRPr="0018253E" w:rsidRDefault="00AC02D8"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694" w:type="dxa"/>
            <w:gridSpan w:val="4"/>
            <w:shd w:val="clear" w:color="auto" w:fill="auto"/>
          </w:tcPr>
          <w:p w:rsidR="00AC02D8" w:rsidRPr="0018253E" w:rsidRDefault="00AC02D8" w:rsidP="00053F4E">
            <w:pPr>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Consolidated</w:t>
            </w:r>
          </w:p>
          <w:p w:rsidR="00AC02D8" w:rsidRPr="0018253E" w:rsidRDefault="00AC02D8" w:rsidP="00053F4E">
            <w:pPr>
              <w:spacing w:after="0" w:line="240" w:lineRule="atLeast"/>
              <w:ind w:right="-25"/>
              <w:jc w:val="center"/>
              <w:rPr>
                <w:rFonts w:ascii="Times New Roman" w:eastAsia="Cordia New" w:hAnsi="Times New Roman" w:cs="Times New Roman"/>
                <w:b/>
                <w:bCs/>
                <w:szCs w:val="22"/>
                <w:cs/>
              </w:rPr>
            </w:pPr>
            <w:r w:rsidRPr="0018253E">
              <w:rPr>
                <w:rFonts w:ascii="Times New Roman" w:eastAsia="Cordia New" w:hAnsi="Times New Roman" w:cs="Times New Roman"/>
                <w:b/>
                <w:bCs/>
                <w:szCs w:val="22"/>
              </w:rPr>
              <w:t>financial statements</w:t>
            </w:r>
          </w:p>
        </w:tc>
        <w:tc>
          <w:tcPr>
            <w:tcW w:w="270" w:type="dxa"/>
          </w:tcPr>
          <w:p w:rsidR="00AC02D8" w:rsidRPr="0018253E" w:rsidRDefault="00AC02D8"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706" w:type="dxa"/>
            <w:gridSpan w:val="5"/>
          </w:tcPr>
          <w:p w:rsidR="00AC02D8" w:rsidRPr="0018253E" w:rsidRDefault="00AC02D8" w:rsidP="00053F4E">
            <w:pPr>
              <w:spacing w:after="0" w:line="240" w:lineRule="atLeast"/>
              <w:ind w:left="179"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Separate</w:t>
            </w:r>
          </w:p>
          <w:p w:rsidR="00AC02D8" w:rsidRPr="0018253E" w:rsidRDefault="00AC02D8" w:rsidP="00053F4E">
            <w:pPr>
              <w:spacing w:after="0" w:line="240" w:lineRule="atLeast"/>
              <w:ind w:left="179" w:right="-25"/>
              <w:jc w:val="center"/>
              <w:rPr>
                <w:rFonts w:ascii="Times New Roman" w:eastAsia="Cordia New" w:hAnsi="Times New Roman" w:cs="Times New Roman"/>
                <w:b/>
                <w:bCs/>
                <w:szCs w:val="22"/>
                <w:cs/>
              </w:rPr>
            </w:pPr>
            <w:r w:rsidRPr="0018253E">
              <w:rPr>
                <w:rFonts w:ascii="Times New Roman" w:eastAsia="Cordia New" w:hAnsi="Times New Roman" w:cs="Times New Roman"/>
                <w:b/>
                <w:bCs/>
                <w:szCs w:val="22"/>
              </w:rPr>
              <w:t>financial statements</w:t>
            </w:r>
          </w:p>
        </w:tc>
      </w:tr>
      <w:tr w:rsidR="009C0490" w:rsidRPr="0018253E" w:rsidTr="00E20A46">
        <w:tc>
          <w:tcPr>
            <w:tcW w:w="4059" w:type="dxa"/>
            <w:shd w:val="clear" w:color="auto" w:fill="auto"/>
            <w:vAlign w:val="center"/>
          </w:tcPr>
          <w:p w:rsidR="009C0490" w:rsidRPr="0018253E" w:rsidRDefault="009C0490"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1184" w:type="dxa"/>
            <w:gridSpan w:val="2"/>
            <w:shd w:val="clear" w:color="auto" w:fill="auto"/>
          </w:tcPr>
          <w:p w:rsidR="009C0490" w:rsidRPr="0018253E" w:rsidRDefault="009C0490" w:rsidP="00053F4E">
            <w:pPr>
              <w:spacing w:after="0" w:line="240" w:lineRule="atLeast"/>
              <w:ind w:left="72"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2021</w:t>
            </w:r>
          </w:p>
        </w:tc>
        <w:tc>
          <w:tcPr>
            <w:tcW w:w="236" w:type="dxa"/>
          </w:tcPr>
          <w:p w:rsidR="009C0490" w:rsidRPr="0018253E" w:rsidRDefault="009C0490" w:rsidP="00053F4E">
            <w:pPr>
              <w:spacing w:after="0" w:line="240" w:lineRule="atLeast"/>
              <w:ind w:left="72" w:right="-25"/>
              <w:jc w:val="center"/>
              <w:rPr>
                <w:rFonts w:ascii="Times New Roman" w:eastAsia="Cordia New" w:hAnsi="Times New Roman" w:cs="Times New Roman"/>
                <w:szCs w:val="22"/>
              </w:rPr>
            </w:pPr>
          </w:p>
        </w:tc>
        <w:tc>
          <w:tcPr>
            <w:tcW w:w="1274" w:type="dxa"/>
            <w:shd w:val="clear" w:color="auto" w:fill="auto"/>
          </w:tcPr>
          <w:p w:rsidR="009C0490" w:rsidRPr="0018253E" w:rsidRDefault="009C0490" w:rsidP="00053F4E">
            <w:pPr>
              <w:spacing w:after="0" w:line="240" w:lineRule="atLeast"/>
              <w:ind w:left="-196"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2020</w:t>
            </w:r>
          </w:p>
        </w:tc>
        <w:tc>
          <w:tcPr>
            <w:tcW w:w="270" w:type="dxa"/>
          </w:tcPr>
          <w:p w:rsidR="009C0490" w:rsidRPr="0018253E" w:rsidRDefault="009C0490" w:rsidP="00053F4E">
            <w:pPr>
              <w:spacing w:after="0" w:line="240" w:lineRule="atLeast"/>
              <w:ind w:left="72" w:right="-25"/>
              <w:jc w:val="center"/>
              <w:rPr>
                <w:rFonts w:ascii="Times New Roman" w:eastAsia="Cordia New" w:hAnsi="Times New Roman" w:cs="Times New Roman"/>
                <w:szCs w:val="22"/>
              </w:rPr>
            </w:pPr>
          </w:p>
        </w:tc>
        <w:tc>
          <w:tcPr>
            <w:tcW w:w="1182" w:type="dxa"/>
            <w:gridSpan w:val="2"/>
          </w:tcPr>
          <w:p w:rsidR="009C0490" w:rsidRPr="0018253E" w:rsidRDefault="009C0490" w:rsidP="007C0115">
            <w:pPr>
              <w:spacing w:after="0" w:line="240" w:lineRule="atLeast"/>
              <w:ind w:left="72"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2021</w:t>
            </w:r>
          </w:p>
        </w:tc>
        <w:tc>
          <w:tcPr>
            <w:tcW w:w="270" w:type="dxa"/>
            <w:gridSpan w:val="2"/>
          </w:tcPr>
          <w:p w:rsidR="009C0490" w:rsidRPr="0018253E" w:rsidRDefault="009C0490" w:rsidP="007C0115">
            <w:pPr>
              <w:spacing w:after="0" w:line="240" w:lineRule="atLeast"/>
              <w:ind w:left="72" w:right="-25"/>
              <w:jc w:val="center"/>
              <w:rPr>
                <w:rFonts w:ascii="Times New Roman" w:eastAsia="Cordia New" w:hAnsi="Times New Roman" w:cs="Times New Roman"/>
                <w:szCs w:val="22"/>
              </w:rPr>
            </w:pPr>
          </w:p>
        </w:tc>
        <w:tc>
          <w:tcPr>
            <w:tcW w:w="1328" w:type="dxa"/>
            <w:gridSpan w:val="2"/>
          </w:tcPr>
          <w:p w:rsidR="009C0490" w:rsidRPr="0018253E" w:rsidRDefault="009C0490" w:rsidP="007C0115">
            <w:pPr>
              <w:spacing w:after="0" w:line="240" w:lineRule="atLeast"/>
              <w:ind w:left="-196"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2020</w:t>
            </w:r>
          </w:p>
        </w:tc>
      </w:tr>
      <w:tr w:rsidR="009C0490" w:rsidRPr="0018253E" w:rsidTr="00E20A46">
        <w:trPr>
          <w:gridAfter w:val="1"/>
          <w:wAfter w:w="74" w:type="dxa"/>
        </w:trPr>
        <w:tc>
          <w:tcPr>
            <w:tcW w:w="4059" w:type="dxa"/>
            <w:shd w:val="clear" w:color="auto" w:fill="auto"/>
            <w:vAlign w:val="center"/>
          </w:tcPr>
          <w:p w:rsidR="009C0490" w:rsidRPr="0018253E" w:rsidRDefault="009C0490"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5670" w:type="dxa"/>
            <w:gridSpan w:val="10"/>
            <w:shd w:val="clear" w:color="auto" w:fill="auto"/>
          </w:tcPr>
          <w:p w:rsidR="009C0490" w:rsidRPr="0018253E" w:rsidRDefault="009C0490" w:rsidP="00053F4E">
            <w:pPr>
              <w:tabs>
                <w:tab w:val="left" w:pos="540"/>
              </w:tabs>
              <w:spacing w:after="0" w:line="240" w:lineRule="atLeast"/>
              <w:ind w:left="539" w:right="-25"/>
              <w:jc w:val="center"/>
              <w:rPr>
                <w:rFonts w:ascii="Times New Roman" w:eastAsia="Cordia New" w:hAnsi="Times New Roman" w:cs="Times New Roman"/>
                <w:i/>
                <w:iCs/>
                <w:szCs w:val="22"/>
              </w:rPr>
            </w:pPr>
            <w:r w:rsidRPr="0018253E">
              <w:rPr>
                <w:rFonts w:ascii="Times New Roman" w:eastAsia="Cordia New" w:hAnsi="Times New Roman" w:cs="Times New Roman"/>
                <w:i/>
                <w:iCs/>
                <w:szCs w:val="22"/>
                <w:cs/>
              </w:rPr>
              <w:t>(</w:t>
            </w:r>
            <w:r w:rsidRPr="0018253E">
              <w:rPr>
                <w:rFonts w:ascii="Times New Roman" w:eastAsia="Cordia New" w:hAnsi="Times New Roman" w:cs="Times New Roman"/>
                <w:i/>
                <w:iCs/>
                <w:szCs w:val="22"/>
              </w:rPr>
              <w:t>in thousand Baht</w:t>
            </w:r>
            <w:r w:rsidRPr="0018253E">
              <w:rPr>
                <w:rFonts w:ascii="Times New Roman" w:eastAsia="Cordia New" w:hAnsi="Times New Roman" w:cs="Times New Roman"/>
                <w:i/>
                <w:iCs/>
                <w:szCs w:val="22"/>
                <w:cs/>
              </w:rPr>
              <w:t>)</w:t>
            </w:r>
          </w:p>
        </w:tc>
      </w:tr>
      <w:tr w:rsidR="003E09E2" w:rsidRPr="0018253E" w:rsidTr="00E20A46">
        <w:trPr>
          <w:gridAfter w:val="1"/>
          <w:wAfter w:w="74" w:type="dxa"/>
        </w:trPr>
        <w:tc>
          <w:tcPr>
            <w:tcW w:w="4059" w:type="dxa"/>
            <w:shd w:val="clear" w:color="auto" w:fill="auto"/>
          </w:tcPr>
          <w:p w:rsidR="003E09E2" w:rsidRPr="0018253E" w:rsidRDefault="003E09E2" w:rsidP="00053F4E">
            <w:pPr>
              <w:tabs>
                <w:tab w:val="left" w:pos="833"/>
                <w:tab w:val="left" w:pos="1080"/>
              </w:tabs>
              <w:spacing w:after="0" w:line="240" w:lineRule="atLeast"/>
              <w:ind w:left="833" w:right="-25" w:hanging="284"/>
              <w:rPr>
                <w:rFonts w:ascii="Times New Roman" w:hAnsi="Times New Roman" w:cs="Times New Roman"/>
                <w:szCs w:val="22"/>
                <w:cs/>
              </w:rPr>
            </w:pPr>
            <w:r w:rsidRPr="0018253E">
              <w:rPr>
                <w:rFonts w:ascii="Times New Roman" w:hAnsi="Times New Roman" w:cs="Times New Roman"/>
                <w:szCs w:val="22"/>
              </w:rPr>
              <w:t>Non – current provisions for</w:t>
            </w:r>
            <w:r w:rsidRPr="0018253E">
              <w:rPr>
                <w:rFonts w:ascii="Times New Roman" w:hAnsi="Times New Roman" w:cs="Times New Roman"/>
                <w:szCs w:val="22"/>
              </w:rPr>
              <w:br/>
              <w:t>employee benefit at 1 January</w:t>
            </w:r>
          </w:p>
        </w:tc>
        <w:tc>
          <w:tcPr>
            <w:tcW w:w="1134" w:type="dxa"/>
            <w:shd w:val="clear" w:color="auto" w:fill="auto"/>
            <w:vAlign w:val="center"/>
          </w:tcPr>
          <w:p w:rsidR="003E09E2" w:rsidRPr="0018253E" w:rsidRDefault="003E09E2" w:rsidP="00053F4E">
            <w:pPr>
              <w:tabs>
                <w:tab w:val="decimal" w:pos="860"/>
              </w:tabs>
              <w:spacing w:after="0" w:line="240" w:lineRule="atLeast"/>
              <w:ind w:left="76" w:right="-25"/>
              <w:rPr>
                <w:rFonts w:ascii="Times New Roman" w:hAnsi="Times New Roman" w:cs="Times New Roman"/>
                <w:szCs w:val="22"/>
              </w:rPr>
            </w:pPr>
          </w:p>
          <w:p w:rsidR="003E09E2" w:rsidRPr="0018253E" w:rsidRDefault="003E09E2" w:rsidP="00053F4E">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4,662</w:t>
            </w:r>
          </w:p>
        </w:tc>
        <w:tc>
          <w:tcPr>
            <w:tcW w:w="286"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74" w:type="dxa"/>
            <w:shd w:val="clear" w:color="auto" w:fill="auto"/>
            <w:vAlign w:val="center"/>
          </w:tcPr>
          <w:p w:rsidR="003E09E2" w:rsidRPr="0018253E" w:rsidRDefault="003E09E2" w:rsidP="00AD331F">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br/>
              <w:t>4,614</w:t>
            </w:r>
          </w:p>
        </w:tc>
        <w:tc>
          <w:tcPr>
            <w:tcW w:w="270" w:type="dxa"/>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145" w:type="dxa"/>
            <w:vAlign w:val="center"/>
          </w:tcPr>
          <w:p w:rsidR="003E09E2" w:rsidRPr="0018253E" w:rsidRDefault="003E09E2" w:rsidP="00053F4E">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br/>
              <w:t>2,391</w:t>
            </w:r>
          </w:p>
        </w:tc>
        <w:tc>
          <w:tcPr>
            <w:tcW w:w="270"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91" w:type="dxa"/>
            <w:gridSpan w:val="2"/>
            <w:vAlign w:val="center"/>
          </w:tcPr>
          <w:p w:rsidR="003E09E2" w:rsidRPr="0018253E" w:rsidRDefault="003E09E2" w:rsidP="00E20A46">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br/>
              <w:t>2,346</w:t>
            </w:r>
          </w:p>
        </w:tc>
      </w:tr>
      <w:tr w:rsidR="003E09E2" w:rsidRPr="0018253E" w:rsidTr="00E20A46">
        <w:trPr>
          <w:gridAfter w:val="1"/>
          <w:wAfter w:w="74" w:type="dxa"/>
        </w:trPr>
        <w:tc>
          <w:tcPr>
            <w:tcW w:w="4059" w:type="dxa"/>
            <w:shd w:val="clear" w:color="auto" w:fill="auto"/>
          </w:tcPr>
          <w:p w:rsidR="003E09E2" w:rsidRPr="0018253E" w:rsidRDefault="003E09E2" w:rsidP="00053F4E">
            <w:pPr>
              <w:tabs>
                <w:tab w:val="left" w:pos="540"/>
                <w:tab w:val="left" w:pos="1080"/>
              </w:tabs>
              <w:spacing w:after="0" w:line="240" w:lineRule="atLeast"/>
              <w:ind w:left="539" w:right="-25"/>
              <w:rPr>
                <w:rFonts w:ascii="Times New Roman" w:hAnsi="Times New Roman" w:cs="Times New Roman"/>
                <w:b/>
                <w:bCs/>
                <w:szCs w:val="22"/>
                <w:cs/>
              </w:rPr>
            </w:pPr>
            <w:r w:rsidRPr="0018253E">
              <w:rPr>
                <w:rFonts w:ascii="Times New Roman" w:hAnsi="Times New Roman" w:cs="Times New Roman"/>
                <w:b/>
                <w:bCs/>
                <w:szCs w:val="22"/>
              </w:rPr>
              <w:t>Recognized in profit or loss</w:t>
            </w:r>
          </w:p>
        </w:tc>
        <w:tc>
          <w:tcPr>
            <w:tcW w:w="1134" w:type="dxa"/>
            <w:shd w:val="clear" w:color="auto" w:fill="auto"/>
            <w:vAlign w:val="center"/>
          </w:tcPr>
          <w:p w:rsidR="003E09E2" w:rsidRPr="0018253E" w:rsidRDefault="003E09E2" w:rsidP="00053F4E">
            <w:pPr>
              <w:tabs>
                <w:tab w:val="decimal" w:pos="779"/>
              </w:tabs>
              <w:spacing w:after="0" w:line="240" w:lineRule="atLeast"/>
              <w:ind w:left="76" w:right="-25"/>
              <w:rPr>
                <w:rFonts w:ascii="Times New Roman" w:hAnsi="Times New Roman" w:cs="Times New Roman"/>
                <w:szCs w:val="22"/>
              </w:rPr>
            </w:pPr>
          </w:p>
        </w:tc>
        <w:tc>
          <w:tcPr>
            <w:tcW w:w="286"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74" w:type="dxa"/>
            <w:shd w:val="clear" w:color="auto" w:fill="auto"/>
            <w:vAlign w:val="center"/>
          </w:tcPr>
          <w:p w:rsidR="003E09E2" w:rsidRPr="0018253E" w:rsidRDefault="003E09E2" w:rsidP="00AD331F">
            <w:pPr>
              <w:tabs>
                <w:tab w:val="decimal" w:pos="779"/>
              </w:tabs>
              <w:spacing w:after="0" w:line="240" w:lineRule="atLeast"/>
              <w:ind w:left="76" w:right="-25"/>
              <w:rPr>
                <w:rFonts w:ascii="Times New Roman" w:hAnsi="Times New Roman" w:cs="Times New Roman"/>
                <w:szCs w:val="22"/>
              </w:rPr>
            </w:pPr>
          </w:p>
        </w:tc>
        <w:tc>
          <w:tcPr>
            <w:tcW w:w="270" w:type="dxa"/>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145" w:type="dxa"/>
            <w:vAlign w:val="center"/>
          </w:tcPr>
          <w:p w:rsidR="003E09E2" w:rsidRPr="0018253E" w:rsidRDefault="003E09E2" w:rsidP="00053F4E">
            <w:pPr>
              <w:tabs>
                <w:tab w:val="decimal" w:pos="779"/>
              </w:tabs>
              <w:spacing w:after="0" w:line="240" w:lineRule="atLeast"/>
              <w:ind w:left="76" w:right="-25"/>
              <w:rPr>
                <w:rFonts w:ascii="Times New Roman" w:hAnsi="Times New Roman" w:cs="Times New Roman"/>
                <w:szCs w:val="22"/>
              </w:rPr>
            </w:pPr>
          </w:p>
        </w:tc>
        <w:tc>
          <w:tcPr>
            <w:tcW w:w="270"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91" w:type="dxa"/>
            <w:gridSpan w:val="2"/>
            <w:vAlign w:val="center"/>
          </w:tcPr>
          <w:p w:rsidR="003E09E2" w:rsidRPr="0018253E" w:rsidRDefault="003E09E2" w:rsidP="00E20A46">
            <w:pPr>
              <w:tabs>
                <w:tab w:val="decimal" w:pos="779"/>
                <w:tab w:val="decimal" w:pos="860"/>
              </w:tabs>
              <w:spacing w:after="0" w:line="240" w:lineRule="atLeast"/>
              <w:ind w:left="76" w:right="-25"/>
              <w:rPr>
                <w:rFonts w:ascii="Times New Roman" w:hAnsi="Times New Roman" w:cs="Times New Roman"/>
                <w:szCs w:val="22"/>
              </w:rPr>
            </w:pPr>
          </w:p>
        </w:tc>
      </w:tr>
      <w:tr w:rsidR="003E09E2" w:rsidRPr="0018253E" w:rsidTr="00E20A46">
        <w:trPr>
          <w:gridAfter w:val="1"/>
          <w:wAfter w:w="74" w:type="dxa"/>
        </w:trPr>
        <w:tc>
          <w:tcPr>
            <w:tcW w:w="4059" w:type="dxa"/>
            <w:shd w:val="clear" w:color="auto" w:fill="auto"/>
          </w:tcPr>
          <w:p w:rsidR="003E09E2" w:rsidRPr="0018253E" w:rsidRDefault="003E09E2" w:rsidP="00053F4E">
            <w:pPr>
              <w:tabs>
                <w:tab w:val="left" w:pos="540"/>
                <w:tab w:val="left" w:pos="1080"/>
              </w:tabs>
              <w:spacing w:after="0" w:line="240" w:lineRule="atLeast"/>
              <w:ind w:left="539" w:right="-25"/>
              <w:rPr>
                <w:rFonts w:ascii="Times New Roman" w:hAnsi="Times New Roman" w:cs="Times New Roman"/>
                <w:szCs w:val="22"/>
                <w:cs/>
              </w:rPr>
            </w:pPr>
            <w:r w:rsidRPr="0018253E">
              <w:rPr>
                <w:rFonts w:ascii="Times New Roman" w:hAnsi="Times New Roman" w:cs="Times New Roman"/>
                <w:szCs w:val="22"/>
              </w:rPr>
              <w:t>Current service costs</w:t>
            </w:r>
          </w:p>
        </w:tc>
        <w:tc>
          <w:tcPr>
            <w:tcW w:w="1134" w:type="dxa"/>
            <w:shd w:val="clear" w:color="auto" w:fill="auto"/>
            <w:vAlign w:val="center"/>
          </w:tcPr>
          <w:p w:rsidR="003E09E2" w:rsidRPr="0018253E" w:rsidRDefault="00D879CA" w:rsidP="00053F4E">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cs/>
              </w:rPr>
              <w:t>36</w:t>
            </w:r>
            <w:r w:rsidRPr="0018253E">
              <w:rPr>
                <w:rFonts w:ascii="Times New Roman" w:hAnsi="Times New Roman" w:cs="Times New Roman"/>
                <w:szCs w:val="22"/>
              </w:rPr>
              <w:t>6</w:t>
            </w:r>
          </w:p>
        </w:tc>
        <w:tc>
          <w:tcPr>
            <w:tcW w:w="286"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74" w:type="dxa"/>
            <w:shd w:val="clear" w:color="auto" w:fill="auto"/>
            <w:vAlign w:val="center"/>
          </w:tcPr>
          <w:p w:rsidR="003E09E2" w:rsidRPr="0018253E" w:rsidRDefault="003E09E2" w:rsidP="00AD331F">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311</w:t>
            </w:r>
          </w:p>
        </w:tc>
        <w:tc>
          <w:tcPr>
            <w:tcW w:w="270" w:type="dxa"/>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145" w:type="dxa"/>
            <w:vAlign w:val="center"/>
          </w:tcPr>
          <w:p w:rsidR="003E09E2" w:rsidRPr="0018253E" w:rsidRDefault="00D879CA" w:rsidP="00053F4E">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242</w:t>
            </w:r>
          </w:p>
        </w:tc>
        <w:tc>
          <w:tcPr>
            <w:tcW w:w="270"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91" w:type="dxa"/>
            <w:gridSpan w:val="2"/>
            <w:vAlign w:val="center"/>
          </w:tcPr>
          <w:p w:rsidR="003E09E2" w:rsidRPr="0018253E" w:rsidRDefault="003E09E2" w:rsidP="00E20A46">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209</w:t>
            </w:r>
          </w:p>
        </w:tc>
      </w:tr>
      <w:tr w:rsidR="003E09E2" w:rsidRPr="0018253E" w:rsidTr="00E20A46">
        <w:trPr>
          <w:gridAfter w:val="1"/>
          <w:wAfter w:w="74" w:type="dxa"/>
        </w:trPr>
        <w:tc>
          <w:tcPr>
            <w:tcW w:w="4059" w:type="dxa"/>
            <w:shd w:val="clear" w:color="auto" w:fill="auto"/>
          </w:tcPr>
          <w:p w:rsidR="003E09E2" w:rsidRPr="0018253E" w:rsidRDefault="003E09E2" w:rsidP="00053F4E">
            <w:pPr>
              <w:tabs>
                <w:tab w:val="left" w:pos="540"/>
                <w:tab w:val="left" w:pos="972"/>
                <w:tab w:val="left" w:pos="1200"/>
              </w:tabs>
              <w:spacing w:after="0" w:line="240" w:lineRule="atLeast"/>
              <w:ind w:left="539" w:right="-25"/>
              <w:rPr>
                <w:rFonts w:ascii="Times New Roman" w:hAnsi="Times New Roman" w:cs="Times New Roman"/>
                <w:szCs w:val="22"/>
              </w:rPr>
            </w:pPr>
            <w:r w:rsidRPr="0018253E">
              <w:rPr>
                <w:rFonts w:ascii="Times New Roman" w:hAnsi="Times New Roman" w:cs="Times New Roman"/>
                <w:szCs w:val="22"/>
              </w:rPr>
              <w:t>Interest on obligation</w:t>
            </w:r>
          </w:p>
        </w:tc>
        <w:tc>
          <w:tcPr>
            <w:tcW w:w="1134" w:type="dxa"/>
            <w:tcBorders>
              <w:bottom w:val="single" w:sz="4" w:space="0" w:color="auto"/>
            </w:tcBorders>
            <w:shd w:val="clear" w:color="auto" w:fill="auto"/>
            <w:vAlign w:val="center"/>
          </w:tcPr>
          <w:p w:rsidR="003E09E2" w:rsidRPr="0018253E" w:rsidRDefault="00D879CA" w:rsidP="00053F4E">
            <w:pPr>
              <w:tabs>
                <w:tab w:val="decimal" w:pos="860"/>
              </w:tabs>
              <w:spacing w:after="0" w:line="240" w:lineRule="atLeast"/>
              <w:ind w:left="76" w:right="-25"/>
              <w:rPr>
                <w:rFonts w:ascii="Times New Roman" w:hAnsi="Times New Roman" w:cstheme="minorBidi"/>
                <w:szCs w:val="22"/>
                <w:cs/>
              </w:rPr>
            </w:pPr>
            <w:r w:rsidRPr="0018253E">
              <w:rPr>
                <w:rFonts w:ascii="Times New Roman" w:hAnsi="Times New Roman" w:cs="Times New Roman"/>
                <w:szCs w:val="22"/>
              </w:rPr>
              <w:t>19</w:t>
            </w:r>
          </w:p>
        </w:tc>
        <w:tc>
          <w:tcPr>
            <w:tcW w:w="286"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74" w:type="dxa"/>
            <w:tcBorders>
              <w:bottom w:val="single" w:sz="4" w:space="0" w:color="auto"/>
            </w:tcBorders>
            <w:shd w:val="clear" w:color="auto" w:fill="auto"/>
            <w:vAlign w:val="center"/>
          </w:tcPr>
          <w:p w:rsidR="003E09E2" w:rsidRPr="0018253E" w:rsidRDefault="003E09E2" w:rsidP="00AD331F">
            <w:pPr>
              <w:tabs>
                <w:tab w:val="decimal" w:pos="860"/>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rPr>
              <w:t>18</w:t>
            </w:r>
          </w:p>
        </w:tc>
        <w:tc>
          <w:tcPr>
            <w:tcW w:w="270" w:type="dxa"/>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145" w:type="dxa"/>
            <w:tcBorders>
              <w:bottom w:val="single" w:sz="4" w:space="0" w:color="auto"/>
            </w:tcBorders>
            <w:vAlign w:val="center"/>
          </w:tcPr>
          <w:p w:rsidR="003E09E2" w:rsidRPr="0018253E" w:rsidRDefault="00D879CA" w:rsidP="00053F4E">
            <w:pPr>
              <w:tabs>
                <w:tab w:val="decimal" w:pos="860"/>
              </w:tabs>
              <w:spacing w:after="0" w:line="240" w:lineRule="atLeast"/>
              <w:ind w:left="76" w:right="-25"/>
              <w:rPr>
                <w:rFonts w:ascii="Times New Roman" w:hAnsi="Times New Roman" w:cstheme="minorBidi"/>
                <w:szCs w:val="22"/>
                <w:cs/>
              </w:rPr>
            </w:pPr>
            <w:r w:rsidRPr="0018253E">
              <w:rPr>
                <w:rFonts w:ascii="Times New Roman" w:hAnsi="Times New Roman" w:cs="Times New Roman"/>
                <w:szCs w:val="22"/>
              </w:rPr>
              <w:t>10</w:t>
            </w:r>
          </w:p>
        </w:tc>
        <w:tc>
          <w:tcPr>
            <w:tcW w:w="270"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91" w:type="dxa"/>
            <w:gridSpan w:val="2"/>
            <w:tcBorders>
              <w:bottom w:val="single" w:sz="4" w:space="0" w:color="auto"/>
            </w:tcBorders>
            <w:vAlign w:val="center"/>
          </w:tcPr>
          <w:p w:rsidR="003E09E2" w:rsidRPr="0018253E" w:rsidRDefault="003E09E2" w:rsidP="00E20A46">
            <w:pPr>
              <w:tabs>
                <w:tab w:val="decimal" w:pos="860"/>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rPr>
              <w:t>9</w:t>
            </w:r>
          </w:p>
        </w:tc>
      </w:tr>
      <w:tr w:rsidR="003E09E2" w:rsidRPr="0018253E" w:rsidTr="00E20A46">
        <w:trPr>
          <w:gridAfter w:val="1"/>
          <w:wAfter w:w="74" w:type="dxa"/>
        </w:trPr>
        <w:tc>
          <w:tcPr>
            <w:tcW w:w="4059" w:type="dxa"/>
            <w:shd w:val="clear" w:color="auto" w:fill="auto"/>
          </w:tcPr>
          <w:p w:rsidR="003E09E2" w:rsidRPr="0018253E" w:rsidRDefault="003E09E2" w:rsidP="00053F4E">
            <w:pPr>
              <w:tabs>
                <w:tab w:val="left" w:pos="540"/>
                <w:tab w:val="left" w:pos="972"/>
                <w:tab w:val="left" w:pos="1200"/>
              </w:tabs>
              <w:spacing w:after="0" w:line="240" w:lineRule="atLeast"/>
              <w:ind w:left="539" w:right="-25"/>
              <w:rPr>
                <w:rFonts w:ascii="Times New Roman" w:hAnsi="Times New Roman" w:cs="Times New Roman"/>
                <w:szCs w:val="22"/>
                <w:cs/>
              </w:rPr>
            </w:pPr>
          </w:p>
        </w:tc>
        <w:tc>
          <w:tcPr>
            <w:tcW w:w="1134" w:type="dxa"/>
            <w:tcBorders>
              <w:top w:val="single" w:sz="4" w:space="0" w:color="auto"/>
              <w:bottom w:val="single" w:sz="4" w:space="0" w:color="auto"/>
            </w:tcBorders>
            <w:shd w:val="clear" w:color="auto" w:fill="auto"/>
            <w:vAlign w:val="center"/>
          </w:tcPr>
          <w:p w:rsidR="003E09E2" w:rsidRPr="0018253E" w:rsidRDefault="00D879CA" w:rsidP="00053F4E">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385</w:t>
            </w:r>
          </w:p>
        </w:tc>
        <w:tc>
          <w:tcPr>
            <w:tcW w:w="286"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74" w:type="dxa"/>
            <w:tcBorders>
              <w:top w:val="single" w:sz="4" w:space="0" w:color="auto"/>
              <w:bottom w:val="single" w:sz="4" w:space="0" w:color="auto"/>
            </w:tcBorders>
            <w:shd w:val="clear" w:color="auto" w:fill="auto"/>
            <w:vAlign w:val="center"/>
          </w:tcPr>
          <w:p w:rsidR="003E09E2" w:rsidRPr="0018253E" w:rsidRDefault="003E09E2" w:rsidP="00AD331F">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329</w:t>
            </w:r>
          </w:p>
        </w:tc>
        <w:tc>
          <w:tcPr>
            <w:tcW w:w="270" w:type="dxa"/>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145" w:type="dxa"/>
            <w:tcBorders>
              <w:top w:val="single" w:sz="4" w:space="0" w:color="auto"/>
              <w:bottom w:val="single" w:sz="4" w:space="0" w:color="auto"/>
            </w:tcBorders>
            <w:vAlign w:val="center"/>
          </w:tcPr>
          <w:p w:rsidR="003E09E2" w:rsidRPr="0018253E" w:rsidRDefault="00D879CA" w:rsidP="00053F4E">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252</w:t>
            </w:r>
          </w:p>
        </w:tc>
        <w:tc>
          <w:tcPr>
            <w:tcW w:w="270"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szCs w:val="22"/>
              </w:rPr>
            </w:pPr>
          </w:p>
        </w:tc>
        <w:tc>
          <w:tcPr>
            <w:tcW w:w="1291" w:type="dxa"/>
            <w:gridSpan w:val="2"/>
            <w:tcBorders>
              <w:top w:val="single" w:sz="4" w:space="0" w:color="auto"/>
              <w:bottom w:val="single" w:sz="4" w:space="0" w:color="auto"/>
            </w:tcBorders>
            <w:vAlign w:val="center"/>
          </w:tcPr>
          <w:p w:rsidR="003E09E2" w:rsidRPr="0018253E" w:rsidRDefault="003E09E2" w:rsidP="00E20A46">
            <w:pPr>
              <w:tabs>
                <w:tab w:val="decimal" w:pos="860"/>
              </w:tabs>
              <w:spacing w:after="0" w:line="240" w:lineRule="atLeast"/>
              <w:ind w:left="76" w:right="-25"/>
              <w:rPr>
                <w:rFonts w:ascii="Times New Roman" w:hAnsi="Times New Roman" w:cs="Times New Roman"/>
                <w:szCs w:val="22"/>
              </w:rPr>
            </w:pPr>
            <w:r w:rsidRPr="0018253E">
              <w:rPr>
                <w:rFonts w:ascii="Times New Roman" w:hAnsi="Times New Roman" w:cs="Times New Roman"/>
                <w:szCs w:val="22"/>
              </w:rPr>
              <w:t>218</w:t>
            </w:r>
          </w:p>
        </w:tc>
      </w:tr>
      <w:tr w:rsidR="00D879CA" w:rsidRPr="0018253E" w:rsidTr="00E20A46">
        <w:trPr>
          <w:gridAfter w:val="1"/>
          <w:wAfter w:w="74" w:type="dxa"/>
        </w:trPr>
        <w:tc>
          <w:tcPr>
            <w:tcW w:w="4059" w:type="dxa"/>
            <w:shd w:val="clear" w:color="auto" w:fill="auto"/>
          </w:tcPr>
          <w:p w:rsidR="00D879CA" w:rsidRPr="0018253E" w:rsidRDefault="00D879CA" w:rsidP="00053F4E">
            <w:pPr>
              <w:tabs>
                <w:tab w:val="left" w:pos="540"/>
                <w:tab w:val="left" w:pos="972"/>
                <w:tab w:val="left" w:pos="1200"/>
              </w:tabs>
              <w:spacing w:after="0" w:line="240" w:lineRule="atLeast"/>
              <w:ind w:left="539" w:right="-25"/>
              <w:rPr>
                <w:rFonts w:ascii="Times New Roman" w:hAnsi="Times New Roman" w:cs="Times New Roman"/>
                <w:szCs w:val="22"/>
                <w:cs/>
              </w:rPr>
            </w:pPr>
            <w:r w:rsidRPr="0018253E">
              <w:rPr>
                <w:rFonts w:ascii="Times New Roman" w:hAnsi="Times New Roman" w:cs="Times New Roman"/>
                <w:szCs w:val="22"/>
              </w:rPr>
              <w:t>Reversal</w:t>
            </w:r>
          </w:p>
        </w:tc>
        <w:tc>
          <w:tcPr>
            <w:tcW w:w="1134" w:type="dxa"/>
            <w:tcBorders>
              <w:top w:val="single" w:sz="4" w:space="0" w:color="auto"/>
            </w:tcBorders>
            <w:shd w:val="clear" w:color="auto" w:fill="auto"/>
            <w:vAlign w:val="center"/>
          </w:tcPr>
          <w:p w:rsidR="00D879CA" w:rsidRPr="0018253E" w:rsidRDefault="00D879CA" w:rsidP="00D879CA">
            <w:pPr>
              <w:tabs>
                <w:tab w:val="decimal" w:pos="601"/>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rPr>
              <w:t>-</w:t>
            </w:r>
          </w:p>
        </w:tc>
        <w:tc>
          <w:tcPr>
            <w:tcW w:w="286" w:type="dxa"/>
            <w:gridSpan w:val="2"/>
          </w:tcPr>
          <w:p w:rsidR="00D879CA" w:rsidRPr="0018253E" w:rsidRDefault="00D879CA" w:rsidP="00053F4E">
            <w:pPr>
              <w:tabs>
                <w:tab w:val="decimal" w:pos="976"/>
              </w:tabs>
              <w:spacing w:after="0" w:line="240" w:lineRule="atLeast"/>
              <w:ind w:left="76" w:right="-25"/>
              <w:rPr>
                <w:rFonts w:ascii="Times New Roman" w:hAnsi="Times New Roman" w:cs="Times New Roman"/>
                <w:szCs w:val="22"/>
              </w:rPr>
            </w:pPr>
          </w:p>
        </w:tc>
        <w:tc>
          <w:tcPr>
            <w:tcW w:w="1274" w:type="dxa"/>
            <w:tcBorders>
              <w:top w:val="single" w:sz="4" w:space="0" w:color="auto"/>
            </w:tcBorders>
            <w:shd w:val="clear" w:color="auto" w:fill="auto"/>
            <w:vAlign w:val="center"/>
          </w:tcPr>
          <w:p w:rsidR="00D879CA" w:rsidRPr="0018253E" w:rsidRDefault="00D879CA" w:rsidP="00AD331F">
            <w:pPr>
              <w:tabs>
                <w:tab w:val="decimal" w:pos="860"/>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7)</w:t>
            </w:r>
          </w:p>
        </w:tc>
        <w:tc>
          <w:tcPr>
            <w:tcW w:w="270" w:type="dxa"/>
          </w:tcPr>
          <w:p w:rsidR="00D879CA" w:rsidRPr="0018253E" w:rsidRDefault="00D879CA" w:rsidP="00053F4E">
            <w:pPr>
              <w:tabs>
                <w:tab w:val="decimal" w:pos="976"/>
              </w:tabs>
              <w:spacing w:after="0" w:line="240" w:lineRule="atLeast"/>
              <w:ind w:left="76" w:right="-25"/>
              <w:rPr>
                <w:rFonts w:ascii="Times New Roman" w:hAnsi="Times New Roman" w:cs="Times New Roman"/>
                <w:szCs w:val="22"/>
              </w:rPr>
            </w:pPr>
          </w:p>
        </w:tc>
        <w:tc>
          <w:tcPr>
            <w:tcW w:w="1145" w:type="dxa"/>
            <w:tcBorders>
              <w:top w:val="single" w:sz="4" w:space="0" w:color="auto"/>
            </w:tcBorders>
            <w:vAlign w:val="center"/>
          </w:tcPr>
          <w:p w:rsidR="00D879CA" w:rsidRPr="0018253E" w:rsidRDefault="00D879CA" w:rsidP="0023393F">
            <w:pPr>
              <w:tabs>
                <w:tab w:val="decimal" w:pos="601"/>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rPr>
              <w:t>-</w:t>
            </w:r>
          </w:p>
        </w:tc>
        <w:tc>
          <w:tcPr>
            <w:tcW w:w="270" w:type="dxa"/>
            <w:gridSpan w:val="2"/>
          </w:tcPr>
          <w:p w:rsidR="00D879CA" w:rsidRPr="0018253E" w:rsidRDefault="00D879CA" w:rsidP="00053F4E">
            <w:pPr>
              <w:tabs>
                <w:tab w:val="decimal" w:pos="976"/>
              </w:tabs>
              <w:spacing w:after="0" w:line="240" w:lineRule="atLeast"/>
              <w:ind w:left="76" w:right="-25"/>
              <w:rPr>
                <w:rFonts w:ascii="Times New Roman" w:hAnsi="Times New Roman" w:cs="Times New Roman"/>
                <w:szCs w:val="22"/>
              </w:rPr>
            </w:pPr>
          </w:p>
        </w:tc>
        <w:tc>
          <w:tcPr>
            <w:tcW w:w="1291" w:type="dxa"/>
            <w:gridSpan w:val="2"/>
            <w:tcBorders>
              <w:top w:val="single" w:sz="4" w:space="0" w:color="auto"/>
            </w:tcBorders>
            <w:vAlign w:val="center"/>
          </w:tcPr>
          <w:p w:rsidR="00D879CA" w:rsidRPr="0018253E" w:rsidRDefault="00D879CA" w:rsidP="00E20A46">
            <w:pPr>
              <w:tabs>
                <w:tab w:val="decimal" w:pos="860"/>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7)</w:t>
            </w:r>
          </w:p>
        </w:tc>
      </w:tr>
      <w:tr w:rsidR="00D879CA" w:rsidRPr="0018253E" w:rsidTr="00E20A46">
        <w:trPr>
          <w:gridAfter w:val="1"/>
          <w:wAfter w:w="74" w:type="dxa"/>
        </w:trPr>
        <w:tc>
          <w:tcPr>
            <w:tcW w:w="4059" w:type="dxa"/>
            <w:shd w:val="clear" w:color="auto" w:fill="auto"/>
          </w:tcPr>
          <w:p w:rsidR="00D879CA" w:rsidRPr="0018253E" w:rsidRDefault="00D879CA" w:rsidP="00053F4E">
            <w:pPr>
              <w:tabs>
                <w:tab w:val="left" w:pos="540"/>
                <w:tab w:val="left" w:pos="972"/>
                <w:tab w:val="left" w:pos="1200"/>
              </w:tabs>
              <w:spacing w:after="0" w:line="240" w:lineRule="atLeast"/>
              <w:ind w:left="539" w:right="-25"/>
              <w:rPr>
                <w:rFonts w:ascii="Times New Roman" w:hAnsi="Times New Roman" w:cs="Times New Roman"/>
                <w:szCs w:val="22"/>
              </w:rPr>
            </w:pPr>
            <w:r w:rsidRPr="0018253E">
              <w:rPr>
                <w:rFonts w:ascii="Times New Roman" w:hAnsi="Times New Roman" w:cs="Times New Roman"/>
                <w:szCs w:val="22"/>
              </w:rPr>
              <w:t>Benefits paid</w:t>
            </w:r>
          </w:p>
        </w:tc>
        <w:tc>
          <w:tcPr>
            <w:tcW w:w="1134" w:type="dxa"/>
            <w:tcBorders>
              <w:bottom w:val="single" w:sz="4" w:space="0" w:color="auto"/>
            </w:tcBorders>
            <w:shd w:val="clear" w:color="auto" w:fill="auto"/>
            <w:vAlign w:val="center"/>
          </w:tcPr>
          <w:p w:rsidR="00D879CA" w:rsidRPr="0018253E" w:rsidRDefault="00D879CA" w:rsidP="00D879CA">
            <w:pPr>
              <w:tabs>
                <w:tab w:val="decimal" w:pos="601"/>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rPr>
              <w:t>-</w:t>
            </w:r>
          </w:p>
        </w:tc>
        <w:tc>
          <w:tcPr>
            <w:tcW w:w="286" w:type="dxa"/>
            <w:gridSpan w:val="2"/>
          </w:tcPr>
          <w:p w:rsidR="00D879CA" w:rsidRPr="0018253E" w:rsidRDefault="00D879CA" w:rsidP="00053F4E">
            <w:pPr>
              <w:tabs>
                <w:tab w:val="decimal" w:pos="976"/>
              </w:tabs>
              <w:spacing w:after="0" w:line="240" w:lineRule="atLeast"/>
              <w:ind w:left="76" w:right="-25"/>
              <w:rPr>
                <w:rFonts w:ascii="Times New Roman" w:hAnsi="Times New Roman" w:cs="Times New Roman"/>
                <w:szCs w:val="22"/>
              </w:rPr>
            </w:pPr>
          </w:p>
        </w:tc>
        <w:tc>
          <w:tcPr>
            <w:tcW w:w="1274" w:type="dxa"/>
            <w:tcBorders>
              <w:bottom w:val="single" w:sz="4" w:space="0" w:color="auto"/>
            </w:tcBorders>
            <w:shd w:val="clear" w:color="auto" w:fill="auto"/>
            <w:vAlign w:val="center"/>
          </w:tcPr>
          <w:p w:rsidR="00D879CA" w:rsidRPr="0018253E" w:rsidRDefault="00D879CA" w:rsidP="00AD331F">
            <w:pPr>
              <w:tabs>
                <w:tab w:val="decimal" w:pos="860"/>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370)</w:t>
            </w:r>
          </w:p>
        </w:tc>
        <w:tc>
          <w:tcPr>
            <w:tcW w:w="270" w:type="dxa"/>
          </w:tcPr>
          <w:p w:rsidR="00D879CA" w:rsidRPr="0018253E" w:rsidRDefault="00D879CA" w:rsidP="00053F4E">
            <w:pPr>
              <w:tabs>
                <w:tab w:val="decimal" w:pos="976"/>
              </w:tabs>
              <w:spacing w:after="0" w:line="240" w:lineRule="atLeast"/>
              <w:ind w:left="76" w:right="-25"/>
              <w:rPr>
                <w:rFonts w:ascii="Times New Roman" w:hAnsi="Times New Roman" w:cs="Times New Roman"/>
                <w:szCs w:val="22"/>
              </w:rPr>
            </w:pPr>
          </w:p>
        </w:tc>
        <w:tc>
          <w:tcPr>
            <w:tcW w:w="1145" w:type="dxa"/>
            <w:tcBorders>
              <w:bottom w:val="single" w:sz="4" w:space="0" w:color="auto"/>
            </w:tcBorders>
            <w:vAlign w:val="center"/>
          </w:tcPr>
          <w:p w:rsidR="00D879CA" w:rsidRPr="0018253E" w:rsidRDefault="00D879CA" w:rsidP="0023393F">
            <w:pPr>
              <w:tabs>
                <w:tab w:val="decimal" w:pos="601"/>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rPr>
              <w:t>-</w:t>
            </w:r>
          </w:p>
        </w:tc>
        <w:tc>
          <w:tcPr>
            <w:tcW w:w="270" w:type="dxa"/>
            <w:gridSpan w:val="2"/>
          </w:tcPr>
          <w:p w:rsidR="00D879CA" w:rsidRPr="0018253E" w:rsidRDefault="00D879CA" w:rsidP="00053F4E">
            <w:pPr>
              <w:tabs>
                <w:tab w:val="decimal" w:pos="976"/>
              </w:tabs>
              <w:spacing w:after="0" w:line="240" w:lineRule="atLeast"/>
              <w:ind w:left="76" w:right="-25"/>
              <w:rPr>
                <w:rFonts w:ascii="Times New Roman" w:hAnsi="Times New Roman" w:cs="Times New Roman"/>
                <w:szCs w:val="22"/>
              </w:rPr>
            </w:pPr>
          </w:p>
        </w:tc>
        <w:tc>
          <w:tcPr>
            <w:tcW w:w="1291" w:type="dxa"/>
            <w:gridSpan w:val="2"/>
            <w:tcBorders>
              <w:bottom w:val="single" w:sz="4" w:space="0" w:color="auto"/>
            </w:tcBorders>
            <w:vAlign w:val="center"/>
          </w:tcPr>
          <w:p w:rsidR="00D879CA" w:rsidRPr="0018253E" w:rsidRDefault="00D879CA" w:rsidP="00E20A46">
            <w:pPr>
              <w:tabs>
                <w:tab w:val="decimal" w:pos="860"/>
              </w:tabs>
              <w:spacing w:after="0" w:line="240" w:lineRule="atLeast"/>
              <w:ind w:left="76" w:right="-25"/>
              <w:rPr>
                <w:rFonts w:ascii="Times New Roman" w:hAnsi="Times New Roman" w:cs="Times New Roman"/>
                <w:szCs w:val="22"/>
                <w:cs/>
              </w:rPr>
            </w:pPr>
            <w:r w:rsidRPr="0018253E">
              <w:rPr>
                <w:rFonts w:ascii="Times New Roman" w:hAnsi="Times New Roman" w:cs="Times New Roman"/>
                <w:szCs w:val="22"/>
                <w:cs/>
              </w:rPr>
              <w:t>(</w:t>
            </w:r>
            <w:r w:rsidRPr="0018253E">
              <w:rPr>
                <w:rFonts w:ascii="Times New Roman" w:hAnsi="Times New Roman" w:cs="Times New Roman"/>
                <w:szCs w:val="22"/>
              </w:rPr>
              <w:t>370)</w:t>
            </w:r>
          </w:p>
        </w:tc>
      </w:tr>
      <w:tr w:rsidR="003E09E2" w:rsidRPr="0018253E" w:rsidTr="00E20A46">
        <w:trPr>
          <w:gridAfter w:val="1"/>
          <w:wAfter w:w="74" w:type="dxa"/>
          <w:trHeight w:val="311"/>
        </w:trPr>
        <w:tc>
          <w:tcPr>
            <w:tcW w:w="4059" w:type="dxa"/>
            <w:shd w:val="clear" w:color="auto" w:fill="auto"/>
            <w:vAlign w:val="center"/>
          </w:tcPr>
          <w:p w:rsidR="003E09E2" w:rsidRPr="0018253E" w:rsidRDefault="003E09E2" w:rsidP="00053F4E">
            <w:pPr>
              <w:tabs>
                <w:tab w:val="left" w:pos="540"/>
                <w:tab w:val="left" w:pos="833"/>
                <w:tab w:val="left" w:pos="1200"/>
              </w:tabs>
              <w:spacing w:after="0" w:line="240" w:lineRule="atLeast"/>
              <w:ind w:left="539" w:right="-25"/>
              <w:rPr>
                <w:rFonts w:ascii="Times New Roman" w:hAnsi="Times New Roman" w:cs="Times New Roman"/>
                <w:b/>
                <w:bCs/>
                <w:szCs w:val="22"/>
                <w:cs/>
              </w:rPr>
            </w:pPr>
            <w:r w:rsidRPr="0018253E">
              <w:rPr>
                <w:rFonts w:ascii="Times New Roman" w:hAnsi="Times New Roman" w:cs="Times New Roman"/>
                <w:b/>
                <w:bCs/>
                <w:szCs w:val="22"/>
              </w:rPr>
              <w:tab/>
              <w:t>Non - current provisions for</w:t>
            </w:r>
            <w:r w:rsidRPr="0018253E">
              <w:rPr>
                <w:rFonts w:ascii="Times New Roman" w:hAnsi="Times New Roman" w:cs="Times New Roman"/>
                <w:b/>
                <w:bCs/>
                <w:szCs w:val="22"/>
              </w:rPr>
              <w:br/>
            </w:r>
            <w:r w:rsidRPr="0018253E">
              <w:rPr>
                <w:rFonts w:ascii="Times New Roman" w:hAnsi="Times New Roman" w:cs="Times New Roman"/>
                <w:b/>
                <w:bCs/>
                <w:szCs w:val="22"/>
              </w:rPr>
              <w:tab/>
            </w:r>
            <w:r w:rsidRPr="0018253E">
              <w:rPr>
                <w:rFonts w:ascii="Times New Roman" w:hAnsi="Times New Roman" w:cs="Times New Roman"/>
                <w:b/>
                <w:bCs/>
                <w:szCs w:val="22"/>
              </w:rPr>
              <w:tab/>
              <w:t xml:space="preserve">employee benefit at 31 March </w:t>
            </w:r>
          </w:p>
        </w:tc>
        <w:tc>
          <w:tcPr>
            <w:tcW w:w="1134" w:type="dxa"/>
            <w:tcBorders>
              <w:top w:val="single" w:sz="4" w:space="0" w:color="auto"/>
              <w:bottom w:val="double" w:sz="4" w:space="0" w:color="auto"/>
            </w:tcBorders>
            <w:shd w:val="clear" w:color="auto" w:fill="auto"/>
            <w:vAlign w:val="center"/>
          </w:tcPr>
          <w:p w:rsidR="003E09E2" w:rsidRPr="0018253E" w:rsidRDefault="00D879CA" w:rsidP="00053F4E">
            <w:pPr>
              <w:tabs>
                <w:tab w:val="decimal" w:pos="860"/>
              </w:tabs>
              <w:spacing w:after="0" w:line="240" w:lineRule="atLeast"/>
              <w:ind w:left="76" w:right="-25"/>
              <w:rPr>
                <w:rFonts w:ascii="Times New Roman" w:hAnsi="Times New Roman" w:cs="Times New Roman"/>
                <w:b/>
                <w:bCs/>
                <w:szCs w:val="22"/>
              </w:rPr>
            </w:pPr>
            <w:r w:rsidRPr="0018253E">
              <w:rPr>
                <w:rFonts w:ascii="Times New Roman" w:hAnsi="Times New Roman" w:cs="Times New Roman"/>
                <w:b/>
                <w:bCs/>
                <w:szCs w:val="22"/>
              </w:rPr>
              <w:br/>
              <w:t>5,047</w:t>
            </w:r>
          </w:p>
        </w:tc>
        <w:tc>
          <w:tcPr>
            <w:tcW w:w="286"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b/>
                <w:bCs/>
                <w:szCs w:val="22"/>
              </w:rPr>
            </w:pPr>
          </w:p>
        </w:tc>
        <w:tc>
          <w:tcPr>
            <w:tcW w:w="1274" w:type="dxa"/>
            <w:tcBorders>
              <w:top w:val="single" w:sz="4" w:space="0" w:color="auto"/>
              <w:bottom w:val="double" w:sz="4" w:space="0" w:color="auto"/>
            </w:tcBorders>
            <w:shd w:val="clear" w:color="auto" w:fill="auto"/>
            <w:vAlign w:val="center"/>
          </w:tcPr>
          <w:p w:rsidR="003E09E2" w:rsidRPr="0018253E" w:rsidRDefault="003E09E2" w:rsidP="00AD331F">
            <w:pPr>
              <w:tabs>
                <w:tab w:val="decimal" w:pos="860"/>
              </w:tabs>
              <w:spacing w:after="0" w:line="240" w:lineRule="atLeast"/>
              <w:ind w:left="76" w:right="-25"/>
              <w:rPr>
                <w:rFonts w:ascii="Times New Roman" w:hAnsi="Times New Roman" w:cs="Times New Roman"/>
                <w:b/>
                <w:bCs/>
                <w:szCs w:val="22"/>
              </w:rPr>
            </w:pPr>
            <w:r w:rsidRPr="0018253E">
              <w:rPr>
                <w:rFonts w:ascii="Times New Roman" w:hAnsi="Times New Roman" w:cs="Times New Roman"/>
                <w:b/>
                <w:bCs/>
                <w:szCs w:val="22"/>
                <w:cs/>
              </w:rPr>
              <w:br/>
            </w:r>
            <w:r w:rsidRPr="0018253E">
              <w:rPr>
                <w:rFonts w:ascii="Times New Roman" w:hAnsi="Times New Roman" w:cs="Times New Roman"/>
                <w:b/>
                <w:bCs/>
                <w:szCs w:val="22"/>
              </w:rPr>
              <w:t>4,566</w:t>
            </w:r>
          </w:p>
        </w:tc>
        <w:tc>
          <w:tcPr>
            <w:tcW w:w="270" w:type="dxa"/>
          </w:tcPr>
          <w:p w:rsidR="003E09E2" w:rsidRPr="0018253E" w:rsidRDefault="003E09E2" w:rsidP="00053F4E">
            <w:pPr>
              <w:tabs>
                <w:tab w:val="decimal" w:pos="860"/>
              </w:tabs>
              <w:spacing w:after="0" w:line="240" w:lineRule="atLeast"/>
              <w:ind w:left="76" w:right="-25"/>
              <w:rPr>
                <w:rFonts w:ascii="Times New Roman" w:hAnsi="Times New Roman" w:cs="Times New Roman"/>
                <w:szCs w:val="22"/>
              </w:rPr>
            </w:pPr>
          </w:p>
        </w:tc>
        <w:tc>
          <w:tcPr>
            <w:tcW w:w="1145" w:type="dxa"/>
            <w:tcBorders>
              <w:top w:val="single" w:sz="4" w:space="0" w:color="auto"/>
              <w:bottom w:val="double" w:sz="4" w:space="0" w:color="auto"/>
            </w:tcBorders>
            <w:vAlign w:val="center"/>
          </w:tcPr>
          <w:p w:rsidR="003E09E2" w:rsidRPr="0018253E" w:rsidRDefault="00D879CA" w:rsidP="00053F4E">
            <w:pPr>
              <w:tabs>
                <w:tab w:val="decimal" w:pos="860"/>
              </w:tabs>
              <w:spacing w:after="0" w:line="240" w:lineRule="atLeast"/>
              <w:ind w:left="76" w:right="-25"/>
              <w:rPr>
                <w:rFonts w:ascii="Times New Roman" w:hAnsi="Times New Roman" w:cs="Times New Roman"/>
                <w:b/>
                <w:bCs/>
                <w:szCs w:val="22"/>
              </w:rPr>
            </w:pPr>
            <w:r w:rsidRPr="0018253E">
              <w:rPr>
                <w:rFonts w:ascii="Times New Roman" w:hAnsi="Times New Roman" w:cs="Times New Roman"/>
                <w:b/>
                <w:bCs/>
                <w:szCs w:val="22"/>
              </w:rPr>
              <w:br/>
              <w:t>2,643</w:t>
            </w:r>
          </w:p>
        </w:tc>
        <w:tc>
          <w:tcPr>
            <w:tcW w:w="270" w:type="dxa"/>
            <w:gridSpan w:val="2"/>
          </w:tcPr>
          <w:p w:rsidR="003E09E2" w:rsidRPr="0018253E" w:rsidRDefault="003E09E2" w:rsidP="00053F4E">
            <w:pPr>
              <w:tabs>
                <w:tab w:val="decimal" w:pos="976"/>
              </w:tabs>
              <w:spacing w:after="0" w:line="240" w:lineRule="atLeast"/>
              <w:ind w:left="76" w:right="-25"/>
              <w:rPr>
                <w:rFonts w:ascii="Times New Roman" w:hAnsi="Times New Roman" w:cs="Times New Roman"/>
                <w:b/>
                <w:bCs/>
                <w:szCs w:val="22"/>
              </w:rPr>
            </w:pPr>
          </w:p>
        </w:tc>
        <w:tc>
          <w:tcPr>
            <w:tcW w:w="1291" w:type="dxa"/>
            <w:gridSpan w:val="2"/>
            <w:tcBorders>
              <w:top w:val="single" w:sz="4" w:space="0" w:color="auto"/>
              <w:bottom w:val="double" w:sz="4" w:space="0" w:color="auto"/>
            </w:tcBorders>
            <w:vAlign w:val="center"/>
          </w:tcPr>
          <w:p w:rsidR="003E09E2" w:rsidRPr="0018253E" w:rsidRDefault="003E09E2" w:rsidP="00E20A46">
            <w:pPr>
              <w:tabs>
                <w:tab w:val="decimal" w:pos="860"/>
              </w:tabs>
              <w:spacing w:after="0" w:line="240" w:lineRule="atLeast"/>
              <w:ind w:left="76" w:right="-25"/>
              <w:rPr>
                <w:rFonts w:ascii="Times New Roman" w:hAnsi="Times New Roman" w:cs="Times New Roman"/>
                <w:b/>
                <w:bCs/>
                <w:szCs w:val="22"/>
              </w:rPr>
            </w:pPr>
            <w:r w:rsidRPr="0018253E">
              <w:rPr>
                <w:rFonts w:ascii="Times New Roman" w:hAnsi="Times New Roman" w:cs="Times New Roman"/>
                <w:b/>
                <w:bCs/>
                <w:szCs w:val="22"/>
                <w:cs/>
              </w:rPr>
              <w:br/>
            </w:r>
            <w:r w:rsidRPr="0018253E">
              <w:rPr>
                <w:rFonts w:ascii="Times New Roman" w:hAnsi="Times New Roman" w:cs="Times New Roman"/>
                <w:b/>
                <w:bCs/>
                <w:szCs w:val="22"/>
              </w:rPr>
              <w:t>2,187</w:t>
            </w:r>
          </w:p>
        </w:tc>
      </w:tr>
    </w:tbl>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E30E6" w:rsidRPr="0018253E" w:rsidRDefault="00EE30E6">
      <w:pPr>
        <w:spacing w:after="0" w:line="240" w:lineRule="auto"/>
        <w:rPr>
          <w:rFonts w:ascii="Times New Roman" w:eastAsia="Cordia New" w:hAnsi="Times New Roman" w:cs="Times New Roman"/>
          <w:b/>
          <w:bCs/>
          <w:i/>
          <w:iCs/>
          <w:szCs w:val="22"/>
        </w:rPr>
      </w:pPr>
      <w:r w:rsidRPr="0018253E">
        <w:rPr>
          <w:rFonts w:ascii="Times New Roman" w:eastAsia="Cordia New" w:hAnsi="Times New Roman" w:cs="Times New Roman"/>
          <w:b/>
          <w:bCs/>
          <w:i/>
          <w:iCs/>
          <w:szCs w:val="22"/>
        </w:rPr>
        <w:br w:type="page"/>
      </w:r>
    </w:p>
    <w:p w:rsidR="00AC02D8" w:rsidRPr="0018253E" w:rsidRDefault="00AC02D8" w:rsidP="00053F4E">
      <w:pPr>
        <w:tabs>
          <w:tab w:val="left" w:pos="540"/>
        </w:tabs>
        <w:spacing w:after="0" w:line="240" w:lineRule="atLeast"/>
        <w:ind w:left="540" w:right="-25"/>
        <w:jc w:val="both"/>
        <w:rPr>
          <w:rFonts w:ascii="Times New Roman" w:eastAsia="Cordia New" w:hAnsi="Times New Roman" w:cs="Times New Roman"/>
          <w:b/>
          <w:bCs/>
          <w:i/>
          <w:iCs/>
          <w:szCs w:val="22"/>
        </w:rPr>
      </w:pPr>
      <w:r w:rsidRPr="0018253E">
        <w:rPr>
          <w:rFonts w:ascii="Times New Roman" w:eastAsia="Cordia New" w:hAnsi="Times New Roman" w:cs="Times New Roman"/>
          <w:b/>
          <w:bCs/>
          <w:i/>
          <w:iCs/>
          <w:szCs w:val="22"/>
        </w:rPr>
        <w:lastRenderedPageBreak/>
        <w:t>Actuarial assumptions</w:t>
      </w:r>
    </w:p>
    <w:p w:rsidR="00AC02D8" w:rsidRPr="0018253E" w:rsidRDefault="00AC02D8" w:rsidP="00053F4E">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18253E" w:rsidRDefault="00AC02D8" w:rsidP="00053F4E">
      <w:pPr>
        <w:tabs>
          <w:tab w:val="left" w:pos="540"/>
        </w:tabs>
        <w:spacing w:after="0" w:line="240" w:lineRule="atLeast"/>
        <w:ind w:left="540" w:right="-25"/>
        <w:jc w:val="both"/>
        <w:rPr>
          <w:rFonts w:ascii="Times New Roman" w:eastAsia="Cordia New" w:hAnsi="Times New Roman" w:cs="Times New Roman"/>
          <w:szCs w:val="22"/>
        </w:rPr>
      </w:pPr>
      <w:r w:rsidRPr="0018253E">
        <w:rPr>
          <w:rFonts w:ascii="Times New Roman" w:eastAsia="Cordia New" w:hAnsi="Times New Roman" w:cs="Times New Roman"/>
          <w:szCs w:val="22"/>
        </w:rPr>
        <w:t>The following were the principal actuarial assumptions at the reporting date.</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18253E" w:rsidRDefault="00AC02D8" w:rsidP="00053F4E">
      <w:pPr>
        <w:tabs>
          <w:tab w:val="left" w:pos="540"/>
        </w:tabs>
        <w:spacing w:after="0" w:line="240" w:lineRule="atLeast"/>
        <w:ind w:left="540" w:right="-25"/>
        <w:jc w:val="both"/>
        <w:rPr>
          <w:rFonts w:ascii="Times New Roman" w:eastAsia="Cordia New" w:hAnsi="Times New Roman" w:cs="Times New Roman"/>
          <w:i/>
          <w:iCs/>
          <w:szCs w:val="22"/>
        </w:rPr>
      </w:pPr>
      <w:r w:rsidRPr="0018253E">
        <w:rPr>
          <w:rFonts w:ascii="Times New Roman" w:eastAsia="Cordia New" w:hAnsi="Times New Roman" w:cs="Times New Roman"/>
          <w:i/>
          <w:iCs/>
          <w:szCs w:val="22"/>
        </w:rPr>
        <w:t>Non-current provisions for employee benefit</w:t>
      </w:r>
    </w:p>
    <w:p w:rsidR="00AC02D8" w:rsidRPr="0018253E"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491" w:type="dxa"/>
        <w:tblInd w:w="540" w:type="dxa"/>
        <w:tblLook w:val="04A0"/>
      </w:tblPr>
      <w:tblGrid>
        <w:gridCol w:w="2120"/>
        <w:gridCol w:w="1843"/>
        <w:gridCol w:w="1842"/>
        <w:gridCol w:w="96"/>
        <w:gridCol w:w="1747"/>
        <w:gridCol w:w="44"/>
        <w:gridCol w:w="1799"/>
      </w:tblGrid>
      <w:tr w:rsidR="00AC02D8" w:rsidRPr="0018253E" w:rsidTr="00EB3B03">
        <w:trPr>
          <w:tblHeader/>
        </w:trPr>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rPr>
            </w:pPr>
          </w:p>
        </w:tc>
        <w:tc>
          <w:tcPr>
            <w:tcW w:w="3685" w:type="dxa"/>
            <w:gridSpan w:val="2"/>
          </w:tcPr>
          <w:p w:rsidR="00AC02D8" w:rsidRPr="0018253E" w:rsidRDefault="00AC02D8" w:rsidP="009F30BB">
            <w:pPr>
              <w:tabs>
                <w:tab w:val="left" w:pos="540"/>
              </w:tabs>
              <w:spacing w:after="0" w:line="240" w:lineRule="atLeast"/>
              <w:ind w:left="-249" w:right="-250"/>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 xml:space="preserve">Consolidated </w:t>
            </w:r>
          </w:p>
          <w:p w:rsidR="00AC02D8" w:rsidRPr="0018253E" w:rsidRDefault="00AC02D8" w:rsidP="009F30BB">
            <w:pPr>
              <w:spacing w:after="0" w:line="240" w:lineRule="atLeast"/>
              <w:ind w:left="-249" w:right="-250"/>
              <w:jc w:val="center"/>
              <w:rPr>
                <w:rFonts w:ascii="Times New Roman" w:eastAsia="Cordia New" w:hAnsi="Times New Roman" w:cs="Times New Roman"/>
                <w:szCs w:val="22"/>
              </w:rPr>
            </w:pPr>
            <w:r w:rsidRPr="0018253E">
              <w:rPr>
                <w:rFonts w:ascii="Times New Roman" w:eastAsia="Cordia New" w:hAnsi="Times New Roman" w:cs="Times New Roman"/>
                <w:b/>
                <w:bCs/>
                <w:szCs w:val="22"/>
              </w:rPr>
              <w:t>financial statements</w:t>
            </w:r>
          </w:p>
        </w:tc>
        <w:tc>
          <w:tcPr>
            <w:tcW w:w="3686" w:type="dxa"/>
            <w:gridSpan w:val="4"/>
          </w:tcPr>
          <w:p w:rsidR="00AC02D8" w:rsidRPr="0018253E" w:rsidRDefault="00AC02D8" w:rsidP="00053F4E">
            <w:pPr>
              <w:tabs>
                <w:tab w:val="left" w:pos="540"/>
              </w:tabs>
              <w:spacing w:after="0" w:line="240" w:lineRule="atLeast"/>
              <w:ind w:right="-25"/>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 xml:space="preserve">Separate </w:t>
            </w:r>
          </w:p>
          <w:p w:rsidR="00AC02D8" w:rsidRPr="0018253E"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18253E">
              <w:rPr>
                <w:rFonts w:ascii="Times New Roman" w:eastAsia="Cordia New" w:hAnsi="Times New Roman" w:cs="Times New Roman"/>
                <w:b/>
                <w:bCs/>
                <w:szCs w:val="22"/>
              </w:rPr>
              <w:t>financial statements</w:t>
            </w:r>
          </w:p>
        </w:tc>
      </w:tr>
      <w:tr w:rsidR="00AC02D8" w:rsidRPr="0018253E" w:rsidTr="00EB3B03">
        <w:trPr>
          <w:tblHeader/>
        </w:trPr>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rPr>
            </w:pPr>
          </w:p>
        </w:tc>
        <w:tc>
          <w:tcPr>
            <w:tcW w:w="1843" w:type="dxa"/>
          </w:tcPr>
          <w:p w:rsidR="00AC02D8" w:rsidRPr="0018253E" w:rsidRDefault="00686DAF" w:rsidP="00053F4E">
            <w:pPr>
              <w:spacing w:after="0" w:line="240" w:lineRule="atLeast"/>
              <w:ind w:left="72"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2021</w:t>
            </w:r>
          </w:p>
        </w:tc>
        <w:tc>
          <w:tcPr>
            <w:tcW w:w="1938" w:type="dxa"/>
            <w:gridSpan w:val="2"/>
          </w:tcPr>
          <w:p w:rsidR="00AC02D8" w:rsidRPr="0018253E" w:rsidRDefault="00686DAF" w:rsidP="00053F4E">
            <w:pPr>
              <w:spacing w:after="0" w:line="240" w:lineRule="atLeast"/>
              <w:ind w:left="-196"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2020</w:t>
            </w:r>
          </w:p>
        </w:tc>
        <w:tc>
          <w:tcPr>
            <w:tcW w:w="1791" w:type="dxa"/>
            <w:gridSpan w:val="2"/>
          </w:tcPr>
          <w:p w:rsidR="00AC02D8" w:rsidRPr="0018253E" w:rsidRDefault="00686DAF" w:rsidP="00053F4E">
            <w:pPr>
              <w:spacing w:after="0" w:line="240" w:lineRule="atLeast"/>
              <w:ind w:left="72"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2021</w:t>
            </w:r>
          </w:p>
        </w:tc>
        <w:tc>
          <w:tcPr>
            <w:tcW w:w="1799" w:type="dxa"/>
          </w:tcPr>
          <w:p w:rsidR="00AC02D8" w:rsidRPr="0018253E" w:rsidRDefault="00686DAF" w:rsidP="00053F4E">
            <w:pPr>
              <w:spacing w:after="0" w:line="240" w:lineRule="atLeast"/>
              <w:ind w:left="-196" w:right="-25"/>
              <w:jc w:val="center"/>
              <w:rPr>
                <w:rFonts w:ascii="Times New Roman" w:eastAsia="Cordia New" w:hAnsi="Times New Roman" w:cs="Times New Roman"/>
                <w:szCs w:val="22"/>
              </w:rPr>
            </w:pPr>
            <w:r w:rsidRPr="0018253E">
              <w:rPr>
                <w:rFonts w:ascii="Times New Roman" w:eastAsia="Cordia New" w:hAnsi="Times New Roman" w:cs="Times New Roman"/>
                <w:szCs w:val="22"/>
              </w:rPr>
              <w:t>2020</w:t>
            </w:r>
          </w:p>
        </w:tc>
      </w:tr>
      <w:tr w:rsidR="00AC02D8" w:rsidRPr="0018253E" w:rsidTr="00EB3B03">
        <w:trPr>
          <w:tblHeader/>
        </w:trPr>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rPr>
            </w:pPr>
          </w:p>
        </w:tc>
        <w:tc>
          <w:tcPr>
            <w:tcW w:w="7371" w:type="dxa"/>
            <w:gridSpan w:val="6"/>
          </w:tcPr>
          <w:p w:rsidR="00AC02D8" w:rsidRPr="0018253E"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18253E">
              <w:rPr>
                <w:rFonts w:ascii="Times New Roman" w:eastAsia="Cordia New" w:hAnsi="Times New Roman" w:cs="Times New Roman"/>
                <w:i/>
                <w:iCs/>
                <w:szCs w:val="22"/>
                <w:cs/>
              </w:rPr>
              <w:t>(</w:t>
            </w:r>
            <w:r w:rsidRPr="0018253E">
              <w:rPr>
                <w:rFonts w:ascii="Times New Roman" w:eastAsia="Cordia New" w:hAnsi="Times New Roman" w:cs="Times New Roman"/>
                <w:i/>
                <w:iCs/>
                <w:szCs w:val="22"/>
              </w:rPr>
              <w:t>%</w:t>
            </w:r>
            <w:r w:rsidRPr="0018253E">
              <w:rPr>
                <w:rFonts w:ascii="Times New Roman" w:eastAsia="Cordia New" w:hAnsi="Times New Roman" w:cs="Times New Roman"/>
                <w:i/>
                <w:iCs/>
                <w:szCs w:val="22"/>
                <w:cs/>
              </w:rPr>
              <w:t>)</w:t>
            </w:r>
          </w:p>
        </w:tc>
      </w:tr>
      <w:tr w:rsidR="00AC02D8" w:rsidRPr="0018253E" w:rsidTr="00EB3B03">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rPr>
            </w:pPr>
            <w:r w:rsidRPr="0018253E">
              <w:rPr>
                <w:rFonts w:ascii="Times New Roman" w:eastAsia="Cordia New" w:hAnsi="Times New Roman" w:cs="Times New Roman"/>
                <w:szCs w:val="22"/>
              </w:rPr>
              <w:t>Discount rate</w:t>
            </w:r>
          </w:p>
        </w:tc>
        <w:tc>
          <w:tcPr>
            <w:tcW w:w="1843"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1.46-7.60</w:t>
            </w:r>
          </w:p>
        </w:tc>
        <w:tc>
          <w:tcPr>
            <w:tcW w:w="1842"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1.46-7.60</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1.68</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1.68</w:t>
            </w:r>
          </w:p>
        </w:tc>
      </w:tr>
      <w:tr w:rsidR="00AC02D8" w:rsidRPr="0018253E" w:rsidTr="00EB3B03">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rPr>
            </w:pPr>
            <w:r w:rsidRPr="0018253E">
              <w:rPr>
                <w:rFonts w:ascii="Times New Roman" w:eastAsia="Cordia New" w:hAnsi="Times New Roman" w:cs="Times New Roman"/>
                <w:szCs w:val="22"/>
              </w:rPr>
              <w:t>Future salary growth</w:t>
            </w:r>
          </w:p>
        </w:tc>
        <w:tc>
          <w:tcPr>
            <w:tcW w:w="1843"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5.00-7.00</w:t>
            </w:r>
          </w:p>
        </w:tc>
        <w:tc>
          <w:tcPr>
            <w:tcW w:w="1842"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5.00-7.00</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5.00</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5.00</w:t>
            </w:r>
          </w:p>
        </w:tc>
      </w:tr>
      <w:tr w:rsidR="00AC02D8" w:rsidRPr="0018253E" w:rsidTr="00EB3B03">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cs/>
              </w:rPr>
            </w:pPr>
            <w:r w:rsidRPr="0018253E">
              <w:rPr>
                <w:rFonts w:ascii="Times New Roman" w:eastAsia="Cordia New" w:hAnsi="Times New Roman" w:cs="Times New Roman"/>
                <w:szCs w:val="22"/>
              </w:rPr>
              <w:t>Retirement (year)</w:t>
            </w:r>
          </w:p>
        </w:tc>
        <w:tc>
          <w:tcPr>
            <w:tcW w:w="1843"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60</w:t>
            </w:r>
          </w:p>
        </w:tc>
        <w:tc>
          <w:tcPr>
            <w:tcW w:w="1842"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60</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60</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60</w:t>
            </w:r>
          </w:p>
        </w:tc>
      </w:tr>
      <w:tr w:rsidR="00AC02D8" w:rsidRPr="0018253E" w:rsidTr="00EB3B03">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rPr>
            </w:pPr>
            <w:r w:rsidRPr="0018253E">
              <w:rPr>
                <w:rFonts w:ascii="Times New Roman" w:eastAsia="Cordia New" w:hAnsi="Times New Roman" w:cs="Times New Roman"/>
                <w:szCs w:val="22"/>
              </w:rPr>
              <w:t>Staff turnover rate</w:t>
            </w:r>
          </w:p>
        </w:tc>
        <w:tc>
          <w:tcPr>
            <w:tcW w:w="1843"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0-55.00*</w:t>
            </w:r>
          </w:p>
        </w:tc>
        <w:tc>
          <w:tcPr>
            <w:tcW w:w="1842"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0-55.00*</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0-29.00*</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0-29.00*</w:t>
            </w:r>
          </w:p>
        </w:tc>
      </w:tr>
      <w:tr w:rsidR="00AC02D8" w:rsidRPr="0018253E" w:rsidTr="00EB3B03">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rPr>
            </w:pPr>
            <w:r w:rsidRPr="0018253E">
              <w:rPr>
                <w:rFonts w:ascii="Times New Roman" w:eastAsia="Cordia New" w:hAnsi="Times New Roman" w:cs="Times New Roman"/>
                <w:szCs w:val="22"/>
              </w:rPr>
              <w:t>Mortality rate</w:t>
            </w:r>
          </w:p>
        </w:tc>
        <w:tc>
          <w:tcPr>
            <w:tcW w:w="1843"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TMO2017**</w:t>
            </w:r>
          </w:p>
        </w:tc>
        <w:tc>
          <w:tcPr>
            <w:tcW w:w="1842" w:type="dxa"/>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TMO2017**</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TMO2017**</w:t>
            </w:r>
          </w:p>
        </w:tc>
        <w:tc>
          <w:tcPr>
            <w:tcW w:w="1843" w:type="dxa"/>
            <w:gridSpan w:val="2"/>
            <w:vAlign w:val="center"/>
          </w:tcPr>
          <w:p w:rsidR="00AC02D8" w:rsidRPr="0018253E" w:rsidRDefault="00AC02D8" w:rsidP="00053F4E">
            <w:pPr>
              <w:spacing w:after="0" w:line="240" w:lineRule="atLeast"/>
              <w:ind w:left="76" w:right="-25"/>
              <w:jc w:val="center"/>
              <w:rPr>
                <w:rFonts w:ascii="Times New Roman" w:hAnsi="Times New Roman" w:cs="Times New Roman"/>
                <w:szCs w:val="22"/>
              </w:rPr>
            </w:pPr>
            <w:r w:rsidRPr="0018253E">
              <w:rPr>
                <w:rFonts w:ascii="Times New Roman" w:hAnsi="Times New Roman" w:cs="Times New Roman"/>
                <w:szCs w:val="22"/>
              </w:rPr>
              <w:t>TMO2017**</w:t>
            </w:r>
          </w:p>
        </w:tc>
      </w:tr>
      <w:tr w:rsidR="00AC02D8" w:rsidRPr="0018253E" w:rsidTr="00EB3B03">
        <w:trPr>
          <w:trHeight w:val="144"/>
        </w:trPr>
        <w:tc>
          <w:tcPr>
            <w:tcW w:w="2120" w:type="dxa"/>
          </w:tcPr>
          <w:p w:rsidR="00AC02D8" w:rsidRPr="0018253E" w:rsidRDefault="00AC02D8" w:rsidP="00053F4E">
            <w:pPr>
              <w:tabs>
                <w:tab w:val="left" w:pos="540"/>
              </w:tabs>
              <w:spacing w:after="0" w:line="240" w:lineRule="atLeast"/>
              <w:ind w:right="-25"/>
              <w:rPr>
                <w:rFonts w:ascii="Times New Roman" w:eastAsia="Cordia New" w:hAnsi="Times New Roman" w:cs="Times New Roman"/>
                <w:szCs w:val="22"/>
                <w:cs/>
              </w:rPr>
            </w:pPr>
            <w:r w:rsidRPr="0018253E">
              <w:rPr>
                <w:rFonts w:ascii="Times New Roman" w:eastAsia="Cordia New" w:hAnsi="Times New Roman" w:cs="Times New Roman"/>
                <w:szCs w:val="22"/>
              </w:rPr>
              <w:t>Disability rate</w:t>
            </w:r>
          </w:p>
        </w:tc>
        <w:tc>
          <w:tcPr>
            <w:tcW w:w="1843" w:type="dxa"/>
            <w:vAlign w:val="center"/>
          </w:tcPr>
          <w:p w:rsidR="00AC02D8" w:rsidRPr="0018253E" w:rsidRDefault="00AC02D8" w:rsidP="00053F4E">
            <w:pPr>
              <w:spacing w:after="0" w:line="240" w:lineRule="atLeast"/>
              <w:ind w:left="-138" w:right="-25"/>
              <w:jc w:val="center"/>
              <w:rPr>
                <w:rFonts w:ascii="Times New Roman" w:hAnsi="Times New Roman" w:cs="Times New Roman"/>
                <w:sz w:val="20"/>
                <w:szCs w:val="20"/>
              </w:rPr>
            </w:pPr>
            <w:r w:rsidRPr="0018253E">
              <w:rPr>
                <w:rFonts w:ascii="Times New Roman" w:hAnsi="Times New Roman" w:cs="Times New Roman"/>
                <w:sz w:val="20"/>
                <w:szCs w:val="20"/>
              </w:rPr>
              <w:t>5% of TMO2017**</w:t>
            </w:r>
          </w:p>
        </w:tc>
        <w:tc>
          <w:tcPr>
            <w:tcW w:w="1842" w:type="dxa"/>
            <w:vAlign w:val="center"/>
          </w:tcPr>
          <w:p w:rsidR="00AC02D8" w:rsidRPr="0018253E" w:rsidRDefault="00AC02D8" w:rsidP="00053F4E">
            <w:pPr>
              <w:spacing w:after="0" w:line="240" w:lineRule="atLeast"/>
              <w:ind w:left="-138" w:right="-25"/>
              <w:jc w:val="center"/>
              <w:rPr>
                <w:rFonts w:ascii="Times New Roman" w:hAnsi="Times New Roman" w:cs="Times New Roman"/>
                <w:sz w:val="20"/>
                <w:szCs w:val="20"/>
              </w:rPr>
            </w:pPr>
            <w:r w:rsidRPr="0018253E">
              <w:rPr>
                <w:rFonts w:ascii="Times New Roman" w:hAnsi="Times New Roman" w:cs="Times New Roman"/>
                <w:sz w:val="20"/>
                <w:szCs w:val="20"/>
              </w:rPr>
              <w:t>5% of TMO2017**</w:t>
            </w:r>
          </w:p>
        </w:tc>
        <w:tc>
          <w:tcPr>
            <w:tcW w:w="1843" w:type="dxa"/>
            <w:gridSpan w:val="2"/>
            <w:vAlign w:val="center"/>
          </w:tcPr>
          <w:p w:rsidR="00AC02D8" w:rsidRPr="0018253E" w:rsidRDefault="00AC02D8" w:rsidP="00053F4E">
            <w:pPr>
              <w:spacing w:after="0" w:line="240" w:lineRule="atLeast"/>
              <w:ind w:left="-138" w:right="-25"/>
              <w:jc w:val="center"/>
              <w:rPr>
                <w:rFonts w:ascii="Times New Roman" w:hAnsi="Times New Roman" w:cs="Times New Roman"/>
                <w:sz w:val="20"/>
                <w:szCs w:val="20"/>
              </w:rPr>
            </w:pPr>
            <w:r w:rsidRPr="0018253E">
              <w:rPr>
                <w:rFonts w:ascii="Times New Roman" w:hAnsi="Times New Roman" w:cs="Times New Roman"/>
                <w:sz w:val="20"/>
                <w:szCs w:val="20"/>
              </w:rPr>
              <w:t>5% of TMO2017**</w:t>
            </w:r>
          </w:p>
        </w:tc>
        <w:tc>
          <w:tcPr>
            <w:tcW w:w="1843" w:type="dxa"/>
            <w:gridSpan w:val="2"/>
            <w:vAlign w:val="center"/>
          </w:tcPr>
          <w:p w:rsidR="00AC02D8" w:rsidRPr="0018253E" w:rsidRDefault="00AC02D8" w:rsidP="00EB3B03">
            <w:pPr>
              <w:spacing w:after="0" w:line="240" w:lineRule="atLeast"/>
              <w:ind w:right="-25"/>
              <w:jc w:val="center"/>
              <w:rPr>
                <w:rFonts w:ascii="Times New Roman" w:hAnsi="Times New Roman" w:cs="Times New Roman"/>
                <w:sz w:val="20"/>
                <w:szCs w:val="20"/>
              </w:rPr>
            </w:pPr>
            <w:r w:rsidRPr="0018253E">
              <w:rPr>
                <w:rFonts w:ascii="Times New Roman" w:hAnsi="Times New Roman" w:cs="Times New Roman"/>
                <w:sz w:val="20"/>
                <w:szCs w:val="20"/>
              </w:rPr>
              <w:t>5% of TMO2017**</w:t>
            </w:r>
          </w:p>
        </w:tc>
      </w:tr>
    </w:tbl>
    <w:p w:rsidR="00AC02D8" w:rsidRPr="0018253E" w:rsidRDefault="00AC02D8" w:rsidP="00DA2535">
      <w:pPr>
        <w:tabs>
          <w:tab w:val="left" w:pos="540"/>
        </w:tabs>
        <w:spacing w:before="60" w:after="0" w:line="240" w:lineRule="atLeast"/>
        <w:ind w:left="539" w:right="-23"/>
        <w:jc w:val="both"/>
        <w:rPr>
          <w:rFonts w:ascii="Times New Roman" w:eastAsia="Cordia New" w:hAnsi="Times New Roman" w:cs="Times New Roman"/>
          <w:sz w:val="18"/>
          <w:szCs w:val="18"/>
        </w:rPr>
      </w:pPr>
      <w:r w:rsidRPr="0018253E">
        <w:rPr>
          <w:rFonts w:ascii="Times New Roman" w:eastAsia="Cordia New" w:hAnsi="Times New Roman" w:cs="Times New Roman"/>
          <w:sz w:val="18"/>
          <w:szCs w:val="18"/>
        </w:rPr>
        <w:t>*upon the length of service</w:t>
      </w:r>
    </w:p>
    <w:p w:rsidR="006B2A19" w:rsidRPr="0018253E" w:rsidRDefault="00AC02D8" w:rsidP="00053F4E">
      <w:pPr>
        <w:tabs>
          <w:tab w:val="left" w:pos="540"/>
        </w:tabs>
        <w:spacing w:after="0" w:line="240" w:lineRule="atLeast"/>
        <w:ind w:left="539" w:right="-25"/>
        <w:jc w:val="both"/>
        <w:rPr>
          <w:rFonts w:ascii="Times New Roman" w:eastAsia="Cordia New" w:hAnsi="Times New Roman" w:cs="Times New Roman"/>
          <w:sz w:val="18"/>
          <w:szCs w:val="18"/>
        </w:rPr>
      </w:pPr>
      <w:r w:rsidRPr="0018253E">
        <w:rPr>
          <w:rFonts w:ascii="Times New Roman" w:eastAsia="Cordia New" w:hAnsi="Times New Roman" w:cs="Times New Roman"/>
          <w:sz w:val="18"/>
          <w:szCs w:val="18"/>
        </w:rPr>
        <w:t>**Based on TMO 2017: Male and Female Thai Mortality Ordinary Tables of 2017</w:t>
      </w:r>
    </w:p>
    <w:p w:rsidR="00EE30E6" w:rsidRPr="0018253E" w:rsidRDefault="00EE30E6" w:rsidP="00EE30E6">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Share capital</w:t>
      </w:r>
    </w:p>
    <w:p w:rsidR="00672C43" w:rsidRPr="0018253E" w:rsidRDefault="00672C43" w:rsidP="00EE30E6">
      <w:pPr>
        <w:tabs>
          <w:tab w:val="left" w:pos="540"/>
          <w:tab w:val="left" w:pos="1080"/>
        </w:tabs>
        <w:spacing w:after="0" w:line="240" w:lineRule="atLeast"/>
        <w:ind w:left="547" w:right="-25"/>
        <w:jc w:val="thaiDistribute"/>
        <w:rPr>
          <w:rFonts w:ascii="Times New Roman" w:hAnsi="Times New Roman" w:cs="Times New Roman"/>
          <w:spacing w:val="-4"/>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AD7616" w:rsidRPr="0018253E" w:rsidTr="00DC461A">
        <w:trPr>
          <w:tblHeader/>
        </w:trPr>
        <w:tc>
          <w:tcPr>
            <w:tcW w:w="2977" w:type="dxa"/>
          </w:tcPr>
          <w:p w:rsidR="00AD7616" w:rsidRPr="0018253E" w:rsidRDefault="00AD7616"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D7616" w:rsidRPr="0018253E" w:rsidRDefault="00AD7616"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p>
        </w:tc>
        <w:tc>
          <w:tcPr>
            <w:tcW w:w="236" w:type="dxa"/>
          </w:tcPr>
          <w:p w:rsidR="00AD7616" w:rsidRPr="0018253E" w:rsidRDefault="00AD7616"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AD7616" w:rsidRPr="00AD7616" w:rsidRDefault="00AD7616" w:rsidP="00CD0F9B">
            <w:pPr>
              <w:tabs>
                <w:tab w:val="left" w:pos="540"/>
              </w:tabs>
              <w:spacing w:after="0" w:line="240" w:lineRule="atLeast"/>
              <w:ind w:right="-146"/>
              <w:jc w:val="center"/>
              <w:rPr>
                <w:rFonts w:ascii="Times New Roman" w:eastAsia="Cordia New" w:hAnsi="Times New Roman" w:cs="Times New Roman"/>
                <w:b/>
                <w:bCs/>
                <w:szCs w:val="22"/>
              </w:rPr>
            </w:pPr>
            <w:r w:rsidRPr="0018253E">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 xml:space="preserve">and </w:t>
            </w:r>
            <w:r w:rsidRPr="0018253E">
              <w:rPr>
                <w:rFonts w:ascii="Times New Roman" w:eastAsia="Cordia New" w:hAnsi="Times New Roman" w:cs="Times New Roman"/>
                <w:b/>
                <w:bCs/>
                <w:szCs w:val="22"/>
              </w:rPr>
              <w:t>Separate financial statements</w:t>
            </w:r>
          </w:p>
        </w:tc>
      </w:tr>
      <w:tr w:rsidR="00AD7616" w:rsidRPr="0018253E" w:rsidTr="006642CF">
        <w:trPr>
          <w:tblHeader/>
        </w:trPr>
        <w:tc>
          <w:tcPr>
            <w:tcW w:w="2977" w:type="dxa"/>
          </w:tcPr>
          <w:p w:rsidR="00AD7616" w:rsidRPr="0018253E" w:rsidRDefault="00AD7616" w:rsidP="006642C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D7616" w:rsidRPr="0018253E" w:rsidRDefault="00AD7616" w:rsidP="006642C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18253E">
              <w:rPr>
                <w:rFonts w:ascii="Times New Roman" w:hAnsi="Times New Roman" w:cs="Times New Roman"/>
                <w:i/>
                <w:iCs/>
                <w:sz w:val="22"/>
                <w:szCs w:val="22"/>
              </w:rPr>
              <w:t>Par</w:t>
            </w:r>
          </w:p>
        </w:tc>
        <w:tc>
          <w:tcPr>
            <w:tcW w:w="236" w:type="dxa"/>
          </w:tcPr>
          <w:p w:rsidR="00AD7616" w:rsidRPr="0018253E" w:rsidRDefault="00AD7616" w:rsidP="006642C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AD7616" w:rsidRPr="0018253E" w:rsidRDefault="00AD7616" w:rsidP="006642C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18253E">
              <w:rPr>
                <w:rFonts w:ascii="Times New Roman" w:hAnsi="Times New Roman" w:cs="Times New Roman"/>
                <w:sz w:val="22"/>
                <w:szCs w:val="22"/>
              </w:rPr>
              <w:t>31 March 2021</w:t>
            </w:r>
          </w:p>
        </w:tc>
        <w:tc>
          <w:tcPr>
            <w:tcW w:w="251" w:type="dxa"/>
            <w:gridSpan w:val="2"/>
          </w:tcPr>
          <w:p w:rsidR="00AD7616" w:rsidRPr="0018253E" w:rsidRDefault="00AD7616" w:rsidP="006642C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AD7616" w:rsidRPr="0018253E" w:rsidRDefault="00AD7616" w:rsidP="006642C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31 December 2020</w:t>
            </w:r>
          </w:p>
        </w:tc>
      </w:tr>
      <w:tr w:rsidR="00AC02D8" w:rsidRPr="0018253E" w:rsidTr="009B6DF6">
        <w:trPr>
          <w:tblHeader/>
        </w:trPr>
        <w:tc>
          <w:tcPr>
            <w:tcW w:w="2977"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8253E">
              <w:rPr>
                <w:rFonts w:ascii="Times New Roman" w:hAnsi="Times New Roman" w:cs="Times New Roman"/>
                <w:i/>
                <w:iCs/>
                <w:sz w:val="22"/>
                <w:szCs w:val="22"/>
              </w:rPr>
              <w:t>value</w:t>
            </w:r>
          </w:p>
        </w:tc>
        <w:tc>
          <w:tcPr>
            <w:tcW w:w="236"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Number</w:t>
            </w:r>
          </w:p>
        </w:tc>
        <w:tc>
          <w:tcPr>
            <w:tcW w:w="236"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Amount</w:t>
            </w:r>
          </w:p>
        </w:tc>
        <w:tc>
          <w:tcPr>
            <w:tcW w:w="251" w:type="dxa"/>
            <w:gridSpan w:val="2"/>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Number</w:t>
            </w:r>
          </w:p>
        </w:tc>
        <w:tc>
          <w:tcPr>
            <w:tcW w:w="236"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Amount</w:t>
            </w:r>
          </w:p>
        </w:tc>
      </w:tr>
      <w:tr w:rsidR="00AC02D8" w:rsidRPr="0018253E" w:rsidTr="009B6DF6">
        <w:trPr>
          <w:trHeight w:val="342"/>
          <w:tblHeader/>
        </w:trPr>
        <w:tc>
          <w:tcPr>
            <w:tcW w:w="2977"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8253E">
              <w:rPr>
                <w:rFonts w:ascii="Times New Roman" w:hAnsi="Times New Roman" w:cs="Times New Roman"/>
                <w:i/>
                <w:iCs/>
                <w:sz w:val="22"/>
                <w:szCs w:val="22"/>
                <w:cs/>
              </w:rPr>
              <w:t>(</w:t>
            </w:r>
            <w:r w:rsidRPr="0018253E">
              <w:rPr>
                <w:rFonts w:ascii="Times New Roman" w:hAnsi="Times New Roman" w:cs="Times New Roman"/>
                <w:i/>
                <w:iCs/>
                <w:sz w:val="22"/>
                <w:szCs w:val="22"/>
              </w:rPr>
              <w:t>in Baht</w:t>
            </w:r>
            <w:r w:rsidRPr="0018253E">
              <w:rPr>
                <w:rFonts w:ascii="Times New Roman" w:hAnsi="Times New Roman" w:cs="Times New Roman"/>
                <w:i/>
                <w:iCs/>
                <w:sz w:val="22"/>
                <w:szCs w:val="22"/>
                <w:cs/>
              </w:rPr>
              <w:t>)</w:t>
            </w:r>
          </w:p>
        </w:tc>
        <w:tc>
          <w:tcPr>
            <w:tcW w:w="236"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18253E">
              <w:rPr>
                <w:rFonts w:ascii="Times New Roman" w:hAnsi="Times New Roman" w:cs="Times New Roman"/>
                <w:i/>
                <w:iCs/>
                <w:sz w:val="22"/>
                <w:szCs w:val="22"/>
              </w:rPr>
              <w:t>(in thousand share/in thousand Baht</w:t>
            </w:r>
            <w:r w:rsidRPr="0018253E">
              <w:rPr>
                <w:rFonts w:ascii="Times New Roman" w:hAnsi="Times New Roman" w:cs="Times New Roman"/>
                <w:i/>
                <w:iCs/>
                <w:sz w:val="22"/>
                <w:szCs w:val="22"/>
                <w:cs/>
              </w:rPr>
              <w:t>)</w:t>
            </w:r>
          </w:p>
        </w:tc>
      </w:tr>
      <w:tr w:rsidR="00AC02D8" w:rsidRPr="0018253E" w:rsidTr="009B6DF6">
        <w:tc>
          <w:tcPr>
            <w:tcW w:w="3967" w:type="dxa"/>
            <w:gridSpan w:val="3"/>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18253E">
              <w:rPr>
                <w:rFonts w:ascii="Times New Roman" w:hAnsi="Times New Roman" w:cs="Times New Roman"/>
                <w:b/>
                <w:bCs/>
                <w:i/>
                <w:iCs/>
                <w:szCs w:val="22"/>
              </w:rPr>
              <w:t>Authorized share capital</w:t>
            </w:r>
          </w:p>
        </w:tc>
        <w:tc>
          <w:tcPr>
            <w:tcW w:w="236"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AC02D8" w:rsidRPr="0018253E" w:rsidTr="009B6DF6">
        <w:tc>
          <w:tcPr>
            <w:tcW w:w="3967" w:type="dxa"/>
            <w:gridSpan w:val="3"/>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18253E">
              <w:rPr>
                <w:rFonts w:ascii="Times New Roman" w:hAnsi="Times New Roman" w:cs="Times New Roman"/>
                <w:szCs w:val="22"/>
              </w:rPr>
              <w:t>At the beginning of period</w:t>
            </w:r>
          </w:p>
        </w:tc>
        <w:tc>
          <w:tcPr>
            <w:tcW w:w="236"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18253E" w:rsidTr="009B6DF6">
        <w:tc>
          <w:tcPr>
            <w:tcW w:w="2977" w:type="dxa"/>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szCs w:val="22"/>
                <w:cs/>
              </w:rPr>
            </w:pPr>
            <w:r w:rsidRPr="0018253E">
              <w:rPr>
                <w:rFonts w:ascii="Times New Roman" w:hAnsi="Times New Roman" w:cs="Times New Roman"/>
                <w:szCs w:val="22"/>
              </w:rPr>
              <w:t>-Ordinary shares</w:t>
            </w:r>
          </w:p>
        </w:tc>
        <w:tc>
          <w:tcPr>
            <w:tcW w:w="990" w:type="dxa"/>
            <w:gridSpan w:val="2"/>
            <w:vAlign w:val="bottom"/>
          </w:tcPr>
          <w:p w:rsidR="00AC02D8" w:rsidRPr="0018253E" w:rsidRDefault="00AC02D8" w:rsidP="00053F4E">
            <w:pPr>
              <w:spacing w:after="0" w:line="240" w:lineRule="atLeast"/>
              <w:ind w:left="-187" w:right="-25"/>
              <w:jc w:val="center"/>
              <w:rPr>
                <w:rFonts w:ascii="Times New Roman" w:hAnsi="Times New Roman" w:cs="Times New Roman"/>
                <w:i/>
                <w:iCs/>
                <w:szCs w:val="22"/>
              </w:rPr>
            </w:pPr>
            <w:r w:rsidRPr="0018253E">
              <w:rPr>
                <w:rFonts w:ascii="Times New Roman" w:hAnsi="Times New Roman" w:cs="Times New Roman"/>
                <w:i/>
                <w:iCs/>
                <w:szCs w:val="22"/>
              </w:rPr>
              <w:t>0.50</w:t>
            </w:r>
          </w:p>
        </w:tc>
        <w:tc>
          <w:tcPr>
            <w:tcW w:w="236" w:type="dxa"/>
          </w:tcPr>
          <w:p w:rsidR="00AC02D8" w:rsidRPr="0018253E"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AC02D8" w:rsidRPr="0018253E" w:rsidRDefault="00AC02D8" w:rsidP="003E09E2">
            <w:pPr>
              <w:tabs>
                <w:tab w:val="decimal" w:pos="883"/>
              </w:tabs>
              <w:spacing w:after="0" w:line="240" w:lineRule="atLeast"/>
              <w:ind w:left="-187" w:right="-25"/>
              <w:rPr>
                <w:rFonts w:ascii="Times New Roman" w:hAnsi="Times New Roman" w:cs="Times New Roman"/>
                <w:szCs w:val="22"/>
              </w:rPr>
            </w:pPr>
            <w:r w:rsidRPr="0018253E">
              <w:rPr>
                <w:rFonts w:ascii="Times New Roman" w:hAnsi="Times New Roman" w:cs="Times New Roman"/>
                <w:szCs w:val="22"/>
              </w:rPr>
              <w:t>300,000</w:t>
            </w: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szCs w:val="22"/>
              </w:rPr>
            </w:pPr>
            <w:r w:rsidRPr="0018253E">
              <w:rPr>
                <w:rFonts w:ascii="Times New Roman" w:hAnsi="Times New Roman" w:cs="Times New Roman"/>
                <w:szCs w:val="22"/>
              </w:rPr>
              <w:t>150,000</w:t>
            </w:r>
          </w:p>
        </w:tc>
        <w:tc>
          <w:tcPr>
            <w:tcW w:w="236" w:type="dxa"/>
          </w:tcPr>
          <w:p w:rsidR="00AC02D8" w:rsidRPr="0018253E"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szCs w:val="22"/>
              </w:rPr>
            </w:pPr>
            <w:r w:rsidRPr="0018253E">
              <w:rPr>
                <w:rFonts w:ascii="Times New Roman" w:hAnsi="Times New Roman" w:cs="Times New Roman"/>
                <w:szCs w:val="22"/>
              </w:rPr>
              <w:t>300,000</w:t>
            </w: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szCs w:val="22"/>
              </w:rPr>
            </w:pPr>
            <w:r w:rsidRPr="0018253E">
              <w:rPr>
                <w:rFonts w:ascii="Times New Roman" w:hAnsi="Times New Roman" w:cs="Times New Roman"/>
                <w:szCs w:val="22"/>
              </w:rPr>
              <w:t>150,000</w:t>
            </w:r>
          </w:p>
        </w:tc>
      </w:tr>
      <w:tr w:rsidR="00AC02D8" w:rsidRPr="0018253E" w:rsidTr="009B6DF6">
        <w:tc>
          <w:tcPr>
            <w:tcW w:w="2977" w:type="dxa"/>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18253E">
              <w:rPr>
                <w:rFonts w:ascii="Times New Roman" w:hAnsi="Times New Roman" w:cs="Times New Roman"/>
                <w:b/>
                <w:bCs/>
                <w:szCs w:val="22"/>
              </w:rPr>
              <w:t>At the end of period</w:t>
            </w:r>
          </w:p>
        </w:tc>
        <w:tc>
          <w:tcPr>
            <w:tcW w:w="990" w:type="dxa"/>
            <w:gridSpan w:val="2"/>
            <w:vAlign w:val="bottom"/>
          </w:tcPr>
          <w:p w:rsidR="00AC02D8" w:rsidRPr="0018253E"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18253E"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AC02D8" w:rsidRPr="0018253E" w:rsidRDefault="00AC02D8" w:rsidP="003E09E2">
            <w:pPr>
              <w:tabs>
                <w:tab w:val="decimal" w:pos="883"/>
              </w:tabs>
              <w:spacing w:after="0" w:line="240" w:lineRule="atLeast"/>
              <w:ind w:left="-187" w:right="-25"/>
              <w:rPr>
                <w:rFonts w:ascii="Times New Roman" w:hAnsi="Times New Roman" w:cs="Times New Roman"/>
                <w:szCs w:val="22"/>
              </w:rPr>
            </w:pP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AC02D8" w:rsidRPr="0018253E"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AC02D8" w:rsidRPr="0018253E"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AC02D8" w:rsidRPr="0018253E"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18253E" w:rsidTr="009B6DF6">
        <w:tc>
          <w:tcPr>
            <w:tcW w:w="2977" w:type="dxa"/>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18253E">
              <w:rPr>
                <w:rFonts w:ascii="Times New Roman" w:hAnsi="Times New Roman" w:cs="Times New Roman"/>
                <w:b/>
                <w:bCs/>
                <w:szCs w:val="22"/>
              </w:rPr>
              <w:t>-Ordinary shares</w:t>
            </w:r>
          </w:p>
        </w:tc>
        <w:tc>
          <w:tcPr>
            <w:tcW w:w="990" w:type="dxa"/>
            <w:gridSpan w:val="2"/>
            <w:vAlign w:val="bottom"/>
          </w:tcPr>
          <w:p w:rsidR="00AC02D8" w:rsidRPr="0018253E" w:rsidRDefault="00AC02D8" w:rsidP="00053F4E">
            <w:pPr>
              <w:spacing w:after="0" w:line="240" w:lineRule="atLeast"/>
              <w:ind w:left="-187" w:right="-25"/>
              <w:jc w:val="center"/>
              <w:rPr>
                <w:rFonts w:ascii="Times New Roman" w:hAnsi="Times New Roman" w:cs="Times New Roman"/>
                <w:b/>
                <w:bCs/>
                <w:i/>
                <w:iCs/>
                <w:szCs w:val="22"/>
              </w:rPr>
            </w:pPr>
            <w:r w:rsidRPr="0018253E">
              <w:rPr>
                <w:rFonts w:ascii="Times New Roman" w:hAnsi="Times New Roman" w:cs="Times New Roman"/>
                <w:b/>
                <w:bCs/>
                <w:i/>
                <w:iCs/>
                <w:szCs w:val="22"/>
                <w:cs/>
              </w:rPr>
              <w:t>0.</w:t>
            </w:r>
            <w:r w:rsidRPr="0018253E">
              <w:rPr>
                <w:rFonts w:ascii="Times New Roman" w:hAnsi="Times New Roman" w:cs="Times New Roman"/>
                <w:b/>
                <w:bCs/>
                <w:i/>
                <w:iCs/>
                <w:szCs w:val="22"/>
              </w:rPr>
              <w:t>5</w:t>
            </w:r>
            <w:r w:rsidRPr="0018253E">
              <w:rPr>
                <w:rFonts w:ascii="Times New Roman" w:hAnsi="Times New Roman" w:cs="Times New Roman"/>
                <w:b/>
                <w:bCs/>
                <w:i/>
                <w:iCs/>
                <w:szCs w:val="22"/>
                <w:cs/>
              </w:rPr>
              <w:t>0</w:t>
            </w:r>
          </w:p>
        </w:tc>
        <w:tc>
          <w:tcPr>
            <w:tcW w:w="236" w:type="dxa"/>
          </w:tcPr>
          <w:p w:rsidR="00AC02D8" w:rsidRPr="0018253E"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AC02D8" w:rsidRPr="0018253E" w:rsidRDefault="00AC02D8" w:rsidP="003E09E2">
            <w:pPr>
              <w:tabs>
                <w:tab w:val="decimal" w:pos="883"/>
              </w:tabs>
              <w:spacing w:after="0" w:line="240" w:lineRule="atLeast"/>
              <w:ind w:left="-187" w:right="-25"/>
              <w:rPr>
                <w:rFonts w:ascii="Times New Roman" w:hAnsi="Times New Roman" w:cs="Times New Roman"/>
                <w:b/>
                <w:bCs/>
                <w:szCs w:val="22"/>
              </w:rPr>
            </w:pPr>
            <w:r w:rsidRPr="0018253E">
              <w:rPr>
                <w:rFonts w:ascii="Times New Roman" w:hAnsi="Times New Roman" w:cs="Times New Roman"/>
                <w:b/>
                <w:bCs/>
                <w:szCs w:val="22"/>
              </w:rPr>
              <w:t>300,000</w:t>
            </w: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b/>
                <w:bCs/>
                <w:szCs w:val="22"/>
              </w:rPr>
            </w:pPr>
            <w:r w:rsidRPr="0018253E">
              <w:rPr>
                <w:rFonts w:ascii="Times New Roman" w:hAnsi="Times New Roman" w:cs="Times New Roman"/>
                <w:b/>
                <w:bCs/>
                <w:szCs w:val="22"/>
              </w:rPr>
              <w:t>150,000</w:t>
            </w:r>
          </w:p>
        </w:tc>
        <w:tc>
          <w:tcPr>
            <w:tcW w:w="236" w:type="dxa"/>
          </w:tcPr>
          <w:p w:rsidR="00AC02D8" w:rsidRPr="0018253E"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b/>
                <w:bCs/>
                <w:szCs w:val="22"/>
              </w:rPr>
            </w:pPr>
            <w:r w:rsidRPr="0018253E">
              <w:rPr>
                <w:rFonts w:ascii="Times New Roman" w:hAnsi="Times New Roman" w:cs="Times New Roman"/>
                <w:b/>
                <w:bCs/>
                <w:szCs w:val="22"/>
              </w:rPr>
              <w:t>300,000</w:t>
            </w: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b/>
                <w:bCs/>
                <w:szCs w:val="22"/>
              </w:rPr>
            </w:pPr>
            <w:r w:rsidRPr="0018253E">
              <w:rPr>
                <w:rFonts w:ascii="Times New Roman" w:hAnsi="Times New Roman" w:cs="Times New Roman"/>
                <w:b/>
                <w:bCs/>
                <w:szCs w:val="22"/>
              </w:rPr>
              <w:t>150,000</w:t>
            </w:r>
          </w:p>
        </w:tc>
      </w:tr>
      <w:tr w:rsidR="00AC02D8" w:rsidRPr="0018253E" w:rsidTr="009B6DF6">
        <w:tc>
          <w:tcPr>
            <w:tcW w:w="9460" w:type="dxa"/>
            <w:gridSpan w:val="12"/>
            <w:vAlign w:val="bottom"/>
          </w:tcPr>
          <w:p w:rsidR="00AC02D8" w:rsidRPr="0018253E" w:rsidRDefault="00AC02D8" w:rsidP="00B8429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AC02D8" w:rsidRPr="0018253E" w:rsidTr="009B6DF6">
        <w:tc>
          <w:tcPr>
            <w:tcW w:w="9460" w:type="dxa"/>
            <w:gridSpan w:val="12"/>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cs/>
              </w:rPr>
            </w:pPr>
            <w:r w:rsidRPr="0018253E">
              <w:rPr>
                <w:rFonts w:ascii="Times New Roman" w:hAnsi="Times New Roman" w:cs="Times New Roman"/>
                <w:b/>
                <w:bCs/>
                <w:i/>
                <w:iCs/>
                <w:szCs w:val="22"/>
              </w:rPr>
              <w:t>Issued and paid-up share capital</w:t>
            </w:r>
          </w:p>
        </w:tc>
      </w:tr>
      <w:tr w:rsidR="00AC02D8" w:rsidRPr="0018253E" w:rsidTr="009B6DF6">
        <w:tc>
          <w:tcPr>
            <w:tcW w:w="3967" w:type="dxa"/>
            <w:gridSpan w:val="3"/>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18253E">
              <w:rPr>
                <w:rFonts w:ascii="Times New Roman" w:hAnsi="Times New Roman" w:cs="Times New Roman"/>
                <w:szCs w:val="22"/>
              </w:rPr>
              <w:t>At the beginning of period</w:t>
            </w:r>
          </w:p>
        </w:tc>
        <w:tc>
          <w:tcPr>
            <w:tcW w:w="236" w:type="dxa"/>
          </w:tcPr>
          <w:p w:rsidR="00AC02D8" w:rsidRPr="0018253E" w:rsidRDefault="00AC02D8"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AC02D8" w:rsidRPr="0018253E"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18253E"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AC02D8" w:rsidRPr="0018253E"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18253E"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AC02D8" w:rsidRPr="0018253E"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18253E"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AC02D8" w:rsidRPr="0018253E"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AC02D8" w:rsidRPr="0018253E" w:rsidTr="009B6DF6">
        <w:trPr>
          <w:trHeight w:val="270"/>
        </w:trPr>
        <w:tc>
          <w:tcPr>
            <w:tcW w:w="3067" w:type="dxa"/>
            <w:gridSpan w:val="2"/>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szCs w:val="22"/>
              </w:rPr>
            </w:pPr>
            <w:r w:rsidRPr="0018253E">
              <w:rPr>
                <w:rFonts w:ascii="Times New Roman" w:hAnsi="Times New Roman" w:cs="Times New Roman"/>
                <w:szCs w:val="22"/>
              </w:rPr>
              <w:t>- Ordinary shares</w:t>
            </w:r>
          </w:p>
        </w:tc>
        <w:tc>
          <w:tcPr>
            <w:tcW w:w="900" w:type="dxa"/>
            <w:vAlign w:val="bottom"/>
          </w:tcPr>
          <w:p w:rsidR="00AC02D8" w:rsidRPr="0018253E" w:rsidRDefault="00AC02D8" w:rsidP="00053F4E">
            <w:pPr>
              <w:spacing w:after="0" w:line="240" w:lineRule="atLeast"/>
              <w:ind w:left="-187" w:right="-25"/>
              <w:jc w:val="center"/>
              <w:rPr>
                <w:rFonts w:ascii="Times New Roman" w:hAnsi="Times New Roman" w:cs="Times New Roman"/>
                <w:i/>
                <w:iCs/>
                <w:szCs w:val="22"/>
              </w:rPr>
            </w:pPr>
            <w:r w:rsidRPr="0018253E">
              <w:rPr>
                <w:rFonts w:ascii="Times New Roman" w:hAnsi="Times New Roman" w:cs="Times New Roman"/>
                <w:i/>
                <w:iCs/>
                <w:szCs w:val="22"/>
              </w:rPr>
              <w:t>0.50</w:t>
            </w:r>
          </w:p>
        </w:tc>
        <w:tc>
          <w:tcPr>
            <w:tcW w:w="236" w:type="dxa"/>
          </w:tcPr>
          <w:p w:rsidR="00AC02D8" w:rsidRPr="0018253E"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AC02D8" w:rsidRPr="0018253E" w:rsidRDefault="00AC02D8" w:rsidP="003E09E2">
            <w:pPr>
              <w:tabs>
                <w:tab w:val="decimal" w:pos="883"/>
              </w:tabs>
              <w:spacing w:after="0" w:line="240" w:lineRule="atLeast"/>
              <w:ind w:left="-187" w:right="-25"/>
              <w:rPr>
                <w:rFonts w:ascii="Times New Roman" w:hAnsi="Times New Roman" w:cs="Times New Roman"/>
                <w:szCs w:val="22"/>
              </w:rPr>
            </w:pPr>
            <w:r w:rsidRPr="0018253E">
              <w:rPr>
                <w:rFonts w:ascii="Times New Roman" w:hAnsi="Times New Roman" w:cs="Times New Roman"/>
                <w:szCs w:val="22"/>
              </w:rPr>
              <w:t>300,000</w:t>
            </w: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szCs w:val="22"/>
              </w:rPr>
            </w:pPr>
            <w:r w:rsidRPr="0018253E">
              <w:rPr>
                <w:rFonts w:ascii="Times New Roman" w:hAnsi="Times New Roman" w:cs="Times New Roman"/>
                <w:szCs w:val="22"/>
              </w:rPr>
              <w:t>150,000</w:t>
            </w:r>
          </w:p>
        </w:tc>
        <w:tc>
          <w:tcPr>
            <w:tcW w:w="236" w:type="dxa"/>
          </w:tcPr>
          <w:p w:rsidR="00AC02D8" w:rsidRPr="0018253E"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szCs w:val="22"/>
              </w:rPr>
            </w:pPr>
            <w:r w:rsidRPr="0018253E">
              <w:rPr>
                <w:rFonts w:ascii="Times New Roman" w:hAnsi="Times New Roman" w:cs="Times New Roman"/>
                <w:szCs w:val="22"/>
              </w:rPr>
              <w:t>300,000</w:t>
            </w: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szCs w:val="22"/>
              </w:rPr>
            </w:pPr>
            <w:r w:rsidRPr="0018253E">
              <w:rPr>
                <w:rFonts w:ascii="Times New Roman" w:hAnsi="Times New Roman" w:cs="Times New Roman"/>
                <w:szCs w:val="22"/>
              </w:rPr>
              <w:t>150,000</w:t>
            </w:r>
          </w:p>
        </w:tc>
      </w:tr>
      <w:tr w:rsidR="00AC02D8" w:rsidRPr="0018253E" w:rsidTr="009B6DF6">
        <w:tc>
          <w:tcPr>
            <w:tcW w:w="3067" w:type="dxa"/>
            <w:gridSpan w:val="2"/>
            <w:vAlign w:val="bottom"/>
          </w:tcPr>
          <w:p w:rsidR="00AC02D8" w:rsidRPr="0018253E"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18253E">
              <w:rPr>
                <w:rFonts w:ascii="Times New Roman" w:hAnsi="Times New Roman" w:cs="Times New Roman"/>
                <w:b/>
                <w:bCs/>
                <w:szCs w:val="22"/>
              </w:rPr>
              <w:t>At the ended of period</w:t>
            </w:r>
          </w:p>
        </w:tc>
        <w:tc>
          <w:tcPr>
            <w:tcW w:w="900" w:type="dxa"/>
            <w:vAlign w:val="bottom"/>
          </w:tcPr>
          <w:p w:rsidR="00AC02D8" w:rsidRPr="0018253E"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18253E"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AC02D8" w:rsidRPr="0018253E" w:rsidRDefault="00AC02D8" w:rsidP="003E09E2">
            <w:pPr>
              <w:tabs>
                <w:tab w:val="decimal" w:pos="883"/>
              </w:tabs>
              <w:spacing w:after="0" w:line="240" w:lineRule="atLeast"/>
              <w:ind w:left="-187" w:right="-25"/>
              <w:rPr>
                <w:rFonts w:ascii="Times New Roman" w:hAnsi="Times New Roman" w:cs="Times New Roman"/>
                <w:szCs w:val="22"/>
              </w:rPr>
            </w:pP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AC02D8" w:rsidRPr="0018253E"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AC02D8" w:rsidRPr="0018253E"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AC02D8" w:rsidRPr="0018253E"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18253E" w:rsidTr="009B6DF6">
        <w:tc>
          <w:tcPr>
            <w:tcW w:w="3067" w:type="dxa"/>
            <w:gridSpan w:val="2"/>
            <w:vAlign w:val="bottom"/>
          </w:tcPr>
          <w:p w:rsidR="00AC02D8" w:rsidRPr="0018253E" w:rsidRDefault="00AC02D8" w:rsidP="00053F4E">
            <w:pPr>
              <w:spacing w:after="0" w:line="240" w:lineRule="atLeast"/>
              <w:ind w:left="518" w:right="-25"/>
              <w:rPr>
                <w:rFonts w:ascii="Times New Roman" w:eastAsia="Cordia New" w:hAnsi="Times New Roman" w:cs="Times New Roman"/>
                <w:b/>
                <w:bCs/>
                <w:szCs w:val="22"/>
                <w:cs/>
              </w:rPr>
            </w:pPr>
            <w:r w:rsidRPr="0018253E">
              <w:rPr>
                <w:rFonts w:ascii="Times New Roman" w:eastAsia="Cordia New" w:hAnsi="Times New Roman" w:cs="Times New Roman"/>
                <w:b/>
                <w:bCs/>
                <w:szCs w:val="22"/>
              </w:rPr>
              <w:t>-Ordinary shares</w:t>
            </w:r>
          </w:p>
        </w:tc>
        <w:tc>
          <w:tcPr>
            <w:tcW w:w="900" w:type="dxa"/>
            <w:vAlign w:val="bottom"/>
          </w:tcPr>
          <w:p w:rsidR="00AC02D8" w:rsidRPr="0018253E" w:rsidRDefault="00AC02D8" w:rsidP="00053F4E">
            <w:pPr>
              <w:spacing w:after="0" w:line="240" w:lineRule="atLeast"/>
              <w:ind w:left="-187" w:right="-25"/>
              <w:jc w:val="center"/>
              <w:rPr>
                <w:rFonts w:ascii="Times New Roman" w:hAnsi="Times New Roman" w:cs="Times New Roman"/>
                <w:b/>
                <w:bCs/>
                <w:i/>
                <w:iCs/>
                <w:szCs w:val="22"/>
              </w:rPr>
            </w:pPr>
            <w:r w:rsidRPr="0018253E">
              <w:rPr>
                <w:rFonts w:ascii="Times New Roman" w:hAnsi="Times New Roman" w:cs="Times New Roman"/>
                <w:b/>
                <w:bCs/>
                <w:i/>
                <w:iCs/>
                <w:szCs w:val="22"/>
                <w:cs/>
              </w:rPr>
              <w:t>0.</w:t>
            </w:r>
            <w:r w:rsidRPr="0018253E">
              <w:rPr>
                <w:rFonts w:ascii="Times New Roman" w:hAnsi="Times New Roman" w:cs="Times New Roman"/>
                <w:b/>
                <w:bCs/>
                <w:i/>
                <w:iCs/>
                <w:szCs w:val="22"/>
              </w:rPr>
              <w:t>5</w:t>
            </w:r>
            <w:r w:rsidRPr="0018253E">
              <w:rPr>
                <w:rFonts w:ascii="Times New Roman" w:hAnsi="Times New Roman" w:cs="Times New Roman"/>
                <w:b/>
                <w:bCs/>
                <w:i/>
                <w:iCs/>
                <w:szCs w:val="22"/>
                <w:cs/>
              </w:rPr>
              <w:t>0</w:t>
            </w:r>
          </w:p>
        </w:tc>
        <w:tc>
          <w:tcPr>
            <w:tcW w:w="236" w:type="dxa"/>
          </w:tcPr>
          <w:p w:rsidR="00AC02D8" w:rsidRPr="0018253E"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AC02D8" w:rsidRPr="0018253E" w:rsidRDefault="00AC02D8" w:rsidP="003E09E2">
            <w:pPr>
              <w:tabs>
                <w:tab w:val="decimal" w:pos="883"/>
              </w:tabs>
              <w:spacing w:after="0" w:line="240" w:lineRule="atLeast"/>
              <w:ind w:left="-187" w:right="-25"/>
              <w:rPr>
                <w:rFonts w:ascii="Times New Roman" w:hAnsi="Times New Roman" w:cs="Times New Roman"/>
                <w:b/>
                <w:bCs/>
                <w:szCs w:val="22"/>
              </w:rPr>
            </w:pPr>
            <w:r w:rsidRPr="0018253E">
              <w:rPr>
                <w:rFonts w:ascii="Times New Roman" w:hAnsi="Times New Roman" w:cs="Times New Roman"/>
                <w:b/>
                <w:bCs/>
                <w:szCs w:val="22"/>
              </w:rPr>
              <w:t>300,000</w:t>
            </w: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b/>
                <w:bCs/>
                <w:szCs w:val="22"/>
              </w:rPr>
            </w:pPr>
            <w:r w:rsidRPr="0018253E">
              <w:rPr>
                <w:rFonts w:ascii="Times New Roman" w:hAnsi="Times New Roman" w:cs="Times New Roman"/>
                <w:b/>
                <w:bCs/>
                <w:szCs w:val="22"/>
              </w:rPr>
              <w:t>150,000</w:t>
            </w:r>
          </w:p>
        </w:tc>
        <w:tc>
          <w:tcPr>
            <w:tcW w:w="236" w:type="dxa"/>
          </w:tcPr>
          <w:p w:rsidR="00AC02D8" w:rsidRPr="0018253E" w:rsidRDefault="00AC02D8"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b/>
                <w:bCs/>
                <w:szCs w:val="22"/>
              </w:rPr>
            </w:pPr>
            <w:r w:rsidRPr="0018253E">
              <w:rPr>
                <w:rFonts w:ascii="Times New Roman" w:hAnsi="Times New Roman" w:cs="Times New Roman"/>
                <w:b/>
                <w:bCs/>
                <w:szCs w:val="22"/>
              </w:rPr>
              <w:t>300,000</w:t>
            </w:r>
          </w:p>
        </w:tc>
        <w:tc>
          <w:tcPr>
            <w:tcW w:w="236" w:type="dxa"/>
          </w:tcPr>
          <w:p w:rsidR="00AC02D8" w:rsidRPr="0018253E" w:rsidRDefault="00AC02D8"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AC02D8" w:rsidRPr="0018253E" w:rsidRDefault="00AC02D8" w:rsidP="00053F4E">
            <w:pPr>
              <w:tabs>
                <w:tab w:val="decimal" w:pos="830"/>
              </w:tabs>
              <w:spacing w:after="0" w:line="240" w:lineRule="atLeast"/>
              <w:ind w:left="-187" w:right="-25"/>
              <w:rPr>
                <w:rFonts w:ascii="Times New Roman" w:hAnsi="Times New Roman" w:cs="Times New Roman"/>
                <w:b/>
                <w:bCs/>
                <w:szCs w:val="22"/>
              </w:rPr>
            </w:pPr>
            <w:r w:rsidRPr="0018253E">
              <w:rPr>
                <w:rFonts w:ascii="Times New Roman" w:hAnsi="Times New Roman" w:cs="Times New Roman"/>
                <w:b/>
                <w:bCs/>
                <w:szCs w:val="22"/>
              </w:rPr>
              <w:t>150,000</w:t>
            </w:r>
          </w:p>
        </w:tc>
      </w:tr>
    </w:tbl>
    <w:p w:rsidR="00EE30E6" w:rsidRPr="0018253E" w:rsidRDefault="00EE30E6" w:rsidP="00EE30E6">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Basic earnings per share</w:t>
      </w:r>
    </w:p>
    <w:p w:rsidR="00AC02D8" w:rsidRPr="0018253E"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18253E" w:rsidRDefault="00AC02D8" w:rsidP="00053F4E">
      <w:pPr>
        <w:spacing w:after="0" w:line="240" w:lineRule="atLeast"/>
        <w:ind w:left="544" w:right="-25"/>
        <w:jc w:val="thaiDistribute"/>
        <w:rPr>
          <w:rFonts w:ascii="Times New Roman" w:hAnsi="Times New Roman" w:cs="Times New Roman"/>
          <w:szCs w:val="22"/>
        </w:rPr>
      </w:pPr>
      <w:r w:rsidRPr="0018253E">
        <w:rPr>
          <w:rFonts w:ascii="Times New Roman" w:hAnsi="Times New Roman" w:cs="Times New Roman"/>
          <w:szCs w:val="22"/>
        </w:rPr>
        <w:t>The calculation of basic earnings per share for the three-m</w:t>
      </w:r>
      <w:r w:rsidR="009C0490" w:rsidRPr="0018253E">
        <w:rPr>
          <w:rFonts w:ascii="Times New Roman" w:hAnsi="Times New Roman" w:cs="Times New Roman"/>
          <w:szCs w:val="22"/>
        </w:rPr>
        <w:t>onth periods ended 31 March 2021 and 2020</w:t>
      </w:r>
      <w:r w:rsidRPr="0018253E">
        <w:rPr>
          <w:rFonts w:ascii="Times New Roman" w:hAnsi="Times New Roman" w:cs="Times New Roman"/>
          <w:szCs w:val="22"/>
        </w:rPr>
        <w:t xml:space="preserve"> was based on the profit for the period attributable to ordinary shareholders of the Company by the weight average number of ordinary shares issuing during the period as follows:</w:t>
      </w:r>
    </w:p>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60" w:type="dxa"/>
        <w:tblInd w:w="198" w:type="dxa"/>
        <w:tblLayout w:type="fixed"/>
        <w:tblLook w:val="01E0"/>
      </w:tblPr>
      <w:tblGrid>
        <w:gridCol w:w="4021"/>
        <w:gridCol w:w="1079"/>
        <w:gridCol w:w="236"/>
        <w:gridCol w:w="1387"/>
        <w:gridCol w:w="239"/>
        <w:gridCol w:w="1291"/>
        <w:gridCol w:w="162"/>
        <w:gridCol w:w="74"/>
        <w:gridCol w:w="1283"/>
        <w:gridCol w:w="14"/>
        <w:gridCol w:w="74"/>
      </w:tblGrid>
      <w:tr w:rsidR="00AC02D8" w:rsidRPr="0018253E" w:rsidTr="00EE30E6">
        <w:trPr>
          <w:gridAfter w:val="2"/>
          <w:wAfter w:w="88" w:type="dxa"/>
        </w:trPr>
        <w:tc>
          <w:tcPr>
            <w:tcW w:w="4021"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702" w:type="dxa"/>
            <w:gridSpan w:val="3"/>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18253E">
              <w:rPr>
                <w:rFonts w:ascii="Times New Roman" w:hAnsi="Times New Roman" w:cs="Times New Roman"/>
                <w:b/>
                <w:bCs/>
                <w:sz w:val="22"/>
                <w:szCs w:val="22"/>
              </w:rPr>
              <w:t>Consolidated</w:t>
            </w:r>
            <w:r w:rsidRPr="0018253E">
              <w:rPr>
                <w:rFonts w:ascii="Times New Roman" w:hAnsi="Times New Roman" w:cs="Times New Roman"/>
                <w:b/>
                <w:bCs/>
                <w:sz w:val="22"/>
                <w:szCs w:val="22"/>
              </w:rPr>
              <w:br/>
              <w:t>financial statements</w:t>
            </w:r>
          </w:p>
        </w:tc>
        <w:tc>
          <w:tcPr>
            <w:tcW w:w="239" w:type="dxa"/>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p>
        </w:tc>
        <w:tc>
          <w:tcPr>
            <w:tcW w:w="2810" w:type="dxa"/>
            <w:gridSpan w:val="4"/>
          </w:tcPr>
          <w:p w:rsidR="00AC02D8" w:rsidRPr="0018253E"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cs/>
              </w:rPr>
            </w:pPr>
            <w:r w:rsidRPr="0018253E">
              <w:rPr>
                <w:rFonts w:ascii="Times New Roman" w:hAnsi="Times New Roman" w:cs="Times New Roman"/>
                <w:b/>
                <w:bCs/>
                <w:sz w:val="22"/>
                <w:szCs w:val="22"/>
              </w:rPr>
              <w:t>Separate</w:t>
            </w:r>
            <w:r w:rsidRPr="0018253E">
              <w:rPr>
                <w:rFonts w:ascii="Times New Roman" w:hAnsi="Times New Roman" w:cs="Times New Roman"/>
                <w:b/>
                <w:bCs/>
                <w:sz w:val="22"/>
                <w:szCs w:val="22"/>
              </w:rPr>
              <w:br/>
              <w:t>financial statements</w:t>
            </w:r>
          </w:p>
        </w:tc>
      </w:tr>
      <w:tr w:rsidR="009C0490" w:rsidRPr="0018253E" w:rsidTr="00EE30E6">
        <w:tc>
          <w:tcPr>
            <w:tcW w:w="4021" w:type="dxa"/>
          </w:tcPr>
          <w:p w:rsidR="009C0490" w:rsidRPr="0018253E" w:rsidRDefault="009C049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079" w:type="dxa"/>
          </w:tcPr>
          <w:p w:rsidR="009C0490" w:rsidRPr="0018253E" w:rsidRDefault="009C049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2021</w:t>
            </w:r>
          </w:p>
        </w:tc>
        <w:tc>
          <w:tcPr>
            <w:tcW w:w="236" w:type="dxa"/>
          </w:tcPr>
          <w:p w:rsidR="009C0490" w:rsidRPr="0018253E" w:rsidRDefault="009C049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87" w:type="dxa"/>
          </w:tcPr>
          <w:p w:rsidR="009C0490" w:rsidRPr="0018253E" w:rsidRDefault="009C049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2020</w:t>
            </w:r>
          </w:p>
        </w:tc>
        <w:tc>
          <w:tcPr>
            <w:tcW w:w="239" w:type="dxa"/>
          </w:tcPr>
          <w:p w:rsidR="009C0490" w:rsidRPr="0018253E" w:rsidRDefault="009C0490"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91" w:type="dxa"/>
          </w:tcPr>
          <w:p w:rsidR="009C0490" w:rsidRPr="0018253E" w:rsidRDefault="009C0490" w:rsidP="007C011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2021</w:t>
            </w:r>
          </w:p>
        </w:tc>
        <w:tc>
          <w:tcPr>
            <w:tcW w:w="236" w:type="dxa"/>
            <w:gridSpan w:val="2"/>
          </w:tcPr>
          <w:p w:rsidR="009C0490" w:rsidRPr="0018253E" w:rsidRDefault="009C0490" w:rsidP="007C011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371" w:type="dxa"/>
            <w:gridSpan w:val="3"/>
          </w:tcPr>
          <w:p w:rsidR="009C0490" w:rsidRPr="0018253E" w:rsidRDefault="009C0490" w:rsidP="007C011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8253E">
              <w:rPr>
                <w:rFonts w:ascii="Times New Roman" w:hAnsi="Times New Roman" w:cs="Times New Roman"/>
                <w:sz w:val="22"/>
                <w:szCs w:val="22"/>
              </w:rPr>
              <w:t>2020</w:t>
            </w:r>
          </w:p>
        </w:tc>
      </w:tr>
      <w:tr w:rsidR="009C0490" w:rsidRPr="0018253E" w:rsidTr="00EE30E6">
        <w:trPr>
          <w:gridAfter w:val="2"/>
          <w:wAfter w:w="88" w:type="dxa"/>
        </w:trPr>
        <w:tc>
          <w:tcPr>
            <w:tcW w:w="4021" w:type="dxa"/>
          </w:tcPr>
          <w:p w:rsidR="009C0490" w:rsidRPr="0018253E" w:rsidRDefault="009C0490" w:rsidP="00053F4E">
            <w:pPr>
              <w:tabs>
                <w:tab w:val="left" w:pos="405"/>
              </w:tabs>
              <w:spacing w:after="0" w:line="240" w:lineRule="atLeast"/>
              <w:ind w:left="522" w:right="-25" w:hanging="117"/>
              <w:jc w:val="center"/>
              <w:rPr>
                <w:rFonts w:ascii="Times New Roman" w:hAnsi="Times New Roman" w:cs="Times New Roman"/>
                <w:i/>
                <w:iCs/>
                <w:szCs w:val="22"/>
              </w:rPr>
            </w:pPr>
          </w:p>
        </w:tc>
        <w:tc>
          <w:tcPr>
            <w:tcW w:w="5751" w:type="dxa"/>
            <w:gridSpan w:val="8"/>
          </w:tcPr>
          <w:p w:rsidR="009C0490" w:rsidRPr="0018253E" w:rsidRDefault="009C0490" w:rsidP="00053F4E">
            <w:pPr>
              <w:tabs>
                <w:tab w:val="left" w:pos="405"/>
              </w:tabs>
              <w:spacing w:after="0" w:line="240" w:lineRule="atLeast"/>
              <w:ind w:left="522" w:right="-25" w:hanging="117"/>
              <w:jc w:val="center"/>
              <w:rPr>
                <w:rFonts w:ascii="Times New Roman" w:hAnsi="Times New Roman" w:cs="Times New Roman"/>
                <w:i/>
                <w:iCs/>
                <w:szCs w:val="22"/>
                <w:cs/>
              </w:rPr>
            </w:pPr>
            <w:r w:rsidRPr="0018253E">
              <w:rPr>
                <w:rFonts w:ascii="Times New Roman" w:hAnsi="Times New Roman" w:cs="Times New Roman"/>
                <w:i/>
                <w:iCs/>
                <w:szCs w:val="22"/>
                <w:cs/>
              </w:rPr>
              <w:t>(</w:t>
            </w:r>
            <w:r w:rsidRPr="0018253E">
              <w:rPr>
                <w:rFonts w:ascii="Times New Roman" w:hAnsi="Times New Roman" w:cs="Times New Roman"/>
                <w:i/>
                <w:iCs/>
                <w:szCs w:val="22"/>
              </w:rPr>
              <w:t>in thousand Baht / in thousand share</w:t>
            </w:r>
            <w:r w:rsidRPr="0018253E">
              <w:rPr>
                <w:rFonts w:ascii="Times New Roman" w:hAnsi="Times New Roman" w:cs="Times New Roman"/>
                <w:i/>
                <w:iCs/>
                <w:szCs w:val="22"/>
                <w:cs/>
              </w:rPr>
              <w:t>)</w:t>
            </w:r>
          </w:p>
        </w:tc>
      </w:tr>
      <w:tr w:rsidR="009C0490" w:rsidRPr="0018253E" w:rsidTr="00EE30E6">
        <w:trPr>
          <w:gridAfter w:val="2"/>
          <w:wAfter w:w="88" w:type="dxa"/>
        </w:trPr>
        <w:tc>
          <w:tcPr>
            <w:tcW w:w="4021" w:type="dxa"/>
            <w:vAlign w:val="bottom"/>
          </w:tcPr>
          <w:p w:rsidR="009C0490" w:rsidRPr="0018253E" w:rsidRDefault="00AB191D" w:rsidP="00053F4E">
            <w:pPr>
              <w:spacing w:after="0" w:line="240" w:lineRule="atLeast"/>
              <w:ind w:left="342" w:right="-25"/>
              <w:rPr>
                <w:rFonts w:ascii="Times New Roman" w:hAnsi="Times New Roman" w:cs="Times New Roman"/>
                <w:szCs w:val="22"/>
              </w:rPr>
            </w:pPr>
            <w:r w:rsidRPr="0018253E">
              <w:rPr>
                <w:rFonts w:ascii="Times New Roman" w:hAnsi="Times New Roman" w:cs="Times New Roman"/>
                <w:szCs w:val="22"/>
              </w:rPr>
              <w:t xml:space="preserve">Profit </w:t>
            </w:r>
            <w:r w:rsidR="009C0490" w:rsidRPr="0018253E">
              <w:rPr>
                <w:rFonts w:ascii="Times New Roman" w:hAnsi="Times New Roman" w:cs="Times New Roman"/>
                <w:szCs w:val="22"/>
              </w:rPr>
              <w:t xml:space="preserve">for the period attributable to </w:t>
            </w:r>
          </w:p>
          <w:p w:rsidR="009C0490" w:rsidRPr="0018253E" w:rsidRDefault="009C0490" w:rsidP="0096127E">
            <w:pPr>
              <w:tabs>
                <w:tab w:val="left" w:pos="511"/>
              </w:tabs>
              <w:spacing w:after="0" w:line="240" w:lineRule="atLeast"/>
              <w:ind w:left="342" w:right="-25"/>
              <w:rPr>
                <w:rFonts w:ascii="Times New Roman" w:hAnsi="Times New Roman" w:cs="Times New Roman"/>
                <w:szCs w:val="22"/>
                <w:cs/>
              </w:rPr>
            </w:pPr>
            <w:r w:rsidRPr="0018253E">
              <w:rPr>
                <w:rFonts w:ascii="Times New Roman" w:hAnsi="Times New Roman" w:cs="Times New Roman"/>
                <w:szCs w:val="22"/>
              </w:rPr>
              <w:tab/>
              <w:t xml:space="preserve">shareholders of the Company </w:t>
            </w:r>
            <w:r w:rsidRPr="0018253E">
              <w:rPr>
                <w:rFonts w:ascii="Times New Roman" w:hAnsi="Times New Roman" w:cs="Times New Roman"/>
                <w:szCs w:val="22"/>
                <w:cs/>
              </w:rPr>
              <w:t>(</w:t>
            </w:r>
            <w:r w:rsidRPr="0018253E">
              <w:rPr>
                <w:rFonts w:ascii="Times New Roman" w:hAnsi="Times New Roman" w:cs="Times New Roman"/>
                <w:szCs w:val="22"/>
              </w:rPr>
              <w:t>basic</w:t>
            </w:r>
            <w:r w:rsidRPr="0018253E">
              <w:rPr>
                <w:rFonts w:ascii="Times New Roman" w:hAnsi="Times New Roman" w:cs="Times New Roman"/>
                <w:szCs w:val="22"/>
                <w:cs/>
              </w:rPr>
              <w:t>)</w:t>
            </w:r>
          </w:p>
        </w:tc>
        <w:tc>
          <w:tcPr>
            <w:tcW w:w="1315" w:type="dxa"/>
            <w:gridSpan w:val="2"/>
            <w:vAlign w:val="bottom"/>
          </w:tcPr>
          <w:p w:rsidR="009C0490" w:rsidRPr="0018253E" w:rsidRDefault="004060C8" w:rsidP="00053F4E">
            <w:pPr>
              <w:tabs>
                <w:tab w:val="decimal" w:pos="974"/>
              </w:tabs>
              <w:spacing w:after="0" w:line="240" w:lineRule="atLeast"/>
              <w:ind w:left="164" w:right="-25"/>
              <w:jc w:val="thaiDistribute"/>
              <w:rPr>
                <w:rFonts w:ascii="Times New Roman" w:hAnsi="Times New Roman" w:cs="Times New Roman"/>
                <w:szCs w:val="22"/>
              </w:rPr>
            </w:pPr>
            <w:r w:rsidRPr="0018253E">
              <w:rPr>
                <w:rFonts w:ascii="Times New Roman" w:hAnsi="Times New Roman" w:cs="Times New Roman"/>
                <w:szCs w:val="22"/>
              </w:rPr>
              <w:t>9,682</w:t>
            </w:r>
          </w:p>
        </w:tc>
        <w:tc>
          <w:tcPr>
            <w:tcW w:w="1626" w:type="dxa"/>
            <w:gridSpan w:val="2"/>
            <w:vAlign w:val="bottom"/>
          </w:tcPr>
          <w:p w:rsidR="009C0490" w:rsidRPr="0018253E" w:rsidRDefault="004060C8" w:rsidP="00053F4E">
            <w:pPr>
              <w:tabs>
                <w:tab w:val="decimal" w:pos="974"/>
              </w:tabs>
              <w:spacing w:after="0" w:line="240" w:lineRule="atLeast"/>
              <w:ind w:left="164" w:right="-25"/>
              <w:jc w:val="thaiDistribute"/>
              <w:rPr>
                <w:rFonts w:ascii="Times New Roman" w:hAnsi="Times New Roman" w:cstheme="minorBidi"/>
                <w:szCs w:val="22"/>
                <w:cs/>
              </w:rPr>
            </w:pPr>
            <w:r w:rsidRPr="0018253E">
              <w:rPr>
                <w:rFonts w:ascii="Times New Roman" w:hAnsi="Times New Roman" w:cs="Times New Roman"/>
                <w:szCs w:val="22"/>
              </w:rPr>
              <w:t>19,535</w:t>
            </w:r>
          </w:p>
        </w:tc>
        <w:tc>
          <w:tcPr>
            <w:tcW w:w="1453" w:type="dxa"/>
            <w:gridSpan w:val="2"/>
            <w:vAlign w:val="bottom"/>
          </w:tcPr>
          <w:p w:rsidR="009C0490" w:rsidRPr="0018253E" w:rsidRDefault="004060C8" w:rsidP="00053F4E">
            <w:pPr>
              <w:tabs>
                <w:tab w:val="decimal" w:pos="974"/>
              </w:tabs>
              <w:spacing w:after="0" w:line="240" w:lineRule="atLeast"/>
              <w:ind w:left="164" w:right="-25"/>
              <w:jc w:val="thaiDistribute"/>
              <w:rPr>
                <w:rFonts w:ascii="Times New Roman" w:hAnsi="Times New Roman" w:cs="Times New Roman"/>
                <w:szCs w:val="22"/>
              </w:rPr>
            </w:pPr>
            <w:r w:rsidRPr="0018253E">
              <w:rPr>
                <w:rFonts w:ascii="Times New Roman" w:hAnsi="Times New Roman" w:cs="Times New Roman"/>
                <w:szCs w:val="22"/>
                <w:cs/>
              </w:rPr>
              <w:t>7</w:t>
            </w:r>
            <w:r w:rsidRPr="0018253E">
              <w:rPr>
                <w:rFonts w:ascii="Times New Roman" w:hAnsi="Times New Roman" w:cs="Times New Roman"/>
                <w:szCs w:val="22"/>
              </w:rPr>
              <w:t>,421</w:t>
            </w:r>
          </w:p>
        </w:tc>
        <w:tc>
          <w:tcPr>
            <w:tcW w:w="1357" w:type="dxa"/>
            <w:gridSpan w:val="2"/>
            <w:vAlign w:val="bottom"/>
          </w:tcPr>
          <w:p w:rsidR="009C0490" w:rsidRPr="0018253E" w:rsidRDefault="004060C8" w:rsidP="00053F4E">
            <w:pPr>
              <w:tabs>
                <w:tab w:val="decimal" w:pos="1062"/>
              </w:tabs>
              <w:spacing w:after="0" w:line="240" w:lineRule="atLeast"/>
              <w:ind w:left="164" w:right="-25"/>
              <w:jc w:val="thaiDistribute"/>
              <w:rPr>
                <w:rFonts w:ascii="Times New Roman" w:hAnsi="Times New Roman" w:cs="Times New Roman"/>
                <w:szCs w:val="22"/>
              </w:rPr>
            </w:pPr>
            <w:r w:rsidRPr="0018253E">
              <w:rPr>
                <w:rFonts w:ascii="Times New Roman" w:hAnsi="Times New Roman" w:cs="Times New Roman"/>
                <w:szCs w:val="22"/>
              </w:rPr>
              <w:t>10,216</w:t>
            </w:r>
          </w:p>
        </w:tc>
      </w:tr>
      <w:tr w:rsidR="009C0490" w:rsidRPr="0018253E" w:rsidTr="00EE30E6">
        <w:trPr>
          <w:gridAfter w:val="1"/>
          <w:wAfter w:w="74" w:type="dxa"/>
        </w:trPr>
        <w:tc>
          <w:tcPr>
            <w:tcW w:w="4021" w:type="dxa"/>
            <w:vAlign w:val="bottom"/>
          </w:tcPr>
          <w:p w:rsidR="009C0490" w:rsidRPr="0018253E" w:rsidRDefault="009C0490" w:rsidP="0096127E">
            <w:pPr>
              <w:tabs>
                <w:tab w:val="left" w:pos="511"/>
              </w:tabs>
              <w:spacing w:after="0" w:line="240" w:lineRule="atLeast"/>
              <w:ind w:left="342" w:right="-25"/>
              <w:rPr>
                <w:rFonts w:ascii="Times New Roman" w:hAnsi="Times New Roman" w:cs="Times New Roman"/>
                <w:szCs w:val="22"/>
              </w:rPr>
            </w:pPr>
            <w:r w:rsidRPr="0018253E">
              <w:rPr>
                <w:rFonts w:ascii="Times New Roman" w:hAnsi="Times New Roman" w:cs="Times New Roman"/>
                <w:szCs w:val="22"/>
              </w:rPr>
              <w:t>Weighted average number of ordinary</w:t>
            </w:r>
            <w:r w:rsidRPr="0018253E">
              <w:rPr>
                <w:rFonts w:ascii="Times New Roman" w:hAnsi="Times New Roman" w:cs="Times New Roman"/>
                <w:szCs w:val="22"/>
              </w:rPr>
              <w:tab/>
              <w:t>shares outstanding (basic)</w:t>
            </w:r>
          </w:p>
        </w:tc>
        <w:tc>
          <w:tcPr>
            <w:tcW w:w="1315" w:type="dxa"/>
            <w:gridSpan w:val="2"/>
            <w:vAlign w:val="bottom"/>
          </w:tcPr>
          <w:p w:rsidR="009C0490" w:rsidRPr="0018253E" w:rsidRDefault="009C0490" w:rsidP="00053F4E">
            <w:pPr>
              <w:tabs>
                <w:tab w:val="decimal" w:pos="974"/>
              </w:tabs>
              <w:spacing w:after="0" w:line="240" w:lineRule="atLeast"/>
              <w:ind w:left="164" w:right="-25"/>
              <w:jc w:val="thaiDistribute"/>
              <w:rPr>
                <w:rFonts w:ascii="Times New Roman" w:hAnsi="Times New Roman" w:cs="Times New Roman"/>
                <w:szCs w:val="22"/>
              </w:rPr>
            </w:pPr>
            <w:r w:rsidRPr="0018253E">
              <w:rPr>
                <w:rFonts w:ascii="Times New Roman" w:hAnsi="Times New Roman" w:cs="Times New Roman"/>
                <w:szCs w:val="22"/>
              </w:rPr>
              <w:t>300,000</w:t>
            </w:r>
          </w:p>
        </w:tc>
        <w:tc>
          <w:tcPr>
            <w:tcW w:w="1626" w:type="dxa"/>
            <w:gridSpan w:val="2"/>
            <w:vAlign w:val="bottom"/>
          </w:tcPr>
          <w:p w:rsidR="009C0490" w:rsidRPr="0018253E" w:rsidRDefault="009C0490" w:rsidP="00053F4E">
            <w:pPr>
              <w:tabs>
                <w:tab w:val="decimal" w:pos="974"/>
              </w:tabs>
              <w:spacing w:after="0" w:line="240" w:lineRule="atLeast"/>
              <w:ind w:left="164" w:right="-25"/>
              <w:jc w:val="thaiDistribute"/>
              <w:rPr>
                <w:rFonts w:ascii="Times New Roman" w:hAnsi="Times New Roman" w:cs="Times New Roman"/>
                <w:szCs w:val="22"/>
              </w:rPr>
            </w:pPr>
            <w:r w:rsidRPr="0018253E">
              <w:rPr>
                <w:rFonts w:ascii="Times New Roman" w:hAnsi="Times New Roman" w:cs="Times New Roman"/>
                <w:szCs w:val="22"/>
              </w:rPr>
              <w:t>300,000</w:t>
            </w:r>
          </w:p>
        </w:tc>
        <w:tc>
          <w:tcPr>
            <w:tcW w:w="1453" w:type="dxa"/>
            <w:gridSpan w:val="2"/>
            <w:vAlign w:val="bottom"/>
          </w:tcPr>
          <w:p w:rsidR="009C0490" w:rsidRPr="0018253E" w:rsidRDefault="009C0490" w:rsidP="00053F4E">
            <w:pPr>
              <w:tabs>
                <w:tab w:val="decimal" w:pos="974"/>
              </w:tabs>
              <w:spacing w:after="0" w:line="240" w:lineRule="atLeast"/>
              <w:ind w:left="164" w:right="-25"/>
              <w:jc w:val="thaiDistribute"/>
              <w:rPr>
                <w:rFonts w:ascii="Times New Roman" w:hAnsi="Times New Roman" w:cs="Times New Roman"/>
                <w:szCs w:val="22"/>
              </w:rPr>
            </w:pPr>
            <w:r w:rsidRPr="0018253E">
              <w:rPr>
                <w:rFonts w:ascii="Times New Roman" w:hAnsi="Times New Roman" w:cs="Times New Roman"/>
                <w:szCs w:val="22"/>
              </w:rPr>
              <w:t>300,000</w:t>
            </w:r>
          </w:p>
        </w:tc>
        <w:tc>
          <w:tcPr>
            <w:tcW w:w="1371" w:type="dxa"/>
            <w:gridSpan w:val="3"/>
            <w:vAlign w:val="bottom"/>
          </w:tcPr>
          <w:p w:rsidR="009C0490" w:rsidRPr="0018253E" w:rsidRDefault="009C0490" w:rsidP="00053F4E">
            <w:pPr>
              <w:tabs>
                <w:tab w:val="decimal" w:pos="1062"/>
              </w:tabs>
              <w:spacing w:after="0" w:line="240" w:lineRule="atLeast"/>
              <w:ind w:left="164" w:right="-25"/>
              <w:jc w:val="thaiDistribute"/>
              <w:rPr>
                <w:rFonts w:ascii="Times New Roman" w:hAnsi="Times New Roman" w:cs="Times New Roman"/>
                <w:szCs w:val="22"/>
              </w:rPr>
            </w:pPr>
            <w:r w:rsidRPr="0018253E">
              <w:rPr>
                <w:rFonts w:ascii="Times New Roman" w:hAnsi="Times New Roman" w:cs="Times New Roman"/>
                <w:szCs w:val="22"/>
              </w:rPr>
              <w:t>300,000</w:t>
            </w:r>
          </w:p>
        </w:tc>
      </w:tr>
      <w:tr w:rsidR="009C0490" w:rsidRPr="0018253E" w:rsidTr="00EE30E6">
        <w:trPr>
          <w:trHeight w:val="152"/>
        </w:trPr>
        <w:tc>
          <w:tcPr>
            <w:tcW w:w="4021" w:type="dxa"/>
            <w:vAlign w:val="bottom"/>
          </w:tcPr>
          <w:p w:rsidR="009C0490" w:rsidRPr="0018253E" w:rsidRDefault="009C0490" w:rsidP="003A7772">
            <w:pPr>
              <w:tabs>
                <w:tab w:val="left" w:pos="511"/>
              </w:tabs>
              <w:spacing w:after="0" w:line="240" w:lineRule="atLeast"/>
              <w:ind w:left="342" w:right="-25"/>
              <w:rPr>
                <w:rFonts w:ascii="Times New Roman" w:hAnsi="Times New Roman" w:cs="Times New Roman"/>
                <w:b/>
                <w:bCs/>
                <w:szCs w:val="22"/>
                <w:cs/>
              </w:rPr>
            </w:pPr>
            <w:r w:rsidRPr="0018253E">
              <w:rPr>
                <w:rFonts w:ascii="Times New Roman" w:hAnsi="Times New Roman" w:cs="Times New Roman"/>
                <w:b/>
                <w:bCs/>
                <w:szCs w:val="22"/>
              </w:rPr>
              <w:t xml:space="preserve">Earnings per share </w:t>
            </w:r>
            <w:r w:rsidRPr="0018253E">
              <w:rPr>
                <w:rFonts w:ascii="Times New Roman" w:hAnsi="Times New Roman" w:cs="Times New Roman"/>
                <w:b/>
                <w:bCs/>
                <w:szCs w:val="22"/>
                <w:cs/>
              </w:rPr>
              <w:t>(</w:t>
            </w:r>
            <w:r w:rsidRPr="0018253E">
              <w:rPr>
                <w:rFonts w:ascii="Times New Roman" w:hAnsi="Times New Roman" w:cs="Times New Roman"/>
                <w:b/>
                <w:bCs/>
                <w:szCs w:val="22"/>
              </w:rPr>
              <w:t>basic</w:t>
            </w:r>
            <w:r w:rsidRPr="0018253E">
              <w:rPr>
                <w:rFonts w:ascii="Times New Roman" w:hAnsi="Times New Roman" w:cs="Times New Roman"/>
                <w:b/>
                <w:bCs/>
                <w:szCs w:val="22"/>
                <w:cs/>
              </w:rPr>
              <w:t>)</w:t>
            </w:r>
            <w:r w:rsidRPr="0018253E">
              <w:rPr>
                <w:rFonts w:ascii="Times New Roman" w:hAnsi="Times New Roman" w:cs="Times New Roman"/>
                <w:b/>
                <w:bCs/>
                <w:szCs w:val="22"/>
              </w:rPr>
              <w:t xml:space="preserve"> </w:t>
            </w:r>
            <w:r w:rsidRPr="0018253E">
              <w:rPr>
                <w:rFonts w:ascii="Times New Roman" w:hAnsi="Times New Roman" w:cs="Times New Roman"/>
                <w:b/>
                <w:bCs/>
                <w:szCs w:val="22"/>
                <w:cs/>
              </w:rPr>
              <w:t>(</w:t>
            </w:r>
            <w:r w:rsidRPr="0018253E">
              <w:rPr>
                <w:rFonts w:ascii="Times New Roman" w:hAnsi="Times New Roman" w:cs="Times New Roman"/>
                <w:b/>
                <w:bCs/>
                <w:szCs w:val="22"/>
              </w:rPr>
              <w:t>Baht</w:t>
            </w:r>
            <w:r w:rsidRPr="0018253E">
              <w:rPr>
                <w:rFonts w:ascii="Times New Roman" w:hAnsi="Times New Roman" w:cs="Times New Roman"/>
                <w:b/>
                <w:bCs/>
                <w:szCs w:val="22"/>
                <w:cs/>
              </w:rPr>
              <w:t>)</w:t>
            </w:r>
          </w:p>
        </w:tc>
        <w:tc>
          <w:tcPr>
            <w:tcW w:w="1315" w:type="dxa"/>
            <w:gridSpan w:val="2"/>
            <w:vAlign w:val="bottom"/>
          </w:tcPr>
          <w:p w:rsidR="009C0490" w:rsidRPr="0018253E" w:rsidRDefault="004060C8" w:rsidP="00053F4E">
            <w:pPr>
              <w:tabs>
                <w:tab w:val="decimal" w:pos="651"/>
              </w:tabs>
              <w:spacing w:after="0" w:line="240" w:lineRule="atLeast"/>
              <w:ind w:left="162" w:right="-25"/>
              <w:rPr>
                <w:rFonts w:ascii="Times New Roman" w:hAnsi="Times New Roman" w:cs="Times New Roman"/>
                <w:b/>
                <w:bCs/>
                <w:szCs w:val="22"/>
              </w:rPr>
            </w:pPr>
            <w:r w:rsidRPr="0018253E">
              <w:rPr>
                <w:rFonts w:ascii="Times New Roman" w:hAnsi="Times New Roman" w:cs="Times New Roman"/>
                <w:b/>
                <w:bCs/>
                <w:szCs w:val="22"/>
              </w:rPr>
              <w:t>0.03</w:t>
            </w:r>
          </w:p>
        </w:tc>
        <w:tc>
          <w:tcPr>
            <w:tcW w:w="1626" w:type="dxa"/>
            <w:gridSpan w:val="2"/>
            <w:vAlign w:val="bottom"/>
          </w:tcPr>
          <w:p w:rsidR="009C0490" w:rsidRPr="0018253E" w:rsidRDefault="004060C8" w:rsidP="00053F4E">
            <w:pPr>
              <w:tabs>
                <w:tab w:val="decimal" w:pos="651"/>
              </w:tabs>
              <w:spacing w:after="0" w:line="240" w:lineRule="atLeast"/>
              <w:ind w:left="162" w:right="-25"/>
              <w:rPr>
                <w:rFonts w:ascii="Times New Roman" w:hAnsi="Times New Roman" w:cs="Times New Roman"/>
                <w:b/>
                <w:bCs/>
                <w:szCs w:val="22"/>
              </w:rPr>
            </w:pPr>
            <w:r w:rsidRPr="0018253E">
              <w:rPr>
                <w:rFonts w:ascii="Times New Roman" w:hAnsi="Times New Roman" w:cs="Times New Roman"/>
                <w:b/>
                <w:bCs/>
                <w:szCs w:val="22"/>
              </w:rPr>
              <w:t>0.07</w:t>
            </w:r>
          </w:p>
        </w:tc>
        <w:tc>
          <w:tcPr>
            <w:tcW w:w="1291" w:type="dxa"/>
            <w:vAlign w:val="bottom"/>
          </w:tcPr>
          <w:p w:rsidR="009C0490" w:rsidRPr="0018253E" w:rsidRDefault="004060C8" w:rsidP="00053F4E">
            <w:pPr>
              <w:tabs>
                <w:tab w:val="decimal" w:pos="651"/>
              </w:tabs>
              <w:spacing w:after="0" w:line="240" w:lineRule="atLeast"/>
              <w:ind w:left="162" w:right="-25"/>
              <w:rPr>
                <w:rFonts w:ascii="Times New Roman" w:hAnsi="Times New Roman" w:cs="Times New Roman"/>
                <w:b/>
                <w:bCs/>
                <w:szCs w:val="22"/>
              </w:rPr>
            </w:pPr>
            <w:r w:rsidRPr="0018253E">
              <w:rPr>
                <w:rFonts w:ascii="Times New Roman" w:hAnsi="Times New Roman" w:cs="Times New Roman"/>
                <w:b/>
                <w:bCs/>
                <w:szCs w:val="22"/>
              </w:rPr>
              <w:t>0.02</w:t>
            </w:r>
          </w:p>
        </w:tc>
        <w:tc>
          <w:tcPr>
            <w:tcW w:w="236" w:type="dxa"/>
            <w:gridSpan w:val="2"/>
            <w:vAlign w:val="bottom"/>
          </w:tcPr>
          <w:p w:rsidR="009C0490" w:rsidRPr="0018253E" w:rsidRDefault="009C0490" w:rsidP="00053F4E">
            <w:pPr>
              <w:tabs>
                <w:tab w:val="decimal" w:pos="109"/>
                <w:tab w:val="decimal" w:pos="366"/>
                <w:tab w:val="decimal" w:pos="1102"/>
              </w:tabs>
              <w:spacing w:after="0" w:line="240" w:lineRule="atLeast"/>
              <w:ind w:left="162" w:right="-25"/>
              <w:rPr>
                <w:rFonts w:ascii="Times New Roman" w:hAnsi="Times New Roman" w:cs="Times New Roman"/>
                <w:b/>
                <w:bCs/>
                <w:szCs w:val="22"/>
              </w:rPr>
            </w:pPr>
          </w:p>
        </w:tc>
        <w:tc>
          <w:tcPr>
            <w:tcW w:w="1371" w:type="dxa"/>
            <w:gridSpan w:val="3"/>
            <w:vAlign w:val="bottom"/>
          </w:tcPr>
          <w:p w:rsidR="009C0490" w:rsidRPr="0018253E" w:rsidRDefault="004060C8" w:rsidP="006F40F6">
            <w:pPr>
              <w:tabs>
                <w:tab w:val="decimal" w:pos="774"/>
              </w:tabs>
              <w:spacing w:after="0" w:line="240" w:lineRule="atLeast"/>
              <w:ind w:left="164" w:right="101"/>
              <w:jc w:val="thaiDistribute"/>
              <w:rPr>
                <w:rFonts w:ascii="Times New Roman" w:hAnsi="Times New Roman" w:cs="Times New Roman"/>
                <w:b/>
                <w:bCs/>
                <w:szCs w:val="22"/>
              </w:rPr>
            </w:pPr>
            <w:r w:rsidRPr="0018253E">
              <w:rPr>
                <w:rFonts w:ascii="Times New Roman" w:hAnsi="Times New Roman" w:cs="Times New Roman"/>
                <w:b/>
                <w:bCs/>
                <w:szCs w:val="22"/>
              </w:rPr>
              <w:t>0.03</w:t>
            </w:r>
          </w:p>
        </w:tc>
      </w:tr>
    </w:tbl>
    <w:p w:rsidR="00992FDF" w:rsidRDefault="00992FDF">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lastRenderedPageBreak/>
        <w:t>Segment information</w:t>
      </w:r>
    </w:p>
    <w:p w:rsidR="00AC02D8" w:rsidRPr="0018253E" w:rsidRDefault="00AC02D8" w:rsidP="00053F4E">
      <w:pPr>
        <w:tabs>
          <w:tab w:val="left" w:pos="540"/>
        </w:tabs>
        <w:spacing w:after="0" w:line="240" w:lineRule="atLeast"/>
        <w:ind w:left="539" w:right="-25"/>
        <w:jc w:val="both"/>
        <w:rPr>
          <w:rFonts w:ascii="Times New Roman" w:hAnsi="Times New Roman" w:cs="Times New Roman"/>
          <w:szCs w:val="22"/>
        </w:rPr>
      </w:pPr>
    </w:p>
    <w:p w:rsidR="00AC02D8" w:rsidRPr="0018253E" w:rsidRDefault="00AC02D8" w:rsidP="00053F4E">
      <w:pPr>
        <w:tabs>
          <w:tab w:val="left" w:pos="540"/>
        </w:tabs>
        <w:spacing w:after="0" w:line="240" w:lineRule="atLeast"/>
        <w:ind w:left="540" w:right="-25"/>
        <w:jc w:val="both"/>
        <w:rPr>
          <w:rFonts w:ascii="Times New Roman" w:hAnsi="Times New Roman" w:cs="Times New Roman"/>
          <w:b/>
          <w:bCs/>
          <w:i/>
          <w:iCs/>
          <w:szCs w:val="22"/>
        </w:rPr>
      </w:pPr>
      <w:r w:rsidRPr="0018253E">
        <w:rPr>
          <w:rFonts w:ascii="Times New Roman" w:hAnsi="Times New Roman" w:cs="Times New Roman"/>
          <w:b/>
          <w:bCs/>
          <w:i/>
          <w:iCs/>
          <w:szCs w:val="22"/>
        </w:rPr>
        <w:t>Information about reportable segments:</w:t>
      </w:r>
    </w:p>
    <w:p w:rsidR="00830548" w:rsidRPr="0018253E" w:rsidRDefault="00830548" w:rsidP="00830548">
      <w:pPr>
        <w:tabs>
          <w:tab w:val="left" w:pos="540"/>
        </w:tabs>
        <w:spacing w:after="0" w:line="240" w:lineRule="atLeast"/>
        <w:ind w:left="539" w:right="-25"/>
        <w:jc w:val="both"/>
        <w:rPr>
          <w:rFonts w:ascii="Times New Roman" w:hAnsi="Times New Roman" w:cs="Times New Roman"/>
          <w:szCs w:val="22"/>
        </w:rPr>
      </w:pPr>
    </w:p>
    <w:tbl>
      <w:tblPr>
        <w:tblW w:w="9289" w:type="dxa"/>
        <w:tblInd w:w="534" w:type="dxa"/>
        <w:tblLook w:val="04A0"/>
      </w:tblPr>
      <w:tblGrid>
        <w:gridCol w:w="3424"/>
        <w:gridCol w:w="796"/>
        <w:gridCol w:w="236"/>
        <w:gridCol w:w="796"/>
        <w:gridCol w:w="236"/>
        <w:gridCol w:w="705"/>
        <w:gridCol w:w="240"/>
        <w:gridCol w:w="782"/>
        <w:gridCol w:w="236"/>
        <w:gridCol w:w="808"/>
        <w:gridCol w:w="222"/>
        <w:gridCol w:w="808"/>
      </w:tblGrid>
      <w:tr w:rsidR="00AC02D8" w:rsidRPr="0018253E" w:rsidTr="009B6DF6">
        <w:trPr>
          <w:trHeight w:val="319"/>
          <w:tblHeader/>
        </w:trPr>
        <w:tc>
          <w:tcPr>
            <w:tcW w:w="3424" w:type="dxa"/>
            <w:tcBorders>
              <w:top w:val="nil"/>
              <w:left w:val="nil"/>
              <w:bottom w:val="nil"/>
              <w:right w:val="nil"/>
            </w:tcBorders>
            <w:shd w:val="clear" w:color="auto" w:fill="auto"/>
            <w:noWrap/>
            <w:vAlign w:val="bottom"/>
            <w:hideMark/>
          </w:tcPr>
          <w:p w:rsidR="00AC02D8" w:rsidRPr="0018253E" w:rsidRDefault="00AC02D8" w:rsidP="0096127E">
            <w:pPr>
              <w:spacing w:after="0" w:line="240" w:lineRule="atLeast"/>
              <w:ind w:right="-25"/>
              <w:rPr>
                <w:rFonts w:ascii="Times New Roman" w:hAnsi="Times New Roman" w:cs="Times New Roman"/>
                <w:b/>
                <w:bCs/>
                <w:color w:val="000000"/>
                <w:szCs w:val="22"/>
                <w:cs/>
              </w:rPr>
            </w:pPr>
          </w:p>
        </w:tc>
        <w:tc>
          <w:tcPr>
            <w:tcW w:w="1828" w:type="dxa"/>
            <w:gridSpan w:val="3"/>
            <w:tcBorders>
              <w:top w:val="nil"/>
              <w:left w:val="nil"/>
              <w:bottom w:val="nil"/>
              <w:right w:val="nil"/>
            </w:tcBorders>
            <w:shd w:val="clear" w:color="auto" w:fill="auto"/>
            <w:noWrap/>
            <w:vAlign w:val="bottom"/>
            <w:hideMark/>
          </w:tcPr>
          <w:p w:rsidR="00AC02D8" w:rsidRPr="0018253E" w:rsidRDefault="00AC02D8"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AC02D8" w:rsidRPr="0018253E" w:rsidRDefault="00AC02D8" w:rsidP="0096127E">
            <w:pPr>
              <w:spacing w:after="0" w:line="240" w:lineRule="atLeast"/>
              <w:ind w:right="-25"/>
              <w:rPr>
                <w:rFonts w:ascii="Times New Roman" w:hAnsi="Times New Roman" w:cs="Times New Roman"/>
                <w:color w:val="000000"/>
                <w:szCs w:val="22"/>
              </w:rPr>
            </w:pPr>
          </w:p>
        </w:tc>
        <w:tc>
          <w:tcPr>
            <w:tcW w:w="1727" w:type="dxa"/>
            <w:gridSpan w:val="3"/>
            <w:tcBorders>
              <w:top w:val="nil"/>
              <w:left w:val="nil"/>
              <w:bottom w:val="nil"/>
              <w:right w:val="nil"/>
            </w:tcBorders>
            <w:shd w:val="clear" w:color="auto" w:fill="auto"/>
            <w:noWrap/>
            <w:vAlign w:val="bottom"/>
            <w:hideMark/>
          </w:tcPr>
          <w:p w:rsidR="00AC02D8" w:rsidRPr="0018253E" w:rsidRDefault="00AC02D8" w:rsidP="0096127E">
            <w:pPr>
              <w:spacing w:after="0" w:line="240" w:lineRule="atLeast"/>
              <w:ind w:left="-60" w:right="-25"/>
              <w:jc w:val="center"/>
              <w:rPr>
                <w:rFonts w:ascii="Times New Roman" w:hAnsi="Times New Roman" w:cs="Times New Roman"/>
                <w:color w:val="000000"/>
                <w:szCs w:val="22"/>
              </w:rPr>
            </w:pPr>
            <w:r w:rsidRPr="0018253E">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AC02D8" w:rsidRPr="0018253E" w:rsidRDefault="00AC02D8" w:rsidP="0096127E">
            <w:pPr>
              <w:spacing w:after="0" w:line="240" w:lineRule="atLeast"/>
              <w:ind w:right="-25"/>
              <w:rPr>
                <w:rFonts w:ascii="Times New Roman" w:hAnsi="Times New Roman" w:cs="Times New Roman"/>
                <w:color w:val="000000"/>
                <w:szCs w:val="22"/>
              </w:rPr>
            </w:pPr>
          </w:p>
        </w:tc>
        <w:tc>
          <w:tcPr>
            <w:tcW w:w="1838" w:type="dxa"/>
            <w:gridSpan w:val="3"/>
            <w:vAlign w:val="bottom"/>
          </w:tcPr>
          <w:p w:rsidR="00AC02D8" w:rsidRPr="0018253E" w:rsidRDefault="00AC02D8"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b/>
                <w:bCs/>
                <w:color w:val="000000"/>
                <w:szCs w:val="22"/>
              </w:rPr>
              <w:t>Total reportable segment</w:t>
            </w:r>
          </w:p>
        </w:tc>
      </w:tr>
      <w:tr w:rsidR="00C46509" w:rsidRPr="0018253E" w:rsidTr="009B6DF6">
        <w:trPr>
          <w:trHeight w:val="122"/>
          <w:tblHeader/>
        </w:trPr>
        <w:tc>
          <w:tcPr>
            <w:tcW w:w="3424"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color w:val="000000"/>
                <w:szCs w:val="22"/>
              </w:rPr>
              <w:t>2021</w:t>
            </w:r>
          </w:p>
        </w:tc>
        <w:tc>
          <w:tcPr>
            <w:tcW w:w="236"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jc w:val="center"/>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color w:val="000000"/>
                <w:szCs w:val="22"/>
              </w:rPr>
              <w:t>2021</w:t>
            </w:r>
          </w:p>
        </w:tc>
        <w:tc>
          <w:tcPr>
            <w:tcW w:w="240"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jc w:val="center"/>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rPr>
                <w:rFonts w:ascii="Times New Roman" w:hAnsi="Times New Roman" w:cs="Times New Roman"/>
                <w:color w:val="000000"/>
                <w:szCs w:val="22"/>
              </w:rPr>
            </w:pPr>
          </w:p>
        </w:tc>
        <w:tc>
          <w:tcPr>
            <w:tcW w:w="808" w:type="dxa"/>
            <w:vAlign w:val="bottom"/>
          </w:tcPr>
          <w:p w:rsidR="00C46509" w:rsidRPr="0018253E" w:rsidRDefault="00C46509"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color w:val="000000"/>
                <w:szCs w:val="22"/>
              </w:rPr>
              <w:t>2021</w:t>
            </w:r>
          </w:p>
        </w:tc>
        <w:tc>
          <w:tcPr>
            <w:tcW w:w="222" w:type="dxa"/>
            <w:vAlign w:val="bottom"/>
          </w:tcPr>
          <w:p w:rsidR="00C46509" w:rsidRPr="0018253E" w:rsidRDefault="00C46509" w:rsidP="0096127E">
            <w:pPr>
              <w:spacing w:after="0" w:line="240" w:lineRule="atLeast"/>
              <w:ind w:right="-25"/>
              <w:jc w:val="center"/>
              <w:rPr>
                <w:rFonts w:ascii="Times New Roman" w:hAnsi="Times New Roman" w:cs="Times New Roman"/>
                <w:color w:val="000000"/>
                <w:szCs w:val="22"/>
              </w:rPr>
            </w:pPr>
          </w:p>
        </w:tc>
        <w:tc>
          <w:tcPr>
            <w:tcW w:w="808" w:type="dxa"/>
            <w:vAlign w:val="bottom"/>
          </w:tcPr>
          <w:p w:rsidR="00C46509" w:rsidRPr="0018253E" w:rsidRDefault="00C46509"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color w:val="000000"/>
                <w:szCs w:val="22"/>
              </w:rPr>
              <w:t>2020</w:t>
            </w:r>
          </w:p>
        </w:tc>
      </w:tr>
      <w:tr w:rsidR="00C46509" w:rsidRPr="0018253E" w:rsidTr="009B6DF6">
        <w:trPr>
          <w:trHeight w:val="74"/>
          <w:tblHeader/>
        </w:trPr>
        <w:tc>
          <w:tcPr>
            <w:tcW w:w="3424"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rPr>
                <w:rFonts w:ascii="Times New Roman" w:hAnsi="Times New Roman" w:cs="Times New Roman"/>
                <w:color w:val="000000"/>
                <w:szCs w:val="22"/>
                <w:cs/>
              </w:rPr>
            </w:pPr>
          </w:p>
        </w:tc>
        <w:tc>
          <w:tcPr>
            <w:tcW w:w="5865" w:type="dxa"/>
            <w:gridSpan w:val="11"/>
            <w:tcBorders>
              <w:top w:val="nil"/>
              <w:left w:val="nil"/>
              <w:bottom w:val="nil"/>
            </w:tcBorders>
            <w:shd w:val="clear" w:color="auto" w:fill="auto"/>
            <w:noWrap/>
            <w:vAlign w:val="bottom"/>
            <w:hideMark/>
          </w:tcPr>
          <w:p w:rsidR="00C46509" w:rsidRPr="0018253E" w:rsidRDefault="00C46509" w:rsidP="0096127E">
            <w:pPr>
              <w:spacing w:after="0" w:line="240" w:lineRule="atLeast"/>
              <w:ind w:right="-25"/>
              <w:jc w:val="center"/>
              <w:rPr>
                <w:rFonts w:ascii="Times New Roman" w:hAnsi="Times New Roman" w:cs="Times New Roman"/>
                <w:color w:val="000000"/>
                <w:szCs w:val="22"/>
              </w:rPr>
            </w:pPr>
            <w:r w:rsidRPr="0018253E">
              <w:rPr>
                <w:rFonts w:ascii="Times New Roman" w:hAnsi="Times New Roman" w:cs="Times New Roman"/>
                <w:i/>
                <w:iCs/>
                <w:color w:val="000000"/>
                <w:szCs w:val="22"/>
              </w:rPr>
              <w:t>(in million Baht</w:t>
            </w:r>
            <w:r w:rsidRPr="0018253E">
              <w:rPr>
                <w:rFonts w:ascii="Times New Roman" w:hAnsi="Times New Roman" w:cs="Times New Roman"/>
                <w:i/>
                <w:iCs/>
                <w:color w:val="000000"/>
                <w:szCs w:val="22"/>
                <w:cs/>
              </w:rPr>
              <w:t>)</w:t>
            </w:r>
          </w:p>
        </w:tc>
      </w:tr>
      <w:tr w:rsidR="00C46509" w:rsidRPr="0018253E" w:rsidTr="009B6DF6">
        <w:trPr>
          <w:trHeight w:val="74"/>
        </w:trPr>
        <w:tc>
          <w:tcPr>
            <w:tcW w:w="3424" w:type="dxa"/>
            <w:tcBorders>
              <w:top w:val="nil"/>
              <w:left w:val="nil"/>
              <w:bottom w:val="nil"/>
              <w:right w:val="nil"/>
            </w:tcBorders>
            <w:shd w:val="clear" w:color="auto" w:fill="auto"/>
            <w:noWrap/>
            <w:vAlign w:val="bottom"/>
            <w:hideMark/>
          </w:tcPr>
          <w:p w:rsidR="00C46509" w:rsidRPr="0018253E" w:rsidRDefault="00C46509" w:rsidP="0096127E">
            <w:pPr>
              <w:tabs>
                <w:tab w:val="left" w:pos="175"/>
              </w:tabs>
              <w:spacing w:after="0" w:line="240" w:lineRule="atLeast"/>
              <w:ind w:right="-25"/>
              <w:rPr>
                <w:rFonts w:ascii="Times New Roman" w:hAnsi="Times New Roman" w:cstheme="minorBidi"/>
                <w:color w:val="000000"/>
                <w:szCs w:val="22"/>
                <w:cs/>
              </w:rPr>
            </w:pPr>
            <w:r w:rsidRPr="0018253E">
              <w:rPr>
                <w:rFonts w:ascii="Times New Roman" w:hAnsi="Times New Roman" w:cs="Times New Roman"/>
                <w:b/>
                <w:bCs/>
                <w:color w:val="000000"/>
                <w:szCs w:val="22"/>
              </w:rPr>
              <w:t xml:space="preserve">For the three-month period </w:t>
            </w:r>
            <w:r w:rsidRPr="0018253E">
              <w:rPr>
                <w:rFonts w:ascii="Times New Roman" w:hAnsi="Times New Roman" w:cs="Times New Roman"/>
                <w:b/>
                <w:bCs/>
                <w:color w:val="000000"/>
                <w:szCs w:val="22"/>
              </w:rPr>
              <w:tab/>
              <w:t>ended 31 March</w:t>
            </w:r>
          </w:p>
        </w:tc>
        <w:tc>
          <w:tcPr>
            <w:tcW w:w="796" w:type="dxa"/>
            <w:tcBorders>
              <w:top w:val="nil"/>
              <w:left w:val="nil"/>
              <w:bottom w:val="nil"/>
              <w:right w:val="nil"/>
            </w:tcBorders>
            <w:shd w:val="clear" w:color="auto" w:fill="auto"/>
            <w:noWrap/>
            <w:vAlign w:val="bottom"/>
            <w:hideMark/>
          </w:tcPr>
          <w:p w:rsidR="00C46509" w:rsidRPr="0018253E" w:rsidRDefault="00C46509"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C46509" w:rsidRPr="0018253E" w:rsidRDefault="00C46509"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C46509" w:rsidRPr="0018253E" w:rsidRDefault="00C46509" w:rsidP="0096127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C46509" w:rsidRPr="0018253E" w:rsidRDefault="00C46509" w:rsidP="0096127E">
            <w:pPr>
              <w:tabs>
                <w:tab w:val="decimal" w:pos="352"/>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C46509" w:rsidRPr="0018253E" w:rsidRDefault="00C46509" w:rsidP="0096127E">
            <w:pPr>
              <w:spacing w:after="0" w:line="240" w:lineRule="atLeast"/>
              <w:ind w:right="-25"/>
              <w:rPr>
                <w:rFonts w:ascii="Times New Roman" w:hAnsi="Times New Roman" w:cs="Times New Roman"/>
                <w:color w:val="000000"/>
                <w:szCs w:val="22"/>
              </w:rPr>
            </w:pPr>
          </w:p>
        </w:tc>
        <w:tc>
          <w:tcPr>
            <w:tcW w:w="808" w:type="dxa"/>
            <w:vAlign w:val="bottom"/>
          </w:tcPr>
          <w:p w:rsidR="00C46509" w:rsidRPr="0018253E" w:rsidRDefault="00C46509" w:rsidP="0096127E">
            <w:pPr>
              <w:tabs>
                <w:tab w:val="decimal" w:pos="390"/>
              </w:tabs>
              <w:spacing w:after="0" w:line="240" w:lineRule="atLeast"/>
              <w:ind w:left="-60" w:right="-25"/>
              <w:rPr>
                <w:rFonts w:ascii="Times New Roman" w:hAnsi="Times New Roman" w:cs="Times New Roman"/>
                <w:color w:val="000000"/>
                <w:szCs w:val="22"/>
              </w:rPr>
            </w:pPr>
          </w:p>
        </w:tc>
        <w:tc>
          <w:tcPr>
            <w:tcW w:w="222" w:type="dxa"/>
            <w:vAlign w:val="bottom"/>
          </w:tcPr>
          <w:p w:rsidR="00C46509" w:rsidRPr="0018253E" w:rsidRDefault="00C46509" w:rsidP="0096127E">
            <w:pPr>
              <w:spacing w:after="0" w:line="240" w:lineRule="atLeast"/>
              <w:ind w:right="-25"/>
              <w:rPr>
                <w:rFonts w:ascii="Times New Roman" w:hAnsi="Times New Roman" w:cs="Times New Roman"/>
                <w:color w:val="000000"/>
                <w:szCs w:val="22"/>
              </w:rPr>
            </w:pPr>
          </w:p>
        </w:tc>
        <w:tc>
          <w:tcPr>
            <w:tcW w:w="808" w:type="dxa"/>
            <w:vAlign w:val="bottom"/>
          </w:tcPr>
          <w:p w:rsidR="00C46509" w:rsidRPr="0018253E" w:rsidRDefault="00C46509" w:rsidP="0096127E">
            <w:pPr>
              <w:tabs>
                <w:tab w:val="decimal" w:pos="311"/>
              </w:tabs>
              <w:spacing w:after="0" w:line="240" w:lineRule="atLeast"/>
              <w:ind w:right="-25"/>
              <w:rPr>
                <w:rFonts w:ascii="Times New Roman" w:hAnsi="Times New Roman" w:cs="Times New Roman"/>
                <w:color w:val="000000"/>
                <w:szCs w:val="22"/>
              </w:rPr>
            </w:pPr>
          </w:p>
        </w:tc>
      </w:tr>
      <w:tr w:rsidR="00C55308" w:rsidRPr="0018253E" w:rsidTr="009B6DF6">
        <w:trPr>
          <w:trHeight w:val="74"/>
        </w:trPr>
        <w:tc>
          <w:tcPr>
            <w:tcW w:w="3424" w:type="dxa"/>
            <w:tcBorders>
              <w:top w:val="nil"/>
              <w:left w:val="nil"/>
              <w:bottom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cs/>
              </w:rPr>
            </w:pPr>
            <w:r w:rsidRPr="0018253E">
              <w:rPr>
                <w:rFonts w:ascii="Times New Roman" w:hAnsi="Times New Roman" w:cs="Times New Roman"/>
                <w:szCs w:val="22"/>
              </w:rPr>
              <w:t>Local revenues</w:t>
            </w:r>
            <w:r w:rsidR="00784275" w:rsidRPr="0018253E">
              <w:rPr>
                <w:rFonts w:ascii="Times New Roman" w:hAnsi="Times New Roman" w:cs="Times New Roman"/>
                <w:szCs w:val="22"/>
              </w:rPr>
              <w:t xml:space="preserve"> and service</w:t>
            </w:r>
          </w:p>
        </w:tc>
        <w:tc>
          <w:tcPr>
            <w:tcW w:w="796" w:type="dxa"/>
            <w:tcBorders>
              <w:top w:val="nil"/>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259</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272</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C55308" w:rsidRPr="0018253E" w:rsidRDefault="00C55308" w:rsidP="0023393F">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5</w:t>
            </w:r>
          </w:p>
        </w:tc>
        <w:tc>
          <w:tcPr>
            <w:tcW w:w="240"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2</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vAlign w:val="bottom"/>
          </w:tcPr>
          <w:p w:rsidR="00C55308" w:rsidRPr="0018253E" w:rsidRDefault="0099228F"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lang w:val="en-GB"/>
              </w:rPr>
              <w:t>264</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274</w:t>
            </w:r>
          </w:p>
        </w:tc>
      </w:tr>
      <w:tr w:rsidR="00C55308" w:rsidRPr="0018253E" w:rsidTr="009B6DF6">
        <w:trPr>
          <w:trHeight w:val="74"/>
        </w:trPr>
        <w:tc>
          <w:tcPr>
            <w:tcW w:w="3424" w:type="dxa"/>
            <w:tcBorders>
              <w:top w:val="nil"/>
              <w:left w:val="nil"/>
              <w:bottom w:val="nil"/>
              <w:right w:val="nil"/>
            </w:tcBorders>
            <w:shd w:val="clear" w:color="auto" w:fill="auto"/>
            <w:noWrap/>
            <w:vAlign w:val="bottom"/>
            <w:hideMark/>
          </w:tcPr>
          <w:p w:rsidR="00C55308" w:rsidRPr="0018253E" w:rsidRDefault="00C55308" w:rsidP="0096127E">
            <w:pPr>
              <w:spacing w:after="0" w:line="240" w:lineRule="atLeast"/>
              <w:ind w:left="63" w:right="-25" w:hanging="63"/>
              <w:rPr>
                <w:rFonts w:ascii="Times New Roman" w:hAnsi="Times New Roman" w:cs="Times New Roman"/>
                <w:color w:val="000000"/>
                <w:szCs w:val="22"/>
              </w:rPr>
            </w:pPr>
            <w:r w:rsidRPr="0018253E">
              <w:rPr>
                <w:rFonts w:ascii="Times New Roman" w:hAnsi="Times New Roman" w:cs="Times New Roman"/>
                <w:szCs w:val="22"/>
              </w:rPr>
              <w:t>Export revenues</w:t>
            </w:r>
          </w:p>
        </w:tc>
        <w:tc>
          <w:tcPr>
            <w:tcW w:w="796" w:type="dxa"/>
            <w:tcBorders>
              <w:top w:val="nil"/>
              <w:left w:val="nil"/>
              <w:bottom w:val="single" w:sz="4" w:space="0" w:color="auto"/>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208</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249</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C55308" w:rsidRPr="0018253E" w:rsidRDefault="00C55308" w:rsidP="0023393F">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C55308" w:rsidRPr="0018253E" w:rsidRDefault="0099228F"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lang w:val="en-GB"/>
              </w:rPr>
              <w:t>208</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249</w:t>
            </w:r>
          </w:p>
        </w:tc>
      </w:tr>
      <w:tr w:rsidR="00C55308" w:rsidRPr="0018253E" w:rsidTr="009B6DF6">
        <w:trPr>
          <w:trHeight w:val="64"/>
        </w:trPr>
        <w:tc>
          <w:tcPr>
            <w:tcW w:w="3424" w:type="dxa"/>
            <w:tcBorders>
              <w:top w:val="nil"/>
              <w:left w:val="nil"/>
              <w:bottom w:val="nil"/>
              <w:right w:val="nil"/>
            </w:tcBorders>
            <w:shd w:val="clear" w:color="auto" w:fill="auto"/>
            <w:noWrap/>
            <w:vAlign w:val="bottom"/>
            <w:hideMark/>
          </w:tcPr>
          <w:p w:rsidR="00C55308" w:rsidRPr="0018253E" w:rsidRDefault="00C55308" w:rsidP="0096127E">
            <w:pPr>
              <w:spacing w:after="0" w:line="240" w:lineRule="atLeast"/>
              <w:ind w:left="175" w:right="-25"/>
              <w:rPr>
                <w:rFonts w:ascii="Times New Roman" w:hAnsi="Times New Roman" w:cs="Times New Roman"/>
                <w:color w:val="000000"/>
                <w:szCs w:val="22"/>
              </w:rPr>
            </w:pPr>
            <w:r w:rsidRPr="0018253E">
              <w:rPr>
                <w:rFonts w:ascii="Times New Roman" w:hAnsi="Times New Roman" w:cs="Times New Roman"/>
                <w:color w:val="000000"/>
                <w:szCs w:val="22"/>
              </w:rPr>
              <w:t>Total</w:t>
            </w:r>
          </w:p>
        </w:tc>
        <w:tc>
          <w:tcPr>
            <w:tcW w:w="796" w:type="dxa"/>
            <w:tcBorders>
              <w:top w:val="single" w:sz="4" w:space="0" w:color="auto"/>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467</w:t>
            </w: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521</w:t>
            </w: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C55308" w:rsidRPr="0018253E" w:rsidRDefault="00C55308" w:rsidP="0023393F">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5</w:t>
            </w:r>
          </w:p>
        </w:tc>
        <w:tc>
          <w:tcPr>
            <w:tcW w:w="240"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2</w:t>
            </w: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C55308" w:rsidRPr="0018253E" w:rsidRDefault="0099228F"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472</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523</w:t>
            </w:r>
          </w:p>
        </w:tc>
      </w:tr>
      <w:tr w:rsidR="00C55308" w:rsidRPr="0018253E" w:rsidTr="009B6DF6">
        <w:trPr>
          <w:trHeight w:val="74"/>
        </w:trPr>
        <w:tc>
          <w:tcPr>
            <w:tcW w:w="3424" w:type="dxa"/>
            <w:tcBorders>
              <w:top w:val="nil"/>
              <w:left w:val="nil"/>
              <w:bottom w:val="nil"/>
              <w:right w:val="nil"/>
            </w:tcBorders>
            <w:shd w:val="clear" w:color="auto" w:fill="auto"/>
            <w:noWrap/>
            <w:vAlign w:val="center"/>
            <w:hideMark/>
          </w:tcPr>
          <w:p w:rsidR="00C55308" w:rsidRPr="0018253E" w:rsidRDefault="00C55308" w:rsidP="0096127E">
            <w:pPr>
              <w:spacing w:after="0" w:line="240" w:lineRule="atLeast"/>
              <w:ind w:left="63" w:right="-25" w:hanging="63"/>
              <w:rPr>
                <w:rFonts w:ascii="Times New Roman" w:hAnsi="Times New Roman" w:cs="Times New Roman"/>
                <w:szCs w:val="22"/>
                <w:cs/>
              </w:rPr>
            </w:pPr>
            <w:r w:rsidRPr="0018253E">
              <w:rPr>
                <w:rFonts w:ascii="Times New Roman" w:hAnsi="Times New Roman" w:cs="Times New Roman"/>
                <w:szCs w:val="22"/>
              </w:rPr>
              <w:t>Cost of sales and services</w:t>
            </w:r>
          </w:p>
        </w:tc>
        <w:tc>
          <w:tcPr>
            <w:tcW w:w="796" w:type="dxa"/>
            <w:tcBorders>
              <w:top w:val="nil"/>
              <w:left w:val="nil"/>
              <w:bottom w:val="single" w:sz="4" w:space="0" w:color="auto"/>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(383)</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nil"/>
              <w:left w:val="nil"/>
              <w:bottom w:val="single" w:sz="4" w:space="0" w:color="auto"/>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(402)</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nil"/>
              <w:left w:val="nil"/>
              <w:bottom w:val="single" w:sz="4" w:space="0" w:color="auto"/>
              <w:right w:val="nil"/>
            </w:tcBorders>
            <w:shd w:val="clear" w:color="auto" w:fill="auto"/>
            <w:noWrap/>
            <w:vAlign w:val="bottom"/>
            <w:hideMark/>
          </w:tcPr>
          <w:p w:rsidR="00C55308" w:rsidRPr="0018253E" w:rsidRDefault="00C55308" w:rsidP="0023393F">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(4)</w:t>
            </w:r>
          </w:p>
        </w:tc>
        <w:tc>
          <w:tcPr>
            <w:tcW w:w="240"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nil"/>
              <w:left w:val="nil"/>
              <w:bottom w:val="single" w:sz="4" w:space="0" w:color="auto"/>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(1)</w:t>
            </w: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C55308" w:rsidRPr="0018253E" w:rsidRDefault="0099228F"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lang w:val="en-GB"/>
              </w:rPr>
              <w:t>(387)</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(403)</w:t>
            </w:r>
          </w:p>
        </w:tc>
      </w:tr>
      <w:tr w:rsidR="00C55308" w:rsidRPr="0018253E" w:rsidTr="009B6DF6">
        <w:trPr>
          <w:trHeight w:val="64"/>
        </w:trPr>
        <w:tc>
          <w:tcPr>
            <w:tcW w:w="3424" w:type="dxa"/>
            <w:tcBorders>
              <w:top w:val="nil"/>
              <w:left w:val="nil"/>
              <w:bottom w:val="nil"/>
              <w:right w:val="nil"/>
            </w:tcBorders>
            <w:shd w:val="clear" w:color="auto" w:fill="auto"/>
            <w:noWrap/>
            <w:vAlign w:val="center"/>
            <w:hideMark/>
          </w:tcPr>
          <w:p w:rsidR="00C55308" w:rsidRPr="0018253E" w:rsidRDefault="00C55308" w:rsidP="0096127E">
            <w:pPr>
              <w:spacing w:after="0" w:line="240" w:lineRule="atLeast"/>
              <w:ind w:left="63" w:right="-25" w:hanging="63"/>
              <w:rPr>
                <w:rFonts w:ascii="Times New Roman" w:hAnsi="Times New Roman" w:cs="Times New Roman"/>
                <w:szCs w:val="22"/>
                <w:cs/>
              </w:rPr>
            </w:pPr>
            <w:r w:rsidRPr="0018253E">
              <w:rPr>
                <w:rFonts w:ascii="Times New Roman" w:hAnsi="Times New Roman" w:cs="Times New Roman"/>
                <w:szCs w:val="22"/>
              </w:rPr>
              <w:t>Gross profit by segments</w:t>
            </w:r>
          </w:p>
        </w:tc>
        <w:tc>
          <w:tcPr>
            <w:tcW w:w="796" w:type="dxa"/>
            <w:tcBorders>
              <w:top w:val="single" w:sz="4" w:space="0" w:color="auto"/>
              <w:left w:val="nil"/>
              <w:bottom w:val="single" w:sz="4" w:space="0" w:color="auto"/>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84</w:t>
            </w: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bottom w:val="single" w:sz="4" w:space="0" w:color="auto"/>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119</w:t>
            </w: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bottom w:val="single" w:sz="4" w:space="0" w:color="auto"/>
              <w:right w:val="nil"/>
            </w:tcBorders>
            <w:shd w:val="clear" w:color="auto" w:fill="auto"/>
            <w:noWrap/>
            <w:vAlign w:val="bottom"/>
            <w:hideMark/>
          </w:tcPr>
          <w:p w:rsidR="00C55308" w:rsidRPr="0018253E" w:rsidRDefault="00C55308" w:rsidP="0023393F">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1</w:t>
            </w:r>
          </w:p>
        </w:tc>
        <w:tc>
          <w:tcPr>
            <w:tcW w:w="240"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bottom w:val="single" w:sz="4" w:space="0" w:color="auto"/>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r w:rsidRPr="0018253E">
              <w:rPr>
                <w:rFonts w:ascii="Times New Roman" w:hAnsi="Times New Roman" w:cs="Times New Roman"/>
                <w:color w:val="000000"/>
                <w:szCs w:val="22"/>
              </w:rPr>
              <w:t>1</w:t>
            </w: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C55308" w:rsidRPr="0018253E" w:rsidRDefault="0099228F"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lang w:val="en-GB"/>
              </w:rPr>
              <w:t>85</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120</w:t>
            </w:r>
          </w:p>
        </w:tc>
      </w:tr>
      <w:tr w:rsidR="00C55308" w:rsidRPr="0018253E" w:rsidTr="009B6DF6">
        <w:trPr>
          <w:trHeight w:val="64"/>
        </w:trPr>
        <w:tc>
          <w:tcPr>
            <w:tcW w:w="3424" w:type="dxa"/>
            <w:tcBorders>
              <w:top w:val="nil"/>
              <w:left w:val="nil"/>
              <w:bottom w:val="nil"/>
              <w:right w:val="nil"/>
            </w:tcBorders>
            <w:shd w:val="clear" w:color="auto" w:fill="auto"/>
            <w:noWrap/>
            <w:vAlign w:val="center"/>
            <w:hideMark/>
          </w:tcPr>
          <w:p w:rsidR="00C55308" w:rsidRPr="0018253E" w:rsidRDefault="00C55308" w:rsidP="0096127E">
            <w:pPr>
              <w:spacing w:after="0" w:line="240" w:lineRule="atLeast"/>
              <w:ind w:left="63" w:right="-25" w:hanging="63"/>
              <w:rPr>
                <w:rFonts w:ascii="Times New Roman" w:hAnsi="Times New Roman" w:cs="Times New Roman"/>
                <w:szCs w:val="22"/>
                <w:cs/>
              </w:rPr>
            </w:pPr>
            <w:r w:rsidRPr="0018253E">
              <w:rPr>
                <w:rFonts w:ascii="Times New Roman" w:hAnsi="Times New Roman" w:cs="Times New Roman"/>
                <w:szCs w:val="22"/>
              </w:rPr>
              <w:t>Non-allocation expenses</w:t>
            </w:r>
          </w:p>
        </w:tc>
        <w:tc>
          <w:tcPr>
            <w:tcW w:w="796" w:type="dxa"/>
            <w:tcBorders>
              <w:top w:val="single" w:sz="4" w:space="0" w:color="auto"/>
              <w:left w:val="nil"/>
              <w:bottom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single" w:sz="4" w:space="0" w:color="auto"/>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single" w:sz="4" w:space="0" w:color="auto"/>
              <w:left w:val="nil"/>
              <w:right w:val="nil"/>
            </w:tcBorders>
            <w:shd w:val="clear" w:color="auto" w:fill="auto"/>
            <w:noWrap/>
            <w:vAlign w:val="bottom"/>
            <w:hideMark/>
          </w:tcPr>
          <w:p w:rsidR="00C55308" w:rsidRPr="0018253E" w:rsidRDefault="00C55308" w:rsidP="0096127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single" w:sz="4" w:space="0" w:color="auto"/>
              <w:left w:val="nil"/>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C55308" w:rsidRPr="0018253E" w:rsidRDefault="0099228F"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lang w:val="en-GB"/>
              </w:rPr>
              <w:t>(75)</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bottom w:val="single" w:sz="4" w:space="0" w:color="auto"/>
            </w:tcBorders>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(101)</w:t>
            </w:r>
          </w:p>
        </w:tc>
      </w:tr>
      <w:tr w:rsidR="00C55308" w:rsidRPr="0018253E" w:rsidTr="0096127E">
        <w:trPr>
          <w:trHeight w:val="64"/>
        </w:trPr>
        <w:tc>
          <w:tcPr>
            <w:tcW w:w="3424" w:type="dxa"/>
            <w:tcBorders>
              <w:top w:val="nil"/>
              <w:left w:val="nil"/>
              <w:right w:val="nil"/>
            </w:tcBorders>
            <w:shd w:val="clear" w:color="auto" w:fill="auto"/>
            <w:noWrap/>
            <w:vAlign w:val="center"/>
            <w:hideMark/>
          </w:tcPr>
          <w:p w:rsidR="00C55308" w:rsidRPr="0018253E" w:rsidRDefault="00C55308" w:rsidP="00672C43">
            <w:pPr>
              <w:spacing w:after="0" w:line="240" w:lineRule="atLeast"/>
              <w:ind w:left="63" w:right="-25" w:hanging="63"/>
              <w:rPr>
                <w:rFonts w:ascii="Times New Roman" w:hAnsi="Times New Roman" w:cs="Times New Roman"/>
                <w:szCs w:val="22"/>
                <w:lang w:val="en-GB"/>
              </w:rPr>
            </w:pPr>
            <w:r w:rsidRPr="0018253E">
              <w:rPr>
                <w:rFonts w:ascii="Times New Roman" w:hAnsi="Times New Roman" w:cs="Times New Roman"/>
                <w:szCs w:val="22"/>
              </w:rPr>
              <w:t>Gain from operation</w:t>
            </w:r>
            <w:r w:rsidRPr="0018253E">
              <w:rPr>
                <w:rFonts w:ascii="Times New Roman" w:hAnsi="Times New Roman" w:cs="Times New Roman"/>
                <w:szCs w:val="22"/>
                <w:lang w:val="en-GB"/>
              </w:rPr>
              <w:t>s</w:t>
            </w:r>
          </w:p>
        </w:tc>
        <w:tc>
          <w:tcPr>
            <w:tcW w:w="796" w:type="dxa"/>
            <w:tcBorders>
              <w:top w:val="nil"/>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nil"/>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nil"/>
              <w:left w:val="nil"/>
              <w:right w:val="nil"/>
            </w:tcBorders>
            <w:shd w:val="clear" w:color="auto" w:fill="auto"/>
            <w:noWrap/>
            <w:vAlign w:val="bottom"/>
            <w:hideMark/>
          </w:tcPr>
          <w:p w:rsidR="00C55308" w:rsidRPr="0018253E" w:rsidRDefault="00C55308" w:rsidP="0096127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nil"/>
              <w:left w:val="nil"/>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C55308" w:rsidRPr="0018253E" w:rsidRDefault="003F62A9"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10</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tcBorders>
              <w:top w:val="single" w:sz="4" w:space="0" w:color="auto"/>
            </w:tcBorders>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19</w:t>
            </w:r>
          </w:p>
        </w:tc>
      </w:tr>
      <w:tr w:rsidR="00C55308" w:rsidRPr="0018253E" w:rsidTr="009B6DF6">
        <w:trPr>
          <w:trHeight w:val="74"/>
        </w:trPr>
        <w:tc>
          <w:tcPr>
            <w:tcW w:w="3424" w:type="dxa"/>
            <w:tcBorders>
              <w:top w:val="nil"/>
              <w:left w:val="nil"/>
              <w:bottom w:val="nil"/>
              <w:right w:val="nil"/>
            </w:tcBorders>
            <w:shd w:val="clear" w:color="auto" w:fill="auto"/>
            <w:noWrap/>
            <w:vAlign w:val="center"/>
            <w:hideMark/>
          </w:tcPr>
          <w:p w:rsidR="00C55308" w:rsidRPr="0018253E" w:rsidRDefault="00C55308" w:rsidP="0096127E">
            <w:pPr>
              <w:spacing w:after="0" w:line="240" w:lineRule="atLeast"/>
              <w:ind w:left="63" w:right="-25" w:hanging="63"/>
              <w:rPr>
                <w:rFonts w:ascii="Times New Roman" w:hAnsi="Times New Roman" w:cs="Times New Roman"/>
                <w:szCs w:val="22"/>
              </w:rPr>
            </w:pPr>
            <w:r w:rsidRPr="0018253E">
              <w:rPr>
                <w:rFonts w:ascii="Times New Roman" w:hAnsi="Times New Roman" w:cs="Times New Roman"/>
                <w:szCs w:val="22"/>
              </w:rPr>
              <w:t>Other incomes</w:t>
            </w:r>
          </w:p>
        </w:tc>
        <w:tc>
          <w:tcPr>
            <w:tcW w:w="796" w:type="dxa"/>
            <w:tcBorders>
              <w:top w:val="nil"/>
              <w:left w:val="nil"/>
              <w:bottom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C55308" w:rsidRPr="0018253E" w:rsidRDefault="00C55308" w:rsidP="0096127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vAlign w:val="bottom"/>
          </w:tcPr>
          <w:p w:rsidR="00C55308" w:rsidRPr="0018253E" w:rsidRDefault="003F62A9"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5</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7</w:t>
            </w:r>
          </w:p>
        </w:tc>
      </w:tr>
      <w:tr w:rsidR="00C55308" w:rsidRPr="0018253E" w:rsidTr="009B6DF6">
        <w:trPr>
          <w:trHeight w:val="74"/>
        </w:trPr>
        <w:tc>
          <w:tcPr>
            <w:tcW w:w="3424" w:type="dxa"/>
            <w:tcBorders>
              <w:top w:val="nil"/>
              <w:left w:val="nil"/>
              <w:bottom w:val="nil"/>
              <w:right w:val="nil"/>
            </w:tcBorders>
            <w:shd w:val="clear" w:color="auto" w:fill="auto"/>
            <w:noWrap/>
            <w:vAlign w:val="center"/>
            <w:hideMark/>
          </w:tcPr>
          <w:p w:rsidR="00C55308" w:rsidRPr="0018253E" w:rsidRDefault="00C55308" w:rsidP="0096127E">
            <w:pPr>
              <w:spacing w:after="0" w:line="240" w:lineRule="atLeast"/>
              <w:ind w:left="63" w:right="-25" w:hanging="63"/>
              <w:rPr>
                <w:rFonts w:ascii="Times New Roman" w:hAnsi="Times New Roman" w:cs="Times New Roman"/>
                <w:szCs w:val="22"/>
                <w:cs/>
              </w:rPr>
            </w:pPr>
            <w:r w:rsidRPr="0018253E">
              <w:rPr>
                <w:rFonts w:ascii="Times New Roman" w:hAnsi="Times New Roman" w:cs="Times New Roman"/>
                <w:szCs w:val="22"/>
              </w:rPr>
              <w:t>Finance costs</w:t>
            </w:r>
          </w:p>
        </w:tc>
        <w:tc>
          <w:tcPr>
            <w:tcW w:w="796" w:type="dxa"/>
            <w:tcBorders>
              <w:top w:val="nil"/>
              <w:left w:val="nil"/>
              <w:bottom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C55308" w:rsidRPr="0018253E" w:rsidRDefault="00C55308" w:rsidP="0096127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vAlign w:val="bottom"/>
          </w:tcPr>
          <w:p w:rsidR="00C55308" w:rsidRPr="0018253E" w:rsidRDefault="003F62A9"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(3)</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(3)</w:t>
            </w:r>
          </w:p>
        </w:tc>
      </w:tr>
      <w:tr w:rsidR="00C55308" w:rsidRPr="0018253E" w:rsidTr="009B6DF6">
        <w:trPr>
          <w:trHeight w:val="74"/>
        </w:trPr>
        <w:tc>
          <w:tcPr>
            <w:tcW w:w="3424" w:type="dxa"/>
            <w:tcBorders>
              <w:top w:val="nil"/>
              <w:left w:val="nil"/>
              <w:bottom w:val="nil"/>
              <w:right w:val="nil"/>
            </w:tcBorders>
            <w:shd w:val="clear" w:color="auto" w:fill="auto"/>
            <w:noWrap/>
            <w:vAlign w:val="center"/>
            <w:hideMark/>
          </w:tcPr>
          <w:p w:rsidR="00C55308" w:rsidRPr="0018253E" w:rsidRDefault="00C55308" w:rsidP="003A7772">
            <w:pPr>
              <w:spacing w:after="0" w:line="240" w:lineRule="atLeast"/>
              <w:ind w:left="63" w:right="-25" w:hanging="63"/>
              <w:rPr>
                <w:rFonts w:ascii="Times New Roman" w:hAnsi="Times New Roman" w:cs="Times New Roman"/>
                <w:szCs w:val="22"/>
                <w:cs/>
              </w:rPr>
            </w:pPr>
            <w:r w:rsidRPr="0018253E">
              <w:rPr>
                <w:rFonts w:ascii="Times New Roman" w:hAnsi="Times New Roman" w:cs="Times New Roman"/>
                <w:szCs w:val="22"/>
              </w:rPr>
              <w:t>Income tax expense</w:t>
            </w:r>
          </w:p>
        </w:tc>
        <w:tc>
          <w:tcPr>
            <w:tcW w:w="796" w:type="dxa"/>
            <w:tcBorders>
              <w:top w:val="nil"/>
              <w:left w:val="nil"/>
              <w:bottom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96" w:type="dxa"/>
            <w:tcBorders>
              <w:top w:val="nil"/>
              <w:left w:val="nil"/>
              <w:bottom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05" w:type="dxa"/>
            <w:tcBorders>
              <w:top w:val="nil"/>
              <w:left w:val="nil"/>
              <w:bottom w:val="nil"/>
              <w:right w:val="nil"/>
            </w:tcBorders>
            <w:shd w:val="clear" w:color="auto" w:fill="auto"/>
            <w:noWrap/>
            <w:vAlign w:val="bottom"/>
            <w:hideMark/>
          </w:tcPr>
          <w:p w:rsidR="00C55308" w:rsidRPr="0018253E" w:rsidRDefault="00C55308" w:rsidP="0096127E">
            <w:pPr>
              <w:tabs>
                <w:tab w:val="decimal" w:pos="352"/>
              </w:tabs>
              <w:spacing w:after="0" w:line="240" w:lineRule="atLeast"/>
              <w:ind w:left="-34" w:right="-25"/>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782" w:type="dxa"/>
            <w:tcBorders>
              <w:top w:val="nil"/>
              <w:left w:val="nil"/>
              <w:bottom w:val="nil"/>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vAlign w:val="bottom"/>
          </w:tcPr>
          <w:p w:rsidR="00C55308" w:rsidRPr="0018253E" w:rsidRDefault="003F62A9"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(3)</w:t>
            </w:r>
          </w:p>
        </w:tc>
        <w:tc>
          <w:tcPr>
            <w:tcW w:w="222" w:type="dxa"/>
            <w:vAlign w:val="bottom"/>
          </w:tcPr>
          <w:p w:rsidR="00C55308" w:rsidRPr="0018253E" w:rsidRDefault="00C55308" w:rsidP="0096127E">
            <w:pPr>
              <w:spacing w:after="0" w:line="240" w:lineRule="atLeast"/>
              <w:ind w:right="-25"/>
              <w:rPr>
                <w:rFonts w:ascii="Times New Roman" w:hAnsi="Times New Roman" w:cs="Times New Roman"/>
                <w:color w:val="000000"/>
                <w:szCs w:val="22"/>
              </w:rPr>
            </w:pPr>
          </w:p>
        </w:tc>
        <w:tc>
          <w:tcPr>
            <w:tcW w:w="808" w:type="dxa"/>
            <w:vAlign w:val="bottom"/>
          </w:tcPr>
          <w:p w:rsidR="00C55308" w:rsidRPr="0018253E" w:rsidRDefault="00C55308" w:rsidP="0096127E">
            <w:pPr>
              <w:tabs>
                <w:tab w:val="decimal" w:pos="518"/>
              </w:tabs>
              <w:spacing w:after="0" w:line="240" w:lineRule="atLeast"/>
              <w:ind w:right="-25"/>
              <w:rPr>
                <w:rFonts w:ascii="Times New Roman" w:hAnsi="Times New Roman" w:cs="Times New Roman"/>
                <w:color w:val="000000"/>
                <w:szCs w:val="22"/>
              </w:rPr>
            </w:pPr>
            <w:r w:rsidRPr="0018253E">
              <w:rPr>
                <w:rFonts w:ascii="Times New Roman" w:hAnsi="Times New Roman" w:cs="Times New Roman"/>
                <w:color w:val="000000"/>
                <w:szCs w:val="22"/>
              </w:rPr>
              <w:t>(5)</w:t>
            </w:r>
          </w:p>
        </w:tc>
      </w:tr>
      <w:tr w:rsidR="00C55308" w:rsidRPr="0018253E" w:rsidTr="009B6DF6">
        <w:trPr>
          <w:trHeight w:val="64"/>
        </w:trPr>
        <w:tc>
          <w:tcPr>
            <w:tcW w:w="3424" w:type="dxa"/>
            <w:tcBorders>
              <w:top w:val="nil"/>
              <w:left w:val="nil"/>
              <w:right w:val="nil"/>
            </w:tcBorders>
            <w:shd w:val="clear" w:color="auto" w:fill="auto"/>
            <w:noWrap/>
            <w:vAlign w:val="center"/>
            <w:hideMark/>
          </w:tcPr>
          <w:p w:rsidR="00C55308" w:rsidRPr="0018253E" w:rsidRDefault="00C55308" w:rsidP="003A7772">
            <w:pPr>
              <w:spacing w:after="0" w:line="240" w:lineRule="atLeast"/>
              <w:ind w:left="63" w:right="-25" w:hanging="63"/>
              <w:rPr>
                <w:rFonts w:ascii="Times New Roman" w:hAnsi="Times New Roman" w:cs="Times New Roman"/>
                <w:szCs w:val="22"/>
                <w:lang w:val="en-GB"/>
              </w:rPr>
            </w:pPr>
            <w:r w:rsidRPr="0018253E">
              <w:rPr>
                <w:rFonts w:ascii="Times New Roman" w:hAnsi="Times New Roman" w:cs="Times New Roman"/>
                <w:szCs w:val="22"/>
              </w:rPr>
              <w:t>Profit for the</w:t>
            </w:r>
            <w:r w:rsidRPr="0018253E">
              <w:rPr>
                <w:rFonts w:ascii="Times New Roman" w:hAnsi="Times New Roman" w:cs="Times New Roman"/>
                <w:szCs w:val="22"/>
                <w:cs/>
              </w:rPr>
              <w:t xml:space="preserve"> </w:t>
            </w:r>
            <w:r w:rsidRPr="0018253E">
              <w:rPr>
                <w:rFonts w:ascii="Times New Roman" w:hAnsi="Times New Roman" w:cs="Times New Roman"/>
                <w:szCs w:val="22"/>
              </w:rPr>
              <w:t>period</w:t>
            </w:r>
          </w:p>
        </w:tc>
        <w:tc>
          <w:tcPr>
            <w:tcW w:w="796" w:type="dxa"/>
            <w:tcBorders>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b/>
                <w:bCs/>
                <w:color w:val="000000"/>
                <w:szCs w:val="22"/>
              </w:rPr>
            </w:pPr>
          </w:p>
        </w:tc>
        <w:tc>
          <w:tcPr>
            <w:tcW w:w="796" w:type="dxa"/>
            <w:tcBorders>
              <w:left w:val="nil"/>
              <w:right w:val="nil"/>
            </w:tcBorders>
            <w:shd w:val="clear" w:color="auto" w:fill="auto"/>
            <w:noWrap/>
            <w:vAlign w:val="bottom"/>
            <w:hideMark/>
          </w:tcPr>
          <w:p w:rsidR="00C55308" w:rsidRPr="0018253E" w:rsidRDefault="00C55308" w:rsidP="0096127E">
            <w:pPr>
              <w:tabs>
                <w:tab w:val="decimal" w:pos="506"/>
              </w:tabs>
              <w:spacing w:after="0" w:line="240" w:lineRule="atLeast"/>
              <w:ind w:right="-25"/>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b/>
                <w:bCs/>
                <w:color w:val="000000"/>
                <w:szCs w:val="22"/>
              </w:rPr>
            </w:pPr>
          </w:p>
        </w:tc>
        <w:tc>
          <w:tcPr>
            <w:tcW w:w="705" w:type="dxa"/>
            <w:tcBorders>
              <w:left w:val="nil"/>
              <w:right w:val="nil"/>
            </w:tcBorders>
            <w:shd w:val="clear" w:color="auto" w:fill="auto"/>
            <w:noWrap/>
            <w:vAlign w:val="bottom"/>
            <w:hideMark/>
          </w:tcPr>
          <w:p w:rsidR="00C55308" w:rsidRPr="0018253E" w:rsidRDefault="00C55308" w:rsidP="0096127E">
            <w:pPr>
              <w:tabs>
                <w:tab w:val="decimal" w:pos="352"/>
              </w:tabs>
              <w:spacing w:after="0" w:line="240" w:lineRule="atLeast"/>
              <w:ind w:left="-34" w:right="-25"/>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b/>
                <w:bCs/>
                <w:color w:val="000000"/>
                <w:szCs w:val="22"/>
              </w:rPr>
            </w:pPr>
          </w:p>
        </w:tc>
        <w:tc>
          <w:tcPr>
            <w:tcW w:w="782" w:type="dxa"/>
            <w:tcBorders>
              <w:left w:val="nil"/>
              <w:right w:val="nil"/>
            </w:tcBorders>
            <w:shd w:val="clear" w:color="auto" w:fill="auto"/>
            <w:noWrap/>
            <w:vAlign w:val="bottom"/>
            <w:hideMark/>
          </w:tcPr>
          <w:p w:rsidR="00C55308" w:rsidRPr="0018253E" w:rsidRDefault="00C55308" w:rsidP="0096127E">
            <w:pPr>
              <w:tabs>
                <w:tab w:val="decimal" w:pos="395"/>
              </w:tabs>
              <w:spacing w:after="0" w:line="240" w:lineRule="atLeast"/>
              <w:ind w:left="-34" w:right="-25"/>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C55308" w:rsidRPr="0018253E" w:rsidRDefault="00C55308" w:rsidP="0096127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C55308" w:rsidRPr="0018253E" w:rsidRDefault="003F62A9" w:rsidP="0096127E">
            <w:pPr>
              <w:tabs>
                <w:tab w:val="decimal" w:pos="518"/>
              </w:tabs>
              <w:spacing w:after="0" w:line="240" w:lineRule="atLeast"/>
              <w:ind w:right="-25"/>
              <w:rPr>
                <w:rFonts w:ascii="Times New Roman" w:hAnsi="Times New Roman" w:cs="Times New Roman"/>
                <w:b/>
                <w:bCs/>
                <w:color w:val="000000"/>
                <w:szCs w:val="22"/>
              </w:rPr>
            </w:pPr>
            <w:r w:rsidRPr="0018253E">
              <w:rPr>
                <w:rFonts w:ascii="Times New Roman" w:hAnsi="Times New Roman" w:cs="Times New Roman"/>
                <w:b/>
                <w:bCs/>
                <w:color w:val="000000"/>
                <w:szCs w:val="22"/>
              </w:rPr>
              <w:t>9</w:t>
            </w:r>
          </w:p>
        </w:tc>
        <w:tc>
          <w:tcPr>
            <w:tcW w:w="222" w:type="dxa"/>
            <w:vAlign w:val="bottom"/>
          </w:tcPr>
          <w:p w:rsidR="00C55308" w:rsidRPr="0018253E" w:rsidRDefault="00C55308" w:rsidP="0096127E">
            <w:pPr>
              <w:spacing w:after="0" w:line="240" w:lineRule="atLeast"/>
              <w:ind w:right="-25"/>
              <w:rPr>
                <w:rFonts w:ascii="Times New Roman" w:hAnsi="Times New Roman" w:cs="Times New Roman"/>
                <w:b/>
                <w:bCs/>
                <w:color w:val="000000"/>
                <w:szCs w:val="22"/>
              </w:rPr>
            </w:pPr>
          </w:p>
        </w:tc>
        <w:tc>
          <w:tcPr>
            <w:tcW w:w="808" w:type="dxa"/>
            <w:tcBorders>
              <w:top w:val="single" w:sz="4" w:space="0" w:color="auto"/>
              <w:bottom w:val="double" w:sz="4" w:space="0" w:color="auto"/>
            </w:tcBorders>
            <w:vAlign w:val="bottom"/>
          </w:tcPr>
          <w:p w:rsidR="00C55308" w:rsidRPr="0018253E" w:rsidRDefault="00C55308" w:rsidP="0096127E">
            <w:pPr>
              <w:tabs>
                <w:tab w:val="decimal" w:pos="518"/>
              </w:tabs>
              <w:spacing w:after="0" w:line="240" w:lineRule="atLeast"/>
              <w:ind w:right="-25"/>
              <w:rPr>
                <w:rFonts w:ascii="Times New Roman" w:hAnsi="Times New Roman" w:cs="Times New Roman"/>
                <w:b/>
                <w:bCs/>
                <w:color w:val="000000"/>
                <w:szCs w:val="22"/>
              </w:rPr>
            </w:pPr>
            <w:r w:rsidRPr="0018253E">
              <w:rPr>
                <w:rFonts w:ascii="Times New Roman" w:hAnsi="Times New Roman" w:cs="Times New Roman"/>
                <w:b/>
                <w:bCs/>
                <w:color w:val="000000"/>
                <w:szCs w:val="22"/>
              </w:rPr>
              <w:t>18</w:t>
            </w:r>
          </w:p>
        </w:tc>
      </w:tr>
      <w:tr w:rsidR="00C55308" w:rsidRPr="0018253E" w:rsidTr="009B6DF6">
        <w:trPr>
          <w:trHeight w:val="74"/>
        </w:trPr>
        <w:tc>
          <w:tcPr>
            <w:tcW w:w="3424" w:type="dxa"/>
            <w:tcBorders>
              <w:top w:val="nil"/>
              <w:left w:val="nil"/>
              <w:bottom w:val="nil"/>
              <w:right w:val="nil"/>
            </w:tcBorders>
            <w:shd w:val="clear" w:color="auto" w:fill="auto"/>
            <w:noWrap/>
            <w:vAlign w:val="bottom"/>
            <w:hideMark/>
          </w:tcPr>
          <w:p w:rsidR="00C55308" w:rsidRPr="0018253E" w:rsidRDefault="00C55308" w:rsidP="003A7772">
            <w:pPr>
              <w:tabs>
                <w:tab w:val="left" w:pos="180"/>
              </w:tabs>
              <w:spacing w:before="120" w:after="0" w:line="240" w:lineRule="atLeast"/>
              <w:ind w:right="-23"/>
              <w:rPr>
                <w:rFonts w:ascii="Times New Roman" w:hAnsi="Times New Roman" w:cs="Times New Roman"/>
                <w:b/>
                <w:bCs/>
                <w:color w:val="000000"/>
                <w:szCs w:val="22"/>
              </w:rPr>
            </w:pPr>
            <w:r w:rsidRPr="0018253E">
              <w:rPr>
                <w:rFonts w:ascii="Times New Roman" w:hAnsi="Times New Roman" w:cs="Times New Roman"/>
                <w:b/>
                <w:bCs/>
                <w:szCs w:val="22"/>
              </w:rPr>
              <w:t>Property, plant and equipment</w:t>
            </w:r>
            <w:r w:rsidRPr="0018253E">
              <w:rPr>
                <w:rFonts w:ascii="Times New Roman" w:hAnsi="Times New Roman" w:cs="Times New Roman"/>
                <w:b/>
                <w:bCs/>
                <w:szCs w:val="22"/>
              </w:rPr>
              <w:tab/>
              <w:t>at</w:t>
            </w:r>
            <w:r w:rsidRPr="0018253E">
              <w:rPr>
                <w:rFonts w:ascii="Times New Roman" w:hAnsi="Times New Roman" w:cs="Times New Roman"/>
                <w:b/>
                <w:bCs/>
                <w:color w:val="000000"/>
                <w:szCs w:val="22"/>
              </w:rPr>
              <w:t xml:space="preserve"> 31 March/31 December </w:t>
            </w:r>
          </w:p>
        </w:tc>
        <w:tc>
          <w:tcPr>
            <w:tcW w:w="796" w:type="dxa"/>
            <w:tcBorders>
              <w:top w:val="nil"/>
              <w:left w:val="nil"/>
              <w:bottom w:val="double" w:sz="4" w:space="0" w:color="auto"/>
              <w:right w:val="nil"/>
            </w:tcBorders>
            <w:shd w:val="clear" w:color="auto" w:fill="auto"/>
            <w:noWrap/>
            <w:vAlign w:val="bottom"/>
            <w:hideMark/>
          </w:tcPr>
          <w:p w:rsidR="00C55308" w:rsidRPr="0018253E" w:rsidRDefault="00784275" w:rsidP="003A7772">
            <w:pPr>
              <w:tabs>
                <w:tab w:val="decimal" w:pos="506"/>
              </w:tabs>
              <w:spacing w:before="120" w:after="0" w:line="240" w:lineRule="atLeast"/>
              <w:ind w:right="-23"/>
              <w:rPr>
                <w:rFonts w:ascii="Times New Roman" w:hAnsi="Times New Roman" w:cs="Times New Roman"/>
                <w:b/>
                <w:bCs/>
                <w:color w:val="000000"/>
                <w:szCs w:val="22"/>
              </w:rPr>
            </w:pPr>
            <w:r w:rsidRPr="0018253E">
              <w:rPr>
                <w:rFonts w:ascii="Times New Roman" w:hAnsi="Times New Roman" w:cs="Times New Roman"/>
                <w:b/>
                <w:bCs/>
                <w:color w:val="000000"/>
                <w:szCs w:val="22"/>
              </w:rPr>
              <w:t>424</w:t>
            </w:r>
          </w:p>
        </w:tc>
        <w:tc>
          <w:tcPr>
            <w:tcW w:w="236" w:type="dxa"/>
            <w:tcBorders>
              <w:top w:val="nil"/>
              <w:left w:val="nil"/>
              <w:bottom w:val="nil"/>
              <w:right w:val="nil"/>
            </w:tcBorders>
            <w:shd w:val="clear" w:color="auto" w:fill="auto"/>
            <w:noWrap/>
            <w:vAlign w:val="bottom"/>
            <w:hideMark/>
          </w:tcPr>
          <w:p w:rsidR="00C55308" w:rsidRPr="0018253E" w:rsidRDefault="00C55308" w:rsidP="003A7772">
            <w:pPr>
              <w:spacing w:before="120" w:after="0" w:line="240" w:lineRule="atLeast"/>
              <w:ind w:right="-23"/>
              <w:rPr>
                <w:rFonts w:ascii="Times New Roman" w:hAnsi="Times New Roman" w:cs="Times New Roman"/>
                <w:b/>
                <w:bCs/>
                <w:color w:val="000000"/>
                <w:szCs w:val="22"/>
              </w:rPr>
            </w:pPr>
          </w:p>
        </w:tc>
        <w:tc>
          <w:tcPr>
            <w:tcW w:w="796" w:type="dxa"/>
            <w:tcBorders>
              <w:top w:val="nil"/>
              <w:left w:val="nil"/>
              <w:bottom w:val="double" w:sz="4" w:space="0" w:color="auto"/>
              <w:right w:val="nil"/>
            </w:tcBorders>
            <w:shd w:val="clear" w:color="auto" w:fill="auto"/>
            <w:noWrap/>
            <w:vAlign w:val="bottom"/>
            <w:hideMark/>
          </w:tcPr>
          <w:p w:rsidR="00C55308" w:rsidRPr="0018253E" w:rsidRDefault="00C55308" w:rsidP="003A7772">
            <w:pPr>
              <w:tabs>
                <w:tab w:val="decimal" w:pos="506"/>
              </w:tabs>
              <w:spacing w:before="120" w:after="0" w:line="240" w:lineRule="atLeast"/>
              <w:ind w:right="-23"/>
              <w:rPr>
                <w:rFonts w:ascii="Times New Roman" w:hAnsi="Times New Roman" w:cs="Times New Roman"/>
                <w:b/>
                <w:bCs/>
                <w:color w:val="000000"/>
                <w:szCs w:val="22"/>
              </w:rPr>
            </w:pPr>
            <w:r w:rsidRPr="0018253E">
              <w:rPr>
                <w:rFonts w:ascii="Times New Roman" w:hAnsi="Times New Roman" w:cs="Times New Roman"/>
                <w:b/>
                <w:bCs/>
                <w:color w:val="000000"/>
                <w:szCs w:val="22"/>
              </w:rPr>
              <w:t>294</w:t>
            </w:r>
          </w:p>
        </w:tc>
        <w:tc>
          <w:tcPr>
            <w:tcW w:w="236" w:type="dxa"/>
            <w:tcBorders>
              <w:top w:val="nil"/>
              <w:left w:val="nil"/>
              <w:right w:val="nil"/>
            </w:tcBorders>
            <w:shd w:val="clear" w:color="auto" w:fill="auto"/>
            <w:noWrap/>
            <w:vAlign w:val="bottom"/>
            <w:hideMark/>
          </w:tcPr>
          <w:p w:rsidR="00C55308" w:rsidRPr="0018253E" w:rsidRDefault="00C55308" w:rsidP="003A7772">
            <w:pPr>
              <w:spacing w:before="120" w:after="0" w:line="240" w:lineRule="atLeast"/>
              <w:ind w:right="-23"/>
              <w:rPr>
                <w:rFonts w:ascii="Times New Roman" w:hAnsi="Times New Roman" w:cs="Times New Roman"/>
                <w:b/>
                <w:bCs/>
                <w:color w:val="000000"/>
                <w:szCs w:val="22"/>
              </w:rPr>
            </w:pPr>
          </w:p>
        </w:tc>
        <w:tc>
          <w:tcPr>
            <w:tcW w:w="705" w:type="dxa"/>
            <w:tcBorders>
              <w:top w:val="nil"/>
              <w:left w:val="nil"/>
              <w:bottom w:val="double" w:sz="4" w:space="0" w:color="auto"/>
              <w:right w:val="nil"/>
            </w:tcBorders>
            <w:shd w:val="clear" w:color="auto" w:fill="auto"/>
            <w:noWrap/>
            <w:vAlign w:val="bottom"/>
            <w:hideMark/>
          </w:tcPr>
          <w:p w:rsidR="00C55308" w:rsidRPr="0018253E" w:rsidRDefault="003F62A9" w:rsidP="003A7772">
            <w:pPr>
              <w:tabs>
                <w:tab w:val="decimal" w:pos="395"/>
              </w:tabs>
              <w:spacing w:before="120" w:after="0" w:line="240" w:lineRule="atLeast"/>
              <w:ind w:left="-34" w:right="-23"/>
              <w:jc w:val="thaiDistribute"/>
              <w:rPr>
                <w:rFonts w:ascii="Times New Roman" w:hAnsi="Times New Roman" w:cs="Times New Roman"/>
                <w:b/>
                <w:bCs/>
                <w:color w:val="000000"/>
                <w:szCs w:val="22"/>
              </w:rPr>
            </w:pPr>
            <w:r w:rsidRPr="0018253E">
              <w:rPr>
                <w:rFonts w:ascii="Times New Roman" w:hAnsi="Times New Roman" w:cs="Times New Roman"/>
                <w:b/>
                <w:bCs/>
                <w:color w:val="000000"/>
                <w:szCs w:val="22"/>
              </w:rPr>
              <w:t>21</w:t>
            </w:r>
          </w:p>
        </w:tc>
        <w:tc>
          <w:tcPr>
            <w:tcW w:w="240" w:type="dxa"/>
            <w:tcBorders>
              <w:top w:val="nil"/>
              <w:left w:val="nil"/>
              <w:right w:val="nil"/>
            </w:tcBorders>
            <w:shd w:val="clear" w:color="auto" w:fill="auto"/>
            <w:noWrap/>
            <w:vAlign w:val="bottom"/>
            <w:hideMark/>
          </w:tcPr>
          <w:p w:rsidR="00C55308" w:rsidRPr="0018253E" w:rsidRDefault="00C55308" w:rsidP="003A7772">
            <w:pPr>
              <w:spacing w:before="120" w:after="0" w:line="240" w:lineRule="atLeast"/>
              <w:ind w:right="-23"/>
              <w:rPr>
                <w:rFonts w:ascii="Times New Roman" w:hAnsi="Times New Roman" w:cs="Times New Roman"/>
                <w:b/>
                <w:bCs/>
                <w:color w:val="000000"/>
                <w:szCs w:val="22"/>
              </w:rPr>
            </w:pPr>
          </w:p>
        </w:tc>
        <w:tc>
          <w:tcPr>
            <w:tcW w:w="782" w:type="dxa"/>
            <w:tcBorders>
              <w:top w:val="nil"/>
              <w:left w:val="nil"/>
              <w:bottom w:val="double" w:sz="4" w:space="0" w:color="auto"/>
              <w:right w:val="nil"/>
            </w:tcBorders>
            <w:shd w:val="clear" w:color="auto" w:fill="auto"/>
            <w:noWrap/>
            <w:vAlign w:val="bottom"/>
            <w:hideMark/>
          </w:tcPr>
          <w:p w:rsidR="00C55308" w:rsidRPr="0018253E" w:rsidRDefault="00C55308" w:rsidP="003A7772">
            <w:pPr>
              <w:tabs>
                <w:tab w:val="decimal" w:pos="395"/>
              </w:tabs>
              <w:spacing w:before="120" w:after="0" w:line="240" w:lineRule="atLeast"/>
              <w:ind w:left="-34" w:right="-23"/>
              <w:jc w:val="thaiDistribute"/>
              <w:rPr>
                <w:rFonts w:ascii="Times New Roman" w:hAnsi="Times New Roman" w:cs="Times New Roman"/>
                <w:b/>
                <w:bCs/>
                <w:color w:val="000000"/>
                <w:szCs w:val="22"/>
              </w:rPr>
            </w:pPr>
            <w:r w:rsidRPr="0018253E">
              <w:rPr>
                <w:rFonts w:ascii="Times New Roman" w:hAnsi="Times New Roman" w:cs="Times New Roman"/>
                <w:b/>
                <w:bCs/>
                <w:color w:val="000000"/>
                <w:szCs w:val="22"/>
              </w:rPr>
              <w:t>22</w:t>
            </w:r>
          </w:p>
        </w:tc>
        <w:tc>
          <w:tcPr>
            <w:tcW w:w="236" w:type="dxa"/>
            <w:tcBorders>
              <w:top w:val="nil"/>
              <w:left w:val="nil"/>
              <w:bottom w:val="nil"/>
              <w:right w:val="nil"/>
            </w:tcBorders>
            <w:shd w:val="clear" w:color="auto" w:fill="auto"/>
            <w:noWrap/>
            <w:vAlign w:val="bottom"/>
            <w:hideMark/>
          </w:tcPr>
          <w:p w:rsidR="00C55308" w:rsidRPr="0018253E" w:rsidRDefault="00C55308" w:rsidP="003A7772">
            <w:pPr>
              <w:spacing w:before="120" w:after="0" w:line="240" w:lineRule="atLeast"/>
              <w:ind w:right="-23"/>
              <w:rPr>
                <w:rFonts w:ascii="Times New Roman" w:hAnsi="Times New Roman" w:cs="Times New Roman"/>
                <w:b/>
                <w:bCs/>
                <w:color w:val="000000"/>
                <w:szCs w:val="22"/>
              </w:rPr>
            </w:pPr>
          </w:p>
        </w:tc>
        <w:tc>
          <w:tcPr>
            <w:tcW w:w="808" w:type="dxa"/>
            <w:tcBorders>
              <w:bottom w:val="double" w:sz="4" w:space="0" w:color="auto"/>
            </w:tcBorders>
            <w:vAlign w:val="bottom"/>
          </w:tcPr>
          <w:p w:rsidR="00C55308" w:rsidRPr="0018253E" w:rsidRDefault="003F62A9" w:rsidP="003A7772">
            <w:pPr>
              <w:tabs>
                <w:tab w:val="decimal" w:pos="518"/>
              </w:tabs>
              <w:spacing w:before="120" w:after="0" w:line="240" w:lineRule="atLeast"/>
              <w:ind w:right="-23"/>
              <w:rPr>
                <w:rFonts w:ascii="Times New Roman" w:hAnsi="Times New Roman" w:cs="Times New Roman"/>
                <w:b/>
                <w:bCs/>
                <w:color w:val="000000"/>
                <w:szCs w:val="22"/>
              </w:rPr>
            </w:pPr>
            <w:r w:rsidRPr="0018253E">
              <w:rPr>
                <w:rFonts w:ascii="Times New Roman" w:hAnsi="Times New Roman" w:cs="Times New Roman"/>
                <w:b/>
                <w:bCs/>
                <w:color w:val="000000"/>
                <w:szCs w:val="22"/>
              </w:rPr>
              <w:t>445</w:t>
            </w:r>
          </w:p>
        </w:tc>
        <w:tc>
          <w:tcPr>
            <w:tcW w:w="222" w:type="dxa"/>
            <w:vAlign w:val="bottom"/>
          </w:tcPr>
          <w:p w:rsidR="00C55308" w:rsidRPr="0018253E" w:rsidRDefault="00C55308" w:rsidP="003A7772">
            <w:pPr>
              <w:spacing w:before="120" w:after="0" w:line="240" w:lineRule="atLeast"/>
              <w:ind w:right="-23"/>
              <w:rPr>
                <w:rFonts w:ascii="Times New Roman" w:hAnsi="Times New Roman" w:cs="Times New Roman"/>
                <w:b/>
                <w:bCs/>
                <w:color w:val="000000"/>
                <w:szCs w:val="22"/>
              </w:rPr>
            </w:pPr>
          </w:p>
        </w:tc>
        <w:tc>
          <w:tcPr>
            <w:tcW w:w="808" w:type="dxa"/>
            <w:tcBorders>
              <w:bottom w:val="double" w:sz="4" w:space="0" w:color="auto"/>
            </w:tcBorders>
            <w:vAlign w:val="bottom"/>
          </w:tcPr>
          <w:p w:rsidR="00C55308" w:rsidRPr="0018253E" w:rsidRDefault="00C55308" w:rsidP="003A7772">
            <w:pPr>
              <w:tabs>
                <w:tab w:val="decimal" w:pos="518"/>
              </w:tabs>
              <w:spacing w:before="120" w:after="0" w:line="240" w:lineRule="atLeast"/>
              <w:ind w:right="-23"/>
              <w:rPr>
                <w:rFonts w:ascii="Times New Roman" w:hAnsi="Times New Roman" w:cs="Times New Roman"/>
                <w:b/>
                <w:bCs/>
                <w:color w:val="000000"/>
                <w:szCs w:val="22"/>
              </w:rPr>
            </w:pPr>
            <w:r w:rsidRPr="0018253E">
              <w:rPr>
                <w:rFonts w:ascii="Times New Roman" w:hAnsi="Times New Roman" w:cs="Times New Roman"/>
                <w:b/>
                <w:bCs/>
                <w:color w:val="000000"/>
                <w:szCs w:val="22"/>
              </w:rPr>
              <w:t>316</w:t>
            </w:r>
          </w:p>
        </w:tc>
      </w:tr>
    </w:tbl>
    <w:p w:rsidR="00AC02D8" w:rsidRPr="0018253E" w:rsidRDefault="00AC02D8" w:rsidP="00053F4E">
      <w:pPr>
        <w:tabs>
          <w:tab w:val="left" w:pos="540"/>
        </w:tabs>
        <w:spacing w:after="0" w:line="240" w:lineRule="atLeast"/>
        <w:ind w:left="539" w:right="-25"/>
        <w:jc w:val="both"/>
        <w:rPr>
          <w:rFonts w:ascii="Times New Roman" w:hAnsi="Times New Roman" w:cs="Times New Roman"/>
          <w:szCs w:val="22"/>
        </w:rPr>
      </w:pP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8253E">
        <w:rPr>
          <w:rFonts w:ascii="Times New Roman" w:hAnsi="Times New Roman" w:cs="Times New Roman"/>
          <w:b/>
          <w:bCs/>
          <w:szCs w:val="22"/>
        </w:rPr>
        <w:t>Commitments with non - related parties</w:t>
      </w:r>
    </w:p>
    <w:p w:rsidR="00AC02D8" w:rsidRPr="0018253E" w:rsidRDefault="00AC02D8" w:rsidP="00053F4E">
      <w:pPr>
        <w:tabs>
          <w:tab w:val="left" w:pos="540"/>
        </w:tabs>
        <w:spacing w:after="0" w:line="240" w:lineRule="atLeast"/>
        <w:ind w:left="539" w:right="-25"/>
        <w:jc w:val="both"/>
        <w:rPr>
          <w:rFonts w:ascii="Times New Roman" w:hAnsi="Times New Roman" w:cs="Times New Roman"/>
          <w:szCs w:val="22"/>
        </w:rPr>
      </w:pPr>
    </w:p>
    <w:tbl>
      <w:tblPr>
        <w:tblW w:w="9767" w:type="dxa"/>
        <w:tblInd w:w="-34" w:type="dxa"/>
        <w:tblLayout w:type="fixed"/>
        <w:tblLook w:val="01E0"/>
      </w:tblPr>
      <w:tblGrid>
        <w:gridCol w:w="5812"/>
        <w:gridCol w:w="284"/>
        <w:gridCol w:w="1558"/>
        <w:gridCol w:w="276"/>
        <w:gridCol w:w="1567"/>
        <w:gridCol w:w="270"/>
      </w:tblGrid>
      <w:tr w:rsidR="00784275" w:rsidRPr="0018253E" w:rsidTr="0081218C">
        <w:trPr>
          <w:tblHeader/>
        </w:trPr>
        <w:tc>
          <w:tcPr>
            <w:tcW w:w="5812" w:type="dxa"/>
          </w:tcPr>
          <w:p w:rsidR="00784275" w:rsidRPr="0018253E" w:rsidRDefault="00784275" w:rsidP="0081218C">
            <w:pPr>
              <w:spacing w:after="0" w:line="240" w:lineRule="atLeast"/>
              <w:ind w:left="522" w:right="-45"/>
              <w:jc w:val="thaiDistribute"/>
              <w:rPr>
                <w:rFonts w:ascii="Times New Roman" w:hAnsi="Times New Roman" w:cs="Times New Roman"/>
                <w:szCs w:val="22"/>
                <w:cs/>
              </w:rPr>
            </w:pPr>
          </w:p>
        </w:tc>
        <w:tc>
          <w:tcPr>
            <w:tcW w:w="284" w:type="dxa"/>
          </w:tcPr>
          <w:p w:rsidR="00784275" w:rsidRPr="0018253E" w:rsidRDefault="00784275" w:rsidP="0081218C">
            <w:pPr>
              <w:spacing w:after="0" w:line="240" w:lineRule="atLeast"/>
              <w:ind w:right="-45"/>
              <w:rPr>
                <w:rFonts w:ascii="Times New Roman" w:hAnsi="Times New Roman" w:cs="Times New Roman"/>
                <w:i/>
                <w:iCs/>
                <w:szCs w:val="22"/>
              </w:rPr>
            </w:pPr>
          </w:p>
        </w:tc>
        <w:tc>
          <w:tcPr>
            <w:tcW w:w="3401" w:type="dxa"/>
            <w:gridSpan w:val="3"/>
          </w:tcPr>
          <w:p w:rsidR="00784275" w:rsidRPr="0018253E" w:rsidRDefault="00784275" w:rsidP="00784275">
            <w:pPr>
              <w:spacing w:after="0" w:line="240" w:lineRule="atLeast"/>
              <w:ind w:right="-45"/>
              <w:jc w:val="center"/>
              <w:rPr>
                <w:rFonts w:ascii="Times New Roman" w:hAnsi="Times New Roman" w:cs="Times New Roman"/>
                <w:b/>
                <w:bCs/>
                <w:szCs w:val="22"/>
                <w:cs/>
              </w:rPr>
            </w:pPr>
            <w:r w:rsidRPr="0018253E">
              <w:rPr>
                <w:rFonts w:ascii="Times New Roman" w:hAnsi="Times New Roman" w:cs="Times New Roman"/>
                <w:b/>
                <w:bCs/>
                <w:szCs w:val="22"/>
                <w:cs/>
              </w:rPr>
              <w:t>3</w:t>
            </w:r>
            <w:r w:rsidRPr="0018253E">
              <w:rPr>
                <w:rFonts w:ascii="Times New Roman" w:hAnsi="Times New Roman" w:cs="Times New Roman"/>
                <w:b/>
                <w:bCs/>
                <w:szCs w:val="22"/>
              </w:rPr>
              <w:t>1</w:t>
            </w:r>
            <w:r w:rsidRPr="0018253E">
              <w:rPr>
                <w:rFonts w:ascii="Times New Roman" w:hAnsi="Times New Roman" w:cs="Times New Roman"/>
                <w:b/>
                <w:bCs/>
                <w:szCs w:val="22"/>
                <w:cs/>
              </w:rPr>
              <w:t xml:space="preserve"> </w:t>
            </w:r>
            <w:r w:rsidRPr="0018253E">
              <w:rPr>
                <w:rFonts w:ascii="Times New Roman" w:hAnsi="Times New Roman" w:cs="Times New Roman"/>
                <w:b/>
                <w:bCs/>
                <w:szCs w:val="22"/>
              </w:rPr>
              <w:t>March 2021</w:t>
            </w: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tblHeader/>
        </w:trPr>
        <w:tc>
          <w:tcPr>
            <w:tcW w:w="5812" w:type="dxa"/>
          </w:tcPr>
          <w:p w:rsidR="00784275" w:rsidRPr="0018253E" w:rsidRDefault="00784275" w:rsidP="0081218C">
            <w:pPr>
              <w:spacing w:after="0" w:line="240" w:lineRule="atLeast"/>
              <w:ind w:left="522" w:right="-45"/>
              <w:jc w:val="thaiDistribute"/>
              <w:rPr>
                <w:rFonts w:ascii="Times New Roman" w:hAnsi="Times New Roman" w:cs="Times New Roman"/>
                <w:szCs w:val="22"/>
                <w:cs/>
              </w:rPr>
            </w:pPr>
          </w:p>
        </w:tc>
        <w:tc>
          <w:tcPr>
            <w:tcW w:w="284" w:type="dxa"/>
          </w:tcPr>
          <w:p w:rsidR="00784275" w:rsidRPr="0018253E" w:rsidRDefault="00784275" w:rsidP="0081218C">
            <w:pPr>
              <w:spacing w:after="0" w:line="240" w:lineRule="atLeast"/>
              <w:ind w:right="-45"/>
              <w:rPr>
                <w:rFonts w:ascii="Times New Roman" w:hAnsi="Times New Roman" w:cs="Times New Roman"/>
                <w:i/>
                <w:iCs/>
                <w:szCs w:val="22"/>
              </w:rPr>
            </w:pPr>
          </w:p>
        </w:tc>
        <w:tc>
          <w:tcPr>
            <w:tcW w:w="1558" w:type="dxa"/>
          </w:tcPr>
          <w:p w:rsidR="00784275" w:rsidRPr="0018253E" w:rsidRDefault="00784275" w:rsidP="0081218C">
            <w:pPr>
              <w:spacing w:after="0" w:line="240" w:lineRule="atLeast"/>
              <w:ind w:right="-45"/>
              <w:jc w:val="center"/>
              <w:rPr>
                <w:rFonts w:ascii="Times New Roman" w:hAnsi="Times New Roman" w:cs="Times New Roman"/>
                <w:szCs w:val="22"/>
              </w:rPr>
            </w:pPr>
            <w:r w:rsidRPr="0018253E">
              <w:rPr>
                <w:rFonts w:ascii="Times New Roman" w:hAnsi="Times New Roman" w:cs="Times New Roman"/>
                <w:b/>
                <w:bCs/>
                <w:szCs w:val="22"/>
              </w:rPr>
              <w:t>Consolidated</w:t>
            </w:r>
            <w:r w:rsidRPr="0018253E">
              <w:rPr>
                <w:rFonts w:ascii="Times New Roman" w:hAnsi="Times New Roman" w:cs="Times New Roman"/>
                <w:b/>
                <w:bCs/>
                <w:szCs w:val="22"/>
              </w:rPr>
              <w:br/>
              <w:t>financial statements</w:t>
            </w:r>
          </w:p>
        </w:tc>
        <w:tc>
          <w:tcPr>
            <w:tcW w:w="276"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c>
          <w:tcPr>
            <w:tcW w:w="1567" w:type="dxa"/>
          </w:tcPr>
          <w:p w:rsidR="00784275" w:rsidRPr="0018253E" w:rsidRDefault="00784275" w:rsidP="0081218C">
            <w:pPr>
              <w:spacing w:after="0" w:line="240" w:lineRule="atLeast"/>
              <w:ind w:right="-45"/>
              <w:jc w:val="center"/>
              <w:rPr>
                <w:rFonts w:ascii="Times New Roman" w:hAnsi="Times New Roman" w:cs="Times New Roman"/>
                <w:szCs w:val="22"/>
              </w:rPr>
            </w:pPr>
            <w:r w:rsidRPr="0018253E">
              <w:rPr>
                <w:rFonts w:ascii="Times New Roman" w:hAnsi="Times New Roman" w:cs="Times New Roman"/>
                <w:b/>
                <w:bCs/>
                <w:szCs w:val="22"/>
              </w:rPr>
              <w:t>Separate</w:t>
            </w:r>
            <w:r w:rsidRPr="0018253E">
              <w:rPr>
                <w:rFonts w:ascii="Times New Roman" w:hAnsi="Times New Roman" w:cs="Times New Roman"/>
                <w:b/>
                <w:bCs/>
                <w:szCs w:val="22"/>
              </w:rPr>
              <w:br/>
              <w:t>financial statements</w:t>
            </w: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tblHeader/>
        </w:trPr>
        <w:tc>
          <w:tcPr>
            <w:tcW w:w="5812" w:type="dxa"/>
          </w:tcPr>
          <w:p w:rsidR="00784275" w:rsidRPr="0018253E" w:rsidRDefault="00784275" w:rsidP="0081218C">
            <w:pPr>
              <w:spacing w:after="0" w:line="240" w:lineRule="atLeast"/>
              <w:ind w:left="522" w:right="-45"/>
              <w:jc w:val="thaiDistribute"/>
              <w:rPr>
                <w:rFonts w:ascii="Times New Roman" w:hAnsi="Times New Roman" w:cs="Times New Roman"/>
                <w:szCs w:val="22"/>
                <w:cs/>
              </w:rPr>
            </w:pPr>
          </w:p>
        </w:tc>
        <w:tc>
          <w:tcPr>
            <w:tcW w:w="284" w:type="dxa"/>
          </w:tcPr>
          <w:p w:rsidR="00784275" w:rsidRPr="0018253E" w:rsidRDefault="00784275" w:rsidP="0081218C">
            <w:pPr>
              <w:spacing w:after="0" w:line="240" w:lineRule="atLeast"/>
              <w:ind w:right="-45"/>
              <w:rPr>
                <w:rFonts w:ascii="Times New Roman" w:hAnsi="Times New Roman" w:cs="Times New Roman"/>
                <w:i/>
                <w:iCs/>
                <w:szCs w:val="22"/>
              </w:rPr>
            </w:pPr>
          </w:p>
        </w:tc>
        <w:tc>
          <w:tcPr>
            <w:tcW w:w="3401" w:type="dxa"/>
            <w:gridSpan w:val="3"/>
          </w:tcPr>
          <w:p w:rsidR="00784275" w:rsidRPr="0018253E" w:rsidRDefault="00784275" w:rsidP="0081218C">
            <w:pPr>
              <w:spacing w:after="0" w:line="240" w:lineRule="atLeast"/>
              <w:ind w:right="-45"/>
              <w:jc w:val="center"/>
              <w:rPr>
                <w:rFonts w:ascii="Times New Roman" w:hAnsi="Times New Roman" w:cs="Times New Roman"/>
                <w:b/>
                <w:bCs/>
                <w:szCs w:val="22"/>
                <w:cs/>
              </w:rPr>
            </w:pPr>
            <w:r w:rsidRPr="0018253E">
              <w:rPr>
                <w:rFonts w:ascii="Times New Roman" w:hAnsi="Times New Roman" w:cs="Times New Roman"/>
                <w:i/>
                <w:iCs/>
                <w:szCs w:val="22"/>
                <w:cs/>
              </w:rPr>
              <w:t>(</w:t>
            </w:r>
            <w:r w:rsidRPr="0018253E">
              <w:rPr>
                <w:rFonts w:ascii="Times New Roman" w:hAnsi="Times New Roman" w:cs="Times New Roman"/>
                <w:i/>
                <w:iCs/>
                <w:szCs w:val="22"/>
              </w:rPr>
              <w:t>in million Baht</w:t>
            </w:r>
            <w:r w:rsidRPr="0018253E">
              <w:rPr>
                <w:rFonts w:ascii="Times New Roman" w:hAnsi="Times New Roman" w:cs="Times New Roman"/>
                <w:i/>
                <w:iCs/>
                <w:szCs w:val="22"/>
                <w:cs/>
              </w:rPr>
              <w:t>)</w:t>
            </w: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cantSplit/>
        </w:trPr>
        <w:tc>
          <w:tcPr>
            <w:tcW w:w="5812" w:type="dxa"/>
          </w:tcPr>
          <w:p w:rsidR="00784275" w:rsidRPr="0018253E" w:rsidRDefault="00784275" w:rsidP="0081218C">
            <w:pPr>
              <w:spacing w:after="0" w:line="240" w:lineRule="atLeast"/>
              <w:ind w:left="601" w:hanging="14"/>
              <w:jc w:val="thaiDistribute"/>
              <w:rPr>
                <w:rFonts w:ascii="Times New Roman" w:hAnsi="Times New Roman" w:cs="Times New Roman"/>
                <w:b/>
                <w:bCs/>
                <w:i/>
                <w:iCs/>
                <w:szCs w:val="22"/>
              </w:rPr>
            </w:pPr>
            <w:r w:rsidRPr="0018253E">
              <w:rPr>
                <w:rFonts w:ascii="Times New Roman" w:hAnsi="Times New Roman" w:cs="Times New Roman"/>
                <w:b/>
                <w:bCs/>
                <w:i/>
                <w:iCs/>
                <w:szCs w:val="22"/>
              </w:rPr>
              <w:t>Capital commitments</w:t>
            </w:r>
          </w:p>
        </w:tc>
        <w:tc>
          <w:tcPr>
            <w:tcW w:w="284" w:type="dxa"/>
          </w:tcPr>
          <w:p w:rsidR="00784275" w:rsidRPr="0018253E" w:rsidRDefault="00784275" w:rsidP="0081218C">
            <w:pPr>
              <w:spacing w:after="0" w:line="240" w:lineRule="atLeast"/>
              <w:ind w:right="-45"/>
              <w:rPr>
                <w:rFonts w:ascii="Times New Roman" w:hAnsi="Times New Roman" w:cs="Times New Roman"/>
                <w:i/>
                <w:iCs/>
                <w:szCs w:val="22"/>
              </w:rPr>
            </w:pPr>
          </w:p>
        </w:tc>
        <w:tc>
          <w:tcPr>
            <w:tcW w:w="1558" w:type="dxa"/>
          </w:tcPr>
          <w:p w:rsidR="00784275" w:rsidRPr="0018253E" w:rsidRDefault="00784275" w:rsidP="0081218C">
            <w:pPr>
              <w:spacing w:after="0" w:line="240" w:lineRule="atLeast"/>
              <w:ind w:right="-45"/>
              <w:jc w:val="right"/>
              <w:rPr>
                <w:rFonts w:ascii="Times New Roman" w:hAnsi="Times New Roman" w:cs="Times New Roman"/>
                <w:szCs w:val="22"/>
              </w:rPr>
            </w:pPr>
          </w:p>
        </w:tc>
        <w:tc>
          <w:tcPr>
            <w:tcW w:w="276"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c>
          <w:tcPr>
            <w:tcW w:w="1567" w:type="dxa"/>
          </w:tcPr>
          <w:p w:rsidR="00784275" w:rsidRPr="0018253E" w:rsidRDefault="00784275" w:rsidP="0081218C">
            <w:pPr>
              <w:spacing w:after="0" w:line="240" w:lineRule="atLeast"/>
              <w:ind w:right="-45"/>
              <w:jc w:val="center"/>
              <w:rPr>
                <w:rFonts w:ascii="Times New Roman" w:hAnsi="Times New Roman" w:cs="Times New Roman"/>
                <w:szCs w:val="22"/>
              </w:rPr>
            </w:pP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cantSplit/>
        </w:trPr>
        <w:tc>
          <w:tcPr>
            <w:tcW w:w="5812" w:type="dxa"/>
          </w:tcPr>
          <w:p w:rsidR="00784275" w:rsidRPr="0018253E" w:rsidRDefault="00784275" w:rsidP="0081218C">
            <w:pPr>
              <w:tabs>
                <w:tab w:val="left" w:pos="702"/>
              </w:tabs>
              <w:spacing w:after="0" w:line="240" w:lineRule="atLeast"/>
              <w:ind w:left="601" w:hanging="14"/>
              <w:jc w:val="thaiDistribute"/>
              <w:rPr>
                <w:rFonts w:ascii="Times New Roman" w:hAnsi="Times New Roman" w:cs="Times New Roman"/>
                <w:szCs w:val="22"/>
                <w:cs/>
              </w:rPr>
            </w:pPr>
            <w:r w:rsidRPr="0018253E">
              <w:rPr>
                <w:rFonts w:ascii="Times New Roman" w:hAnsi="Times New Roman" w:cs="Times New Roman"/>
                <w:szCs w:val="22"/>
              </w:rPr>
              <w:t>Contract that have not been recognized</w:t>
            </w:r>
          </w:p>
        </w:tc>
        <w:tc>
          <w:tcPr>
            <w:tcW w:w="284" w:type="dxa"/>
          </w:tcPr>
          <w:p w:rsidR="00784275" w:rsidRPr="0018253E" w:rsidRDefault="00784275" w:rsidP="0081218C">
            <w:pPr>
              <w:tabs>
                <w:tab w:val="decimal" w:pos="721"/>
              </w:tabs>
              <w:spacing w:after="0" w:line="240" w:lineRule="atLeast"/>
              <w:ind w:right="-45"/>
              <w:rPr>
                <w:rFonts w:ascii="Times New Roman" w:hAnsi="Times New Roman" w:cs="Times New Roman"/>
                <w:i/>
                <w:iCs/>
                <w:szCs w:val="22"/>
              </w:rPr>
            </w:pPr>
          </w:p>
        </w:tc>
        <w:tc>
          <w:tcPr>
            <w:tcW w:w="1558" w:type="dxa"/>
          </w:tcPr>
          <w:p w:rsidR="00784275" w:rsidRPr="0018253E" w:rsidRDefault="00784275" w:rsidP="0081218C">
            <w:pPr>
              <w:tabs>
                <w:tab w:val="decimal" w:pos="608"/>
              </w:tabs>
              <w:spacing w:after="0" w:line="240" w:lineRule="atLeast"/>
              <w:ind w:right="-45"/>
              <w:rPr>
                <w:rFonts w:ascii="Times New Roman" w:hAnsi="Times New Roman" w:cs="Times New Roman"/>
                <w:szCs w:val="22"/>
              </w:rPr>
            </w:pPr>
          </w:p>
        </w:tc>
        <w:tc>
          <w:tcPr>
            <w:tcW w:w="276"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c>
          <w:tcPr>
            <w:tcW w:w="1567" w:type="dxa"/>
          </w:tcPr>
          <w:p w:rsidR="00784275" w:rsidRPr="0018253E" w:rsidRDefault="00784275" w:rsidP="0081218C">
            <w:pPr>
              <w:tabs>
                <w:tab w:val="decimal" w:pos="608"/>
              </w:tabs>
              <w:spacing w:after="0" w:line="240" w:lineRule="atLeast"/>
              <w:ind w:right="-45"/>
              <w:rPr>
                <w:rFonts w:ascii="Times New Roman" w:hAnsi="Times New Roman" w:cs="Times New Roman"/>
                <w:szCs w:val="22"/>
              </w:rPr>
            </w:pP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cantSplit/>
        </w:trPr>
        <w:tc>
          <w:tcPr>
            <w:tcW w:w="5812" w:type="dxa"/>
          </w:tcPr>
          <w:p w:rsidR="00784275" w:rsidRPr="0018253E" w:rsidRDefault="00784275" w:rsidP="0081218C">
            <w:pPr>
              <w:tabs>
                <w:tab w:val="left" w:pos="885"/>
              </w:tabs>
              <w:spacing w:after="0" w:line="240" w:lineRule="atLeast"/>
              <w:ind w:left="601" w:right="-533" w:hanging="14"/>
              <w:rPr>
                <w:rFonts w:ascii="Times New Roman" w:hAnsi="Times New Roman" w:cs="Times New Roman"/>
                <w:szCs w:val="22"/>
                <w:cs/>
              </w:rPr>
            </w:pPr>
            <w:r w:rsidRPr="0018253E">
              <w:rPr>
                <w:rFonts w:ascii="Times New Roman" w:hAnsi="Times New Roman" w:cs="Times New Roman"/>
                <w:szCs w:val="22"/>
                <w:lang w:val="en-GB"/>
              </w:rPr>
              <w:t>Project of</w:t>
            </w:r>
            <w:r w:rsidRPr="0018253E">
              <w:rPr>
                <w:rFonts w:ascii="Times New Roman" w:hAnsi="Times New Roman" w:cs="Times New Roman"/>
                <w:szCs w:val="22"/>
              </w:rPr>
              <w:t xml:space="preserve"> wood pellet factory at Samut Sakhon province</w:t>
            </w:r>
          </w:p>
        </w:tc>
        <w:tc>
          <w:tcPr>
            <w:tcW w:w="284" w:type="dxa"/>
          </w:tcPr>
          <w:p w:rsidR="00784275" w:rsidRPr="0018253E" w:rsidRDefault="00784275" w:rsidP="0081218C">
            <w:pPr>
              <w:tabs>
                <w:tab w:val="decimal" w:pos="721"/>
              </w:tabs>
              <w:spacing w:after="0" w:line="240" w:lineRule="atLeast"/>
              <w:ind w:right="-45"/>
              <w:rPr>
                <w:rFonts w:ascii="Times New Roman" w:hAnsi="Times New Roman" w:cs="Times New Roman"/>
                <w:i/>
                <w:iCs/>
                <w:szCs w:val="22"/>
              </w:rPr>
            </w:pPr>
          </w:p>
        </w:tc>
        <w:tc>
          <w:tcPr>
            <w:tcW w:w="1558" w:type="dxa"/>
          </w:tcPr>
          <w:p w:rsidR="00784275" w:rsidRPr="0018253E" w:rsidRDefault="00784275" w:rsidP="0081218C">
            <w:pPr>
              <w:tabs>
                <w:tab w:val="decimal" w:pos="742"/>
              </w:tabs>
              <w:spacing w:after="0" w:line="240" w:lineRule="atLeast"/>
              <w:ind w:right="-45"/>
              <w:rPr>
                <w:rFonts w:ascii="Times New Roman" w:hAnsi="Times New Roman" w:cs="Times New Roman"/>
                <w:szCs w:val="22"/>
              </w:rPr>
            </w:pPr>
            <w:r w:rsidRPr="0018253E">
              <w:rPr>
                <w:rFonts w:ascii="Times New Roman" w:hAnsi="Times New Roman" w:cs="Times New Roman"/>
                <w:szCs w:val="22"/>
              </w:rPr>
              <w:t>0.78</w:t>
            </w:r>
          </w:p>
        </w:tc>
        <w:tc>
          <w:tcPr>
            <w:tcW w:w="276"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c>
          <w:tcPr>
            <w:tcW w:w="1567" w:type="dxa"/>
          </w:tcPr>
          <w:p w:rsidR="00784275" w:rsidRPr="0018253E" w:rsidRDefault="00784275" w:rsidP="0081218C">
            <w:pPr>
              <w:tabs>
                <w:tab w:val="decimal" w:pos="742"/>
              </w:tabs>
              <w:spacing w:after="0" w:line="240" w:lineRule="atLeast"/>
              <w:ind w:right="-45"/>
              <w:rPr>
                <w:rFonts w:ascii="Times New Roman" w:hAnsi="Times New Roman" w:cs="Times New Roman"/>
                <w:szCs w:val="22"/>
              </w:rPr>
            </w:pPr>
            <w:r w:rsidRPr="0018253E">
              <w:rPr>
                <w:rFonts w:ascii="Times New Roman" w:hAnsi="Times New Roman" w:cs="Times New Roman"/>
                <w:szCs w:val="22"/>
              </w:rPr>
              <w:t>0.78</w:t>
            </w: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cantSplit/>
        </w:trPr>
        <w:tc>
          <w:tcPr>
            <w:tcW w:w="5812" w:type="dxa"/>
          </w:tcPr>
          <w:p w:rsidR="00784275" w:rsidRPr="0018253E" w:rsidRDefault="00784275" w:rsidP="0081218C">
            <w:pPr>
              <w:tabs>
                <w:tab w:val="left" w:pos="702"/>
              </w:tabs>
              <w:spacing w:after="0" w:line="240" w:lineRule="atLeast"/>
              <w:ind w:left="601" w:hanging="14"/>
              <w:jc w:val="thaiDistribute"/>
              <w:rPr>
                <w:rFonts w:ascii="Times New Roman" w:hAnsi="Times New Roman" w:cs="Times New Roman"/>
                <w:szCs w:val="22"/>
                <w:cs/>
              </w:rPr>
            </w:pPr>
            <w:r w:rsidRPr="0018253E">
              <w:rPr>
                <w:rFonts w:ascii="Times New Roman" w:hAnsi="Times New Roman" w:cs="Times New Roman"/>
                <w:szCs w:val="22"/>
                <w:lang w:val="en-GB"/>
              </w:rPr>
              <w:t>Project of</w:t>
            </w:r>
            <w:r w:rsidRPr="0018253E">
              <w:rPr>
                <w:rFonts w:ascii="Times New Roman" w:hAnsi="Times New Roman" w:cs="Times New Roman"/>
                <w:szCs w:val="22"/>
              </w:rPr>
              <w:t xml:space="preserve"> </w:t>
            </w:r>
            <w:r w:rsidRPr="0018253E">
              <w:rPr>
                <w:rFonts w:ascii="Times New Roman" w:hAnsi="Times New Roman" w:cs="Times New Roman"/>
                <w:szCs w:val="22"/>
                <w:lang w:val="en-GB"/>
              </w:rPr>
              <w:t>warehouse</w:t>
            </w:r>
            <w:r w:rsidRPr="0018253E">
              <w:rPr>
                <w:rFonts w:ascii="Times New Roman" w:hAnsi="Times New Roman" w:cs="Times New Roman"/>
                <w:szCs w:val="22"/>
                <w:cs/>
              </w:rPr>
              <w:t xml:space="preserve"> </w:t>
            </w:r>
            <w:r w:rsidRPr="0018253E">
              <w:rPr>
                <w:rFonts w:ascii="Times New Roman" w:hAnsi="Times New Roman" w:cs="Times New Roman"/>
                <w:szCs w:val="22"/>
                <w:lang w:val="en-GB"/>
              </w:rPr>
              <w:t xml:space="preserve">at Rayong province </w:t>
            </w:r>
          </w:p>
        </w:tc>
        <w:tc>
          <w:tcPr>
            <w:tcW w:w="284" w:type="dxa"/>
          </w:tcPr>
          <w:p w:rsidR="00784275" w:rsidRPr="0018253E" w:rsidRDefault="00784275" w:rsidP="0081218C">
            <w:pPr>
              <w:tabs>
                <w:tab w:val="decimal" w:pos="721"/>
              </w:tabs>
              <w:spacing w:after="0" w:line="240" w:lineRule="atLeast"/>
              <w:ind w:right="-45"/>
              <w:rPr>
                <w:rFonts w:ascii="Times New Roman" w:hAnsi="Times New Roman" w:cs="Times New Roman"/>
                <w:i/>
                <w:iCs/>
                <w:szCs w:val="22"/>
              </w:rPr>
            </w:pPr>
          </w:p>
        </w:tc>
        <w:tc>
          <w:tcPr>
            <w:tcW w:w="1558" w:type="dxa"/>
          </w:tcPr>
          <w:p w:rsidR="00784275" w:rsidRPr="0018253E" w:rsidRDefault="00784275" w:rsidP="0081218C">
            <w:pPr>
              <w:tabs>
                <w:tab w:val="decimal" w:pos="742"/>
              </w:tabs>
              <w:spacing w:after="0" w:line="240" w:lineRule="atLeast"/>
              <w:ind w:right="-45"/>
              <w:rPr>
                <w:rFonts w:ascii="Times New Roman" w:hAnsi="Times New Roman" w:cs="Times New Roman"/>
                <w:szCs w:val="22"/>
              </w:rPr>
            </w:pPr>
            <w:r w:rsidRPr="0018253E">
              <w:rPr>
                <w:rFonts w:ascii="Times New Roman" w:hAnsi="Times New Roman" w:cs="Times New Roman"/>
                <w:szCs w:val="22"/>
              </w:rPr>
              <w:t>15.59</w:t>
            </w:r>
          </w:p>
        </w:tc>
        <w:tc>
          <w:tcPr>
            <w:tcW w:w="276"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c>
          <w:tcPr>
            <w:tcW w:w="1567" w:type="dxa"/>
          </w:tcPr>
          <w:p w:rsidR="00784275" w:rsidRPr="0018253E" w:rsidRDefault="00784275" w:rsidP="0081218C">
            <w:pPr>
              <w:tabs>
                <w:tab w:val="decimal" w:pos="742"/>
              </w:tabs>
              <w:spacing w:after="0" w:line="240" w:lineRule="atLeast"/>
              <w:ind w:right="-45"/>
              <w:rPr>
                <w:rFonts w:ascii="Times New Roman" w:hAnsi="Times New Roman" w:cs="Times New Roman"/>
                <w:szCs w:val="22"/>
              </w:rPr>
            </w:pPr>
            <w:r w:rsidRPr="0018253E">
              <w:rPr>
                <w:rFonts w:ascii="Times New Roman" w:hAnsi="Times New Roman" w:cs="Times New Roman"/>
                <w:szCs w:val="22"/>
              </w:rPr>
              <w:t>15.59</w:t>
            </w: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cantSplit/>
        </w:trPr>
        <w:tc>
          <w:tcPr>
            <w:tcW w:w="5812" w:type="dxa"/>
          </w:tcPr>
          <w:p w:rsidR="00784275" w:rsidRPr="0018253E" w:rsidRDefault="00784275" w:rsidP="0081218C">
            <w:pPr>
              <w:tabs>
                <w:tab w:val="left" w:pos="702"/>
              </w:tabs>
              <w:spacing w:after="0" w:line="240" w:lineRule="atLeast"/>
              <w:ind w:left="601" w:hanging="14"/>
              <w:jc w:val="thaiDistribute"/>
              <w:rPr>
                <w:rFonts w:ascii="Times New Roman" w:hAnsi="Times New Roman" w:cs="Times New Roman"/>
                <w:b/>
                <w:bCs/>
                <w:i/>
                <w:iCs/>
                <w:szCs w:val="22"/>
                <w:cs/>
              </w:rPr>
            </w:pPr>
            <w:r w:rsidRPr="0018253E">
              <w:rPr>
                <w:rFonts w:ascii="Times New Roman" w:hAnsi="Times New Roman" w:cs="Times New Roman"/>
                <w:b/>
                <w:bCs/>
                <w:i/>
                <w:iCs/>
                <w:szCs w:val="22"/>
              </w:rPr>
              <w:t>Other commitments</w:t>
            </w:r>
          </w:p>
        </w:tc>
        <w:tc>
          <w:tcPr>
            <w:tcW w:w="284" w:type="dxa"/>
          </w:tcPr>
          <w:p w:rsidR="00784275" w:rsidRPr="0018253E" w:rsidRDefault="00784275" w:rsidP="0081218C">
            <w:pPr>
              <w:tabs>
                <w:tab w:val="decimal" w:pos="669"/>
              </w:tabs>
              <w:spacing w:after="0" w:line="240" w:lineRule="atLeast"/>
              <w:ind w:right="-45"/>
              <w:jc w:val="thaiDistribute"/>
              <w:rPr>
                <w:rFonts w:ascii="Times New Roman" w:hAnsi="Times New Roman" w:cs="Times New Roman"/>
                <w:szCs w:val="22"/>
              </w:rPr>
            </w:pPr>
          </w:p>
        </w:tc>
        <w:tc>
          <w:tcPr>
            <w:tcW w:w="1558" w:type="dxa"/>
          </w:tcPr>
          <w:p w:rsidR="00784275" w:rsidRPr="0018253E" w:rsidRDefault="00784275" w:rsidP="0081218C">
            <w:pPr>
              <w:tabs>
                <w:tab w:val="decimal" w:pos="742"/>
              </w:tabs>
              <w:spacing w:after="0" w:line="240" w:lineRule="atLeast"/>
              <w:ind w:right="-45"/>
              <w:rPr>
                <w:rFonts w:ascii="Times New Roman" w:hAnsi="Times New Roman" w:cs="Times New Roman"/>
                <w:szCs w:val="22"/>
              </w:rPr>
            </w:pPr>
          </w:p>
        </w:tc>
        <w:tc>
          <w:tcPr>
            <w:tcW w:w="276"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c>
          <w:tcPr>
            <w:tcW w:w="1567" w:type="dxa"/>
          </w:tcPr>
          <w:p w:rsidR="00784275" w:rsidRPr="0018253E" w:rsidRDefault="00784275" w:rsidP="0081218C">
            <w:pPr>
              <w:tabs>
                <w:tab w:val="decimal" w:pos="742"/>
              </w:tabs>
              <w:spacing w:after="0" w:line="240" w:lineRule="atLeast"/>
              <w:ind w:right="-45"/>
              <w:rPr>
                <w:rFonts w:ascii="Times New Roman" w:hAnsi="Times New Roman" w:cs="Times New Roman"/>
                <w:szCs w:val="22"/>
              </w:rPr>
            </w:pP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cantSplit/>
        </w:trPr>
        <w:tc>
          <w:tcPr>
            <w:tcW w:w="5812" w:type="dxa"/>
          </w:tcPr>
          <w:p w:rsidR="00784275" w:rsidRPr="0018253E" w:rsidRDefault="00784275" w:rsidP="0081218C">
            <w:pPr>
              <w:tabs>
                <w:tab w:val="left" w:pos="702"/>
              </w:tabs>
              <w:spacing w:after="0" w:line="240" w:lineRule="atLeast"/>
              <w:ind w:left="601" w:hanging="14"/>
              <w:jc w:val="thaiDistribute"/>
              <w:rPr>
                <w:rFonts w:ascii="Times New Roman" w:hAnsi="Times New Roman" w:cs="Times New Roman"/>
                <w:b/>
                <w:bCs/>
                <w:i/>
                <w:iCs/>
                <w:szCs w:val="22"/>
                <w:cs/>
              </w:rPr>
            </w:pPr>
            <w:r w:rsidRPr="0018253E">
              <w:rPr>
                <w:rFonts w:ascii="Times New Roman" w:hAnsi="Times New Roman" w:cs="Times New Roman"/>
                <w:szCs w:val="22"/>
              </w:rPr>
              <w:t>Bank guarantees</w:t>
            </w:r>
          </w:p>
        </w:tc>
        <w:tc>
          <w:tcPr>
            <w:tcW w:w="284" w:type="dxa"/>
          </w:tcPr>
          <w:p w:rsidR="00784275" w:rsidRPr="0018253E" w:rsidRDefault="00784275" w:rsidP="0081218C">
            <w:pPr>
              <w:tabs>
                <w:tab w:val="decimal" w:pos="669"/>
              </w:tabs>
              <w:spacing w:after="0" w:line="240" w:lineRule="atLeast"/>
              <w:ind w:right="-45"/>
              <w:jc w:val="thaiDistribute"/>
              <w:rPr>
                <w:rFonts w:ascii="Times New Roman" w:hAnsi="Times New Roman" w:cs="Times New Roman"/>
                <w:szCs w:val="22"/>
              </w:rPr>
            </w:pPr>
          </w:p>
        </w:tc>
        <w:tc>
          <w:tcPr>
            <w:tcW w:w="1558" w:type="dxa"/>
            <w:tcBorders>
              <w:bottom w:val="single" w:sz="4" w:space="0" w:color="auto"/>
            </w:tcBorders>
          </w:tcPr>
          <w:p w:rsidR="00784275" w:rsidRPr="0018253E" w:rsidRDefault="00784275" w:rsidP="0081218C">
            <w:pPr>
              <w:tabs>
                <w:tab w:val="decimal" w:pos="742"/>
              </w:tabs>
              <w:spacing w:after="0" w:line="240" w:lineRule="atLeast"/>
              <w:ind w:right="-45"/>
              <w:rPr>
                <w:rFonts w:ascii="Times New Roman" w:hAnsi="Times New Roman" w:cs="Times New Roman"/>
                <w:szCs w:val="22"/>
              </w:rPr>
            </w:pPr>
            <w:r w:rsidRPr="0018253E">
              <w:rPr>
                <w:rFonts w:ascii="Times New Roman" w:hAnsi="Times New Roman" w:cs="Times New Roman"/>
                <w:szCs w:val="22"/>
              </w:rPr>
              <w:t>3.67</w:t>
            </w:r>
          </w:p>
        </w:tc>
        <w:tc>
          <w:tcPr>
            <w:tcW w:w="276"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c>
          <w:tcPr>
            <w:tcW w:w="1567" w:type="dxa"/>
            <w:tcBorders>
              <w:bottom w:val="single" w:sz="4" w:space="0" w:color="auto"/>
            </w:tcBorders>
          </w:tcPr>
          <w:p w:rsidR="00784275" w:rsidRPr="0018253E" w:rsidRDefault="00784275" w:rsidP="0081218C">
            <w:pPr>
              <w:tabs>
                <w:tab w:val="decimal" w:pos="742"/>
              </w:tabs>
              <w:spacing w:after="0" w:line="240" w:lineRule="atLeast"/>
              <w:ind w:right="-45"/>
              <w:rPr>
                <w:rFonts w:ascii="Times New Roman" w:hAnsi="Times New Roman" w:cs="Times New Roman"/>
                <w:szCs w:val="22"/>
              </w:rPr>
            </w:pPr>
            <w:r w:rsidRPr="0018253E">
              <w:rPr>
                <w:rFonts w:ascii="Times New Roman" w:hAnsi="Times New Roman" w:cs="Times New Roman"/>
                <w:szCs w:val="22"/>
              </w:rPr>
              <w:t>3.67</w:t>
            </w: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szCs w:val="22"/>
              </w:rPr>
            </w:pPr>
          </w:p>
        </w:tc>
      </w:tr>
      <w:tr w:rsidR="00784275" w:rsidRPr="0018253E" w:rsidTr="0081218C">
        <w:trPr>
          <w:cantSplit/>
          <w:trHeight w:val="182"/>
        </w:trPr>
        <w:tc>
          <w:tcPr>
            <w:tcW w:w="5812" w:type="dxa"/>
          </w:tcPr>
          <w:p w:rsidR="00784275" w:rsidRPr="0018253E" w:rsidRDefault="00784275" w:rsidP="0081218C">
            <w:pPr>
              <w:spacing w:after="0" w:line="240" w:lineRule="atLeast"/>
              <w:ind w:left="601" w:right="-45"/>
              <w:jc w:val="thaiDistribute"/>
              <w:rPr>
                <w:rFonts w:ascii="Times New Roman" w:hAnsi="Times New Roman" w:cs="Times New Roman"/>
                <w:b/>
                <w:bCs/>
                <w:szCs w:val="22"/>
              </w:rPr>
            </w:pPr>
            <w:r w:rsidRPr="0018253E">
              <w:rPr>
                <w:rFonts w:ascii="Times New Roman" w:hAnsi="Times New Roman" w:cs="Times New Roman"/>
                <w:b/>
                <w:bCs/>
                <w:szCs w:val="22"/>
              </w:rPr>
              <w:t>Total</w:t>
            </w:r>
          </w:p>
        </w:tc>
        <w:tc>
          <w:tcPr>
            <w:tcW w:w="284" w:type="dxa"/>
          </w:tcPr>
          <w:p w:rsidR="00784275" w:rsidRPr="0018253E" w:rsidRDefault="00784275" w:rsidP="0081218C">
            <w:pPr>
              <w:tabs>
                <w:tab w:val="decimal" w:pos="669"/>
              </w:tabs>
              <w:spacing w:after="0" w:line="240" w:lineRule="atLeast"/>
              <w:ind w:right="-45"/>
              <w:jc w:val="thaiDistribute"/>
              <w:rPr>
                <w:rFonts w:ascii="Times New Roman" w:hAnsi="Times New Roman" w:cs="Times New Roman"/>
                <w:b/>
                <w:bCs/>
                <w:szCs w:val="22"/>
                <w:cs/>
              </w:rPr>
            </w:pPr>
          </w:p>
        </w:tc>
        <w:tc>
          <w:tcPr>
            <w:tcW w:w="1558" w:type="dxa"/>
            <w:tcBorders>
              <w:top w:val="single" w:sz="4" w:space="0" w:color="auto"/>
              <w:bottom w:val="double" w:sz="4" w:space="0" w:color="auto"/>
            </w:tcBorders>
          </w:tcPr>
          <w:p w:rsidR="00784275" w:rsidRPr="0018253E" w:rsidRDefault="00784275" w:rsidP="0081218C">
            <w:pPr>
              <w:tabs>
                <w:tab w:val="decimal" w:pos="742"/>
              </w:tabs>
              <w:spacing w:after="0" w:line="240" w:lineRule="atLeast"/>
              <w:ind w:right="-45"/>
              <w:rPr>
                <w:rFonts w:ascii="Times New Roman" w:hAnsi="Times New Roman" w:cs="Times New Roman"/>
                <w:b/>
                <w:bCs/>
                <w:szCs w:val="22"/>
              </w:rPr>
            </w:pPr>
            <w:r w:rsidRPr="0018253E">
              <w:rPr>
                <w:rFonts w:ascii="Times New Roman" w:hAnsi="Times New Roman" w:cs="Times New Roman"/>
                <w:b/>
                <w:bCs/>
                <w:szCs w:val="22"/>
              </w:rPr>
              <w:t>20.04</w:t>
            </w:r>
          </w:p>
        </w:tc>
        <w:tc>
          <w:tcPr>
            <w:tcW w:w="276" w:type="dxa"/>
          </w:tcPr>
          <w:p w:rsidR="00784275" w:rsidRPr="0018253E" w:rsidRDefault="00784275" w:rsidP="0081218C">
            <w:pPr>
              <w:tabs>
                <w:tab w:val="decimal" w:pos="882"/>
              </w:tabs>
              <w:spacing w:after="0" w:line="240" w:lineRule="atLeast"/>
              <w:ind w:right="-45"/>
              <w:jc w:val="right"/>
              <w:rPr>
                <w:rFonts w:ascii="Times New Roman" w:hAnsi="Times New Roman" w:cs="Times New Roman"/>
                <w:b/>
                <w:bCs/>
                <w:szCs w:val="22"/>
              </w:rPr>
            </w:pPr>
          </w:p>
        </w:tc>
        <w:tc>
          <w:tcPr>
            <w:tcW w:w="1567" w:type="dxa"/>
            <w:tcBorders>
              <w:top w:val="single" w:sz="4" w:space="0" w:color="auto"/>
              <w:bottom w:val="double" w:sz="4" w:space="0" w:color="auto"/>
            </w:tcBorders>
          </w:tcPr>
          <w:p w:rsidR="00784275" w:rsidRPr="0018253E" w:rsidRDefault="00784275" w:rsidP="0081218C">
            <w:pPr>
              <w:tabs>
                <w:tab w:val="decimal" w:pos="742"/>
              </w:tabs>
              <w:spacing w:after="0" w:line="240" w:lineRule="atLeast"/>
              <w:ind w:right="-45"/>
              <w:rPr>
                <w:rFonts w:ascii="Times New Roman" w:hAnsi="Times New Roman" w:cs="Times New Roman"/>
                <w:b/>
                <w:bCs/>
                <w:szCs w:val="22"/>
              </w:rPr>
            </w:pPr>
            <w:r w:rsidRPr="0018253E">
              <w:rPr>
                <w:rFonts w:ascii="Times New Roman" w:hAnsi="Times New Roman" w:cs="Times New Roman"/>
                <w:b/>
                <w:bCs/>
                <w:szCs w:val="22"/>
              </w:rPr>
              <w:t>20.04</w:t>
            </w:r>
          </w:p>
        </w:tc>
        <w:tc>
          <w:tcPr>
            <w:tcW w:w="270" w:type="dxa"/>
          </w:tcPr>
          <w:p w:rsidR="00784275" w:rsidRPr="0018253E" w:rsidRDefault="00784275" w:rsidP="0081218C">
            <w:pPr>
              <w:tabs>
                <w:tab w:val="decimal" w:pos="882"/>
              </w:tabs>
              <w:spacing w:after="0" w:line="240" w:lineRule="atLeast"/>
              <w:ind w:right="-45"/>
              <w:jc w:val="right"/>
              <w:rPr>
                <w:rFonts w:ascii="Times New Roman" w:hAnsi="Times New Roman" w:cs="Times New Roman"/>
                <w:b/>
                <w:bCs/>
                <w:szCs w:val="22"/>
              </w:rPr>
            </w:pPr>
          </w:p>
        </w:tc>
      </w:tr>
    </w:tbl>
    <w:p w:rsidR="00784275" w:rsidRPr="0018253E" w:rsidRDefault="00784275" w:rsidP="00053F4E">
      <w:pPr>
        <w:tabs>
          <w:tab w:val="left" w:pos="540"/>
        </w:tabs>
        <w:spacing w:after="0" w:line="240" w:lineRule="atLeast"/>
        <w:ind w:left="539" w:right="-25"/>
        <w:jc w:val="both"/>
        <w:rPr>
          <w:rFonts w:ascii="Times New Roman" w:hAnsi="Times New Roman" w:cs="Times New Roman"/>
          <w:szCs w:val="22"/>
        </w:rPr>
      </w:pPr>
    </w:p>
    <w:p w:rsidR="00AC02D8" w:rsidRPr="0018253E" w:rsidRDefault="00AC02D8" w:rsidP="001512F2">
      <w:pPr>
        <w:tabs>
          <w:tab w:val="left" w:pos="851"/>
          <w:tab w:val="left" w:pos="5245"/>
          <w:tab w:val="left" w:pos="8364"/>
        </w:tabs>
        <w:spacing w:after="0" w:line="240" w:lineRule="atLeast"/>
        <w:ind w:left="544" w:right="-25"/>
        <w:jc w:val="thaiDistribute"/>
        <w:rPr>
          <w:rFonts w:ascii="Times New Roman" w:hAnsi="Times New Roman" w:cs="Times New Roman"/>
          <w:szCs w:val="22"/>
        </w:rPr>
      </w:pPr>
      <w:r w:rsidRPr="0018253E">
        <w:rPr>
          <w:rFonts w:ascii="Times New Roman" w:hAnsi="Times New Roman" w:cs="Times New Roman"/>
          <w:szCs w:val="22"/>
        </w:rPr>
        <w:t xml:space="preserve">On 28 August 2018, the Company </w:t>
      </w:r>
      <w:r w:rsidR="00C435CE" w:rsidRPr="0018253E">
        <w:rPr>
          <w:rFonts w:ascii="Times New Roman" w:hAnsi="Times New Roman" w:cs="Times New Roman"/>
          <w:szCs w:val="22"/>
        </w:rPr>
        <w:t>entered into</w:t>
      </w:r>
      <w:r w:rsidRPr="0018253E">
        <w:rPr>
          <w:rFonts w:ascii="Times New Roman" w:hAnsi="Times New Roman" w:cs="Times New Roman"/>
          <w:szCs w:val="22"/>
        </w:rPr>
        <w:t xml:space="preserve"> the purchase of Acacia Species agreement with</w:t>
      </w:r>
      <w:r w:rsidRPr="0018253E">
        <w:rPr>
          <w:rFonts w:ascii="Times New Roman" w:hAnsi="Times New Roman" w:cs="Times New Roman"/>
          <w:szCs w:val="22"/>
          <w:cs/>
        </w:rPr>
        <w:t xml:space="preserve"> </w:t>
      </w:r>
      <w:r w:rsidRPr="0018253E">
        <w:rPr>
          <w:rFonts w:ascii="Times New Roman" w:hAnsi="Times New Roman" w:cs="Times New Roman"/>
          <w:szCs w:val="22"/>
        </w:rPr>
        <w:t>the Southern Forest Industry Organization in the amount of Baht 24.23 million.</w:t>
      </w:r>
      <w:r w:rsidR="00830548" w:rsidRPr="0018253E">
        <w:rPr>
          <w:rFonts w:ascii="Times New Roman" w:hAnsi="Times New Roman" w:cs="Times New Roman"/>
          <w:szCs w:val="22"/>
        </w:rPr>
        <w:t xml:space="preserve"> </w:t>
      </w:r>
      <w:r w:rsidR="00492228" w:rsidRPr="0018253E">
        <w:rPr>
          <w:rFonts w:ascii="Times New Roman" w:hAnsi="Times New Roman" w:cs="Times New Roman"/>
          <w:szCs w:val="22"/>
        </w:rPr>
        <w:t xml:space="preserve"> </w:t>
      </w:r>
      <w:r w:rsidRPr="0018253E">
        <w:rPr>
          <w:rFonts w:ascii="Times New Roman" w:hAnsi="Times New Roman" w:cs="Times New Roman"/>
          <w:szCs w:val="22"/>
        </w:rPr>
        <w:t>The payment is to be made at the rate 50% in the 1</w:t>
      </w:r>
      <w:r w:rsidRPr="0018253E">
        <w:rPr>
          <w:rFonts w:ascii="Times New Roman" w:hAnsi="Times New Roman" w:cs="Times New Roman"/>
          <w:szCs w:val="22"/>
          <w:vertAlign w:val="superscript"/>
        </w:rPr>
        <w:t>st</w:t>
      </w:r>
      <w:r w:rsidRPr="0018253E">
        <w:rPr>
          <w:rFonts w:ascii="Times New Roman" w:hAnsi="Times New Roman" w:cs="Times New Roman"/>
          <w:szCs w:val="22"/>
        </w:rPr>
        <w:t xml:space="preserve"> to 4</w:t>
      </w:r>
      <w:r w:rsidRPr="0018253E">
        <w:rPr>
          <w:rFonts w:ascii="Times New Roman" w:hAnsi="Times New Roman" w:cs="Times New Roman"/>
          <w:szCs w:val="22"/>
          <w:vertAlign w:val="superscript"/>
        </w:rPr>
        <w:t>th</w:t>
      </w:r>
      <w:r w:rsidRPr="0018253E">
        <w:rPr>
          <w:rFonts w:ascii="Times New Roman" w:hAnsi="Times New Roman" w:cs="Times New Roman"/>
          <w:szCs w:val="22"/>
        </w:rPr>
        <w:t xml:space="preserve"> year of February every year in proportion to the amount specified in the agreement and another 50% will be paid full amount in the 5</w:t>
      </w:r>
      <w:r w:rsidRPr="0018253E">
        <w:rPr>
          <w:rFonts w:ascii="Times New Roman" w:hAnsi="Times New Roman" w:cs="Times New Roman"/>
          <w:szCs w:val="22"/>
          <w:vertAlign w:val="superscript"/>
        </w:rPr>
        <w:t>th</w:t>
      </w:r>
      <w:r w:rsidRPr="0018253E">
        <w:rPr>
          <w:rFonts w:ascii="Times New Roman" w:hAnsi="Times New Roman" w:cs="Times New Roman"/>
          <w:szCs w:val="22"/>
        </w:rPr>
        <w:t xml:space="preserve"> year when the Acacia Species are removed from the forest in 2022</w:t>
      </w:r>
      <w:r w:rsidR="00804CFF" w:rsidRPr="0018253E">
        <w:rPr>
          <w:rFonts w:ascii="Times New Roman" w:hAnsi="Times New Roman" w:cs="Times New Roman"/>
          <w:szCs w:val="22"/>
        </w:rPr>
        <w:t>.</w:t>
      </w:r>
      <w:r w:rsidRPr="0018253E">
        <w:rPr>
          <w:rFonts w:ascii="Times New Roman" w:hAnsi="Times New Roman" w:cs="Times New Roman"/>
          <w:szCs w:val="22"/>
        </w:rPr>
        <w:t xml:space="preserve"> </w:t>
      </w:r>
      <w:r w:rsidR="00804CFF" w:rsidRPr="0018253E">
        <w:rPr>
          <w:rFonts w:ascii="Times New Roman" w:hAnsi="Times New Roman" w:cs="Times New Roman"/>
          <w:szCs w:val="22"/>
        </w:rPr>
        <w:t xml:space="preserve"> A</w:t>
      </w:r>
      <w:r w:rsidR="00DD621A" w:rsidRPr="0018253E">
        <w:rPr>
          <w:rFonts w:ascii="Times New Roman" w:hAnsi="Times New Roman" w:cs="Times New Roman"/>
          <w:szCs w:val="22"/>
        </w:rPr>
        <w:t>s at 31 March 2021</w:t>
      </w:r>
      <w:r w:rsidRPr="0018253E">
        <w:rPr>
          <w:rFonts w:ascii="Times New Roman" w:hAnsi="Times New Roman" w:cs="Times New Roman"/>
          <w:szCs w:val="22"/>
        </w:rPr>
        <w:t>, the Company</w:t>
      </w:r>
      <w:r w:rsidRPr="0018253E">
        <w:rPr>
          <w:rFonts w:ascii="Times New Roman" w:hAnsi="Times New Roman" w:cs="Times New Roman"/>
          <w:szCs w:val="22"/>
          <w:cs/>
        </w:rPr>
        <w:t xml:space="preserve"> </w:t>
      </w:r>
      <w:r w:rsidR="00804CFF" w:rsidRPr="0018253E">
        <w:rPr>
          <w:rFonts w:ascii="Times New Roman" w:hAnsi="Times New Roman" w:cs="Times New Roman"/>
          <w:szCs w:val="22"/>
        </w:rPr>
        <w:t>made the payment</w:t>
      </w:r>
      <w:r w:rsidR="001512F2" w:rsidRPr="0018253E">
        <w:rPr>
          <w:rFonts w:ascii="Times New Roman" w:hAnsi="Times New Roman" w:cs="Times New Roman"/>
          <w:szCs w:val="22"/>
        </w:rPr>
        <w:t xml:space="preserve"> in the amount of Baht</w:t>
      </w:r>
      <w:r w:rsidR="001D3438" w:rsidRPr="0018253E">
        <w:rPr>
          <w:rFonts w:ascii="Times New Roman" w:hAnsi="Times New Roman" w:cs="Times New Roman"/>
          <w:szCs w:val="22"/>
        </w:rPr>
        <w:t xml:space="preserve"> 12.12 </w:t>
      </w:r>
      <w:r w:rsidRPr="0018253E">
        <w:rPr>
          <w:rFonts w:ascii="Times New Roman" w:hAnsi="Times New Roman" w:cs="Times New Roman"/>
          <w:szCs w:val="22"/>
        </w:rPr>
        <w:t>million</w:t>
      </w:r>
      <w:r w:rsidR="00492228" w:rsidRPr="0018253E">
        <w:rPr>
          <w:rFonts w:ascii="Times New Roman" w:hAnsi="Times New Roman" w:cs="Times New Roman"/>
          <w:szCs w:val="22"/>
        </w:rPr>
        <w:t>.</w:t>
      </w:r>
    </w:p>
    <w:p w:rsidR="003E1C8D" w:rsidRPr="0018253E" w:rsidRDefault="003E1C8D" w:rsidP="003E1C8D">
      <w:pPr>
        <w:tabs>
          <w:tab w:val="left" w:pos="567"/>
        </w:tabs>
        <w:spacing w:after="0" w:line="240" w:lineRule="atLeast"/>
        <w:ind w:left="539" w:right="-25"/>
        <w:jc w:val="thaiDistribute"/>
        <w:rPr>
          <w:rFonts w:ascii="Times New Roman" w:hAnsi="Times New Roman" w:cs="Times New Roman"/>
          <w:szCs w:val="22"/>
        </w:rPr>
      </w:pPr>
    </w:p>
    <w:p w:rsidR="00830548" w:rsidRPr="0018253E" w:rsidRDefault="00830548">
      <w:pPr>
        <w:spacing w:after="0" w:line="240" w:lineRule="auto"/>
        <w:rPr>
          <w:rFonts w:ascii="Times New Roman" w:eastAsia="Cordia New" w:hAnsi="Times New Roman" w:cs="Times New Roman"/>
          <w:b/>
          <w:bCs/>
          <w:szCs w:val="22"/>
        </w:rPr>
      </w:pPr>
      <w:r w:rsidRPr="0018253E">
        <w:rPr>
          <w:rFonts w:ascii="Times New Roman" w:eastAsia="Cordia New" w:hAnsi="Times New Roman" w:cs="Times New Roman"/>
          <w:b/>
          <w:bCs/>
          <w:szCs w:val="22"/>
        </w:rPr>
        <w:br w:type="page"/>
      </w: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8253E">
        <w:rPr>
          <w:rFonts w:ascii="Times New Roman" w:eastAsia="Cordia New" w:hAnsi="Times New Roman" w:cs="Times New Roman"/>
          <w:b/>
          <w:bCs/>
          <w:szCs w:val="22"/>
        </w:rPr>
        <w:lastRenderedPageBreak/>
        <w:t>Lawsuits and litigation</w:t>
      </w: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18253E" w:rsidRDefault="00C46509" w:rsidP="00053F4E">
      <w:pPr>
        <w:tabs>
          <w:tab w:val="left" w:pos="7650"/>
        </w:tabs>
        <w:spacing w:after="0" w:line="240" w:lineRule="atLeast"/>
        <w:ind w:left="540" w:right="-25"/>
        <w:jc w:val="thaiDistribute"/>
        <w:rPr>
          <w:rFonts w:ascii="Times New Roman" w:hAnsi="Times New Roman" w:cs="Times New Roman"/>
          <w:szCs w:val="22"/>
        </w:rPr>
      </w:pPr>
      <w:r w:rsidRPr="0018253E">
        <w:rPr>
          <w:rFonts w:ascii="Times New Roman" w:hAnsi="Times New Roman" w:cs="Times New Roman"/>
          <w:szCs w:val="22"/>
        </w:rPr>
        <w:t>As at 31 March 2021</w:t>
      </w:r>
      <w:r w:rsidR="00AC02D8" w:rsidRPr="0018253E">
        <w:rPr>
          <w:rFonts w:ascii="Times New Roman" w:hAnsi="Times New Roman" w:cs="Times New Roman"/>
          <w:szCs w:val="22"/>
        </w:rPr>
        <w:t>, the Company had significant lawsuits and litigations as follows:</w:t>
      </w: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2204C7" w:rsidRPr="0018253E" w:rsidRDefault="00AC02D8"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r w:rsidRPr="0018253E">
        <w:rPr>
          <w:rFonts w:ascii="Times New Roman" w:hAnsi="Times New Roman" w:cs="Times New Roman"/>
          <w:szCs w:val="22"/>
        </w:rPr>
        <w:t>-</w:t>
      </w:r>
      <w:r w:rsidRPr="0018253E">
        <w:rPr>
          <w:rFonts w:ascii="Times New Roman" w:hAnsi="Times New Roman" w:cs="Times New Roman"/>
          <w:szCs w:val="22"/>
        </w:rPr>
        <w:tab/>
      </w:r>
      <w:r w:rsidR="002204C7" w:rsidRPr="0018253E">
        <w:rPr>
          <w:rFonts w:ascii="Times New Roman" w:hAnsi="Times New Roman" w:cs="Times New Roman"/>
          <w:szCs w:val="22"/>
        </w:rPr>
        <w:t>In year 2018,</w:t>
      </w:r>
      <w:r w:rsidR="002204C7" w:rsidRPr="0018253E">
        <w:rPr>
          <w:rFonts w:ascii="Times New Roman" w:hAnsi="Times New Roman" w:cs="Times New Roman"/>
          <w:szCs w:val="22"/>
          <w:cs/>
        </w:rPr>
        <w:t xml:space="preserve"> </w:t>
      </w:r>
      <w:r w:rsidR="002204C7" w:rsidRPr="0018253E">
        <w:rPr>
          <w:rFonts w:ascii="Times New Roman" w:hAnsi="Times New Roman" w:cs="Times New Roman"/>
          <w:szCs w:val="22"/>
        </w:rPr>
        <w:t>the Company sued the business partner to pay the debt under the contract with the claim amount of Baht 1.01 million.  Subsequently, the parties counterclaimed to pay the damages and the penalty in the amount of Baht 2.14 million.  In December 2019, the case had been judge by the Court of First Instance ordering the parties to pay back deposits in the amount of Baht 0.80 million with interest and the Company has to pay the difference of the goods not be delivered in the amount of Baht 1.91 million with interest</w:t>
      </w:r>
      <w:r w:rsidR="002204C7" w:rsidRPr="0018253E">
        <w:rPr>
          <w:rFonts w:ascii="Times New Roman" w:hAnsi="Times New Roman" w:cs="Times New Roman"/>
          <w:spacing w:val="-2"/>
          <w:szCs w:val="22"/>
          <w:lang w:val="en-GB"/>
        </w:rPr>
        <w:t xml:space="preserve">.  </w:t>
      </w:r>
      <w:r w:rsidR="002204C7" w:rsidRPr="0018253E">
        <w:rPr>
          <w:rFonts w:ascii="Times New Roman" w:hAnsi="Times New Roman" w:cs="Times New Roman"/>
          <w:szCs w:val="22"/>
        </w:rPr>
        <w:t>On 4 June 2020, the Court of Appeal had a verdict standing by the judgment of the Court of First Instance and revised only counting period of time of interest.  Currently, it has been in the process of petition and ask for permission to petition.  However, the Company’s management and legal advisors provided their opinion that the case is likely that the debt obligations are still highly uncertain and also unable to estimate the contingent liabilities.</w:t>
      </w:r>
    </w:p>
    <w:p w:rsidR="002204C7" w:rsidRPr="0018253E" w:rsidRDefault="002204C7"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AC02D8" w:rsidRPr="0018253E" w:rsidRDefault="00AC02D8"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8253E">
        <w:rPr>
          <w:rFonts w:ascii="Times New Roman" w:eastAsia="Cordia New" w:hAnsi="Times New Roman" w:cs="Times New Roman"/>
          <w:b/>
          <w:bCs/>
          <w:szCs w:val="22"/>
        </w:rPr>
        <w:t>Financial instruments</w:t>
      </w: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r w:rsidRPr="0018253E">
        <w:rPr>
          <w:rFonts w:ascii="Times New Roman" w:hAnsi="Times New Roman" w:cs="Times New Roman"/>
          <w:szCs w:val="22"/>
        </w:rPr>
        <w:t>Since the majority of the Company’s financial assets and liabilities are short-term in nature or carrying interest at rates close</w:t>
      </w:r>
      <w:r w:rsidR="00545AC6" w:rsidRPr="0018253E">
        <w:rPr>
          <w:rFonts w:ascii="Times New Roman" w:hAnsi="Times New Roman" w:cs="Times New Roman"/>
          <w:szCs w:val="22"/>
        </w:rPr>
        <w:t xml:space="preserve"> to the market interest rates, t</w:t>
      </w:r>
      <w:r w:rsidRPr="0018253E">
        <w:rPr>
          <w:rFonts w:ascii="Times New Roman" w:hAnsi="Times New Roman" w:cs="Times New Roman"/>
          <w:szCs w:val="22"/>
        </w:rPr>
        <w:t>he Group/Company estimates the fair value of the majority of the financial assets and liabilities approximate the amounts presented in the statements of financial position.  Except those disclosed in N</w:t>
      </w:r>
      <w:r w:rsidR="00A15CBD" w:rsidRPr="0018253E">
        <w:rPr>
          <w:rFonts w:ascii="Times New Roman" w:hAnsi="Times New Roman" w:cs="Times New Roman"/>
          <w:szCs w:val="22"/>
        </w:rPr>
        <w:t>ote 17</w:t>
      </w:r>
      <w:r w:rsidRPr="0018253E">
        <w:rPr>
          <w:rFonts w:ascii="Times New Roman" w:hAnsi="Times New Roman" w:cs="Times New Roman"/>
          <w:szCs w:val="22"/>
        </w:rPr>
        <w:t xml:space="preserve"> to the financial statements.</w:t>
      </w:r>
    </w:p>
    <w:p w:rsidR="00C125C6" w:rsidRPr="0018253E" w:rsidRDefault="00C125C6" w:rsidP="004B25DB">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r w:rsidRPr="0018253E">
        <w:rPr>
          <w:rFonts w:ascii="Times New Roman" w:hAnsi="Times New Roman" w:cs="Times New Roman"/>
          <w:szCs w:val="22"/>
        </w:rPr>
        <w:t>The methods and assumptions used by the Group</w:t>
      </w:r>
      <w:r w:rsidR="00EE53C0" w:rsidRPr="0018253E">
        <w:rPr>
          <w:rFonts w:ascii="Times New Roman" w:hAnsi="Times New Roman" w:cs="Times New Roman"/>
          <w:szCs w:val="22"/>
        </w:rPr>
        <w:t>/Company</w:t>
      </w:r>
      <w:r w:rsidRPr="0018253E">
        <w:rPr>
          <w:rFonts w:ascii="Times New Roman" w:hAnsi="Times New Roman" w:cs="Times New Roman"/>
          <w:szCs w:val="22"/>
        </w:rPr>
        <w:t xml:space="preserve"> in estimating the fair value of financial instruments are as follows:</w:t>
      </w: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r w:rsidRPr="0018253E">
        <w:rPr>
          <w:rFonts w:ascii="Times New Roman" w:hAnsi="Times New Roman" w:cs="Times New Roman"/>
          <w:szCs w:val="22"/>
        </w:rPr>
        <w:t xml:space="preserve">For financial assets and liabilities </w:t>
      </w:r>
      <w:r w:rsidR="00545AC6" w:rsidRPr="0018253E">
        <w:rPr>
          <w:rFonts w:ascii="Times New Roman" w:hAnsi="Times New Roman" w:cs="Times New Roman"/>
          <w:szCs w:val="22"/>
        </w:rPr>
        <w:t xml:space="preserve">with </w:t>
      </w:r>
      <w:r w:rsidRPr="0018253E">
        <w:rPr>
          <w:rFonts w:ascii="Times New Roman" w:hAnsi="Times New Roman" w:cs="Times New Roman"/>
          <w:szCs w:val="22"/>
        </w:rPr>
        <w:t>short-term maturity, including cash and deposit at financial institutions, accounts receivables and accounts payables, their carrying amounts in the statements of financial position approximate their fair values.</w:t>
      </w: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r w:rsidRPr="0018253E">
        <w:rPr>
          <w:rFonts w:ascii="Times New Roman" w:hAnsi="Times New Roman" w:cs="Times New Roman"/>
          <w:szCs w:val="22"/>
        </w:rPr>
        <w:t xml:space="preserve">For loans to and loans </w:t>
      </w:r>
      <w:r w:rsidR="00545AC6" w:rsidRPr="0018253E">
        <w:rPr>
          <w:rFonts w:ascii="Times New Roman" w:hAnsi="Times New Roman" w:cs="Times New Roman"/>
          <w:szCs w:val="22"/>
        </w:rPr>
        <w:t>bearing</w:t>
      </w:r>
      <w:r w:rsidRPr="0018253E">
        <w:rPr>
          <w:rFonts w:ascii="Times New Roman" w:hAnsi="Times New Roman" w:cs="Times New Roman"/>
          <w:szCs w:val="22"/>
        </w:rPr>
        <w:t xml:space="preserve"> interest </w:t>
      </w:r>
      <w:r w:rsidR="00545AC6" w:rsidRPr="0018253E">
        <w:rPr>
          <w:rFonts w:ascii="Times New Roman" w:hAnsi="Times New Roman" w:cs="Times New Roman"/>
          <w:szCs w:val="22"/>
        </w:rPr>
        <w:t xml:space="preserve">closely </w:t>
      </w:r>
      <w:r w:rsidRPr="0018253E">
        <w:rPr>
          <w:rFonts w:ascii="Times New Roman" w:hAnsi="Times New Roman" w:cs="Times New Roman"/>
          <w:szCs w:val="22"/>
        </w:rPr>
        <w:t xml:space="preserve">approximate to the market rate, their </w:t>
      </w:r>
      <w:r w:rsidR="00545AC6" w:rsidRPr="0018253E">
        <w:rPr>
          <w:rFonts w:ascii="Times New Roman" w:hAnsi="Times New Roman" w:cs="Times New Roman"/>
          <w:szCs w:val="22"/>
        </w:rPr>
        <w:t xml:space="preserve">fair value </w:t>
      </w:r>
      <w:r w:rsidRPr="0018253E">
        <w:rPr>
          <w:rFonts w:ascii="Times New Roman" w:hAnsi="Times New Roman" w:cs="Times New Roman"/>
          <w:szCs w:val="22"/>
        </w:rPr>
        <w:t xml:space="preserve">in the statements of financial position approximates their </w:t>
      </w:r>
      <w:r w:rsidR="00545AC6" w:rsidRPr="0018253E">
        <w:rPr>
          <w:rFonts w:ascii="Times New Roman" w:hAnsi="Times New Roman" w:cs="Times New Roman"/>
          <w:szCs w:val="22"/>
        </w:rPr>
        <w:t>carrying amounts</w:t>
      </w:r>
      <w:r w:rsidRPr="0018253E">
        <w:rPr>
          <w:rFonts w:ascii="Times New Roman" w:hAnsi="Times New Roman" w:cs="Times New Roman"/>
          <w:szCs w:val="22"/>
        </w:rPr>
        <w:t>.</w:t>
      </w:r>
    </w:p>
    <w:p w:rsidR="00AC02D8" w:rsidRPr="0018253E"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18253E" w:rsidRDefault="00AC02D8" w:rsidP="00053F4E">
      <w:pPr>
        <w:tabs>
          <w:tab w:val="left" w:pos="567"/>
        </w:tabs>
        <w:spacing w:after="0" w:line="240" w:lineRule="atLeast"/>
        <w:ind w:left="539" w:right="-25"/>
        <w:jc w:val="thaiDistribute"/>
        <w:rPr>
          <w:rFonts w:ascii="Times New Roman" w:hAnsi="Times New Roman" w:cstheme="minorBidi"/>
          <w:szCs w:val="22"/>
        </w:rPr>
      </w:pPr>
      <w:r w:rsidRPr="0018253E">
        <w:rPr>
          <w:rFonts w:ascii="Times New Roman" w:hAnsi="Times New Roman" w:cs="Times New Roman"/>
          <w:szCs w:val="22"/>
        </w:rPr>
        <w:t>During the current period, there was no transfer within the fair value hierarchy.</w:t>
      </w:r>
    </w:p>
    <w:p w:rsidR="00CF67B0" w:rsidRPr="0018253E" w:rsidRDefault="00CF67B0" w:rsidP="00053F4E">
      <w:pPr>
        <w:tabs>
          <w:tab w:val="left" w:pos="567"/>
        </w:tabs>
        <w:spacing w:after="0" w:line="240" w:lineRule="atLeast"/>
        <w:ind w:left="539" w:right="-25"/>
        <w:jc w:val="thaiDistribute"/>
        <w:rPr>
          <w:rFonts w:ascii="Times New Roman" w:hAnsi="Times New Roman" w:cstheme="minorBidi"/>
          <w:szCs w:val="22"/>
        </w:rPr>
      </w:pPr>
    </w:p>
    <w:p w:rsidR="004B25DB" w:rsidRPr="0018253E" w:rsidRDefault="004B25DB" w:rsidP="004B25DB">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8253E">
        <w:rPr>
          <w:rFonts w:ascii="Times New Roman" w:eastAsia="Cordia New" w:hAnsi="Times New Roman" w:cs="Times New Roman"/>
          <w:b/>
          <w:bCs/>
          <w:szCs w:val="22"/>
        </w:rPr>
        <w:t>Event</w:t>
      </w:r>
      <w:r w:rsidR="00896CEE" w:rsidRPr="0018253E">
        <w:rPr>
          <w:rFonts w:ascii="Times New Roman" w:eastAsia="Cordia New" w:hAnsi="Times New Roman" w:cs="Times New Roman"/>
          <w:b/>
          <w:bCs/>
          <w:szCs w:val="22"/>
        </w:rPr>
        <w:t>s</w:t>
      </w:r>
      <w:r w:rsidRPr="0018253E">
        <w:rPr>
          <w:rFonts w:ascii="Times New Roman" w:eastAsia="Cordia New" w:hAnsi="Times New Roman" w:cs="Times New Roman"/>
          <w:b/>
          <w:bCs/>
          <w:szCs w:val="22"/>
        </w:rPr>
        <w:t xml:space="preserve"> after the reporting period</w:t>
      </w:r>
    </w:p>
    <w:p w:rsidR="004B25DB" w:rsidRPr="0018253E" w:rsidRDefault="004B25DB" w:rsidP="004B25DB">
      <w:pPr>
        <w:tabs>
          <w:tab w:val="left" w:pos="567"/>
        </w:tabs>
        <w:spacing w:after="0" w:line="240" w:lineRule="atLeast"/>
        <w:ind w:left="539" w:right="-25"/>
        <w:jc w:val="thaiDistribute"/>
        <w:rPr>
          <w:rFonts w:ascii="Times New Roman" w:hAnsi="Times New Roman" w:cstheme="minorBidi"/>
          <w:szCs w:val="22"/>
        </w:rPr>
      </w:pPr>
    </w:p>
    <w:p w:rsidR="004B25DB" w:rsidRDefault="004B25DB" w:rsidP="004B25DB">
      <w:pPr>
        <w:pStyle w:val="BodyText"/>
        <w:tabs>
          <w:tab w:val="left" w:pos="6521"/>
        </w:tabs>
        <w:spacing w:line="260" w:lineRule="atLeast"/>
        <w:ind w:left="540" w:right="-25" w:firstLine="0"/>
        <w:jc w:val="both"/>
        <w:rPr>
          <w:rFonts w:ascii="Times New Roman" w:hAnsi="Times New Roman" w:cs="Times New Roman"/>
          <w:sz w:val="22"/>
          <w:szCs w:val="22"/>
        </w:rPr>
      </w:pPr>
      <w:r w:rsidRPr="0018253E">
        <w:rPr>
          <w:rFonts w:ascii="Times New Roman" w:hAnsi="Times New Roman" w:cs="Times New Roman"/>
          <w:sz w:val="22"/>
          <w:szCs w:val="22"/>
        </w:rPr>
        <w:t>The Ordinary General Meeting of Shareholders held on 28 April 2021 approved and determined the remuneration of the Company’s directors and sub-committee members for the year 2021 in the amount not exceeding of Baht 5 million.</w:t>
      </w:r>
    </w:p>
    <w:sectPr w:rsidR="004B25DB" w:rsidSect="00053F4E">
      <w:pgSz w:w="11907" w:h="16840" w:code="9"/>
      <w:pgMar w:top="1152" w:right="992" w:bottom="1152"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FFD" w:rsidRDefault="00940FFD" w:rsidP="003E6192">
      <w:pPr>
        <w:spacing w:after="0" w:line="240" w:lineRule="auto"/>
      </w:pPr>
      <w:r>
        <w:separator/>
      </w:r>
    </w:p>
  </w:endnote>
  <w:endnote w:type="continuationSeparator" w:id="0">
    <w:p w:rsidR="00940FFD" w:rsidRDefault="00940FFD"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FFD" w:rsidRDefault="00AE2658">
    <w:pPr>
      <w:pStyle w:val="Footer"/>
      <w:framePr w:wrap="around" w:vAnchor="text" w:hAnchor="margin" w:xAlign="right" w:y="1"/>
      <w:jc w:val="distribute"/>
      <w:rPr>
        <w:rStyle w:val="PageNumber"/>
      </w:rPr>
    </w:pPr>
    <w:r>
      <w:rPr>
        <w:rStyle w:val="PageNumber"/>
      </w:rPr>
      <w:fldChar w:fldCharType="begin"/>
    </w:r>
    <w:r w:rsidR="00940FFD">
      <w:rPr>
        <w:rStyle w:val="PageNumber"/>
      </w:rPr>
      <w:instrText xml:space="preserve">PAGE  </w:instrText>
    </w:r>
    <w:r>
      <w:rPr>
        <w:rStyle w:val="PageNumber"/>
      </w:rPr>
      <w:fldChar w:fldCharType="end"/>
    </w:r>
  </w:p>
  <w:p w:rsidR="00940FFD" w:rsidRDefault="00940FFD">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940FFD" w:rsidRPr="000B0F1E" w:rsidRDefault="00AE2658"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940FFD"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923558">
          <w:rPr>
            <w:rFonts w:ascii="Times New Roman" w:hAnsi="Times New Roman" w:cs="Times New Roman"/>
            <w:noProof/>
            <w:sz w:val="22"/>
            <w:szCs w:val="22"/>
          </w:rPr>
          <w:t>12</w:t>
        </w:r>
        <w:r w:rsidRPr="000B0F1E">
          <w:rPr>
            <w:rFonts w:ascii="Times New Roman" w:hAnsi="Times New Roman" w:cs="Times New Roman"/>
            <w:sz w:val="22"/>
            <w:szCs w:val="22"/>
          </w:rPr>
          <w:fldChar w:fldCharType="end"/>
        </w:r>
      </w:p>
    </w:sdtContent>
  </w:sdt>
  <w:p w:rsidR="00940FFD" w:rsidRPr="001A4BD8" w:rsidRDefault="00940FFD"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299"/>
      <w:docPartObj>
        <w:docPartGallery w:val="Page Numbers (Bottom of Page)"/>
        <w:docPartUnique/>
      </w:docPartObj>
    </w:sdtPr>
    <w:sdtEndPr>
      <w:rPr>
        <w:rFonts w:ascii="Times New Roman" w:hAnsi="Times New Roman" w:cs="Times New Roman"/>
        <w:sz w:val="22"/>
        <w:szCs w:val="22"/>
      </w:rPr>
    </w:sdtEndPr>
    <w:sdtContent>
      <w:p w:rsidR="00940FFD" w:rsidRPr="005D132B" w:rsidRDefault="00AE2658" w:rsidP="00053F4E">
        <w:pPr>
          <w:pStyle w:val="Footer"/>
          <w:ind w:right="-23"/>
          <w:jc w:val="right"/>
          <w:rPr>
            <w:rFonts w:ascii="Times New Roman" w:hAnsi="Times New Roman" w:cs="Times New Roman"/>
            <w:sz w:val="22"/>
            <w:szCs w:val="22"/>
          </w:rPr>
        </w:pPr>
        <w:r w:rsidRPr="005D132B">
          <w:rPr>
            <w:rFonts w:ascii="Times New Roman" w:hAnsi="Times New Roman" w:cs="Times New Roman"/>
            <w:sz w:val="22"/>
            <w:szCs w:val="22"/>
          </w:rPr>
          <w:fldChar w:fldCharType="begin"/>
        </w:r>
        <w:r w:rsidR="00940FFD" w:rsidRPr="005D132B">
          <w:rPr>
            <w:rFonts w:ascii="Times New Roman" w:hAnsi="Times New Roman" w:cs="Times New Roman"/>
            <w:sz w:val="22"/>
            <w:szCs w:val="22"/>
          </w:rPr>
          <w:instrText xml:space="preserve"> PAGE   \* MERGEFORMAT </w:instrText>
        </w:r>
        <w:r w:rsidRPr="005D132B">
          <w:rPr>
            <w:rFonts w:ascii="Times New Roman" w:hAnsi="Times New Roman" w:cs="Times New Roman"/>
            <w:sz w:val="22"/>
            <w:szCs w:val="22"/>
          </w:rPr>
          <w:fldChar w:fldCharType="separate"/>
        </w:r>
        <w:r w:rsidR="00923558">
          <w:rPr>
            <w:rFonts w:ascii="Times New Roman" w:hAnsi="Times New Roman" w:cs="Times New Roman"/>
            <w:noProof/>
            <w:sz w:val="22"/>
            <w:szCs w:val="22"/>
          </w:rPr>
          <w:t>11</w:t>
        </w:r>
        <w:r w:rsidRPr="005D132B">
          <w:rPr>
            <w:rFonts w:ascii="Times New Roman" w:hAnsi="Times New Roman" w:cs="Times New Roman"/>
            <w:sz w:val="22"/>
            <w:szCs w:val="22"/>
          </w:rPr>
          <w:fldChar w:fldCharType="end"/>
        </w:r>
      </w:p>
    </w:sdtContent>
  </w:sdt>
  <w:p w:rsidR="00940FFD" w:rsidRDefault="00940F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FFD" w:rsidRDefault="00940FFD" w:rsidP="003E6192">
      <w:pPr>
        <w:spacing w:after="0" w:line="240" w:lineRule="auto"/>
      </w:pPr>
      <w:r>
        <w:separator/>
      </w:r>
    </w:p>
  </w:footnote>
  <w:footnote w:type="continuationSeparator" w:id="0">
    <w:p w:rsidR="00940FFD" w:rsidRDefault="00940FFD"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FFD" w:rsidRPr="00F11F99" w:rsidRDefault="00940FFD" w:rsidP="00090EC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940FFD" w:rsidRPr="00F11F99" w:rsidRDefault="00940FFD"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940FFD" w:rsidRPr="00F11F99" w:rsidRDefault="00940FFD"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2021</w:t>
    </w:r>
    <w:r w:rsidRPr="00F11F99">
      <w:rPr>
        <w:rFonts w:ascii="Times New Roman" w:eastAsia="Cordia New" w:hAnsi="Times New Roman"/>
        <w:b/>
        <w:bCs/>
        <w:sz w:val="24"/>
        <w:szCs w:val="24"/>
      </w:rPr>
      <w:t xml:space="preserve"> (Unaudited)</w:t>
    </w:r>
  </w:p>
  <w:p w:rsidR="00940FFD" w:rsidRDefault="00940FFD" w:rsidP="00216DF4">
    <w:pPr>
      <w:pStyle w:val="Header"/>
      <w:ind w:left="0"/>
      <w:rPr>
        <w:rFonts w:ascii="Times New Roman" w:hAnsi="Times New Roman"/>
        <w:b/>
        <w:bCs/>
        <w:sz w:val="22"/>
        <w:szCs w:val="22"/>
      </w:rPr>
    </w:pPr>
  </w:p>
  <w:p w:rsidR="00940FFD" w:rsidRPr="0007486F" w:rsidRDefault="00940FFD"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FFD" w:rsidRPr="00F11F99" w:rsidRDefault="00940FFD"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940FFD" w:rsidRPr="00F11F99" w:rsidRDefault="00940FFD"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940FFD" w:rsidRPr="00F11F99" w:rsidRDefault="00940FFD"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2021</w:t>
    </w:r>
    <w:r w:rsidRPr="00F11F99">
      <w:rPr>
        <w:rFonts w:ascii="Times New Roman" w:eastAsia="Cordia New" w:hAnsi="Times New Roman"/>
        <w:b/>
        <w:bCs/>
        <w:sz w:val="24"/>
        <w:szCs w:val="24"/>
      </w:rPr>
      <w:t xml:space="preserve"> (Unaudited)</w:t>
    </w:r>
  </w:p>
  <w:p w:rsidR="00940FFD" w:rsidRDefault="00940FF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FFD" w:rsidRPr="00F11F99" w:rsidRDefault="00940FFD" w:rsidP="00023E94">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940FFD" w:rsidRPr="00F11F99" w:rsidRDefault="00940FFD" w:rsidP="00023E94">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940FFD" w:rsidRPr="00F11F99" w:rsidRDefault="00940FFD" w:rsidP="00023E94">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2021</w:t>
    </w:r>
    <w:r w:rsidRPr="00F11F99">
      <w:rPr>
        <w:rFonts w:ascii="Times New Roman" w:eastAsia="Cordia New" w:hAnsi="Times New Roman"/>
        <w:b/>
        <w:bCs/>
        <w:sz w:val="24"/>
        <w:szCs w:val="24"/>
      </w:rPr>
      <w:t xml:space="preserve"> (Unaudited)</w:t>
    </w:r>
  </w:p>
  <w:p w:rsidR="00940FFD" w:rsidRDefault="00940FFD" w:rsidP="00023E94">
    <w:pPr>
      <w:pStyle w:val="Header"/>
      <w:ind w:left="0"/>
      <w:rPr>
        <w:rFonts w:ascii="Times New Roman" w:hAnsi="Times New Roman"/>
        <w:b/>
        <w:bCs/>
        <w:sz w:val="22"/>
        <w:szCs w:val="22"/>
      </w:rPr>
    </w:pPr>
  </w:p>
  <w:p w:rsidR="00940FFD" w:rsidRPr="0007486F" w:rsidRDefault="00940FFD" w:rsidP="00023E94">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ED13C3"/>
    <w:multiLevelType w:val="multilevel"/>
    <w:tmpl w:val="E5D47686"/>
    <w:lvl w:ilvl="0">
      <w:start w:val="1"/>
      <w:numFmt w:val="decimal"/>
      <w:lvlText w:val="%1."/>
      <w:lvlJc w:val="left"/>
      <w:pPr>
        <w:tabs>
          <w:tab w:val="num" w:pos="630"/>
        </w:tabs>
        <w:ind w:left="630" w:hanging="360"/>
      </w:pPr>
      <w:rPr>
        <w:rFonts w:hint="default"/>
        <w:b/>
        <w:bCs/>
        <w:sz w:val="32"/>
        <w:szCs w:val="32"/>
      </w:rPr>
    </w:lvl>
    <w:lvl w:ilvl="1">
      <w:start w:val="1"/>
      <w:numFmt w:val="decimal"/>
      <w:isLgl/>
      <w:lvlText w:val="%1.%2"/>
      <w:lvlJc w:val="left"/>
      <w:pPr>
        <w:tabs>
          <w:tab w:val="num" w:pos="1020"/>
        </w:tabs>
        <w:ind w:left="1020" w:hanging="48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4">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DB468F4"/>
    <w:multiLevelType w:val="hybridMultilevel"/>
    <w:tmpl w:val="2FE6075A"/>
    <w:lvl w:ilvl="0" w:tplc="04090001">
      <w:start w:val="1"/>
      <w:numFmt w:val="bullet"/>
      <w:lvlText w:val=""/>
      <w:lvlJc w:val="left"/>
      <w:pPr>
        <w:ind w:left="1264" w:hanging="360"/>
      </w:pPr>
      <w:rPr>
        <w:rFonts w:ascii="Symbol" w:hAnsi="Symbo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6">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13887037"/>
    <w:multiLevelType w:val="hybridMultilevel"/>
    <w:tmpl w:val="927AC92A"/>
    <w:lvl w:ilvl="0" w:tplc="E7E4C654">
      <w:start w:val="1"/>
      <w:numFmt w:val="bullet"/>
      <w:lvlText w:val=""/>
      <w:lvlJc w:val="left"/>
      <w:pPr>
        <w:ind w:left="4877" w:hanging="360"/>
      </w:pPr>
      <w:rPr>
        <w:rFonts w:ascii="Symbol" w:hAnsi="Symbol" w:hint="default"/>
        <w:sz w:val="28"/>
        <w:szCs w:val="28"/>
      </w:rPr>
    </w:lvl>
    <w:lvl w:ilvl="1" w:tplc="04090003" w:tentative="1">
      <w:start w:val="1"/>
      <w:numFmt w:val="bullet"/>
      <w:lvlText w:val="o"/>
      <w:lvlJc w:val="left"/>
      <w:pPr>
        <w:ind w:left="5597" w:hanging="360"/>
      </w:pPr>
      <w:rPr>
        <w:rFonts w:ascii="Courier New" w:hAnsi="Courier New" w:cs="Courier New" w:hint="default"/>
      </w:rPr>
    </w:lvl>
    <w:lvl w:ilvl="2" w:tplc="04090005" w:tentative="1">
      <w:start w:val="1"/>
      <w:numFmt w:val="bullet"/>
      <w:lvlText w:val=""/>
      <w:lvlJc w:val="left"/>
      <w:pPr>
        <w:ind w:left="6317" w:hanging="360"/>
      </w:pPr>
      <w:rPr>
        <w:rFonts w:ascii="Wingdings" w:hAnsi="Wingdings" w:hint="default"/>
      </w:rPr>
    </w:lvl>
    <w:lvl w:ilvl="3" w:tplc="04090001">
      <w:start w:val="1"/>
      <w:numFmt w:val="bullet"/>
      <w:lvlText w:val=""/>
      <w:lvlJc w:val="left"/>
      <w:pPr>
        <w:ind w:left="7037" w:hanging="360"/>
      </w:pPr>
      <w:rPr>
        <w:rFonts w:ascii="Symbol" w:hAnsi="Symbol" w:hint="default"/>
      </w:rPr>
    </w:lvl>
    <w:lvl w:ilvl="4" w:tplc="04090003" w:tentative="1">
      <w:start w:val="1"/>
      <w:numFmt w:val="bullet"/>
      <w:lvlText w:val="o"/>
      <w:lvlJc w:val="left"/>
      <w:pPr>
        <w:ind w:left="7757" w:hanging="360"/>
      </w:pPr>
      <w:rPr>
        <w:rFonts w:ascii="Courier New" w:hAnsi="Courier New" w:cs="Courier New" w:hint="default"/>
      </w:rPr>
    </w:lvl>
    <w:lvl w:ilvl="5" w:tplc="04090005" w:tentative="1">
      <w:start w:val="1"/>
      <w:numFmt w:val="bullet"/>
      <w:lvlText w:val=""/>
      <w:lvlJc w:val="left"/>
      <w:pPr>
        <w:ind w:left="8477" w:hanging="360"/>
      </w:pPr>
      <w:rPr>
        <w:rFonts w:ascii="Wingdings" w:hAnsi="Wingdings" w:hint="default"/>
      </w:rPr>
    </w:lvl>
    <w:lvl w:ilvl="6" w:tplc="04090001" w:tentative="1">
      <w:start w:val="1"/>
      <w:numFmt w:val="bullet"/>
      <w:lvlText w:val=""/>
      <w:lvlJc w:val="left"/>
      <w:pPr>
        <w:ind w:left="9197" w:hanging="360"/>
      </w:pPr>
      <w:rPr>
        <w:rFonts w:ascii="Symbol" w:hAnsi="Symbol" w:hint="default"/>
      </w:rPr>
    </w:lvl>
    <w:lvl w:ilvl="7" w:tplc="04090003" w:tentative="1">
      <w:start w:val="1"/>
      <w:numFmt w:val="bullet"/>
      <w:lvlText w:val="o"/>
      <w:lvlJc w:val="left"/>
      <w:pPr>
        <w:ind w:left="9917" w:hanging="360"/>
      </w:pPr>
      <w:rPr>
        <w:rFonts w:ascii="Courier New" w:hAnsi="Courier New" w:cs="Courier New" w:hint="default"/>
      </w:rPr>
    </w:lvl>
    <w:lvl w:ilvl="8" w:tplc="04090005" w:tentative="1">
      <w:start w:val="1"/>
      <w:numFmt w:val="bullet"/>
      <w:lvlText w:val=""/>
      <w:lvlJc w:val="left"/>
      <w:pPr>
        <w:ind w:left="10637" w:hanging="360"/>
      </w:pPr>
      <w:rPr>
        <w:rFonts w:ascii="Wingdings" w:hAnsi="Wingdings" w:hint="default"/>
      </w:rPr>
    </w:lvl>
  </w:abstractNum>
  <w:abstractNum w:abstractNumId="10">
    <w:nsid w:val="171B0DCA"/>
    <w:multiLevelType w:val="hybridMultilevel"/>
    <w:tmpl w:val="C97C22AC"/>
    <w:lvl w:ilvl="0" w:tplc="FFFFFFFF">
      <w:start w:val="1"/>
      <w:numFmt w:val="decimal"/>
      <w:lvlText w:val="%1"/>
      <w:lvlJc w:val="left"/>
      <w:pPr>
        <w:ind w:left="1440" w:hanging="10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4">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27818A6"/>
    <w:multiLevelType w:val="hybridMultilevel"/>
    <w:tmpl w:val="0E40105E"/>
    <w:lvl w:ilvl="0" w:tplc="2A3456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6DB1FCF"/>
    <w:multiLevelType w:val="hybridMultilevel"/>
    <w:tmpl w:val="8C5E5CC2"/>
    <w:lvl w:ilvl="0" w:tplc="E526795E">
      <w:start w:val="63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nsid w:val="3CDF6869"/>
    <w:multiLevelType w:val="hybridMultilevel"/>
    <w:tmpl w:val="2CBE03D6"/>
    <w:lvl w:ilvl="0" w:tplc="B462CAF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41C60A60"/>
    <w:multiLevelType w:val="hybridMultilevel"/>
    <w:tmpl w:val="AB3824D8"/>
    <w:lvl w:ilvl="0" w:tplc="88269FB0">
      <w:start w:val="12"/>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48BA4105"/>
    <w:multiLevelType w:val="multilevel"/>
    <w:tmpl w:val="08BEC8EC"/>
    <w:lvl w:ilvl="0">
      <w:start w:val="1"/>
      <w:numFmt w:val="decimal"/>
      <w:lvlText w:val="%1"/>
      <w:lvlJc w:val="left"/>
      <w:pPr>
        <w:ind w:left="810" w:hanging="540"/>
      </w:pPr>
      <w:rPr>
        <w:rFonts w:hint="default"/>
        <w:b/>
        <w:bCs/>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4">
    <w:nsid w:val="4BF2542A"/>
    <w:multiLevelType w:val="multilevel"/>
    <w:tmpl w:val="B6DC8A58"/>
    <w:lvl w:ilvl="0">
      <w:start w:val="3"/>
      <w:numFmt w:val="decimal"/>
      <w:lvlText w:val="%1"/>
      <w:lvlJc w:val="left"/>
      <w:pPr>
        <w:ind w:left="540" w:hanging="540"/>
      </w:pPr>
      <w:rPr>
        <w:rFonts w:cs="Times New Roman" w:hint="default"/>
        <w:sz w:val="22"/>
      </w:rPr>
    </w:lvl>
    <w:lvl w:ilvl="1">
      <w:start w:val="1"/>
      <w:numFmt w:val="decimal"/>
      <w:isLgl/>
      <w:lvlText w:val="%1.%2"/>
      <w:lvlJc w:val="left"/>
      <w:pPr>
        <w:ind w:left="1675" w:hanging="5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25">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F4E3C31"/>
    <w:multiLevelType w:val="multilevel"/>
    <w:tmpl w:val="2F52D5A2"/>
    <w:lvl w:ilvl="0">
      <w:start w:val="1"/>
      <w:numFmt w:val="decimal"/>
      <w:lvlText w:val="%1."/>
      <w:lvlJc w:val="left"/>
      <w:pPr>
        <w:ind w:left="324" w:hanging="360"/>
      </w:pPr>
      <w:rPr>
        <w:rFonts w:hint="default"/>
        <w:sz w:val="32"/>
        <w:szCs w:val="32"/>
      </w:rPr>
    </w:lvl>
    <w:lvl w:ilvl="1">
      <w:start w:val="1"/>
      <w:numFmt w:val="decimal"/>
      <w:isLgl/>
      <w:lvlText w:val="%1.%2"/>
      <w:lvlJc w:val="left"/>
      <w:pPr>
        <w:ind w:left="684" w:hanging="360"/>
      </w:pPr>
      <w:rPr>
        <w:rFonts w:hint="default"/>
        <w:sz w:val="32"/>
        <w:szCs w:val="32"/>
      </w:rPr>
    </w:lvl>
    <w:lvl w:ilvl="2">
      <w:start w:val="1"/>
      <w:numFmt w:val="decimal"/>
      <w:isLgl/>
      <w:lvlText w:val="%1.%2.%3"/>
      <w:lvlJc w:val="left"/>
      <w:pPr>
        <w:ind w:left="1404"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2844"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644" w:hanging="1800"/>
      </w:pPr>
      <w:rPr>
        <w:rFonts w:hint="default"/>
      </w:rPr>
    </w:lvl>
  </w:abstractNum>
  <w:abstractNum w:abstractNumId="27">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8">
    <w:nsid w:val="5D2407D2"/>
    <w:multiLevelType w:val="hybridMultilevel"/>
    <w:tmpl w:val="80466044"/>
    <w:lvl w:ilvl="0" w:tplc="660442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C5283B"/>
    <w:multiLevelType w:val="hybridMultilevel"/>
    <w:tmpl w:val="6B283A16"/>
    <w:lvl w:ilvl="0" w:tplc="FFFFFFFF">
      <w:start w:val="5"/>
      <w:numFmt w:val="bullet"/>
      <w:lvlText w:val="-"/>
      <w:lvlJc w:val="left"/>
      <w:pPr>
        <w:tabs>
          <w:tab w:val="num" w:pos="1800"/>
        </w:tabs>
        <w:ind w:left="1800" w:hanging="360"/>
      </w:pPr>
      <w:rPr>
        <w:rFonts w:ascii="Angsana New" w:eastAsia="Times New Roman" w:hAnsi="Angsana New" w:cs="Angsana New" w:hint="default"/>
      </w:rPr>
    </w:lvl>
    <w:lvl w:ilvl="1" w:tplc="72C4663E">
      <w:start w:val="3"/>
      <w:numFmt w:val="bullet"/>
      <w:lvlText w:val="-"/>
      <w:lvlJc w:val="left"/>
      <w:pPr>
        <w:tabs>
          <w:tab w:val="num" w:pos="2520"/>
        </w:tabs>
        <w:ind w:left="2520" w:hanging="360"/>
      </w:pPr>
      <w:rPr>
        <w:rFonts w:ascii="Angsana New" w:eastAsia="Cordia New" w:hAnsi="Angsana New" w:cs="Angsana New" w:hint="default"/>
      </w:rPr>
    </w:lvl>
    <w:lvl w:ilvl="2" w:tplc="FFFFFFFF">
      <w:start w:val="1"/>
      <w:numFmt w:val="bullet"/>
      <w:lvlText w:val=""/>
      <w:lvlJc w:val="left"/>
      <w:pPr>
        <w:tabs>
          <w:tab w:val="num" w:pos="3240"/>
        </w:tabs>
        <w:ind w:left="3240" w:hanging="360"/>
      </w:pPr>
      <w:rPr>
        <w:rFonts w:ascii="Times New Roman" w:hAnsi="Wingdings" w:hint="default"/>
      </w:rPr>
    </w:lvl>
    <w:lvl w:ilvl="3" w:tplc="FFFFFFFF">
      <w:start w:val="1"/>
      <w:numFmt w:val="bullet"/>
      <w:lvlText w:val=""/>
      <w:lvlJc w:val="left"/>
      <w:pPr>
        <w:tabs>
          <w:tab w:val="num" w:pos="3960"/>
        </w:tabs>
        <w:ind w:left="3960" w:hanging="360"/>
      </w:pPr>
      <w:rPr>
        <w:rFonts w:ascii="Times New Roman"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Times New Roman" w:hAnsi="Wingdings" w:hint="default"/>
      </w:rPr>
    </w:lvl>
    <w:lvl w:ilvl="6" w:tplc="FFFFFFFF">
      <w:start w:val="1"/>
      <w:numFmt w:val="bullet"/>
      <w:lvlText w:val=""/>
      <w:lvlJc w:val="left"/>
      <w:pPr>
        <w:tabs>
          <w:tab w:val="num" w:pos="6120"/>
        </w:tabs>
        <w:ind w:left="6120" w:hanging="360"/>
      </w:pPr>
      <w:rPr>
        <w:rFonts w:ascii="Times New Roman"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Times New Roman" w:hAnsi="Wingdings" w:hint="default"/>
      </w:rPr>
    </w:lvl>
  </w:abstractNum>
  <w:abstractNum w:abstractNumId="30">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4CA5822"/>
    <w:multiLevelType w:val="hybridMultilevel"/>
    <w:tmpl w:val="A128E6D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6D093E59"/>
    <w:multiLevelType w:val="hybridMultilevel"/>
    <w:tmpl w:val="30DE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6">
    <w:nsid w:val="741F1309"/>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7">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9">
    <w:nsid w:val="7F8970D6"/>
    <w:multiLevelType w:val="multilevel"/>
    <w:tmpl w:val="CEFAD23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9"/>
  </w:num>
  <w:num w:numId="2">
    <w:abstractNumId w:val="0"/>
  </w:num>
  <w:num w:numId="3">
    <w:abstractNumId w:val="11"/>
  </w:num>
  <w:num w:numId="4">
    <w:abstractNumId w:val="1"/>
  </w:num>
  <w:num w:numId="5">
    <w:abstractNumId w:val="35"/>
  </w:num>
  <w:num w:numId="6">
    <w:abstractNumId w:val="37"/>
  </w:num>
  <w:num w:numId="7">
    <w:abstractNumId w:val="39"/>
  </w:num>
  <w:num w:numId="8">
    <w:abstractNumId w:val="6"/>
  </w:num>
  <w:num w:numId="9">
    <w:abstractNumId w:val="30"/>
  </w:num>
  <w:num w:numId="10">
    <w:abstractNumId w:val="14"/>
  </w:num>
  <w:num w:numId="11">
    <w:abstractNumId w:val="38"/>
  </w:num>
  <w:num w:numId="12">
    <w:abstractNumId w:val="7"/>
  </w:num>
  <w:num w:numId="13">
    <w:abstractNumId w:val="27"/>
  </w:num>
  <w:num w:numId="14">
    <w:abstractNumId w:val="2"/>
  </w:num>
  <w:num w:numId="15">
    <w:abstractNumId w:val="15"/>
  </w:num>
  <w:num w:numId="16">
    <w:abstractNumId w:val="26"/>
  </w:num>
  <w:num w:numId="17">
    <w:abstractNumId w:val="4"/>
  </w:num>
  <w:num w:numId="18">
    <w:abstractNumId w:val="3"/>
  </w:num>
  <w:num w:numId="19">
    <w:abstractNumId w:val="36"/>
  </w:num>
  <w:num w:numId="20">
    <w:abstractNumId w:val="24"/>
  </w:num>
  <w:num w:numId="21">
    <w:abstractNumId w:val="28"/>
  </w:num>
  <w:num w:numId="22">
    <w:abstractNumId w:val="17"/>
  </w:num>
  <w:num w:numId="23">
    <w:abstractNumId w:val="22"/>
  </w:num>
  <w:num w:numId="24">
    <w:abstractNumId w:val="5"/>
  </w:num>
  <w:num w:numId="25">
    <w:abstractNumId w:val="29"/>
  </w:num>
  <w:num w:numId="26">
    <w:abstractNumId w:val="19"/>
  </w:num>
  <w:num w:numId="27">
    <w:abstractNumId w:val="33"/>
  </w:num>
  <w:num w:numId="28">
    <w:abstractNumId w:val="19"/>
  </w:num>
  <w:num w:numId="29">
    <w:abstractNumId w:val="8"/>
  </w:num>
  <w:num w:numId="30">
    <w:abstractNumId w:val="19"/>
  </w:num>
  <w:num w:numId="31">
    <w:abstractNumId w:val="19"/>
  </w:num>
  <w:num w:numId="32">
    <w:abstractNumId w:val="10"/>
  </w:num>
  <w:num w:numId="33">
    <w:abstractNumId w:val="19"/>
  </w:num>
  <w:num w:numId="34">
    <w:abstractNumId w:val="23"/>
  </w:num>
  <w:num w:numId="35">
    <w:abstractNumId w:val="19"/>
  </w:num>
  <w:num w:numId="36">
    <w:abstractNumId w:val="25"/>
  </w:num>
  <w:num w:numId="37">
    <w:abstractNumId w:val="19"/>
  </w:num>
  <w:num w:numId="38">
    <w:abstractNumId w:val="34"/>
  </w:num>
  <w:num w:numId="39">
    <w:abstractNumId w:val="19"/>
  </w:num>
  <w:num w:numId="40">
    <w:abstractNumId w:val="18"/>
  </w:num>
  <w:num w:numId="41">
    <w:abstractNumId w:val="9"/>
  </w:num>
  <w:num w:numId="42">
    <w:abstractNumId w:val="31"/>
  </w:num>
  <w:num w:numId="43">
    <w:abstractNumId w:val="13"/>
  </w:num>
  <w:num w:numId="44">
    <w:abstractNumId w:val="12"/>
  </w:num>
  <w:num w:numId="45">
    <w:abstractNumId w:val="32"/>
  </w:num>
  <w:num w:numId="46">
    <w:abstractNumId w:val="20"/>
  </w:num>
  <w:num w:numId="47">
    <w:abstractNumId w:val="21"/>
  </w:num>
  <w:num w:numId="48">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100000" w:hash="Ul1GOiXNFdzR+/lsZL5UQtxj4Ac=" w:salt="B3Gz2b91Aw1K3upI2Eacgw=="/>
  <w:defaultTabStop w:val="720"/>
  <w:drawingGridHorizontalSpacing w:val="110"/>
  <w:displayHorizontalDrawingGridEvery w:val="2"/>
  <w:characterSpacingControl w:val="doNotCompress"/>
  <w:hdrShapeDefaults>
    <o:shapedefaults v:ext="edit" spidmax="112641"/>
  </w:hdrShapeDefaults>
  <w:footnotePr>
    <w:footnote w:id="-1"/>
    <w:footnote w:id="0"/>
  </w:footnotePr>
  <w:endnotePr>
    <w:endnote w:id="-1"/>
    <w:endnote w:id="0"/>
  </w:endnotePr>
  <w:compat>
    <w:applyBreakingRules/>
  </w:compat>
  <w:rsids>
    <w:rsidRoot w:val="00DE4702"/>
    <w:rsid w:val="000009BE"/>
    <w:rsid w:val="00000EE7"/>
    <w:rsid w:val="00001719"/>
    <w:rsid w:val="000024AE"/>
    <w:rsid w:val="00002DD5"/>
    <w:rsid w:val="0000424B"/>
    <w:rsid w:val="0000473F"/>
    <w:rsid w:val="0000479F"/>
    <w:rsid w:val="00005D0E"/>
    <w:rsid w:val="0000628B"/>
    <w:rsid w:val="0000647A"/>
    <w:rsid w:val="0001093C"/>
    <w:rsid w:val="00011D26"/>
    <w:rsid w:val="00012EE9"/>
    <w:rsid w:val="00012F19"/>
    <w:rsid w:val="000131C5"/>
    <w:rsid w:val="0001461B"/>
    <w:rsid w:val="00014820"/>
    <w:rsid w:val="00014C16"/>
    <w:rsid w:val="000157FD"/>
    <w:rsid w:val="00015F46"/>
    <w:rsid w:val="000160B0"/>
    <w:rsid w:val="00016CFC"/>
    <w:rsid w:val="00017689"/>
    <w:rsid w:val="00020FA1"/>
    <w:rsid w:val="00021588"/>
    <w:rsid w:val="00021813"/>
    <w:rsid w:val="000219E0"/>
    <w:rsid w:val="00021A7B"/>
    <w:rsid w:val="00021D94"/>
    <w:rsid w:val="00023E94"/>
    <w:rsid w:val="00024874"/>
    <w:rsid w:val="00025472"/>
    <w:rsid w:val="00025925"/>
    <w:rsid w:val="00027C45"/>
    <w:rsid w:val="000305BB"/>
    <w:rsid w:val="000312C4"/>
    <w:rsid w:val="000329BA"/>
    <w:rsid w:val="00034088"/>
    <w:rsid w:val="00034E9C"/>
    <w:rsid w:val="00035A80"/>
    <w:rsid w:val="0004093A"/>
    <w:rsid w:val="00041392"/>
    <w:rsid w:val="00042452"/>
    <w:rsid w:val="00044913"/>
    <w:rsid w:val="000454B1"/>
    <w:rsid w:val="00046B6C"/>
    <w:rsid w:val="00047576"/>
    <w:rsid w:val="00047872"/>
    <w:rsid w:val="0005047D"/>
    <w:rsid w:val="00050878"/>
    <w:rsid w:val="00052DF4"/>
    <w:rsid w:val="00052FE7"/>
    <w:rsid w:val="000538E3"/>
    <w:rsid w:val="0005399B"/>
    <w:rsid w:val="00053A4E"/>
    <w:rsid w:val="00053F4E"/>
    <w:rsid w:val="00055EAC"/>
    <w:rsid w:val="00057B45"/>
    <w:rsid w:val="0006075F"/>
    <w:rsid w:val="00060865"/>
    <w:rsid w:val="00061CB9"/>
    <w:rsid w:val="0006211E"/>
    <w:rsid w:val="00063F4D"/>
    <w:rsid w:val="000644DE"/>
    <w:rsid w:val="000649A3"/>
    <w:rsid w:val="00064FA4"/>
    <w:rsid w:val="000669C0"/>
    <w:rsid w:val="00070BDE"/>
    <w:rsid w:val="00070D2E"/>
    <w:rsid w:val="000710FE"/>
    <w:rsid w:val="00072D9C"/>
    <w:rsid w:val="0007343D"/>
    <w:rsid w:val="0007486F"/>
    <w:rsid w:val="00074A39"/>
    <w:rsid w:val="00074A5E"/>
    <w:rsid w:val="00076188"/>
    <w:rsid w:val="000765A9"/>
    <w:rsid w:val="0007717D"/>
    <w:rsid w:val="00080A25"/>
    <w:rsid w:val="0008132F"/>
    <w:rsid w:val="000815F3"/>
    <w:rsid w:val="00081FDC"/>
    <w:rsid w:val="00082394"/>
    <w:rsid w:val="00082B17"/>
    <w:rsid w:val="00085CB9"/>
    <w:rsid w:val="00086608"/>
    <w:rsid w:val="00087DCA"/>
    <w:rsid w:val="000901A2"/>
    <w:rsid w:val="00090EC1"/>
    <w:rsid w:val="0009177D"/>
    <w:rsid w:val="00094200"/>
    <w:rsid w:val="00094309"/>
    <w:rsid w:val="000950EC"/>
    <w:rsid w:val="00095289"/>
    <w:rsid w:val="00095371"/>
    <w:rsid w:val="00095424"/>
    <w:rsid w:val="000955A6"/>
    <w:rsid w:val="000955B1"/>
    <w:rsid w:val="00095BEB"/>
    <w:rsid w:val="00095DAC"/>
    <w:rsid w:val="000974F6"/>
    <w:rsid w:val="0009751D"/>
    <w:rsid w:val="000A048F"/>
    <w:rsid w:val="000A15B5"/>
    <w:rsid w:val="000A1CBF"/>
    <w:rsid w:val="000A25FA"/>
    <w:rsid w:val="000A2CA4"/>
    <w:rsid w:val="000A3E32"/>
    <w:rsid w:val="000A3F7A"/>
    <w:rsid w:val="000A3F88"/>
    <w:rsid w:val="000A4141"/>
    <w:rsid w:val="000A5A6F"/>
    <w:rsid w:val="000A5ABB"/>
    <w:rsid w:val="000A5B2E"/>
    <w:rsid w:val="000B0BDC"/>
    <w:rsid w:val="000B0F1E"/>
    <w:rsid w:val="000B217A"/>
    <w:rsid w:val="000B236D"/>
    <w:rsid w:val="000B26B2"/>
    <w:rsid w:val="000B34E4"/>
    <w:rsid w:val="000B3B93"/>
    <w:rsid w:val="000B3BDF"/>
    <w:rsid w:val="000B41D7"/>
    <w:rsid w:val="000B59D6"/>
    <w:rsid w:val="000B5A54"/>
    <w:rsid w:val="000B5BCD"/>
    <w:rsid w:val="000B6967"/>
    <w:rsid w:val="000B6D95"/>
    <w:rsid w:val="000B6F71"/>
    <w:rsid w:val="000B6FBE"/>
    <w:rsid w:val="000B759F"/>
    <w:rsid w:val="000B7CC8"/>
    <w:rsid w:val="000C2B65"/>
    <w:rsid w:val="000C35B6"/>
    <w:rsid w:val="000C5C7C"/>
    <w:rsid w:val="000C676E"/>
    <w:rsid w:val="000D02A5"/>
    <w:rsid w:val="000D0920"/>
    <w:rsid w:val="000D1387"/>
    <w:rsid w:val="000D2CA7"/>
    <w:rsid w:val="000D37EF"/>
    <w:rsid w:val="000D4C49"/>
    <w:rsid w:val="000D6C7A"/>
    <w:rsid w:val="000D7A53"/>
    <w:rsid w:val="000E02C9"/>
    <w:rsid w:val="000E0739"/>
    <w:rsid w:val="000E1A56"/>
    <w:rsid w:val="000E27B9"/>
    <w:rsid w:val="000E287C"/>
    <w:rsid w:val="000E29D8"/>
    <w:rsid w:val="000E40DA"/>
    <w:rsid w:val="000E5F9D"/>
    <w:rsid w:val="000E7BF0"/>
    <w:rsid w:val="000F1D26"/>
    <w:rsid w:val="000F508E"/>
    <w:rsid w:val="000F5D03"/>
    <w:rsid w:val="000F5F2A"/>
    <w:rsid w:val="000F7665"/>
    <w:rsid w:val="000F7746"/>
    <w:rsid w:val="000F790B"/>
    <w:rsid w:val="000F7B43"/>
    <w:rsid w:val="00101DB7"/>
    <w:rsid w:val="00102C71"/>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BC9"/>
    <w:rsid w:val="00112FA8"/>
    <w:rsid w:val="00113C51"/>
    <w:rsid w:val="00113DB5"/>
    <w:rsid w:val="00114845"/>
    <w:rsid w:val="001155F4"/>
    <w:rsid w:val="001156FA"/>
    <w:rsid w:val="00115994"/>
    <w:rsid w:val="00115A26"/>
    <w:rsid w:val="0011649E"/>
    <w:rsid w:val="00116C8E"/>
    <w:rsid w:val="00117F94"/>
    <w:rsid w:val="001200A6"/>
    <w:rsid w:val="00120CE9"/>
    <w:rsid w:val="00120FD9"/>
    <w:rsid w:val="0012120C"/>
    <w:rsid w:val="001213E3"/>
    <w:rsid w:val="00121C34"/>
    <w:rsid w:val="001226D8"/>
    <w:rsid w:val="00123087"/>
    <w:rsid w:val="0012348B"/>
    <w:rsid w:val="00123C99"/>
    <w:rsid w:val="0012579F"/>
    <w:rsid w:val="001259BE"/>
    <w:rsid w:val="00125C46"/>
    <w:rsid w:val="00126CF4"/>
    <w:rsid w:val="00127967"/>
    <w:rsid w:val="00130222"/>
    <w:rsid w:val="00130640"/>
    <w:rsid w:val="00131669"/>
    <w:rsid w:val="00131A34"/>
    <w:rsid w:val="00131AAF"/>
    <w:rsid w:val="0013285E"/>
    <w:rsid w:val="00132BDA"/>
    <w:rsid w:val="00134A34"/>
    <w:rsid w:val="00134B11"/>
    <w:rsid w:val="00135371"/>
    <w:rsid w:val="00136A01"/>
    <w:rsid w:val="0014131B"/>
    <w:rsid w:val="00141528"/>
    <w:rsid w:val="001447B7"/>
    <w:rsid w:val="00144FCF"/>
    <w:rsid w:val="001453A3"/>
    <w:rsid w:val="00145566"/>
    <w:rsid w:val="0014629D"/>
    <w:rsid w:val="00146ABB"/>
    <w:rsid w:val="0015050B"/>
    <w:rsid w:val="00150543"/>
    <w:rsid w:val="0015115D"/>
    <w:rsid w:val="001512F2"/>
    <w:rsid w:val="00152752"/>
    <w:rsid w:val="00152AE6"/>
    <w:rsid w:val="00152BC8"/>
    <w:rsid w:val="0015405F"/>
    <w:rsid w:val="0015659F"/>
    <w:rsid w:val="001607ED"/>
    <w:rsid w:val="00160A62"/>
    <w:rsid w:val="00161FFC"/>
    <w:rsid w:val="00162937"/>
    <w:rsid w:val="0016335B"/>
    <w:rsid w:val="001633E8"/>
    <w:rsid w:val="00163904"/>
    <w:rsid w:val="00163FA8"/>
    <w:rsid w:val="00164B2C"/>
    <w:rsid w:val="001659E8"/>
    <w:rsid w:val="00165BD5"/>
    <w:rsid w:val="00166E58"/>
    <w:rsid w:val="00167090"/>
    <w:rsid w:val="0017128D"/>
    <w:rsid w:val="00171BB5"/>
    <w:rsid w:val="001735BB"/>
    <w:rsid w:val="00173CF9"/>
    <w:rsid w:val="0017534A"/>
    <w:rsid w:val="00175A75"/>
    <w:rsid w:val="001779E3"/>
    <w:rsid w:val="00177F0E"/>
    <w:rsid w:val="00181A08"/>
    <w:rsid w:val="00181C06"/>
    <w:rsid w:val="0018253E"/>
    <w:rsid w:val="00186911"/>
    <w:rsid w:val="001906AF"/>
    <w:rsid w:val="00190CC1"/>
    <w:rsid w:val="0019102C"/>
    <w:rsid w:val="00192A87"/>
    <w:rsid w:val="00192D73"/>
    <w:rsid w:val="001935FB"/>
    <w:rsid w:val="00193D3F"/>
    <w:rsid w:val="001944AD"/>
    <w:rsid w:val="001954F9"/>
    <w:rsid w:val="00197B5A"/>
    <w:rsid w:val="001A0463"/>
    <w:rsid w:val="001A1156"/>
    <w:rsid w:val="001A3109"/>
    <w:rsid w:val="001A3410"/>
    <w:rsid w:val="001A3AFD"/>
    <w:rsid w:val="001A4480"/>
    <w:rsid w:val="001A52BE"/>
    <w:rsid w:val="001A539F"/>
    <w:rsid w:val="001A5597"/>
    <w:rsid w:val="001A6826"/>
    <w:rsid w:val="001A6C34"/>
    <w:rsid w:val="001B1584"/>
    <w:rsid w:val="001B2276"/>
    <w:rsid w:val="001B294D"/>
    <w:rsid w:val="001B2A99"/>
    <w:rsid w:val="001B45F2"/>
    <w:rsid w:val="001B4B2B"/>
    <w:rsid w:val="001B53E7"/>
    <w:rsid w:val="001B799B"/>
    <w:rsid w:val="001B7B69"/>
    <w:rsid w:val="001C3A90"/>
    <w:rsid w:val="001C445D"/>
    <w:rsid w:val="001C48B4"/>
    <w:rsid w:val="001C4BFA"/>
    <w:rsid w:val="001C4F2B"/>
    <w:rsid w:val="001C5809"/>
    <w:rsid w:val="001D029E"/>
    <w:rsid w:val="001D0EF4"/>
    <w:rsid w:val="001D283B"/>
    <w:rsid w:val="001D2C5A"/>
    <w:rsid w:val="001D3438"/>
    <w:rsid w:val="001D4C4C"/>
    <w:rsid w:val="001D4E06"/>
    <w:rsid w:val="001D562D"/>
    <w:rsid w:val="001D7F30"/>
    <w:rsid w:val="001E0565"/>
    <w:rsid w:val="001E0575"/>
    <w:rsid w:val="001E1865"/>
    <w:rsid w:val="001E5143"/>
    <w:rsid w:val="001E63FD"/>
    <w:rsid w:val="001E6E3E"/>
    <w:rsid w:val="001F06E7"/>
    <w:rsid w:val="001F0F8B"/>
    <w:rsid w:val="001F1682"/>
    <w:rsid w:val="001F20CC"/>
    <w:rsid w:val="001F372B"/>
    <w:rsid w:val="001F4037"/>
    <w:rsid w:val="001F403A"/>
    <w:rsid w:val="001F438D"/>
    <w:rsid w:val="001F4793"/>
    <w:rsid w:val="001F479D"/>
    <w:rsid w:val="001F5A16"/>
    <w:rsid w:val="001F6475"/>
    <w:rsid w:val="001F6670"/>
    <w:rsid w:val="001F6D3E"/>
    <w:rsid w:val="001F6F4A"/>
    <w:rsid w:val="001F7656"/>
    <w:rsid w:val="001F7F6A"/>
    <w:rsid w:val="00200C7B"/>
    <w:rsid w:val="00202788"/>
    <w:rsid w:val="002027E1"/>
    <w:rsid w:val="002036D6"/>
    <w:rsid w:val="0020583C"/>
    <w:rsid w:val="00206099"/>
    <w:rsid w:val="00207280"/>
    <w:rsid w:val="00210636"/>
    <w:rsid w:val="002116C4"/>
    <w:rsid w:val="002125EB"/>
    <w:rsid w:val="00212B67"/>
    <w:rsid w:val="0021432C"/>
    <w:rsid w:val="00216309"/>
    <w:rsid w:val="00216A1A"/>
    <w:rsid w:val="00216DF4"/>
    <w:rsid w:val="00217503"/>
    <w:rsid w:val="002204C7"/>
    <w:rsid w:val="00220D6D"/>
    <w:rsid w:val="002258A0"/>
    <w:rsid w:val="0022690E"/>
    <w:rsid w:val="00227436"/>
    <w:rsid w:val="0023054A"/>
    <w:rsid w:val="00231942"/>
    <w:rsid w:val="00231CFE"/>
    <w:rsid w:val="0023393F"/>
    <w:rsid w:val="002346B8"/>
    <w:rsid w:val="0023498D"/>
    <w:rsid w:val="00234ED1"/>
    <w:rsid w:val="00235024"/>
    <w:rsid w:val="00235ACD"/>
    <w:rsid w:val="002369A1"/>
    <w:rsid w:val="00236D0C"/>
    <w:rsid w:val="002377D9"/>
    <w:rsid w:val="00240849"/>
    <w:rsid w:val="00240AAA"/>
    <w:rsid w:val="00241243"/>
    <w:rsid w:val="00241E52"/>
    <w:rsid w:val="002445C5"/>
    <w:rsid w:val="00245F06"/>
    <w:rsid w:val="0024606A"/>
    <w:rsid w:val="002462A3"/>
    <w:rsid w:val="002467E0"/>
    <w:rsid w:val="00246D89"/>
    <w:rsid w:val="00246F2C"/>
    <w:rsid w:val="00246F5D"/>
    <w:rsid w:val="0025062B"/>
    <w:rsid w:val="00250830"/>
    <w:rsid w:val="0025088D"/>
    <w:rsid w:val="00250DF5"/>
    <w:rsid w:val="00251740"/>
    <w:rsid w:val="00251F4A"/>
    <w:rsid w:val="002539AF"/>
    <w:rsid w:val="00253ED8"/>
    <w:rsid w:val="00254395"/>
    <w:rsid w:val="00254D32"/>
    <w:rsid w:val="0025593B"/>
    <w:rsid w:val="00255C2A"/>
    <w:rsid w:val="002560AA"/>
    <w:rsid w:val="00256668"/>
    <w:rsid w:val="00256990"/>
    <w:rsid w:val="00257255"/>
    <w:rsid w:val="00257CC2"/>
    <w:rsid w:val="00260953"/>
    <w:rsid w:val="00261542"/>
    <w:rsid w:val="002618A6"/>
    <w:rsid w:val="00262CAF"/>
    <w:rsid w:val="00263B5E"/>
    <w:rsid w:val="00264B98"/>
    <w:rsid w:val="00264ED1"/>
    <w:rsid w:val="00265A23"/>
    <w:rsid w:val="00266ED5"/>
    <w:rsid w:val="00267BA3"/>
    <w:rsid w:val="00270272"/>
    <w:rsid w:val="00270BCC"/>
    <w:rsid w:val="0027165F"/>
    <w:rsid w:val="00271887"/>
    <w:rsid w:val="002723FE"/>
    <w:rsid w:val="0027395E"/>
    <w:rsid w:val="00273B7B"/>
    <w:rsid w:val="00275737"/>
    <w:rsid w:val="00276293"/>
    <w:rsid w:val="002764B8"/>
    <w:rsid w:val="00276690"/>
    <w:rsid w:val="00276882"/>
    <w:rsid w:val="00281328"/>
    <w:rsid w:val="00281D37"/>
    <w:rsid w:val="00282C03"/>
    <w:rsid w:val="00283CAC"/>
    <w:rsid w:val="00283CCB"/>
    <w:rsid w:val="00284B9F"/>
    <w:rsid w:val="0028635B"/>
    <w:rsid w:val="00286DC6"/>
    <w:rsid w:val="00286FD8"/>
    <w:rsid w:val="00287457"/>
    <w:rsid w:val="00290800"/>
    <w:rsid w:val="00290828"/>
    <w:rsid w:val="0029163D"/>
    <w:rsid w:val="00292612"/>
    <w:rsid w:val="002926F9"/>
    <w:rsid w:val="00293EDD"/>
    <w:rsid w:val="002958CC"/>
    <w:rsid w:val="00295D3C"/>
    <w:rsid w:val="0029654D"/>
    <w:rsid w:val="002A17B5"/>
    <w:rsid w:val="002A185D"/>
    <w:rsid w:val="002A1934"/>
    <w:rsid w:val="002A1DE0"/>
    <w:rsid w:val="002A20F8"/>
    <w:rsid w:val="002A2489"/>
    <w:rsid w:val="002A3437"/>
    <w:rsid w:val="002A3F41"/>
    <w:rsid w:val="002A4B63"/>
    <w:rsid w:val="002A4F03"/>
    <w:rsid w:val="002A5376"/>
    <w:rsid w:val="002A559B"/>
    <w:rsid w:val="002A6A5C"/>
    <w:rsid w:val="002A6D15"/>
    <w:rsid w:val="002B0539"/>
    <w:rsid w:val="002B0F76"/>
    <w:rsid w:val="002B105E"/>
    <w:rsid w:val="002B1236"/>
    <w:rsid w:val="002B2548"/>
    <w:rsid w:val="002B3A97"/>
    <w:rsid w:val="002B5FF0"/>
    <w:rsid w:val="002B6A6E"/>
    <w:rsid w:val="002B6A77"/>
    <w:rsid w:val="002C0148"/>
    <w:rsid w:val="002C0664"/>
    <w:rsid w:val="002C0CA0"/>
    <w:rsid w:val="002C0E13"/>
    <w:rsid w:val="002C3578"/>
    <w:rsid w:val="002C5BEA"/>
    <w:rsid w:val="002C6340"/>
    <w:rsid w:val="002D1C05"/>
    <w:rsid w:val="002D3152"/>
    <w:rsid w:val="002D3C0C"/>
    <w:rsid w:val="002D47AB"/>
    <w:rsid w:val="002D7DB2"/>
    <w:rsid w:val="002E13D4"/>
    <w:rsid w:val="002E1EF7"/>
    <w:rsid w:val="002E52F4"/>
    <w:rsid w:val="002E59B8"/>
    <w:rsid w:val="002E5C39"/>
    <w:rsid w:val="002E7E90"/>
    <w:rsid w:val="002F0708"/>
    <w:rsid w:val="002F1DEC"/>
    <w:rsid w:val="002F4A91"/>
    <w:rsid w:val="002F4DB8"/>
    <w:rsid w:val="002F5CE8"/>
    <w:rsid w:val="002F65F0"/>
    <w:rsid w:val="002F6B39"/>
    <w:rsid w:val="00300A55"/>
    <w:rsid w:val="00301723"/>
    <w:rsid w:val="003029FC"/>
    <w:rsid w:val="00305B5D"/>
    <w:rsid w:val="003067C9"/>
    <w:rsid w:val="00306A1C"/>
    <w:rsid w:val="00306A81"/>
    <w:rsid w:val="003112B0"/>
    <w:rsid w:val="00311DBA"/>
    <w:rsid w:val="003130F2"/>
    <w:rsid w:val="00313875"/>
    <w:rsid w:val="003139C3"/>
    <w:rsid w:val="0031740A"/>
    <w:rsid w:val="00317F2E"/>
    <w:rsid w:val="00321EC9"/>
    <w:rsid w:val="00323069"/>
    <w:rsid w:val="003245A4"/>
    <w:rsid w:val="003249BB"/>
    <w:rsid w:val="003250FF"/>
    <w:rsid w:val="00325110"/>
    <w:rsid w:val="00325489"/>
    <w:rsid w:val="003260ED"/>
    <w:rsid w:val="003262E1"/>
    <w:rsid w:val="00326318"/>
    <w:rsid w:val="00327DA3"/>
    <w:rsid w:val="00330DC6"/>
    <w:rsid w:val="00332A1F"/>
    <w:rsid w:val="0033381B"/>
    <w:rsid w:val="00333B91"/>
    <w:rsid w:val="0033505F"/>
    <w:rsid w:val="003352D1"/>
    <w:rsid w:val="0033711D"/>
    <w:rsid w:val="00337A20"/>
    <w:rsid w:val="00337D98"/>
    <w:rsid w:val="003407A3"/>
    <w:rsid w:val="003435B2"/>
    <w:rsid w:val="00344BBA"/>
    <w:rsid w:val="00344E2C"/>
    <w:rsid w:val="00345025"/>
    <w:rsid w:val="00345C7E"/>
    <w:rsid w:val="00346770"/>
    <w:rsid w:val="00346C53"/>
    <w:rsid w:val="0034791D"/>
    <w:rsid w:val="0035009B"/>
    <w:rsid w:val="003509D4"/>
    <w:rsid w:val="0035179C"/>
    <w:rsid w:val="00351BC4"/>
    <w:rsid w:val="0035222D"/>
    <w:rsid w:val="0035299D"/>
    <w:rsid w:val="00352B5D"/>
    <w:rsid w:val="00353F5E"/>
    <w:rsid w:val="003561E0"/>
    <w:rsid w:val="00356CF2"/>
    <w:rsid w:val="00356F08"/>
    <w:rsid w:val="00357779"/>
    <w:rsid w:val="00357851"/>
    <w:rsid w:val="00357B77"/>
    <w:rsid w:val="00360067"/>
    <w:rsid w:val="003604D3"/>
    <w:rsid w:val="0036064B"/>
    <w:rsid w:val="00360763"/>
    <w:rsid w:val="00360F18"/>
    <w:rsid w:val="00361C24"/>
    <w:rsid w:val="00362344"/>
    <w:rsid w:val="00362829"/>
    <w:rsid w:val="0036294A"/>
    <w:rsid w:val="00362B6C"/>
    <w:rsid w:val="00363355"/>
    <w:rsid w:val="0036417D"/>
    <w:rsid w:val="00365722"/>
    <w:rsid w:val="00366F6C"/>
    <w:rsid w:val="003700DB"/>
    <w:rsid w:val="00371C7A"/>
    <w:rsid w:val="00371F34"/>
    <w:rsid w:val="00372357"/>
    <w:rsid w:val="0037354B"/>
    <w:rsid w:val="00373BCA"/>
    <w:rsid w:val="00373E49"/>
    <w:rsid w:val="0037440B"/>
    <w:rsid w:val="003753C4"/>
    <w:rsid w:val="003770A8"/>
    <w:rsid w:val="0038097F"/>
    <w:rsid w:val="00381629"/>
    <w:rsid w:val="00383A17"/>
    <w:rsid w:val="00383B1E"/>
    <w:rsid w:val="00384338"/>
    <w:rsid w:val="003847FA"/>
    <w:rsid w:val="003855E4"/>
    <w:rsid w:val="00385F05"/>
    <w:rsid w:val="00386765"/>
    <w:rsid w:val="00386BE2"/>
    <w:rsid w:val="00386CF6"/>
    <w:rsid w:val="00386D37"/>
    <w:rsid w:val="00387286"/>
    <w:rsid w:val="003902BB"/>
    <w:rsid w:val="0039136D"/>
    <w:rsid w:val="003915C2"/>
    <w:rsid w:val="0039174D"/>
    <w:rsid w:val="00394D17"/>
    <w:rsid w:val="00395F78"/>
    <w:rsid w:val="003963FF"/>
    <w:rsid w:val="003970D0"/>
    <w:rsid w:val="003A01BB"/>
    <w:rsid w:val="003A07B9"/>
    <w:rsid w:val="003A1482"/>
    <w:rsid w:val="003A327A"/>
    <w:rsid w:val="003A3713"/>
    <w:rsid w:val="003A4624"/>
    <w:rsid w:val="003A52BC"/>
    <w:rsid w:val="003A55B9"/>
    <w:rsid w:val="003A7772"/>
    <w:rsid w:val="003B017C"/>
    <w:rsid w:val="003B10BC"/>
    <w:rsid w:val="003B1504"/>
    <w:rsid w:val="003B1522"/>
    <w:rsid w:val="003B2E0F"/>
    <w:rsid w:val="003B392C"/>
    <w:rsid w:val="003B394A"/>
    <w:rsid w:val="003B395F"/>
    <w:rsid w:val="003B3E8B"/>
    <w:rsid w:val="003B401D"/>
    <w:rsid w:val="003B500F"/>
    <w:rsid w:val="003B53A3"/>
    <w:rsid w:val="003B5CDD"/>
    <w:rsid w:val="003B6923"/>
    <w:rsid w:val="003B7296"/>
    <w:rsid w:val="003B760B"/>
    <w:rsid w:val="003C14FB"/>
    <w:rsid w:val="003C1DCB"/>
    <w:rsid w:val="003C35CD"/>
    <w:rsid w:val="003C39DA"/>
    <w:rsid w:val="003C47DE"/>
    <w:rsid w:val="003C5F76"/>
    <w:rsid w:val="003C61F7"/>
    <w:rsid w:val="003C7FEC"/>
    <w:rsid w:val="003D11DD"/>
    <w:rsid w:val="003D1F24"/>
    <w:rsid w:val="003D2C6B"/>
    <w:rsid w:val="003D3F6A"/>
    <w:rsid w:val="003D43D6"/>
    <w:rsid w:val="003D446A"/>
    <w:rsid w:val="003D6CD8"/>
    <w:rsid w:val="003E09E2"/>
    <w:rsid w:val="003E0BF2"/>
    <w:rsid w:val="003E1C8D"/>
    <w:rsid w:val="003E1F6C"/>
    <w:rsid w:val="003E238F"/>
    <w:rsid w:val="003E2725"/>
    <w:rsid w:val="003E4224"/>
    <w:rsid w:val="003E4ECD"/>
    <w:rsid w:val="003E5CA7"/>
    <w:rsid w:val="003E5DAC"/>
    <w:rsid w:val="003E5FBB"/>
    <w:rsid w:val="003E6192"/>
    <w:rsid w:val="003E7B30"/>
    <w:rsid w:val="003E7E41"/>
    <w:rsid w:val="003F02A3"/>
    <w:rsid w:val="003F23CE"/>
    <w:rsid w:val="003F2596"/>
    <w:rsid w:val="003F273D"/>
    <w:rsid w:val="003F2F3C"/>
    <w:rsid w:val="003F3AE8"/>
    <w:rsid w:val="003F414A"/>
    <w:rsid w:val="003F50EE"/>
    <w:rsid w:val="003F5156"/>
    <w:rsid w:val="003F62A9"/>
    <w:rsid w:val="003F77A6"/>
    <w:rsid w:val="00400087"/>
    <w:rsid w:val="00401207"/>
    <w:rsid w:val="0040202A"/>
    <w:rsid w:val="004026F8"/>
    <w:rsid w:val="004060C8"/>
    <w:rsid w:val="00406832"/>
    <w:rsid w:val="00407054"/>
    <w:rsid w:val="004073C6"/>
    <w:rsid w:val="004077DA"/>
    <w:rsid w:val="00407E6C"/>
    <w:rsid w:val="00410897"/>
    <w:rsid w:val="00411005"/>
    <w:rsid w:val="004116B1"/>
    <w:rsid w:val="00411ED7"/>
    <w:rsid w:val="004120E7"/>
    <w:rsid w:val="00414688"/>
    <w:rsid w:val="004148EC"/>
    <w:rsid w:val="00414DFE"/>
    <w:rsid w:val="00417082"/>
    <w:rsid w:val="004176D1"/>
    <w:rsid w:val="00417AC0"/>
    <w:rsid w:val="00417BCF"/>
    <w:rsid w:val="0042011F"/>
    <w:rsid w:val="00421205"/>
    <w:rsid w:val="004214E1"/>
    <w:rsid w:val="00422954"/>
    <w:rsid w:val="004242B3"/>
    <w:rsid w:val="00424884"/>
    <w:rsid w:val="00425D9A"/>
    <w:rsid w:val="004277DC"/>
    <w:rsid w:val="00430DE8"/>
    <w:rsid w:val="00430E3E"/>
    <w:rsid w:val="00434304"/>
    <w:rsid w:val="0043444F"/>
    <w:rsid w:val="00434EB4"/>
    <w:rsid w:val="00435B49"/>
    <w:rsid w:val="00436A7F"/>
    <w:rsid w:val="00437B82"/>
    <w:rsid w:val="00441CC1"/>
    <w:rsid w:val="00441DDC"/>
    <w:rsid w:val="004424CF"/>
    <w:rsid w:val="0044358B"/>
    <w:rsid w:val="00443870"/>
    <w:rsid w:val="00443C8D"/>
    <w:rsid w:val="00443E24"/>
    <w:rsid w:val="004450F7"/>
    <w:rsid w:val="004458E1"/>
    <w:rsid w:val="0045014D"/>
    <w:rsid w:val="0045020C"/>
    <w:rsid w:val="00452903"/>
    <w:rsid w:val="00455DC6"/>
    <w:rsid w:val="00456802"/>
    <w:rsid w:val="00456997"/>
    <w:rsid w:val="00457CF5"/>
    <w:rsid w:val="00461302"/>
    <w:rsid w:val="00462BE4"/>
    <w:rsid w:val="004636D8"/>
    <w:rsid w:val="00463C2C"/>
    <w:rsid w:val="0046403D"/>
    <w:rsid w:val="0046444D"/>
    <w:rsid w:val="004649D1"/>
    <w:rsid w:val="00466D14"/>
    <w:rsid w:val="004671E0"/>
    <w:rsid w:val="004672BF"/>
    <w:rsid w:val="00470952"/>
    <w:rsid w:val="00470C77"/>
    <w:rsid w:val="00471627"/>
    <w:rsid w:val="00471A1C"/>
    <w:rsid w:val="0047254C"/>
    <w:rsid w:val="00473744"/>
    <w:rsid w:val="00473884"/>
    <w:rsid w:val="0047425E"/>
    <w:rsid w:val="00474708"/>
    <w:rsid w:val="004756F6"/>
    <w:rsid w:val="00475B8C"/>
    <w:rsid w:val="00475B8E"/>
    <w:rsid w:val="00476BF6"/>
    <w:rsid w:val="00476D73"/>
    <w:rsid w:val="00476F60"/>
    <w:rsid w:val="00477DF4"/>
    <w:rsid w:val="00481C02"/>
    <w:rsid w:val="004823EC"/>
    <w:rsid w:val="00482E43"/>
    <w:rsid w:val="00483463"/>
    <w:rsid w:val="00484536"/>
    <w:rsid w:val="00485B34"/>
    <w:rsid w:val="00485EBE"/>
    <w:rsid w:val="00486C13"/>
    <w:rsid w:val="00487991"/>
    <w:rsid w:val="00487B03"/>
    <w:rsid w:val="004902BD"/>
    <w:rsid w:val="00490BFA"/>
    <w:rsid w:val="004917D7"/>
    <w:rsid w:val="0049183F"/>
    <w:rsid w:val="004921CC"/>
    <w:rsid w:val="00492228"/>
    <w:rsid w:val="004923AB"/>
    <w:rsid w:val="0049253A"/>
    <w:rsid w:val="004937A4"/>
    <w:rsid w:val="00493AD5"/>
    <w:rsid w:val="004947FF"/>
    <w:rsid w:val="00494F92"/>
    <w:rsid w:val="00495B4A"/>
    <w:rsid w:val="004A0047"/>
    <w:rsid w:val="004A0CC8"/>
    <w:rsid w:val="004A161F"/>
    <w:rsid w:val="004A1836"/>
    <w:rsid w:val="004A246A"/>
    <w:rsid w:val="004A3B6A"/>
    <w:rsid w:val="004A42FC"/>
    <w:rsid w:val="004A4FCB"/>
    <w:rsid w:val="004A6878"/>
    <w:rsid w:val="004B06E9"/>
    <w:rsid w:val="004B24E8"/>
    <w:rsid w:val="004B25DB"/>
    <w:rsid w:val="004B420C"/>
    <w:rsid w:val="004B58F1"/>
    <w:rsid w:val="004B6664"/>
    <w:rsid w:val="004B6735"/>
    <w:rsid w:val="004B6780"/>
    <w:rsid w:val="004B6B51"/>
    <w:rsid w:val="004B72AD"/>
    <w:rsid w:val="004B7AE8"/>
    <w:rsid w:val="004B7FA8"/>
    <w:rsid w:val="004C0B45"/>
    <w:rsid w:val="004C1033"/>
    <w:rsid w:val="004C11F2"/>
    <w:rsid w:val="004C1394"/>
    <w:rsid w:val="004C155F"/>
    <w:rsid w:val="004C4D23"/>
    <w:rsid w:val="004C53C4"/>
    <w:rsid w:val="004C5BDF"/>
    <w:rsid w:val="004C6EB3"/>
    <w:rsid w:val="004C6F3A"/>
    <w:rsid w:val="004C7027"/>
    <w:rsid w:val="004C7D14"/>
    <w:rsid w:val="004D0134"/>
    <w:rsid w:val="004D0600"/>
    <w:rsid w:val="004D08D1"/>
    <w:rsid w:val="004D2B29"/>
    <w:rsid w:val="004D3924"/>
    <w:rsid w:val="004D395A"/>
    <w:rsid w:val="004D4F2C"/>
    <w:rsid w:val="004D5BB2"/>
    <w:rsid w:val="004D6366"/>
    <w:rsid w:val="004D6C00"/>
    <w:rsid w:val="004E11D2"/>
    <w:rsid w:val="004E1DFD"/>
    <w:rsid w:val="004E2A8B"/>
    <w:rsid w:val="004E33AD"/>
    <w:rsid w:val="004E3C03"/>
    <w:rsid w:val="004E4310"/>
    <w:rsid w:val="004E5EBB"/>
    <w:rsid w:val="004E6072"/>
    <w:rsid w:val="004E736B"/>
    <w:rsid w:val="004E76F3"/>
    <w:rsid w:val="004E7898"/>
    <w:rsid w:val="004F06E3"/>
    <w:rsid w:val="004F2C31"/>
    <w:rsid w:val="004F2CAC"/>
    <w:rsid w:val="004F3660"/>
    <w:rsid w:val="004F3DA4"/>
    <w:rsid w:val="004F47F7"/>
    <w:rsid w:val="004F556B"/>
    <w:rsid w:val="004F59F8"/>
    <w:rsid w:val="004F6367"/>
    <w:rsid w:val="005009B1"/>
    <w:rsid w:val="00500A5A"/>
    <w:rsid w:val="00500BE5"/>
    <w:rsid w:val="00500E43"/>
    <w:rsid w:val="00501ACA"/>
    <w:rsid w:val="00501CAD"/>
    <w:rsid w:val="0050321C"/>
    <w:rsid w:val="00503310"/>
    <w:rsid w:val="005033A7"/>
    <w:rsid w:val="00503834"/>
    <w:rsid w:val="005046E4"/>
    <w:rsid w:val="00504810"/>
    <w:rsid w:val="00504C71"/>
    <w:rsid w:val="00505684"/>
    <w:rsid w:val="00505C70"/>
    <w:rsid w:val="00506BD6"/>
    <w:rsid w:val="0051275B"/>
    <w:rsid w:val="00512B61"/>
    <w:rsid w:val="005145A0"/>
    <w:rsid w:val="005151D5"/>
    <w:rsid w:val="00516158"/>
    <w:rsid w:val="00517F05"/>
    <w:rsid w:val="0052047F"/>
    <w:rsid w:val="00521E26"/>
    <w:rsid w:val="00525EAE"/>
    <w:rsid w:val="00525ECE"/>
    <w:rsid w:val="00526210"/>
    <w:rsid w:val="00526370"/>
    <w:rsid w:val="005263EC"/>
    <w:rsid w:val="005273FA"/>
    <w:rsid w:val="00527622"/>
    <w:rsid w:val="005278FE"/>
    <w:rsid w:val="00527FCD"/>
    <w:rsid w:val="005302F4"/>
    <w:rsid w:val="00530677"/>
    <w:rsid w:val="0053080B"/>
    <w:rsid w:val="00531012"/>
    <w:rsid w:val="00531931"/>
    <w:rsid w:val="00532AF3"/>
    <w:rsid w:val="00533849"/>
    <w:rsid w:val="00533AA0"/>
    <w:rsid w:val="0053490F"/>
    <w:rsid w:val="005354AB"/>
    <w:rsid w:val="005365A1"/>
    <w:rsid w:val="00536680"/>
    <w:rsid w:val="0053690B"/>
    <w:rsid w:val="00536D7F"/>
    <w:rsid w:val="00537009"/>
    <w:rsid w:val="00540350"/>
    <w:rsid w:val="00541EA0"/>
    <w:rsid w:val="00542EEE"/>
    <w:rsid w:val="00544150"/>
    <w:rsid w:val="005442EA"/>
    <w:rsid w:val="0054529B"/>
    <w:rsid w:val="00545AC6"/>
    <w:rsid w:val="00545E31"/>
    <w:rsid w:val="00550992"/>
    <w:rsid w:val="005515CD"/>
    <w:rsid w:val="005516E8"/>
    <w:rsid w:val="00551BB6"/>
    <w:rsid w:val="00552CD9"/>
    <w:rsid w:val="00552F95"/>
    <w:rsid w:val="005530B9"/>
    <w:rsid w:val="005550F0"/>
    <w:rsid w:val="00556016"/>
    <w:rsid w:val="00556FB9"/>
    <w:rsid w:val="0056098C"/>
    <w:rsid w:val="005619F8"/>
    <w:rsid w:val="005622AB"/>
    <w:rsid w:val="005628F9"/>
    <w:rsid w:val="0056476A"/>
    <w:rsid w:val="00567D88"/>
    <w:rsid w:val="00571967"/>
    <w:rsid w:val="00572817"/>
    <w:rsid w:val="00573321"/>
    <w:rsid w:val="005747B8"/>
    <w:rsid w:val="00574D9A"/>
    <w:rsid w:val="00574EA4"/>
    <w:rsid w:val="0057582D"/>
    <w:rsid w:val="00575A3D"/>
    <w:rsid w:val="00577027"/>
    <w:rsid w:val="00577A9C"/>
    <w:rsid w:val="005811B9"/>
    <w:rsid w:val="00581F93"/>
    <w:rsid w:val="00582F24"/>
    <w:rsid w:val="00585D24"/>
    <w:rsid w:val="00586D10"/>
    <w:rsid w:val="00587492"/>
    <w:rsid w:val="00587BC9"/>
    <w:rsid w:val="00587BEE"/>
    <w:rsid w:val="005901BF"/>
    <w:rsid w:val="005910FC"/>
    <w:rsid w:val="00592236"/>
    <w:rsid w:val="00592314"/>
    <w:rsid w:val="005935FD"/>
    <w:rsid w:val="00593A39"/>
    <w:rsid w:val="005946B7"/>
    <w:rsid w:val="005970BD"/>
    <w:rsid w:val="005976BC"/>
    <w:rsid w:val="00597727"/>
    <w:rsid w:val="00597B62"/>
    <w:rsid w:val="005A062A"/>
    <w:rsid w:val="005A0EE0"/>
    <w:rsid w:val="005A1383"/>
    <w:rsid w:val="005A25BC"/>
    <w:rsid w:val="005A2E39"/>
    <w:rsid w:val="005A3B3B"/>
    <w:rsid w:val="005A3DF5"/>
    <w:rsid w:val="005A5BEF"/>
    <w:rsid w:val="005A6067"/>
    <w:rsid w:val="005A7A9B"/>
    <w:rsid w:val="005B0B79"/>
    <w:rsid w:val="005B12EE"/>
    <w:rsid w:val="005B186D"/>
    <w:rsid w:val="005B3C4E"/>
    <w:rsid w:val="005B4A5E"/>
    <w:rsid w:val="005B5757"/>
    <w:rsid w:val="005B5770"/>
    <w:rsid w:val="005B5DA8"/>
    <w:rsid w:val="005B72BE"/>
    <w:rsid w:val="005B78CE"/>
    <w:rsid w:val="005B7D63"/>
    <w:rsid w:val="005C02AF"/>
    <w:rsid w:val="005C3D2E"/>
    <w:rsid w:val="005C4F6A"/>
    <w:rsid w:val="005C502B"/>
    <w:rsid w:val="005C594E"/>
    <w:rsid w:val="005C7603"/>
    <w:rsid w:val="005C7E86"/>
    <w:rsid w:val="005C7F33"/>
    <w:rsid w:val="005D0F53"/>
    <w:rsid w:val="005D132B"/>
    <w:rsid w:val="005D1B1A"/>
    <w:rsid w:val="005D3111"/>
    <w:rsid w:val="005D4955"/>
    <w:rsid w:val="005D5005"/>
    <w:rsid w:val="005D5143"/>
    <w:rsid w:val="005D6B88"/>
    <w:rsid w:val="005D6C21"/>
    <w:rsid w:val="005D7AC7"/>
    <w:rsid w:val="005E03D2"/>
    <w:rsid w:val="005E04FD"/>
    <w:rsid w:val="005E0762"/>
    <w:rsid w:val="005E207A"/>
    <w:rsid w:val="005E2D78"/>
    <w:rsid w:val="005E3D04"/>
    <w:rsid w:val="005E3D17"/>
    <w:rsid w:val="005E3EA0"/>
    <w:rsid w:val="005E4935"/>
    <w:rsid w:val="005E605D"/>
    <w:rsid w:val="005F1A09"/>
    <w:rsid w:val="005F2397"/>
    <w:rsid w:val="005F2F0D"/>
    <w:rsid w:val="005F3552"/>
    <w:rsid w:val="005F35F2"/>
    <w:rsid w:val="005F61D0"/>
    <w:rsid w:val="005F6F6C"/>
    <w:rsid w:val="005F7778"/>
    <w:rsid w:val="005F7DE4"/>
    <w:rsid w:val="00600472"/>
    <w:rsid w:val="0060140F"/>
    <w:rsid w:val="00602405"/>
    <w:rsid w:val="00602614"/>
    <w:rsid w:val="00602F74"/>
    <w:rsid w:val="0060318A"/>
    <w:rsid w:val="00603B4F"/>
    <w:rsid w:val="0060438A"/>
    <w:rsid w:val="00605655"/>
    <w:rsid w:val="006064D7"/>
    <w:rsid w:val="006115FC"/>
    <w:rsid w:val="00611E23"/>
    <w:rsid w:val="00611E56"/>
    <w:rsid w:val="00611FA2"/>
    <w:rsid w:val="00612BCB"/>
    <w:rsid w:val="00613946"/>
    <w:rsid w:val="00613AC7"/>
    <w:rsid w:val="00613AC9"/>
    <w:rsid w:val="00615BF7"/>
    <w:rsid w:val="00615DB7"/>
    <w:rsid w:val="00615EAA"/>
    <w:rsid w:val="00615F7B"/>
    <w:rsid w:val="00617D75"/>
    <w:rsid w:val="0062071D"/>
    <w:rsid w:val="00620E4B"/>
    <w:rsid w:val="00621045"/>
    <w:rsid w:val="00621480"/>
    <w:rsid w:val="00621983"/>
    <w:rsid w:val="00621E2A"/>
    <w:rsid w:val="00622675"/>
    <w:rsid w:val="00623A23"/>
    <w:rsid w:val="00623F30"/>
    <w:rsid w:val="00624E87"/>
    <w:rsid w:val="006261DC"/>
    <w:rsid w:val="00626E98"/>
    <w:rsid w:val="006274ED"/>
    <w:rsid w:val="00627658"/>
    <w:rsid w:val="00627C71"/>
    <w:rsid w:val="00627F71"/>
    <w:rsid w:val="00630399"/>
    <w:rsid w:val="006326F7"/>
    <w:rsid w:val="006328CD"/>
    <w:rsid w:val="00633CCA"/>
    <w:rsid w:val="00634BE1"/>
    <w:rsid w:val="00635952"/>
    <w:rsid w:val="0063596D"/>
    <w:rsid w:val="006362BC"/>
    <w:rsid w:val="006363A0"/>
    <w:rsid w:val="00636BFD"/>
    <w:rsid w:val="00637B04"/>
    <w:rsid w:val="0064075A"/>
    <w:rsid w:val="006409BC"/>
    <w:rsid w:val="00640F2E"/>
    <w:rsid w:val="006416A5"/>
    <w:rsid w:val="00641948"/>
    <w:rsid w:val="00641B8D"/>
    <w:rsid w:val="00642072"/>
    <w:rsid w:val="00643147"/>
    <w:rsid w:val="0064553B"/>
    <w:rsid w:val="00646EC2"/>
    <w:rsid w:val="00647783"/>
    <w:rsid w:val="00647B6D"/>
    <w:rsid w:val="0065017D"/>
    <w:rsid w:val="00650831"/>
    <w:rsid w:val="006524F3"/>
    <w:rsid w:val="0065272E"/>
    <w:rsid w:val="00654712"/>
    <w:rsid w:val="00654995"/>
    <w:rsid w:val="00657C28"/>
    <w:rsid w:val="00660523"/>
    <w:rsid w:val="00660585"/>
    <w:rsid w:val="0066077A"/>
    <w:rsid w:val="00662285"/>
    <w:rsid w:val="00662D33"/>
    <w:rsid w:val="006639F1"/>
    <w:rsid w:val="006644D9"/>
    <w:rsid w:val="0066604C"/>
    <w:rsid w:val="0066681B"/>
    <w:rsid w:val="00667BD8"/>
    <w:rsid w:val="00667EBD"/>
    <w:rsid w:val="00672C43"/>
    <w:rsid w:val="00673001"/>
    <w:rsid w:val="006730D9"/>
    <w:rsid w:val="00674100"/>
    <w:rsid w:val="006745F8"/>
    <w:rsid w:val="006751D7"/>
    <w:rsid w:val="0067598C"/>
    <w:rsid w:val="00675A86"/>
    <w:rsid w:val="0067720E"/>
    <w:rsid w:val="0067760E"/>
    <w:rsid w:val="00677EA2"/>
    <w:rsid w:val="00681F34"/>
    <w:rsid w:val="006825DD"/>
    <w:rsid w:val="0068386D"/>
    <w:rsid w:val="00685A3C"/>
    <w:rsid w:val="00686BA1"/>
    <w:rsid w:val="00686DAF"/>
    <w:rsid w:val="00687950"/>
    <w:rsid w:val="006900C2"/>
    <w:rsid w:val="006901DE"/>
    <w:rsid w:val="0069052D"/>
    <w:rsid w:val="00690DAB"/>
    <w:rsid w:val="00690E9A"/>
    <w:rsid w:val="00691EFD"/>
    <w:rsid w:val="00693E19"/>
    <w:rsid w:val="006960F6"/>
    <w:rsid w:val="00697D8B"/>
    <w:rsid w:val="006A0D17"/>
    <w:rsid w:val="006A1272"/>
    <w:rsid w:val="006A1D77"/>
    <w:rsid w:val="006A2B33"/>
    <w:rsid w:val="006A3E71"/>
    <w:rsid w:val="006A5618"/>
    <w:rsid w:val="006A5FCF"/>
    <w:rsid w:val="006A61CB"/>
    <w:rsid w:val="006A6359"/>
    <w:rsid w:val="006A6CFC"/>
    <w:rsid w:val="006A708F"/>
    <w:rsid w:val="006A7912"/>
    <w:rsid w:val="006A7C50"/>
    <w:rsid w:val="006B1CF9"/>
    <w:rsid w:val="006B23EA"/>
    <w:rsid w:val="006B2A19"/>
    <w:rsid w:val="006B2ED7"/>
    <w:rsid w:val="006B401E"/>
    <w:rsid w:val="006B4862"/>
    <w:rsid w:val="006B4C8D"/>
    <w:rsid w:val="006B670A"/>
    <w:rsid w:val="006B6CA2"/>
    <w:rsid w:val="006B7271"/>
    <w:rsid w:val="006B77A6"/>
    <w:rsid w:val="006B7961"/>
    <w:rsid w:val="006B7A3D"/>
    <w:rsid w:val="006B7A5E"/>
    <w:rsid w:val="006B7BDF"/>
    <w:rsid w:val="006B7D4C"/>
    <w:rsid w:val="006C1654"/>
    <w:rsid w:val="006C24D1"/>
    <w:rsid w:val="006C268A"/>
    <w:rsid w:val="006C287B"/>
    <w:rsid w:val="006C29C5"/>
    <w:rsid w:val="006C3D72"/>
    <w:rsid w:val="006C3E49"/>
    <w:rsid w:val="006C6377"/>
    <w:rsid w:val="006C63AD"/>
    <w:rsid w:val="006C64E9"/>
    <w:rsid w:val="006C6DB0"/>
    <w:rsid w:val="006C7135"/>
    <w:rsid w:val="006C7611"/>
    <w:rsid w:val="006D0161"/>
    <w:rsid w:val="006D0DA2"/>
    <w:rsid w:val="006D1F8E"/>
    <w:rsid w:val="006D27D4"/>
    <w:rsid w:val="006D2BE5"/>
    <w:rsid w:val="006D3247"/>
    <w:rsid w:val="006D4178"/>
    <w:rsid w:val="006D423A"/>
    <w:rsid w:val="006D5C3A"/>
    <w:rsid w:val="006D6772"/>
    <w:rsid w:val="006D6B15"/>
    <w:rsid w:val="006D76F7"/>
    <w:rsid w:val="006D7C75"/>
    <w:rsid w:val="006E069C"/>
    <w:rsid w:val="006E25C3"/>
    <w:rsid w:val="006E260A"/>
    <w:rsid w:val="006E28DA"/>
    <w:rsid w:val="006E2A84"/>
    <w:rsid w:val="006E2CC3"/>
    <w:rsid w:val="006E342B"/>
    <w:rsid w:val="006E379F"/>
    <w:rsid w:val="006E3F83"/>
    <w:rsid w:val="006E451D"/>
    <w:rsid w:val="006E5116"/>
    <w:rsid w:val="006E5AE7"/>
    <w:rsid w:val="006E60DD"/>
    <w:rsid w:val="006E6474"/>
    <w:rsid w:val="006E68C4"/>
    <w:rsid w:val="006E76F2"/>
    <w:rsid w:val="006F0224"/>
    <w:rsid w:val="006F0BCF"/>
    <w:rsid w:val="006F29DE"/>
    <w:rsid w:val="006F2B9B"/>
    <w:rsid w:val="006F31F8"/>
    <w:rsid w:val="006F40F6"/>
    <w:rsid w:val="006F46F2"/>
    <w:rsid w:val="006F4E32"/>
    <w:rsid w:val="006F5313"/>
    <w:rsid w:val="006F6466"/>
    <w:rsid w:val="006F6695"/>
    <w:rsid w:val="006F67CE"/>
    <w:rsid w:val="006F708C"/>
    <w:rsid w:val="007002C9"/>
    <w:rsid w:val="00700E47"/>
    <w:rsid w:val="00701580"/>
    <w:rsid w:val="007019E0"/>
    <w:rsid w:val="0070224C"/>
    <w:rsid w:val="00702ABE"/>
    <w:rsid w:val="007033B3"/>
    <w:rsid w:val="00703A5F"/>
    <w:rsid w:val="00705C29"/>
    <w:rsid w:val="00706002"/>
    <w:rsid w:val="00706169"/>
    <w:rsid w:val="00706321"/>
    <w:rsid w:val="00706911"/>
    <w:rsid w:val="00707939"/>
    <w:rsid w:val="007079B5"/>
    <w:rsid w:val="007121DD"/>
    <w:rsid w:val="00712717"/>
    <w:rsid w:val="00712F91"/>
    <w:rsid w:val="00713125"/>
    <w:rsid w:val="00714397"/>
    <w:rsid w:val="007146E2"/>
    <w:rsid w:val="00714F25"/>
    <w:rsid w:val="007159D6"/>
    <w:rsid w:val="00717DBA"/>
    <w:rsid w:val="00717E82"/>
    <w:rsid w:val="00722797"/>
    <w:rsid w:val="0072356E"/>
    <w:rsid w:val="007240F8"/>
    <w:rsid w:val="0072563C"/>
    <w:rsid w:val="00725964"/>
    <w:rsid w:val="0072701F"/>
    <w:rsid w:val="00730766"/>
    <w:rsid w:val="007315A0"/>
    <w:rsid w:val="00731CAC"/>
    <w:rsid w:val="00732341"/>
    <w:rsid w:val="00732637"/>
    <w:rsid w:val="00734341"/>
    <w:rsid w:val="007358BB"/>
    <w:rsid w:val="007370AB"/>
    <w:rsid w:val="00737A81"/>
    <w:rsid w:val="00740171"/>
    <w:rsid w:val="00740B87"/>
    <w:rsid w:val="00741067"/>
    <w:rsid w:val="00741926"/>
    <w:rsid w:val="007423CC"/>
    <w:rsid w:val="007432C9"/>
    <w:rsid w:val="00743EC7"/>
    <w:rsid w:val="007447AD"/>
    <w:rsid w:val="00745574"/>
    <w:rsid w:val="007463A3"/>
    <w:rsid w:val="00746E93"/>
    <w:rsid w:val="00750A1E"/>
    <w:rsid w:val="00750CC3"/>
    <w:rsid w:val="00751416"/>
    <w:rsid w:val="00751A9D"/>
    <w:rsid w:val="0075224F"/>
    <w:rsid w:val="00752363"/>
    <w:rsid w:val="0075383E"/>
    <w:rsid w:val="00753BF8"/>
    <w:rsid w:val="00754A62"/>
    <w:rsid w:val="00755A75"/>
    <w:rsid w:val="00756007"/>
    <w:rsid w:val="00756B7C"/>
    <w:rsid w:val="007602D8"/>
    <w:rsid w:val="00760F10"/>
    <w:rsid w:val="007622EA"/>
    <w:rsid w:val="00762C99"/>
    <w:rsid w:val="00762D32"/>
    <w:rsid w:val="00762E81"/>
    <w:rsid w:val="007649B1"/>
    <w:rsid w:val="00764CCD"/>
    <w:rsid w:val="00765FF4"/>
    <w:rsid w:val="00767D15"/>
    <w:rsid w:val="00770B27"/>
    <w:rsid w:val="0077180C"/>
    <w:rsid w:val="00771C3D"/>
    <w:rsid w:val="0077254B"/>
    <w:rsid w:val="00772616"/>
    <w:rsid w:val="0077358E"/>
    <w:rsid w:val="00774A32"/>
    <w:rsid w:val="00774F79"/>
    <w:rsid w:val="007751AA"/>
    <w:rsid w:val="0077644C"/>
    <w:rsid w:val="00776EB3"/>
    <w:rsid w:val="00776F3C"/>
    <w:rsid w:val="007770B6"/>
    <w:rsid w:val="00777F54"/>
    <w:rsid w:val="00781959"/>
    <w:rsid w:val="00781A6A"/>
    <w:rsid w:val="0078316B"/>
    <w:rsid w:val="00783C8C"/>
    <w:rsid w:val="00783E90"/>
    <w:rsid w:val="00784275"/>
    <w:rsid w:val="00784641"/>
    <w:rsid w:val="00784F33"/>
    <w:rsid w:val="007856C6"/>
    <w:rsid w:val="0078589E"/>
    <w:rsid w:val="007902A3"/>
    <w:rsid w:val="007934CA"/>
    <w:rsid w:val="007938E7"/>
    <w:rsid w:val="00796758"/>
    <w:rsid w:val="007969EC"/>
    <w:rsid w:val="00796F58"/>
    <w:rsid w:val="00797E5F"/>
    <w:rsid w:val="007A082D"/>
    <w:rsid w:val="007A0B00"/>
    <w:rsid w:val="007A1262"/>
    <w:rsid w:val="007A20DF"/>
    <w:rsid w:val="007A3A27"/>
    <w:rsid w:val="007A3E2E"/>
    <w:rsid w:val="007A5301"/>
    <w:rsid w:val="007A6B32"/>
    <w:rsid w:val="007A71D5"/>
    <w:rsid w:val="007B00B6"/>
    <w:rsid w:val="007B0576"/>
    <w:rsid w:val="007B12C1"/>
    <w:rsid w:val="007B137C"/>
    <w:rsid w:val="007B14F9"/>
    <w:rsid w:val="007B160C"/>
    <w:rsid w:val="007B1704"/>
    <w:rsid w:val="007B22C0"/>
    <w:rsid w:val="007B3F8B"/>
    <w:rsid w:val="007B4C54"/>
    <w:rsid w:val="007B5916"/>
    <w:rsid w:val="007B611C"/>
    <w:rsid w:val="007B6BC4"/>
    <w:rsid w:val="007C0115"/>
    <w:rsid w:val="007C0609"/>
    <w:rsid w:val="007C07D4"/>
    <w:rsid w:val="007C1248"/>
    <w:rsid w:val="007C22FB"/>
    <w:rsid w:val="007C25EF"/>
    <w:rsid w:val="007C2644"/>
    <w:rsid w:val="007C334E"/>
    <w:rsid w:val="007C3EBD"/>
    <w:rsid w:val="007C45FA"/>
    <w:rsid w:val="007C5176"/>
    <w:rsid w:val="007C60B6"/>
    <w:rsid w:val="007D0580"/>
    <w:rsid w:val="007D08C8"/>
    <w:rsid w:val="007D0CE4"/>
    <w:rsid w:val="007D17A3"/>
    <w:rsid w:val="007D1AD9"/>
    <w:rsid w:val="007D1CFF"/>
    <w:rsid w:val="007D3176"/>
    <w:rsid w:val="007D39EF"/>
    <w:rsid w:val="007D496C"/>
    <w:rsid w:val="007D5643"/>
    <w:rsid w:val="007D592A"/>
    <w:rsid w:val="007D627E"/>
    <w:rsid w:val="007D658A"/>
    <w:rsid w:val="007D6A3C"/>
    <w:rsid w:val="007D79A4"/>
    <w:rsid w:val="007D7EF1"/>
    <w:rsid w:val="007E03ED"/>
    <w:rsid w:val="007E0830"/>
    <w:rsid w:val="007E0B10"/>
    <w:rsid w:val="007E0E51"/>
    <w:rsid w:val="007E196D"/>
    <w:rsid w:val="007E2AC4"/>
    <w:rsid w:val="007E2AEB"/>
    <w:rsid w:val="007E386A"/>
    <w:rsid w:val="007E3A29"/>
    <w:rsid w:val="007E3F41"/>
    <w:rsid w:val="007E46D3"/>
    <w:rsid w:val="007E6F9F"/>
    <w:rsid w:val="007E7DBF"/>
    <w:rsid w:val="007F0187"/>
    <w:rsid w:val="007F033A"/>
    <w:rsid w:val="007F0C0B"/>
    <w:rsid w:val="007F0F7E"/>
    <w:rsid w:val="007F1533"/>
    <w:rsid w:val="007F512A"/>
    <w:rsid w:val="007F597F"/>
    <w:rsid w:val="007F5D65"/>
    <w:rsid w:val="00801F68"/>
    <w:rsid w:val="00802296"/>
    <w:rsid w:val="00802A4D"/>
    <w:rsid w:val="0080369D"/>
    <w:rsid w:val="00804321"/>
    <w:rsid w:val="00804CFF"/>
    <w:rsid w:val="00806A60"/>
    <w:rsid w:val="00807BF5"/>
    <w:rsid w:val="00812020"/>
    <w:rsid w:val="0081218C"/>
    <w:rsid w:val="0081287D"/>
    <w:rsid w:val="0081363B"/>
    <w:rsid w:val="00814046"/>
    <w:rsid w:val="00816B2F"/>
    <w:rsid w:val="00816C37"/>
    <w:rsid w:val="00817816"/>
    <w:rsid w:val="00817E95"/>
    <w:rsid w:val="00820AFF"/>
    <w:rsid w:val="00820F0C"/>
    <w:rsid w:val="0082100D"/>
    <w:rsid w:val="00821E75"/>
    <w:rsid w:val="00822DDD"/>
    <w:rsid w:val="00822FFC"/>
    <w:rsid w:val="008233A7"/>
    <w:rsid w:val="00824D76"/>
    <w:rsid w:val="008261BF"/>
    <w:rsid w:val="008265C5"/>
    <w:rsid w:val="00826D53"/>
    <w:rsid w:val="00830548"/>
    <w:rsid w:val="00831846"/>
    <w:rsid w:val="00832BA8"/>
    <w:rsid w:val="008333A4"/>
    <w:rsid w:val="00833D49"/>
    <w:rsid w:val="00833E20"/>
    <w:rsid w:val="00835E4E"/>
    <w:rsid w:val="0083607B"/>
    <w:rsid w:val="008360BF"/>
    <w:rsid w:val="008360CB"/>
    <w:rsid w:val="008412DC"/>
    <w:rsid w:val="00841537"/>
    <w:rsid w:val="00841D70"/>
    <w:rsid w:val="00841EB8"/>
    <w:rsid w:val="00842241"/>
    <w:rsid w:val="00842284"/>
    <w:rsid w:val="00843942"/>
    <w:rsid w:val="00844DB5"/>
    <w:rsid w:val="00844FF3"/>
    <w:rsid w:val="008450FF"/>
    <w:rsid w:val="0084535B"/>
    <w:rsid w:val="008459C2"/>
    <w:rsid w:val="00846063"/>
    <w:rsid w:val="00846F44"/>
    <w:rsid w:val="0085119E"/>
    <w:rsid w:val="008532CF"/>
    <w:rsid w:val="0085394B"/>
    <w:rsid w:val="00853A6C"/>
    <w:rsid w:val="00856395"/>
    <w:rsid w:val="00856514"/>
    <w:rsid w:val="00856CDB"/>
    <w:rsid w:val="00856EDD"/>
    <w:rsid w:val="00857405"/>
    <w:rsid w:val="008605E8"/>
    <w:rsid w:val="008608CD"/>
    <w:rsid w:val="00860C8B"/>
    <w:rsid w:val="00861385"/>
    <w:rsid w:val="008619DE"/>
    <w:rsid w:val="00861F31"/>
    <w:rsid w:val="00862075"/>
    <w:rsid w:val="008635B3"/>
    <w:rsid w:val="00863F94"/>
    <w:rsid w:val="00864527"/>
    <w:rsid w:val="008646B3"/>
    <w:rsid w:val="00864B45"/>
    <w:rsid w:val="008653DD"/>
    <w:rsid w:val="0086577B"/>
    <w:rsid w:val="00867924"/>
    <w:rsid w:val="00867C3D"/>
    <w:rsid w:val="00870137"/>
    <w:rsid w:val="008702E6"/>
    <w:rsid w:val="00870697"/>
    <w:rsid w:val="00870C4A"/>
    <w:rsid w:val="00871BB9"/>
    <w:rsid w:val="008728B8"/>
    <w:rsid w:val="0087335E"/>
    <w:rsid w:val="00874DE3"/>
    <w:rsid w:val="00876169"/>
    <w:rsid w:val="008762D8"/>
    <w:rsid w:val="0087692E"/>
    <w:rsid w:val="0087729D"/>
    <w:rsid w:val="00877332"/>
    <w:rsid w:val="00877AE0"/>
    <w:rsid w:val="00877EA3"/>
    <w:rsid w:val="008808FD"/>
    <w:rsid w:val="00881AD7"/>
    <w:rsid w:val="0088217E"/>
    <w:rsid w:val="00882360"/>
    <w:rsid w:val="00883355"/>
    <w:rsid w:val="0088639D"/>
    <w:rsid w:val="00890136"/>
    <w:rsid w:val="00891164"/>
    <w:rsid w:val="0089152E"/>
    <w:rsid w:val="00892BCF"/>
    <w:rsid w:val="00893573"/>
    <w:rsid w:val="00893787"/>
    <w:rsid w:val="00895B38"/>
    <w:rsid w:val="00896327"/>
    <w:rsid w:val="00896931"/>
    <w:rsid w:val="00896CEE"/>
    <w:rsid w:val="0089743C"/>
    <w:rsid w:val="008977E5"/>
    <w:rsid w:val="008A0A83"/>
    <w:rsid w:val="008A1495"/>
    <w:rsid w:val="008A15C7"/>
    <w:rsid w:val="008A5052"/>
    <w:rsid w:val="008A5235"/>
    <w:rsid w:val="008A5695"/>
    <w:rsid w:val="008A6779"/>
    <w:rsid w:val="008A686F"/>
    <w:rsid w:val="008A7C19"/>
    <w:rsid w:val="008B03E2"/>
    <w:rsid w:val="008B0424"/>
    <w:rsid w:val="008B1CA6"/>
    <w:rsid w:val="008B1E79"/>
    <w:rsid w:val="008B2A49"/>
    <w:rsid w:val="008B33DD"/>
    <w:rsid w:val="008B4A0B"/>
    <w:rsid w:val="008B4F28"/>
    <w:rsid w:val="008B6427"/>
    <w:rsid w:val="008B76B1"/>
    <w:rsid w:val="008B797E"/>
    <w:rsid w:val="008C07E5"/>
    <w:rsid w:val="008C14F4"/>
    <w:rsid w:val="008C27A1"/>
    <w:rsid w:val="008C2908"/>
    <w:rsid w:val="008C4728"/>
    <w:rsid w:val="008C4E88"/>
    <w:rsid w:val="008C5301"/>
    <w:rsid w:val="008C532D"/>
    <w:rsid w:val="008C55CD"/>
    <w:rsid w:val="008C6875"/>
    <w:rsid w:val="008C7D54"/>
    <w:rsid w:val="008D0F5B"/>
    <w:rsid w:val="008D1B59"/>
    <w:rsid w:val="008D27B7"/>
    <w:rsid w:val="008D401F"/>
    <w:rsid w:val="008D4AF7"/>
    <w:rsid w:val="008D75B7"/>
    <w:rsid w:val="008E0F84"/>
    <w:rsid w:val="008E11A2"/>
    <w:rsid w:val="008E45C8"/>
    <w:rsid w:val="008E5027"/>
    <w:rsid w:val="008E5237"/>
    <w:rsid w:val="008E557F"/>
    <w:rsid w:val="008E5D86"/>
    <w:rsid w:val="008E64FA"/>
    <w:rsid w:val="008E7785"/>
    <w:rsid w:val="008F0C30"/>
    <w:rsid w:val="008F0F8B"/>
    <w:rsid w:val="008F1611"/>
    <w:rsid w:val="008F234A"/>
    <w:rsid w:val="008F3BE1"/>
    <w:rsid w:val="008F3D52"/>
    <w:rsid w:val="008F440C"/>
    <w:rsid w:val="008F451A"/>
    <w:rsid w:val="008F5F10"/>
    <w:rsid w:val="008F6714"/>
    <w:rsid w:val="008F6AF7"/>
    <w:rsid w:val="008F6BB1"/>
    <w:rsid w:val="008F6C43"/>
    <w:rsid w:val="008F6EDD"/>
    <w:rsid w:val="008F7789"/>
    <w:rsid w:val="008F7D09"/>
    <w:rsid w:val="00900D7D"/>
    <w:rsid w:val="009015BA"/>
    <w:rsid w:val="00901AB1"/>
    <w:rsid w:val="009025CA"/>
    <w:rsid w:val="0090303A"/>
    <w:rsid w:val="0090382A"/>
    <w:rsid w:val="00904022"/>
    <w:rsid w:val="00904273"/>
    <w:rsid w:val="00904678"/>
    <w:rsid w:val="00904FCB"/>
    <w:rsid w:val="00906AD1"/>
    <w:rsid w:val="00906DE6"/>
    <w:rsid w:val="00907609"/>
    <w:rsid w:val="00907654"/>
    <w:rsid w:val="009077B4"/>
    <w:rsid w:val="009077B7"/>
    <w:rsid w:val="009079B5"/>
    <w:rsid w:val="00910919"/>
    <w:rsid w:val="00910F9A"/>
    <w:rsid w:val="00912D6B"/>
    <w:rsid w:val="00914FA3"/>
    <w:rsid w:val="00915947"/>
    <w:rsid w:val="00916FCD"/>
    <w:rsid w:val="0091744A"/>
    <w:rsid w:val="009176F4"/>
    <w:rsid w:val="0091794F"/>
    <w:rsid w:val="00917E7A"/>
    <w:rsid w:val="009227D1"/>
    <w:rsid w:val="00922C21"/>
    <w:rsid w:val="00923558"/>
    <w:rsid w:val="0092364E"/>
    <w:rsid w:val="009238E8"/>
    <w:rsid w:val="009247FA"/>
    <w:rsid w:val="009254AC"/>
    <w:rsid w:val="0092635A"/>
    <w:rsid w:val="00927BA4"/>
    <w:rsid w:val="00930272"/>
    <w:rsid w:val="00930E32"/>
    <w:rsid w:val="00931C0C"/>
    <w:rsid w:val="00931FC8"/>
    <w:rsid w:val="0093358D"/>
    <w:rsid w:val="009337F7"/>
    <w:rsid w:val="00933C1A"/>
    <w:rsid w:val="00933D93"/>
    <w:rsid w:val="009355FB"/>
    <w:rsid w:val="00936A14"/>
    <w:rsid w:val="00937073"/>
    <w:rsid w:val="00937610"/>
    <w:rsid w:val="00937F91"/>
    <w:rsid w:val="00940FFD"/>
    <w:rsid w:val="009412E2"/>
    <w:rsid w:val="0094164D"/>
    <w:rsid w:val="0094298E"/>
    <w:rsid w:val="00942FDC"/>
    <w:rsid w:val="00943077"/>
    <w:rsid w:val="00943B38"/>
    <w:rsid w:val="00946370"/>
    <w:rsid w:val="00946C22"/>
    <w:rsid w:val="00947D5B"/>
    <w:rsid w:val="009507B4"/>
    <w:rsid w:val="00950CCB"/>
    <w:rsid w:val="0095192C"/>
    <w:rsid w:val="00951A1B"/>
    <w:rsid w:val="00951E6B"/>
    <w:rsid w:val="00953195"/>
    <w:rsid w:val="0095401E"/>
    <w:rsid w:val="00954977"/>
    <w:rsid w:val="00954985"/>
    <w:rsid w:val="00954A83"/>
    <w:rsid w:val="00955848"/>
    <w:rsid w:val="00955ADF"/>
    <w:rsid w:val="00956F92"/>
    <w:rsid w:val="009609C5"/>
    <w:rsid w:val="0096127E"/>
    <w:rsid w:val="00962022"/>
    <w:rsid w:val="009623F1"/>
    <w:rsid w:val="00962451"/>
    <w:rsid w:val="00962E9D"/>
    <w:rsid w:val="00964C92"/>
    <w:rsid w:val="00965615"/>
    <w:rsid w:val="00965F01"/>
    <w:rsid w:val="0096635D"/>
    <w:rsid w:val="00967A1C"/>
    <w:rsid w:val="00967D63"/>
    <w:rsid w:val="009703B3"/>
    <w:rsid w:val="00970A76"/>
    <w:rsid w:val="00971173"/>
    <w:rsid w:val="0097256D"/>
    <w:rsid w:val="00973619"/>
    <w:rsid w:val="00973F96"/>
    <w:rsid w:val="0097460E"/>
    <w:rsid w:val="00975A84"/>
    <w:rsid w:val="00975C03"/>
    <w:rsid w:val="00975F3F"/>
    <w:rsid w:val="0097643B"/>
    <w:rsid w:val="009768F7"/>
    <w:rsid w:val="00976B21"/>
    <w:rsid w:val="00980326"/>
    <w:rsid w:val="009805AC"/>
    <w:rsid w:val="00981073"/>
    <w:rsid w:val="00981329"/>
    <w:rsid w:val="00981492"/>
    <w:rsid w:val="00981BDA"/>
    <w:rsid w:val="00983125"/>
    <w:rsid w:val="009837D7"/>
    <w:rsid w:val="00983909"/>
    <w:rsid w:val="0098395A"/>
    <w:rsid w:val="009840DC"/>
    <w:rsid w:val="00984D7B"/>
    <w:rsid w:val="009868A7"/>
    <w:rsid w:val="009902E8"/>
    <w:rsid w:val="009904EB"/>
    <w:rsid w:val="00990A9A"/>
    <w:rsid w:val="00990FE6"/>
    <w:rsid w:val="0099228F"/>
    <w:rsid w:val="00992327"/>
    <w:rsid w:val="00992440"/>
    <w:rsid w:val="00992FDF"/>
    <w:rsid w:val="009932E2"/>
    <w:rsid w:val="009934AD"/>
    <w:rsid w:val="009947F5"/>
    <w:rsid w:val="00995D78"/>
    <w:rsid w:val="00997F13"/>
    <w:rsid w:val="009A1062"/>
    <w:rsid w:val="009A1324"/>
    <w:rsid w:val="009A21CE"/>
    <w:rsid w:val="009A4CB3"/>
    <w:rsid w:val="009A4CB6"/>
    <w:rsid w:val="009A5AC8"/>
    <w:rsid w:val="009A703D"/>
    <w:rsid w:val="009B0B31"/>
    <w:rsid w:val="009B0D25"/>
    <w:rsid w:val="009B276A"/>
    <w:rsid w:val="009B365E"/>
    <w:rsid w:val="009B4F6C"/>
    <w:rsid w:val="009B5573"/>
    <w:rsid w:val="009B557C"/>
    <w:rsid w:val="009B5BA5"/>
    <w:rsid w:val="009B5C03"/>
    <w:rsid w:val="009B6DF6"/>
    <w:rsid w:val="009B740C"/>
    <w:rsid w:val="009C0490"/>
    <w:rsid w:val="009C1150"/>
    <w:rsid w:val="009C16E9"/>
    <w:rsid w:val="009C1AE0"/>
    <w:rsid w:val="009C2934"/>
    <w:rsid w:val="009C2B89"/>
    <w:rsid w:val="009C37B4"/>
    <w:rsid w:val="009C570E"/>
    <w:rsid w:val="009C5DBC"/>
    <w:rsid w:val="009C7E88"/>
    <w:rsid w:val="009D05EA"/>
    <w:rsid w:val="009D08D6"/>
    <w:rsid w:val="009D0A34"/>
    <w:rsid w:val="009D0F08"/>
    <w:rsid w:val="009D1302"/>
    <w:rsid w:val="009D1BCC"/>
    <w:rsid w:val="009D1F86"/>
    <w:rsid w:val="009D30FF"/>
    <w:rsid w:val="009D40DF"/>
    <w:rsid w:val="009D4A15"/>
    <w:rsid w:val="009D5B4D"/>
    <w:rsid w:val="009D6330"/>
    <w:rsid w:val="009D64D1"/>
    <w:rsid w:val="009D65CD"/>
    <w:rsid w:val="009D6E66"/>
    <w:rsid w:val="009D6FA6"/>
    <w:rsid w:val="009E09EF"/>
    <w:rsid w:val="009E142F"/>
    <w:rsid w:val="009E1798"/>
    <w:rsid w:val="009E1FDB"/>
    <w:rsid w:val="009E265B"/>
    <w:rsid w:val="009E2B96"/>
    <w:rsid w:val="009E31A3"/>
    <w:rsid w:val="009E47C4"/>
    <w:rsid w:val="009E5AC0"/>
    <w:rsid w:val="009E5B83"/>
    <w:rsid w:val="009E5ED0"/>
    <w:rsid w:val="009E698C"/>
    <w:rsid w:val="009E6E0F"/>
    <w:rsid w:val="009F099C"/>
    <w:rsid w:val="009F1D42"/>
    <w:rsid w:val="009F29AF"/>
    <w:rsid w:val="009F2A18"/>
    <w:rsid w:val="009F30BB"/>
    <w:rsid w:val="009F3888"/>
    <w:rsid w:val="009F3894"/>
    <w:rsid w:val="009F4328"/>
    <w:rsid w:val="009F47BE"/>
    <w:rsid w:val="009F4DF1"/>
    <w:rsid w:val="009F7CCC"/>
    <w:rsid w:val="00A00048"/>
    <w:rsid w:val="00A00302"/>
    <w:rsid w:val="00A0124E"/>
    <w:rsid w:val="00A01A21"/>
    <w:rsid w:val="00A02EC3"/>
    <w:rsid w:val="00A055B0"/>
    <w:rsid w:val="00A05C9A"/>
    <w:rsid w:val="00A06489"/>
    <w:rsid w:val="00A06E6E"/>
    <w:rsid w:val="00A07566"/>
    <w:rsid w:val="00A078F1"/>
    <w:rsid w:val="00A10A75"/>
    <w:rsid w:val="00A11474"/>
    <w:rsid w:val="00A1337B"/>
    <w:rsid w:val="00A1408B"/>
    <w:rsid w:val="00A14CB2"/>
    <w:rsid w:val="00A15B3B"/>
    <w:rsid w:val="00A15B7B"/>
    <w:rsid w:val="00A15CBD"/>
    <w:rsid w:val="00A1655E"/>
    <w:rsid w:val="00A16C1B"/>
    <w:rsid w:val="00A16C30"/>
    <w:rsid w:val="00A16E0C"/>
    <w:rsid w:val="00A16EDC"/>
    <w:rsid w:val="00A1724E"/>
    <w:rsid w:val="00A17311"/>
    <w:rsid w:val="00A1764D"/>
    <w:rsid w:val="00A20CF4"/>
    <w:rsid w:val="00A24989"/>
    <w:rsid w:val="00A24B9B"/>
    <w:rsid w:val="00A25CB3"/>
    <w:rsid w:val="00A324E7"/>
    <w:rsid w:val="00A32745"/>
    <w:rsid w:val="00A35DCB"/>
    <w:rsid w:val="00A36995"/>
    <w:rsid w:val="00A37512"/>
    <w:rsid w:val="00A40DF7"/>
    <w:rsid w:val="00A4108C"/>
    <w:rsid w:val="00A4357E"/>
    <w:rsid w:val="00A43D30"/>
    <w:rsid w:val="00A458BB"/>
    <w:rsid w:val="00A4656B"/>
    <w:rsid w:val="00A47062"/>
    <w:rsid w:val="00A506EC"/>
    <w:rsid w:val="00A5144C"/>
    <w:rsid w:val="00A528FF"/>
    <w:rsid w:val="00A54678"/>
    <w:rsid w:val="00A55C59"/>
    <w:rsid w:val="00A565C1"/>
    <w:rsid w:val="00A568A9"/>
    <w:rsid w:val="00A56C44"/>
    <w:rsid w:val="00A57233"/>
    <w:rsid w:val="00A60214"/>
    <w:rsid w:val="00A603C0"/>
    <w:rsid w:val="00A612FF"/>
    <w:rsid w:val="00A62796"/>
    <w:rsid w:val="00A633E3"/>
    <w:rsid w:val="00A6414A"/>
    <w:rsid w:val="00A643F0"/>
    <w:rsid w:val="00A65672"/>
    <w:rsid w:val="00A67651"/>
    <w:rsid w:val="00A67D62"/>
    <w:rsid w:val="00A67F88"/>
    <w:rsid w:val="00A70256"/>
    <w:rsid w:val="00A7085E"/>
    <w:rsid w:val="00A70DF9"/>
    <w:rsid w:val="00A725D1"/>
    <w:rsid w:val="00A7271E"/>
    <w:rsid w:val="00A72790"/>
    <w:rsid w:val="00A743D1"/>
    <w:rsid w:val="00A74822"/>
    <w:rsid w:val="00A75B20"/>
    <w:rsid w:val="00A765F0"/>
    <w:rsid w:val="00A76B89"/>
    <w:rsid w:val="00A7737C"/>
    <w:rsid w:val="00A803B1"/>
    <w:rsid w:val="00A81222"/>
    <w:rsid w:val="00A82A22"/>
    <w:rsid w:val="00A83914"/>
    <w:rsid w:val="00A862A0"/>
    <w:rsid w:val="00A866F8"/>
    <w:rsid w:val="00A86E55"/>
    <w:rsid w:val="00A87415"/>
    <w:rsid w:val="00A877EF"/>
    <w:rsid w:val="00A90B61"/>
    <w:rsid w:val="00A90C45"/>
    <w:rsid w:val="00A90F09"/>
    <w:rsid w:val="00A93407"/>
    <w:rsid w:val="00A94413"/>
    <w:rsid w:val="00A9528D"/>
    <w:rsid w:val="00A953EC"/>
    <w:rsid w:val="00A96188"/>
    <w:rsid w:val="00A96B9E"/>
    <w:rsid w:val="00A96ED1"/>
    <w:rsid w:val="00A973E9"/>
    <w:rsid w:val="00A977A5"/>
    <w:rsid w:val="00A97F58"/>
    <w:rsid w:val="00AA05E6"/>
    <w:rsid w:val="00AA2C0B"/>
    <w:rsid w:val="00AA30C0"/>
    <w:rsid w:val="00AA3111"/>
    <w:rsid w:val="00AA32BF"/>
    <w:rsid w:val="00AA34BA"/>
    <w:rsid w:val="00AA3E16"/>
    <w:rsid w:val="00AA4176"/>
    <w:rsid w:val="00AA5588"/>
    <w:rsid w:val="00AA6CD0"/>
    <w:rsid w:val="00AB191D"/>
    <w:rsid w:val="00AB1E5A"/>
    <w:rsid w:val="00AB3D43"/>
    <w:rsid w:val="00AB3DF8"/>
    <w:rsid w:val="00AB4E0A"/>
    <w:rsid w:val="00AB5A9D"/>
    <w:rsid w:val="00AC02D8"/>
    <w:rsid w:val="00AC0C36"/>
    <w:rsid w:val="00AC11E8"/>
    <w:rsid w:val="00AC1F8C"/>
    <w:rsid w:val="00AC242B"/>
    <w:rsid w:val="00AC2CED"/>
    <w:rsid w:val="00AC497F"/>
    <w:rsid w:val="00AC4D50"/>
    <w:rsid w:val="00AC54DA"/>
    <w:rsid w:val="00AC57D2"/>
    <w:rsid w:val="00AC63F1"/>
    <w:rsid w:val="00AC7E1C"/>
    <w:rsid w:val="00AD215B"/>
    <w:rsid w:val="00AD331F"/>
    <w:rsid w:val="00AD49C7"/>
    <w:rsid w:val="00AD5268"/>
    <w:rsid w:val="00AD68C4"/>
    <w:rsid w:val="00AD6FA5"/>
    <w:rsid w:val="00AD7134"/>
    <w:rsid w:val="00AD7616"/>
    <w:rsid w:val="00AD770E"/>
    <w:rsid w:val="00AE18FF"/>
    <w:rsid w:val="00AE2658"/>
    <w:rsid w:val="00AE4162"/>
    <w:rsid w:val="00AE4383"/>
    <w:rsid w:val="00AE5155"/>
    <w:rsid w:val="00AE5863"/>
    <w:rsid w:val="00AE5BB0"/>
    <w:rsid w:val="00AE6749"/>
    <w:rsid w:val="00AE71F6"/>
    <w:rsid w:val="00AF090B"/>
    <w:rsid w:val="00AF0945"/>
    <w:rsid w:val="00AF1BFB"/>
    <w:rsid w:val="00AF2BAE"/>
    <w:rsid w:val="00AF3325"/>
    <w:rsid w:val="00AF3620"/>
    <w:rsid w:val="00AF3FBD"/>
    <w:rsid w:val="00AF5C90"/>
    <w:rsid w:val="00AF6F48"/>
    <w:rsid w:val="00B006B8"/>
    <w:rsid w:val="00B008FA"/>
    <w:rsid w:val="00B02A88"/>
    <w:rsid w:val="00B02D95"/>
    <w:rsid w:val="00B0369F"/>
    <w:rsid w:val="00B04C15"/>
    <w:rsid w:val="00B062AD"/>
    <w:rsid w:val="00B069D6"/>
    <w:rsid w:val="00B06BE1"/>
    <w:rsid w:val="00B11FDF"/>
    <w:rsid w:val="00B14A9D"/>
    <w:rsid w:val="00B1709C"/>
    <w:rsid w:val="00B1744D"/>
    <w:rsid w:val="00B17685"/>
    <w:rsid w:val="00B21288"/>
    <w:rsid w:val="00B23862"/>
    <w:rsid w:val="00B24C9C"/>
    <w:rsid w:val="00B265F4"/>
    <w:rsid w:val="00B31007"/>
    <w:rsid w:val="00B31893"/>
    <w:rsid w:val="00B3273F"/>
    <w:rsid w:val="00B3285D"/>
    <w:rsid w:val="00B32D50"/>
    <w:rsid w:val="00B33164"/>
    <w:rsid w:val="00B33D95"/>
    <w:rsid w:val="00B35E7C"/>
    <w:rsid w:val="00B377C4"/>
    <w:rsid w:val="00B37AEE"/>
    <w:rsid w:val="00B4005E"/>
    <w:rsid w:val="00B4015F"/>
    <w:rsid w:val="00B4036C"/>
    <w:rsid w:val="00B42D89"/>
    <w:rsid w:val="00B439ED"/>
    <w:rsid w:val="00B43C39"/>
    <w:rsid w:val="00B449D6"/>
    <w:rsid w:val="00B45449"/>
    <w:rsid w:val="00B51DF3"/>
    <w:rsid w:val="00B52889"/>
    <w:rsid w:val="00B536E4"/>
    <w:rsid w:val="00B53D37"/>
    <w:rsid w:val="00B543FE"/>
    <w:rsid w:val="00B54BD9"/>
    <w:rsid w:val="00B5569E"/>
    <w:rsid w:val="00B563A7"/>
    <w:rsid w:val="00B5779E"/>
    <w:rsid w:val="00B60358"/>
    <w:rsid w:val="00B60848"/>
    <w:rsid w:val="00B62137"/>
    <w:rsid w:val="00B62739"/>
    <w:rsid w:val="00B63471"/>
    <w:rsid w:val="00B64286"/>
    <w:rsid w:val="00B6720E"/>
    <w:rsid w:val="00B678B0"/>
    <w:rsid w:val="00B71A91"/>
    <w:rsid w:val="00B71F3A"/>
    <w:rsid w:val="00B72127"/>
    <w:rsid w:val="00B7280F"/>
    <w:rsid w:val="00B72C92"/>
    <w:rsid w:val="00B73117"/>
    <w:rsid w:val="00B736F5"/>
    <w:rsid w:val="00B73AC6"/>
    <w:rsid w:val="00B74C66"/>
    <w:rsid w:val="00B754C7"/>
    <w:rsid w:val="00B757D4"/>
    <w:rsid w:val="00B758F2"/>
    <w:rsid w:val="00B767D3"/>
    <w:rsid w:val="00B76D9D"/>
    <w:rsid w:val="00B76DF8"/>
    <w:rsid w:val="00B76E5A"/>
    <w:rsid w:val="00B80581"/>
    <w:rsid w:val="00B807C4"/>
    <w:rsid w:val="00B80ECA"/>
    <w:rsid w:val="00B818EC"/>
    <w:rsid w:val="00B827A1"/>
    <w:rsid w:val="00B82AE9"/>
    <w:rsid w:val="00B82DC6"/>
    <w:rsid w:val="00B82F25"/>
    <w:rsid w:val="00B83120"/>
    <w:rsid w:val="00B8429E"/>
    <w:rsid w:val="00B85235"/>
    <w:rsid w:val="00B90A3C"/>
    <w:rsid w:val="00B90E3E"/>
    <w:rsid w:val="00B91263"/>
    <w:rsid w:val="00B92084"/>
    <w:rsid w:val="00B92851"/>
    <w:rsid w:val="00B9291C"/>
    <w:rsid w:val="00B9373C"/>
    <w:rsid w:val="00B942B8"/>
    <w:rsid w:val="00B94BCF"/>
    <w:rsid w:val="00B95053"/>
    <w:rsid w:val="00B96679"/>
    <w:rsid w:val="00B96B76"/>
    <w:rsid w:val="00B972FC"/>
    <w:rsid w:val="00B97F0C"/>
    <w:rsid w:val="00BA045B"/>
    <w:rsid w:val="00BA08E3"/>
    <w:rsid w:val="00BA0B8B"/>
    <w:rsid w:val="00BA2881"/>
    <w:rsid w:val="00BA3815"/>
    <w:rsid w:val="00BA3CE8"/>
    <w:rsid w:val="00BA4370"/>
    <w:rsid w:val="00BA4C0F"/>
    <w:rsid w:val="00BA581B"/>
    <w:rsid w:val="00BA5EA7"/>
    <w:rsid w:val="00BA63A0"/>
    <w:rsid w:val="00BA7002"/>
    <w:rsid w:val="00BB0676"/>
    <w:rsid w:val="00BB1068"/>
    <w:rsid w:val="00BB1C89"/>
    <w:rsid w:val="00BB1EF8"/>
    <w:rsid w:val="00BB26D3"/>
    <w:rsid w:val="00BB280D"/>
    <w:rsid w:val="00BB2B0F"/>
    <w:rsid w:val="00BB2FA5"/>
    <w:rsid w:val="00BB3F09"/>
    <w:rsid w:val="00BB4FDC"/>
    <w:rsid w:val="00BB51FD"/>
    <w:rsid w:val="00BB6A54"/>
    <w:rsid w:val="00BB754F"/>
    <w:rsid w:val="00BB78BB"/>
    <w:rsid w:val="00BB7AFF"/>
    <w:rsid w:val="00BB7FBA"/>
    <w:rsid w:val="00BC0CD5"/>
    <w:rsid w:val="00BC1A8D"/>
    <w:rsid w:val="00BC1DC6"/>
    <w:rsid w:val="00BC2945"/>
    <w:rsid w:val="00BC30EB"/>
    <w:rsid w:val="00BC5CF1"/>
    <w:rsid w:val="00BC63AD"/>
    <w:rsid w:val="00BC6537"/>
    <w:rsid w:val="00BC7D69"/>
    <w:rsid w:val="00BD002D"/>
    <w:rsid w:val="00BD0A06"/>
    <w:rsid w:val="00BD21BC"/>
    <w:rsid w:val="00BD2AA4"/>
    <w:rsid w:val="00BD30BC"/>
    <w:rsid w:val="00BD4C16"/>
    <w:rsid w:val="00BD4F8B"/>
    <w:rsid w:val="00BD5C6E"/>
    <w:rsid w:val="00BD5D98"/>
    <w:rsid w:val="00BD5E7B"/>
    <w:rsid w:val="00BE14C9"/>
    <w:rsid w:val="00BE20B7"/>
    <w:rsid w:val="00BE2342"/>
    <w:rsid w:val="00BE3E2C"/>
    <w:rsid w:val="00BE4329"/>
    <w:rsid w:val="00BE63AA"/>
    <w:rsid w:val="00BE6D2C"/>
    <w:rsid w:val="00BE7126"/>
    <w:rsid w:val="00BE721F"/>
    <w:rsid w:val="00BE7538"/>
    <w:rsid w:val="00BE7D23"/>
    <w:rsid w:val="00BE7D24"/>
    <w:rsid w:val="00BF19EF"/>
    <w:rsid w:val="00BF2A48"/>
    <w:rsid w:val="00BF2EE6"/>
    <w:rsid w:val="00BF43B3"/>
    <w:rsid w:val="00BF4F56"/>
    <w:rsid w:val="00BF66B4"/>
    <w:rsid w:val="00BF68F8"/>
    <w:rsid w:val="00C01066"/>
    <w:rsid w:val="00C01AE0"/>
    <w:rsid w:val="00C01E23"/>
    <w:rsid w:val="00C01EEB"/>
    <w:rsid w:val="00C02149"/>
    <w:rsid w:val="00C02B74"/>
    <w:rsid w:val="00C0390F"/>
    <w:rsid w:val="00C0573B"/>
    <w:rsid w:val="00C05A1A"/>
    <w:rsid w:val="00C06DFB"/>
    <w:rsid w:val="00C10619"/>
    <w:rsid w:val="00C10E59"/>
    <w:rsid w:val="00C10F31"/>
    <w:rsid w:val="00C11F5F"/>
    <w:rsid w:val="00C1215B"/>
    <w:rsid w:val="00C12471"/>
    <w:rsid w:val="00C125C6"/>
    <w:rsid w:val="00C12897"/>
    <w:rsid w:val="00C12993"/>
    <w:rsid w:val="00C1355A"/>
    <w:rsid w:val="00C137A8"/>
    <w:rsid w:val="00C14AB5"/>
    <w:rsid w:val="00C15CA7"/>
    <w:rsid w:val="00C16071"/>
    <w:rsid w:val="00C16CBA"/>
    <w:rsid w:val="00C207F4"/>
    <w:rsid w:val="00C20E05"/>
    <w:rsid w:val="00C20E64"/>
    <w:rsid w:val="00C2108A"/>
    <w:rsid w:val="00C24022"/>
    <w:rsid w:val="00C24097"/>
    <w:rsid w:val="00C24115"/>
    <w:rsid w:val="00C24E62"/>
    <w:rsid w:val="00C25415"/>
    <w:rsid w:val="00C26B95"/>
    <w:rsid w:val="00C26F1D"/>
    <w:rsid w:val="00C27056"/>
    <w:rsid w:val="00C27233"/>
    <w:rsid w:val="00C27460"/>
    <w:rsid w:val="00C274E6"/>
    <w:rsid w:val="00C30B33"/>
    <w:rsid w:val="00C32370"/>
    <w:rsid w:val="00C328FF"/>
    <w:rsid w:val="00C342CB"/>
    <w:rsid w:val="00C372E1"/>
    <w:rsid w:val="00C414E1"/>
    <w:rsid w:val="00C41615"/>
    <w:rsid w:val="00C41832"/>
    <w:rsid w:val="00C41C72"/>
    <w:rsid w:val="00C421BC"/>
    <w:rsid w:val="00C435CE"/>
    <w:rsid w:val="00C43AF6"/>
    <w:rsid w:val="00C44AD2"/>
    <w:rsid w:val="00C45E3E"/>
    <w:rsid w:val="00C46509"/>
    <w:rsid w:val="00C465AB"/>
    <w:rsid w:val="00C468E3"/>
    <w:rsid w:val="00C471F7"/>
    <w:rsid w:val="00C47A88"/>
    <w:rsid w:val="00C50482"/>
    <w:rsid w:val="00C50FA0"/>
    <w:rsid w:val="00C51001"/>
    <w:rsid w:val="00C52AAE"/>
    <w:rsid w:val="00C53498"/>
    <w:rsid w:val="00C55308"/>
    <w:rsid w:val="00C57D90"/>
    <w:rsid w:val="00C609B8"/>
    <w:rsid w:val="00C61B1A"/>
    <w:rsid w:val="00C63EA5"/>
    <w:rsid w:val="00C63F6A"/>
    <w:rsid w:val="00C64C9E"/>
    <w:rsid w:val="00C65150"/>
    <w:rsid w:val="00C66E8B"/>
    <w:rsid w:val="00C670FC"/>
    <w:rsid w:val="00C67660"/>
    <w:rsid w:val="00C67C0A"/>
    <w:rsid w:val="00C745A2"/>
    <w:rsid w:val="00C74AD9"/>
    <w:rsid w:val="00C74AFA"/>
    <w:rsid w:val="00C75247"/>
    <w:rsid w:val="00C764B4"/>
    <w:rsid w:val="00C76822"/>
    <w:rsid w:val="00C803E0"/>
    <w:rsid w:val="00C82862"/>
    <w:rsid w:val="00C82CF5"/>
    <w:rsid w:val="00C8323C"/>
    <w:rsid w:val="00C836DB"/>
    <w:rsid w:val="00C837B6"/>
    <w:rsid w:val="00C83CA8"/>
    <w:rsid w:val="00C84804"/>
    <w:rsid w:val="00C85FA0"/>
    <w:rsid w:val="00C86B1F"/>
    <w:rsid w:val="00C904B9"/>
    <w:rsid w:val="00C90526"/>
    <w:rsid w:val="00C9182F"/>
    <w:rsid w:val="00C92270"/>
    <w:rsid w:val="00C92BB5"/>
    <w:rsid w:val="00C93771"/>
    <w:rsid w:val="00C94F27"/>
    <w:rsid w:val="00C95FFF"/>
    <w:rsid w:val="00C973B6"/>
    <w:rsid w:val="00C97E0C"/>
    <w:rsid w:val="00CA0A75"/>
    <w:rsid w:val="00CA18AC"/>
    <w:rsid w:val="00CA43AB"/>
    <w:rsid w:val="00CA5677"/>
    <w:rsid w:val="00CA7109"/>
    <w:rsid w:val="00CB12AB"/>
    <w:rsid w:val="00CB1BD6"/>
    <w:rsid w:val="00CB23D5"/>
    <w:rsid w:val="00CB2675"/>
    <w:rsid w:val="00CB36ED"/>
    <w:rsid w:val="00CB3E85"/>
    <w:rsid w:val="00CB6B25"/>
    <w:rsid w:val="00CC016C"/>
    <w:rsid w:val="00CC0E63"/>
    <w:rsid w:val="00CC123D"/>
    <w:rsid w:val="00CC26FC"/>
    <w:rsid w:val="00CC2D8A"/>
    <w:rsid w:val="00CC4488"/>
    <w:rsid w:val="00CC44F5"/>
    <w:rsid w:val="00CC5594"/>
    <w:rsid w:val="00CC5B11"/>
    <w:rsid w:val="00CC60C7"/>
    <w:rsid w:val="00CC6426"/>
    <w:rsid w:val="00CC693A"/>
    <w:rsid w:val="00CC6D9E"/>
    <w:rsid w:val="00CC6DB7"/>
    <w:rsid w:val="00CC7529"/>
    <w:rsid w:val="00CC7B9A"/>
    <w:rsid w:val="00CD058E"/>
    <w:rsid w:val="00CD06CD"/>
    <w:rsid w:val="00CD0F9B"/>
    <w:rsid w:val="00CD1105"/>
    <w:rsid w:val="00CD14A9"/>
    <w:rsid w:val="00CD17A3"/>
    <w:rsid w:val="00CD1D92"/>
    <w:rsid w:val="00CD26F1"/>
    <w:rsid w:val="00CD2C9D"/>
    <w:rsid w:val="00CD3BD7"/>
    <w:rsid w:val="00CD4140"/>
    <w:rsid w:val="00CD59B9"/>
    <w:rsid w:val="00CD5D04"/>
    <w:rsid w:val="00CD6842"/>
    <w:rsid w:val="00CD71B3"/>
    <w:rsid w:val="00CE04BD"/>
    <w:rsid w:val="00CE089B"/>
    <w:rsid w:val="00CE08B2"/>
    <w:rsid w:val="00CE110C"/>
    <w:rsid w:val="00CE1FAD"/>
    <w:rsid w:val="00CE31EC"/>
    <w:rsid w:val="00CE39FF"/>
    <w:rsid w:val="00CE53C4"/>
    <w:rsid w:val="00CE77BC"/>
    <w:rsid w:val="00CF03E5"/>
    <w:rsid w:val="00CF161F"/>
    <w:rsid w:val="00CF1F5C"/>
    <w:rsid w:val="00CF2144"/>
    <w:rsid w:val="00CF27B0"/>
    <w:rsid w:val="00CF36A4"/>
    <w:rsid w:val="00CF4BDD"/>
    <w:rsid w:val="00CF5E96"/>
    <w:rsid w:val="00CF6114"/>
    <w:rsid w:val="00CF67B0"/>
    <w:rsid w:val="00CF7A86"/>
    <w:rsid w:val="00D00CC6"/>
    <w:rsid w:val="00D0105B"/>
    <w:rsid w:val="00D02957"/>
    <w:rsid w:val="00D039E7"/>
    <w:rsid w:val="00D04095"/>
    <w:rsid w:val="00D07F2C"/>
    <w:rsid w:val="00D10664"/>
    <w:rsid w:val="00D109AA"/>
    <w:rsid w:val="00D10C7D"/>
    <w:rsid w:val="00D12334"/>
    <w:rsid w:val="00D1269C"/>
    <w:rsid w:val="00D12F5B"/>
    <w:rsid w:val="00D12F8D"/>
    <w:rsid w:val="00D15CC8"/>
    <w:rsid w:val="00D1685B"/>
    <w:rsid w:val="00D17A6D"/>
    <w:rsid w:val="00D17B2F"/>
    <w:rsid w:val="00D20569"/>
    <w:rsid w:val="00D20813"/>
    <w:rsid w:val="00D20F36"/>
    <w:rsid w:val="00D21592"/>
    <w:rsid w:val="00D215EA"/>
    <w:rsid w:val="00D2257A"/>
    <w:rsid w:val="00D236E1"/>
    <w:rsid w:val="00D239A9"/>
    <w:rsid w:val="00D242D2"/>
    <w:rsid w:val="00D24D1E"/>
    <w:rsid w:val="00D25EF3"/>
    <w:rsid w:val="00D262DE"/>
    <w:rsid w:val="00D30EF8"/>
    <w:rsid w:val="00D31677"/>
    <w:rsid w:val="00D31CBC"/>
    <w:rsid w:val="00D33063"/>
    <w:rsid w:val="00D337DE"/>
    <w:rsid w:val="00D33A15"/>
    <w:rsid w:val="00D36320"/>
    <w:rsid w:val="00D36491"/>
    <w:rsid w:val="00D42C21"/>
    <w:rsid w:val="00D43B74"/>
    <w:rsid w:val="00D46160"/>
    <w:rsid w:val="00D46C28"/>
    <w:rsid w:val="00D50E2E"/>
    <w:rsid w:val="00D51BD8"/>
    <w:rsid w:val="00D51BF2"/>
    <w:rsid w:val="00D52FB7"/>
    <w:rsid w:val="00D548E6"/>
    <w:rsid w:val="00D553D2"/>
    <w:rsid w:val="00D60619"/>
    <w:rsid w:val="00D607C6"/>
    <w:rsid w:val="00D62635"/>
    <w:rsid w:val="00D63417"/>
    <w:rsid w:val="00D653A7"/>
    <w:rsid w:val="00D6553C"/>
    <w:rsid w:val="00D6660C"/>
    <w:rsid w:val="00D66661"/>
    <w:rsid w:val="00D6683C"/>
    <w:rsid w:val="00D66A49"/>
    <w:rsid w:val="00D67D45"/>
    <w:rsid w:val="00D67DD2"/>
    <w:rsid w:val="00D67FA4"/>
    <w:rsid w:val="00D710E9"/>
    <w:rsid w:val="00D71542"/>
    <w:rsid w:val="00D71563"/>
    <w:rsid w:val="00D75232"/>
    <w:rsid w:val="00D75496"/>
    <w:rsid w:val="00D75DF4"/>
    <w:rsid w:val="00D75EDC"/>
    <w:rsid w:val="00D8253C"/>
    <w:rsid w:val="00D83618"/>
    <w:rsid w:val="00D83A2C"/>
    <w:rsid w:val="00D84699"/>
    <w:rsid w:val="00D8643A"/>
    <w:rsid w:val="00D86470"/>
    <w:rsid w:val="00D86614"/>
    <w:rsid w:val="00D86C55"/>
    <w:rsid w:val="00D87481"/>
    <w:rsid w:val="00D879CA"/>
    <w:rsid w:val="00D90AC7"/>
    <w:rsid w:val="00D916E1"/>
    <w:rsid w:val="00D933C6"/>
    <w:rsid w:val="00D947AB"/>
    <w:rsid w:val="00D94B9D"/>
    <w:rsid w:val="00D94D6F"/>
    <w:rsid w:val="00D95A97"/>
    <w:rsid w:val="00D96414"/>
    <w:rsid w:val="00D96F3F"/>
    <w:rsid w:val="00DA0A88"/>
    <w:rsid w:val="00DA0B46"/>
    <w:rsid w:val="00DA0F24"/>
    <w:rsid w:val="00DA24FF"/>
    <w:rsid w:val="00DA2535"/>
    <w:rsid w:val="00DA28FE"/>
    <w:rsid w:val="00DA354C"/>
    <w:rsid w:val="00DA3D9B"/>
    <w:rsid w:val="00DA57C6"/>
    <w:rsid w:val="00DA7906"/>
    <w:rsid w:val="00DA7FDD"/>
    <w:rsid w:val="00DB118B"/>
    <w:rsid w:val="00DB15E0"/>
    <w:rsid w:val="00DB2E7A"/>
    <w:rsid w:val="00DB314E"/>
    <w:rsid w:val="00DB34A3"/>
    <w:rsid w:val="00DB3786"/>
    <w:rsid w:val="00DB3B84"/>
    <w:rsid w:val="00DB3C91"/>
    <w:rsid w:val="00DB3CDD"/>
    <w:rsid w:val="00DB3F3F"/>
    <w:rsid w:val="00DB52D0"/>
    <w:rsid w:val="00DB53E6"/>
    <w:rsid w:val="00DB565D"/>
    <w:rsid w:val="00DB67A3"/>
    <w:rsid w:val="00DB6971"/>
    <w:rsid w:val="00DB7084"/>
    <w:rsid w:val="00DC150D"/>
    <w:rsid w:val="00DC35F7"/>
    <w:rsid w:val="00DC38C5"/>
    <w:rsid w:val="00DC40F6"/>
    <w:rsid w:val="00DC4AF3"/>
    <w:rsid w:val="00DC64A3"/>
    <w:rsid w:val="00DC695D"/>
    <w:rsid w:val="00DC6E98"/>
    <w:rsid w:val="00DC778A"/>
    <w:rsid w:val="00DD022B"/>
    <w:rsid w:val="00DD0462"/>
    <w:rsid w:val="00DD0E97"/>
    <w:rsid w:val="00DD0F13"/>
    <w:rsid w:val="00DD0FAC"/>
    <w:rsid w:val="00DD181F"/>
    <w:rsid w:val="00DD2CC5"/>
    <w:rsid w:val="00DD2ED3"/>
    <w:rsid w:val="00DD37FE"/>
    <w:rsid w:val="00DD48D1"/>
    <w:rsid w:val="00DD511D"/>
    <w:rsid w:val="00DD5F47"/>
    <w:rsid w:val="00DD621A"/>
    <w:rsid w:val="00DE039B"/>
    <w:rsid w:val="00DE0745"/>
    <w:rsid w:val="00DE0AD2"/>
    <w:rsid w:val="00DE0FE2"/>
    <w:rsid w:val="00DE1558"/>
    <w:rsid w:val="00DE1E8D"/>
    <w:rsid w:val="00DE2B17"/>
    <w:rsid w:val="00DE3736"/>
    <w:rsid w:val="00DE4702"/>
    <w:rsid w:val="00DE5306"/>
    <w:rsid w:val="00DE5D95"/>
    <w:rsid w:val="00DE6DCF"/>
    <w:rsid w:val="00DE70CB"/>
    <w:rsid w:val="00DF0117"/>
    <w:rsid w:val="00DF0D0E"/>
    <w:rsid w:val="00DF2191"/>
    <w:rsid w:val="00DF2D42"/>
    <w:rsid w:val="00DF3E88"/>
    <w:rsid w:val="00DF4096"/>
    <w:rsid w:val="00DF5E48"/>
    <w:rsid w:val="00DF6FB5"/>
    <w:rsid w:val="00DF727D"/>
    <w:rsid w:val="00DF7756"/>
    <w:rsid w:val="00E001D6"/>
    <w:rsid w:val="00E02869"/>
    <w:rsid w:val="00E03BEF"/>
    <w:rsid w:val="00E03E20"/>
    <w:rsid w:val="00E0471E"/>
    <w:rsid w:val="00E04CFD"/>
    <w:rsid w:val="00E05B1A"/>
    <w:rsid w:val="00E0778D"/>
    <w:rsid w:val="00E077A5"/>
    <w:rsid w:val="00E106CE"/>
    <w:rsid w:val="00E10F27"/>
    <w:rsid w:val="00E12159"/>
    <w:rsid w:val="00E135A0"/>
    <w:rsid w:val="00E13950"/>
    <w:rsid w:val="00E143C6"/>
    <w:rsid w:val="00E14D5B"/>
    <w:rsid w:val="00E14EE7"/>
    <w:rsid w:val="00E1602E"/>
    <w:rsid w:val="00E160C4"/>
    <w:rsid w:val="00E163E0"/>
    <w:rsid w:val="00E16EB2"/>
    <w:rsid w:val="00E17BE9"/>
    <w:rsid w:val="00E20615"/>
    <w:rsid w:val="00E20A46"/>
    <w:rsid w:val="00E211B8"/>
    <w:rsid w:val="00E22B7F"/>
    <w:rsid w:val="00E23B86"/>
    <w:rsid w:val="00E24BB4"/>
    <w:rsid w:val="00E2578F"/>
    <w:rsid w:val="00E25AAE"/>
    <w:rsid w:val="00E2664F"/>
    <w:rsid w:val="00E26A7A"/>
    <w:rsid w:val="00E30998"/>
    <w:rsid w:val="00E33F9F"/>
    <w:rsid w:val="00E35081"/>
    <w:rsid w:val="00E35261"/>
    <w:rsid w:val="00E35620"/>
    <w:rsid w:val="00E3652F"/>
    <w:rsid w:val="00E36C34"/>
    <w:rsid w:val="00E373FD"/>
    <w:rsid w:val="00E4093E"/>
    <w:rsid w:val="00E4180A"/>
    <w:rsid w:val="00E42986"/>
    <w:rsid w:val="00E43325"/>
    <w:rsid w:val="00E4373E"/>
    <w:rsid w:val="00E4391A"/>
    <w:rsid w:val="00E439E9"/>
    <w:rsid w:val="00E43AD0"/>
    <w:rsid w:val="00E4588F"/>
    <w:rsid w:val="00E504F6"/>
    <w:rsid w:val="00E5091D"/>
    <w:rsid w:val="00E50D63"/>
    <w:rsid w:val="00E51D85"/>
    <w:rsid w:val="00E51DDF"/>
    <w:rsid w:val="00E52A71"/>
    <w:rsid w:val="00E5343A"/>
    <w:rsid w:val="00E543B2"/>
    <w:rsid w:val="00E560D1"/>
    <w:rsid w:val="00E6082C"/>
    <w:rsid w:val="00E613AE"/>
    <w:rsid w:val="00E61604"/>
    <w:rsid w:val="00E62585"/>
    <w:rsid w:val="00E626FC"/>
    <w:rsid w:val="00E62C3E"/>
    <w:rsid w:val="00E631E1"/>
    <w:rsid w:val="00E63ADB"/>
    <w:rsid w:val="00E64E2F"/>
    <w:rsid w:val="00E658D3"/>
    <w:rsid w:val="00E65F39"/>
    <w:rsid w:val="00E6755D"/>
    <w:rsid w:val="00E67C7B"/>
    <w:rsid w:val="00E67E12"/>
    <w:rsid w:val="00E67ED6"/>
    <w:rsid w:val="00E70C8F"/>
    <w:rsid w:val="00E70DC4"/>
    <w:rsid w:val="00E70EEE"/>
    <w:rsid w:val="00E73143"/>
    <w:rsid w:val="00E744DB"/>
    <w:rsid w:val="00E749C4"/>
    <w:rsid w:val="00E754F0"/>
    <w:rsid w:val="00E76003"/>
    <w:rsid w:val="00E76B63"/>
    <w:rsid w:val="00E77436"/>
    <w:rsid w:val="00E8084B"/>
    <w:rsid w:val="00E80A74"/>
    <w:rsid w:val="00E81D7C"/>
    <w:rsid w:val="00E83653"/>
    <w:rsid w:val="00E83D5A"/>
    <w:rsid w:val="00E84C70"/>
    <w:rsid w:val="00E84EAA"/>
    <w:rsid w:val="00E8674E"/>
    <w:rsid w:val="00E86E05"/>
    <w:rsid w:val="00E8720B"/>
    <w:rsid w:val="00E9019A"/>
    <w:rsid w:val="00E91B18"/>
    <w:rsid w:val="00E922FE"/>
    <w:rsid w:val="00E92346"/>
    <w:rsid w:val="00E92746"/>
    <w:rsid w:val="00E930D7"/>
    <w:rsid w:val="00E93C90"/>
    <w:rsid w:val="00E94F82"/>
    <w:rsid w:val="00E95D60"/>
    <w:rsid w:val="00E96766"/>
    <w:rsid w:val="00EA03B2"/>
    <w:rsid w:val="00EA11C8"/>
    <w:rsid w:val="00EA15E1"/>
    <w:rsid w:val="00EA163B"/>
    <w:rsid w:val="00EA29C2"/>
    <w:rsid w:val="00EA2EA2"/>
    <w:rsid w:val="00EA300B"/>
    <w:rsid w:val="00EA3070"/>
    <w:rsid w:val="00EA3128"/>
    <w:rsid w:val="00EA3520"/>
    <w:rsid w:val="00EA35EE"/>
    <w:rsid w:val="00EA4A4B"/>
    <w:rsid w:val="00EA519F"/>
    <w:rsid w:val="00EA5873"/>
    <w:rsid w:val="00EA5F82"/>
    <w:rsid w:val="00EA61D6"/>
    <w:rsid w:val="00EA7784"/>
    <w:rsid w:val="00EB0331"/>
    <w:rsid w:val="00EB10EC"/>
    <w:rsid w:val="00EB120D"/>
    <w:rsid w:val="00EB1620"/>
    <w:rsid w:val="00EB3B03"/>
    <w:rsid w:val="00EB4F79"/>
    <w:rsid w:val="00EB53F0"/>
    <w:rsid w:val="00EB5783"/>
    <w:rsid w:val="00EC032E"/>
    <w:rsid w:val="00EC1BE3"/>
    <w:rsid w:val="00EC30C5"/>
    <w:rsid w:val="00EC51FD"/>
    <w:rsid w:val="00EC55FF"/>
    <w:rsid w:val="00EC5AF3"/>
    <w:rsid w:val="00EC63A7"/>
    <w:rsid w:val="00ED01B6"/>
    <w:rsid w:val="00ED04CB"/>
    <w:rsid w:val="00ED0ADA"/>
    <w:rsid w:val="00ED103E"/>
    <w:rsid w:val="00ED1355"/>
    <w:rsid w:val="00ED1576"/>
    <w:rsid w:val="00ED16F3"/>
    <w:rsid w:val="00ED183A"/>
    <w:rsid w:val="00ED192F"/>
    <w:rsid w:val="00ED1B23"/>
    <w:rsid w:val="00ED31FC"/>
    <w:rsid w:val="00ED34F7"/>
    <w:rsid w:val="00ED450F"/>
    <w:rsid w:val="00ED52E1"/>
    <w:rsid w:val="00ED5C37"/>
    <w:rsid w:val="00ED64D1"/>
    <w:rsid w:val="00ED6778"/>
    <w:rsid w:val="00ED750A"/>
    <w:rsid w:val="00ED7521"/>
    <w:rsid w:val="00ED7825"/>
    <w:rsid w:val="00EE0DC8"/>
    <w:rsid w:val="00EE1729"/>
    <w:rsid w:val="00EE30E6"/>
    <w:rsid w:val="00EE34BD"/>
    <w:rsid w:val="00EE3894"/>
    <w:rsid w:val="00EE3EA1"/>
    <w:rsid w:val="00EE4582"/>
    <w:rsid w:val="00EE4637"/>
    <w:rsid w:val="00EE4834"/>
    <w:rsid w:val="00EE53A9"/>
    <w:rsid w:val="00EE53C0"/>
    <w:rsid w:val="00EE754C"/>
    <w:rsid w:val="00EE7892"/>
    <w:rsid w:val="00EF0410"/>
    <w:rsid w:val="00EF27FB"/>
    <w:rsid w:val="00EF2B3F"/>
    <w:rsid w:val="00EF4169"/>
    <w:rsid w:val="00EF4630"/>
    <w:rsid w:val="00EF4A80"/>
    <w:rsid w:val="00EF4C24"/>
    <w:rsid w:val="00EF53AB"/>
    <w:rsid w:val="00EF5A75"/>
    <w:rsid w:val="00EF5E35"/>
    <w:rsid w:val="00EF6370"/>
    <w:rsid w:val="00EF6B29"/>
    <w:rsid w:val="00F00BC7"/>
    <w:rsid w:val="00F013B1"/>
    <w:rsid w:val="00F016DC"/>
    <w:rsid w:val="00F017F6"/>
    <w:rsid w:val="00F01B6D"/>
    <w:rsid w:val="00F01DAB"/>
    <w:rsid w:val="00F036C8"/>
    <w:rsid w:val="00F03DBF"/>
    <w:rsid w:val="00F048CE"/>
    <w:rsid w:val="00F04B94"/>
    <w:rsid w:val="00F0718D"/>
    <w:rsid w:val="00F10556"/>
    <w:rsid w:val="00F11A49"/>
    <w:rsid w:val="00F11F99"/>
    <w:rsid w:val="00F12B74"/>
    <w:rsid w:val="00F1333E"/>
    <w:rsid w:val="00F14040"/>
    <w:rsid w:val="00F14388"/>
    <w:rsid w:val="00F147C5"/>
    <w:rsid w:val="00F14D5D"/>
    <w:rsid w:val="00F14DF4"/>
    <w:rsid w:val="00F15545"/>
    <w:rsid w:val="00F16EC8"/>
    <w:rsid w:val="00F171B0"/>
    <w:rsid w:val="00F171BF"/>
    <w:rsid w:val="00F17427"/>
    <w:rsid w:val="00F176A8"/>
    <w:rsid w:val="00F21F19"/>
    <w:rsid w:val="00F2410E"/>
    <w:rsid w:val="00F24750"/>
    <w:rsid w:val="00F24CE4"/>
    <w:rsid w:val="00F277F5"/>
    <w:rsid w:val="00F27809"/>
    <w:rsid w:val="00F27BD4"/>
    <w:rsid w:val="00F339D0"/>
    <w:rsid w:val="00F33D40"/>
    <w:rsid w:val="00F34032"/>
    <w:rsid w:val="00F3407C"/>
    <w:rsid w:val="00F343CE"/>
    <w:rsid w:val="00F3464A"/>
    <w:rsid w:val="00F35350"/>
    <w:rsid w:val="00F35390"/>
    <w:rsid w:val="00F35BAA"/>
    <w:rsid w:val="00F36718"/>
    <w:rsid w:val="00F368FB"/>
    <w:rsid w:val="00F36E58"/>
    <w:rsid w:val="00F371F7"/>
    <w:rsid w:val="00F37E9F"/>
    <w:rsid w:val="00F4004F"/>
    <w:rsid w:val="00F40F64"/>
    <w:rsid w:val="00F4114E"/>
    <w:rsid w:val="00F42F2C"/>
    <w:rsid w:val="00F4371A"/>
    <w:rsid w:val="00F4409B"/>
    <w:rsid w:val="00F442D6"/>
    <w:rsid w:val="00F44FE7"/>
    <w:rsid w:val="00F45165"/>
    <w:rsid w:val="00F46198"/>
    <w:rsid w:val="00F4709F"/>
    <w:rsid w:val="00F47754"/>
    <w:rsid w:val="00F509A5"/>
    <w:rsid w:val="00F5111A"/>
    <w:rsid w:val="00F51585"/>
    <w:rsid w:val="00F53572"/>
    <w:rsid w:val="00F53C85"/>
    <w:rsid w:val="00F5700C"/>
    <w:rsid w:val="00F57DE1"/>
    <w:rsid w:val="00F606F5"/>
    <w:rsid w:val="00F60774"/>
    <w:rsid w:val="00F6175B"/>
    <w:rsid w:val="00F62984"/>
    <w:rsid w:val="00F656E2"/>
    <w:rsid w:val="00F65945"/>
    <w:rsid w:val="00F65D61"/>
    <w:rsid w:val="00F66585"/>
    <w:rsid w:val="00F66DF0"/>
    <w:rsid w:val="00F67037"/>
    <w:rsid w:val="00F6769A"/>
    <w:rsid w:val="00F70823"/>
    <w:rsid w:val="00F70FDA"/>
    <w:rsid w:val="00F72343"/>
    <w:rsid w:val="00F73656"/>
    <w:rsid w:val="00F744EE"/>
    <w:rsid w:val="00F74F87"/>
    <w:rsid w:val="00F75269"/>
    <w:rsid w:val="00F75DDE"/>
    <w:rsid w:val="00F76168"/>
    <w:rsid w:val="00F7732F"/>
    <w:rsid w:val="00F77956"/>
    <w:rsid w:val="00F803E3"/>
    <w:rsid w:val="00F80754"/>
    <w:rsid w:val="00F81346"/>
    <w:rsid w:val="00F82046"/>
    <w:rsid w:val="00F84335"/>
    <w:rsid w:val="00F85631"/>
    <w:rsid w:val="00F858AE"/>
    <w:rsid w:val="00F85E38"/>
    <w:rsid w:val="00F862F0"/>
    <w:rsid w:val="00F86722"/>
    <w:rsid w:val="00F86E86"/>
    <w:rsid w:val="00F9003F"/>
    <w:rsid w:val="00F9035D"/>
    <w:rsid w:val="00F90CC1"/>
    <w:rsid w:val="00F92B23"/>
    <w:rsid w:val="00F92BD6"/>
    <w:rsid w:val="00F9345F"/>
    <w:rsid w:val="00F9406D"/>
    <w:rsid w:val="00F94DC8"/>
    <w:rsid w:val="00F957E5"/>
    <w:rsid w:val="00F959E5"/>
    <w:rsid w:val="00F97507"/>
    <w:rsid w:val="00FA16AB"/>
    <w:rsid w:val="00FA3556"/>
    <w:rsid w:val="00FA4546"/>
    <w:rsid w:val="00FA7A80"/>
    <w:rsid w:val="00FA7C38"/>
    <w:rsid w:val="00FB0042"/>
    <w:rsid w:val="00FB05E2"/>
    <w:rsid w:val="00FB0BA1"/>
    <w:rsid w:val="00FB2088"/>
    <w:rsid w:val="00FB22E2"/>
    <w:rsid w:val="00FB2F4B"/>
    <w:rsid w:val="00FB5A45"/>
    <w:rsid w:val="00FB74FB"/>
    <w:rsid w:val="00FC0096"/>
    <w:rsid w:val="00FC1838"/>
    <w:rsid w:val="00FC1BA3"/>
    <w:rsid w:val="00FC3ADB"/>
    <w:rsid w:val="00FC3DB0"/>
    <w:rsid w:val="00FC48C3"/>
    <w:rsid w:val="00FC5440"/>
    <w:rsid w:val="00FC6024"/>
    <w:rsid w:val="00FC6BE8"/>
    <w:rsid w:val="00FC7857"/>
    <w:rsid w:val="00FD07DD"/>
    <w:rsid w:val="00FD2292"/>
    <w:rsid w:val="00FD3905"/>
    <w:rsid w:val="00FD4CDB"/>
    <w:rsid w:val="00FD5F4E"/>
    <w:rsid w:val="00FD609A"/>
    <w:rsid w:val="00FD6679"/>
    <w:rsid w:val="00FD69C7"/>
    <w:rsid w:val="00FD6FF1"/>
    <w:rsid w:val="00FE0DFC"/>
    <w:rsid w:val="00FE2288"/>
    <w:rsid w:val="00FE2E7A"/>
    <w:rsid w:val="00FE41DF"/>
    <w:rsid w:val="00FE52A1"/>
    <w:rsid w:val="00FE612A"/>
    <w:rsid w:val="00FE639D"/>
    <w:rsid w:val="00FE6937"/>
    <w:rsid w:val="00FE7538"/>
    <w:rsid w:val="00FF223C"/>
    <w:rsid w:val="00FF3191"/>
    <w:rsid w:val="00FF31C6"/>
    <w:rsid w:val="00FF4C45"/>
    <w:rsid w:val="00FF5B3A"/>
    <w:rsid w:val="00FF615F"/>
    <w:rsid w:val="00FF67A1"/>
    <w:rsid w:val="00FF6A03"/>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4B06E9"/>
    <w:rPr>
      <w:rFonts w:ascii="Cordia New" w:eastAsia="Cordia New" w:hAnsi="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51644-7FDA-4000-BF4E-4993ADCF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26</Pages>
  <Words>7349</Words>
  <Characters>41890</Characters>
  <Application>Microsoft Office Word</Application>
  <DocSecurity>8</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51</cp:revision>
  <cp:lastPrinted>2021-05-12T07:50:00Z</cp:lastPrinted>
  <dcterms:created xsi:type="dcterms:W3CDTF">2021-05-10T03:03:00Z</dcterms:created>
  <dcterms:modified xsi:type="dcterms:W3CDTF">2021-05-14T10:16:00Z</dcterms:modified>
</cp:coreProperties>
</file>