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0DA3" w:rsidRPr="00684590" w:rsidRDefault="004E0DA3" w:rsidP="00D947D5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45089" w:rsidRPr="00BE6A0A" w:rsidTr="00C0144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45089" w:rsidRPr="00BE6A0A" w:rsidRDefault="00C75B11" w:rsidP="00045089">
            <w:pPr>
              <w:ind w:left="432" w:hanging="432"/>
              <w:rPr>
                <w:rStyle w:val="Hyperlink"/>
                <w:rFonts w:eastAsia="Times New Roman"/>
                <w:color w:val="FFFFFF"/>
                <w:cs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45089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:rsidR="00045089" w:rsidRPr="002723BD" w:rsidRDefault="00045089" w:rsidP="0004508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DB1A5D" w:rsidRPr="002723BD" w:rsidRDefault="00DB1A5D" w:rsidP="003F7F8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723BD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เมื่อต้นปี พ.ศ. </w:t>
      </w:r>
      <w:r w:rsidR="00C75B11" w:rsidRPr="00C75B11">
        <w:rPr>
          <w:rFonts w:ascii="Browallia New" w:hAnsi="Browallia New" w:cs="Browallia New"/>
          <w:sz w:val="26"/>
          <w:szCs w:val="26"/>
          <w:lang w:val="en-GB"/>
        </w:rPr>
        <w:t>2563</w:t>
      </w:r>
      <w:bookmarkStart w:id="0" w:name="_GoBack"/>
      <w:bookmarkEnd w:id="0"/>
      <w:r w:rsidRPr="002723B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723BD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ได้เกิดการระบาดของเชื้อไวรัสโคโรน่า </w:t>
      </w:r>
      <w:r w:rsidR="00C75B11" w:rsidRPr="00C75B11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2723BD">
        <w:rPr>
          <w:rFonts w:ascii="Browallia New" w:hAnsi="Browallia New" w:cs="Browallia New"/>
          <w:sz w:val="26"/>
          <w:szCs w:val="26"/>
          <w:lang w:val="en-GB"/>
        </w:rPr>
        <w:t xml:space="preserve"> (“</w:t>
      </w:r>
      <w:r w:rsidRPr="002723BD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การระบาดของ </w:t>
      </w:r>
      <w:r w:rsidRPr="002723BD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C75B11" w:rsidRPr="00C75B11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2723BD">
        <w:rPr>
          <w:rFonts w:ascii="Browallia New" w:hAnsi="Browallia New" w:cs="Browallia New"/>
          <w:sz w:val="26"/>
          <w:szCs w:val="26"/>
          <w:lang w:val="en-GB"/>
        </w:rPr>
        <w:t xml:space="preserve">”) </w:t>
      </w:r>
      <w:r w:rsidRPr="002723BD">
        <w:rPr>
          <w:rFonts w:ascii="Browallia New" w:hAnsi="Browallia New" w:cs="Browallia New"/>
          <w:sz w:val="26"/>
          <w:szCs w:val="26"/>
          <w:cs/>
          <w:lang w:val="en-GB"/>
        </w:rPr>
        <w:t>ซึ่งเหตุการณ์ดังกล่าวส่งผลทางลบ</w:t>
      </w:r>
      <w:r w:rsidRPr="002723B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ต่อผลการดำเนินงานของบริษัท</w:t>
      </w:r>
      <w:r w:rsidR="00F06F6F" w:rsidRPr="002723B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ทั้ง</w:t>
      </w:r>
      <w:r w:rsidR="00A23701" w:rsidRPr="002723B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อุปสงค์และอุปทานของห่วงโซ่การผลิต</w:t>
      </w:r>
      <w:r w:rsidR="00F06F6F" w:rsidRPr="002723B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27478C" w:rsidRPr="002723B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ผู้บริหาร</w:t>
      </w:r>
      <w:r w:rsidR="00465CFA" w:rsidRPr="002723B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ของ</w:t>
      </w:r>
      <w:r w:rsidRPr="002723B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บริษัทได้ให้ความใส่ใจกับเหตุการณ์การระบาดของ </w:t>
      </w:r>
      <w:r w:rsidRPr="002723BD">
        <w:rPr>
          <w:rFonts w:ascii="Browallia New" w:hAnsi="Browallia New" w:cs="Browallia New"/>
          <w:spacing w:val="-4"/>
          <w:sz w:val="26"/>
          <w:szCs w:val="26"/>
          <w:lang w:val="en-GB"/>
        </w:rPr>
        <w:t>COVID-</w:t>
      </w:r>
      <w:r w:rsidR="00C75B11" w:rsidRPr="00C75B11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2723B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723BD">
        <w:rPr>
          <w:rFonts w:ascii="Browallia New" w:hAnsi="Browallia New" w:cs="Browallia New"/>
          <w:sz w:val="26"/>
          <w:szCs w:val="26"/>
          <w:cs/>
          <w:lang w:val="en-GB"/>
        </w:rPr>
        <w:t>เป็นพิเศษ แล</w:t>
      </w:r>
      <w:r w:rsidR="00F06F6F" w:rsidRPr="002723BD">
        <w:rPr>
          <w:rFonts w:ascii="Browallia New" w:hAnsi="Browallia New" w:cs="Browallia New" w:hint="cs"/>
          <w:sz w:val="26"/>
          <w:szCs w:val="26"/>
          <w:cs/>
          <w:lang w:val="en-GB"/>
        </w:rPr>
        <w:t>ะ</w:t>
      </w:r>
      <w:r w:rsidRPr="002723BD">
        <w:rPr>
          <w:rFonts w:ascii="Browallia New" w:hAnsi="Browallia New" w:cs="Browallia New"/>
          <w:sz w:val="26"/>
          <w:szCs w:val="26"/>
          <w:cs/>
          <w:lang w:val="en-GB"/>
        </w:rPr>
        <w:t>ประเมินผลกระทบต่อการดำเนินงานอย่างต่อเนื่อง รวมทั้งการวางแผนเพื่อรับมือกับเหตุการณ์ดังกล่าวอย่าง</w:t>
      </w:r>
      <w:r w:rsidR="00420D78" w:rsidRPr="002723BD">
        <w:rPr>
          <w:rFonts w:ascii="Browallia New" w:hAnsi="Browallia New" w:cs="Browallia New"/>
          <w:sz w:val="26"/>
          <w:szCs w:val="26"/>
          <w:lang w:val="en-GB"/>
        </w:rPr>
        <w:br/>
      </w:r>
      <w:r w:rsidRPr="002723B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มีประสิทธิผล</w:t>
      </w:r>
      <w:r w:rsidR="00D0318D" w:rsidRPr="002723B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ซึ่ง</w:t>
      </w:r>
      <w:r w:rsidR="00F06F6F" w:rsidRPr="002723B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ส่งผลให้รายได้จากการขายและการให้บริการเพิ่มขึ้นจากงวดเดียวกันในปีก่อน จำนวน </w:t>
      </w:r>
      <w:r w:rsidR="00C75B11" w:rsidRPr="00C75B1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F06F6F" w:rsidRPr="002723BD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75B11" w:rsidRPr="00C75B11">
        <w:rPr>
          <w:rFonts w:ascii="Browallia New" w:hAnsi="Browallia New" w:cs="Browallia New"/>
          <w:spacing w:val="-4"/>
          <w:sz w:val="26"/>
          <w:szCs w:val="26"/>
          <w:lang w:val="en-GB"/>
        </w:rPr>
        <w:t>500</w:t>
      </w:r>
      <w:r w:rsidR="00F06F6F" w:rsidRPr="002723B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06F6F" w:rsidRPr="002723B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ล้านบาท คิดเป็นร้อยละ </w:t>
      </w:r>
      <w:r w:rsidR="00C75B11" w:rsidRPr="00C75B11">
        <w:rPr>
          <w:rFonts w:ascii="Browallia New" w:hAnsi="Browallia New" w:cs="Browallia New"/>
          <w:spacing w:val="-4"/>
          <w:sz w:val="26"/>
          <w:szCs w:val="26"/>
          <w:lang w:val="en-GB"/>
        </w:rPr>
        <w:t>87</w:t>
      </w:r>
      <w:r w:rsidR="00F06F6F" w:rsidRPr="002723B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แต่อย่างไรก็ตามบริษัทยังคงประเมิน</w:t>
      </w:r>
      <w:r w:rsidR="00F06F6F" w:rsidRPr="002723BD">
        <w:rPr>
          <w:rFonts w:ascii="Browallia New" w:hAnsi="Browallia New" w:cs="Browallia New"/>
          <w:sz w:val="26"/>
          <w:szCs w:val="26"/>
          <w:cs/>
          <w:lang w:val="en-GB"/>
        </w:rPr>
        <w:t>ผลกระทบต่อ</w:t>
      </w:r>
      <w:r w:rsidR="001264B0" w:rsidRPr="002723BD">
        <w:rPr>
          <w:rFonts w:ascii="Browallia New" w:hAnsi="Browallia New" w:cs="Browallia New" w:hint="cs"/>
          <w:sz w:val="26"/>
          <w:szCs w:val="26"/>
          <w:cs/>
          <w:lang w:val="en-GB"/>
        </w:rPr>
        <w:t>ผล</w:t>
      </w:r>
      <w:r w:rsidR="00F06F6F" w:rsidRPr="002723BD">
        <w:rPr>
          <w:rFonts w:ascii="Browallia New" w:hAnsi="Browallia New" w:cs="Browallia New"/>
          <w:sz w:val="26"/>
          <w:szCs w:val="26"/>
          <w:cs/>
          <w:lang w:val="en-GB"/>
        </w:rPr>
        <w:t>การดำเนินงาน</w:t>
      </w:r>
      <w:r w:rsidR="00F06F6F" w:rsidRPr="002723BD">
        <w:rPr>
          <w:rFonts w:ascii="Browallia New" w:hAnsi="Browallia New" w:cs="Browallia New" w:hint="cs"/>
          <w:sz w:val="26"/>
          <w:szCs w:val="26"/>
          <w:cs/>
          <w:lang w:val="en-GB"/>
        </w:rPr>
        <w:t>อย่างใกล้ชิด</w:t>
      </w:r>
    </w:p>
    <w:p w:rsidR="00045089" w:rsidRPr="002723BD" w:rsidRDefault="00045089" w:rsidP="00D947D5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4E28" w:rsidRPr="002723BD" w:rsidTr="00722E3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B54E28" w:rsidRPr="002723BD" w:rsidRDefault="00C75B11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B54E28" w:rsidRPr="00272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4E28" w:rsidRPr="00272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:rsidR="00B54E28" w:rsidRPr="002723BD" w:rsidRDefault="00B54E28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3D7A40" w:rsidRPr="002723BD" w:rsidRDefault="001E06A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2723B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ข้อมูลทางการเงิน</w:t>
      </w:r>
      <w:r w:rsidR="008314B3" w:rsidRPr="002723B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2723B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ระหว่างกาลได้จัดทำขึ้นตามมาตรฐานการบัญชี</w:t>
      </w:r>
      <w:r w:rsidRPr="002723B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ฉบับที่ </w:t>
      </w:r>
      <w:r w:rsidR="00C75B11" w:rsidRPr="00C75B1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34</w:t>
      </w:r>
      <w:r w:rsidRPr="002723B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2723B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E60DF4" w:rsidRPr="002723B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และข้อกำหนดเพิ่มเติมอื่นเกี่ยวกับรายงานทางการเงิน</w:t>
      </w:r>
      <w:r w:rsidRPr="002723B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:rsidR="00305DB7" w:rsidRPr="002723BD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523B6" w:rsidRPr="002723BD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ข้อมูลทางการเงินระหว่างกาลนี้ควรอ่านควบคู่กับงบการเงินสำหรับปี</w:t>
      </w:r>
      <w:r w:rsidR="00532EA7" w:rsidRPr="002723BD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D279F" w:rsidRPr="002723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D279F" w:rsidRPr="002723BD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A218D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:rsidR="00305DB7" w:rsidRPr="002723BD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D7A40" w:rsidRPr="002723BD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8314B3" w:rsidRPr="002723BD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="003D7A40" w:rsidRPr="002723BD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ระหว่างกาลฉบับภาษาอังกฤษจัดทำขึ้นจาก</w:t>
      </w:r>
      <w:r w:rsidRPr="002723B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</w:t>
      </w:r>
      <w:r w:rsidR="003D7A40" w:rsidRPr="002723B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</w:t>
      </w:r>
      <w:r w:rsidR="00442AEF" w:rsidRPr="002723B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ฉบับ</w:t>
      </w:r>
      <w:r w:rsidR="003D7A40" w:rsidRPr="002723B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ในกรณีที่มีเนื้อความขัดแย้งกันหรือมีการตีความในสองภาษาแตกต่างกัน</w:t>
      </w:r>
      <w:r w:rsidR="00015E34"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D7A40"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ให้ใช้</w:t>
      </w:r>
      <w:r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</w:t>
      </w:r>
      <w:r w:rsidR="003D7A40"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="003D7A40" w:rsidRPr="002723B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ฉบับภาษาไทยเป็นหลัก</w:t>
      </w:r>
      <w:r w:rsidR="00204C75" w:rsidRPr="00272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:rsidR="004723C5" w:rsidRPr="002723BD" w:rsidRDefault="004723C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4E28" w:rsidRPr="002723BD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B54E28" w:rsidRPr="002723BD" w:rsidRDefault="00D41E11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23BD">
              <w:rPr>
                <w:sz w:val="26"/>
                <w:szCs w:val="26"/>
              </w:rPr>
              <w:br w:type="page"/>
            </w:r>
            <w:r w:rsidR="00D445D9" w:rsidRPr="002723BD">
              <w:rPr>
                <w:sz w:val="26"/>
                <w:szCs w:val="26"/>
              </w:rPr>
              <w:br w:type="page"/>
            </w:r>
            <w:r w:rsidR="00FA7CAA" w:rsidRPr="002723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DB1EEC" w:rsidRPr="00272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DB1EEC" w:rsidRPr="00272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B54E28" w:rsidRPr="00272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4E28" w:rsidRPr="00272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B54E28" w:rsidRPr="002723BD" w:rsidRDefault="00B54E28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401A" w:rsidRPr="002723BD" w:rsidRDefault="00E6776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</w:t>
      </w:r>
      <w:r w:rsidR="004A218D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:rsidR="00A5401A" w:rsidRPr="002723BD" w:rsidRDefault="00A5401A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6776D" w:rsidRPr="002723BD" w:rsidRDefault="00A5401A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23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1264B0" w:rsidRPr="002723B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ตั้งแต่</w:t>
      </w:r>
      <w:r w:rsidRPr="002723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C75B11" w:rsidRPr="00C75B1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2723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 </w:t>
      </w:r>
      <w:r w:rsidR="001264B0" w:rsidRPr="002723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2723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75B11" w:rsidRPr="00C75B1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</w:t>
      </w:r>
      <w:r w:rsidRPr="002723B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</w:p>
    <w:p w:rsidR="00856930" w:rsidRPr="002723BD" w:rsidRDefault="00856930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08BD" w:rsidRPr="002723BD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AE08BD" w:rsidRPr="002723BD" w:rsidRDefault="00C75B11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E08BD" w:rsidRPr="00272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ข้อมูลการเงินจำแนกตามส่วนงาน</w:t>
            </w:r>
          </w:p>
        </w:tc>
      </w:tr>
    </w:tbl>
    <w:p w:rsidR="00AE08BD" w:rsidRPr="002723BD" w:rsidRDefault="00AE08B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57C73" w:rsidRPr="002723BD" w:rsidRDefault="00957C73" w:rsidP="00957C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คณะกรรมการก</w:t>
      </w:r>
      <w:r w:rsidRPr="002723BD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>หนดกลยุทธ์ของบ</w:t>
      </w:r>
      <w:r w:rsidRPr="002723BD">
        <w:rPr>
          <w:rFonts w:ascii="Browallia New" w:eastAsia="Arial Unicode MS" w:hAnsi="Browallia New" w:cs="Browallia New" w:hint="cs"/>
          <w:sz w:val="26"/>
          <w:szCs w:val="26"/>
          <w:cs/>
        </w:rPr>
        <w:t>ริษั</w:t>
      </w: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>ทซ</w:t>
      </w:r>
      <w:r w:rsidRPr="002723BD">
        <w:rPr>
          <w:rFonts w:ascii="Browallia New" w:eastAsia="Arial Unicode MS" w:hAnsi="Browallia New" w:cs="Browallia New" w:hint="cs"/>
          <w:sz w:val="26"/>
          <w:szCs w:val="26"/>
          <w:cs/>
        </w:rPr>
        <w:t>ึ่ง</w:t>
      </w: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>ประกอบไป</w:t>
      </w:r>
      <w:r w:rsidRPr="002723BD">
        <w:rPr>
          <w:rFonts w:ascii="Browallia New" w:eastAsia="Arial Unicode MS" w:hAnsi="Browallia New" w:cs="Browallia New" w:hint="cs"/>
          <w:sz w:val="26"/>
          <w:szCs w:val="26"/>
          <w:cs/>
        </w:rPr>
        <w:t>ด้วย</w:t>
      </w: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>คณะกรรมการ</w:t>
      </w:r>
      <w:r w:rsidRPr="002723BD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723BD">
        <w:rPr>
          <w:rFonts w:ascii="Browallia New" w:eastAsia="Arial Unicode MS" w:hAnsi="Browallia New" w:cs="Browallia New" w:hint="cs"/>
          <w:sz w:val="26"/>
          <w:szCs w:val="26"/>
          <w:cs/>
        </w:rPr>
        <w:t>ได้พิจารณาผล</w:t>
      </w: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>ประกอบการขอ</w:t>
      </w:r>
      <w:r w:rsidR="00AC712D" w:rsidRPr="002723BD">
        <w:rPr>
          <w:rFonts w:ascii="Browallia New" w:eastAsia="Arial Unicode MS" w:hAnsi="Browallia New" w:cs="Browallia New" w:hint="cs"/>
          <w:sz w:val="26"/>
          <w:szCs w:val="26"/>
          <w:cs/>
        </w:rPr>
        <w:t>ง</w:t>
      </w:r>
      <w:r w:rsidRPr="002723BD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>ตามกลุ่มของ</w:t>
      </w:r>
    </w:p>
    <w:p w:rsidR="005E6EE8" w:rsidRPr="002723BD" w:rsidRDefault="00957C73" w:rsidP="00957C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23BD">
        <w:rPr>
          <w:rFonts w:ascii="Browallia New" w:eastAsia="Arial Unicode MS" w:hAnsi="Browallia New" w:cs="Browallia New" w:hint="cs"/>
          <w:sz w:val="26"/>
          <w:szCs w:val="26"/>
          <w:cs/>
        </w:rPr>
        <w:t>ผลิตภัณฑ์</w:t>
      </w:r>
    </w:p>
    <w:p w:rsidR="00AC712D" w:rsidRPr="002723BD" w:rsidRDefault="00AC712D" w:rsidP="00957C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E6EE8" w:rsidRPr="002723BD" w:rsidRDefault="005E6EE8" w:rsidP="00D947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</w:pPr>
      <w:r w:rsidRPr="00272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ส่วนงานธุรกิจ</w:t>
      </w:r>
    </w:p>
    <w:p w:rsidR="005E6EE8" w:rsidRPr="002723BD" w:rsidRDefault="005E6EE8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A0573" w:rsidRPr="002723BD" w:rsidRDefault="005E6EE8" w:rsidP="00D947D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ผู้มีอำนาจตัดสินใจสูงสุดด้านการดำเนินงานพิจารณาผลการดำเนินงานจากข้อมูลในลักษ</w:t>
      </w:r>
      <w:r w:rsidR="00676E0B"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ณะเดียวกันกับที่นำเสนอในข้อมูล</w:t>
      </w:r>
      <w:r w:rsidR="00106ACC"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</w:t>
      </w:r>
      <w:r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</w:t>
      </w:r>
      <w:r w:rsidR="00676E0B"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นี้</w:t>
      </w:r>
    </w:p>
    <w:p w:rsidR="00AC712D" w:rsidRPr="002723BD" w:rsidRDefault="00AC712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C712D" w:rsidRPr="002723BD" w:rsidRDefault="00AC712D" w:rsidP="00AC71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1666DF" w:rsidRPr="002723BD">
        <w:rPr>
          <w:rFonts w:ascii="Browallia New" w:eastAsia="Arial Unicode MS" w:hAnsi="Browallia New" w:cs="Browallia New" w:hint="cs"/>
          <w:sz w:val="26"/>
          <w:szCs w:val="26"/>
          <w:cs/>
        </w:rPr>
        <w:t>สามเดือน</w:t>
      </w: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272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72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ได้จากการขายและบริการทั้งหมดมีจังหวะเวลาการรับรู้รายได้เมื่อปฏิบัติตามภาระที่ต้องปฏิบัติเสร็จสิ้น </w:t>
      </w:r>
      <w:r w:rsidRPr="002723BD">
        <w:rPr>
          <w:rFonts w:ascii="Browallia New" w:eastAsia="Arial Unicode MS" w:hAnsi="Browallia New" w:cs="Browallia New"/>
          <w:sz w:val="26"/>
          <w:szCs w:val="26"/>
          <w:lang w:val="en-GB"/>
        </w:rPr>
        <w:t>(Point in time)</w:t>
      </w:r>
    </w:p>
    <w:p w:rsidR="0078064D" w:rsidRPr="007E0276" w:rsidRDefault="00420D78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1666DF" w:rsidRPr="007F7246" w:rsidRDefault="001666DF" w:rsidP="00D947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7F72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รายได้ตามกลุ่มผลิตภัณฑ์</w:t>
      </w:r>
    </w:p>
    <w:p w:rsidR="001666DF" w:rsidRPr="007F7246" w:rsidRDefault="001666DF" w:rsidP="001666D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666DF" w:rsidRPr="007F7246" w:rsidRDefault="001666DF" w:rsidP="001666D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F7246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ในระหว่างงวดสามเดือนสิ้นสุดวันที่ 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06F6F" w:rsidRPr="007F72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06F6F" w:rsidRPr="007F724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F72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F72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บริษัทมีรายได้ตามกลุ่มผลิตภัณฑ์ดังนี้</w:t>
      </w:r>
    </w:p>
    <w:p w:rsidR="001666DF" w:rsidRPr="007F7246" w:rsidRDefault="001666DF" w:rsidP="001666D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1666DF" w:rsidRPr="00B712BE" w:rsidTr="00F06F6F">
        <w:trPr>
          <w:trHeight w:val="20"/>
        </w:trPr>
        <w:tc>
          <w:tcPr>
            <w:tcW w:w="6678" w:type="dxa"/>
            <w:vAlign w:val="bottom"/>
          </w:tcPr>
          <w:p w:rsidR="001666DF" w:rsidRPr="00B712BE" w:rsidRDefault="001666DF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666DF" w:rsidRPr="00B712BE" w:rsidRDefault="001666D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666DF" w:rsidRPr="00B712BE" w:rsidRDefault="001666D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1666DF" w:rsidRPr="00B712BE" w:rsidTr="00F06F6F">
        <w:trPr>
          <w:trHeight w:val="20"/>
        </w:trPr>
        <w:tc>
          <w:tcPr>
            <w:tcW w:w="6678" w:type="dxa"/>
            <w:vAlign w:val="bottom"/>
          </w:tcPr>
          <w:p w:rsidR="001666DF" w:rsidRPr="00B712BE" w:rsidRDefault="001666DF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666DF" w:rsidRPr="00B712BE" w:rsidRDefault="001666D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666DF" w:rsidRPr="00B712BE" w:rsidRDefault="001666D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666DF" w:rsidRPr="00B712BE" w:rsidTr="00F06F6F">
        <w:trPr>
          <w:trHeight w:val="20"/>
        </w:trPr>
        <w:tc>
          <w:tcPr>
            <w:tcW w:w="6678" w:type="dxa"/>
            <w:vAlign w:val="bottom"/>
          </w:tcPr>
          <w:p w:rsidR="001666DF" w:rsidRPr="00B712BE" w:rsidRDefault="001666DF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666DF" w:rsidRPr="00B712BE" w:rsidRDefault="001666D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1666DF" w:rsidRPr="00B712BE" w:rsidRDefault="001666D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1666DF" w:rsidRPr="00B712BE" w:rsidTr="00F06F6F">
        <w:trPr>
          <w:trHeight w:val="20"/>
        </w:trPr>
        <w:tc>
          <w:tcPr>
            <w:tcW w:w="6678" w:type="dxa"/>
            <w:vAlign w:val="bottom"/>
          </w:tcPr>
          <w:p w:rsidR="001666DF" w:rsidRPr="00B712BE" w:rsidRDefault="001666DF" w:rsidP="002463E9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หลอดไฟและอุปกรณ์ส่องสว่างยานยนต์</w:t>
            </w: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666DF" w:rsidRPr="00B712BE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</w:t>
            </w:r>
            <w:r w:rsidR="00B712BE" w:rsidRPr="00B712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180</w:t>
            </w:r>
            <w:r w:rsidR="00B712BE" w:rsidRPr="00B712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313</w:t>
            </w:r>
            <w:r w:rsidR="00B712BE" w:rsidRPr="00B712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928</w:t>
            </w:r>
          </w:p>
        </w:tc>
        <w:tc>
          <w:tcPr>
            <w:tcW w:w="1440" w:type="dxa"/>
            <w:vAlign w:val="center"/>
          </w:tcPr>
          <w:p w:rsidR="001666DF" w:rsidRPr="00B712BE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B712BE" w:rsidRPr="00B712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508</w:t>
            </w:r>
            <w:r w:rsidR="00B712BE" w:rsidRPr="00B712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451</w:t>
            </w:r>
            <w:r w:rsidR="00B712BE" w:rsidRPr="00B712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639</w:t>
            </w:r>
          </w:p>
        </w:tc>
      </w:tr>
      <w:tr w:rsidR="001666DF" w:rsidRPr="00B712BE" w:rsidTr="00F06F6F">
        <w:trPr>
          <w:trHeight w:val="20"/>
        </w:trPr>
        <w:tc>
          <w:tcPr>
            <w:tcW w:w="6678" w:type="dxa"/>
            <w:vAlign w:val="bottom"/>
          </w:tcPr>
          <w:p w:rsidR="001666DF" w:rsidRPr="00B712BE" w:rsidRDefault="001666DF" w:rsidP="002463E9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แม่พิมพ์และการออกแบบผลิตภัณฑ์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666DF" w:rsidRPr="00B712BE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38</w:t>
            </w:r>
            <w:r w:rsidR="00F95A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452</w:t>
            </w:r>
            <w:r w:rsidR="00F95A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1666DF" w:rsidRPr="00B712BE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210</w:t>
            </w:r>
            <w:r w:rsidR="00F95A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190</w:t>
            </w:r>
            <w:r w:rsidR="00F95A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742</w:t>
            </w:r>
          </w:p>
        </w:tc>
      </w:tr>
      <w:tr w:rsidR="001666DF" w:rsidRPr="00B712BE" w:rsidTr="00F06F6F">
        <w:trPr>
          <w:trHeight w:val="20"/>
        </w:trPr>
        <w:tc>
          <w:tcPr>
            <w:tcW w:w="6678" w:type="dxa"/>
            <w:vAlign w:val="bottom"/>
          </w:tcPr>
          <w:p w:rsidR="001666DF" w:rsidRPr="00B712BE" w:rsidRDefault="001666DF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666DF" w:rsidRPr="00B712BE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F95A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218</w:t>
            </w:r>
            <w:r w:rsidR="005759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766</w:t>
            </w:r>
            <w:r w:rsidR="00F95A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66DF" w:rsidRPr="00B712BE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B259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718</w:t>
            </w:r>
            <w:r w:rsidR="00B259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642</w:t>
            </w:r>
            <w:r w:rsidR="00B259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381</w:t>
            </w:r>
          </w:p>
        </w:tc>
      </w:tr>
    </w:tbl>
    <w:p w:rsidR="001666DF" w:rsidRPr="007F7246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372FA" w:rsidRDefault="008372FA" w:rsidP="008372F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shd w:val="clear" w:color="auto" w:fill="FFFFFF"/>
          <w:cs/>
        </w:rPr>
        <w:t>รายได้ตาม</w:t>
      </w:r>
      <w:r w:rsidRPr="00C25C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ที่ตั้งทางภูมิศาสตร์</w:t>
      </w:r>
    </w:p>
    <w:p w:rsidR="008372FA" w:rsidRDefault="008372FA" w:rsidP="008372F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</w:p>
    <w:p w:rsidR="008372FA" w:rsidRDefault="008372FA" w:rsidP="008372FA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F7246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ในระหว่างงวดสามเดือนสิ้นสุดวันที่ 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F72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F724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F72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F72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บริษัทมีรายได้ตาม</w:t>
      </w:r>
      <w:r w:rsidRPr="00C25C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ที่ตั้งทางภูมิศาสตร์</w:t>
      </w:r>
      <w:r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:rsidR="008372FA" w:rsidRDefault="008372FA" w:rsidP="008372FA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8372FA" w:rsidRPr="00B712BE" w:rsidTr="0034143C">
        <w:trPr>
          <w:trHeight w:val="20"/>
        </w:trPr>
        <w:tc>
          <w:tcPr>
            <w:tcW w:w="6678" w:type="dxa"/>
            <w:vAlign w:val="bottom"/>
          </w:tcPr>
          <w:p w:rsidR="008372FA" w:rsidRPr="00B712BE" w:rsidRDefault="008372FA" w:rsidP="0034143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372FA" w:rsidRPr="00B712BE" w:rsidRDefault="008372FA" w:rsidP="003414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8372FA" w:rsidRPr="00B712BE" w:rsidRDefault="008372FA" w:rsidP="003414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8372FA" w:rsidRPr="00B712BE" w:rsidTr="0034143C">
        <w:trPr>
          <w:trHeight w:val="20"/>
        </w:trPr>
        <w:tc>
          <w:tcPr>
            <w:tcW w:w="6678" w:type="dxa"/>
            <w:vAlign w:val="bottom"/>
          </w:tcPr>
          <w:p w:rsidR="008372FA" w:rsidRPr="00B712BE" w:rsidRDefault="008372FA" w:rsidP="0034143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72FA" w:rsidRPr="00B712BE" w:rsidRDefault="008372FA" w:rsidP="003414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372FA" w:rsidRPr="00B712BE" w:rsidRDefault="008372FA" w:rsidP="003414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8372FA" w:rsidRPr="00B712BE" w:rsidTr="0034143C">
        <w:trPr>
          <w:trHeight w:val="20"/>
        </w:trPr>
        <w:tc>
          <w:tcPr>
            <w:tcW w:w="6678" w:type="dxa"/>
            <w:vAlign w:val="bottom"/>
          </w:tcPr>
          <w:p w:rsidR="008372FA" w:rsidRPr="00B712BE" w:rsidRDefault="008372FA" w:rsidP="0034143C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372FA" w:rsidRPr="00B712BE" w:rsidRDefault="008372FA" w:rsidP="003414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8372FA" w:rsidRPr="00B712BE" w:rsidRDefault="008372FA" w:rsidP="003414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8372FA" w:rsidRPr="00B712BE" w:rsidTr="0034143C">
        <w:trPr>
          <w:trHeight w:val="20"/>
        </w:trPr>
        <w:tc>
          <w:tcPr>
            <w:tcW w:w="6678" w:type="dxa"/>
            <w:vAlign w:val="bottom"/>
          </w:tcPr>
          <w:p w:rsidR="008372FA" w:rsidRPr="00B712BE" w:rsidRDefault="008372FA" w:rsidP="0034143C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ในประเทศ</w:t>
            </w: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8372FA" w:rsidRPr="00B712BE" w:rsidRDefault="00C75B11" w:rsidP="003414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8372FA" w:rsidRPr="004F46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034</w:t>
            </w:r>
            <w:r w:rsidR="008372FA" w:rsidRPr="004F46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350</w:t>
            </w:r>
            <w:r w:rsidR="008372FA" w:rsidRPr="004F46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578</w:t>
            </w:r>
          </w:p>
        </w:tc>
        <w:tc>
          <w:tcPr>
            <w:tcW w:w="1440" w:type="dxa"/>
            <w:vAlign w:val="center"/>
          </w:tcPr>
          <w:p w:rsidR="008372FA" w:rsidRPr="00B712BE" w:rsidRDefault="00C75B11" w:rsidP="003414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8372FA" w:rsidRPr="004F46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199</w:t>
            </w:r>
            <w:r w:rsidR="008372FA" w:rsidRPr="004F46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807</w:t>
            </w:r>
            <w:r w:rsidR="008372FA" w:rsidRPr="004F46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406</w:t>
            </w:r>
          </w:p>
        </w:tc>
      </w:tr>
      <w:tr w:rsidR="008372FA" w:rsidRPr="00B712BE" w:rsidTr="0034143C">
        <w:trPr>
          <w:trHeight w:val="20"/>
        </w:trPr>
        <w:tc>
          <w:tcPr>
            <w:tcW w:w="6678" w:type="dxa"/>
            <w:vAlign w:val="bottom"/>
          </w:tcPr>
          <w:p w:rsidR="008372FA" w:rsidRPr="00ED5596" w:rsidRDefault="008372FA" w:rsidP="0034143C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372FA" w:rsidRPr="00B712BE" w:rsidRDefault="00C75B11" w:rsidP="003414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8372FA" w:rsidRPr="004F46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184</w:t>
            </w:r>
            <w:r w:rsidR="008372FA" w:rsidRPr="004F46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415</w:t>
            </w:r>
            <w:r w:rsidR="008372FA" w:rsidRPr="004F46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372FA" w:rsidRPr="00B712BE" w:rsidRDefault="00C75B11" w:rsidP="003414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518</w:t>
            </w:r>
            <w:r w:rsidR="008372FA" w:rsidRPr="004F46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834</w:t>
            </w:r>
            <w:r w:rsidR="008372FA" w:rsidRPr="004F46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975</w:t>
            </w:r>
          </w:p>
        </w:tc>
      </w:tr>
      <w:tr w:rsidR="008372FA" w:rsidRPr="00B712BE" w:rsidTr="0034143C">
        <w:trPr>
          <w:trHeight w:val="20"/>
        </w:trPr>
        <w:tc>
          <w:tcPr>
            <w:tcW w:w="6678" w:type="dxa"/>
            <w:vAlign w:val="bottom"/>
          </w:tcPr>
          <w:p w:rsidR="008372FA" w:rsidRPr="00B712BE" w:rsidRDefault="008372FA" w:rsidP="0034143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372FA" w:rsidRPr="00B712BE" w:rsidRDefault="00C75B11" w:rsidP="003414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8372FA" w:rsidRPr="004F4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218</w:t>
            </w:r>
            <w:r w:rsidR="008372FA" w:rsidRPr="004F4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766</w:t>
            </w:r>
            <w:r w:rsidR="008372FA" w:rsidRPr="004F4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72FA" w:rsidRPr="00B712BE" w:rsidRDefault="00C75B11" w:rsidP="0034143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8372FA" w:rsidRPr="004F4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718</w:t>
            </w:r>
            <w:r w:rsidR="008372FA" w:rsidRPr="004F4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642</w:t>
            </w:r>
            <w:r w:rsidR="008372FA" w:rsidRPr="004F4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381</w:t>
            </w:r>
          </w:p>
        </w:tc>
      </w:tr>
    </w:tbl>
    <w:p w:rsidR="008372FA" w:rsidRPr="007F7246" w:rsidRDefault="008372FA" w:rsidP="008372FA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666DF" w:rsidRPr="007F7246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F72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ลูกค้ารายใหญ่</w:t>
      </w:r>
    </w:p>
    <w:p w:rsidR="001666DF" w:rsidRPr="007F7246" w:rsidRDefault="001666DF" w:rsidP="00D947D5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1666DF" w:rsidRPr="007F7246" w:rsidRDefault="001666DF" w:rsidP="00D947D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F7246">
        <w:rPr>
          <w:rFonts w:ascii="Browallia New" w:hAnsi="Browallia New" w:cs="Browallia New"/>
          <w:sz w:val="26"/>
          <w:szCs w:val="26"/>
          <w:cs/>
        </w:rPr>
        <w:t xml:space="preserve">ในระหว่างงวดสามเดือนสิ้นสุดวันที่ </w:t>
      </w:r>
      <w:r w:rsidR="00C75B11" w:rsidRPr="00C75B1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F724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F7246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7F724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75B11" w:rsidRPr="00C75B1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F7246">
        <w:rPr>
          <w:rFonts w:ascii="Browallia New" w:hAnsi="Browallia New" w:cs="Browallia New"/>
          <w:sz w:val="26"/>
          <w:szCs w:val="26"/>
        </w:rPr>
        <w:t xml:space="preserve"> </w:t>
      </w:r>
      <w:r w:rsidRPr="007F7246">
        <w:rPr>
          <w:rFonts w:ascii="Browallia New" w:hAnsi="Browallia New" w:cs="Browallia New"/>
          <w:sz w:val="26"/>
          <w:szCs w:val="26"/>
          <w:cs/>
        </w:rPr>
        <w:t xml:space="preserve">บริษัทมีรายได้จากลูกค้ารายใหญ่ซึ่งมีรายการกับบริษัทเป็นสัดส่วนเท่ากับหรือมากกว่าร้อยละ </w:t>
      </w:r>
      <w:r w:rsidR="00C75B11" w:rsidRPr="00C75B1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F724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F7246">
        <w:rPr>
          <w:rFonts w:ascii="Browallia New" w:hAnsi="Browallia New" w:cs="Browallia New"/>
          <w:sz w:val="26"/>
          <w:szCs w:val="26"/>
          <w:cs/>
          <w:lang w:val="en-GB"/>
        </w:rPr>
        <w:t>ของรายได้ทั้งหมดของบริษัท</w:t>
      </w:r>
      <w:r w:rsidR="001264B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7F7246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เป็นจำนวน </w:t>
      </w:r>
      <w:r w:rsidR="00C75B11" w:rsidRPr="00C75B1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F724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F724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กลุ่มกิจการดังนี้</w:t>
      </w:r>
      <w:r w:rsidRPr="007F724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7F7246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C75B11" w:rsidRPr="00C75B1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F7246">
        <w:rPr>
          <w:rFonts w:ascii="Browallia New" w:hAnsi="Browallia New" w:cs="Browallia New"/>
          <w:sz w:val="26"/>
          <w:szCs w:val="26"/>
        </w:rPr>
        <w:t xml:space="preserve"> : </w:t>
      </w:r>
      <w:r w:rsidR="00C75B11" w:rsidRPr="00C75B1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F7246">
        <w:rPr>
          <w:rFonts w:ascii="Browallia New" w:hAnsi="Browallia New" w:cs="Browallia New"/>
          <w:sz w:val="26"/>
          <w:szCs w:val="26"/>
        </w:rPr>
        <w:t xml:space="preserve"> </w:t>
      </w:r>
      <w:r w:rsidRPr="007F7246">
        <w:rPr>
          <w:rFonts w:ascii="Browallia New" w:hAnsi="Browallia New" w:cs="Browallia New"/>
          <w:sz w:val="26"/>
          <w:szCs w:val="26"/>
          <w:cs/>
        </w:rPr>
        <w:t>กลุ่มก</w:t>
      </w:r>
      <w:r w:rsidRPr="007F7246">
        <w:rPr>
          <w:rFonts w:ascii="Browallia New" w:hAnsi="Browallia New" w:cs="Browallia New" w:hint="cs"/>
          <w:sz w:val="26"/>
          <w:szCs w:val="26"/>
          <w:cs/>
        </w:rPr>
        <w:t>ิจ</w:t>
      </w:r>
      <w:r w:rsidRPr="007F7246">
        <w:rPr>
          <w:rFonts w:ascii="Browallia New" w:hAnsi="Browallia New" w:cs="Browallia New"/>
          <w:sz w:val="26"/>
          <w:szCs w:val="26"/>
          <w:cs/>
        </w:rPr>
        <w:t>การ)</w:t>
      </w:r>
    </w:p>
    <w:p w:rsidR="001666DF" w:rsidRPr="007E0276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1666DF" w:rsidRPr="00B712BE" w:rsidTr="00F06F6F">
        <w:trPr>
          <w:trHeight w:val="20"/>
        </w:trPr>
        <w:tc>
          <w:tcPr>
            <w:tcW w:w="6678" w:type="dxa"/>
            <w:vAlign w:val="bottom"/>
          </w:tcPr>
          <w:p w:rsidR="001666DF" w:rsidRPr="00B712BE" w:rsidRDefault="001666DF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666DF" w:rsidRPr="00B712BE" w:rsidRDefault="001666D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666DF" w:rsidRPr="00B712BE" w:rsidRDefault="001666D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1666DF" w:rsidRPr="00B712BE" w:rsidTr="00F06F6F">
        <w:trPr>
          <w:trHeight w:val="20"/>
        </w:trPr>
        <w:tc>
          <w:tcPr>
            <w:tcW w:w="6678" w:type="dxa"/>
            <w:vAlign w:val="bottom"/>
          </w:tcPr>
          <w:p w:rsidR="001666DF" w:rsidRPr="00B712BE" w:rsidRDefault="001666DF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666DF" w:rsidRPr="00B712BE" w:rsidRDefault="001666D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666DF" w:rsidRPr="00B712BE" w:rsidRDefault="001666D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</w:tr>
      <w:tr w:rsidR="001666DF" w:rsidRPr="00B712BE" w:rsidTr="00F06F6F">
        <w:trPr>
          <w:trHeight w:val="20"/>
        </w:trPr>
        <w:tc>
          <w:tcPr>
            <w:tcW w:w="6678" w:type="dxa"/>
            <w:vAlign w:val="bottom"/>
          </w:tcPr>
          <w:p w:rsidR="001666DF" w:rsidRPr="00B712BE" w:rsidRDefault="001666DF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666DF" w:rsidRPr="00B712BE" w:rsidRDefault="001666D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1666DF" w:rsidRPr="00B712BE" w:rsidRDefault="001666D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1666DF" w:rsidRPr="00B712BE" w:rsidTr="002F7E21">
        <w:trPr>
          <w:trHeight w:val="20"/>
        </w:trPr>
        <w:tc>
          <w:tcPr>
            <w:tcW w:w="6678" w:type="dxa"/>
            <w:vAlign w:val="bottom"/>
          </w:tcPr>
          <w:p w:rsidR="001666DF" w:rsidRPr="00B712BE" w:rsidRDefault="001666DF" w:rsidP="002463E9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C75B11" w:rsidRPr="00C75B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666DF" w:rsidRPr="00B712BE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57592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186</w:t>
            </w:r>
          </w:p>
        </w:tc>
        <w:tc>
          <w:tcPr>
            <w:tcW w:w="1440" w:type="dxa"/>
            <w:vAlign w:val="center"/>
          </w:tcPr>
          <w:p w:rsidR="001666DF" w:rsidRPr="00B712BE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658</w:t>
            </w:r>
          </w:p>
        </w:tc>
      </w:tr>
      <w:tr w:rsidR="001666DF" w:rsidRPr="00B712BE" w:rsidTr="002F7E21">
        <w:trPr>
          <w:trHeight w:val="20"/>
        </w:trPr>
        <w:tc>
          <w:tcPr>
            <w:tcW w:w="6678" w:type="dxa"/>
            <w:vAlign w:val="bottom"/>
          </w:tcPr>
          <w:p w:rsidR="001666DF" w:rsidRPr="00B712BE" w:rsidRDefault="001666DF" w:rsidP="002463E9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C75B11" w:rsidRPr="00C75B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666DF" w:rsidRPr="00B712BE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914</w:t>
            </w:r>
          </w:p>
        </w:tc>
        <w:tc>
          <w:tcPr>
            <w:tcW w:w="1440" w:type="dxa"/>
            <w:vAlign w:val="center"/>
          </w:tcPr>
          <w:p w:rsidR="001666DF" w:rsidRPr="00B712BE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346</w:t>
            </w:r>
          </w:p>
        </w:tc>
      </w:tr>
      <w:tr w:rsidR="001666DF" w:rsidRPr="00B712BE" w:rsidTr="002F7E21">
        <w:trPr>
          <w:trHeight w:val="20"/>
        </w:trPr>
        <w:tc>
          <w:tcPr>
            <w:tcW w:w="6678" w:type="dxa"/>
            <w:vAlign w:val="bottom"/>
          </w:tcPr>
          <w:p w:rsidR="001666DF" w:rsidRPr="00B712BE" w:rsidRDefault="001666DF" w:rsidP="002463E9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C75B11" w:rsidRPr="00C75B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666DF" w:rsidRPr="00B712BE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1666DF" w:rsidRPr="00B712BE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240</w:t>
            </w:r>
          </w:p>
        </w:tc>
      </w:tr>
      <w:tr w:rsidR="001666DF" w:rsidRPr="001666DF" w:rsidTr="00F06F6F">
        <w:trPr>
          <w:trHeight w:val="20"/>
        </w:trPr>
        <w:tc>
          <w:tcPr>
            <w:tcW w:w="6678" w:type="dxa"/>
            <w:vAlign w:val="bottom"/>
          </w:tcPr>
          <w:p w:rsidR="001666DF" w:rsidRPr="00B712BE" w:rsidRDefault="001666DF" w:rsidP="00F06F6F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666DF" w:rsidRPr="00B712BE" w:rsidRDefault="00C75B11" w:rsidP="00F06F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57592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66DF" w:rsidRPr="00B712BE" w:rsidRDefault="00C75B11" w:rsidP="00F06F6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98516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244</w:t>
            </w:r>
          </w:p>
        </w:tc>
      </w:tr>
    </w:tbl>
    <w:p w:rsidR="001666DF" w:rsidRPr="007F7246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666DF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666DF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</w:t>
      </w:r>
      <w:r w:rsidR="00CE0942" w:rsidRPr="001666D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C428E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CE0942">
        <w:rPr>
          <w:rFonts w:ascii="Browallia New" w:eastAsia="Arial Unicode MS" w:hAnsi="Browallia New" w:cs="Browallia New" w:hint="cs"/>
          <w:sz w:val="26"/>
          <w:szCs w:val="26"/>
          <w:cs/>
        </w:rPr>
        <w:t>หมายถึง</w:t>
      </w:r>
      <w:r w:rsidR="003A3A1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1666DF">
        <w:rPr>
          <w:rFonts w:ascii="Browallia New" w:eastAsia="Arial Unicode MS" w:hAnsi="Browallia New" w:cs="Browallia New"/>
          <w:sz w:val="26"/>
          <w:szCs w:val="26"/>
          <w:cs/>
        </w:rPr>
        <w:t>ลูกค้าที่อยู่ภายใ</w:t>
      </w:r>
      <w:r w:rsidR="0078064D">
        <w:rPr>
          <w:rFonts w:ascii="Browallia New" w:eastAsia="Arial Unicode MS" w:hAnsi="Browallia New" w:cs="Browallia New" w:hint="cs"/>
          <w:sz w:val="26"/>
          <w:szCs w:val="26"/>
          <w:cs/>
        </w:rPr>
        <w:t>ต้</w:t>
      </w:r>
      <w:r w:rsidRPr="001666DF">
        <w:rPr>
          <w:rFonts w:ascii="Browallia New" w:eastAsia="Arial Unicode MS" w:hAnsi="Browallia New" w:cs="Browallia New"/>
          <w:sz w:val="26"/>
          <w:szCs w:val="26"/>
          <w:cs/>
        </w:rPr>
        <w:t>การควบคุมเดียวกัน</w:t>
      </w:r>
    </w:p>
    <w:p w:rsidR="00875151" w:rsidRDefault="00875151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25CA1" w:rsidRPr="008372FA" w:rsidRDefault="00C25CA1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374590" w:rsidRPr="00EF795D" w:rsidRDefault="00EF795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33F77" w:rsidRPr="00EF795D" w:rsidTr="00960A9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D33F77" w:rsidRPr="00EF795D" w:rsidRDefault="00C75B11" w:rsidP="00960A9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33F77" w:rsidRPr="00EF79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3F77" w:rsidRPr="00EF795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:rsidR="00D33F77" w:rsidRPr="00B3747C" w:rsidRDefault="00D33F77" w:rsidP="00D33F77">
      <w:pPr>
        <w:jc w:val="both"/>
        <w:rPr>
          <w:rFonts w:ascii="Browallia New" w:eastAsia="Arial Unicode MS" w:hAnsi="Browallia New" w:cs="Browallia New"/>
          <w:color w:val="323E4F"/>
          <w:sz w:val="20"/>
          <w:szCs w:val="20"/>
          <w:lang w:val="en-GB"/>
        </w:rPr>
      </w:pPr>
      <w:bookmarkStart w:id="1" w:name="FairValue"/>
      <w:bookmarkEnd w:id="1"/>
    </w:p>
    <w:p w:rsidR="00D33F77" w:rsidRPr="00EF795D" w:rsidRDefault="00D33F77" w:rsidP="00D33F7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79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:rsidR="00816499" w:rsidRPr="00B3747C" w:rsidRDefault="00816499" w:rsidP="00D33F77">
      <w:pPr>
        <w:jc w:val="thaiDistribute"/>
        <w:rPr>
          <w:rFonts w:ascii="Browallia New" w:eastAsia="Arial Unicode MS" w:hAnsi="Browallia New" w:cs="Browallia New"/>
          <w:sz w:val="20"/>
          <w:szCs w:val="20"/>
          <w:highlight w:val="yellow"/>
          <w:lang w:val="en-GB"/>
        </w:rPr>
      </w:pPr>
    </w:p>
    <w:tbl>
      <w:tblPr>
        <w:tblW w:w="94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4"/>
        <w:gridCol w:w="936"/>
        <w:gridCol w:w="864"/>
        <w:gridCol w:w="918"/>
        <w:gridCol w:w="810"/>
        <w:gridCol w:w="936"/>
        <w:gridCol w:w="936"/>
        <w:gridCol w:w="936"/>
        <w:gridCol w:w="938"/>
      </w:tblGrid>
      <w:tr w:rsidR="002947B6" w:rsidRPr="002463E9" w:rsidTr="002463E9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7B6" w:rsidRPr="002463E9" w:rsidRDefault="002947B6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7274" w:type="dxa"/>
            <w:gridSpan w:val="8"/>
            <w:tcBorders>
              <w:top w:val="single" w:sz="4" w:space="0" w:color="auto"/>
              <w:left w:val="nil"/>
              <w:right w:val="nil"/>
            </w:tcBorders>
          </w:tcPr>
          <w:p w:rsidR="002947B6" w:rsidRPr="002463E9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ข้อมูลทางการเงินที่</w:t>
            </w:r>
            <w:r w:rsidRPr="002463E9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2"/>
                <w:szCs w:val="22"/>
                <w:cs/>
              </w:rPr>
              <w:t>แสดงเงินลงทุน</w:t>
            </w: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ตามวิธีส่วนได้เสียและข้อมูลทางการเงินเฉพาะกิจการ</w:t>
            </w:r>
          </w:p>
        </w:tc>
      </w:tr>
      <w:tr w:rsidR="002947B6" w:rsidRPr="002463E9" w:rsidTr="002463E9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7B6" w:rsidRPr="002463E9" w:rsidRDefault="002947B6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947B6" w:rsidRPr="002463E9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ข้อมูลระดับที่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947B6" w:rsidRPr="002463E9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ข้อมูลระดับที่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947B6" w:rsidRPr="002463E9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ข้อมูลระดับที่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</w:t>
            </w:r>
          </w:p>
        </w:tc>
        <w:tc>
          <w:tcPr>
            <w:tcW w:w="187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947B6" w:rsidRPr="002463E9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947B6" w:rsidRPr="002463E9" w:rsidTr="002463E9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7B6" w:rsidRPr="002463E9" w:rsidRDefault="002947B6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947B6" w:rsidRPr="002463E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มิถุนายน</w:t>
            </w:r>
          </w:p>
          <w:p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2564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:rsidR="002947B6" w:rsidRPr="002463E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  <w:p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947B6" w:rsidRPr="002463E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มิถุนายน</w:t>
            </w:r>
          </w:p>
          <w:p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2564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:rsidR="002947B6" w:rsidRPr="002463E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  <w:p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947B6" w:rsidRPr="002463E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มิถุนายน</w:t>
            </w:r>
          </w:p>
          <w:p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:rsidR="002947B6" w:rsidRPr="002463E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  <w:p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947B6" w:rsidRPr="002463E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มิถุนายน</w:t>
            </w:r>
          </w:p>
          <w:p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nil"/>
            </w:tcBorders>
          </w:tcPr>
          <w:p w:rsidR="002947B6" w:rsidRPr="002463E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  <w:p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2564</w:t>
            </w:r>
          </w:p>
        </w:tc>
      </w:tr>
      <w:tr w:rsidR="002947B6" w:rsidRPr="002463E9" w:rsidTr="002463E9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7B6" w:rsidRPr="002463E9" w:rsidRDefault="002947B6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947B6" w:rsidRPr="002463E9" w:rsidRDefault="002947B6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7B6" w:rsidRPr="002463E9" w:rsidRDefault="002947B6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947B6" w:rsidRPr="002463E9" w:rsidRDefault="002947B6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7B6" w:rsidRPr="002463E9" w:rsidRDefault="002947B6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947B6" w:rsidRPr="002463E9" w:rsidRDefault="002947B6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2947B6" w:rsidRPr="002463E9" w:rsidRDefault="002947B6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:rsidR="002947B6" w:rsidRPr="002463E9" w:rsidRDefault="002947B6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2947B6" w:rsidRPr="002463E9" w:rsidRDefault="002947B6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</w:tr>
      <w:tr w:rsidR="002947B6" w:rsidRPr="002463E9" w:rsidTr="002463E9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3900" w:rsidRPr="002463E9" w:rsidRDefault="002947B6" w:rsidP="002463E9">
            <w:pPr>
              <w:pStyle w:val="Header"/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</w:pPr>
            <w:r w:rsidRPr="002463E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   สินทรัพย์ทางการเงิน</w:t>
            </w:r>
            <w:r w:rsidR="002F7E21" w:rsidRPr="002463E9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ที่วัด</w:t>
            </w:r>
          </w:p>
          <w:p w:rsidR="002947B6" w:rsidRPr="002463E9" w:rsidRDefault="00EB3900" w:rsidP="002463E9">
            <w:pPr>
              <w:pStyle w:val="Header"/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</w:pPr>
            <w:r w:rsidRPr="002463E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  <w:t xml:space="preserve">      </w:t>
            </w:r>
            <w:r w:rsidR="002947B6" w:rsidRPr="002463E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มูลค่า</w:t>
            </w:r>
            <w:r w:rsidR="002F7E21" w:rsidRPr="002463E9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en-GB"/>
              </w:rPr>
              <w:t>ด้วยมูลค่า</w:t>
            </w:r>
            <w:r w:rsidRPr="002463E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ยุติธรรม</w:t>
            </w:r>
          </w:p>
          <w:p w:rsidR="002947B6" w:rsidRPr="002463E9" w:rsidRDefault="002947B6" w:rsidP="002463E9">
            <w:pPr>
              <w:pStyle w:val="Header"/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</w:pPr>
            <w:r w:rsidRPr="002463E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lang w:val="en-GB"/>
              </w:rPr>
              <w:t xml:space="preserve">      </w:t>
            </w:r>
            <w:r w:rsidRPr="002463E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947B6" w:rsidRPr="002463E9" w:rsidRDefault="002947B6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7B6" w:rsidRPr="002463E9" w:rsidRDefault="002947B6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947B6" w:rsidRPr="002463E9" w:rsidRDefault="002947B6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7B6" w:rsidRPr="002463E9" w:rsidRDefault="002947B6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947B6" w:rsidRPr="002463E9" w:rsidRDefault="002947B6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2947B6" w:rsidRPr="002463E9" w:rsidRDefault="002947B6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:rsidR="002947B6" w:rsidRPr="002463E9" w:rsidRDefault="002947B6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2947B6" w:rsidRPr="002463E9" w:rsidRDefault="002947B6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</w:tr>
      <w:tr w:rsidR="002947B6" w:rsidRPr="002463E9" w:rsidTr="002463E9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47B6" w:rsidRPr="002463E9" w:rsidRDefault="002947B6" w:rsidP="002463E9">
            <w:pPr>
              <w:pStyle w:val="Header"/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</w:pPr>
            <w:r w:rsidRPr="002463E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 </w:t>
            </w:r>
            <w:r w:rsidRPr="002463E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en-GB"/>
              </w:rPr>
              <w:t xml:space="preserve">  </w:t>
            </w:r>
            <w:r w:rsidR="00EB3900" w:rsidRPr="002463E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lang w:val="en-GB"/>
              </w:rPr>
              <w:t xml:space="preserve">   </w:t>
            </w:r>
            <w:r w:rsidRPr="002463E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en-GB"/>
              </w:rPr>
              <w:t xml:space="preserve">  เงินลงทุนในตราสารทุน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947B6" w:rsidRPr="002463E9" w:rsidRDefault="00C75B11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106</w:t>
            </w:r>
            <w:r w:rsidR="00DA4C53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978</w:t>
            </w:r>
            <w:r w:rsidR="00DA4C53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121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947B6" w:rsidRPr="002463E9" w:rsidRDefault="00C75B11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111</w:t>
            </w:r>
            <w:r w:rsidR="0058317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530</w:t>
            </w:r>
            <w:r w:rsidR="0058317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569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947B6" w:rsidRPr="002463E9" w:rsidRDefault="00CE2538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947B6" w:rsidRPr="002463E9" w:rsidRDefault="00CE2538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2463E9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947B6" w:rsidRPr="002463E9" w:rsidRDefault="00C75B11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60117A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271</w:t>
            </w:r>
            <w:r w:rsidR="0058045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929</w:t>
            </w:r>
            <w:r w:rsidR="0058045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841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B6" w:rsidRPr="002463E9" w:rsidRDefault="00C75B11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58317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225</w:t>
            </w:r>
            <w:r w:rsidR="0058317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217</w:t>
            </w:r>
            <w:r w:rsidR="0058317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091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:rsidR="002947B6" w:rsidRPr="002463E9" w:rsidRDefault="00C75B11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58045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378</w:t>
            </w:r>
            <w:r w:rsidR="0058045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907</w:t>
            </w:r>
            <w:r w:rsidR="0058045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962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7B6" w:rsidRPr="002463E9" w:rsidRDefault="00C75B11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58317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336</w:t>
            </w:r>
            <w:r w:rsidR="0058317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747</w:t>
            </w:r>
            <w:r w:rsidR="0058317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660</w:t>
            </w:r>
          </w:p>
        </w:tc>
      </w:tr>
      <w:tr w:rsidR="00583175" w:rsidRPr="002463E9" w:rsidTr="002463E9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3175" w:rsidRPr="002463E9" w:rsidRDefault="00583175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83175" w:rsidRPr="002463E9" w:rsidRDefault="00C75B11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106</w:t>
            </w:r>
            <w:r w:rsidR="00DA4C53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978</w:t>
            </w:r>
            <w:r w:rsidR="00DA4C53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121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3175" w:rsidRPr="002463E9" w:rsidRDefault="00C75B11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111</w:t>
            </w:r>
            <w:r w:rsidR="0058317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530</w:t>
            </w:r>
            <w:r w:rsidR="0058317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569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83175" w:rsidRPr="002463E9" w:rsidRDefault="00CE2538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3175" w:rsidRPr="002463E9" w:rsidRDefault="00CE2538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83175" w:rsidRPr="002463E9" w:rsidRDefault="00C75B11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58045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271</w:t>
            </w:r>
            <w:r w:rsidR="0058045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929</w:t>
            </w:r>
            <w:r w:rsidR="0058045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841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3175" w:rsidRPr="002463E9" w:rsidRDefault="00C75B11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58317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225</w:t>
            </w:r>
            <w:r w:rsidR="0058317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217</w:t>
            </w:r>
            <w:r w:rsidR="0058317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091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:rsidR="00583175" w:rsidRPr="002463E9" w:rsidRDefault="00C75B11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58045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378</w:t>
            </w:r>
            <w:r w:rsidR="0058045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907</w:t>
            </w:r>
            <w:r w:rsidR="0058045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962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3175" w:rsidRPr="002463E9" w:rsidRDefault="00C75B11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58317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336</w:t>
            </w:r>
            <w:r w:rsidR="0058317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747</w:t>
            </w:r>
            <w:r w:rsidR="0058317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660</w:t>
            </w:r>
          </w:p>
        </w:tc>
      </w:tr>
      <w:tr w:rsidR="00583175" w:rsidRPr="002463E9" w:rsidTr="002463E9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3175" w:rsidRPr="00B3747C" w:rsidRDefault="00583175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83175" w:rsidRPr="00B3747C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83175" w:rsidRPr="00B3747C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83175" w:rsidRPr="00B3747C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83175" w:rsidRPr="00B3747C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83175" w:rsidRPr="00B3747C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3175" w:rsidRPr="00B3747C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9F9F9"/>
          </w:tcPr>
          <w:p w:rsidR="00583175" w:rsidRPr="00B3747C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3175" w:rsidRPr="00B3747C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</w:tr>
      <w:tr w:rsidR="00583175" w:rsidRPr="002463E9" w:rsidTr="002463E9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3175" w:rsidRPr="002463E9" w:rsidRDefault="00583175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</w:tr>
      <w:tr w:rsidR="00583175" w:rsidRPr="002463E9" w:rsidTr="002463E9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3900" w:rsidRPr="002463E9" w:rsidRDefault="00EB3900" w:rsidP="002463E9">
            <w:pPr>
              <w:pStyle w:val="Header"/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</w:pPr>
            <w:r w:rsidRPr="002463E9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   </w:t>
            </w:r>
            <w:r w:rsidR="00583175" w:rsidRPr="002463E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</w:t>
            </w:r>
            <w:r w:rsidR="002F7E21" w:rsidRPr="002463E9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มูลค่า</w:t>
            </w:r>
          </w:p>
          <w:p w:rsidR="00EB3900" w:rsidRPr="002463E9" w:rsidRDefault="00EB3900" w:rsidP="002463E9">
            <w:pPr>
              <w:pStyle w:val="Header"/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</w:pPr>
            <w:r w:rsidRPr="002463E9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      </w:t>
            </w:r>
            <w:r w:rsidR="002F7E21" w:rsidRPr="002463E9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ด้วย</w:t>
            </w:r>
            <w:r w:rsidR="00583175" w:rsidRPr="002463E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มูลค่ายุติธรรมผ่าน</w:t>
            </w:r>
          </w:p>
          <w:p w:rsidR="00583175" w:rsidRPr="002463E9" w:rsidRDefault="00EB3900" w:rsidP="002463E9">
            <w:pPr>
              <w:pStyle w:val="Header"/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</w:pPr>
            <w:r w:rsidRPr="002463E9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      </w:t>
            </w:r>
            <w:r w:rsidR="00583175" w:rsidRPr="002463E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กำไรขาดทุน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</w:tr>
      <w:tr w:rsidR="00583175" w:rsidRPr="002463E9" w:rsidTr="002463E9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3175" w:rsidRPr="002463E9" w:rsidRDefault="00EB3900" w:rsidP="002463E9">
            <w:pPr>
              <w:pStyle w:val="Header"/>
              <w:spacing w:before="10" w:after="10"/>
              <w:ind w:left="-72" w:right="-1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</w:pPr>
            <w:r w:rsidRPr="002463E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 </w:t>
            </w:r>
            <w:r w:rsidRPr="002463E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en-GB"/>
              </w:rPr>
              <w:t xml:space="preserve">  </w:t>
            </w:r>
            <w:r w:rsidRPr="002463E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lang w:val="en-GB"/>
              </w:rPr>
              <w:t xml:space="preserve">   </w:t>
            </w:r>
            <w:r w:rsidRPr="002463E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en-GB"/>
              </w:rPr>
              <w:t xml:space="preserve">  </w:t>
            </w:r>
            <w:r w:rsidR="00583175" w:rsidRPr="002463E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หนี้สินอนุพันธ์ทางการเงิน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</w:tr>
      <w:tr w:rsidR="00583175" w:rsidRPr="002463E9" w:rsidTr="002463E9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3175" w:rsidRPr="002463E9" w:rsidRDefault="00583175" w:rsidP="002463E9">
            <w:pPr>
              <w:pStyle w:val="Header"/>
              <w:spacing w:before="10" w:after="10"/>
              <w:ind w:left="-72" w:right="-1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</w:pPr>
            <w:r w:rsidRPr="002463E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   </w:t>
            </w:r>
            <w:r w:rsidR="00EB3900" w:rsidRPr="002463E9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  </w:t>
            </w:r>
            <w:r w:rsidRPr="002463E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     - สัญญาซื้อขายเงินตรา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</w:tr>
      <w:tr w:rsidR="00583175" w:rsidRPr="002463E9" w:rsidTr="002463E9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3175" w:rsidRPr="002463E9" w:rsidRDefault="00583175" w:rsidP="002463E9">
            <w:pPr>
              <w:pStyle w:val="Header"/>
              <w:spacing w:before="10" w:after="10"/>
              <w:ind w:left="-72" w:right="-1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</w:pPr>
            <w:r w:rsidRPr="002463E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        </w:t>
            </w:r>
            <w:r w:rsidR="00EB3900" w:rsidRPr="002463E9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    </w:t>
            </w:r>
            <w:r w:rsidRPr="002463E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  ต่างประเทศล่วงหน้า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83175" w:rsidRPr="002463E9" w:rsidRDefault="00CE2538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3175" w:rsidRPr="002463E9" w:rsidRDefault="00CE2538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83175" w:rsidRPr="002463E9" w:rsidRDefault="00C75B11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42</w:t>
            </w:r>
            <w:r w:rsidR="00917E1B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538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3175" w:rsidRPr="002463E9" w:rsidRDefault="00C75B11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239</w:t>
            </w:r>
            <w:r w:rsidR="0058317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83175" w:rsidRPr="002463E9" w:rsidRDefault="00CE2538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3175" w:rsidRPr="002463E9" w:rsidRDefault="00CE2538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:rsidR="00583175" w:rsidRPr="002463E9" w:rsidRDefault="00C75B11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42</w:t>
            </w:r>
            <w:r w:rsidR="00917E1B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538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3175" w:rsidRPr="002463E9" w:rsidRDefault="00C75B11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239</w:t>
            </w:r>
            <w:r w:rsidR="0058317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190</w:t>
            </w:r>
          </w:p>
        </w:tc>
      </w:tr>
      <w:tr w:rsidR="00583175" w:rsidRPr="002463E9" w:rsidTr="002463E9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3175" w:rsidRPr="002463E9" w:rsidRDefault="00583175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รวมหนี้สิน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83175" w:rsidRPr="002463E9" w:rsidRDefault="00CE2538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3175" w:rsidRPr="002463E9" w:rsidRDefault="00CE2538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83175" w:rsidRPr="002463E9" w:rsidRDefault="00C75B11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42</w:t>
            </w:r>
            <w:r w:rsidR="00917E1B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538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3175" w:rsidRPr="002463E9" w:rsidRDefault="00C75B11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239</w:t>
            </w:r>
            <w:r w:rsidR="0058317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190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83175" w:rsidRPr="002463E9" w:rsidRDefault="00CE2538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3175" w:rsidRPr="002463E9" w:rsidRDefault="00CE2538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:rsidR="00583175" w:rsidRPr="002463E9" w:rsidRDefault="00C75B11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42</w:t>
            </w:r>
            <w:r w:rsidR="00917E1B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538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3175" w:rsidRPr="002463E9" w:rsidRDefault="00C75B11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239</w:t>
            </w:r>
            <w:r w:rsidR="0058317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190</w:t>
            </w:r>
          </w:p>
        </w:tc>
      </w:tr>
    </w:tbl>
    <w:p w:rsidR="00340823" w:rsidRPr="00611069" w:rsidRDefault="00340823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40823" w:rsidRPr="00611069" w:rsidRDefault="00340823" w:rsidP="00340823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11069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C75B11" w:rsidRPr="00C75B1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</w:p>
    <w:p w:rsidR="00340823" w:rsidRPr="00611069" w:rsidRDefault="00340823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527A48" w:rsidRPr="00611069" w:rsidRDefault="00527A48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1106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C75B11" w:rsidRPr="00C75B11">
        <w:rPr>
          <w:rFonts w:ascii="Browallia New" w:hAnsi="Browallia New" w:cs="Browallia New" w:hint="cs"/>
          <w:sz w:val="26"/>
          <w:szCs w:val="26"/>
          <w:lang w:val="en-GB"/>
        </w:rPr>
        <w:t>1</w:t>
      </w:r>
      <w:r w:rsidRPr="00611069">
        <w:rPr>
          <w:rFonts w:ascii="Browallia New" w:hAnsi="Browallia New" w:cs="Browallia New" w:hint="cs"/>
          <w:sz w:val="26"/>
          <w:szCs w:val="26"/>
          <w:lang w:val="en-GB"/>
        </w:rPr>
        <w:t xml:space="preserve"> </w:t>
      </w:r>
      <w:r w:rsidRPr="00611069">
        <w:rPr>
          <w:rFonts w:ascii="Browallia New" w:hAnsi="Browallia New" w:cs="Browallia New" w:hint="cs"/>
          <w:sz w:val="26"/>
          <w:szCs w:val="26"/>
          <w:cs/>
          <w:lang w:val="en-GB"/>
        </w:rPr>
        <w:t>คำนวณจากราคาปิด ที่อ้างอิงจากตลาดหลักทรัพย์</w:t>
      </w:r>
    </w:p>
    <w:p w:rsidR="00527A48" w:rsidRPr="00611069" w:rsidRDefault="00527A48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C4276" w:rsidRPr="00611069" w:rsidRDefault="00DC4276" w:rsidP="00DC427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11069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C75B11" w:rsidRPr="00C75B11">
        <w:rPr>
          <w:rFonts w:ascii="Browallia New" w:eastAsia="Arial Unicode MS" w:hAnsi="Browallia New" w:cs="Browallia New" w:hint="cs"/>
          <w:b/>
          <w:bCs/>
          <w:sz w:val="26"/>
          <w:szCs w:val="26"/>
          <w:lang w:val="en-GB"/>
        </w:rPr>
        <w:t>2</w:t>
      </w:r>
    </w:p>
    <w:p w:rsidR="00DC4276" w:rsidRPr="00611069" w:rsidRDefault="00DC4276" w:rsidP="00DC427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DC4276" w:rsidRPr="00611069" w:rsidRDefault="00DC4276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11069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ผลกระทบของการคิดลดราคาสำหรับตราสารอนุพันธ์ซึ่งมีมูลค่ายุติธรรมในระดับ </w:t>
      </w:r>
      <w:r w:rsidR="00C75B11" w:rsidRPr="00C75B1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1106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11069">
        <w:rPr>
          <w:rFonts w:ascii="Browallia New" w:hAnsi="Browallia New" w:cs="Browallia New"/>
          <w:sz w:val="26"/>
          <w:szCs w:val="26"/>
          <w:cs/>
          <w:lang w:val="en-GB"/>
        </w:rPr>
        <w:t>ไม่มีสาระสำคัญ</w:t>
      </w:r>
    </w:p>
    <w:p w:rsidR="00C52DD3" w:rsidRPr="00611069" w:rsidRDefault="00C52DD3" w:rsidP="00DC427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340823" w:rsidRPr="00611069" w:rsidRDefault="00340823" w:rsidP="00DC427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340823" w:rsidRPr="00611069" w:rsidRDefault="00611069" w:rsidP="00DC427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:rsidR="00DC4276" w:rsidRDefault="00DC4276" w:rsidP="00DC427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B390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EB3900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C75B11" w:rsidRPr="00C75B1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:rsidR="00340823" w:rsidRDefault="00340823" w:rsidP="00DC427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340823" w:rsidRPr="00340823" w:rsidRDefault="00340823" w:rsidP="00DC427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5BBA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415BBA">
        <w:rPr>
          <w:rFonts w:ascii="Browallia New" w:eastAsia="Arial Unicode MS" w:hAnsi="Browallia New" w:cs="Browallia New"/>
          <w:sz w:val="26"/>
          <w:szCs w:val="26"/>
          <w:cs/>
        </w:rPr>
        <w:t>วัดมูลค่ายุติธรรม</w:t>
      </w:r>
      <w:r w:rsidRPr="00415BBA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Pr="00415BBA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ตราสารทุนที่ไม่อยู่ในความต้องการของตลาดโดยใช้เทคนิคการประเมินมูลค่าซึ่งมาจากข้อมูลที่ไม่ได้สังเกตได้ในตลาด (ข้อมูลระดับที่ 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15BBA">
        <w:rPr>
          <w:rFonts w:ascii="Browallia New" w:eastAsia="Arial Unicode MS" w:hAnsi="Browallia New" w:cs="Browallia New"/>
          <w:sz w:val="26"/>
          <w:szCs w:val="26"/>
          <w:cs/>
        </w:rPr>
        <w:t>) โดยผู้บริหารได้ทำการปรับปรุงเพื่อให้สะท้อนความเสี่ยงและลักษณะของตราสารทุน</w:t>
      </w:r>
    </w:p>
    <w:p w:rsidR="00340823" w:rsidRPr="00611069" w:rsidRDefault="00340823" w:rsidP="00DC427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DC4276" w:rsidRPr="00611069" w:rsidRDefault="00DC4276" w:rsidP="00DC427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C75B11" w:rsidRPr="00C75B1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F46C3B" w:rsidRPr="0061106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สามเดือน</w:t>
      </w: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C75B11" w:rsidRPr="00C75B1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EC3227" w:rsidRPr="006110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C3227"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C75B11" w:rsidRPr="00C75B1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:rsidR="00DC4276" w:rsidRPr="00611069" w:rsidRDefault="00DC4276" w:rsidP="00DC427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8"/>
        <w:gridCol w:w="2790"/>
      </w:tblGrid>
      <w:tr w:rsidR="005034BB" w:rsidRPr="00611069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4BB" w:rsidRPr="00611069" w:rsidRDefault="005034BB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611069">
              <w:rPr>
                <w:rFonts w:ascii="Browallia New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</w:tr>
      <w:tr w:rsidR="005034BB" w:rsidRPr="00611069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034BB" w:rsidRPr="00611069" w:rsidRDefault="005034BB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611069">
              <w:rPr>
                <w:rFonts w:ascii="Browallia New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ที่ไม่อยู่ในความต้องการของตลาด</w:t>
            </w:r>
          </w:p>
        </w:tc>
      </w:tr>
      <w:tr w:rsidR="005034BB" w:rsidRPr="00611069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034BB" w:rsidRPr="00611069" w:rsidRDefault="005034BB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110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5034BB" w:rsidRPr="00611069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034BB" w:rsidRPr="00611069" w:rsidRDefault="005034BB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11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034BB" w:rsidRPr="00611069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034BB" w:rsidRPr="00611069" w:rsidRDefault="005034BB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034BB" w:rsidRPr="00611069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C75B11" w:rsidRPr="00C75B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เมษายน พ</w:t>
            </w: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C75B11" w:rsidRPr="00C75B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034BB" w:rsidRPr="0061106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022EB" w:rsidRPr="00611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8022EB" w:rsidRPr="00611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8022EB" w:rsidRPr="00611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  <w:tr w:rsidR="005034BB" w:rsidRPr="00611069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กำไรที่รับรู้ในกำไรขาดทุนเบ็ดเสร็จอื่น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034BB" w:rsidRPr="0061106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580455" w:rsidRPr="006110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580455" w:rsidRPr="006110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5034BB" w:rsidRPr="00611069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ยอดปลายงวด </w:t>
            </w:r>
            <w:r w:rsidR="003F1834" w:rsidRPr="0061106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ณ </w:t>
            </w: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75B11" w:rsidRPr="00C75B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EC3227" w:rsidRPr="00611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C3227"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C75B11" w:rsidRPr="00C75B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034BB" w:rsidRPr="0061106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80455" w:rsidRPr="006110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580455" w:rsidRPr="006110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="00580455" w:rsidRPr="006110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</w:tbl>
    <w:p w:rsidR="00340823" w:rsidRPr="00611069" w:rsidRDefault="00340823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" w:name="_Toc48681841"/>
    </w:p>
    <w:p w:rsidR="000E17CB" w:rsidRPr="00611069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11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2"/>
    </w:p>
    <w:p w:rsidR="000E17CB" w:rsidRPr="00611069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0E17CB" w:rsidRPr="00611069" w:rsidRDefault="000E17CB" w:rsidP="000E17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</w:t>
      </w:r>
      <w:r w:rsidR="001264B0" w:rsidRPr="0061106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ของ</w:t>
      </w: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กระบวนการประเมินและผลลัพธ์จะจัดขึ้นอย่างน้อยทุกไตรมาส</w:t>
      </w:r>
    </w:p>
    <w:p w:rsidR="000E17CB" w:rsidRPr="00611069" w:rsidRDefault="000E17CB" w:rsidP="000E17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0E17CB" w:rsidRPr="00590FDC" w:rsidRDefault="000E17CB" w:rsidP="000E17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463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C75B11" w:rsidRPr="00C75B1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2463E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463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</w:t>
      </w:r>
      <w:r w:rsidRPr="002463E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ปัจจัยการขาด</w:t>
      </w:r>
      <w:r w:rsidRPr="002463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สภาพคล่อง (</w:t>
      </w:r>
      <w:r w:rsidRPr="002463E9">
        <w:rPr>
          <w:rFonts w:ascii="Browallia New" w:eastAsia="Arial Unicode MS" w:hAnsi="Browallia New" w:cs="Browallia New"/>
          <w:spacing w:val="-2"/>
          <w:sz w:val="26"/>
          <w:szCs w:val="26"/>
        </w:rPr>
        <w:t>Discount for Lack of Marketability : DLOM</w:t>
      </w:r>
      <w:r w:rsidRPr="00590FD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) </w:t>
      </w:r>
      <w:r w:rsidRPr="00590F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ประมาณโดยอ้างอิงจาก</w:t>
      </w:r>
      <w:r w:rsidRPr="00590FD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มาตรฐานการประเมินมูลค่า </w:t>
      </w:r>
      <w:r w:rsidRPr="00590FDC">
        <w:rPr>
          <w:rFonts w:ascii="Browallia New" w:eastAsia="Arial Unicode MS" w:hAnsi="Browallia New" w:cs="Browallia New"/>
          <w:spacing w:val="-2"/>
          <w:sz w:val="26"/>
          <w:szCs w:val="26"/>
        </w:rPr>
        <w:t>(International Valuation standards)</w:t>
      </w:r>
      <w:r w:rsidRPr="00590FD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โดยบริษัทได้ใช้</w:t>
      </w:r>
      <w:r w:rsidR="00EB3900" w:rsidRPr="00590F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590FD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ค่ากลางของช่วงข้อมูลดังกล่าว</w:t>
      </w:r>
    </w:p>
    <w:p w:rsidR="00613EDB" w:rsidRDefault="00613EDB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13EDB" w:rsidRPr="00590FDC" w:rsidRDefault="00256D9B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08BD" w:rsidRPr="00590FDC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AE08BD" w:rsidRPr="00590FDC" w:rsidRDefault="00DC4276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0FDC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F52B8D" w:rsidRPr="00590F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E08BD" w:rsidRPr="00590F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08BD" w:rsidRPr="00590F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</w:tr>
    </w:tbl>
    <w:p w:rsidR="00AE08BD" w:rsidRPr="00590FDC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EB0EB1" w:rsidRPr="00590FDC" w:rsidRDefault="00EB0EB1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เงินลงทุนระยะสั้นประกอบด้วยเงินลงทุนในเงินฝากธนาคารประเภทเงินฝากประจำที่มีกำหนดระยะเวลาครบกำหนดเกิน </w:t>
      </w:r>
      <w:r w:rsidR="00C75B11" w:rsidRPr="00C75B1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เดือน </w:t>
      </w:r>
      <w:r w:rsidR="00333200" w:rsidRPr="00590FDC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แต่ไม่เกิน </w:t>
      </w:r>
      <w:r w:rsidR="00C75B11" w:rsidRPr="00C75B1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12</w:t>
      </w:r>
      <w:r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เดือน</w:t>
      </w:r>
    </w:p>
    <w:p w:rsidR="00AE08BD" w:rsidRPr="00590FDC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C83BD7" w:rsidRPr="00590FDC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การเปลี่ยนแปลงของเงินลงทุนระยะสั้น</w:t>
      </w:r>
      <w:r w:rsidR="00122920"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ในระหว่างงวด</w:t>
      </w:r>
      <w:r w:rsidR="00F84D6F"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สามารถแสดงได้ดังนี้</w:t>
      </w:r>
    </w:p>
    <w:p w:rsidR="00F924F3" w:rsidRPr="00590FDC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78"/>
        <w:gridCol w:w="1584"/>
      </w:tblGrid>
      <w:tr w:rsidR="00EB3900" w:rsidRPr="00EB3900" w:rsidTr="00F52B8D">
        <w:tc>
          <w:tcPr>
            <w:tcW w:w="7978" w:type="dxa"/>
            <w:vAlign w:val="bottom"/>
          </w:tcPr>
          <w:p w:rsidR="00F924F3" w:rsidRPr="00EB3900" w:rsidRDefault="00C65F34" w:rsidP="002463E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สำหรับงวด</w:t>
            </w:r>
            <w:r w:rsidR="00F46C3B" w:rsidRPr="00EB390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สามเดือน</w:t>
            </w:r>
            <w:r w:rsidRPr="00EB390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30</w:t>
            </w:r>
            <w:r w:rsidR="002B1A95" w:rsidRPr="00EB390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="002B1A95" w:rsidRPr="00EB3900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F924F3" w:rsidRPr="00EB3900" w:rsidRDefault="000A2C80" w:rsidP="002463E9">
            <w:pPr>
              <w:spacing w:before="10" w:after="1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EB3900" w:rsidRPr="00EB3900" w:rsidTr="00F52B8D">
        <w:trPr>
          <w:trHeight w:val="95"/>
        </w:trPr>
        <w:tc>
          <w:tcPr>
            <w:tcW w:w="7978" w:type="dxa"/>
            <w:vAlign w:val="bottom"/>
          </w:tcPr>
          <w:p w:rsidR="00F924F3" w:rsidRPr="00EB3900" w:rsidRDefault="00F924F3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F924F3" w:rsidRPr="00EB3900" w:rsidRDefault="00F924F3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B3900" w:rsidRPr="00EB3900" w:rsidTr="00F52B8D">
        <w:trPr>
          <w:trHeight w:val="85"/>
        </w:trPr>
        <w:tc>
          <w:tcPr>
            <w:tcW w:w="7978" w:type="dxa"/>
            <w:vAlign w:val="bottom"/>
          </w:tcPr>
          <w:p w:rsidR="00F924F3" w:rsidRPr="009B262E" w:rsidRDefault="00F924F3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924F3" w:rsidRPr="009B262E" w:rsidRDefault="00F924F3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EB3900" w:rsidRPr="00EB3900" w:rsidTr="00F52B8D">
        <w:tc>
          <w:tcPr>
            <w:tcW w:w="7978" w:type="dxa"/>
            <w:vAlign w:val="bottom"/>
          </w:tcPr>
          <w:p w:rsidR="00F924F3" w:rsidRPr="00EB3900" w:rsidRDefault="005D16F3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</w:t>
            </w:r>
            <w:r w:rsidR="00F924F3" w:rsidRPr="00EB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</w:t>
            </w:r>
            <w:r w:rsidR="00C155C0" w:rsidRPr="00EB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924F3" w:rsidRPr="00EB3900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3D60F8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258</w:t>
            </w:r>
            <w:r w:rsidR="003D60F8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3D60F8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EB3900" w:rsidRPr="00EB3900" w:rsidTr="00F52B8D">
        <w:tc>
          <w:tcPr>
            <w:tcW w:w="7978" w:type="dxa"/>
            <w:vAlign w:val="bottom"/>
          </w:tcPr>
          <w:p w:rsidR="00FA0A42" w:rsidRPr="00EB3900" w:rsidRDefault="00FA0A42" w:rsidP="002463E9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A0A42" w:rsidRPr="00EB3900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CD48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956</w:t>
            </w:r>
            <w:r w:rsidR="00CD48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CD48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EB3900" w:rsidRPr="00EB3900" w:rsidTr="00F52B8D">
        <w:tc>
          <w:tcPr>
            <w:tcW w:w="7978" w:type="dxa"/>
            <w:vAlign w:val="bottom"/>
          </w:tcPr>
          <w:p w:rsidR="005714CA" w:rsidRPr="00EB3900" w:rsidRDefault="005714CA" w:rsidP="002463E9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ไถ่ถอนระหว่างงวด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714CA" w:rsidRPr="00EB3900" w:rsidRDefault="008260E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C75B11"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892</w:t>
            </w:r>
            <w:r w:rsidR="00CD483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C75B11"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="00CD483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C75B11"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</w:tr>
      <w:tr w:rsidR="00EB3900" w:rsidRPr="00EB3900" w:rsidTr="00F52B8D">
        <w:tc>
          <w:tcPr>
            <w:tcW w:w="7978" w:type="dxa"/>
            <w:vAlign w:val="bottom"/>
          </w:tcPr>
          <w:p w:rsidR="005714CA" w:rsidRPr="00EB3900" w:rsidRDefault="005D16F3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</w:t>
            </w:r>
            <w:r w:rsidR="005714CA" w:rsidRPr="00EB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714CA" w:rsidRPr="00EB3900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CD48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322</w:t>
            </w:r>
            <w:r w:rsidR="00CD48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CD48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</w:tbl>
    <w:p w:rsidR="00F924F3" w:rsidRPr="00EB3900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F52B8D" w:rsidRDefault="001C0B1B" w:rsidP="00D947D5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</w:pPr>
      <w:r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ณ วันที่ </w:t>
      </w:r>
      <w:r w:rsidR="00C75B11" w:rsidRPr="00C75B1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30</w:t>
      </w:r>
      <w:r w:rsidR="00EC3227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="00EC3227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มิถุนายน พ.ศ. </w:t>
      </w:r>
      <w:r w:rsidR="00C75B11" w:rsidRPr="00C75B1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2564</w:t>
      </w:r>
      <w:r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เงินลงทุนระยะสั้นมีอัตราดอกเบี้ยร้อยละ</w:t>
      </w:r>
      <w:r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C75B11" w:rsidRPr="00C75B1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0</w:t>
      </w:r>
      <w:r w:rsidR="00CD4835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>.</w:t>
      </w:r>
      <w:r w:rsidR="00C75B11" w:rsidRPr="00C75B1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</w:t>
      </w:r>
      <w:r w:rsidR="00CD4835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C655CD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ถึง</w:t>
      </w:r>
      <w:r w:rsidR="007F26B3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ร้อยละ</w:t>
      </w:r>
      <w:r w:rsidR="00DC08AD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C75B11" w:rsidRPr="00C75B1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0</w:t>
      </w:r>
      <w:r w:rsidR="00CD483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.</w:t>
      </w:r>
      <w:r w:rsidR="00C75B11" w:rsidRPr="00C75B1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63</w:t>
      </w:r>
      <w:r w:rsidR="00CD483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ต่อปี</w:t>
      </w:r>
      <w:r w:rsidR="00FA0A42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(</w:t>
      </w:r>
      <w:r w:rsidR="00C75B11" w:rsidRPr="00C75B1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31</w:t>
      </w:r>
      <w:r w:rsidR="00FA0A42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FA0A42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มีนาคม </w:t>
      </w:r>
      <w:r w:rsidR="004A218D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พ.ศ. </w:t>
      </w:r>
      <w:r w:rsidR="00C75B11" w:rsidRPr="00C75B1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2564</w:t>
      </w:r>
      <w:r w:rsidR="00C655CD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</w:t>
      </w:r>
      <w:r w:rsidR="00FA0A42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: </w:t>
      </w:r>
      <w:r w:rsidR="00FA0A42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ร้อยละ</w:t>
      </w:r>
      <w:r w:rsidR="00C23CEC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C75B11" w:rsidRPr="00C75B1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0</w:t>
      </w:r>
      <w:r w:rsidR="00425E8A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.</w:t>
      </w:r>
      <w:r w:rsidR="00C75B11" w:rsidRPr="00C75B1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21</w:t>
      </w:r>
      <w:r w:rsidR="00773B21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C7053C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ถึงร้อยละ </w:t>
      </w:r>
      <w:r w:rsidR="00C75B11" w:rsidRPr="00C75B1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0</w:t>
      </w:r>
      <w:r w:rsidR="00425E8A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.</w:t>
      </w:r>
      <w:r w:rsidR="00C75B11" w:rsidRPr="00C75B1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63</w:t>
      </w:r>
      <w:r w:rsidR="00773B21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C7053C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ต่อปี</w:t>
      </w:r>
      <w:r w:rsidR="00FA0A42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)</w:t>
      </w:r>
    </w:p>
    <w:p w:rsidR="009B262E" w:rsidRPr="00EB3900" w:rsidRDefault="009B262E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45D9" w:rsidRPr="00DA68B6" w:rsidTr="009541A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D445D9" w:rsidRPr="00DA68B6" w:rsidRDefault="00D445D9" w:rsidP="009541A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</w:tbl>
    <w:p w:rsidR="00D445D9" w:rsidRPr="00DA68B6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D445D9" w:rsidRPr="00EB3900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</w:pPr>
      <w:r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รายละเอียดของลูกหนี้การค้าและลูกหนี้อื่น สุทธิ ณ วันที่ </w:t>
      </w:r>
      <w:r w:rsidR="00C75B11" w:rsidRPr="00C75B11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lang w:val="en-GB"/>
        </w:rPr>
        <w:t>30</w:t>
      </w:r>
      <w:r w:rsidR="00EC3227" w:rsidRPr="00EB3900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lang w:val="en-GB"/>
        </w:rPr>
        <w:t xml:space="preserve"> </w:t>
      </w:r>
      <w:r w:rsidR="00EC3227" w:rsidRPr="00EB3900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  <w:lang w:val="en-GB"/>
        </w:rPr>
        <w:t xml:space="preserve">มิถุนายน พ.ศ. </w:t>
      </w:r>
      <w:r w:rsidR="00C75B11" w:rsidRPr="00C75B11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lang w:val="en-GB"/>
        </w:rPr>
        <w:t>2564</w:t>
      </w:r>
      <w:r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และวันที่ </w:t>
      </w:r>
      <w:r w:rsidR="00C75B11" w:rsidRPr="00C75B1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31</w:t>
      </w:r>
      <w:r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มีนาคม พ.ศ. </w:t>
      </w:r>
      <w:r w:rsidR="00C75B11" w:rsidRPr="00C75B1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2564</w:t>
      </w:r>
      <w:r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มีดังนี้</w:t>
      </w:r>
    </w:p>
    <w:p w:rsidR="00D445D9" w:rsidRPr="00EB3900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24"/>
        <w:gridCol w:w="1469"/>
        <w:gridCol w:w="1469"/>
      </w:tblGrid>
      <w:tr w:rsidR="00EB3900" w:rsidRPr="00EB3900" w:rsidTr="009541AB">
        <w:tc>
          <w:tcPr>
            <w:tcW w:w="6624" w:type="dxa"/>
          </w:tcPr>
          <w:p w:rsidR="00D445D9" w:rsidRPr="00EB3900" w:rsidRDefault="00D445D9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D445D9" w:rsidRPr="00EB3900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75B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  <w:r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0</w:t>
            </w:r>
            <w:r w:rsidR="00A62A51" w:rsidRPr="00EB390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C656C1" w:rsidRPr="00EB390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D445D9" w:rsidRPr="00EB3900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445D9"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445D9"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EB3900" w:rsidRPr="00EB3900" w:rsidTr="009541AB">
        <w:tc>
          <w:tcPr>
            <w:tcW w:w="6624" w:type="dxa"/>
          </w:tcPr>
          <w:p w:rsidR="00D445D9" w:rsidRPr="00EB3900" w:rsidRDefault="00D445D9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:rsidR="00D445D9" w:rsidRPr="00EB3900" w:rsidRDefault="00B8193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9" w:type="dxa"/>
            <w:vAlign w:val="bottom"/>
          </w:tcPr>
          <w:p w:rsidR="00D445D9" w:rsidRPr="00EB3900" w:rsidRDefault="00D445D9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EB3900" w:rsidRPr="00EB3900" w:rsidTr="009541AB">
        <w:tc>
          <w:tcPr>
            <w:tcW w:w="6624" w:type="dxa"/>
          </w:tcPr>
          <w:p w:rsidR="00D445D9" w:rsidRPr="00EB3900" w:rsidRDefault="00D445D9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D445D9" w:rsidRPr="00EB3900" w:rsidRDefault="00D445D9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D445D9" w:rsidRPr="00EB3900" w:rsidRDefault="00D445D9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B3900" w:rsidRPr="00EB3900" w:rsidTr="009541AB">
        <w:tc>
          <w:tcPr>
            <w:tcW w:w="6624" w:type="dxa"/>
          </w:tcPr>
          <w:p w:rsidR="00D445D9" w:rsidRPr="00EB3900" w:rsidRDefault="00D445D9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445D9" w:rsidRPr="00EB3900" w:rsidRDefault="00D445D9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D445D9" w:rsidRPr="00EB3900" w:rsidRDefault="00D445D9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EB3900" w:rsidRPr="00EB3900" w:rsidTr="009541AB">
        <w:tc>
          <w:tcPr>
            <w:tcW w:w="6624" w:type="dxa"/>
            <w:vAlign w:val="bottom"/>
          </w:tcPr>
          <w:p w:rsidR="00425E8A" w:rsidRPr="00EB3900" w:rsidRDefault="00425E8A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EB39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EB39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Pr="00EB39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469" w:type="dxa"/>
            <w:shd w:val="clear" w:color="auto" w:fill="FAFAFA"/>
            <w:vAlign w:val="center"/>
          </w:tcPr>
          <w:p w:rsidR="00425E8A" w:rsidRPr="00EB3900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A51EC6" w:rsidRPr="00A51E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859</w:t>
            </w:r>
            <w:r w:rsidR="00A51EC6" w:rsidRPr="00A51E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341</w:t>
            </w:r>
            <w:r w:rsidR="00A51EC6" w:rsidRPr="00A51EC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69" w:type="dxa"/>
            <w:vAlign w:val="center"/>
          </w:tcPr>
          <w:p w:rsidR="00425E8A" w:rsidRPr="00EB3900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425E8A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119</w:t>
            </w:r>
            <w:r w:rsidR="00425E8A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220</w:t>
            </w:r>
            <w:r w:rsidR="00425E8A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891</w:t>
            </w:r>
          </w:p>
        </w:tc>
      </w:tr>
      <w:tr w:rsidR="00EB3900" w:rsidRPr="00EB3900" w:rsidTr="009541AB">
        <w:tc>
          <w:tcPr>
            <w:tcW w:w="6624" w:type="dxa"/>
            <w:vAlign w:val="bottom"/>
          </w:tcPr>
          <w:p w:rsidR="00425E8A" w:rsidRPr="00EB3900" w:rsidRDefault="00425E8A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25E8A" w:rsidRPr="00EB3900" w:rsidRDefault="00A51EC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A51E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</w:t>
            </w:r>
            <w:r w:rsidRPr="00A51E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446</w:t>
            </w:r>
            <w:r w:rsidRPr="00A51E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001</w:t>
            </w:r>
            <w:r w:rsidRPr="00A51E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425E8A" w:rsidRPr="00EB3900" w:rsidRDefault="00425E8A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B3900" w:rsidRPr="00EB3900" w:rsidTr="009541AB">
        <w:tc>
          <w:tcPr>
            <w:tcW w:w="6624" w:type="dxa"/>
            <w:vAlign w:val="bottom"/>
          </w:tcPr>
          <w:p w:rsidR="00425E8A" w:rsidRPr="00EB3900" w:rsidRDefault="00425E8A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บริษัทอื่น สุทธิ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25E8A" w:rsidRPr="00EB3900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A51EC6" w:rsidRPr="00A51E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838</w:t>
            </w:r>
            <w:r w:rsidR="00A51EC6" w:rsidRPr="00A51E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895</w:t>
            </w:r>
            <w:r w:rsidR="00A51EC6" w:rsidRPr="00A51E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063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425E8A" w:rsidRPr="00EB3900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425E8A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098</w:t>
            </w:r>
            <w:r w:rsidR="00425E8A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774</w:t>
            </w:r>
            <w:r w:rsidR="00425E8A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890</w:t>
            </w:r>
          </w:p>
        </w:tc>
      </w:tr>
      <w:tr w:rsidR="00EB3900" w:rsidRPr="00EB3900" w:rsidTr="00DA42FD">
        <w:tc>
          <w:tcPr>
            <w:tcW w:w="6624" w:type="dxa"/>
            <w:vAlign w:val="bottom"/>
          </w:tcPr>
          <w:p w:rsidR="00425E8A" w:rsidRPr="00EB3900" w:rsidRDefault="00425E8A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(หมายเหตุฯ ข้อ 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F8F8F8"/>
            <w:vAlign w:val="bottom"/>
          </w:tcPr>
          <w:p w:rsidR="00425E8A" w:rsidRPr="00EB3900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182</w:t>
            </w:r>
            <w:r w:rsidR="00AD0AE1" w:rsidRPr="00AD0A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178</w:t>
            </w:r>
            <w:r w:rsidR="00AD0AE1" w:rsidRPr="00AD0A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648</w:t>
            </w:r>
          </w:p>
        </w:tc>
        <w:tc>
          <w:tcPr>
            <w:tcW w:w="1469" w:type="dxa"/>
            <w:vAlign w:val="bottom"/>
          </w:tcPr>
          <w:p w:rsidR="00425E8A" w:rsidRPr="00EB3900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296</w:t>
            </w:r>
            <w:r w:rsidR="00AD0AE1" w:rsidRPr="00AD0A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457</w:t>
            </w:r>
            <w:r w:rsidR="00AD0AE1" w:rsidRPr="00AD0A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727</w:t>
            </w:r>
          </w:p>
        </w:tc>
      </w:tr>
      <w:tr w:rsidR="00AD0AE1" w:rsidRPr="00EB3900" w:rsidTr="00DA42FD">
        <w:tc>
          <w:tcPr>
            <w:tcW w:w="6624" w:type="dxa"/>
            <w:vAlign w:val="bottom"/>
          </w:tcPr>
          <w:p w:rsidR="00AD0AE1" w:rsidRPr="00EB3900" w:rsidRDefault="00AD0AE1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อื่น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-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(หมายเหตุฯ ข้อ 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F8F8F8"/>
            <w:vAlign w:val="bottom"/>
          </w:tcPr>
          <w:p w:rsidR="00AD0AE1" w:rsidRPr="004E0DA3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</w:t>
            </w:r>
            <w:r w:rsidR="00AD0AE1" w:rsidRPr="00AD0A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342</w:t>
            </w:r>
            <w:r w:rsidR="00AD0AE1" w:rsidRPr="00AD0A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990</w:t>
            </w:r>
          </w:p>
        </w:tc>
        <w:tc>
          <w:tcPr>
            <w:tcW w:w="1469" w:type="dxa"/>
            <w:vAlign w:val="bottom"/>
          </w:tcPr>
          <w:p w:rsidR="00AD0AE1" w:rsidRPr="004E0DA3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</w:t>
            </w:r>
            <w:r w:rsidR="00AD0AE1" w:rsidRPr="00AD0A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163</w:t>
            </w:r>
            <w:r w:rsidR="00AD0AE1" w:rsidRPr="00AD0A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203</w:t>
            </w:r>
          </w:p>
        </w:tc>
      </w:tr>
      <w:tr w:rsidR="00EB3900" w:rsidRPr="00EB3900" w:rsidTr="00DA42FD">
        <w:tc>
          <w:tcPr>
            <w:tcW w:w="6624" w:type="dxa"/>
            <w:vAlign w:val="bottom"/>
          </w:tcPr>
          <w:p w:rsidR="00425E8A" w:rsidRPr="00EB3900" w:rsidRDefault="00425E8A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69" w:type="dxa"/>
            <w:shd w:val="clear" w:color="auto" w:fill="F8F8F8"/>
            <w:vAlign w:val="bottom"/>
          </w:tcPr>
          <w:p w:rsidR="00425E8A" w:rsidRPr="00EB3900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46</w:t>
            </w:r>
            <w:r w:rsidR="00A51EC6" w:rsidRPr="00A51E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132</w:t>
            </w:r>
            <w:r w:rsidR="00A51EC6" w:rsidRPr="00A51E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880</w:t>
            </w:r>
          </w:p>
        </w:tc>
        <w:tc>
          <w:tcPr>
            <w:tcW w:w="1469" w:type="dxa"/>
            <w:vAlign w:val="bottom"/>
          </w:tcPr>
          <w:p w:rsidR="00425E8A" w:rsidRPr="00EB3900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</w:t>
            </w:r>
            <w:r w:rsidR="00425E8A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389</w:t>
            </w:r>
            <w:r w:rsidR="00425E8A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044</w:t>
            </w:r>
          </w:p>
        </w:tc>
      </w:tr>
      <w:tr w:rsidR="00EB3900" w:rsidRPr="00EB3900" w:rsidTr="00DA42FD">
        <w:tc>
          <w:tcPr>
            <w:tcW w:w="6624" w:type="dxa"/>
            <w:vAlign w:val="bottom"/>
          </w:tcPr>
          <w:p w:rsidR="00425E8A" w:rsidRPr="00EB3900" w:rsidRDefault="00425E8A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469" w:type="dxa"/>
            <w:shd w:val="clear" w:color="auto" w:fill="F8F8F8"/>
            <w:vAlign w:val="bottom"/>
          </w:tcPr>
          <w:p w:rsidR="00425E8A" w:rsidRPr="00EB3900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</w:t>
            </w:r>
            <w:r w:rsidR="00A51EC6" w:rsidRPr="00A51E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947</w:t>
            </w:r>
            <w:r w:rsidR="00A51EC6" w:rsidRPr="00A51E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840</w:t>
            </w:r>
          </w:p>
        </w:tc>
        <w:tc>
          <w:tcPr>
            <w:tcW w:w="1469" w:type="dxa"/>
            <w:vAlign w:val="bottom"/>
          </w:tcPr>
          <w:p w:rsidR="00425E8A" w:rsidRPr="00EB3900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="00425E8A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976</w:t>
            </w:r>
            <w:r w:rsidR="00425E8A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949</w:t>
            </w:r>
          </w:p>
        </w:tc>
      </w:tr>
      <w:tr w:rsidR="00EB3900" w:rsidRPr="00EB3900" w:rsidTr="00DA42FD">
        <w:tc>
          <w:tcPr>
            <w:tcW w:w="6624" w:type="dxa"/>
            <w:vAlign w:val="bottom"/>
          </w:tcPr>
          <w:p w:rsidR="00425E8A" w:rsidRPr="00EB3900" w:rsidRDefault="00425E8A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ลูกหนี้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อื่นๆ</w:t>
            </w:r>
          </w:p>
        </w:tc>
        <w:tc>
          <w:tcPr>
            <w:tcW w:w="1469" w:type="dxa"/>
            <w:shd w:val="clear" w:color="auto" w:fill="F8F8F8"/>
            <w:vAlign w:val="bottom"/>
          </w:tcPr>
          <w:p w:rsidR="00425E8A" w:rsidRPr="00EB3900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</w:t>
            </w:r>
            <w:r w:rsidR="00BC61E7" w:rsidRPr="00BC6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437</w:t>
            </w:r>
            <w:r w:rsidR="00BC61E7" w:rsidRPr="00BC61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294</w:t>
            </w:r>
          </w:p>
        </w:tc>
        <w:tc>
          <w:tcPr>
            <w:tcW w:w="1469" w:type="dxa"/>
            <w:vAlign w:val="bottom"/>
          </w:tcPr>
          <w:p w:rsidR="00425E8A" w:rsidRPr="00EB3900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</w:t>
            </w:r>
            <w:r w:rsidR="00425E8A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486</w:t>
            </w:r>
            <w:r w:rsidR="00425E8A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298</w:t>
            </w:r>
          </w:p>
        </w:tc>
      </w:tr>
      <w:tr w:rsidR="00EB3900" w:rsidRPr="00EB3900" w:rsidTr="009541AB">
        <w:tc>
          <w:tcPr>
            <w:tcW w:w="6624" w:type="dxa"/>
            <w:vAlign w:val="bottom"/>
          </w:tcPr>
          <w:p w:rsidR="00425E8A" w:rsidRPr="00EB3900" w:rsidRDefault="00425E8A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25E8A" w:rsidRPr="00EB3900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462DCC" w:rsidRPr="00462D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127</w:t>
            </w:r>
            <w:r w:rsidR="00462DCC" w:rsidRPr="00462D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934</w:t>
            </w:r>
            <w:r w:rsidR="00462DCC" w:rsidRPr="00462DC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715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25E8A" w:rsidRPr="00EB3900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425E8A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550</w:t>
            </w:r>
            <w:r w:rsidR="00425E8A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248</w:t>
            </w:r>
            <w:r w:rsidR="00425E8A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111</w:t>
            </w:r>
          </w:p>
        </w:tc>
      </w:tr>
    </w:tbl>
    <w:p w:rsidR="00D445D9" w:rsidRDefault="00D445D9" w:rsidP="00A67FD8">
      <w:pPr>
        <w:spacing w:line="320" w:lineRule="exact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256D9B" w:rsidRDefault="00256D9B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br w:type="page"/>
      </w:r>
    </w:p>
    <w:p w:rsidR="003D7A40" w:rsidRPr="00EB3900" w:rsidRDefault="003D7A40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ลูกหนี้การค้า ณ วันที่ </w:t>
      </w:r>
      <w:r w:rsidR="00C75B11" w:rsidRPr="00C75B11">
        <w:rPr>
          <w:rFonts w:ascii="Browallia New" w:eastAsia="Arial Unicode MS" w:hAnsi="Browallia New" w:cs="Browallia New" w:hint="cs"/>
          <w:snapToGrid w:val="0"/>
          <w:sz w:val="26"/>
          <w:szCs w:val="26"/>
          <w:lang w:val="en-GB"/>
        </w:rPr>
        <w:t>30</w:t>
      </w:r>
      <w:r w:rsidR="00EC3227" w:rsidRPr="00EB3900">
        <w:rPr>
          <w:rFonts w:ascii="Browallia New" w:eastAsia="Arial Unicode MS" w:hAnsi="Browallia New" w:cs="Browallia New" w:hint="cs"/>
          <w:snapToGrid w:val="0"/>
          <w:sz w:val="26"/>
          <w:szCs w:val="26"/>
          <w:lang w:val="en-GB"/>
        </w:rPr>
        <w:t xml:space="preserve"> </w:t>
      </w:r>
      <w:r w:rsidR="00EC3227" w:rsidRPr="00EB3900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มิถุนายน พ.ศ. </w:t>
      </w:r>
      <w:r w:rsidR="00C75B11" w:rsidRPr="00C75B11">
        <w:rPr>
          <w:rFonts w:ascii="Browallia New" w:eastAsia="Arial Unicode MS" w:hAnsi="Browallia New" w:cs="Browallia New" w:hint="cs"/>
          <w:snapToGrid w:val="0"/>
          <w:sz w:val="26"/>
          <w:szCs w:val="26"/>
          <w:lang w:val="en-GB"/>
        </w:rPr>
        <w:t>2564</w:t>
      </w:r>
      <w:r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และวันที่ </w:t>
      </w:r>
      <w:r w:rsidR="00C75B11" w:rsidRPr="00C75B1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มีนาคม </w:t>
      </w:r>
      <w:r w:rsidR="004A218D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C75B11" w:rsidRPr="00C75B1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แยกตามอายุหนี้ที่ค้างชำระได้ดังนี้</w:t>
      </w:r>
    </w:p>
    <w:p w:rsidR="0032706B" w:rsidRPr="00EB3900" w:rsidRDefault="0032706B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528"/>
        <w:gridCol w:w="1512"/>
        <w:gridCol w:w="1512"/>
        <w:gridCol w:w="1512"/>
        <w:gridCol w:w="1512"/>
      </w:tblGrid>
      <w:tr w:rsidR="00C4097A" w:rsidRPr="00DA68B6" w:rsidTr="00494E39">
        <w:tc>
          <w:tcPr>
            <w:tcW w:w="3528" w:type="dxa"/>
            <w:vAlign w:val="center"/>
          </w:tcPr>
          <w:p w:rsidR="00C4097A" w:rsidRPr="00DA68B6" w:rsidRDefault="00C4097A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97A" w:rsidRPr="00DA68B6" w:rsidRDefault="00C05B12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CC1BB2"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97A" w:rsidRPr="00DA68B6" w:rsidRDefault="00C05B12" w:rsidP="002463E9">
            <w:pPr>
              <w:spacing w:before="10" w:after="10"/>
              <w:ind w:left="-15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A74E9E"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-</w:t>
            </w: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6E1ECC" w:rsidRPr="00DA68B6" w:rsidTr="00845B2B">
        <w:tc>
          <w:tcPr>
            <w:tcW w:w="3528" w:type="dxa"/>
            <w:vAlign w:val="bottom"/>
          </w:tcPr>
          <w:p w:rsidR="006E1ECC" w:rsidRPr="00DA68B6" w:rsidRDefault="006E1ECC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6E1ECC" w:rsidRPr="00C03B6D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75B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  <w:r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0</w:t>
            </w:r>
            <w:r w:rsidR="006E1ECC" w:rsidRPr="00A62A5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6E1EC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6E1ECC" w:rsidRPr="00DA68B6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E1ECC"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6E1ECC"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6E1ECC" w:rsidRPr="00C03B6D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75B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  <w:r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0</w:t>
            </w:r>
            <w:r w:rsidR="006E1ECC" w:rsidRPr="00A62A5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6E1EC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6E1ECC" w:rsidRPr="00DA68B6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E1ECC"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6E1ECC"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6E1ECC" w:rsidRPr="00DA68B6" w:rsidTr="001E3632">
        <w:tc>
          <w:tcPr>
            <w:tcW w:w="3528" w:type="dxa"/>
            <w:vAlign w:val="bottom"/>
          </w:tcPr>
          <w:p w:rsidR="006E1ECC" w:rsidRPr="00DA68B6" w:rsidRDefault="006E1ECC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6E1ECC" w:rsidRPr="00C03B6D" w:rsidRDefault="006E1ECC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bottom"/>
          </w:tcPr>
          <w:p w:rsidR="006E1ECC" w:rsidRPr="00DA68B6" w:rsidRDefault="006E1ECC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bottom"/>
          </w:tcPr>
          <w:p w:rsidR="006E1ECC" w:rsidRPr="00C03B6D" w:rsidRDefault="006E1ECC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bottom"/>
          </w:tcPr>
          <w:p w:rsidR="006E1ECC" w:rsidRPr="00DA68B6" w:rsidRDefault="006E1ECC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C65F34" w:rsidRPr="00DA68B6" w:rsidTr="001E3632">
        <w:tc>
          <w:tcPr>
            <w:tcW w:w="3528" w:type="dxa"/>
            <w:vAlign w:val="bottom"/>
          </w:tcPr>
          <w:p w:rsidR="00C65F34" w:rsidRPr="00DA68B6" w:rsidRDefault="00C65F34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65F34" w:rsidRPr="00DA68B6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65F34" w:rsidRPr="00DA68B6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65F34" w:rsidRPr="00DA68B6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65F34" w:rsidRPr="00DA68B6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65F34" w:rsidRPr="00DA68B6" w:rsidTr="001E3632">
        <w:tc>
          <w:tcPr>
            <w:tcW w:w="3528" w:type="dxa"/>
            <w:vAlign w:val="bottom"/>
          </w:tcPr>
          <w:p w:rsidR="00C65F34" w:rsidRPr="00DA68B6" w:rsidRDefault="00C65F34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65F34" w:rsidRPr="00DA68B6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C65F34" w:rsidRPr="00DA68B6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65F34" w:rsidRPr="00DA68B6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C65F34" w:rsidRPr="00DA68B6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C65F34" w:rsidRPr="00DA68B6" w:rsidTr="001E3632">
        <w:tc>
          <w:tcPr>
            <w:tcW w:w="3528" w:type="dxa"/>
            <w:vAlign w:val="bottom"/>
          </w:tcPr>
          <w:p w:rsidR="00C65F34" w:rsidRPr="00DA68B6" w:rsidRDefault="00C65F34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12" w:type="dxa"/>
            <w:shd w:val="clear" w:color="auto" w:fill="FAFAFA"/>
          </w:tcPr>
          <w:p w:rsidR="00C65F34" w:rsidRPr="00DA68B6" w:rsidRDefault="00C65F34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512" w:type="dxa"/>
          </w:tcPr>
          <w:p w:rsidR="00C65F34" w:rsidRPr="00DA68B6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512" w:type="dxa"/>
            <w:shd w:val="clear" w:color="auto" w:fill="FAFAFA"/>
          </w:tcPr>
          <w:p w:rsidR="00C65F34" w:rsidRPr="00DA68B6" w:rsidRDefault="00C65F34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512" w:type="dxa"/>
          </w:tcPr>
          <w:p w:rsidR="00C65F34" w:rsidRPr="00DA68B6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3D60F8" w:rsidRPr="00DA68B6" w:rsidTr="001E3632">
        <w:tc>
          <w:tcPr>
            <w:tcW w:w="3528" w:type="dxa"/>
            <w:vAlign w:val="bottom"/>
          </w:tcPr>
          <w:p w:rsidR="003D60F8" w:rsidRPr="00DA68B6" w:rsidRDefault="003D60F8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12" w:type="dxa"/>
            <w:shd w:val="clear" w:color="auto" w:fill="FAFAFA"/>
          </w:tcPr>
          <w:p w:rsidR="003D60F8" w:rsidRPr="004E0EA8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ja-JP"/>
              </w:rPr>
              <w:t>1</w:t>
            </w:r>
            <w:r w:rsidR="004E0EA8" w:rsidRPr="004E0EA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ja-JP"/>
              </w:rPr>
              <w:t>822</w:t>
            </w:r>
            <w:r w:rsidR="004E0EA8" w:rsidRPr="004E0EA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ja-JP"/>
              </w:rPr>
              <w:t>774</w:t>
            </w:r>
            <w:r w:rsidR="004E0EA8" w:rsidRPr="004E0EA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ja-JP"/>
              </w:rPr>
              <w:t>719</w:t>
            </w:r>
          </w:p>
        </w:tc>
        <w:tc>
          <w:tcPr>
            <w:tcW w:w="1512" w:type="dxa"/>
          </w:tcPr>
          <w:p w:rsidR="003D60F8" w:rsidRPr="00DA68B6" w:rsidRDefault="00C75B11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</w:t>
            </w:r>
            <w:r w:rsidR="003D60F8" w:rsidRPr="00762FB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095</w:t>
            </w:r>
            <w:r w:rsidR="003D60F8" w:rsidRPr="00762FB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505</w:t>
            </w:r>
            <w:r w:rsidR="003D60F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182</w:t>
            </w:r>
          </w:p>
        </w:tc>
        <w:tc>
          <w:tcPr>
            <w:tcW w:w="1512" w:type="dxa"/>
            <w:shd w:val="clear" w:color="auto" w:fill="FAFAFA"/>
          </w:tcPr>
          <w:p w:rsidR="003D60F8" w:rsidRPr="004E0EA8" w:rsidRDefault="00C75B11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180</w:t>
            </w:r>
            <w:r w:rsidR="007D79A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896</w:t>
            </w:r>
            <w:r w:rsidR="007D79A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035</w:t>
            </w:r>
          </w:p>
        </w:tc>
        <w:tc>
          <w:tcPr>
            <w:tcW w:w="1512" w:type="dxa"/>
          </w:tcPr>
          <w:p w:rsidR="003D60F8" w:rsidRPr="00DA68B6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292</w:t>
            </w:r>
            <w:r w:rsidR="004C09D8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676</w:t>
            </w:r>
            <w:r w:rsidR="004C09D8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858</w:t>
            </w:r>
          </w:p>
        </w:tc>
      </w:tr>
      <w:tr w:rsidR="003D60F8" w:rsidRPr="00DA68B6" w:rsidTr="00845B2B">
        <w:tc>
          <w:tcPr>
            <w:tcW w:w="3528" w:type="dxa"/>
            <w:vAlign w:val="bottom"/>
          </w:tcPr>
          <w:p w:rsidR="003D60F8" w:rsidRPr="00DA68B6" w:rsidRDefault="003D60F8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</w:tcPr>
          <w:p w:rsidR="003D60F8" w:rsidRPr="004E0EA8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ja-JP"/>
              </w:rPr>
              <w:t>16</w:t>
            </w:r>
            <w:r w:rsidR="004E0EA8" w:rsidRPr="004E0EA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ja-JP"/>
              </w:rPr>
              <w:t>120</w:t>
            </w:r>
            <w:r w:rsidR="004E0EA8" w:rsidRPr="004E0EA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ja-JP"/>
              </w:rPr>
              <w:t>344</w:t>
            </w:r>
          </w:p>
        </w:tc>
        <w:tc>
          <w:tcPr>
            <w:tcW w:w="1512" w:type="dxa"/>
          </w:tcPr>
          <w:p w:rsidR="003D60F8" w:rsidRPr="00DA68B6" w:rsidRDefault="00C75B11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="003D60F8" w:rsidRPr="0045698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241</w:t>
            </w:r>
            <w:r w:rsidR="003D60F8" w:rsidRPr="0045698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708</w:t>
            </w:r>
          </w:p>
        </w:tc>
        <w:tc>
          <w:tcPr>
            <w:tcW w:w="1512" w:type="dxa"/>
            <w:shd w:val="clear" w:color="auto" w:fill="FAFAFA"/>
          </w:tcPr>
          <w:p w:rsidR="003D60F8" w:rsidRPr="004E0EA8" w:rsidRDefault="00C75B11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ja-JP"/>
              </w:rPr>
              <w:t>1</w:t>
            </w:r>
            <w:r w:rsidR="004E0EA8" w:rsidRPr="004E0EA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ja-JP"/>
              </w:rPr>
              <w:t>155</w:t>
            </w:r>
            <w:r w:rsidR="004E0EA8" w:rsidRPr="004E0EA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ja-JP"/>
              </w:rPr>
              <w:t>919</w:t>
            </w:r>
          </w:p>
        </w:tc>
        <w:tc>
          <w:tcPr>
            <w:tcW w:w="1512" w:type="dxa"/>
            <w:vAlign w:val="bottom"/>
          </w:tcPr>
          <w:p w:rsidR="003D60F8" w:rsidRPr="008125ED" w:rsidRDefault="00C75B11" w:rsidP="002463E9">
            <w:pPr>
              <w:pStyle w:val="BlockText"/>
              <w:spacing w:before="10" w:after="10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75B1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3D60F8" w:rsidRPr="0045698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780</w:t>
            </w:r>
            <w:r w:rsidR="003D60F8" w:rsidRPr="0045698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869</w:t>
            </w:r>
          </w:p>
        </w:tc>
      </w:tr>
      <w:tr w:rsidR="003D60F8" w:rsidRPr="00DA68B6" w:rsidTr="001E3632">
        <w:tc>
          <w:tcPr>
            <w:tcW w:w="3528" w:type="dxa"/>
            <w:vAlign w:val="bottom"/>
          </w:tcPr>
          <w:p w:rsidR="003D60F8" w:rsidRPr="00DA68B6" w:rsidRDefault="003D60F8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- 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</w:tcPr>
          <w:p w:rsidR="003D60F8" w:rsidRPr="002C5B58" w:rsidRDefault="004E0EA8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12" w:type="dxa"/>
          </w:tcPr>
          <w:p w:rsidR="003D60F8" w:rsidRPr="00DA68B6" w:rsidRDefault="00C75B11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28</w:t>
            </w:r>
            <w:r w:rsidR="003D60F8" w:rsidRPr="0045698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FAFAFA"/>
          </w:tcPr>
          <w:p w:rsidR="003D60F8" w:rsidRPr="004E0EA8" w:rsidRDefault="00C75B11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ja-JP"/>
              </w:rPr>
              <w:t>126</w:t>
            </w:r>
            <w:r w:rsidR="004E0EA8" w:rsidRPr="004E0EA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ja-JP"/>
              </w:rPr>
              <w:t>694</w:t>
            </w:r>
          </w:p>
        </w:tc>
        <w:tc>
          <w:tcPr>
            <w:tcW w:w="1512" w:type="dxa"/>
          </w:tcPr>
          <w:p w:rsidR="003D60F8" w:rsidRPr="00DA68B6" w:rsidRDefault="003D60F8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3D60F8" w:rsidRPr="00DA68B6" w:rsidTr="00494E39">
        <w:tc>
          <w:tcPr>
            <w:tcW w:w="3528" w:type="dxa"/>
            <w:vAlign w:val="bottom"/>
          </w:tcPr>
          <w:p w:rsidR="003D60F8" w:rsidRPr="00DA68B6" w:rsidRDefault="003D60F8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- 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</w:tcPr>
          <w:p w:rsidR="003D60F8" w:rsidRPr="00DA68B6" w:rsidRDefault="004E0EA8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12" w:type="dxa"/>
          </w:tcPr>
          <w:p w:rsidR="003D60F8" w:rsidRPr="003D60F8" w:rsidRDefault="003D60F8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:rsidR="003D60F8" w:rsidRPr="004E0EA8" w:rsidRDefault="00D67BA0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ja-JP"/>
              </w:rPr>
              <w:t>-</w:t>
            </w:r>
          </w:p>
        </w:tc>
        <w:tc>
          <w:tcPr>
            <w:tcW w:w="1512" w:type="dxa"/>
          </w:tcPr>
          <w:p w:rsidR="003D60F8" w:rsidRPr="00DA68B6" w:rsidRDefault="003D60F8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3D60F8" w:rsidRPr="00DA68B6" w:rsidTr="00494E39">
        <w:tc>
          <w:tcPr>
            <w:tcW w:w="3528" w:type="dxa"/>
            <w:vAlign w:val="bottom"/>
          </w:tcPr>
          <w:p w:rsidR="003D60F8" w:rsidRPr="00DA68B6" w:rsidRDefault="003D60F8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="002B301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เกิน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กว่า 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3D60F8" w:rsidRPr="00F16FCF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  <w:lang w:val="en-GB"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20</w:t>
            </w:r>
            <w:r w:rsidR="0002386C" w:rsidRPr="0045698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446</w:t>
            </w:r>
            <w:r w:rsidR="0002386C" w:rsidRPr="0045698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001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3D60F8" w:rsidRPr="00DA68B6" w:rsidRDefault="00C75B11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20</w:t>
            </w:r>
            <w:r w:rsidR="003D60F8" w:rsidRPr="0045698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446</w:t>
            </w:r>
            <w:r w:rsidR="003D60F8" w:rsidRPr="0045698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001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3D60F8" w:rsidRPr="00DA68B6" w:rsidRDefault="004E0EA8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3D60F8" w:rsidRPr="00DA68B6" w:rsidRDefault="003D60F8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3D60F8" w:rsidRPr="00DA68B6" w:rsidTr="00494E39">
        <w:tc>
          <w:tcPr>
            <w:tcW w:w="3528" w:type="dxa"/>
            <w:vAlign w:val="bottom"/>
          </w:tcPr>
          <w:p w:rsidR="003D60F8" w:rsidRPr="00DA68B6" w:rsidRDefault="003D60F8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D60F8" w:rsidRPr="004E0EA8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ja-JP"/>
              </w:rPr>
              <w:t>1</w:t>
            </w:r>
            <w:r w:rsidR="004E0EA8" w:rsidRPr="004E0EA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ja-JP"/>
              </w:rPr>
              <w:t>859</w:t>
            </w:r>
            <w:r w:rsidR="004E0EA8" w:rsidRPr="004E0EA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ja-JP"/>
              </w:rPr>
              <w:t>341</w:t>
            </w:r>
            <w:r w:rsidR="004E0EA8" w:rsidRPr="004E0EA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ja-JP"/>
              </w:rPr>
              <w:t>064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3D60F8" w:rsidRPr="00DA68B6" w:rsidRDefault="00C75B11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="003D60F8" w:rsidRPr="0045698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119</w:t>
            </w:r>
            <w:r w:rsidR="003D60F8" w:rsidRPr="0045698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220</w:t>
            </w:r>
            <w:r w:rsidR="003D60F8" w:rsidRPr="0045698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891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D60F8" w:rsidRPr="004E0EA8" w:rsidRDefault="00C75B11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ja-JP"/>
              </w:rPr>
              <w:t>182</w:t>
            </w:r>
            <w:r w:rsidR="006E1D1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ja-JP"/>
              </w:rPr>
              <w:t>178</w:t>
            </w:r>
            <w:r w:rsidR="006E1D1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ja-JP"/>
              </w:rPr>
              <w:t>648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3D60F8" w:rsidRPr="00DA68B6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296</w:t>
            </w:r>
            <w:r w:rsidR="0089272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457</w:t>
            </w:r>
            <w:r w:rsidR="0089272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727</w:t>
            </w:r>
          </w:p>
        </w:tc>
      </w:tr>
    </w:tbl>
    <w:p w:rsidR="00DA68B6" w:rsidRPr="002463E9" w:rsidRDefault="00DA68B6" w:rsidP="002657B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263C5" w:rsidRPr="002463E9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9263C5" w:rsidRPr="002463E9" w:rsidRDefault="00D27266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9263C5" w:rsidRPr="00246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263C5" w:rsidRPr="00246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E074E1" w:rsidRPr="002463E9" w:rsidRDefault="00E074E1" w:rsidP="002657B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07AFC" w:rsidRPr="002723BD" w:rsidRDefault="00907AFC" w:rsidP="008C69C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463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บริษัทมีรายการค้าที่มีสาระสำคัญกับผู้ถือหุ้นรายใหญ่ ได้แก่</w:t>
      </w:r>
      <w:r w:rsidR="008342EC" w:rsidRPr="002463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69CA" w:rsidRPr="002463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</w:t>
      </w:r>
      <w:r w:rsidRPr="002463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สแตนเลย์ อีเล็กทริค ซึ่งตั้งอยู่ในประเทศญี่ปุ่น</w:t>
      </w:r>
      <w:r w:rsidR="00117F0F" w:rsidRPr="002463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3B21" w:rsidRPr="002463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โดยถือหุ้น</w:t>
      </w:r>
      <w:r w:rsidR="00003B21" w:rsidRPr="002463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ในบริษัท</w:t>
      </w:r>
      <w:r w:rsidR="002723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003B21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คิดเป็นสัดส่วนร้อยละ 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296511" w:rsidRPr="002723BD">
        <w:rPr>
          <w:rFonts w:ascii="Browallia New" w:eastAsia="Arial Unicode MS" w:hAnsi="Browallia New" w:cs="Browallia New"/>
          <w:sz w:val="26"/>
          <w:szCs w:val="26"/>
        </w:rPr>
        <w:t>.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="00660461" w:rsidRPr="00272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3B21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และกลุ่มผู้ถือหุ้นบุคคลซึ่งเป็นผู้บริหารของบริษัท โดยถือหุ้น</w:t>
      </w:r>
      <w:r w:rsidR="00DD42B1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403767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บริษัทคิดเป็นสัดส่วนร้อยละ 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403767" w:rsidRPr="002723B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57</w:t>
      </w:r>
      <w:r w:rsidR="00DD42B1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723BD" w:rsidRPr="002723B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D42B1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กลุ่มสแตนเลย์ อีเล็กทริค ประกอบด้วยบริษัท สแตนเลย์ อีเล็กทริค จำกัด และ</w:t>
      </w:r>
      <w:r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</w:p>
    <w:p w:rsidR="00BB3A10" w:rsidRPr="002463E9" w:rsidRDefault="00BB3A10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B3A10" w:rsidRPr="002463E9" w:rsidRDefault="00BB3A10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2463E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รายการต่อไปนี้เป็นรายการที่มีสาระสำคัญกับบุคคลหรือกิจการที่เกี่ยวข้องกัน </w:t>
      </w:r>
    </w:p>
    <w:p w:rsidR="00C65F34" w:rsidRPr="002463E9" w:rsidRDefault="00C65F34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75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40"/>
        <w:gridCol w:w="1440"/>
        <w:gridCol w:w="1470"/>
      </w:tblGrid>
      <w:tr w:rsidR="00EB3900" w:rsidRPr="00EB3900" w:rsidTr="00590FDC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5F34" w:rsidRPr="00EB3900" w:rsidRDefault="00C65F34" w:rsidP="000F2389">
            <w:pPr>
              <w:spacing w:before="10" w:after="10"/>
              <w:ind w:left="173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สำหรับงวด</w:t>
            </w:r>
            <w:r w:rsidR="00F46C3B"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สามเดือน</w:t>
            </w:r>
            <w:r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937FBF"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937FBF" w:rsidRPr="00EB390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65F34" w:rsidRPr="00EB3900" w:rsidRDefault="00C65F34" w:rsidP="000F238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65F34" w:rsidRPr="00EB3900" w:rsidRDefault="00C65F34" w:rsidP="000F238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C65F34" w:rsidRPr="008D0008" w:rsidTr="00590FDC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5F34" w:rsidRPr="008D0008" w:rsidRDefault="00C65F34" w:rsidP="000F2389">
            <w:pPr>
              <w:spacing w:before="10" w:after="10"/>
              <w:ind w:left="173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65F34" w:rsidRPr="008D0008" w:rsidRDefault="00C65F34" w:rsidP="000F238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8D00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65F34" w:rsidRPr="008D0008" w:rsidRDefault="00C65F34" w:rsidP="000F238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8D00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A68B6" w:rsidRPr="008D0008" w:rsidTr="00590FDC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8B6" w:rsidRPr="00DA68B6" w:rsidRDefault="00DA68B6" w:rsidP="000F2389">
            <w:pPr>
              <w:spacing w:before="10" w:after="10"/>
              <w:ind w:left="173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A68B6" w:rsidRPr="00DA68B6" w:rsidRDefault="00DA68B6" w:rsidP="000F238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8B6" w:rsidRPr="00DA68B6" w:rsidRDefault="00DA68B6" w:rsidP="000F238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E97242" w:rsidRPr="008D0008" w:rsidTr="00590FDC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242" w:rsidRPr="00DA68B6" w:rsidRDefault="00E97242" w:rsidP="000F2389">
            <w:pPr>
              <w:spacing w:before="10" w:after="10"/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97242" w:rsidRPr="00DA68B6" w:rsidRDefault="00C75B11" w:rsidP="000F238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146</w:t>
            </w:r>
            <w:r w:rsidR="003C1C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840</w:t>
            </w:r>
            <w:r w:rsidR="003C1C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669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242" w:rsidRPr="00D445D9" w:rsidRDefault="00C75B11" w:rsidP="000F238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188</w:t>
            </w:r>
            <w:r w:rsidR="00E97242" w:rsidRPr="00D445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387</w:t>
            </w:r>
            <w:r w:rsidR="00E97242" w:rsidRPr="00D445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579</w:t>
            </w:r>
          </w:p>
        </w:tc>
      </w:tr>
      <w:tr w:rsidR="00E97242" w:rsidRPr="008D0008" w:rsidTr="00590FDC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242" w:rsidRPr="00DA68B6" w:rsidRDefault="00E97242" w:rsidP="000F2389">
            <w:pPr>
              <w:spacing w:before="10" w:after="10"/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97242" w:rsidRPr="00DA68B6" w:rsidRDefault="00C75B11" w:rsidP="000F238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33</w:t>
            </w:r>
            <w:r w:rsidR="003D070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084</w:t>
            </w:r>
            <w:r w:rsidR="003D070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458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242" w:rsidRPr="00D445D9" w:rsidRDefault="00C75B11" w:rsidP="000F238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30</w:t>
            </w:r>
            <w:r w:rsidR="00E97242" w:rsidRPr="00D445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304</w:t>
            </w:r>
            <w:r w:rsidR="00E97242" w:rsidRPr="00D445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017</w:t>
            </w:r>
          </w:p>
        </w:tc>
      </w:tr>
      <w:tr w:rsidR="00E97242" w:rsidRPr="008D0008" w:rsidTr="00590FDC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242" w:rsidRPr="00DA68B6" w:rsidRDefault="00E97242" w:rsidP="000F2389">
            <w:pPr>
              <w:spacing w:before="10" w:after="10"/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97242" w:rsidRPr="00DA68B6" w:rsidRDefault="00C75B11" w:rsidP="000F238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82</w:t>
            </w:r>
            <w:r w:rsidR="003D070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995</w:t>
            </w:r>
            <w:r w:rsidR="003D070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242" w:rsidRPr="00D445D9" w:rsidRDefault="00C75B11" w:rsidP="000F238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16</w:t>
            </w:r>
            <w:r w:rsidR="00E97242" w:rsidRPr="00D445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042</w:t>
            </w:r>
            <w:r w:rsidR="00E97242" w:rsidRPr="00D445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519</w:t>
            </w:r>
          </w:p>
        </w:tc>
      </w:tr>
      <w:tr w:rsidR="00E97242" w:rsidRPr="008D0008" w:rsidTr="00590FDC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242" w:rsidRPr="00DA68B6" w:rsidRDefault="00E97242" w:rsidP="000F2389">
            <w:pPr>
              <w:spacing w:before="10" w:after="10"/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97242" w:rsidRPr="00DA68B6" w:rsidRDefault="00C75B11" w:rsidP="000F238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</w:t>
            </w:r>
            <w:r w:rsidR="000749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436</w:t>
            </w:r>
            <w:r w:rsidR="003D070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97242" w:rsidRPr="00D445D9" w:rsidRDefault="00C75B11" w:rsidP="000F238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</w:t>
            </w:r>
            <w:r w:rsidR="00E97242" w:rsidRPr="00D445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102</w:t>
            </w:r>
            <w:r w:rsidR="00E97242" w:rsidRPr="00D445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142</w:t>
            </w:r>
          </w:p>
        </w:tc>
      </w:tr>
      <w:tr w:rsidR="00E97242" w:rsidRPr="008D0008" w:rsidTr="00590FDC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242" w:rsidRPr="00DA68B6" w:rsidRDefault="00E97242" w:rsidP="000F2389">
            <w:pPr>
              <w:spacing w:before="10" w:after="10"/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97242" w:rsidRPr="00DA68B6" w:rsidRDefault="00C75B11" w:rsidP="000F238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326</w:t>
            </w:r>
            <w:r w:rsidR="003D070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357</w:t>
            </w:r>
            <w:r w:rsidR="003D070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606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97242" w:rsidRPr="00D445D9" w:rsidRDefault="00C75B11" w:rsidP="000F238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260</w:t>
            </w:r>
            <w:r w:rsidR="00E97242" w:rsidRPr="00D445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836</w:t>
            </w:r>
            <w:r w:rsidR="00E97242" w:rsidRPr="00D445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257</w:t>
            </w:r>
          </w:p>
        </w:tc>
      </w:tr>
      <w:tr w:rsidR="00E97242" w:rsidRPr="00590FDC" w:rsidTr="00590FDC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242" w:rsidRPr="0059536B" w:rsidRDefault="00E97242" w:rsidP="000F2389">
            <w:pPr>
              <w:spacing w:before="10" w:after="10"/>
              <w:ind w:left="173" w:right="-162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97242" w:rsidRPr="0059536B" w:rsidRDefault="00E97242" w:rsidP="000F238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lang w:eastAsia="ja-JP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0707" w:rsidRPr="0059536B" w:rsidRDefault="003D0707" w:rsidP="000F238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lang w:val="en-GB" w:eastAsia="ja-JP"/>
              </w:rPr>
            </w:pPr>
          </w:p>
        </w:tc>
      </w:tr>
      <w:tr w:rsidR="003D0707" w:rsidRPr="00E35863" w:rsidTr="00590FDC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0707" w:rsidRPr="003D0707" w:rsidRDefault="003D0707" w:rsidP="000F2389">
            <w:pPr>
              <w:spacing w:before="10" w:after="10"/>
              <w:ind w:left="173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D070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  <w:r w:rsidRPr="003D070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D0707" w:rsidRPr="00E35863" w:rsidRDefault="003D0707" w:rsidP="000F238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ja-JP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0707" w:rsidRDefault="003D0707" w:rsidP="000F238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ja-JP"/>
              </w:rPr>
            </w:pPr>
          </w:p>
        </w:tc>
      </w:tr>
      <w:tr w:rsidR="003D0707" w:rsidRPr="003D0707" w:rsidTr="00590FDC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0707" w:rsidRPr="003D0707" w:rsidRDefault="003D0707" w:rsidP="000F2389">
            <w:pPr>
              <w:spacing w:before="10" w:after="10"/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D070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D0707" w:rsidRPr="003D0707" w:rsidRDefault="00C75B11" w:rsidP="000F238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155</w:t>
            </w:r>
            <w:r w:rsidR="003D0707" w:rsidRPr="003D070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0707" w:rsidRPr="003D0707" w:rsidRDefault="00C75B11" w:rsidP="000F238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252</w:t>
            </w:r>
            <w:r w:rsidR="003D0707" w:rsidRPr="003D070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282</w:t>
            </w:r>
          </w:p>
        </w:tc>
      </w:tr>
      <w:tr w:rsidR="003D0707" w:rsidRPr="00590FDC" w:rsidTr="00590FDC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0707" w:rsidRPr="0059536B" w:rsidRDefault="003D0707" w:rsidP="000F2389">
            <w:pPr>
              <w:spacing w:before="10" w:after="10"/>
              <w:ind w:left="173" w:right="-162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D0707" w:rsidRPr="0059536B" w:rsidRDefault="003D0707" w:rsidP="000F238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0707" w:rsidRPr="0059536B" w:rsidRDefault="003D0707" w:rsidP="000F238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lang w:eastAsia="th-TH"/>
              </w:rPr>
            </w:pPr>
          </w:p>
        </w:tc>
      </w:tr>
      <w:tr w:rsidR="00E97242" w:rsidRPr="008D0008" w:rsidTr="00590FDC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242" w:rsidRPr="00DA68B6" w:rsidRDefault="00E97242" w:rsidP="000F2389">
            <w:pPr>
              <w:spacing w:before="10" w:after="10"/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68B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รายได้</w:t>
            </w: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97242" w:rsidRPr="00DA68B6" w:rsidRDefault="00E97242" w:rsidP="000F2389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242" w:rsidRPr="00DA68B6" w:rsidRDefault="00E97242" w:rsidP="000F2389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E97242" w:rsidRPr="008D0008" w:rsidTr="00590FDC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242" w:rsidRPr="00DA68B6" w:rsidRDefault="00E97242" w:rsidP="000F2389">
            <w:pPr>
              <w:spacing w:before="10" w:after="10"/>
              <w:ind w:left="17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97242" w:rsidRPr="00DA68B6" w:rsidRDefault="00C75B11" w:rsidP="000F238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205</w:t>
            </w:r>
            <w:r w:rsidR="003D07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056</w:t>
            </w:r>
            <w:r w:rsidR="003D070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97242" w:rsidRPr="00C03B6D" w:rsidRDefault="00C75B11" w:rsidP="000F238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</w:t>
            </w:r>
            <w:r w:rsidR="00E97242" w:rsidRPr="00D445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579</w:t>
            </w:r>
            <w:r w:rsidR="00E97242" w:rsidRPr="00D445D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667</w:t>
            </w:r>
          </w:p>
        </w:tc>
      </w:tr>
    </w:tbl>
    <w:p w:rsidR="002463E9" w:rsidRDefault="002463E9"/>
    <w:p w:rsidR="002463E9" w:rsidRPr="00DE6C91" w:rsidRDefault="002463E9" w:rsidP="00DE6C91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>
        <w:br w:type="page"/>
      </w:r>
    </w:p>
    <w:tbl>
      <w:tblPr>
        <w:tblW w:w="975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40"/>
        <w:gridCol w:w="1440"/>
        <w:gridCol w:w="1470"/>
      </w:tblGrid>
      <w:tr w:rsidR="002463E9" w:rsidRPr="00611069" w:rsidTr="00EF446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63E9" w:rsidRPr="00611069" w:rsidRDefault="002463E9" w:rsidP="002463E9">
            <w:pPr>
              <w:spacing w:before="10" w:after="10"/>
              <w:ind w:left="173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1106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สำหรับงวด</w:t>
            </w:r>
            <w:r w:rsidRPr="0061106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สามเดือน</w:t>
            </w:r>
            <w:r w:rsidRPr="0061106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61106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61106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463E9" w:rsidRPr="00611069" w:rsidRDefault="002463E9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1106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463E9" w:rsidRPr="00611069" w:rsidRDefault="002463E9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1106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2463E9" w:rsidRPr="00611069" w:rsidTr="00EF446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63E9" w:rsidRPr="00611069" w:rsidRDefault="002463E9" w:rsidP="002463E9">
            <w:pPr>
              <w:spacing w:before="10" w:after="10"/>
              <w:ind w:left="173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463E9" w:rsidRPr="00611069" w:rsidRDefault="002463E9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1106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463E9" w:rsidRPr="00611069" w:rsidRDefault="002463E9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1106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463E9" w:rsidRPr="00611069" w:rsidTr="00EF446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63E9" w:rsidRPr="00611069" w:rsidRDefault="002463E9" w:rsidP="002463E9">
            <w:pPr>
              <w:spacing w:before="10" w:after="10"/>
              <w:ind w:left="17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463E9" w:rsidRPr="00611069" w:rsidRDefault="002463E9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3E9" w:rsidRPr="00611069" w:rsidRDefault="002463E9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3D0707" w:rsidRPr="00611069" w:rsidTr="00EF446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0707" w:rsidRPr="00611069" w:rsidRDefault="003D0707" w:rsidP="002463E9">
            <w:pPr>
              <w:spacing w:before="10" w:after="10"/>
              <w:ind w:left="17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1106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รายได้ค่าสิทธิ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D0707" w:rsidRPr="00611069" w:rsidRDefault="003D070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0707" w:rsidRPr="00611069" w:rsidRDefault="003D070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3D0707" w:rsidRPr="00611069" w:rsidTr="00EF446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0707" w:rsidRPr="00611069" w:rsidRDefault="003D0707" w:rsidP="002463E9">
            <w:pPr>
              <w:spacing w:before="10" w:after="10"/>
              <w:ind w:left="17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D0707" w:rsidRPr="0061106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937</w:t>
            </w:r>
            <w:r w:rsidR="003D0707" w:rsidRPr="006110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D0707" w:rsidRPr="00611069" w:rsidRDefault="003D0707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110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E97242" w:rsidRPr="00611069" w:rsidTr="00EF446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0707" w:rsidRPr="00611069" w:rsidRDefault="003D0707" w:rsidP="002463E9">
            <w:pPr>
              <w:spacing w:before="10" w:after="10"/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97242" w:rsidRPr="00611069" w:rsidRDefault="00E97242" w:rsidP="002463E9">
            <w:pPr>
              <w:spacing w:before="10" w:after="10"/>
              <w:ind w:right="-16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D0707" w:rsidRPr="00611069" w:rsidRDefault="003D0707" w:rsidP="002463E9">
            <w:pPr>
              <w:spacing w:before="10" w:after="10"/>
              <w:ind w:right="-16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7242" w:rsidRPr="00611069" w:rsidTr="00EF446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242" w:rsidRPr="00611069" w:rsidRDefault="00E97242" w:rsidP="002463E9">
            <w:pPr>
              <w:spacing w:before="10" w:after="10"/>
              <w:ind w:left="17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1106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ซื้อ</w:t>
            </w:r>
            <w:r w:rsidRPr="0061106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สินค้า</w:t>
            </w:r>
            <w:r w:rsidRPr="0061106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97242" w:rsidRPr="00611069" w:rsidRDefault="00E97242" w:rsidP="002463E9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242" w:rsidRPr="00611069" w:rsidRDefault="00E97242" w:rsidP="002463E9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E97242" w:rsidRPr="00611069" w:rsidTr="00EF446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242" w:rsidRPr="00611069" w:rsidRDefault="00E97242" w:rsidP="002463E9">
            <w:pPr>
              <w:spacing w:before="10" w:after="10"/>
              <w:ind w:left="173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97242" w:rsidRPr="0061106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828</w:t>
            </w:r>
            <w:r w:rsidR="00D52BE8" w:rsidRPr="006110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025</w:t>
            </w:r>
            <w:r w:rsidR="00D52BE8" w:rsidRPr="006110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242" w:rsidRPr="0061106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373</w:t>
            </w:r>
            <w:r w:rsidR="00D52BE8"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445</w:t>
            </w:r>
            <w:r w:rsidR="00D52BE8"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863</w:t>
            </w:r>
          </w:p>
        </w:tc>
      </w:tr>
      <w:tr w:rsidR="00E97242" w:rsidRPr="00611069" w:rsidTr="00EF446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242" w:rsidRPr="00611069" w:rsidRDefault="00E97242" w:rsidP="002463E9">
            <w:pPr>
              <w:spacing w:before="10" w:after="10"/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97242" w:rsidRPr="0061106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105</w:t>
            </w:r>
            <w:r w:rsidR="004F34E9" w:rsidRPr="006110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983</w:t>
            </w:r>
            <w:r w:rsidR="004F34E9" w:rsidRPr="006110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242" w:rsidRPr="0061106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51</w:t>
            </w:r>
            <w:r w:rsidR="004F34E9"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730</w:t>
            </w:r>
            <w:r w:rsidR="004F34E9"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887</w:t>
            </w:r>
          </w:p>
        </w:tc>
      </w:tr>
      <w:tr w:rsidR="00E97242" w:rsidRPr="00611069" w:rsidTr="00EF446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242" w:rsidRPr="00611069" w:rsidRDefault="00E97242" w:rsidP="002463E9">
            <w:pPr>
              <w:spacing w:before="10" w:after="10"/>
              <w:ind w:left="17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97242" w:rsidRPr="0061106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</w:t>
            </w:r>
            <w:r w:rsidR="004F34E9" w:rsidRPr="006110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538</w:t>
            </w:r>
            <w:r w:rsidR="004F34E9" w:rsidRPr="006110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97242" w:rsidRPr="0061106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81</w:t>
            </w:r>
            <w:r w:rsidR="004F34E9"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634</w:t>
            </w:r>
            <w:r w:rsidR="004F34E9"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600</w:t>
            </w:r>
          </w:p>
        </w:tc>
      </w:tr>
      <w:tr w:rsidR="00E97242" w:rsidRPr="00611069" w:rsidTr="00EF446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242" w:rsidRPr="00611069" w:rsidRDefault="00E97242" w:rsidP="002463E9">
            <w:pPr>
              <w:spacing w:before="10" w:after="10"/>
              <w:ind w:left="17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97242" w:rsidRPr="0061106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943</w:t>
            </w:r>
            <w:r w:rsidR="004F34E9" w:rsidRPr="006110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547</w:t>
            </w:r>
            <w:r w:rsidR="004F34E9" w:rsidRPr="006110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97242" w:rsidRPr="0061106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506</w:t>
            </w:r>
            <w:r w:rsidR="004F34E9"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811</w:t>
            </w:r>
            <w:r w:rsidR="004F34E9"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350</w:t>
            </w:r>
          </w:p>
        </w:tc>
      </w:tr>
      <w:tr w:rsidR="00E97242" w:rsidRPr="00611069" w:rsidTr="00EF446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242" w:rsidRPr="00611069" w:rsidRDefault="00E97242" w:rsidP="002463E9">
            <w:pPr>
              <w:spacing w:before="10" w:after="10"/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97242" w:rsidRPr="00611069" w:rsidRDefault="00E97242" w:rsidP="002463E9">
            <w:pPr>
              <w:spacing w:before="10" w:after="10"/>
              <w:ind w:right="-16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97242" w:rsidRPr="00611069" w:rsidRDefault="00E97242" w:rsidP="002463E9">
            <w:pPr>
              <w:spacing w:before="10" w:after="10"/>
              <w:ind w:right="-16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7242" w:rsidRPr="00611069" w:rsidTr="00EF446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242" w:rsidRPr="00611069" w:rsidRDefault="00E97242" w:rsidP="002463E9">
            <w:pPr>
              <w:spacing w:before="10" w:after="10"/>
              <w:ind w:left="17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1106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ค่าสิทธิ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97242" w:rsidRPr="00611069" w:rsidRDefault="00E97242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242" w:rsidRPr="00611069" w:rsidRDefault="00E97242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E97242" w:rsidRPr="00611069" w:rsidTr="00EF446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242" w:rsidRPr="00611069" w:rsidRDefault="00E97242" w:rsidP="002463E9">
            <w:pPr>
              <w:spacing w:before="10" w:after="10"/>
              <w:ind w:left="17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97242" w:rsidRPr="0061106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72</w:t>
            </w:r>
            <w:r w:rsidR="0017370C" w:rsidRPr="006110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687</w:t>
            </w:r>
            <w:r w:rsidR="0017370C" w:rsidRPr="006110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97242" w:rsidRPr="0061106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39</w:t>
            </w:r>
            <w:r w:rsidR="00E97242"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502</w:t>
            </w:r>
            <w:r w:rsidR="00E97242"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421</w:t>
            </w:r>
          </w:p>
        </w:tc>
      </w:tr>
      <w:tr w:rsidR="00E97242" w:rsidRPr="00611069" w:rsidTr="00EF446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2A3C" w:rsidRPr="00611069" w:rsidRDefault="00A22A3C" w:rsidP="002463E9">
            <w:pPr>
              <w:spacing w:before="10" w:after="10"/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97242" w:rsidRPr="00611069" w:rsidRDefault="00E97242" w:rsidP="002463E9">
            <w:pPr>
              <w:spacing w:before="10" w:after="10"/>
              <w:ind w:right="-16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97242" w:rsidRPr="00611069" w:rsidRDefault="00E97242" w:rsidP="002463E9">
            <w:pPr>
              <w:spacing w:before="10" w:after="10"/>
              <w:ind w:right="-16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7242" w:rsidRPr="00611069" w:rsidTr="00EF446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242" w:rsidRPr="00611069" w:rsidRDefault="00E97242" w:rsidP="002463E9">
            <w:pPr>
              <w:spacing w:before="10" w:after="10"/>
              <w:ind w:left="17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1106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ค่าออกแบบและพัฒนาผลิตภัณฑ์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97242" w:rsidRPr="00611069" w:rsidRDefault="00E97242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242" w:rsidRPr="00611069" w:rsidRDefault="00E97242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E97242" w:rsidRPr="00611069" w:rsidTr="00EF446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242" w:rsidRPr="00611069" w:rsidRDefault="00E97242" w:rsidP="002463E9">
            <w:pPr>
              <w:spacing w:before="10" w:after="10"/>
              <w:ind w:left="17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97242" w:rsidRPr="0061106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</w:t>
            </w:r>
            <w:r w:rsidR="0017370C" w:rsidRPr="006110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352</w:t>
            </w:r>
            <w:r w:rsidR="0017370C" w:rsidRPr="006110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242" w:rsidRPr="0061106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</w:t>
            </w:r>
            <w:r w:rsidR="00E97242"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289</w:t>
            </w:r>
            <w:r w:rsidR="00E97242"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218</w:t>
            </w:r>
          </w:p>
        </w:tc>
      </w:tr>
      <w:tr w:rsidR="00E97242" w:rsidRPr="00611069" w:rsidTr="00EF446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242" w:rsidRPr="00611069" w:rsidRDefault="00E97242" w:rsidP="002463E9">
            <w:pPr>
              <w:spacing w:before="10" w:after="10"/>
              <w:ind w:left="17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1106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97242" w:rsidRPr="0061106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</w:t>
            </w:r>
            <w:r w:rsidR="0017370C" w:rsidRPr="006110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242" w:rsidRPr="00611069" w:rsidRDefault="00E97242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</w:tr>
      <w:tr w:rsidR="00E97242" w:rsidRPr="00611069" w:rsidTr="00EF446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242" w:rsidRPr="00611069" w:rsidRDefault="00E97242" w:rsidP="002463E9">
            <w:pPr>
              <w:spacing w:before="10" w:after="10"/>
              <w:ind w:left="17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1106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97242" w:rsidRPr="00611069" w:rsidRDefault="0017370C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110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97242" w:rsidRPr="0061106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372</w:t>
            </w:r>
            <w:r w:rsidR="00E97242"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794</w:t>
            </w:r>
          </w:p>
        </w:tc>
      </w:tr>
      <w:tr w:rsidR="00E97242" w:rsidRPr="00611069" w:rsidTr="00EF446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242" w:rsidRPr="00611069" w:rsidRDefault="00E97242" w:rsidP="002463E9">
            <w:pPr>
              <w:spacing w:before="10" w:after="10"/>
              <w:ind w:left="17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97242" w:rsidRPr="0061106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</w:t>
            </w:r>
            <w:r w:rsidR="0017370C" w:rsidRPr="006110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366</w:t>
            </w:r>
            <w:r w:rsidR="0017370C" w:rsidRPr="006110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97242" w:rsidRPr="0061106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</w:t>
            </w:r>
            <w:r w:rsidR="00E97242"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662</w:t>
            </w:r>
            <w:r w:rsidR="00E97242"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012</w:t>
            </w:r>
          </w:p>
        </w:tc>
      </w:tr>
      <w:tr w:rsidR="0059536B" w:rsidRPr="00611069" w:rsidTr="00EF446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36B" w:rsidRPr="00611069" w:rsidRDefault="0059536B" w:rsidP="002463E9">
            <w:pPr>
              <w:spacing w:before="10" w:after="10"/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9536B" w:rsidRPr="00611069" w:rsidRDefault="0059536B" w:rsidP="002463E9">
            <w:pPr>
              <w:spacing w:before="10" w:after="10"/>
              <w:ind w:right="-16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536B" w:rsidRPr="00611069" w:rsidRDefault="0059536B" w:rsidP="002463E9">
            <w:pPr>
              <w:spacing w:before="10" w:after="10"/>
              <w:ind w:right="-16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9536B" w:rsidRPr="00611069" w:rsidTr="00EF446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36B" w:rsidRPr="00611069" w:rsidRDefault="0059536B" w:rsidP="002463E9">
            <w:pPr>
              <w:spacing w:before="10" w:after="10"/>
              <w:ind w:left="17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1106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ค่านายหน้า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9536B" w:rsidRPr="00611069" w:rsidRDefault="0059536B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536B" w:rsidRPr="00611069" w:rsidRDefault="0059536B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59536B" w:rsidRPr="00611069" w:rsidTr="00EF446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36B" w:rsidRPr="00611069" w:rsidRDefault="0059536B" w:rsidP="002463E9">
            <w:pPr>
              <w:spacing w:before="10" w:after="10"/>
              <w:ind w:left="17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9536B" w:rsidRPr="0061106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</w:t>
            </w:r>
            <w:r w:rsidR="00135938" w:rsidRPr="006110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696</w:t>
            </w:r>
            <w:r w:rsidR="00135938" w:rsidRPr="006110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9536B" w:rsidRPr="0061106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</w:t>
            </w:r>
            <w:r w:rsidR="00135938"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232</w:t>
            </w:r>
            <w:r w:rsidR="00135938"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199</w:t>
            </w:r>
          </w:p>
        </w:tc>
      </w:tr>
      <w:tr w:rsidR="00E97242" w:rsidRPr="00611069" w:rsidTr="00EF446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242" w:rsidRPr="00611069" w:rsidRDefault="00E97242" w:rsidP="002463E9">
            <w:pPr>
              <w:spacing w:before="10" w:after="10"/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97242" w:rsidRPr="00611069" w:rsidRDefault="00E97242" w:rsidP="002463E9">
            <w:pPr>
              <w:spacing w:before="10" w:after="10"/>
              <w:ind w:right="-16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97242" w:rsidRPr="00611069" w:rsidRDefault="00E97242" w:rsidP="002463E9">
            <w:pPr>
              <w:spacing w:before="10" w:after="10"/>
              <w:ind w:right="-16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7242" w:rsidRPr="00611069" w:rsidTr="00EF446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242" w:rsidRPr="00611069" w:rsidRDefault="00E97242" w:rsidP="002463E9">
            <w:pPr>
              <w:spacing w:before="10" w:after="10"/>
              <w:ind w:left="17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1106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97242" w:rsidRPr="00611069" w:rsidRDefault="00E97242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97242" w:rsidRPr="00611069" w:rsidRDefault="00E97242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</w:tr>
      <w:tr w:rsidR="00E97242" w:rsidRPr="00611069" w:rsidTr="00EF446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242" w:rsidRPr="00611069" w:rsidRDefault="00E97242" w:rsidP="002463E9">
            <w:pPr>
              <w:spacing w:before="10" w:after="10"/>
              <w:ind w:left="17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97242" w:rsidRPr="0061106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</w:t>
            </w:r>
            <w:r w:rsidR="0017370C"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343</w:t>
            </w:r>
            <w:r w:rsidR="0017370C"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959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97242" w:rsidRPr="00611069" w:rsidRDefault="00C75B1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</w:t>
            </w:r>
            <w:r w:rsidR="00E97242"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815</w:t>
            </w:r>
            <w:r w:rsidR="00E97242" w:rsidRPr="00611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108</w:t>
            </w:r>
          </w:p>
        </w:tc>
      </w:tr>
    </w:tbl>
    <w:p w:rsidR="0083333F" w:rsidRPr="00E35863" w:rsidRDefault="00DE73EF" w:rsidP="00E35863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  <w:r w:rsidRPr="00E35863">
        <w:rPr>
          <w:rFonts w:ascii="Browallia New" w:eastAsia="Arial Unicode MS" w:hAnsi="Browallia New" w:cs="Browallia New"/>
          <w:snapToGrid w:val="0"/>
          <w:sz w:val="20"/>
          <w:szCs w:val="20"/>
          <w:lang w:eastAsia="th-TH"/>
        </w:rPr>
        <w:br w:type="page"/>
      </w:r>
    </w:p>
    <w:p w:rsidR="00D0554B" w:rsidRPr="00EB3900" w:rsidRDefault="0059536B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59536B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D0554B" w:rsidRPr="00C03B6D" w:rsidRDefault="00D0554B" w:rsidP="00D947D5">
      <w:pPr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D0554B" w:rsidRPr="00C03B6D" w:rsidTr="002657BF">
        <w:tc>
          <w:tcPr>
            <w:tcW w:w="6696" w:type="dxa"/>
          </w:tcPr>
          <w:p w:rsidR="00D0554B" w:rsidRPr="002657BF" w:rsidRDefault="00D0554B" w:rsidP="00B3747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0554B" w:rsidRPr="002657BF" w:rsidRDefault="00C75B11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62A51" w:rsidRPr="00A62A5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B321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0554B" w:rsidRPr="002657BF" w:rsidRDefault="00C75B11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0554B"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0554B"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D0554B" w:rsidRPr="00C03B6D" w:rsidTr="00E45510">
        <w:tc>
          <w:tcPr>
            <w:tcW w:w="6696" w:type="dxa"/>
          </w:tcPr>
          <w:p w:rsidR="00D0554B" w:rsidRPr="002657BF" w:rsidRDefault="00D0554B" w:rsidP="00B3747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D0554B" w:rsidRPr="002657BF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:rsidR="00D0554B" w:rsidRPr="002657BF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D0554B" w:rsidRPr="00C03B6D" w:rsidTr="00E45510">
        <w:tc>
          <w:tcPr>
            <w:tcW w:w="6696" w:type="dxa"/>
          </w:tcPr>
          <w:p w:rsidR="00D0554B" w:rsidRPr="002657BF" w:rsidRDefault="00D0554B" w:rsidP="00B3747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0554B" w:rsidRPr="002657BF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0554B" w:rsidRPr="002657BF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9184D" w:rsidRPr="00C03B6D" w:rsidTr="00A9184D">
        <w:tc>
          <w:tcPr>
            <w:tcW w:w="6696" w:type="dxa"/>
            <w:vAlign w:val="bottom"/>
          </w:tcPr>
          <w:p w:rsidR="00A9184D" w:rsidRPr="002657BF" w:rsidRDefault="00A9184D" w:rsidP="00B3747C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ลูกหนี้การค้า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-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กิจการ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9184D" w:rsidRPr="002657BF" w:rsidRDefault="00A9184D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9184D" w:rsidRPr="002657BF" w:rsidRDefault="00A9184D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425E8A" w:rsidRPr="00C03B6D" w:rsidTr="002657BF">
        <w:tc>
          <w:tcPr>
            <w:tcW w:w="6696" w:type="dxa"/>
            <w:vAlign w:val="bottom"/>
          </w:tcPr>
          <w:p w:rsidR="00425E8A" w:rsidRPr="002657BF" w:rsidRDefault="00425E8A" w:rsidP="00B3747C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25E8A" w:rsidRPr="002657BF" w:rsidRDefault="00C75B11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52</w:t>
            </w:r>
            <w:r w:rsidR="00CF32CF" w:rsidRPr="00CF32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829</w:t>
            </w:r>
            <w:r w:rsidR="00CF32CF" w:rsidRPr="00CF32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vAlign w:val="bottom"/>
          </w:tcPr>
          <w:p w:rsidR="00425E8A" w:rsidRPr="00651B65" w:rsidRDefault="00C75B11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  <w:r w:rsidR="00CF32CF" w:rsidRPr="00CF32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786</w:t>
            </w:r>
            <w:r w:rsidR="00CF32CF" w:rsidRPr="00CF32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768</w:t>
            </w:r>
          </w:p>
        </w:tc>
      </w:tr>
      <w:tr w:rsidR="00425E8A" w:rsidRPr="00C03B6D" w:rsidTr="002657BF">
        <w:tc>
          <w:tcPr>
            <w:tcW w:w="6696" w:type="dxa"/>
            <w:vAlign w:val="bottom"/>
          </w:tcPr>
          <w:p w:rsidR="00425E8A" w:rsidRPr="002657BF" w:rsidRDefault="00425E8A" w:rsidP="00B3747C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25E8A" w:rsidRPr="002657BF" w:rsidRDefault="00C75B11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</w:t>
            </w:r>
            <w:r w:rsidR="00167CF2" w:rsidRPr="00167C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193</w:t>
            </w:r>
            <w:r w:rsidR="00167CF2" w:rsidRPr="00167CF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  <w:vAlign w:val="bottom"/>
          </w:tcPr>
          <w:p w:rsidR="00425E8A" w:rsidRPr="00651B65" w:rsidRDefault="00C75B11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</w:t>
            </w:r>
            <w:r w:rsidR="00425E8A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187</w:t>
            </w:r>
            <w:r w:rsidR="00425E8A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083</w:t>
            </w:r>
          </w:p>
        </w:tc>
      </w:tr>
      <w:tr w:rsidR="00425E8A" w:rsidRPr="00C03B6D" w:rsidTr="002657BF">
        <w:tc>
          <w:tcPr>
            <w:tcW w:w="6696" w:type="dxa"/>
            <w:vAlign w:val="bottom"/>
          </w:tcPr>
          <w:p w:rsidR="00425E8A" w:rsidRPr="002657BF" w:rsidRDefault="00425E8A" w:rsidP="00B3747C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25E8A" w:rsidRPr="002657BF" w:rsidRDefault="00C75B11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</w:t>
            </w:r>
            <w:r w:rsidR="00661FED" w:rsidRPr="00661FE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725</w:t>
            </w:r>
            <w:r w:rsidR="00661FED" w:rsidRPr="00661FE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vAlign w:val="bottom"/>
          </w:tcPr>
          <w:p w:rsidR="00425E8A" w:rsidRPr="00651B65" w:rsidRDefault="00C75B11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51</w:t>
            </w:r>
            <w:r w:rsidR="00425E8A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677</w:t>
            </w:r>
            <w:r w:rsidR="00425E8A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957</w:t>
            </w:r>
          </w:p>
        </w:tc>
      </w:tr>
      <w:tr w:rsidR="00425E8A" w:rsidRPr="00C03B6D" w:rsidTr="002657BF">
        <w:tc>
          <w:tcPr>
            <w:tcW w:w="6696" w:type="dxa"/>
            <w:vAlign w:val="bottom"/>
          </w:tcPr>
          <w:p w:rsidR="00425E8A" w:rsidRPr="002657BF" w:rsidRDefault="00425E8A" w:rsidP="00B3747C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25E8A" w:rsidRPr="002657BF" w:rsidRDefault="00C75B11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</w:t>
            </w:r>
            <w:r w:rsidR="00661FED" w:rsidRPr="00661FE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429</w:t>
            </w:r>
            <w:r w:rsidR="00661FED" w:rsidRPr="00661FE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25E8A" w:rsidRPr="00700264" w:rsidRDefault="00C75B11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</w:t>
            </w:r>
            <w:r w:rsidR="00425E8A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805</w:t>
            </w:r>
            <w:r w:rsidR="00425E8A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919</w:t>
            </w:r>
          </w:p>
        </w:tc>
      </w:tr>
      <w:tr w:rsidR="00425E8A" w:rsidRPr="00C03B6D" w:rsidTr="002657BF">
        <w:tc>
          <w:tcPr>
            <w:tcW w:w="6696" w:type="dxa"/>
            <w:vAlign w:val="bottom"/>
          </w:tcPr>
          <w:p w:rsidR="00425E8A" w:rsidRPr="002657BF" w:rsidRDefault="00425E8A" w:rsidP="00B3747C">
            <w:pPr>
              <w:spacing w:before="10" w:after="10"/>
              <w:ind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25E8A" w:rsidRPr="002657BF" w:rsidRDefault="00C75B11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182</w:t>
            </w:r>
            <w:r w:rsidR="00CF32CF" w:rsidRPr="00CF32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178</w:t>
            </w:r>
            <w:r w:rsidR="00CF32CF" w:rsidRPr="00CF32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25E8A" w:rsidRPr="00651B65" w:rsidRDefault="00C75B11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296</w:t>
            </w:r>
            <w:r w:rsidR="00CF32CF" w:rsidRPr="00CF32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457</w:t>
            </w:r>
            <w:r w:rsidR="00CF32CF" w:rsidRPr="00CF32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727</w:t>
            </w:r>
          </w:p>
        </w:tc>
      </w:tr>
      <w:tr w:rsidR="00425E8A" w:rsidRPr="00C03B6D" w:rsidTr="00A13F71">
        <w:tc>
          <w:tcPr>
            <w:tcW w:w="6696" w:type="dxa"/>
            <w:vAlign w:val="bottom"/>
          </w:tcPr>
          <w:p w:rsidR="00425E8A" w:rsidRPr="0049776F" w:rsidRDefault="00425E8A" w:rsidP="00B3747C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14"/>
                <w:szCs w:val="14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25E8A" w:rsidRPr="0049776F" w:rsidRDefault="00425E8A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</w:rPr>
            </w:pPr>
          </w:p>
        </w:tc>
        <w:tc>
          <w:tcPr>
            <w:tcW w:w="1440" w:type="dxa"/>
            <w:vAlign w:val="center"/>
          </w:tcPr>
          <w:p w:rsidR="00425E8A" w:rsidRPr="0049776F" w:rsidRDefault="00425E8A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</w:rPr>
            </w:pPr>
          </w:p>
        </w:tc>
      </w:tr>
      <w:tr w:rsidR="00CF32CF" w:rsidRPr="00C03B6D" w:rsidTr="00CF32CF">
        <w:tc>
          <w:tcPr>
            <w:tcW w:w="6696" w:type="dxa"/>
            <w:vAlign w:val="bottom"/>
          </w:tcPr>
          <w:p w:rsidR="00CF32CF" w:rsidRPr="002657BF" w:rsidRDefault="00CF32CF" w:rsidP="00CF32CF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อื่น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-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กิจการ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F32CF" w:rsidRPr="002657BF" w:rsidRDefault="00CF32CF" w:rsidP="00CF32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CF32CF" w:rsidRPr="002657BF" w:rsidRDefault="00CF32CF" w:rsidP="00CF32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CF32CF" w:rsidRPr="00C03B6D" w:rsidTr="00CF32CF">
        <w:tc>
          <w:tcPr>
            <w:tcW w:w="6696" w:type="dxa"/>
            <w:vAlign w:val="bottom"/>
          </w:tcPr>
          <w:p w:rsidR="00CF32CF" w:rsidRPr="002657BF" w:rsidRDefault="00CF32CF" w:rsidP="00CF32C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F32CF" w:rsidRPr="002657BF" w:rsidRDefault="00C75B11" w:rsidP="00CF32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</w:t>
            </w:r>
            <w:r w:rsidR="00CF32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342</w:t>
            </w:r>
            <w:r w:rsidR="00CF32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F32CF" w:rsidRPr="00651B65" w:rsidRDefault="00C75B11" w:rsidP="00CF32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39</w:t>
            </w:r>
            <w:r w:rsidR="00CF32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163</w:t>
            </w:r>
            <w:r w:rsidR="00CF32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203</w:t>
            </w:r>
          </w:p>
        </w:tc>
      </w:tr>
      <w:tr w:rsidR="00CF32CF" w:rsidRPr="00C03B6D" w:rsidTr="00CF32CF">
        <w:tc>
          <w:tcPr>
            <w:tcW w:w="6696" w:type="dxa"/>
            <w:vAlign w:val="bottom"/>
          </w:tcPr>
          <w:p w:rsidR="00CF32CF" w:rsidRPr="0049776F" w:rsidRDefault="00CF32CF" w:rsidP="00CF32C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F32CF" w:rsidRPr="0049776F" w:rsidRDefault="00CF32CF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F32CF" w:rsidRPr="0049776F" w:rsidRDefault="00CF32CF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</w:rPr>
            </w:pPr>
          </w:p>
        </w:tc>
      </w:tr>
      <w:tr w:rsidR="00CF32CF" w:rsidRPr="00C03B6D" w:rsidTr="002657BF">
        <w:tc>
          <w:tcPr>
            <w:tcW w:w="6696" w:type="dxa"/>
            <w:vAlign w:val="bottom"/>
          </w:tcPr>
          <w:p w:rsidR="00CF32CF" w:rsidRPr="002657BF" w:rsidRDefault="00CF32CF" w:rsidP="00CF32C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เจ้าหนี้การค้า -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กิจการ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F32CF" w:rsidRPr="002657BF" w:rsidRDefault="00CF32CF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CF32CF" w:rsidRPr="00651B65" w:rsidRDefault="00CF32CF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CF32CF" w:rsidRPr="00C03B6D" w:rsidTr="002657BF">
        <w:tc>
          <w:tcPr>
            <w:tcW w:w="6696" w:type="dxa"/>
            <w:vAlign w:val="bottom"/>
          </w:tcPr>
          <w:p w:rsidR="00CF32CF" w:rsidRPr="002657BF" w:rsidRDefault="00CF32CF" w:rsidP="00CF32C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F32CF" w:rsidRPr="002657BF" w:rsidRDefault="00C75B11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436</w:t>
            </w:r>
            <w:r w:rsidR="00CF32CF" w:rsidRPr="00661FE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361</w:t>
            </w:r>
            <w:r w:rsidR="00CF32CF" w:rsidRPr="00661FE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vAlign w:val="bottom"/>
          </w:tcPr>
          <w:p w:rsidR="00CF32CF" w:rsidRPr="00651B65" w:rsidRDefault="00C75B11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479</w:t>
            </w:r>
            <w:r w:rsidR="00CF32CF" w:rsidRPr="007002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505</w:t>
            </w:r>
            <w:r w:rsidR="00CF32CF" w:rsidRPr="007002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986</w:t>
            </w:r>
          </w:p>
        </w:tc>
      </w:tr>
      <w:tr w:rsidR="00CF32CF" w:rsidRPr="00C03B6D" w:rsidTr="002657BF">
        <w:tc>
          <w:tcPr>
            <w:tcW w:w="6696" w:type="dxa"/>
            <w:vAlign w:val="bottom"/>
          </w:tcPr>
          <w:p w:rsidR="00CF32CF" w:rsidRPr="002657BF" w:rsidRDefault="00CF32CF" w:rsidP="00CF32CF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F32CF" w:rsidRPr="002657BF" w:rsidRDefault="00C75B11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37</w:t>
            </w:r>
            <w:r w:rsidR="00CF32CF" w:rsidRPr="00661FE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235</w:t>
            </w:r>
            <w:r w:rsidR="00CF32CF" w:rsidRPr="00661FE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vAlign w:val="bottom"/>
          </w:tcPr>
          <w:p w:rsidR="00CF32CF" w:rsidRPr="00651B65" w:rsidRDefault="00C75B11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</w:t>
            </w:r>
            <w:r w:rsidR="00CF32CF" w:rsidRPr="007002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576</w:t>
            </w:r>
            <w:r w:rsidR="00CF32CF" w:rsidRPr="007002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418</w:t>
            </w:r>
          </w:p>
        </w:tc>
      </w:tr>
      <w:tr w:rsidR="00CF32CF" w:rsidRPr="00C03B6D" w:rsidTr="002657BF">
        <w:tc>
          <w:tcPr>
            <w:tcW w:w="6696" w:type="dxa"/>
            <w:vAlign w:val="bottom"/>
          </w:tcPr>
          <w:p w:rsidR="00CF32CF" w:rsidRPr="002657BF" w:rsidRDefault="00CF32CF" w:rsidP="00CF32C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F32CF" w:rsidRPr="002657BF" w:rsidRDefault="00C75B11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</w:t>
            </w:r>
            <w:r w:rsidR="00CF32CF" w:rsidRPr="00661FE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769</w:t>
            </w:r>
            <w:r w:rsidR="00CF32CF" w:rsidRPr="00661FE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F32CF" w:rsidRPr="00651B65" w:rsidRDefault="00C75B11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</w:t>
            </w:r>
            <w:r w:rsidR="00CF32CF" w:rsidRPr="007002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257</w:t>
            </w:r>
            <w:r w:rsidR="00CF32CF" w:rsidRPr="007002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632</w:t>
            </w:r>
          </w:p>
        </w:tc>
      </w:tr>
      <w:tr w:rsidR="00CF32CF" w:rsidRPr="00C03B6D" w:rsidTr="002657BF">
        <w:tc>
          <w:tcPr>
            <w:tcW w:w="6696" w:type="dxa"/>
            <w:vAlign w:val="bottom"/>
          </w:tcPr>
          <w:p w:rsidR="00CF32CF" w:rsidRPr="002657BF" w:rsidRDefault="00CF32CF" w:rsidP="00CF32C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F32CF" w:rsidRPr="002657BF" w:rsidRDefault="00C75B11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483</w:t>
            </w:r>
            <w:r w:rsidR="00CF32CF" w:rsidRPr="00661FE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366</w:t>
            </w:r>
            <w:r w:rsidR="00CF32CF" w:rsidRPr="00661FE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32CF" w:rsidRPr="00651B65" w:rsidRDefault="00C75B11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538</w:t>
            </w:r>
            <w:r w:rsidR="00CF32CF" w:rsidRPr="00631B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340</w:t>
            </w:r>
            <w:r w:rsidR="00CF32CF" w:rsidRPr="00631B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036</w:t>
            </w:r>
            <w:r w:rsidR="00CF32CF" w:rsidRPr="00631B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CF32CF" w:rsidRPr="00C358D7" w:rsidTr="002657BF">
        <w:tc>
          <w:tcPr>
            <w:tcW w:w="6696" w:type="dxa"/>
            <w:vAlign w:val="bottom"/>
          </w:tcPr>
          <w:p w:rsidR="00CF32CF" w:rsidRPr="0049776F" w:rsidRDefault="00CF32CF" w:rsidP="00CF32C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F32CF" w:rsidRPr="0049776F" w:rsidRDefault="00CF32CF" w:rsidP="00CF32CF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F32CF" w:rsidRPr="0049776F" w:rsidRDefault="00CF32CF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</w:rPr>
            </w:pPr>
          </w:p>
        </w:tc>
      </w:tr>
      <w:tr w:rsidR="00CF32CF" w:rsidRPr="00C03B6D" w:rsidTr="002657BF">
        <w:tc>
          <w:tcPr>
            <w:tcW w:w="6696" w:type="dxa"/>
            <w:vAlign w:val="bottom"/>
          </w:tcPr>
          <w:p w:rsidR="00CF32CF" w:rsidRPr="002657BF" w:rsidRDefault="00CF32CF" w:rsidP="00CF32C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เจ้าหนี้อื่น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-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กิจการ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F32CF" w:rsidRPr="002657BF" w:rsidRDefault="00CF32CF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CF32CF" w:rsidRPr="00651B65" w:rsidRDefault="00CF32CF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CF32CF" w:rsidRPr="00C03B6D" w:rsidTr="002657BF">
        <w:tc>
          <w:tcPr>
            <w:tcW w:w="6696" w:type="dxa"/>
            <w:vAlign w:val="bottom"/>
          </w:tcPr>
          <w:p w:rsidR="00CF32CF" w:rsidRPr="002657BF" w:rsidRDefault="00CF32CF" w:rsidP="00CF32C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F32CF" w:rsidRPr="002657BF" w:rsidRDefault="00C75B11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144</w:t>
            </w:r>
            <w:r w:rsidR="00CF32CF" w:rsidRPr="00BA135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175</w:t>
            </w:r>
            <w:r w:rsidR="00CF32CF" w:rsidRPr="00BA135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F32CF" w:rsidRPr="00651B65" w:rsidRDefault="00C75B11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253</w:t>
            </w:r>
            <w:r w:rsidR="00CF32CF" w:rsidRPr="00336F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230</w:t>
            </w:r>
            <w:r w:rsidR="00CF32CF" w:rsidRPr="00336F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209</w:t>
            </w:r>
          </w:p>
        </w:tc>
      </w:tr>
    </w:tbl>
    <w:p w:rsidR="008C5365" w:rsidRPr="00E10CA6" w:rsidRDefault="008C5365" w:rsidP="00E10CA6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3B1A" w:rsidRPr="00C03B6D" w:rsidTr="009541A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503B1A" w:rsidRPr="00C03B6D" w:rsidRDefault="00C75B11" w:rsidP="009541A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503B1A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03B1A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สุทธิ</w:t>
            </w:r>
          </w:p>
        </w:tc>
      </w:tr>
    </w:tbl>
    <w:p w:rsidR="00503B1A" w:rsidRPr="00EF4465" w:rsidRDefault="00503B1A" w:rsidP="00503B1A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24"/>
        <w:gridCol w:w="1469"/>
        <w:gridCol w:w="1469"/>
      </w:tblGrid>
      <w:tr w:rsidR="00503B1A" w:rsidRPr="00C03B6D" w:rsidTr="009541AB">
        <w:tc>
          <w:tcPr>
            <w:tcW w:w="6624" w:type="dxa"/>
          </w:tcPr>
          <w:p w:rsidR="00503B1A" w:rsidRPr="00C03B6D" w:rsidRDefault="00503B1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503B1A" w:rsidRPr="00C03B6D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82134A" w:rsidRPr="008213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82134A" w:rsidRPr="008213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503B1A" w:rsidRPr="00C03B6D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03B1A"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503B1A"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503B1A" w:rsidRPr="00C03B6D" w:rsidTr="009541AB">
        <w:tc>
          <w:tcPr>
            <w:tcW w:w="6624" w:type="dxa"/>
          </w:tcPr>
          <w:p w:rsidR="00503B1A" w:rsidRPr="00C03B6D" w:rsidRDefault="00503B1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</w:tcPr>
          <w:p w:rsidR="00503B1A" w:rsidRPr="00C03B6D" w:rsidRDefault="00503B1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9" w:type="dxa"/>
          </w:tcPr>
          <w:p w:rsidR="00503B1A" w:rsidRPr="00C03B6D" w:rsidRDefault="00503B1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503B1A" w:rsidRPr="00C03B6D" w:rsidTr="009541AB">
        <w:tc>
          <w:tcPr>
            <w:tcW w:w="6624" w:type="dxa"/>
          </w:tcPr>
          <w:p w:rsidR="00503B1A" w:rsidRPr="00C03B6D" w:rsidRDefault="00503B1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503B1A" w:rsidRPr="00C03B6D" w:rsidRDefault="00503B1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503B1A" w:rsidRPr="00C03B6D" w:rsidRDefault="00503B1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503B1A" w:rsidRPr="00C03B6D" w:rsidTr="009541AB">
        <w:tc>
          <w:tcPr>
            <w:tcW w:w="6624" w:type="dxa"/>
            <w:vAlign w:val="bottom"/>
          </w:tcPr>
          <w:p w:rsidR="00503B1A" w:rsidRPr="00EF4465" w:rsidRDefault="00503B1A" w:rsidP="007C5464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03B1A" w:rsidRPr="00EF4465" w:rsidRDefault="00503B1A" w:rsidP="007C5464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:rsidR="00503B1A" w:rsidRPr="00EF4465" w:rsidRDefault="00503B1A" w:rsidP="007C5464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425E8A" w:rsidRPr="00C03B6D" w:rsidTr="009541AB">
        <w:tc>
          <w:tcPr>
            <w:tcW w:w="6624" w:type="dxa"/>
            <w:vAlign w:val="center"/>
          </w:tcPr>
          <w:p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425E8A" w:rsidRPr="00C03B6D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293</w:t>
            </w:r>
            <w:r w:rsidR="001B7CEC" w:rsidRPr="001B7C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102</w:t>
            </w:r>
            <w:r w:rsidR="001B7CEC" w:rsidRPr="001B7C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69" w:type="dxa"/>
          </w:tcPr>
          <w:p w:rsidR="00425E8A" w:rsidRPr="00651B65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239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155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015</w:t>
            </w:r>
          </w:p>
        </w:tc>
      </w:tr>
      <w:tr w:rsidR="00425E8A" w:rsidRPr="00C03B6D" w:rsidTr="009541AB">
        <w:tc>
          <w:tcPr>
            <w:tcW w:w="6624" w:type="dxa"/>
            <w:vAlign w:val="center"/>
          </w:tcPr>
          <w:p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425E8A" w:rsidRPr="00C03B6D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142</w:t>
            </w:r>
            <w:r w:rsidR="001B7CEC" w:rsidRPr="001B7C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732</w:t>
            </w:r>
            <w:r w:rsidR="001B7CEC" w:rsidRPr="001B7C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69" w:type="dxa"/>
          </w:tcPr>
          <w:p w:rsidR="00425E8A" w:rsidRPr="00651B65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84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138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194</w:t>
            </w:r>
          </w:p>
        </w:tc>
      </w:tr>
      <w:tr w:rsidR="00425E8A" w:rsidRPr="00C03B6D" w:rsidTr="009541AB">
        <w:tc>
          <w:tcPr>
            <w:tcW w:w="6624" w:type="dxa"/>
            <w:vAlign w:val="center"/>
          </w:tcPr>
          <w:p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425E8A" w:rsidRPr="00C03B6D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</w:t>
            </w:r>
            <w:r w:rsidR="001B7CEC" w:rsidRPr="001B7C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550</w:t>
            </w:r>
            <w:r w:rsidR="001B7CEC" w:rsidRPr="001B7C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69" w:type="dxa"/>
          </w:tcPr>
          <w:p w:rsidR="00425E8A" w:rsidRPr="00651B65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88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634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062</w:t>
            </w:r>
          </w:p>
        </w:tc>
      </w:tr>
      <w:tr w:rsidR="00425E8A" w:rsidRPr="00C03B6D" w:rsidTr="009541AB">
        <w:tc>
          <w:tcPr>
            <w:tcW w:w="6624" w:type="dxa"/>
            <w:vAlign w:val="center"/>
          </w:tcPr>
          <w:p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25E8A" w:rsidRPr="00C03B6D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79</w:t>
            </w:r>
            <w:r w:rsidR="001B7CEC" w:rsidRPr="001B7C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172</w:t>
            </w:r>
            <w:r w:rsidR="001B7CEC" w:rsidRPr="001B7C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425E8A" w:rsidRPr="00651B65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911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189</w:t>
            </w:r>
          </w:p>
        </w:tc>
      </w:tr>
      <w:tr w:rsidR="00425E8A" w:rsidRPr="00C03B6D" w:rsidTr="009541AB">
        <w:tc>
          <w:tcPr>
            <w:tcW w:w="6624" w:type="dxa"/>
            <w:vAlign w:val="bottom"/>
          </w:tcPr>
          <w:p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25E8A" w:rsidRPr="00C03B6D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609</w:t>
            </w:r>
            <w:r w:rsidR="001B7CEC" w:rsidRPr="001B7C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557</w:t>
            </w:r>
            <w:r w:rsidR="001B7CEC" w:rsidRPr="001B7C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:rsidR="00425E8A" w:rsidRPr="00651B65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478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838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460</w:t>
            </w:r>
          </w:p>
        </w:tc>
      </w:tr>
      <w:tr w:rsidR="00425E8A" w:rsidRPr="00C03B6D" w:rsidTr="009541AB">
        <w:tc>
          <w:tcPr>
            <w:tcW w:w="6624" w:type="dxa"/>
          </w:tcPr>
          <w:p w:rsidR="00425E8A" w:rsidRPr="00985232" w:rsidRDefault="00396954" w:rsidP="007C546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 xml:space="preserve">  </w:t>
            </w:r>
            <w:r w:rsidR="00425E8A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ค่าเผื่อสินค้า</w:t>
            </w:r>
            <w:r w:rsidR="00425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เสื่อมสภาพและ</w:t>
            </w:r>
            <w:r w:rsidR="00425E8A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ล้าสมัย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425E8A" w:rsidRPr="004C2963" w:rsidRDefault="00425E8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</w:tcPr>
          <w:p w:rsidR="00425E8A" w:rsidRPr="00651B65" w:rsidRDefault="00425E8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425E8A" w:rsidRPr="00C03B6D" w:rsidTr="00827705">
        <w:tc>
          <w:tcPr>
            <w:tcW w:w="6624" w:type="dxa"/>
          </w:tcPr>
          <w:p w:rsidR="00425E8A" w:rsidRPr="0009544F" w:rsidRDefault="00425E8A" w:rsidP="007C5464">
            <w:pPr>
              <w:spacing w:before="10" w:after="10"/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วั</w:t>
            </w:r>
            <w:r w:rsidR="008F485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ตถุ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ดิบและวัสดุหีบห่อ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425E8A" w:rsidRPr="00C03B6D" w:rsidRDefault="001B7CEC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1B7C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C75B11"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Pr="001B7C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C75B11"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985</w:t>
            </w:r>
            <w:r w:rsidRPr="001B7C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C75B11"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597</w:t>
            </w:r>
            <w:r w:rsidRPr="001B7C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469" w:type="dxa"/>
          </w:tcPr>
          <w:p w:rsidR="00425E8A" w:rsidRPr="00651B65" w:rsidRDefault="00425E8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865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897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25E8A" w:rsidRPr="00C03B6D" w:rsidTr="00827705">
        <w:tc>
          <w:tcPr>
            <w:tcW w:w="6624" w:type="dxa"/>
          </w:tcPr>
          <w:p w:rsidR="00425E8A" w:rsidRPr="0009544F" w:rsidRDefault="00425E8A" w:rsidP="007C5464">
            <w:pPr>
              <w:spacing w:before="10" w:after="10"/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425E8A" w:rsidRPr="00C03B6D" w:rsidRDefault="001B7CEC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1B7C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C75B11"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211</w:t>
            </w:r>
            <w:r w:rsidRPr="001B7C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C75B11"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790</w:t>
            </w:r>
            <w:r w:rsidRPr="001B7C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469" w:type="dxa"/>
          </w:tcPr>
          <w:p w:rsidR="00425E8A" w:rsidRPr="00651B65" w:rsidRDefault="00425E8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185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171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25E8A" w:rsidRPr="00C03B6D" w:rsidTr="00827705">
        <w:tc>
          <w:tcPr>
            <w:tcW w:w="6624" w:type="dxa"/>
          </w:tcPr>
          <w:p w:rsidR="00425E8A" w:rsidRPr="0009544F" w:rsidRDefault="00425E8A" w:rsidP="007C5464">
            <w:pPr>
              <w:spacing w:before="10" w:after="10"/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25E8A" w:rsidRPr="00C03B6D" w:rsidRDefault="001B7CEC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1B7C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C75B11"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152</w:t>
            </w:r>
            <w:r w:rsidRPr="001B7C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C75B11"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070</w:t>
            </w:r>
            <w:r w:rsidRPr="001B7C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425E8A" w:rsidRPr="00651B65" w:rsidRDefault="00425E8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107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829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25E8A" w:rsidRPr="00C03B6D" w:rsidTr="009541AB">
        <w:tc>
          <w:tcPr>
            <w:tcW w:w="6624" w:type="dxa"/>
            <w:vAlign w:val="center"/>
          </w:tcPr>
          <w:p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สินค้าคงเหลือ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25E8A" w:rsidRPr="00C03B6D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607</w:t>
            </w:r>
            <w:r w:rsidR="001B7CEC" w:rsidRPr="001B7C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208</w:t>
            </w:r>
            <w:r w:rsidR="001B7CEC" w:rsidRPr="001B7CE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:rsidR="00425E8A" w:rsidRPr="00651B65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476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679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563</w:t>
            </w:r>
          </w:p>
        </w:tc>
      </w:tr>
    </w:tbl>
    <w:p w:rsidR="001E6DA8" w:rsidRDefault="000F2389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E6DA8" w:rsidRPr="00C03B6D" w:rsidTr="00F06F6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E6DA8" w:rsidRPr="00C03B6D" w:rsidRDefault="00C75B11" w:rsidP="00F06F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E6DA8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6DA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</w:tc>
      </w:tr>
    </w:tbl>
    <w:p w:rsidR="001E6DA8" w:rsidRPr="00396954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E6DA8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เปลี่ยนแปลง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ของเงินให้กู้ยืมแก่พนักงานในระหว่าง</w:t>
      </w:r>
      <w:r w:rsidR="003240F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งวด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สามารถแสดงได้ดังนี้</w:t>
      </w:r>
    </w:p>
    <w:p w:rsidR="001E6DA8" w:rsidRPr="00CF1859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3" w:type="dxa"/>
        <w:tblLayout w:type="fixed"/>
        <w:tblLook w:val="0000" w:firstRow="0" w:lastRow="0" w:firstColumn="0" w:lastColumn="0" w:noHBand="0" w:noVBand="0"/>
      </w:tblPr>
      <w:tblGrid>
        <w:gridCol w:w="8093"/>
        <w:gridCol w:w="1480"/>
      </w:tblGrid>
      <w:tr w:rsidR="00CD55BE" w:rsidRPr="00651B65" w:rsidTr="00EF4465">
        <w:trPr>
          <w:trHeight w:val="312"/>
        </w:trPr>
        <w:tc>
          <w:tcPr>
            <w:tcW w:w="8093" w:type="dxa"/>
            <w:vAlign w:val="bottom"/>
          </w:tcPr>
          <w:p w:rsidR="00CD55BE" w:rsidRPr="00651B65" w:rsidRDefault="00CD55BE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</w:tcPr>
          <w:p w:rsidR="00CD55BE" w:rsidRPr="00651B65" w:rsidRDefault="00CD55B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60B9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CD55BE" w:rsidRPr="00651B65" w:rsidTr="00EF4465">
        <w:trPr>
          <w:trHeight w:val="312"/>
        </w:trPr>
        <w:tc>
          <w:tcPr>
            <w:tcW w:w="8093" w:type="dxa"/>
            <w:vAlign w:val="bottom"/>
          </w:tcPr>
          <w:p w:rsidR="00CD55BE" w:rsidRPr="00651B65" w:rsidRDefault="00CD55BE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:rsidR="00CD55BE" w:rsidRPr="00651B65" w:rsidRDefault="00CD55B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D55BE" w:rsidRPr="00651B65" w:rsidTr="00EF4465">
        <w:trPr>
          <w:trHeight w:val="302"/>
        </w:trPr>
        <w:tc>
          <w:tcPr>
            <w:tcW w:w="8093" w:type="dxa"/>
            <w:vAlign w:val="bottom"/>
          </w:tcPr>
          <w:p w:rsidR="00CD55BE" w:rsidRPr="00651B65" w:rsidRDefault="00CD55BE" w:rsidP="007C546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D55BE" w:rsidRPr="00651B65" w:rsidRDefault="00CD55B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CD55BE" w:rsidRPr="00D26741" w:rsidTr="00EF4465">
        <w:trPr>
          <w:trHeight w:val="302"/>
        </w:trPr>
        <w:tc>
          <w:tcPr>
            <w:tcW w:w="8093" w:type="dxa"/>
          </w:tcPr>
          <w:p w:rsidR="00CD55BE" w:rsidRPr="00D26741" w:rsidRDefault="00CD55BE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2674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ยอดคงเหลือต้น</w:t>
            </w:r>
            <w:r w:rsidRPr="00D2674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480" w:type="dxa"/>
            <w:shd w:val="clear" w:color="auto" w:fill="FAFAFA"/>
          </w:tcPr>
          <w:p w:rsidR="00CD55BE" w:rsidRPr="00D26741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</w:t>
            </w:r>
            <w:r w:rsidR="00396954" w:rsidRPr="00D267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118</w:t>
            </w:r>
            <w:r w:rsidR="00396954" w:rsidRPr="00D267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708</w:t>
            </w:r>
          </w:p>
        </w:tc>
      </w:tr>
      <w:tr w:rsidR="00CD55BE" w:rsidRPr="00D26741" w:rsidTr="00EF4465">
        <w:trPr>
          <w:trHeight w:val="292"/>
        </w:trPr>
        <w:tc>
          <w:tcPr>
            <w:tcW w:w="8093" w:type="dxa"/>
          </w:tcPr>
          <w:p w:rsidR="00CD55BE" w:rsidRPr="00D26741" w:rsidRDefault="00CD55BE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2674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ให้กู้ยืมเพิ่มขึ้น</w:t>
            </w:r>
          </w:p>
        </w:tc>
        <w:tc>
          <w:tcPr>
            <w:tcW w:w="1480" w:type="dxa"/>
            <w:shd w:val="clear" w:color="auto" w:fill="FAFAFA"/>
          </w:tcPr>
          <w:p w:rsidR="00CD55BE" w:rsidRPr="00D26741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</w:t>
            </w:r>
            <w:r w:rsidR="00C85F12" w:rsidRPr="00D267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678</w:t>
            </w:r>
            <w:r w:rsidR="00C85F12" w:rsidRPr="00D267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048</w:t>
            </w:r>
          </w:p>
        </w:tc>
      </w:tr>
      <w:tr w:rsidR="00CD55BE" w:rsidRPr="00D26741" w:rsidTr="00EF4465">
        <w:trPr>
          <w:trHeight w:val="302"/>
        </w:trPr>
        <w:tc>
          <w:tcPr>
            <w:tcW w:w="8093" w:type="dxa"/>
          </w:tcPr>
          <w:p w:rsidR="00CD55BE" w:rsidRPr="00D26741" w:rsidRDefault="00CD55BE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D2674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รับชำระคืนระหว่าง</w:t>
            </w:r>
            <w:r w:rsidRPr="00D2674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</w:tcPr>
          <w:p w:rsidR="00CD55BE" w:rsidRPr="00D26741" w:rsidRDefault="0044307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267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Pr="00D267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935</w:t>
            </w:r>
            <w:r w:rsidRPr="00D267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287</w:t>
            </w:r>
            <w:r w:rsidRPr="00D267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D55BE" w:rsidRPr="00D26741" w:rsidTr="00EF4465">
        <w:trPr>
          <w:trHeight w:val="302"/>
        </w:trPr>
        <w:tc>
          <w:tcPr>
            <w:tcW w:w="8093" w:type="dxa"/>
          </w:tcPr>
          <w:p w:rsidR="00CD55BE" w:rsidRPr="00D26741" w:rsidRDefault="00CD55BE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2674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ยอดคงเหลือปลาย</w:t>
            </w:r>
            <w:r w:rsidRPr="00D2674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D55BE" w:rsidRPr="00D26741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142</w:t>
            </w:r>
            <w:r w:rsidR="00396954" w:rsidRPr="00D267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861</w:t>
            </w:r>
            <w:r w:rsidR="00396954" w:rsidRPr="00D267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469</w:t>
            </w:r>
          </w:p>
        </w:tc>
      </w:tr>
    </w:tbl>
    <w:p w:rsidR="001E6DA8" w:rsidRPr="00CF1859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1E6DA8" w:rsidRPr="00CF1859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</w:pPr>
      <w:r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เงินให้กู้ยืมแก่พนักงานมีอัตราดอกเบี้ยร้อยละ </w:t>
      </w:r>
      <w:r w:rsidR="00C75B11" w:rsidRPr="00C75B11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0</w:t>
      </w:r>
      <w:r w:rsidR="00D26741"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.</w:t>
      </w:r>
      <w:r w:rsidR="00C75B11" w:rsidRPr="00C75B11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99</w:t>
      </w:r>
      <w:r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EF4465"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>-</w:t>
      </w:r>
      <w:r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C75B11" w:rsidRPr="00C75B11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1</w:t>
      </w:r>
      <w:r w:rsidR="00D26741"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.</w:t>
      </w:r>
      <w:r w:rsidR="00C75B11" w:rsidRPr="00C75B11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00</w:t>
      </w:r>
      <w:r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ต่อปี</w:t>
      </w:r>
      <w:r w:rsidR="0054448C"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(</w:t>
      </w:r>
      <w:r w:rsidR="00C75B11" w:rsidRPr="00C75B11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31</w:t>
      </w:r>
      <w:r w:rsidR="0054448C"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54448C" w:rsidRPr="00CF1859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  <w:lang w:val="en-GB"/>
        </w:rPr>
        <w:t xml:space="preserve">มีนาคม </w:t>
      </w:r>
      <w:r w:rsidR="0054448C"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พ.ศ.</w:t>
      </w:r>
      <w:r w:rsidR="00CF1859"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C75B11" w:rsidRPr="00C75B11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2564</w:t>
      </w:r>
      <w:r w:rsidR="0054448C"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: </w:t>
      </w:r>
      <w:r w:rsidR="0054448C"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ร้อยละ </w:t>
      </w:r>
      <w:r w:rsidR="00C75B11" w:rsidRPr="00C75B11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0</w:t>
      </w:r>
      <w:r w:rsidR="0054448C"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.</w:t>
      </w:r>
      <w:r w:rsidR="00C75B11" w:rsidRPr="00C75B11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99</w:t>
      </w:r>
      <w:r w:rsidR="0054448C"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- </w:t>
      </w:r>
      <w:r w:rsidR="00C75B11" w:rsidRPr="00C75B11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1</w:t>
      </w:r>
      <w:r w:rsidR="0054448C"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.</w:t>
      </w:r>
      <w:r w:rsidR="00C75B11" w:rsidRPr="00C75B11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70</w:t>
      </w:r>
      <w:r w:rsidR="0054448C"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54448C"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ต่อปี)</w:t>
      </w:r>
      <w:r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โดยมีกำหนดจ่ายชำระคืน</w:t>
      </w:r>
      <w:r w:rsidRPr="00CF185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ระหว่าง </w:t>
      </w:r>
      <w:r w:rsidR="00C75B11" w:rsidRPr="00C75B1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</w:t>
      </w:r>
      <w:r w:rsidRPr="00CF185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เดือน ถึง</w:t>
      </w:r>
      <w:r w:rsidR="00D26741" w:rsidRPr="00CF185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C75B11" w:rsidRPr="00C75B1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</w:t>
      </w:r>
      <w:r w:rsidRPr="00CF185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ปี</w:t>
      </w:r>
      <w:r w:rsidRPr="00CF185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54448C" w:rsidRPr="00CF185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(</w:t>
      </w:r>
      <w:r w:rsidR="00C75B11" w:rsidRPr="00C75B1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31</w:t>
      </w:r>
      <w:r w:rsidR="0054448C" w:rsidRPr="00CF185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54448C" w:rsidRPr="00CF185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มีนาคม พ.ศ.</w:t>
      </w:r>
      <w:r w:rsidR="00CF185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C75B11" w:rsidRPr="00C75B1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2564</w:t>
      </w:r>
      <w:r w:rsidR="0054448C" w:rsidRPr="00CF185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:</w:t>
      </w:r>
      <w:r w:rsidR="0054448C" w:rsidRPr="00CF185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</w:t>
      </w:r>
      <w:r w:rsidR="00C75B11" w:rsidRPr="00C75B1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1</w:t>
      </w:r>
      <w:r w:rsidR="0054448C" w:rsidRPr="00CF185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54448C" w:rsidRPr="00CF185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เดือนถึง </w:t>
      </w:r>
      <w:r w:rsidR="00C75B11" w:rsidRPr="00C75B1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</w:t>
      </w:r>
      <w:r w:rsidR="0054448C" w:rsidRPr="00CF185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54448C" w:rsidRPr="00CF185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ปี)</w:t>
      </w:r>
    </w:p>
    <w:p w:rsidR="000C6B30" w:rsidRPr="00CF1859" w:rsidRDefault="000C6B30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1E6DA8" w:rsidRPr="00CF1859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CF18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เงินให้กู้ยืมแก่พนักงานสามารถวิเคราะห์ได้ดังนี้</w:t>
      </w:r>
    </w:p>
    <w:p w:rsidR="001E6DA8" w:rsidRPr="00CF1859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3240F3" w:rsidRPr="00651B65" w:rsidTr="003240F3">
        <w:tc>
          <w:tcPr>
            <w:tcW w:w="6678" w:type="dxa"/>
            <w:vAlign w:val="bottom"/>
          </w:tcPr>
          <w:p w:rsidR="003240F3" w:rsidRPr="00651B65" w:rsidRDefault="003240F3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40F3" w:rsidRPr="00C03B6D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3240F3" w:rsidRPr="008213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3240F3" w:rsidRPr="008213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40F3" w:rsidRPr="00C03B6D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240F3"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3240F3"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3240F3" w:rsidRPr="00651B65" w:rsidTr="003240F3">
        <w:tc>
          <w:tcPr>
            <w:tcW w:w="6678" w:type="dxa"/>
            <w:vAlign w:val="bottom"/>
          </w:tcPr>
          <w:p w:rsidR="003240F3" w:rsidRPr="00651B65" w:rsidRDefault="003240F3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3240F3" w:rsidRPr="00C03B6D" w:rsidRDefault="003240F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:rsidR="003240F3" w:rsidRPr="00C03B6D" w:rsidRDefault="003240F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1E6DA8" w:rsidRPr="00651B65" w:rsidTr="003240F3">
        <w:tc>
          <w:tcPr>
            <w:tcW w:w="6678" w:type="dxa"/>
            <w:vAlign w:val="bottom"/>
          </w:tcPr>
          <w:p w:rsidR="001E6DA8" w:rsidRPr="00651B65" w:rsidRDefault="001E6DA8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E6DA8" w:rsidRPr="00651B65" w:rsidRDefault="001E6DA8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E6DA8" w:rsidRPr="00651B65" w:rsidRDefault="001E6DA8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E6DA8" w:rsidRPr="00651B65" w:rsidTr="00F06F6F">
        <w:tc>
          <w:tcPr>
            <w:tcW w:w="6678" w:type="dxa"/>
            <w:vAlign w:val="bottom"/>
          </w:tcPr>
          <w:p w:rsidR="001E6DA8" w:rsidRPr="00651B65" w:rsidRDefault="001E6DA8" w:rsidP="007C546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E6DA8" w:rsidRPr="00651B65" w:rsidRDefault="001E6DA8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1E6DA8" w:rsidRPr="00651B65" w:rsidRDefault="001E6DA8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1E6DA8" w:rsidRPr="00651B65" w:rsidTr="00F06F6F">
        <w:tc>
          <w:tcPr>
            <w:tcW w:w="6678" w:type="dxa"/>
          </w:tcPr>
          <w:p w:rsidR="001E6DA8" w:rsidRPr="00651B65" w:rsidRDefault="001E6DA8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:rsidR="001E6DA8" w:rsidRPr="00651B65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</w:t>
            </w:r>
            <w:r w:rsidR="00226CF8" w:rsidRPr="00226C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545</w:t>
            </w:r>
            <w:r w:rsidR="00226CF8" w:rsidRPr="00226C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</w:tcPr>
          <w:p w:rsidR="001E6DA8" w:rsidRPr="00651B65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</w:t>
            </w:r>
            <w:r w:rsidR="001E6D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380</w:t>
            </w:r>
            <w:r w:rsidR="001E6D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610</w:t>
            </w:r>
          </w:p>
        </w:tc>
      </w:tr>
      <w:tr w:rsidR="001E6DA8" w:rsidRPr="00651B65" w:rsidTr="00F06F6F">
        <w:tc>
          <w:tcPr>
            <w:tcW w:w="6678" w:type="dxa"/>
          </w:tcPr>
          <w:p w:rsidR="001E6DA8" w:rsidRPr="00651B65" w:rsidRDefault="001E6DA8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ส่วนที่ถึงกำหนดรับชำระเกินกว่าหนึ่งปี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E6DA8" w:rsidRPr="00651B65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="00226CF8" w:rsidRPr="00226C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315</w:t>
            </w:r>
            <w:r w:rsidR="00226CF8" w:rsidRPr="00226C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E6DA8" w:rsidRPr="00651B65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</w:t>
            </w:r>
            <w:r w:rsidR="001E6D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738</w:t>
            </w:r>
            <w:r w:rsidR="001E6D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098</w:t>
            </w:r>
          </w:p>
        </w:tc>
      </w:tr>
      <w:tr w:rsidR="001E6DA8" w:rsidRPr="00651B65" w:rsidTr="00F06F6F">
        <w:tc>
          <w:tcPr>
            <w:tcW w:w="6678" w:type="dxa"/>
          </w:tcPr>
          <w:p w:rsidR="001E6DA8" w:rsidRPr="00651B65" w:rsidRDefault="001E6DA8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E6DA8" w:rsidRPr="00651B65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142</w:t>
            </w:r>
            <w:r w:rsidR="00226C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861</w:t>
            </w:r>
            <w:r w:rsidR="00226CF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6DA8" w:rsidRPr="00651B65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</w:t>
            </w:r>
            <w:r w:rsidR="001E6DA8" w:rsidRPr="00DF19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118</w:t>
            </w:r>
            <w:r w:rsidR="001E6DA8" w:rsidRPr="00DF19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708</w:t>
            </w:r>
          </w:p>
        </w:tc>
      </w:tr>
    </w:tbl>
    <w:p w:rsidR="001E6DA8" w:rsidRPr="00CF1859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1E6DA8" w:rsidRPr="00651B65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บริษัทไม่มี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รายการ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ผล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กระทบยอดค่าเผื่อผลขาดทุนสำหรับเงินให้กู้ยืมแก่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พนักงาน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สำหรับ</w:t>
      </w:r>
      <w:r w:rsidR="00226CF8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งวด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สิ้นสุดวันที่ </w:t>
      </w:r>
      <w:r w:rsidR="00C75B11" w:rsidRPr="00C75B1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226C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226CF8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มิถุนายน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Pr="00C76F9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C75B11" w:rsidRPr="00C75B1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 และ</w:t>
      </w:r>
      <w:r w:rsidR="00C75B11" w:rsidRPr="00C75B1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226C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226CF8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มีนาคม </w:t>
      </w:r>
      <w:r w:rsidRPr="00260B9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C75B11" w:rsidRPr="00C75B1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</w:p>
    <w:p w:rsidR="00F0509B" w:rsidRPr="00AA6709" w:rsidRDefault="00CF1859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E0958" w:rsidRPr="00AA6709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DE0958" w:rsidRPr="00AA6709" w:rsidRDefault="00C75B11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E0958" w:rsidRPr="00AA67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E0958" w:rsidRPr="00AA67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เงินลงทุนในบริษัทร่วมและการร่วมค้า</w:t>
            </w:r>
          </w:p>
        </w:tc>
      </w:tr>
    </w:tbl>
    <w:p w:rsidR="00CA08A7" w:rsidRPr="00AA6709" w:rsidRDefault="00CA08A7" w:rsidP="00297CB4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56323E" w:rsidRPr="00AA6709" w:rsidRDefault="0056323E" w:rsidP="00297CB4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รายละเอียดของเงินลงทุนในบริษัทร่วม</w:t>
      </w:r>
      <w:r w:rsidR="009B1850"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และการร่วมค้า</w:t>
      </w:r>
      <w:r w:rsidR="00007923"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="002C4378"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ณ วันที่ </w:t>
      </w:r>
      <w:r w:rsidR="00C75B11" w:rsidRPr="00C75B1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30</w:t>
      </w:r>
      <w:r w:rsidR="00EC3227"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="00EC3227"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มิถุนายน พ.ศ. </w:t>
      </w:r>
      <w:r w:rsidR="00C75B11" w:rsidRPr="00C75B1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2564</w:t>
      </w:r>
      <w:r w:rsidR="002C4378"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และวันที่ </w:t>
      </w:r>
      <w:r w:rsidR="00C75B11" w:rsidRPr="00C75B1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31</w:t>
      </w:r>
      <w:r w:rsidR="002C4378"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มีนาคม พ.ศ. </w:t>
      </w:r>
      <w:r w:rsidR="00C75B11" w:rsidRPr="00C75B1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2564</w:t>
      </w:r>
      <w:r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สรุปได้ดังนี้</w:t>
      </w:r>
    </w:p>
    <w:p w:rsidR="000A2C80" w:rsidRPr="00AA6709" w:rsidRDefault="000A2C80" w:rsidP="00297CB4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512"/>
        <w:gridCol w:w="1350"/>
        <w:gridCol w:w="1224"/>
        <w:gridCol w:w="792"/>
        <w:gridCol w:w="1008"/>
        <w:gridCol w:w="1008"/>
        <w:gridCol w:w="1008"/>
        <w:gridCol w:w="1008"/>
      </w:tblGrid>
      <w:tr w:rsidR="0088587D" w:rsidRPr="00936609" w:rsidTr="00936609">
        <w:tc>
          <w:tcPr>
            <w:tcW w:w="1512" w:type="dxa"/>
            <w:vAlign w:val="bottom"/>
          </w:tcPr>
          <w:p w:rsidR="0088587D" w:rsidRPr="00936609" w:rsidRDefault="0088587D" w:rsidP="007C5464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:rsidR="0088587D" w:rsidRPr="00936609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:rsidR="0088587D" w:rsidRPr="00936609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:rsidR="0088587D" w:rsidRPr="00936609" w:rsidRDefault="0088587D" w:rsidP="007C5464">
            <w:pPr>
              <w:pStyle w:val="Heading7"/>
              <w:spacing w:before="10" w:after="10"/>
              <w:ind w:left="-29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587D" w:rsidRPr="00936609" w:rsidRDefault="00C8240D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587D" w:rsidRPr="00936609" w:rsidRDefault="00C8240D" w:rsidP="007C5464">
            <w:pPr>
              <w:spacing w:before="10" w:after="10"/>
              <w:ind w:left="-16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D95C97" w:rsidRPr="00936609" w:rsidTr="00936609">
        <w:tc>
          <w:tcPr>
            <w:tcW w:w="1512" w:type="dxa"/>
            <w:vAlign w:val="bottom"/>
          </w:tcPr>
          <w:p w:rsidR="00D95C97" w:rsidRPr="00936609" w:rsidRDefault="00D95C97" w:rsidP="007C5464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:rsidR="00D95C97" w:rsidRPr="00936609" w:rsidRDefault="00D95C97" w:rsidP="007C5464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5C97" w:rsidRPr="00936609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30</w:t>
            </w:r>
            <w:r w:rsidR="00A62A51" w:rsidRPr="00A62A5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82134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0"/>
                <w:szCs w:val="20"/>
                <w:cs/>
                <w:lang w:val="en-GB"/>
              </w:rPr>
              <w:t>มิถุนายน</w:t>
            </w:r>
          </w:p>
          <w:p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5C97" w:rsidRPr="00936609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D95C97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มีนาคม</w:t>
            </w:r>
          </w:p>
          <w:p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5C97" w:rsidRPr="00936609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30</w:t>
            </w:r>
            <w:r w:rsidR="0082134A" w:rsidRPr="0082134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82134A" w:rsidRPr="0082134A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มิถุนายน</w:t>
            </w:r>
            <w:r w:rsidR="00D95C97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5C97" w:rsidRPr="00936609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D95C97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มีนาคม</w:t>
            </w:r>
          </w:p>
          <w:p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2564</w:t>
            </w:r>
          </w:p>
        </w:tc>
      </w:tr>
      <w:tr w:rsidR="00D95C97" w:rsidRPr="00936609" w:rsidTr="00936609">
        <w:tc>
          <w:tcPr>
            <w:tcW w:w="1512" w:type="dxa"/>
            <w:vAlign w:val="bottom"/>
          </w:tcPr>
          <w:p w:rsidR="00D95C97" w:rsidRPr="00936609" w:rsidRDefault="00D95C97" w:rsidP="007C5464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:rsidR="00D95C97" w:rsidRPr="00936609" w:rsidRDefault="00D95C97" w:rsidP="007C5464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95C97" w:rsidRPr="00936609" w:rsidRDefault="00D95C97" w:rsidP="007C5464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95C97" w:rsidRPr="00936609" w:rsidRDefault="00D95C97" w:rsidP="007C5464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95C97" w:rsidRPr="00936609" w:rsidRDefault="00D95C97" w:rsidP="007C5464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95C97" w:rsidRPr="00936609" w:rsidRDefault="00D95C97" w:rsidP="007C5464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</w:tr>
      <w:tr w:rsidR="00D95C97" w:rsidRPr="00936609" w:rsidTr="00936609"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D95C97" w:rsidRPr="00936609" w:rsidRDefault="00D95C97" w:rsidP="007C5464">
            <w:pPr>
              <w:pStyle w:val="Heading5"/>
              <w:spacing w:before="10" w:after="10"/>
              <w:ind w:left="-72" w:right="3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ชื่อ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D95C97" w:rsidRPr="00936609" w:rsidRDefault="00D95C97" w:rsidP="007C5464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D95C97" w:rsidRPr="00936609" w:rsidRDefault="00D95C97" w:rsidP="007C5464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D95C97" w:rsidRPr="00936609" w:rsidRDefault="00D95C97" w:rsidP="007C5464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</w:tr>
      <w:tr w:rsidR="00D95C97" w:rsidRPr="00936609" w:rsidTr="00936609">
        <w:tblPrEx>
          <w:tblCellMar>
            <w:left w:w="72" w:type="dxa"/>
            <w:right w:w="72" w:type="dxa"/>
          </w:tblCellMar>
        </w:tblPrEx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D95C97" w:rsidRPr="00936609" w:rsidRDefault="00D95C97" w:rsidP="007C5464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D95C97" w:rsidRPr="00936609" w:rsidRDefault="00D95C97" w:rsidP="007C546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95C97" w:rsidRPr="00936609" w:rsidTr="00936609">
        <w:tc>
          <w:tcPr>
            <w:tcW w:w="1512" w:type="dxa"/>
            <w:vAlign w:val="bottom"/>
          </w:tcPr>
          <w:p w:rsidR="00D95C97" w:rsidRPr="00936609" w:rsidRDefault="00D95C97" w:rsidP="007C5464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บริษัทร่วม </w:t>
            </w:r>
          </w:p>
        </w:tc>
        <w:tc>
          <w:tcPr>
            <w:tcW w:w="1350" w:type="dxa"/>
            <w:vAlign w:val="bottom"/>
          </w:tcPr>
          <w:p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D95C97" w:rsidRPr="00936609" w:rsidRDefault="00D95C97" w:rsidP="007C546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95C97" w:rsidRPr="00936609" w:rsidTr="00936609">
        <w:tc>
          <w:tcPr>
            <w:tcW w:w="1512" w:type="dxa"/>
            <w:vAlign w:val="bottom"/>
          </w:tcPr>
          <w:p w:rsidR="00D95C97" w:rsidRPr="00936609" w:rsidRDefault="00D95C97" w:rsidP="007C5464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Vietnam Stanley Electric </w:t>
            </w:r>
          </w:p>
        </w:tc>
        <w:tc>
          <w:tcPr>
            <w:tcW w:w="1350" w:type="dxa"/>
            <w:vAlign w:val="bottom"/>
          </w:tcPr>
          <w:p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  <w:vAlign w:val="bottom"/>
          </w:tcPr>
          <w:p w:rsidR="00D95C97" w:rsidRPr="00936609" w:rsidRDefault="00C75B11" w:rsidP="007C5464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8</w:t>
            </w:r>
            <w:r w:rsidR="00D95C97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30</w:t>
            </w:r>
            <w:r w:rsidR="00D95C97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 xml:space="preserve"> </w:t>
            </w:r>
            <w:r w:rsidR="00D95C97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  <w:vAlign w:val="bottom"/>
          </w:tcPr>
          <w:p w:rsidR="00D95C97" w:rsidRPr="00936609" w:rsidRDefault="00D95C97" w:rsidP="007C546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F81FCE" w:rsidRPr="00936609" w:rsidTr="00170577">
        <w:trPr>
          <w:trHeight w:val="70"/>
        </w:trPr>
        <w:tc>
          <w:tcPr>
            <w:tcW w:w="1512" w:type="dxa"/>
            <w:vAlign w:val="bottom"/>
          </w:tcPr>
          <w:p w:rsidR="00F81FCE" w:rsidRPr="00936609" w:rsidRDefault="00F81FCE" w:rsidP="007C5464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</w:t>
            </w: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 Company Limited</w:t>
            </w:r>
          </w:p>
        </w:tc>
        <w:tc>
          <w:tcPr>
            <w:tcW w:w="1350" w:type="dxa"/>
            <w:vAlign w:val="bottom"/>
          </w:tcPr>
          <w:p w:rsidR="00F81FCE" w:rsidRPr="00936609" w:rsidRDefault="00F81FCE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  <w:vAlign w:val="bottom"/>
          </w:tcPr>
          <w:p w:rsidR="00F81FCE" w:rsidRPr="00936609" w:rsidRDefault="00F81FCE" w:rsidP="007C5464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:rsidR="00F81FCE" w:rsidRPr="00936609" w:rsidRDefault="00C75B11" w:rsidP="007C5464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81FCE" w:rsidRPr="00936609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</w:t>
            </w:r>
            <w:r w:rsidR="00F81FCE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614</w:t>
            </w:r>
            <w:r w:rsidR="00F81FCE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627</w:t>
            </w:r>
            <w:r w:rsidR="00F81FCE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527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F81FCE" w:rsidRPr="00936609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</w:t>
            </w:r>
            <w:r w:rsidR="00F81FCE" w:rsidRPr="0082134A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710</w:t>
            </w:r>
            <w:r w:rsidR="00F81FCE" w:rsidRPr="0082134A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120</w:t>
            </w:r>
            <w:r w:rsidR="00F81FCE" w:rsidRPr="0082134A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028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:rsidR="00F81FCE" w:rsidRPr="00936609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54</w:t>
            </w:r>
            <w:r w:rsidR="00F81FCE" w:rsidRPr="0082134A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044</w:t>
            </w:r>
            <w:r w:rsidR="00F81FCE" w:rsidRPr="0082134A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F81FCE" w:rsidRPr="00936609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54</w:t>
            </w:r>
            <w:r w:rsidR="00F81FCE" w:rsidRPr="0082134A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044</w:t>
            </w:r>
            <w:r w:rsidR="00F81FCE" w:rsidRPr="0082134A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189</w:t>
            </w:r>
          </w:p>
        </w:tc>
      </w:tr>
      <w:tr w:rsidR="00F81FCE" w:rsidRPr="00936609" w:rsidTr="00936609">
        <w:trPr>
          <w:trHeight w:val="89"/>
        </w:trPr>
        <w:tc>
          <w:tcPr>
            <w:tcW w:w="1512" w:type="dxa"/>
            <w:vAlign w:val="bottom"/>
          </w:tcPr>
          <w:p w:rsidR="00F81FCE" w:rsidRPr="00936609" w:rsidRDefault="00F81FCE" w:rsidP="007C5464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F81FCE" w:rsidRPr="00936609" w:rsidRDefault="00F81FCE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</w:tcPr>
          <w:p w:rsidR="00F81FCE" w:rsidRPr="00936609" w:rsidRDefault="00F81FCE" w:rsidP="007C546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:rsidR="00F81FCE" w:rsidRPr="00936609" w:rsidRDefault="00F81FCE" w:rsidP="007C5464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81FCE" w:rsidRPr="00936609" w:rsidRDefault="00F81FC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1FCE" w:rsidRPr="00936609" w:rsidRDefault="00F81FCE" w:rsidP="007C5464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81FCE" w:rsidRPr="00936609" w:rsidRDefault="00F81FC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F81FCE" w:rsidRPr="00936609" w:rsidRDefault="00F81FC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F81FCE" w:rsidRPr="00936609" w:rsidTr="00936609">
        <w:tc>
          <w:tcPr>
            <w:tcW w:w="1512" w:type="dxa"/>
            <w:vAlign w:val="bottom"/>
          </w:tcPr>
          <w:p w:rsidR="00F81FCE" w:rsidRPr="00936609" w:rsidRDefault="00F81FCE" w:rsidP="007C5464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:rsidR="00F81FCE" w:rsidRPr="00936609" w:rsidRDefault="00F81FCE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</w:tcPr>
          <w:p w:rsidR="00F81FCE" w:rsidRPr="00936609" w:rsidRDefault="00F81FCE" w:rsidP="007C5464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vAlign w:val="bottom"/>
          </w:tcPr>
          <w:p w:rsidR="00F81FCE" w:rsidRPr="00936609" w:rsidRDefault="00F81FCE" w:rsidP="007C5464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81FCE" w:rsidRPr="00936609" w:rsidRDefault="00F81FC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81FCE" w:rsidRPr="00936609" w:rsidRDefault="00F81FCE" w:rsidP="007C5464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81FCE" w:rsidRPr="00936609" w:rsidRDefault="00F81FC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F81FCE" w:rsidRPr="00936609" w:rsidRDefault="00F81FC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F81FCE" w:rsidRPr="00936609" w:rsidTr="00936609">
        <w:tc>
          <w:tcPr>
            <w:tcW w:w="1512" w:type="dxa"/>
            <w:vAlign w:val="bottom"/>
          </w:tcPr>
          <w:p w:rsidR="00F81FCE" w:rsidRPr="00936609" w:rsidRDefault="00F81FCE" w:rsidP="007C5464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Lao Stanley </w:t>
            </w:r>
          </w:p>
        </w:tc>
        <w:tc>
          <w:tcPr>
            <w:tcW w:w="1350" w:type="dxa"/>
            <w:vAlign w:val="bottom"/>
          </w:tcPr>
          <w:p w:rsidR="00F81FCE" w:rsidRPr="00936609" w:rsidRDefault="00F81FCE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</w:tcPr>
          <w:p w:rsidR="00F81FCE" w:rsidRPr="00936609" w:rsidRDefault="00C75B11" w:rsidP="007C5464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</w:t>
            </w:r>
            <w:r w:rsidR="00F81FCE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25</w:t>
            </w:r>
            <w:r w:rsidR="00F81FCE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 xml:space="preserve"> ล้านเหรียญ</w:t>
            </w:r>
          </w:p>
        </w:tc>
        <w:tc>
          <w:tcPr>
            <w:tcW w:w="792" w:type="dxa"/>
            <w:vAlign w:val="bottom"/>
          </w:tcPr>
          <w:p w:rsidR="00F81FCE" w:rsidRPr="00936609" w:rsidRDefault="00F81FCE" w:rsidP="007C5464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81FCE" w:rsidRPr="00936609" w:rsidRDefault="00F81FC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F81FCE" w:rsidRPr="00936609" w:rsidRDefault="00F81FC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F81FCE" w:rsidRPr="00936609" w:rsidRDefault="00F81FC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F81FCE" w:rsidRPr="00936609" w:rsidRDefault="00F81FC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F81FCE" w:rsidRPr="00936609" w:rsidTr="00A13F71">
        <w:trPr>
          <w:trHeight w:val="70"/>
        </w:trPr>
        <w:tc>
          <w:tcPr>
            <w:tcW w:w="1512" w:type="dxa"/>
            <w:vAlign w:val="bottom"/>
          </w:tcPr>
          <w:p w:rsidR="00F81FCE" w:rsidRPr="00936609" w:rsidRDefault="00F81FCE" w:rsidP="007C5464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   Company</w:t>
            </w: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</w:rPr>
              <w:t xml:space="preserve"> </w:t>
            </w: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Limited</w:t>
            </w:r>
          </w:p>
        </w:tc>
        <w:tc>
          <w:tcPr>
            <w:tcW w:w="1350" w:type="dxa"/>
            <w:vAlign w:val="bottom"/>
          </w:tcPr>
          <w:p w:rsidR="00F81FCE" w:rsidRPr="00936609" w:rsidRDefault="00F81FCE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</w:tcPr>
          <w:p w:rsidR="00F81FCE" w:rsidRPr="00936609" w:rsidRDefault="00F81FCE" w:rsidP="007C5464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:rsidR="00F81FCE" w:rsidRPr="00936609" w:rsidRDefault="00C75B11" w:rsidP="007C5464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F81FCE" w:rsidRPr="00936609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25</w:t>
            </w:r>
            <w:r w:rsidR="00F81FCE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353</w:t>
            </w:r>
            <w:r w:rsidR="00F81FCE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192</w:t>
            </w:r>
          </w:p>
        </w:tc>
        <w:tc>
          <w:tcPr>
            <w:tcW w:w="1008" w:type="dxa"/>
            <w:shd w:val="clear" w:color="auto" w:fill="auto"/>
          </w:tcPr>
          <w:p w:rsidR="00F81FCE" w:rsidRPr="00BC357B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75B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F81FC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267</w:t>
            </w:r>
            <w:r w:rsidR="00F81FC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1008" w:type="dxa"/>
            <w:shd w:val="clear" w:color="auto" w:fill="FAFAFA"/>
          </w:tcPr>
          <w:p w:rsidR="00F81FCE" w:rsidRPr="00BC357B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75B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F81FC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F81FC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</w:tcPr>
          <w:p w:rsidR="00F81FCE" w:rsidRPr="00BC357B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75B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F81FC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F81FC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</w:tr>
      <w:tr w:rsidR="00F81FCE" w:rsidRPr="00936609" w:rsidTr="00936609">
        <w:trPr>
          <w:trHeight w:val="228"/>
        </w:trPr>
        <w:tc>
          <w:tcPr>
            <w:tcW w:w="1512" w:type="dxa"/>
            <w:vAlign w:val="bottom"/>
          </w:tcPr>
          <w:p w:rsidR="00F81FCE" w:rsidRPr="00936609" w:rsidRDefault="00F81FCE" w:rsidP="007C5464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:rsidR="00F81FCE" w:rsidRPr="00936609" w:rsidRDefault="00F81FCE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:rsidR="00F81FCE" w:rsidRPr="00936609" w:rsidRDefault="00F81FCE" w:rsidP="007C546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F81FCE" w:rsidRPr="00936609" w:rsidRDefault="00F81FCE" w:rsidP="007C546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81FCE" w:rsidRPr="00936609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1</w:t>
            </w:r>
            <w:r w:rsidR="00F81FCE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639</w:t>
            </w:r>
            <w:r w:rsidR="00F81FCE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980</w:t>
            </w:r>
            <w:r w:rsidR="00F81FCE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719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81FCE" w:rsidRPr="00936609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1</w:t>
            </w:r>
            <w:r w:rsidR="00F81FCE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733</w:t>
            </w:r>
            <w:r w:rsidR="00F81FCE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387</w:t>
            </w:r>
            <w:r w:rsidR="00F81FCE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397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81FCE" w:rsidRPr="00936609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57</w:t>
            </w:r>
            <w:r w:rsidR="00F81FCE" w:rsidRPr="00B877B6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176</w:t>
            </w:r>
            <w:r w:rsidR="00F81FCE" w:rsidRPr="00B877B6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689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1FCE" w:rsidRPr="00936609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57</w:t>
            </w:r>
            <w:r w:rsidR="00F81FCE" w:rsidRPr="00B877B6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176</w:t>
            </w:r>
            <w:r w:rsidR="00F81FCE" w:rsidRPr="00B877B6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689</w:t>
            </w:r>
          </w:p>
        </w:tc>
      </w:tr>
    </w:tbl>
    <w:p w:rsidR="00395964" w:rsidRDefault="00395964" w:rsidP="00D947D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8F485E" w:rsidRPr="00E35863" w:rsidRDefault="008F485E" w:rsidP="008F485E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การเปลี่ยนแปลงของเงินลงทุนในบริษัทร่วมและการร่วมค้าสำหรับงวด</w:t>
      </w:r>
      <w:r w:rsidRPr="00CE28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สามเดือน</w:t>
      </w:r>
      <w:r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="00C75B11" w:rsidRPr="00C75B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Pr="00CE28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CE28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มิถุนายน พ.ศ. </w:t>
      </w:r>
      <w:r w:rsidR="00C75B11" w:rsidRPr="00C75B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มีดังนี้</w:t>
      </w:r>
    </w:p>
    <w:p w:rsidR="008F485E" w:rsidRPr="00E33A78" w:rsidRDefault="008F485E" w:rsidP="008F485E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249"/>
        <w:gridCol w:w="1631"/>
        <w:gridCol w:w="1440"/>
      </w:tblGrid>
      <w:tr w:rsidR="001264B0" w:rsidRPr="00CF688B" w:rsidTr="001264B0">
        <w:tc>
          <w:tcPr>
            <w:tcW w:w="3798" w:type="dxa"/>
            <w:vAlign w:val="bottom"/>
          </w:tcPr>
          <w:p w:rsidR="001264B0" w:rsidRPr="00CF688B" w:rsidRDefault="001264B0" w:rsidP="001264B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vAlign w:val="bottom"/>
          </w:tcPr>
          <w:p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vAlign w:val="bottom"/>
          </w:tcPr>
          <w:p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ตามวิธีส่วนไ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</w:rPr>
              <w:t>ด้</w:t>
            </w: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เสีย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1264B0" w:rsidRPr="00CF688B" w:rsidTr="001264B0">
        <w:tc>
          <w:tcPr>
            <w:tcW w:w="3798" w:type="dxa"/>
            <w:vAlign w:val="bottom"/>
          </w:tcPr>
          <w:p w:rsidR="001264B0" w:rsidRPr="00CF688B" w:rsidRDefault="001264B0" w:rsidP="001264B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49" w:type="dxa"/>
          </w:tcPr>
          <w:p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264B0" w:rsidRPr="00CF688B" w:rsidTr="003D1CED">
        <w:tc>
          <w:tcPr>
            <w:tcW w:w="3798" w:type="dxa"/>
            <w:vAlign w:val="bottom"/>
          </w:tcPr>
          <w:p w:rsidR="001264B0" w:rsidRPr="00CF688B" w:rsidRDefault="001264B0" w:rsidP="001264B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49" w:type="dxa"/>
            <w:vAlign w:val="center"/>
          </w:tcPr>
          <w:p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264B0" w:rsidRPr="00CF688B" w:rsidRDefault="001264B0" w:rsidP="001264B0">
            <w:pPr>
              <w:spacing w:before="10" w:after="10"/>
              <w:ind w:left="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1264B0" w:rsidRPr="00CF688B" w:rsidTr="003D1CED">
        <w:tc>
          <w:tcPr>
            <w:tcW w:w="3798" w:type="dxa"/>
          </w:tcPr>
          <w:p w:rsidR="001264B0" w:rsidRPr="00CF688B" w:rsidRDefault="001264B0" w:rsidP="001264B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CF68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auto"/>
          </w:tcPr>
          <w:p w:rsidR="001264B0" w:rsidRPr="00936609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249" w:type="dxa"/>
          </w:tcPr>
          <w:p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631" w:type="dxa"/>
            <w:shd w:val="clear" w:color="auto" w:fill="FAFAFA"/>
          </w:tcPr>
          <w:p w:rsidR="001264B0" w:rsidRPr="00936609" w:rsidRDefault="00C75B11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1264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733</w:t>
            </w:r>
            <w:r w:rsidR="001264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387</w:t>
            </w:r>
            <w:r w:rsidR="001264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397</w:t>
            </w:r>
          </w:p>
        </w:tc>
        <w:tc>
          <w:tcPr>
            <w:tcW w:w="1440" w:type="dxa"/>
            <w:shd w:val="clear" w:color="auto" w:fill="FAFAFA"/>
          </w:tcPr>
          <w:p w:rsidR="001264B0" w:rsidRPr="00CF688B" w:rsidRDefault="00C75B11" w:rsidP="001264B0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</w:t>
            </w:r>
            <w:r w:rsidR="001264B0" w:rsidRPr="00CF6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176</w:t>
            </w:r>
            <w:r w:rsidR="001264B0" w:rsidRPr="00CF6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</w:p>
        </w:tc>
      </w:tr>
      <w:tr w:rsidR="001264B0" w:rsidRPr="00CF688B" w:rsidTr="003D1CED">
        <w:tc>
          <w:tcPr>
            <w:tcW w:w="3798" w:type="dxa"/>
          </w:tcPr>
          <w:p w:rsidR="001264B0" w:rsidRPr="00CF688B" w:rsidRDefault="001264B0" w:rsidP="001264B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CF68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ส่วนแบ่งผลกำไร</w:t>
            </w:r>
          </w:p>
        </w:tc>
        <w:tc>
          <w:tcPr>
            <w:tcW w:w="1440" w:type="dxa"/>
            <w:shd w:val="clear" w:color="auto" w:fill="auto"/>
          </w:tcPr>
          <w:p w:rsidR="001264B0" w:rsidRPr="00FE1E59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249" w:type="dxa"/>
          </w:tcPr>
          <w:p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631" w:type="dxa"/>
            <w:shd w:val="clear" w:color="auto" w:fill="FAFAFA"/>
          </w:tcPr>
          <w:p w:rsidR="001264B0" w:rsidRPr="00FE1E59" w:rsidRDefault="00C75B11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71</w:t>
            </w:r>
            <w:r w:rsidR="001264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679</w:t>
            </w:r>
            <w:r w:rsidR="001264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442</w:t>
            </w:r>
          </w:p>
        </w:tc>
        <w:tc>
          <w:tcPr>
            <w:tcW w:w="1440" w:type="dxa"/>
            <w:shd w:val="clear" w:color="auto" w:fill="FAFAFA"/>
          </w:tcPr>
          <w:p w:rsidR="001264B0" w:rsidRPr="00CF688B" w:rsidRDefault="001264B0" w:rsidP="001264B0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CF6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</w:tr>
      <w:tr w:rsidR="001264B0" w:rsidRPr="00CF688B" w:rsidTr="003D1CED">
        <w:tc>
          <w:tcPr>
            <w:tcW w:w="3798" w:type="dxa"/>
          </w:tcPr>
          <w:p w:rsidR="001264B0" w:rsidRPr="00CF688B" w:rsidRDefault="001264B0" w:rsidP="001264B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8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</w:tcPr>
          <w:p w:rsidR="001264B0" w:rsidRPr="00936609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249" w:type="dxa"/>
          </w:tcPr>
          <w:p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631" w:type="dxa"/>
            <w:shd w:val="clear" w:color="auto" w:fill="FAFAFA"/>
          </w:tcPr>
          <w:p w:rsidR="001264B0" w:rsidRPr="00936609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056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486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1264B0" w:rsidRPr="00CF688B" w:rsidRDefault="001264B0" w:rsidP="001264B0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F6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1264B0" w:rsidRPr="00CF688B" w:rsidTr="003D1CED">
        <w:tc>
          <w:tcPr>
            <w:tcW w:w="3798" w:type="dxa"/>
          </w:tcPr>
          <w:p w:rsidR="001264B0" w:rsidRPr="00CF688B" w:rsidRDefault="001264B0" w:rsidP="001264B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F6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shd w:val="clear" w:color="auto" w:fill="auto"/>
          </w:tcPr>
          <w:p w:rsidR="001264B0" w:rsidRPr="00936609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249" w:type="dxa"/>
          </w:tcPr>
          <w:p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FAFAFA"/>
          </w:tcPr>
          <w:p w:rsidR="001264B0" w:rsidRPr="00936609" w:rsidRDefault="00C75B11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39</w:t>
            </w:r>
            <w:r w:rsidR="001264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970</w:t>
            </w:r>
            <w:r w:rsidR="001264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264B0" w:rsidRPr="00CF688B" w:rsidRDefault="001264B0" w:rsidP="001264B0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F6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1264B0" w:rsidRPr="00CF688B" w:rsidTr="003D1CED">
        <w:tc>
          <w:tcPr>
            <w:tcW w:w="3798" w:type="dxa"/>
          </w:tcPr>
          <w:p w:rsidR="001264B0" w:rsidRPr="00CF688B" w:rsidRDefault="001264B0" w:rsidP="001264B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CF68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shd w:val="clear" w:color="auto" w:fill="auto"/>
          </w:tcPr>
          <w:p w:rsidR="001264B0" w:rsidRPr="00936609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249" w:type="dxa"/>
          </w:tcPr>
          <w:p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264B0" w:rsidRPr="00936609" w:rsidRDefault="00C75B11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1264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639</w:t>
            </w:r>
            <w:r w:rsidR="001264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980</w:t>
            </w:r>
            <w:r w:rsidR="001264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264B0" w:rsidRPr="00CF688B" w:rsidRDefault="00C75B11" w:rsidP="001264B0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</w:t>
            </w:r>
            <w:r w:rsidR="001264B0" w:rsidRPr="00CF6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176</w:t>
            </w:r>
            <w:r w:rsidR="001264B0" w:rsidRPr="00CF6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</w:p>
        </w:tc>
      </w:tr>
    </w:tbl>
    <w:p w:rsidR="00CF1859" w:rsidRDefault="00CF1859" w:rsidP="00DE73E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F0509B" w:rsidRPr="00823BAF" w:rsidRDefault="00CF1859" w:rsidP="00DE73E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21D7" w:rsidRPr="00C03B6D" w:rsidTr="00F0509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9F21D7" w:rsidRPr="00C03B6D" w:rsidRDefault="005A46DC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9F21D7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F21D7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:rsidR="00700172" w:rsidRPr="00823BAF" w:rsidRDefault="00700172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8107"/>
        <w:gridCol w:w="1469"/>
      </w:tblGrid>
      <w:tr w:rsidR="00EB3900" w:rsidRPr="00EB3900" w:rsidTr="009F21D7">
        <w:tc>
          <w:tcPr>
            <w:tcW w:w="8107" w:type="dxa"/>
            <w:vAlign w:val="bottom"/>
          </w:tcPr>
          <w:p w:rsidR="00EA0788" w:rsidRPr="00EB3900" w:rsidRDefault="00EA64FD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4E3BFD" w:rsidRPr="00EB3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="00F46C3B" w:rsidRPr="00EB390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EB3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4A40" w:rsidRPr="00EB3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4A40" w:rsidRPr="00EB390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EA0788" w:rsidRPr="00EB3900" w:rsidRDefault="00700172" w:rsidP="007C5464">
            <w:pPr>
              <w:spacing w:before="10" w:after="10"/>
              <w:ind w:left="-17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A0788" w:rsidRPr="00C03B6D" w:rsidTr="009F21D7">
        <w:tc>
          <w:tcPr>
            <w:tcW w:w="8107" w:type="dxa"/>
            <w:vAlign w:val="bottom"/>
          </w:tcPr>
          <w:p w:rsidR="00EA0788" w:rsidRPr="00C03B6D" w:rsidRDefault="00EA0788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EA0788" w:rsidRPr="00C03B6D" w:rsidRDefault="00EA0788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A0788" w:rsidRPr="00C03B6D" w:rsidTr="00700172">
        <w:trPr>
          <w:trHeight w:val="60"/>
        </w:trPr>
        <w:tc>
          <w:tcPr>
            <w:tcW w:w="8107" w:type="dxa"/>
            <w:vAlign w:val="bottom"/>
          </w:tcPr>
          <w:p w:rsidR="00EA0788" w:rsidRPr="00C03B6D" w:rsidRDefault="00EA0788" w:rsidP="007C546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A0788" w:rsidRPr="00C03B6D" w:rsidRDefault="00EA0788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EA64FD" w:rsidRPr="00C03B6D" w:rsidTr="009F21D7">
        <w:tc>
          <w:tcPr>
            <w:tcW w:w="8107" w:type="dxa"/>
          </w:tcPr>
          <w:p w:rsidR="00EA64FD" w:rsidRPr="00C03B6D" w:rsidRDefault="00EA64FD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</w:p>
        </w:tc>
        <w:tc>
          <w:tcPr>
            <w:tcW w:w="1469" w:type="dxa"/>
            <w:shd w:val="clear" w:color="auto" w:fill="FAFAFA"/>
          </w:tcPr>
          <w:p w:rsidR="00EA64FD" w:rsidRPr="00C03B6D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73739C" w:rsidRPr="007373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402</w:t>
            </w:r>
            <w:r w:rsidR="0073739C" w:rsidRPr="007373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862</w:t>
            </w:r>
            <w:r w:rsidR="0073739C" w:rsidRPr="007373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077</w:t>
            </w:r>
          </w:p>
        </w:tc>
      </w:tr>
      <w:tr w:rsidR="00EA64FD" w:rsidRPr="00C03B6D" w:rsidTr="009F21D7">
        <w:tc>
          <w:tcPr>
            <w:tcW w:w="8107" w:type="dxa"/>
          </w:tcPr>
          <w:p w:rsidR="00EA64FD" w:rsidRPr="00C03B6D" w:rsidRDefault="005C7BAD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เพิ่มขึ้นระหว่างงวด</w:t>
            </w:r>
            <w:r w:rsidR="00AA6940"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69" w:type="dxa"/>
            <w:shd w:val="clear" w:color="auto" w:fill="FAFAFA"/>
          </w:tcPr>
          <w:p w:rsidR="00EA64FD" w:rsidRPr="00C03B6D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151</w:t>
            </w:r>
            <w:r w:rsidR="00E80F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593</w:t>
            </w:r>
            <w:r w:rsidR="00E80F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692</w:t>
            </w:r>
          </w:p>
        </w:tc>
      </w:tr>
      <w:tr w:rsidR="00EA64FD" w:rsidRPr="00C03B6D" w:rsidTr="009F21D7">
        <w:tc>
          <w:tcPr>
            <w:tcW w:w="8107" w:type="dxa"/>
          </w:tcPr>
          <w:p w:rsidR="00EA64FD" w:rsidRPr="00C03B6D" w:rsidRDefault="00EA64FD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จำหน่าย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/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ตัดจำหน่ายสินทรัพย์ สุทธิ</w:t>
            </w:r>
          </w:p>
        </w:tc>
        <w:tc>
          <w:tcPr>
            <w:tcW w:w="1469" w:type="dxa"/>
            <w:shd w:val="clear" w:color="auto" w:fill="FAFAFA"/>
          </w:tcPr>
          <w:p w:rsidR="00CD272C" w:rsidRPr="00C03B6D" w:rsidRDefault="00E80FC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A64FD" w:rsidRPr="00C03B6D" w:rsidTr="009F21D7">
        <w:tc>
          <w:tcPr>
            <w:tcW w:w="8107" w:type="dxa"/>
          </w:tcPr>
          <w:p w:rsidR="00EA64FD" w:rsidRPr="00C03B6D" w:rsidRDefault="000955E5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 </w:t>
            </w:r>
            <w:r w:rsidR="00EA64FD"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:rsidR="00EA64FD" w:rsidRPr="00C03B6D" w:rsidRDefault="00E80FC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748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A64FD" w:rsidRPr="00C03B6D" w:rsidTr="009F21D7">
        <w:tc>
          <w:tcPr>
            <w:tcW w:w="8107" w:type="dxa"/>
          </w:tcPr>
          <w:p w:rsidR="00EA64FD" w:rsidRPr="00C03B6D" w:rsidRDefault="00EA64FD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ราคาตามบัญชีปลายงวด สุทธิ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64FD" w:rsidRPr="00C03B6D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261F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243</w:t>
            </w:r>
            <w:r w:rsidR="00261F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945</w:t>
            </w:r>
            <w:r w:rsidR="00261F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995</w:t>
            </w:r>
          </w:p>
        </w:tc>
      </w:tr>
    </w:tbl>
    <w:p w:rsidR="00EA0788" w:rsidRPr="00823BAF" w:rsidRDefault="00EA0788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AC2EE7" w:rsidRPr="00C03B6D" w:rsidRDefault="00AC2EE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  <w:r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ายการสินทรัพย์ที่เพิ่มขึ้นระหว่างงวดส่วนใหญ่ประกอบด้วยเครื่องจักรระหว่างการติดตั้งและงานระหว่างการก่อสร้าง</w:t>
      </w:r>
    </w:p>
    <w:p w:rsidR="00AC2EE7" w:rsidRPr="00823BAF" w:rsidRDefault="00AC2EE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6529AC" w:rsidRPr="00EB3900" w:rsidRDefault="0003782E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ณ วันที่ </w:t>
      </w:r>
      <w:r w:rsidR="00C75B11" w:rsidRPr="00C75B11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lang w:val="en-GB"/>
        </w:rPr>
        <w:t>30</w:t>
      </w:r>
      <w:r w:rsidR="00EC3227" w:rsidRPr="00EB3900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lang w:val="en-GB"/>
        </w:rPr>
        <w:t xml:space="preserve"> </w:t>
      </w:r>
      <w:r w:rsidR="00EC3227" w:rsidRPr="00EB3900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  <w:lang w:val="en-GB"/>
        </w:rPr>
        <w:t xml:space="preserve">มิถุนายน พ.ศ. </w:t>
      </w:r>
      <w:r w:rsidR="00C75B11" w:rsidRPr="00C75B11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lang w:val="en-GB"/>
        </w:rPr>
        <w:t>2564</w:t>
      </w:r>
      <w:r w:rsidR="00F50350"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บริษัทมีภาระผูกพันสำหรั</w:t>
      </w:r>
      <w:r w:rsidR="00916E46"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บรายจ่ายลงทุนในอนาคต</w:t>
      </w:r>
      <w:r w:rsidR="00341A3D"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ที่ยังไม่</w:t>
      </w:r>
      <w:r w:rsidR="005E5F47" w:rsidRPr="00EB3900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  <w:lang w:val="en-GB"/>
        </w:rPr>
        <w:t>ได้รับรู้ในข้อมูลทางการเงิน</w:t>
      </w:r>
      <w:r w:rsidR="00916E46"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จำนวน</w:t>
      </w:r>
      <w:r w:rsidR="00C91D7E"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</w:t>
      </w:r>
      <w:r w:rsidR="00C75B11" w:rsidRPr="00C75B11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lang w:val="en-GB"/>
        </w:rPr>
        <w:t>20</w:t>
      </w:r>
      <w:r w:rsidR="00C75B11" w:rsidRPr="00C75B1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="00E10CA6"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F50350"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ล้านบาท</w:t>
      </w:r>
      <w:r w:rsidR="00530FF0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AE5F81" w:rsidRPr="00EB3900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(</w:t>
      </w:r>
      <w:r w:rsidR="00C75B11" w:rsidRPr="00C75B1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E14F07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AE5F81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มีนาคม</w:t>
      </w:r>
      <w:r w:rsidR="00530FF0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4A218D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C75B11" w:rsidRPr="00C75B1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 w:rsidR="00530FF0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020946" w:rsidRPr="00EB3900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:</w:t>
      </w:r>
      <w:r w:rsidR="00020946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864276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จำนวน </w:t>
      </w:r>
      <w:r w:rsidR="00C75B11" w:rsidRPr="00C75B1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110</w:t>
      </w:r>
      <w:r w:rsidR="000576DB" w:rsidRPr="00EB3900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 </w:t>
      </w:r>
      <w:r w:rsidR="00700172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ล้านบาท)</w:t>
      </w:r>
    </w:p>
    <w:p w:rsidR="001D6D1E" w:rsidRPr="007C4E5B" w:rsidRDefault="001D6D1E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0172" w:rsidRPr="00936609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00172" w:rsidRPr="00936609" w:rsidRDefault="00C75B11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700172" w:rsidRPr="009366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0172" w:rsidRPr="009366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</w:tr>
    </w:tbl>
    <w:p w:rsidR="00700172" w:rsidRPr="00936609" w:rsidRDefault="00700172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24"/>
        <w:gridCol w:w="1469"/>
        <w:gridCol w:w="1469"/>
      </w:tblGrid>
      <w:tr w:rsidR="00375BEB" w:rsidRPr="00936609" w:rsidTr="00386DEA">
        <w:tc>
          <w:tcPr>
            <w:tcW w:w="6624" w:type="dxa"/>
          </w:tcPr>
          <w:p w:rsidR="00375BEB" w:rsidRPr="00936609" w:rsidRDefault="00375BEB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375BEB" w:rsidRPr="00936609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75B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  <w:r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0</w:t>
            </w:r>
            <w:r w:rsidR="00A62A51" w:rsidRPr="00A62A5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23E9E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375BEB" w:rsidRPr="00936609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75BEB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375BEB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375BEB" w:rsidRPr="00936609" w:rsidTr="00386DEA">
        <w:tc>
          <w:tcPr>
            <w:tcW w:w="6624" w:type="dxa"/>
          </w:tcPr>
          <w:p w:rsidR="00375BEB" w:rsidRPr="00936609" w:rsidRDefault="00375BEB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</w:tcPr>
          <w:p w:rsidR="00375BEB" w:rsidRPr="00936609" w:rsidRDefault="00375BEB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9" w:type="dxa"/>
          </w:tcPr>
          <w:p w:rsidR="00375BEB" w:rsidRPr="00936609" w:rsidRDefault="00375BEB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375BEB" w:rsidRPr="00936609" w:rsidTr="00386DEA">
        <w:tc>
          <w:tcPr>
            <w:tcW w:w="6624" w:type="dxa"/>
          </w:tcPr>
          <w:p w:rsidR="00375BEB" w:rsidRPr="00936609" w:rsidRDefault="00375BEB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375BEB" w:rsidRPr="00936609" w:rsidRDefault="00375BEB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375BEB" w:rsidRPr="00936609" w:rsidRDefault="00375BEB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75BEB" w:rsidRPr="00936609" w:rsidTr="00386DEA">
        <w:tc>
          <w:tcPr>
            <w:tcW w:w="6624" w:type="dxa"/>
          </w:tcPr>
          <w:p w:rsidR="00375BEB" w:rsidRPr="00936609" w:rsidRDefault="00375BEB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5BEB" w:rsidRPr="00936609" w:rsidRDefault="00375BEB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375BEB" w:rsidRPr="00936609" w:rsidRDefault="00375BEB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425E8A" w:rsidRPr="0009544F" w:rsidTr="00386DEA">
        <w:tc>
          <w:tcPr>
            <w:tcW w:w="6624" w:type="dxa"/>
            <w:vAlign w:val="bottom"/>
          </w:tcPr>
          <w:p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ค่าใช้จ่ายเกี่ยวกับพนักงานค้างจ่าย</w:t>
            </w:r>
          </w:p>
        </w:tc>
        <w:tc>
          <w:tcPr>
            <w:tcW w:w="1469" w:type="dxa"/>
            <w:shd w:val="clear" w:color="auto" w:fill="FAFAFA"/>
            <w:vAlign w:val="center"/>
          </w:tcPr>
          <w:p w:rsidR="00425E8A" w:rsidRPr="00C03B6D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  <w:r w:rsidR="002E680A" w:rsidRPr="002E68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410</w:t>
            </w:r>
            <w:r w:rsidR="002E680A" w:rsidRPr="002E68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469" w:type="dxa"/>
            <w:vAlign w:val="bottom"/>
          </w:tcPr>
          <w:p w:rsidR="00425E8A" w:rsidRPr="00651B65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221</w:t>
            </w:r>
            <w:r w:rsidR="00425E8A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403</w:t>
            </w:r>
            <w:r w:rsidR="00425E8A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575</w:t>
            </w:r>
          </w:p>
        </w:tc>
      </w:tr>
      <w:tr w:rsidR="00425E8A" w:rsidRPr="0009544F" w:rsidTr="00386DEA">
        <w:tc>
          <w:tcPr>
            <w:tcW w:w="6624" w:type="dxa"/>
            <w:vAlign w:val="bottom"/>
          </w:tcPr>
          <w:p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469" w:type="dxa"/>
            <w:shd w:val="clear" w:color="auto" w:fill="FAFAFA"/>
            <w:vAlign w:val="center"/>
          </w:tcPr>
          <w:p w:rsidR="00425E8A" w:rsidRPr="00C03B6D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2E680A" w:rsidRPr="002E68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557</w:t>
            </w:r>
            <w:r w:rsidR="002E680A" w:rsidRPr="002E68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176</w:t>
            </w:r>
          </w:p>
        </w:tc>
        <w:tc>
          <w:tcPr>
            <w:tcW w:w="1469" w:type="dxa"/>
            <w:vAlign w:val="bottom"/>
          </w:tcPr>
          <w:p w:rsidR="00425E8A" w:rsidRPr="00651B65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  <w:r w:rsidR="00425E8A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096</w:t>
            </w:r>
            <w:r w:rsidR="00425E8A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640</w:t>
            </w:r>
          </w:p>
        </w:tc>
      </w:tr>
      <w:tr w:rsidR="00425E8A" w:rsidRPr="0009544F" w:rsidTr="00386DEA">
        <w:tc>
          <w:tcPr>
            <w:tcW w:w="6624" w:type="dxa"/>
            <w:vAlign w:val="bottom"/>
          </w:tcPr>
          <w:p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ส่วนลดการค้าค้างจ่าย</w:t>
            </w:r>
          </w:p>
        </w:tc>
        <w:tc>
          <w:tcPr>
            <w:tcW w:w="1469" w:type="dxa"/>
            <w:shd w:val="clear" w:color="auto" w:fill="FAFAFA"/>
            <w:vAlign w:val="center"/>
          </w:tcPr>
          <w:p w:rsidR="00425E8A" w:rsidRPr="00C03B6D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  <w:r w:rsidR="002E680A" w:rsidRPr="002E68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174</w:t>
            </w:r>
            <w:r w:rsidR="002E680A" w:rsidRPr="002E68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790</w:t>
            </w:r>
          </w:p>
        </w:tc>
        <w:tc>
          <w:tcPr>
            <w:tcW w:w="1469" w:type="dxa"/>
            <w:vAlign w:val="bottom"/>
          </w:tcPr>
          <w:p w:rsidR="00425E8A" w:rsidRPr="00651B65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</w:t>
            </w:r>
            <w:r w:rsidR="00425E8A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280</w:t>
            </w:r>
            <w:r w:rsidR="00425E8A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425E8A" w:rsidRPr="0009544F" w:rsidTr="00386DEA">
        <w:tc>
          <w:tcPr>
            <w:tcW w:w="6624" w:type="dxa"/>
            <w:vAlign w:val="bottom"/>
          </w:tcPr>
          <w:p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25E8A" w:rsidRPr="00C03B6D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</w:t>
            </w:r>
            <w:r w:rsidR="008C2C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136</w:t>
            </w:r>
            <w:r w:rsidR="008C2CD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425E8A" w:rsidRPr="00651B65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</w:t>
            </w:r>
            <w:r w:rsidR="00425E8A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936</w:t>
            </w:r>
            <w:r w:rsidR="00425E8A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707</w:t>
            </w:r>
          </w:p>
        </w:tc>
      </w:tr>
      <w:tr w:rsidR="00425E8A" w:rsidRPr="0009544F" w:rsidTr="00386DEA">
        <w:trPr>
          <w:trHeight w:val="169"/>
        </w:trPr>
        <w:tc>
          <w:tcPr>
            <w:tcW w:w="6624" w:type="dxa"/>
            <w:vAlign w:val="center"/>
          </w:tcPr>
          <w:p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25E8A" w:rsidRPr="00C03B6D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309</w:t>
            </w:r>
            <w:r w:rsidR="008C2C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278</w:t>
            </w:r>
            <w:r w:rsidR="008C2C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25E8A" w:rsidRPr="00651B65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346</w:t>
            </w:r>
            <w:r w:rsidR="00425E8A" w:rsidRPr="00FD1D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716</w:t>
            </w:r>
            <w:r w:rsidR="00425E8A" w:rsidRPr="00FD1D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922</w:t>
            </w:r>
          </w:p>
        </w:tc>
      </w:tr>
    </w:tbl>
    <w:p w:rsidR="00CF1859" w:rsidRDefault="00CF1859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87B1F" w:rsidRDefault="00CF1859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5BEB" w:rsidRPr="009556EF" w:rsidTr="00386D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375BEB" w:rsidRPr="009556EF" w:rsidRDefault="00C75B11" w:rsidP="00386D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75BEB" w:rsidRPr="009556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5BEB" w:rsidRPr="009556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:rsidR="00C03B6D" w:rsidRPr="00EB3900" w:rsidRDefault="00C03B6D" w:rsidP="00D947D5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375BEB" w:rsidRPr="00EB3900" w:rsidRDefault="00375BEB" w:rsidP="002657B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ค่าใช้จ่ายภาษีเงินได้สำหรับงวด</w:t>
      </w:r>
      <w:r w:rsidR="00F46C3B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สามเดือน</w:t>
      </w:r>
      <w:r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สิ้นสุดวันที่ </w:t>
      </w:r>
      <w:r w:rsidR="00C75B11" w:rsidRPr="00C75B1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EC3227" w:rsidRPr="00EB3900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EC3227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มิถุนายน พ.ศ. </w:t>
      </w:r>
      <w:r w:rsidR="00C75B11" w:rsidRPr="00C75B1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และ พ.ศ. </w:t>
      </w:r>
      <w:r w:rsidR="00C75B11" w:rsidRPr="00C75B1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2563</w:t>
      </w:r>
      <w:r w:rsidRPr="00EB3900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มีดังนี้</w:t>
      </w:r>
    </w:p>
    <w:p w:rsidR="00375BEB" w:rsidRPr="00AA6709" w:rsidRDefault="00375BEB" w:rsidP="00375BEB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3701"/>
        <w:gridCol w:w="1469"/>
        <w:gridCol w:w="1469"/>
        <w:gridCol w:w="1469"/>
        <w:gridCol w:w="1469"/>
      </w:tblGrid>
      <w:tr w:rsidR="00375BEB" w:rsidRPr="00B413A7" w:rsidTr="00386DEA">
        <w:tc>
          <w:tcPr>
            <w:tcW w:w="3701" w:type="dxa"/>
            <w:vAlign w:val="bottom"/>
          </w:tcPr>
          <w:p w:rsidR="00375BEB" w:rsidRPr="00B413A7" w:rsidRDefault="00375BEB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13A7" w:rsidRDefault="005225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B413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ที่</w:t>
            </w:r>
            <w:r w:rsidRPr="00B413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แสดงเงินลงทุน</w:t>
            </w:r>
          </w:p>
          <w:p w:rsidR="00375BEB" w:rsidRPr="00B413A7" w:rsidRDefault="005225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2593" w:rsidRPr="00B413A7" w:rsidRDefault="005225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375BEB" w:rsidRPr="00B413A7" w:rsidRDefault="005225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B413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F2C06" w:rsidRPr="00B413A7" w:rsidTr="00386DEA">
        <w:tc>
          <w:tcPr>
            <w:tcW w:w="3701" w:type="dxa"/>
            <w:vAlign w:val="bottom"/>
          </w:tcPr>
          <w:p w:rsidR="008F2C06" w:rsidRPr="00B413A7" w:rsidRDefault="008F2C06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9" w:type="dxa"/>
            <w:vAlign w:val="bottom"/>
          </w:tcPr>
          <w:p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69" w:type="dxa"/>
            <w:vAlign w:val="bottom"/>
          </w:tcPr>
          <w:p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9" w:type="dxa"/>
            <w:vAlign w:val="bottom"/>
          </w:tcPr>
          <w:p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8F2C06" w:rsidRPr="00B413A7" w:rsidTr="00386DEA">
        <w:tc>
          <w:tcPr>
            <w:tcW w:w="3701" w:type="dxa"/>
            <w:vAlign w:val="bottom"/>
          </w:tcPr>
          <w:p w:rsidR="008F2C06" w:rsidRPr="00B413A7" w:rsidRDefault="008F2C06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8F2C06" w:rsidRPr="00B413A7" w:rsidTr="00386DEA">
        <w:tc>
          <w:tcPr>
            <w:tcW w:w="3701" w:type="dxa"/>
            <w:vAlign w:val="bottom"/>
          </w:tcPr>
          <w:p w:rsidR="008F2C06" w:rsidRPr="00CF1859" w:rsidRDefault="008F2C06" w:rsidP="007C546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F2C06" w:rsidRPr="00CF1859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:rsidR="008F2C06" w:rsidRPr="00CF1859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F2C06" w:rsidRPr="00CF1859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:rsidR="008F2C06" w:rsidRPr="00CF1859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</w:tr>
      <w:tr w:rsidR="00E97242" w:rsidRPr="00B413A7" w:rsidTr="00A13F71">
        <w:tc>
          <w:tcPr>
            <w:tcW w:w="3701" w:type="dxa"/>
            <w:vAlign w:val="bottom"/>
          </w:tcPr>
          <w:p w:rsidR="00E97242" w:rsidRPr="00B413A7" w:rsidRDefault="00E97242" w:rsidP="007C546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413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69" w:type="dxa"/>
            <w:shd w:val="clear" w:color="auto" w:fill="FAFAFA"/>
            <w:vAlign w:val="center"/>
          </w:tcPr>
          <w:p w:rsidR="00E97242" w:rsidRPr="00B413A7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114</w:t>
            </w:r>
            <w:r w:rsidR="008C2C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938</w:t>
            </w:r>
            <w:r w:rsidR="008C2C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469" w:type="dxa"/>
            <w:vAlign w:val="center"/>
          </w:tcPr>
          <w:p w:rsidR="00E97242" w:rsidRPr="00375BEB" w:rsidRDefault="00E97242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center"/>
          </w:tcPr>
          <w:p w:rsidR="00E97242" w:rsidRPr="00375BEB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114</w:t>
            </w:r>
            <w:r w:rsidR="008C2C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938</w:t>
            </w:r>
            <w:r w:rsidR="008C2C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469" w:type="dxa"/>
            <w:vAlign w:val="center"/>
          </w:tcPr>
          <w:p w:rsidR="00E97242" w:rsidRPr="00375BEB" w:rsidRDefault="00E97242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97242" w:rsidRPr="00B413A7" w:rsidTr="00B413A7">
        <w:tc>
          <w:tcPr>
            <w:tcW w:w="3701" w:type="dxa"/>
            <w:vAlign w:val="bottom"/>
          </w:tcPr>
          <w:p w:rsidR="00E97242" w:rsidRPr="00B413A7" w:rsidRDefault="00E97242" w:rsidP="007C546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413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:rsidR="00E97242" w:rsidRPr="00B413A7" w:rsidRDefault="008C2CDC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087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E97242" w:rsidRPr="00375BEB" w:rsidRDefault="00E97242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741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:rsidR="00E97242" w:rsidRPr="00375BEB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</w:t>
            </w:r>
            <w:r w:rsidR="008C2C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588</w:t>
            </w:r>
            <w:r w:rsidR="008C2C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192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:rsidR="00E97242" w:rsidRPr="00375BEB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E972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145</w:t>
            </w:r>
            <w:r w:rsidR="00E972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736</w:t>
            </w:r>
          </w:p>
        </w:tc>
      </w:tr>
      <w:tr w:rsidR="00E97242" w:rsidRPr="00B413A7" w:rsidTr="00B413A7">
        <w:tc>
          <w:tcPr>
            <w:tcW w:w="3701" w:type="dxa"/>
          </w:tcPr>
          <w:p w:rsidR="00E97242" w:rsidRPr="00B413A7" w:rsidRDefault="00E97242" w:rsidP="007C546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97242" w:rsidRPr="00B413A7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95</w:t>
            </w:r>
            <w:r w:rsidR="008C2C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851</w:t>
            </w:r>
            <w:r w:rsidR="008C2C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748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:rsidR="00E97242" w:rsidRPr="00375BEB" w:rsidRDefault="00E97242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741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C75B11"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97242" w:rsidRPr="00375BEB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122</w:t>
            </w:r>
            <w:r w:rsidR="008C2C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527</w:t>
            </w:r>
            <w:r w:rsidR="008C2C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157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97242" w:rsidRPr="00375BEB" w:rsidRDefault="00C75B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E972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145</w:t>
            </w:r>
            <w:r w:rsidR="00E972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75B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736</w:t>
            </w:r>
          </w:p>
        </w:tc>
      </w:tr>
    </w:tbl>
    <w:p w:rsidR="00073E70" w:rsidRPr="00EB3900" w:rsidRDefault="00073E70" w:rsidP="00375BEB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p w:rsidR="00073E70" w:rsidRPr="008030B7" w:rsidRDefault="00375BEB" w:rsidP="00073E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ค่าใช้จ่ายภาษีเงินได้ระหว่างกาล</w:t>
      </w:r>
      <w:r w:rsidR="00896E3C"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รับรู้ด้วยประมาณการของฝ่ายบริหาร</w:t>
      </w:r>
      <w:r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โดยใช้อัตราภาษีเดียวกันกับที่ใช้กับ</w:t>
      </w:r>
      <w:r w:rsidR="00896E3C"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732F5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73E70" w:rsidRPr="00732F5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สามเดือน</w:t>
      </w:r>
      <w:r w:rsidR="00896E3C" w:rsidRPr="00732F5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สิ้นสุด </w:t>
      </w:r>
      <w:r w:rsidR="00C75B11" w:rsidRPr="00C75B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896E3C" w:rsidRPr="00732F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96E3C" w:rsidRPr="00732F5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มิถุนายน พ.ศ. </w:t>
      </w:r>
      <w:r w:rsidR="00C75B11" w:rsidRPr="00C75B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896E3C" w:rsidRPr="00732F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32F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คือ อัตราร้อยละ </w:t>
      </w:r>
      <w:r w:rsidR="00C75B11" w:rsidRPr="00C75B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="00CA6E01" w:rsidRPr="00732F5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75B11" w:rsidRPr="00C75B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903756" w:rsidRPr="00732F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32F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ต่อปี และอัตราร้อยละ </w:t>
      </w:r>
      <w:r w:rsidR="00C75B11" w:rsidRPr="00C75B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="00CA6E01" w:rsidRPr="00732F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75B11" w:rsidRPr="00C75B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732F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32F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</w:t>
      </w:r>
      <w:r w:rsidR="002D747C" w:rsidRPr="00732F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32F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สำหรับวิธีราคาทุนและวิธีส่วนได้เสีย</w:t>
      </w:r>
      <w:r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r w:rsidR="00073E70" w:rsidRPr="008030B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073E70"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เปรียบเทียบกับประมาณการอัตราภาษีเงินได้ที่ใช้ในงวดระหว่างกาล</w:t>
      </w:r>
      <w:r w:rsidR="00F46C3B"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75B11" w:rsidRPr="00C75B1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8F2C06" w:rsidRPr="008030B7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8F2C06" w:rsidRPr="008030B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มิถุนายน พ.ศ. </w:t>
      </w:r>
      <w:r w:rsidR="00C75B11" w:rsidRPr="00C75B1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2563</w:t>
      </w:r>
      <w:r w:rsidR="00073E70" w:rsidRPr="008030B7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 </w:t>
      </w:r>
      <w:r w:rsidR="00AA670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/>
      </w:r>
      <w:r w:rsidR="00073E70" w:rsidRPr="008030B7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คือ</w:t>
      </w:r>
      <w:r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551CD4" w:rsidRPr="008030B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25681" w:rsidRPr="008030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8030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อัตราร้อยละ </w:t>
      </w:r>
      <w:r w:rsidR="00887B1F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747A2B" w:rsidRPr="008030B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="00887B1F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747A2B" w:rsidRPr="008030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8030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สำหรับวิธีราคาทุนและวิธีส่วนได้เสีย ตามลำดับ</w:t>
      </w:r>
      <w:r w:rsidR="00073E70" w:rsidRPr="008030B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ทั้</w:t>
      </w:r>
      <w:r w:rsidR="00073E70" w:rsidRPr="008030B7">
        <w:rPr>
          <w:rFonts w:ascii="Browallia New" w:eastAsia="Arial Unicode MS" w:hAnsi="Browallia New" w:cs="Browallia New" w:hint="cs"/>
          <w:sz w:val="26"/>
          <w:szCs w:val="26"/>
          <w:cs/>
        </w:rPr>
        <w:t>งนี้อัตราภาษีเงินได้</w:t>
      </w:r>
      <w:r w:rsidR="00AA6709">
        <w:rPr>
          <w:rFonts w:ascii="Browallia New" w:eastAsia="Arial Unicode MS" w:hAnsi="Browallia New" w:cs="Browallia New"/>
          <w:sz w:val="26"/>
          <w:szCs w:val="26"/>
        </w:rPr>
        <w:br/>
      </w:r>
      <w:r w:rsidR="00073E70" w:rsidRPr="008030B7">
        <w:rPr>
          <w:rFonts w:ascii="Browallia New" w:eastAsia="Arial Unicode MS" w:hAnsi="Browallia New" w:cs="Browallia New" w:hint="cs"/>
          <w:sz w:val="26"/>
          <w:szCs w:val="26"/>
          <w:cs/>
        </w:rPr>
        <w:t>ของงวดระหว่างกาลงวดก่อนมีอัตราที่ต่ำกว่าเนื่องจากบริษัทประสบปัญหาขาดทุนจากการดำเนินงาน</w:t>
      </w:r>
      <w:r w:rsidR="008030B7">
        <w:rPr>
          <w:rFonts w:ascii="Browallia New" w:eastAsia="Arial Unicode MS" w:hAnsi="Browallia New" w:cs="Browallia New" w:hint="cs"/>
          <w:sz w:val="26"/>
          <w:szCs w:val="26"/>
          <w:cs/>
        </w:rPr>
        <w:t>จึงไม่มีค่าใช้จ่ายภาษีเงินได้</w:t>
      </w:r>
    </w:p>
    <w:p w:rsidR="00FE54F1" w:rsidRPr="00EB3900" w:rsidRDefault="00FE54F1" w:rsidP="00D947D5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108B" w:rsidRPr="00C03B6D" w:rsidTr="00DC11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F2108B" w:rsidRPr="00C03B6D" w:rsidRDefault="00D947D5" w:rsidP="001F67A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2108B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2108B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:rsidR="00F2108B" w:rsidRPr="00EB3900" w:rsidRDefault="00F2108B" w:rsidP="001F67A7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F2108B" w:rsidRPr="00EB3900" w:rsidRDefault="00F2108B" w:rsidP="001F67A7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EB3900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ในระหว่างงวด</w:t>
      </w:r>
      <w:r w:rsidR="00F46C3B" w:rsidRPr="00EB3900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  <w:lang w:val="en-GB"/>
        </w:rPr>
        <w:t>สามเดือน</w:t>
      </w:r>
      <w:r w:rsidRPr="00EB3900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สิ้นสุดวันที่ </w:t>
      </w:r>
      <w:r w:rsidR="00C75B11" w:rsidRPr="00C75B1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30</w:t>
      </w:r>
      <w:r w:rsidR="00EC3227" w:rsidRPr="00EB3900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EC3227" w:rsidRPr="00EB3900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มิถุนายน พ.ศ. </w:t>
      </w:r>
      <w:r w:rsidR="00C75B11" w:rsidRPr="00C75B1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2564</w:t>
      </w:r>
      <w:r w:rsidRPr="00EB3900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บริษัทไม่มีภาระผูกพันและหนี้สินที่อาจเกิดขึ้นในภายหน้ารวมทั้งสัญญาต่างๆ</w:t>
      </w:r>
      <w:r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D947D5" w:rsidRPr="00EB3900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DF202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ที่เปลี่ยนแปลงอย่างเป็นสาระสำคัญจากงวดปีสิ้นสุดวันที่ </w:t>
      </w:r>
      <w:r w:rsidR="00C75B11" w:rsidRPr="00C75B11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31</w:t>
      </w:r>
      <w:r w:rsidRPr="00DF202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 มีนาคม </w:t>
      </w:r>
      <w:r w:rsidRPr="00DF202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พ.ศ. </w:t>
      </w:r>
      <w:r w:rsidR="00C75B11" w:rsidRPr="00C75B11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2564</w:t>
      </w:r>
      <w:r w:rsidRPr="00DF202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 ยกเว้น</w:t>
      </w:r>
      <w:r w:rsidRPr="00DF20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ภาระผูกพันสำหรับรายจ่ายลงทุนตามที่กล่าว</w:t>
      </w:r>
      <w:r w:rsidR="00611069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F20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ไว้</w:t>
      </w:r>
      <w:r w:rsidRPr="00EB3900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ในหมายเหตุฯ ข้อ 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</w:p>
    <w:p w:rsidR="00C31C5B" w:rsidRPr="00EB3900" w:rsidRDefault="00C31C5B" w:rsidP="001F67A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3900" w:rsidRPr="00EB3900" w:rsidTr="00E559C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A7657" w:rsidRPr="00A453BF" w:rsidRDefault="000A7657" w:rsidP="00E559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453B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A453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A453BF">
              <w:rPr>
                <w:rFonts w:ascii="Browallia New" w:eastAsia="Arial Unicode MS" w:hAnsi="Browallia New" w:cs="Browallia New"/>
                <w:b/>
                <w:bCs/>
                <w:snapToGrid w:val="0"/>
                <w:color w:val="FFFFFF"/>
                <w:sz w:val="26"/>
                <w:szCs w:val="26"/>
                <w:cs/>
                <w:lang w:val="th-TH"/>
              </w:rPr>
              <w:t>หนังสือค้ำประกันที่ออกโดยธนาคาร</w:t>
            </w:r>
          </w:p>
        </w:tc>
      </w:tr>
    </w:tbl>
    <w:p w:rsidR="000A7657" w:rsidRPr="00EB3900" w:rsidRDefault="000A7657" w:rsidP="000A7657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0A7657" w:rsidRPr="00EB3900" w:rsidRDefault="000A7657" w:rsidP="000A765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ณ วันที่ </w:t>
      </w:r>
      <w:r w:rsidR="00C75B11" w:rsidRPr="00C75B1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EC3227" w:rsidRPr="00EB3900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EC3227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มิถุนายน พ.ศ. </w:t>
      </w:r>
      <w:r w:rsidR="00C75B11" w:rsidRPr="00C75B1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 w:rsidRPr="00EB3900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Pr="00EB39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บริษัทมีภาระผูกพันที่เกิดจากการให้ธนาคารออกหนังสือค้ำประกันจำนวน</w:t>
      </w:r>
      <w:r w:rsidR="00845B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B76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EB39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ล้านบาท </w:t>
      </w:r>
      <w:r w:rsidRPr="00EB3900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th-TH"/>
        </w:rPr>
        <w:t>(</w:t>
      </w:r>
      <w:r w:rsidR="00C75B11" w:rsidRPr="00C75B1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EB3900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EB3900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 xml:space="preserve">มีนาคม พ.ศ. </w:t>
      </w:r>
      <w:r w:rsidR="00C75B11" w:rsidRPr="00C75B1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2564</w:t>
      </w:r>
      <w:r w:rsidRPr="00EB3900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: </w:t>
      </w:r>
      <w:r w:rsidR="00693B20" w:rsidRPr="00EB3900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val="en-GB" w:eastAsia="th-TH"/>
        </w:rPr>
        <w:t xml:space="preserve">จำนวน </w:t>
      </w:r>
      <w:r w:rsidR="00C75B11" w:rsidRPr="00C75B1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20</w:t>
      </w:r>
      <w:r w:rsidRPr="00EB3900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EB3900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val="en-GB" w:eastAsia="th-TH"/>
        </w:rPr>
        <w:t>ล้านบาท</w:t>
      </w:r>
      <w:r w:rsidRPr="00EB3900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)</w:t>
      </w:r>
      <w:r w:rsidRPr="00EB39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B39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ซึ่งเป็นการค้ำประกันสำหรับค่าไฟฟ้า</w:t>
      </w:r>
    </w:p>
    <w:p w:rsidR="00874F4F" w:rsidRDefault="00874F4F" w:rsidP="000A7657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E634A" w:rsidRPr="00C03B6D" w:rsidTr="00E33A7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E634A" w:rsidRPr="00C03B6D" w:rsidRDefault="001E634A" w:rsidP="00E33A7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C75B11" w:rsidRPr="00C75B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B2A8F" w:rsidRPr="00BB2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:rsidR="001E634A" w:rsidRPr="00EB3900" w:rsidRDefault="001E634A" w:rsidP="001E634A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1E634A" w:rsidRDefault="001E634A" w:rsidP="001E634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025DD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  <w:lang w:val="en-GB"/>
        </w:rPr>
        <w:t>ตามมติที่ประชุมสามัญประจำปีผู้ถือหุ้นของบริษัท ไทยสแตนเลย์การไฟฟ้า จำกัด</w:t>
      </w:r>
      <w:r w:rsidRPr="005025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(มหาชน) เมื่อวันที่ </w:t>
      </w:r>
      <w:r w:rsidR="00C75B11" w:rsidRPr="00C75B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5025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025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กรกฎาคม พ.ศ. </w:t>
      </w:r>
      <w:r w:rsidR="00C75B11" w:rsidRPr="00C75B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5025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025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ผู้ถือหุ้นได้อนุมัติ</w:t>
      </w:r>
      <w:r w:rsidR="00664D5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</w:t>
      </w:r>
      <w:r w:rsidRPr="005025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จ่ายเงินปันผลจากผลการดำเนินงานของบริษัทสำหรับปีสิ้นสุดวันที่ 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025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025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025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 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025DD">
        <w:rPr>
          <w:rFonts w:ascii="Browallia New" w:eastAsia="Arial Unicode MS" w:hAnsi="Browallia New" w:cs="Browallia New"/>
          <w:sz w:val="26"/>
          <w:szCs w:val="26"/>
        </w:rPr>
        <w:t>.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5025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บาทต่อหุ้น สำหรับหุ้นจำนวน 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Pr="005025D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625</w:t>
      </w:r>
      <w:r w:rsidRPr="005025D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5025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เป็นจำนวนเงินรวมทั้งสิ้นจำนวน 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421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437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5025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025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Pr="005025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025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โดยมีหุ้นจำนวน 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5025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025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ซึ่งไม่มีสิทธิได้รับเงินปันผลรวมเป็นเงิน 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550</w:t>
      </w:r>
      <w:r w:rsidRPr="005025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025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เนื่องจากการไม่ปฏิบัติตามระเบียบวิธีการปฏิบัติในการรับฝากหลักทรัพย์ของศูนย์รับฝากหลักทรัพย์ บริษัทได้จ่ายเงินปันผลจำนวน 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421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436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950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025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ให้ผู้ถือหุ้นในวันที่ 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5025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025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C75B11" w:rsidRPr="00C75B1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:rsidR="00073E70" w:rsidRPr="001E634A" w:rsidRDefault="00073E70" w:rsidP="000A7657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74F4F" w:rsidRPr="00C03B6D" w:rsidTr="00845B2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874F4F" w:rsidRPr="00C03B6D" w:rsidRDefault="00C75B11" w:rsidP="00845B2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5B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874F4F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74F4F" w:rsidRPr="00874F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:rsidR="00874F4F" w:rsidRPr="00EB3900" w:rsidRDefault="00874F4F" w:rsidP="00874F4F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</w:rPr>
      </w:pPr>
    </w:p>
    <w:p w:rsidR="000A7657" w:rsidRPr="000A7657" w:rsidRDefault="00874F4F" w:rsidP="001F67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77CC">
        <w:rPr>
          <w:rFonts w:ascii="Browallia New" w:eastAsia="Arial Unicode MS" w:hAnsi="Browallia New" w:cs="Browallia New"/>
          <w:noProof/>
          <w:sz w:val="26"/>
          <w:szCs w:val="26"/>
          <w:cs/>
        </w:rPr>
        <w:t>ข้</w:t>
      </w:r>
      <w:r w:rsidRPr="000C77CC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</w:rPr>
        <w:t>อมูลทางการเงินที่แสดงเงินลงทุนตามวิธีส่วนได้เสียและข้อมูลทางการเงินเฉพาะกิจการระหว่างกาลนี้ได้รับอนุมัติจากคณะกรรมการ</w:t>
      </w:r>
      <w:r w:rsidRPr="000C77CC">
        <w:rPr>
          <w:rFonts w:ascii="Browallia New" w:eastAsia="Arial Unicode MS" w:hAnsi="Browallia New" w:cs="Browallia New"/>
          <w:noProof/>
          <w:sz w:val="26"/>
          <w:szCs w:val="26"/>
        </w:rPr>
        <w:br/>
      </w:r>
      <w:r w:rsidRPr="000C77CC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ของบริษัทเมื่อวันที่ </w:t>
      </w:r>
      <w:r w:rsidR="00C75B11" w:rsidRPr="00C75B11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30</w:t>
      </w:r>
      <w:r w:rsidR="00FD761F">
        <w:rPr>
          <w:rFonts w:ascii="Browallia New" w:eastAsia="Arial Unicode MS" w:hAnsi="Browallia New" w:cs="Browallia New"/>
          <w:noProof/>
          <w:sz w:val="26"/>
          <w:szCs w:val="26"/>
        </w:rPr>
        <w:t xml:space="preserve"> </w:t>
      </w:r>
      <w:r w:rsidR="00FD761F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กรกฏาคม</w:t>
      </w:r>
      <w:r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 xml:space="preserve"> </w:t>
      </w:r>
      <w:r w:rsidRPr="000C77CC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พ.ศ. </w:t>
      </w:r>
      <w:r w:rsidR="00C75B11" w:rsidRPr="00C75B11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2564</w:t>
      </w:r>
    </w:p>
    <w:sectPr w:rsidR="000A7657" w:rsidRPr="000A7657" w:rsidSect="00800552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1910" w:rsidRDefault="003F1910">
      <w:r>
        <w:separator/>
      </w:r>
    </w:p>
  </w:endnote>
  <w:endnote w:type="continuationSeparator" w:id="0">
    <w:p w:rsidR="003F1910" w:rsidRDefault="003F1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3A1E" w:rsidRPr="00072BA4" w:rsidRDefault="003A3A1E" w:rsidP="00C358D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072BA4">
      <w:rPr>
        <w:rFonts w:ascii="Browallia New" w:hAnsi="Browallia New" w:cs="Browallia New"/>
        <w:sz w:val="26"/>
        <w:szCs w:val="26"/>
      </w:rPr>
      <w:fldChar w:fldCharType="begin"/>
    </w:r>
    <w:r w:rsidRPr="00072BA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072BA4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21</w:t>
    </w:r>
    <w:r w:rsidRPr="00072BA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1910" w:rsidRDefault="003F1910">
      <w:r>
        <w:separator/>
      </w:r>
    </w:p>
  </w:footnote>
  <w:footnote w:type="continuationSeparator" w:id="0">
    <w:p w:rsidR="003F1910" w:rsidRDefault="003F1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3A1E" w:rsidRPr="005E7D31" w:rsidRDefault="003A3A1E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ไทยสแตนเลย์การไฟฟ้า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:rsidR="003A3A1E" w:rsidRPr="005E7D31" w:rsidRDefault="003A3A1E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:rsidR="003A3A1E" w:rsidRPr="005E7D31" w:rsidRDefault="003A3A1E" w:rsidP="002657BF">
    <w:pPr>
      <w:pStyle w:val="Header"/>
      <w:pBdr>
        <w:bottom w:val="single" w:sz="8" w:space="1" w:color="auto"/>
      </w:pBdr>
      <w:tabs>
        <w:tab w:val="clear" w:pos="8640"/>
        <w:tab w:val="right" w:pos="9000"/>
      </w:tabs>
      <w:jc w:val="thaiDistribute"/>
      <w:rPr>
        <w:rFonts w:ascii="Browallia New" w:eastAsia="Arial Unicode MS" w:hAnsi="Browallia New" w:cs="Browallia New"/>
        <w:b/>
        <w:bCs/>
        <w:sz w:val="26"/>
        <w:szCs w:val="26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สามเดือน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สิ้นสุดวันที่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C75B11" w:rsidRPr="00C75B1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มิถุนายน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C75B11" w:rsidRPr="00C75B1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  <w:szCs w:val="22"/>
        <w:highlight w:val="cyan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3" w15:restartNumberingAfterBreak="0">
    <w:nsid w:val="00000004"/>
    <w:multiLevelType w:val="singleLevel"/>
    <w:tmpl w:val="9A4CC086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rowallia New" w:hAnsi="Browallia New" w:cs="Browallia New" w:hint="cs"/>
        <w:lang w:val="en-GB"/>
      </w:rPr>
    </w:lvl>
  </w:abstractNum>
  <w:abstractNum w:abstractNumId="5" w15:restartNumberingAfterBreak="0">
    <w:nsid w:val="003C2BFE"/>
    <w:multiLevelType w:val="hybridMultilevel"/>
    <w:tmpl w:val="6A70AB0C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3609C2"/>
    <w:multiLevelType w:val="hybridMultilevel"/>
    <w:tmpl w:val="91EA2868"/>
    <w:lvl w:ilvl="0" w:tplc="2F927F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FC3E2D"/>
    <w:multiLevelType w:val="hybridMultilevel"/>
    <w:tmpl w:val="FBE048E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AD12597"/>
    <w:multiLevelType w:val="hybridMultilevel"/>
    <w:tmpl w:val="FCE0D1DA"/>
    <w:lvl w:ilvl="0" w:tplc="5F465876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920B73"/>
    <w:multiLevelType w:val="hybridMultilevel"/>
    <w:tmpl w:val="205486E8"/>
    <w:lvl w:ilvl="0" w:tplc="2D12644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Cordia New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2853B70"/>
    <w:multiLevelType w:val="hybridMultilevel"/>
    <w:tmpl w:val="340C1FB6"/>
    <w:lvl w:ilvl="0" w:tplc="F51CEA4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14F356E9"/>
    <w:multiLevelType w:val="hybridMultilevel"/>
    <w:tmpl w:val="871EF65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CF943BC"/>
    <w:multiLevelType w:val="hybridMultilevel"/>
    <w:tmpl w:val="A1F49D24"/>
    <w:lvl w:ilvl="0" w:tplc="91BA1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F64F6"/>
    <w:multiLevelType w:val="hybridMultilevel"/>
    <w:tmpl w:val="C4823750"/>
    <w:lvl w:ilvl="0" w:tplc="A4CCB1A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306D27"/>
    <w:multiLevelType w:val="multilevel"/>
    <w:tmpl w:val="91FA8FC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6A65B4E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590177"/>
    <w:multiLevelType w:val="hybridMultilevel"/>
    <w:tmpl w:val="CE92653C"/>
    <w:lvl w:ilvl="0" w:tplc="430E02A6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2C4455AA"/>
    <w:multiLevelType w:val="hybridMultilevel"/>
    <w:tmpl w:val="6FD6E788"/>
    <w:lvl w:ilvl="0" w:tplc="3BF0BF9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5B06063"/>
    <w:multiLevelType w:val="multilevel"/>
    <w:tmpl w:val="055E51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3D2C16"/>
    <w:multiLevelType w:val="hybridMultilevel"/>
    <w:tmpl w:val="0B9A4E32"/>
    <w:lvl w:ilvl="0" w:tplc="3DCC3FAA">
      <w:start w:val="1"/>
      <w:numFmt w:val="thaiLetters"/>
      <w:lvlText w:val="(%1)"/>
      <w:lvlJc w:val="left"/>
      <w:pPr>
        <w:ind w:left="405" w:hanging="360"/>
      </w:pPr>
      <w:rPr>
        <w:rFonts w:ascii="Browallia New" w:eastAsia="Arial Unicode MS" w:hAnsi="Browallia New" w:cs="Browallia New" w:hint="default"/>
        <w:b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446D52A6"/>
    <w:multiLevelType w:val="hybridMultilevel"/>
    <w:tmpl w:val="AD540F7C"/>
    <w:lvl w:ilvl="0" w:tplc="8EB405C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0657C5"/>
    <w:multiLevelType w:val="hybridMultilevel"/>
    <w:tmpl w:val="7E50547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92427A5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9" w15:restartNumberingAfterBreak="0">
    <w:nsid w:val="518103C2"/>
    <w:multiLevelType w:val="hybridMultilevel"/>
    <w:tmpl w:val="AFFE5546"/>
    <w:lvl w:ilvl="0" w:tplc="4DEE2A0E">
      <w:start w:val="1"/>
      <w:numFmt w:val="decimal"/>
      <w:lvlText w:val="%1"/>
      <w:lvlJc w:val="left"/>
      <w:pPr>
        <w:ind w:left="8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9" w:hanging="360"/>
      </w:pPr>
    </w:lvl>
    <w:lvl w:ilvl="2" w:tplc="0809001B" w:tentative="1">
      <w:start w:val="1"/>
      <w:numFmt w:val="lowerRoman"/>
      <w:lvlText w:val="%3."/>
      <w:lvlJc w:val="right"/>
      <w:pPr>
        <w:ind w:left="2329" w:hanging="180"/>
      </w:pPr>
    </w:lvl>
    <w:lvl w:ilvl="3" w:tplc="0809000F" w:tentative="1">
      <w:start w:val="1"/>
      <w:numFmt w:val="decimal"/>
      <w:lvlText w:val="%4."/>
      <w:lvlJc w:val="left"/>
      <w:pPr>
        <w:ind w:left="3049" w:hanging="360"/>
      </w:pPr>
    </w:lvl>
    <w:lvl w:ilvl="4" w:tplc="08090019" w:tentative="1">
      <w:start w:val="1"/>
      <w:numFmt w:val="lowerLetter"/>
      <w:lvlText w:val="%5."/>
      <w:lvlJc w:val="left"/>
      <w:pPr>
        <w:ind w:left="3769" w:hanging="360"/>
      </w:pPr>
    </w:lvl>
    <w:lvl w:ilvl="5" w:tplc="0809001B" w:tentative="1">
      <w:start w:val="1"/>
      <w:numFmt w:val="lowerRoman"/>
      <w:lvlText w:val="%6."/>
      <w:lvlJc w:val="right"/>
      <w:pPr>
        <w:ind w:left="4489" w:hanging="180"/>
      </w:pPr>
    </w:lvl>
    <w:lvl w:ilvl="6" w:tplc="0809000F" w:tentative="1">
      <w:start w:val="1"/>
      <w:numFmt w:val="decimal"/>
      <w:lvlText w:val="%7."/>
      <w:lvlJc w:val="left"/>
      <w:pPr>
        <w:ind w:left="5209" w:hanging="360"/>
      </w:pPr>
    </w:lvl>
    <w:lvl w:ilvl="7" w:tplc="08090019" w:tentative="1">
      <w:start w:val="1"/>
      <w:numFmt w:val="lowerLetter"/>
      <w:lvlText w:val="%8."/>
      <w:lvlJc w:val="left"/>
      <w:pPr>
        <w:ind w:left="5929" w:hanging="360"/>
      </w:pPr>
    </w:lvl>
    <w:lvl w:ilvl="8" w:tplc="080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30" w15:restartNumberingAfterBreak="0">
    <w:nsid w:val="52246315"/>
    <w:multiLevelType w:val="hybridMultilevel"/>
    <w:tmpl w:val="23A86C22"/>
    <w:lvl w:ilvl="0" w:tplc="5ECAD486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4631244"/>
    <w:multiLevelType w:val="hybridMultilevel"/>
    <w:tmpl w:val="607A89D2"/>
    <w:lvl w:ilvl="0" w:tplc="76CE34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092C3A"/>
    <w:multiLevelType w:val="hybridMultilevel"/>
    <w:tmpl w:val="DCFC4966"/>
    <w:lvl w:ilvl="0" w:tplc="430E02A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F1C00B7"/>
    <w:multiLevelType w:val="hybridMultilevel"/>
    <w:tmpl w:val="81B0C31C"/>
    <w:lvl w:ilvl="0" w:tplc="05FE61CE">
      <w:start w:val="27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5D66FE"/>
    <w:multiLevelType w:val="hybridMultilevel"/>
    <w:tmpl w:val="27B6CC4C"/>
    <w:lvl w:ilvl="0" w:tplc="1F94CFB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35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7229A8"/>
    <w:multiLevelType w:val="hybridMultilevel"/>
    <w:tmpl w:val="AD88DDBC"/>
    <w:lvl w:ilvl="0" w:tplc="0000000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9A91612"/>
    <w:multiLevelType w:val="hybridMultilevel"/>
    <w:tmpl w:val="0DD045F4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B92B30"/>
    <w:multiLevelType w:val="hybridMultilevel"/>
    <w:tmpl w:val="4E9E541C"/>
    <w:lvl w:ilvl="0" w:tplc="5A980EBA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32"/>
  </w:num>
  <w:num w:numId="2">
    <w:abstractNumId w:val="19"/>
  </w:num>
  <w:num w:numId="3">
    <w:abstractNumId w:val="17"/>
  </w:num>
  <w:num w:numId="4">
    <w:abstractNumId w:val="21"/>
  </w:num>
  <w:num w:numId="5">
    <w:abstractNumId w:val="10"/>
  </w:num>
  <w:num w:numId="6">
    <w:abstractNumId w:val="26"/>
  </w:num>
  <w:num w:numId="7">
    <w:abstractNumId w:val="5"/>
  </w:num>
  <w:num w:numId="8">
    <w:abstractNumId w:val="37"/>
  </w:num>
  <w:num w:numId="9">
    <w:abstractNumId w:val="13"/>
  </w:num>
  <w:num w:numId="10">
    <w:abstractNumId w:val="9"/>
  </w:num>
  <w:num w:numId="11">
    <w:abstractNumId w:val="7"/>
  </w:num>
  <w:num w:numId="12">
    <w:abstractNumId w:val="27"/>
  </w:num>
  <w:num w:numId="13">
    <w:abstractNumId w:val="18"/>
  </w:num>
  <w:num w:numId="14">
    <w:abstractNumId w:val="30"/>
  </w:num>
  <w:num w:numId="15">
    <w:abstractNumId w:val="15"/>
  </w:num>
  <w:num w:numId="16">
    <w:abstractNumId w:val="8"/>
  </w:num>
  <w:num w:numId="17">
    <w:abstractNumId w:val="38"/>
  </w:num>
  <w:num w:numId="18">
    <w:abstractNumId w:val="28"/>
  </w:num>
  <w:num w:numId="19">
    <w:abstractNumId w:val="11"/>
  </w:num>
  <w:num w:numId="20">
    <w:abstractNumId w:val="34"/>
  </w:num>
  <w:num w:numId="21">
    <w:abstractNumId w:val="20"/>
  </w:num>
  <w:num w:numId="22">
    <w:abstractNumId w:val="14"/>
  </w:num>
  <w:num w:numId="23">
    <w:abstractNumId w:val="6"/>
  </w:num>
  <w:num w:numId="24">
    <w:abstractNumId w:val="25"/>
  </w:num>
  <w:num w:numId="25">
    <w:abstractNumId w:val="0"/>
  </w:num>
  <w:num w:numId="26">
    <w:abstractNumId w:val="1"/>
  </w:num>
  <w:num w:numId="27">
    <w:abstractNumId w:val="2"/>
  </w:num>
  <w:num w:numId="28">
    <w:abstractNumId w:val="3"/>
  </w:num>
  <w:num w:numId="29">
    <w:abstractNumId w:val="4"/>
  </w:num>
  <w:num w:numId="30">
    <w:abstractNumId w:val="24"/>
  </w:num>
  <w:num w:numId="31">
    <w:abstractNumId w:val="36"/>
  </w:num>
  <w:num w:numId="32">
    <w:abstractNumId w:val="12"/>
  </w:num>
  <w:num w:numId="33">
    <w:abstractNumId w:val="33"/>
  </w:num>
  <w:num w:numId="34">
    <w:abstractNumId w:val="23"/>
  </w:num>
  <w:num w:numId="35">
    <w:abstractNumId w:val="16"/>
  </w:num>
  <w:num w:numId="36">
    <w:abstractNumId w:val="22"/>
  </w:num>
  <w:num w:numId="37">
    <w:abstractNumId w:val="35"/>
  </w:num>
  <w:num w:numId="38">
    <w:abstractNumId w:val="31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2D87"/>
    <w:rsid w:val="00000375"/>
    <w:rsid w:val="00000417"/>
    <w:rsid w:val="00001800"/>
    <w:rsid w:val="00001997"/>
    <w:rsid w:val="00002815"/>
    <w:rsid w:val="0000392C"/>
    <w:rsid w:val="00003B21"/>
    <w:rsid w:val="00003D90"/>
    <w:rsid w:val="00004008"/>
    <w:rsid w:val="000055DF"/>
    <w:rsid w:val="000058B5"/>
    <w:rsid w:val="00005E4E"/>
    <w:rsid w:val="00006166"/>
    <w:rsid w:val="00006608"/>
    <w:rsid w:val="00006B7C"/>
    <w:rsid w:val="00007075"/>
    <w:rsid w:val="00007222"/>
    <w:rsid w:val="000072C7"/>
    <w:rsid w:val="0000747D"/>
    <w:rsid w:val="00007923"/>
    <w:rsid w:val="00007B32"/>
    <w:rsid w:val="00010361"/>
    <w:rsid w:val="000104DF"/>
    <w:rsid w:val="000112F7"/>
    <w:rsid w:val="00011842"/>
    <w:rsid w:val="00012581"/>
    <w:rsid w:val="000125D3"/>
    <w:rsid w:val="0001339F"/>
    <w:rsid w:val="00013926"/>
    <w:rsid w:val="00013A11"/>
    <w:rsid w:val="00014F91"/>
    <w:rsid w:val="000152D9"/>
    <w:rsid w:val="00015621"/>
    <w:rsid w:val="00015E34"/>
    <w:rsid w:val="00015E5F"/>
    <w:rsid w:val="00016A3B"/>
    <w:rsid w:val="00017F25"/>
    <w:rsid w:val="00020946"/>
    <w:rsid w:val="000211EC"/>
    <w:rsid w:val="0002122A"/>
    <w:rsid w:val="0002143C"/>
    <w:rsid w:val="0002193D"/>
    <w:rsid w:val="00022542"/>
    <w:rsid w:val="00022EF0"/>
    <w:rsid w:val="00023335"/>
    <w:rsid w:val="0002386C"/>
    <w:rsid w:val="00024766"/>
    <w:rsid w:val="000247A3"/>
    <w:rsid w:val="000257AB"/>
    <w:rsid w:val="0002595E"/>
    <w:rsid w:val="00025A92"/>
    <w:rsid w:val="00026BE8"/>
    <w:rsid w:val="00026F36"/>
    <w:rsid w:val="00030DD5"/>
    <w:rsid w:val="0003101F"/>
    <w:rsid w:val="000311C2"/>
    <w:rsid w:val="000321A4"/>
    <w:rsid w:val="0003264D"/>
    <w:rsid w:val="00032935"/>
    <w:rsid w:val="00032B25"/>
    <w:rsid w:val="00033882"/>
    <w:rsid w:val="0003399C"/>
    <w:rsid w:val="00033C01"/>
    <w:rsid w:val="000341FB"/>
    <w:rsid w:val="00034229"/>
    <w:rsid w:val="0003485B"/>
    <w:rsid w:val="00034E72"/>
    <w:rsid w:val="0003513E"/>
    <w:rsid w:val="00035CA5"/>
    <w:rsid w:val="0003782E"/>
    <w:rsid w:val="00037DBB"/>
    <w:rsid w:val="000404DA"/>
    <w:rsid w:val="00040E97"/>
    <w:rsid w:val="00040F71"/>
    <w:rsid w:val="00041D50"/>
    <w:rsid w:val="00043536"/>
    <w:rsid w:val="00044065"/>
    <w:rsid w:val="00044574"/>
    <w:rsid w:val="000446ED"/>
    <w:rsid w:val="00044EF7"/>
    <w:rsid w:val="00045070"/>
    <w:rsid w:val="00045089"/>
    <w:rsid w:val="000453B2"/>
    <w:rsid w:val="000455AD"/>
    <w:rsid w:val="0004585C"/>
    <w:rsid w:val="000459CB"/>
    <w:rsid w:val="00045B70"/>
    <w:rsid w:val="00045DBC"/>
    <w:rsid w:val="00045F07"/>
    <w:rsid w:val="0004612A"/>
    <w:rsid w:val="00046515"/>
    <w:rsid w:val="00046C6C"/>
    <w:rsid w:val="00046E9E"/>
    <w:rsid w:val="000472B2"/>
    <w:rsid w:val="00047358"/>
    <w:rsid w:val="00047912"/>
    <w:rsid w:val="000502C9"/>
    <w:rsid w:val="000527B3"/>
    <w:rsid w:val="00052D42"/>
    <w:rsid w:val="00053ABE"/>
    <w:rsid w:val="00053AD1"/>
    <w:rsid w:val="00054004"/>
    <w:rsid w:val="0005426B"/>
    <w:rsid w:val="00055128"/>
    <w:rsid w:val="00055E49"/>
    <w:rsid w:val="00056BD0"/>
    <w:rsid w:val="00056D22"/>
    <w:rsid w:val="00056E79"/>
    <w:rsid w:val="00057447"/>
    <w:rsid w:val="000576DB"/>
    <w:rsid w:val="00060032"/>
    <w:rsid w:val="000620CB"/>
    <w:rsid w:val="000623B9"/>
    <w:rsid w:val="00063599"/>
    <w:rsid w:val="0006533E"/>
    <w:rsid w:val="00066462"/>
    <w:rsid w:val="00066860"/>
    <w:rsid w:val="00067C20"/>
    <w:rsid w:val="00070C99"/>
    <w:rsid w:val="0007145B"/>
    <w:rsid w:val="00071CE3"/>
    <w:rsid w:val="00072270"/>
    <w:rsid w:val="00072ACA"/>
    <w:rsid w:val="00072BA4"/>
    <w:rsid w:val="000738B3"/>
    <w:rsid w:val="00073D18"/>
    <w:rsid w:val="00073E70"/>
    <w:rsid w:val="000741A4"/>
    <w:rsid w:val="000742E7"/>
    <w:rsid w:val="00074689"/>
    <w:rsid w:val="000749B9"/>
    <w:rsid w:val="00075569"/>
    <w:rsid w:val="000755C2"/>
    <w:rsid w:val="00075A45"/>
    <w:rsid w:val="00075A6F"/>
    <w:rsid w:val="00076958"/>
    <w:rsid w:val="00076ACB"/>
    <w:rsid w:val="00076C37"/>
    <w:rsid w:val="00076E10"/>
    <w:rsid w:val="0007710D"/>
    <w:rsid w:val="0007742E"/>
    <w:rsid w:val="000801EE"/>
    <w:rsid w:val="00080A04"/>
    <w:rsid w:val="00081DD2"/>
    <w:rsid w:val="00082313"/>
    <w:rsid w:val="00082460"/>
    <w:rsid w:val="000828AC"/>
    <w:rsid w:val="000828E8"/>
    <w:rsid w:val="00082A1D"/>
    <w:rsid w:val="000837D9"/>
    <w:rsid w:val="00083898"/>
    <w:rsid w:val="00083CBC"/>
    <w:rsid w:val="00084393"/>
    <w:rsid w:val="000848FB"/>
    <w:rsid w:val="00085007"/>
    <w:rsid w:val="00085361"/>
    <w:rsid w:val="00087113"/>
    <w:rsid w:val="00087115"/>
    <w:rsid w:val="0008716F"/>
    <w:rsid w:val="00087C05"/>
    <w:rsid w:val="00090234"/>
    <w:rsid w:val="00090D10"/>
    <w:rsid w:val="00091EAB"/>
    <w:rsid w:val="00092469"/>
    <w:rsid w:val="00092565"/>
    <w:rsid w:val="00092693"/>
    <w:rsid w:val="00092DD3"/>
    <w:rsid w:val="00092F26"/>
    <w:rsid w:val="000939E4"/>
    <w:rsid w:val="00093FA2"/>
    <w:rsid w:val="000940B6"/>
    <w:rsid w:val="00094205"/>
    <w:rsid w:val="000948BD"/>
    <w:rsid w:val="000949B5"/>
    <w:rsid w:val="000955E5"/>
    <w:rsid w:val="00095FC6"/>
    <w:rsid w:val="000962EC"/>
    <w:rsid w:val="00096319"/>
    <w:rsid w:val="0009641E"/>
    <w:rsid w:val="00096B3A"/>
    <w:rsid w:val="00097A22"/>
    <w:rsid w:val="00097FDA"/>
    <w:rsid w:val="000A0916"/>
    <w:rsid w:val="000A0CC7"/>
    <w:rsid w:val="000A11C3"/>
    <w:rsid w:val="000A2294"/>
    <w:rsid w:val="000A2C80"/>
    <w:rsid w:val="000A2D13"/>
    <w:rsid w:val="000A3074"/>
    <w:rsid w:val="000A3E27"/>
    <w:rsid w:val="000A4849"/>
    <w:rsid w:val="000A4EE8"/>
    <w:rsid w:val="000A5834"/>
    <w:rsid w:val="000A5E3B"/>
    <w:rsid w:val="000A73CA"/>
    <w:rsid w:val="000A7657"/>
    <w:rsid w:val="000A7945"/>
    <w:rsid w:val="000B099E"/>
    <w:rsid w:val="000B1A4A"/>
    <w:rsid w:val="000B1A7E"/>
    <w:rsid w:val="000B1B52"/>
    <w:rsid w:val="000B2419"/>
    <w:rsid w:val="000B296B"/>
    <w:rsid w:val="000B2A1B"/>
    <w:rsid w:val="000B39F9"/>
    <w:rsid w:val="000B48D5"/>
    <w:rsid w:val="000B507C"/>
    <w:rsid w:val="000B5B24"/>
    <w:rsid w:val="000B5CD7"/>
    <w:rsid w:val="000B65F3"/>
    <w:rsid w:val="000B6959"/>
    <w:rsid w:val="000B6A5C"/>
    <w:rsid w:val="000B6CA2"/>
    <w:rsid w:val="000B6D6D"/>
    <w:rsid w:val="000B7376"/>
    <w:rsid w:val="000C0540"/>
    <w:rsid w:val="000C0A26"/>
    <w:rsid w:val="000C20BA"/>
    <w:rsid w:val="000C33D3"/>
    <w:rsid w:val="000C3BAA"/>
    <w:rsid w:val="000C3C95"/>
    <w:rsid w:val="000C483E"/>
    <w:rsid w:val="000C4A11"/>
    <w:rsid w:val="000C4ABE"/>
    <w:rsid w:val="000C50FD"/>
    <w:rsid w:val="000C5486"/>
    <w:rsid w:val="000C5D3F"/>
    <w:rsid w:val="000C5E86"/>
    <w:rsid w:val="000C6663"/>
    <w:rsid w:val="000C6B30"/>
    <w:rsid w:val="000C728D"/>
    <w:rsid w:val="000C77CC"/>
    <w:rsid w:val="000C7A18"/>
    <w:rsid w:val="000C7FF0"/>
    <w:rsid w:val="000D0047"/>
    <w:rsid w:val="000D06C1"/>
    <w:rsid w:val="000D1084"/>
    <w:rsid w:val="000D1E79"/>
    <w:rsid w:val="000D2246"/>
    <w:rsid w:val="000D27FD"/>
    <w:rsid w:val="000D36A1"/>
    <w:rsid w:val="000D378C"/>
    <w:rsid w:val="000D3ADD"/>
    <w:rsid w:val="000D443C"/>
    <w:rsid w:val="000D4C34"/>
    <w:rsid w:val="000D54D6"/>
    <w:rsid w:val="000D6222"/>
    <w:rsid w:val="000D6C0C"/>
    <w:rsid w:val="000D6EFE"/>
    <w:rsid w:val="000E0AC9"/>
    <w:rsid w:val="000E17CB"/>
    <w:rsid w:val="000E1C3D"/>
    <w:rsid w:val="000E2507"/>
    <w:rsid w:val="000E2C3F"/>
    <w:rsid w:val="000E30B4"/>
    <w:rsid w:val="000E3B14"/>
    <w:rsid w:val="000E3D7B"/>
    <w:rsid w:val="000E3DE7"/>
    <w:rsid w:val="000E45D3"/>
    <w:rsid w:val="000E4859"/>
    <w:rsid w:val="000E49E0"/>
    <w:rsid w:val="000E4EE4"/>
    <w:rsid w:val="000E5030"/>
    <w:rsid w:val="000E5DD1"/>
    <w:rsid w:val="000E5FB1"/>
    <w:rsid w:val="000F002A"/>
    <w:rsid w:val="000F095C"/>
    <w:rsid w:val="000F0B09"/>
    <w:rsid w:val="000F1AB4"/>
    <w:rsid w:val="000F1D26"/>
    <w:rsid w:val="000F2389"/>
    <w:rsid w:val="000F23AD"/>
    <w:rsid w:val="000F2926"/>
    <w:rsid w:val="000F2CE6"/>
    <w:rsid w:val="000F3543"/>
    <w:rsid w:val="000F367D"/>
    <w:rsid w:val="000F3735"/>
    <w:rsid w:val="000F3F13"/>
    <w:rsid w:val="000F40C4"/>
    <w:rsid w:val="000F4155"/>
    <w:rsid w:val="000F4507"/>
    <w:rsid w:val="000F4C68"/>
    <w:rsid w:val="000F4C99"/>
    <w:rsid w:val="000F508F"/>
    <w:rsid w:val="000F59DE"/>
    <w:rsid w:val="000F5D61"/>
    <w:rsid w:val="000F5F2D"/>
    <w:rsid w:val="000F614F"/>
    <w:rsid w:val="000F702B"/>
    <w:rsid w:val="000F7136"/>
    <w:rsid w:val="000F7858"/>
    <w:rsid w:val="000F797E"/>
    <w:rsid w:val="000F7A96"/>
    <w:rsid w:val="000F7DC0"/>
    <w:rsid w:val="00100229"/>
    <w:rsid w:val="0010127A"/>
    <w:rsid w:val="001020A7"/>
    <w:rsid w:val="0010211B"/>
    <w:rsid w:val="00103C2F"/>
    <w:rsid w:val="00103F5A"/>
    <w:rsid w:val="0010449E"/>
    <w:rsid w:val="00104B23"/>
    <w:rsid w:val="0010517E"/>
    <w:rsid w:val="00105479"/>
    <w:rsid w:val="0010662A"/>
    <w:rsid w:val="00106ACC"/>
    <w:rsid w:val="00106BE7"/>
    <w:rsid w:val="001072AA"/>
    <w:rsid w:val="00107B43"/>
    <w:rsid w:val="00107E1F"/>
    <w:rsid w:val="001116E3"/>
    <w:rsid w:val="0011207E"/>
    <w:rsid w:val="001123A8"/>
    <w:rsid w:val="001136C3"/>
    <w:rsid w:val="00114541"/>
    <w:rsid w:val="00114659"/>
    <w:rsid w:val="0011503E"/>
    <w:rsid w:val="00115377"/>
    <w:rsid w:val="001157BD"/>
    <w:rsid w:val="00115F75"/>
    <w:rsid w:val="001167F1"/>
    <w:rsid w:val="00116CEB"/>
    <w:rsid w:val="00116F0F"/>
    <w:rsid w:val="00117018"/>
    <w:rsid w:val="00117691"/>
    <w:rsid w:val="00117A56"/>
    <w:rsid w:val="00117F0F"/>
    <w:rsid w:val="0012008B"/>
    <w:rsid w:val="001203AD"/>
    <w:rsid w:val="00120C8D"/>
    <w:rsid w:val="001214F3"/>
    <w:rsid w:val="0012170C"/>
    <w:rsid w:val="00122920"/>
    <w:rsid w:val="00122D5A"/>
    <w:rsid w:val="00122E50"/>
    <w:rsid w:val="001231A3"/>
    <w:rsid w:val="0012412E"/>
    <w:rsid w:val="0012542C"/>
    <w:rsid w:val="00125B45"/>
    <w:rsid w:val="0012617B"/>
    <w:rsid w:val="001264B0"/>
    <w:rsid w:val="001266B7"/>
    <w:rsid w:val="00127372"/>
    <w:rsid w:val="001309B1"/>
    <w:rsid w:val="0013120B"/>
    <w:rsid w:val="001312C8"/>
    <w:rsid w:val="00133980"/>
    <w:rsid w:val="00133D3D"/>
    <w:rsid w:val="00134D28"/>
    <w:rsid w:val="00134DE1"/>
    <w:rsid w:val="00135938"/>
    <w:rsid w:val="00136566"/>
    <w:rsid w:val="00136D12"/>
    <w:rsid w:val="00137B7D"/>
    <w:rsid w:val="00137DD0"/>
    <w:rsid w:val="00140274"/>
    <w:rsid w:val="001404E2"/>
    <w:rsid w:val="001405F3"/>
    <w:rsid w:val="00140715"/>
    <w:rsid w:val="00140A73"/>
    <w:rsid w:val="00140BCC"/>
    <w:rsid w:val="00140F21"/>
    <w:rsid w:val="00140F23"/>
    <w:rsid w:val="001427F5"/>
    <w:rsid w:val="00142F39"/>
    <w:rsid w:val="00143530"/>
    <w:rsid w:val="00144523"/>
    <w:rsid w:val="00144E3F"/>
    <w:rsid w:val="001456E5"/>
    <w:rsid w:val="001459F0"/>
    <w:rsid w:val="00145C4D"/>
    <w:rsid w:val="00146CF0"/>
    <w:rsid w:val="00151642"/>
    <w:rsid w:val="00151FF7"/>
    <w:rsid w:val="0015316F"/>
    <w:rsid w:val="001533FF"/>
    <w:rsid w:val="001534F2"/>
    <w:rsid w:val="00153F75"/>
    <w:rsid w:val="0015471C"/>
    <w:rsid w:val="00154C0A"/>
    <w:rsid w:val="0015594B"/>
    <w:rsid w:val="0015618E"/>
    <w:rsid w:val="00156744"/>
    <w:rsid w:val="001575DC"/>
    <w:rsid w:val="0016027F"/>
    <w:rsid w:val="00160B20"/>
    <w:rsid w:val="00160B31"/>
    <w:rsid w:val="00160DAC"/>
    <w:rsid w:val="00161486"/>
    <w:rsid w:val="00161B00"/>
    <w:rsid w:val="001623C2"/>
    <w:rsid w:val="00162A8C"/>
    <w:rsid w:val="00162B3F"/>
    <w:rsid w:val="00163290"/>
    <w:rsid w:val="001636CE"/>
    <w:rsid w:val="00163B02"/>
    <w:rsid w:val="00163E7E"/>
    <w:rsid w:val="00163FB2"/>
    <w:rsid w:val="001645B6"/>
    <w:rsid w:val="00164868"/>
    <w:rsid w:val="001652CE"/>
    <w:rsid w:val="0016567F"/>
    <w:rsid w:val="001664F6"/>
    <w:rsid w:val="001666DF"/>
    <w:rsid w:val="001670D3"/>
    <w:rsid w:val="00167605"/>
    <w:rsid w:val="00167968"/>
    <w:rsid w:val="00167CF2"/>
    <w:rsid w:val="00167D31"/>
    <w:rsid w:val="00170577"/>
    <w:rsid w:val="00170A28"/>
    <w:rsid w:val="00170EDD"/>
    <w:rsid w:val="00171004"/>
    <w:rsid w:val="001710B3"/>
    <w:rsid w:val="00171702"/>
    <w:rsid w:val="0017194B"/>
    <w:rsid w:val="00171C81"/>
    <w:rsid w:val="00173067"/>
    <w:rsid w:val="001735C2"/>
    <w:rsid w:val="0017370C"/>
    <w:rsid w:val="00173763"/>
    <w:rsid w:val="00173ECF"/>
    <w:rsid w:val="001746D9"/>
    <w:rsid w:val="00176087"/>
    <w:rsid w:val="00176766"/>
    <w:rsid w:val="0017746E"/>
    <w:rsid w:val="00177553"/>
    <w:rsid w:val="00177921"/>
    <w:rsid w:val="00180A71"/>
    <w:rsid w:val="0018120E"/>
    <w:rsid w:val="0018123A"/>
    <w:rsid w:val="00181270"/>
    <w:rsid w:val="00181643"/>
    <w:rsid w:val="0018193F"/>
    <w:rsid w:val="001819A6"/>
    <w:rsid w:val="00181A6B"/>
    <w:rsid w:val="001822B7"/>
    <w:rsid w:val="001828AB"/>
    <w:rsid w:val="0018401A"/>
    <w:rsid w:val="00184674"/>
    <w:rsid w:val="00184AE6"/>
    <w:rsid w:val="00184CEB"/>
    <w:rsid w:val="00184F4D"/>
    <w:rsid w:val="00185CF9"/>
    <w:rsid w:val="00185F1A"/>
    <w:rsid w:val="00186129"/>
    <w:rsid w:val="00186624"/>
    <w:rsid w:val="001877E9"/>
    <w:rsid w:val="0019014A"/>
    <w:rsid w:val="00190208"/>
    <w:rsid w:val="00191164"/>
    <w:rsid w:val="00191BA2"/>
    <w:rsid w:val="00192A6C"/>
    <w:rsid w:val="001932F0"/>
    <w:rsid w:val="001939A6"/>
    <w:rsid w:val="00194D26"/>
    <w:rsid w:val="001950E8"/>
    <w:rsid w:val="0019536D"/>
    <w:rsid w:val="00196537"/>
    <w:rsid w:val="00196A02"/>
    <w:rsid w:val="00196C74"/>
    <w:rsid w:val="00196CBC"/>
    <w:rsid w:val="00196F8D"/>
    <w:rsid w:val="00197BBB"/>
    <w:rsid w:val="001A082F"/>
    <w:rsid w:val="001A0A13"/>
    <w:rsid w:val="001A1248"/>
    <w:rsid w:val="001A18B1"/>
    <w:rsid w:val="001A196B"/>
    <w:rsid w:val="001A1C8E"/>
    <w:rsid w:val="001A279A"/>
    <w:rsid w:val="001A2962"/>
    <w:rsid w:val="001A2D75"/>
    <w:rsid w:val="001A2D7D"/>
    <w:rsid w:val="001A30E0"/>
    <w:rsid w:val="001A3877"/>
    <w:rsid w:val="001A3C13"/>
    <w:rsid w:val="001A4E48"/>
    <w:rsid w:val="001A63EC"/>
    <w:rsid w:val="001A6CAC"/>
    <w:rsid w:val="001A7CC5"/>
    <w:rsid w:val="001A7E0D"/>
    <w:rsid w:val="001B08F6"/>
    <w:rsid w:val="001B0CE4"/>
    <w:rsid w:val="001B10FB"/>
    <w:rsid w:val="001B1DB7"/>
    <w:rsid w:val="001B30A5"/>
    <w:rsid w:val="001B3395"/>
    <w:rsid w:val="001B3D63"/>
    <w:rsid w:val="001B44D6"/>
    <w:rsid w:val="001B4F05"/>
    <w:rsid w:val="001B67F2"/>
    <w:rsid w:val="001B6865"/>
    <w:rsid w:val="001B76F6"/>
    <w:rsid w:val="001B7CEC"/>
    <w:rsid w:val="001B7D32"/>
    <w:rsid w:val="001C0821"/>
    <w:rsid w:val="001C0B1B"/>
    <w:rsid w:val="001C10BB"/>
    <w:rsid w:val="001C2235"/>
    <w:rsid w:val="001C227B"/>
    <w:rsid w:val="001C3B8C"/>
    <w:rsid w:val="001C3C15"/>
    <w:rsid w:val="001C3DAA"/>
    <w:rsid w:val="001C4778"/>
    <w:rsid w:val="001C4C03"/>
    <w:rsid w:val="001C5457"/>
    <w:rsid w:val="001C54CC"/>
    <w:rsid w:val="001C5DEF"/>
    <w:rsid w:val="001C6094"/>
    <w:rsid w:val="001C6317"/>
    <w:rsid w:val="001C6A28"/>
    <w:rsid w:val="001C6B49"/>
    <w:rsid w:val="001C6E9D"/>
    <w:rsid w:val="001C737A"/>
    <w:rsid w:val="001C7E64"/>
    <w:rsid w:val="001D1106"/>
    <w:rsid w:val="001D1267"/>
    <w:rsid w:val="001D1F95"/>
    <w:rsid w:val="001D2EED"/>
    <w:rsid w:val="001D3A21"/>
    <w:rsid w:val="001D3DDA"/>
    <w:rsid w:val="001D3E59"/>
    <w:rsid w:val="001D4099"/>
    <w:rsid w:val="001D41C5"/>
    <w:rsid w:val="001D59D0"/>
    <w:rsid w:val="001D5AE5"/>
    <w:rsid w:val="001D5EC6"/>
    <w:rsid w:val="001D63B5"/>
    <w:rsid w:val="001D6589"/>
    <w:rsid w:val="001D6D1E"/>
    <w:rsid w:val="001D7923"/>
    <w:rsid w:val="001E0607"/>
    <w:rsid w:val="001E06A7"/>
    <w:rsid w:val="001E1F06"/>
    <w:rsid w:val="001E2225"/>
    <w:rsid w:val="001E3632"/>
    <w:rsid w:val="001E3BA3"/>
    <w:rsid w:val="001E44F2"/>
    <w:rsid w:val="001E47FF"/>
    <w:rsid w:val="001E4FC8"/>
    <w:rsid w:val="001E5796"/>
    <w:rsid w:val="001E5C22"/>
    <w:rsid w:val="001E5C73"/>
    <w:rsid w:val="001E5D8A"/>
    <w:rsid w:val="001E634A"/>
    <w:rsid w:val="001E6478"/>
    <w:rsid w:val="001E66C5"/>
    <w:rsid w:val="001E6DA8"/>
    <w:rsid w:val="001E6E14"/>
    <w:rsid w:val="001E79D6"/>
    <w:rsid w:val="001E7FE3"/>
    <w:rsid w:val="001F06E0"/>
    <w:rsid w:val="001F1277"/>
    <w:rsid w:val="001F14E5"/>
    <w:rsid w:val="001F155A"/>
    <w:rsid w:val="001F1A72"/>
    <w:rsid w:val="001F20C9"/>
    <w:rsid w:val="001F2FE1"/>
    <w:rsid w:val="001F30CB"/>
    <w:rsid w:val="001F31D1"/>
    <w:rsid w:val="001F3F21"/>
    <w:rsid w:val="001F48DD"/>
    <w:rsid w:val="001F48E0"/>
    <w:rsid w:val="001F5568"/>
    <w:rsid w:val="001F590B"/>
    <w:rsid w:val="001F67A7"/>
    <w:rsid w:val="001F6A57"/>
    <w:rsid w:val="001F6B91"/>
    <w:rsid w:val="001F6D03"/>
    <w:rsid w:val="001F71DD"/>
    <w:rsid w:val="00200B1F"/>
    <w:rsid w:val="00200FA9"/>
    <w:rsid w:val="0020174A"/>
    <w:rsid w:val="002026CF"/>
    <w:rsid w:val="00203562"/>
    <w:rsid w:val="0020366F"/>
    <w:rsid w:val="00203CB9"/>
    <w:rsid w:val="00204C75"/>
    <w:rsid w:val="0020506F"/>
    <w:rsid w:val="00205353"/>
    <w:rsid w:val="00206A72"/>
    <w:rsid w:val="00206AF1"/>
    <w:rsid w:val="0020737B"/>
    <w:rsid w:val="00207D1A"/>
    <w:rsid w:val="00207E48"/>
    <w:rsid w:val="00210D68"/>
    <w:rsid w:val="00210E21"/>
    <w:rsid w:val="002111BA"/>
    <w:rsid w:val="002125BC"/>
    <w:rsid w:val="002126CD"/>
    <w:rsid w:val="00212E57"/>
    <w:rsid w:val="00213266"/>
    <w:rsid w:val="00213E05"/>
    <w:rsid w:val="00215BFD"/>
    <w:rsid w:val="00215E2C"/>
    <w:rsid w:val="00215F3E"/>
    <w:rsid w:val="002171F8"/>
    <w:rsid w:val="0021771F"/>
    <w:rsid w:val="00217C90"/>
    <w:rsid w:val="00217CB9"/>
    <w:rsid w:val="00220A28"/>
    <w:rsid w:val="0022150D"/>
    <w:rsid w:val="00221E6D"/>
    <w:rsid w:val="002228BA"/>
    <w:rsid w:val="0022373B"/>
    <w:rsid w:val="00223BA2"/>
    <w:rsid w:val="002247D7"/>
    <w:rsid w:val="00225824"/>
    <w:rsid w:val="00225A82"/>
    <w:rsid w:val="00225D49"/>
    <w:rsid w:val="00226708"/>
    <w:rsid w:val="00226CF8"/>
    <w:rsid w:val="00226EF5"/>
    <w:rsid w:val="00227583"/>
    <w:rsid w:val="0022797F"/>
    <w:rsid w:val="0023004F"/>
    <w:rsid w:val="002311DB"/>
    <w:rsid w:val="00231D82"/>
    <w:rsid w:val="002321A6"/>
    <w:rsid w:val="00232C02"/>
    <w:rsid w:val="00233778"/>
    <w:rsid w:val="00233C15"/>
    <w:rsid w:val="0023441E"/>
    <w:rsid w:val="00235470"/>
    <w:rsid w:val="00235B17"/>
    <w:rsid w:val="00236021"/>
    <w:rsid w:val="002361E3"/>
    <w:rsid w:val="0023630D"/>
    <w:rsid w:val="002371F4"/>
    <w:rsid w:val="00237B2F"/>
    <w:rsid w:val="0024021A"/>
    <w:rsid w:val="002402CE"/>
    <w:rsid w:val="002406DF"/>
    <w:rsid w:val="002408FE"/>
    <w:rsid w:val="002416BB"/>
    <w:rsid w:val="002420ED"/>
    <w:rsid w:val="00243EB2"/>
    <w:rsid w:val="00244671"/>
    <w:rsid w:val="00244B25"/>
    <w:rsid w:val="00245E75"/>
    <w:rsid w:val="0024603F"/>
    <w:rsid w:val="002463E9"/>
    <w:rsid w:val="00246509"/>
    <w:rsid w:val="00247E3B"/>
    <w:rsid w:val="00247E8A"/>
    <w:rsid w:val="00250273"/>
    <w:rsid w:val="00251858"/>
    <w:rsid w:val="00252DAA"/>
    <w:rsid w:val="00253360"/>
    <w:rsid w:val="00253780"/>
    <w:rsid w:val="00253927"/>
    <w:rsid w:val="00253DB8"/>
    <w:rsid w:val="00253ECD"/>
    <w:rsid w:val="002542F6"/>
    <w:rsid w:val="00254CC6"/>
    <w:rsid w:val="00255D67"/>
    <w:rsid w:val="002560EA"/>
    <w:rsid w:val="0025681E"/>
    <w:rsid w:val="00256C59"/>
    <w:rsid w:val="00256D9B"/>
    <w:rsid w:val="002601C8"/>
    <w:rsid w:val="00260BDA"/>
    <w:rsid w:val="002619B5"/>
    <w:rsid w:val="00261F22"/>
    <w:rsid w:val="0026270E"/>
    <w:rsid w:val="00262806"/>
    <w:rsid w:val="00262A80"/>
    <w:rsid w:val="00262E18"/>
    <w:rsid w:val="00262E21"/>
    <w:rsid w:val="002630AA"/>
    <w:rsid w:val="00263437"/>
    <w:rsid w:val="00263461"/>
    <w:rsid w:val="002637EE"/>
    <w:rsid w:val="00263ECC"/>
    <w:rsid w:val="00264327"/>
    <w:rsid w:val="002647A5"/>
    <w:rsid w:val="002657BF"/>
    <w:rsid w:val="00265921"/>
    <w:rsid w:val="00265E65"/>
    <w:rsid w:val="002663CC"/>
    <w:rsid w:val="00266481"/>
    <w:rsid w:val="00266D98"/>
    <w:rsid w:val="002674CF"/>
    <w:rsid w:val="002706FD"/>
    <w:rsid w:val="00270819"/>
    <w:rsid w:val="002709AF"/>
    <w:rsid w:val="00270A12"/>
    <w:rsid w:val="00270AAE"/>
    <w:rsid w:val="002710A3"/>
    <w:rsid w:val="00271889"/>
    <w:rsid w:val="00272223"/>
    <w:rsid w:val="002722D5"/>
    <w:rsid w:val="002723BD"/>
    <w:rsid w:val="002726A4"/>
    <w:rsid w:val="00273191"/>
    <w:rsid w:val="002732DA"/>
    <w:rsid w:val="00273A6B"/>
    <w:rsid w:val="00273D20"/>
    <w:rsid w:val="00274124"/>
    <w:rsid w:val="0027478C"/>
    <w:rsid w:val="00274AAB"/>
    <w:rsid w:val="00275711"/>
    <w:rsid w:val="00275BB8"/>
    <w:rsid w:val="00275CFD"/>
    <w:rsid w:val="00276A0F"/>
    <w:rsid w:val="002770CC"/>
    <w:rsid w:val="0027728D"/>
    <w:rsid w:val="002829E8"/>
    <w:rsid w:val="00282A28"/>
    <w:rsid w:val="00282FD4"/>
    <w:rsid w:val="0028314A"/>
    <w:rsid w:val="00283965"/>
    <w:rsid w:val="002847C0"/>
    <w:rsid w:val="002855C7"/>
    <w:rsid w:val="00285E7E"/>
    <w:rsid w:val="002861DA"/>
    <w:rsid w:val="002864EF"/>
    <w:rsid w:val="0028663F"/>
    <w:rsid w:val="002873B6"/>
    <w:rsid w:val="00287B39"/>
    <w:rsid w:val="00290C43"/>
    <w:rsid w:val="002916D5"/>
    <w:rsid w:val="00291802"/>
    <w:rsid w:val="0029218D"/>
    <w:rsid w:val="00292314"/>
    <w:rsid w:val="00292359"/>
    <w:rsid w:val="002939E0"/>
    <w:rsid w:val="00293A29"/>
    <w:rsid w:val="00293AE8"/>
    <w:rsid w:val="00293F61"/>
    <w:rsid w:val="002947B6"/>
    <w:rsid w:val="00294E77"/>
    <w:rsid w:val="00295244"/>
    <w:rsid w:val="0029529E"/>
    <w:rsid w:val="002955D9"/>
    <w:rsid w:val="002958F8"/>
    <w:rsid w:val="002959B8"/>
    <w:rsid w:val="00295C43"/>
    <w:rsid w:val="00295EF1"/>
    <w:rsid w:val="00296511"/>
    <w:rsid w:val="0029663C"/>
    <w:rsid w:val="00297586"/>
    <w:rsid w:val="002979E7"/>
    <w:rsid w:val="00297CB4"/>
    <w:rsid w:val="002A0DFD"/>
    <w:rsid w:val="002A1151"/>
    <w:rsid w:val="002A180A"/>
    <w:rsid w:val="002A25BA"/>
    <w:rsid w:val="002A33EC"/>
    <w:rsid w:val="002A4485"/>
    <w:rsid w:val="002A47C4"/>
    <w:rsid w:val="002A4AD7"/>
    <w:rsid w:val="002A5D8D"/>
    <w:rsid w:val="002A6777"/>
    <w:rsid w:val="002A68A7"/>
    <w:rsid w:val="002A6958"/>
    <w:rsid w:val="002A6E08"/>
    <w:rsid w:val="002A6F0C"/>
    <w:rsid w:val="002A6F14"/>
    <w:rsid w:val="002A7410"/>
    <w:rsid w:val="002A749F"/>
    <w:rsid w:val="002B014E"/>
    <w:rsid w:val="002B027D"/>
    <w:rsid w:val="002B0A05"/>
    <w:rsid w:val="002B0EF9"/>
    <w:rsid w:val="002B120D"/>
    <w:rsid w:val="002B1A95"/>
    <w:rsid w:val="002B2739"/>
    <w:rsid w:val="002B2F9A"/>
    <w:rsid w:val="002B3012"/>
    <w:rsid w:val="002B3215"/>
    <w:rsid w:val="002B3436"/>
    <w:rsid w:val="002B398E"/>
    <w:rsid w:val="002B4318"/>
    <w:rsid w:val="002B4A7E"/>
    <w:rsid w:val="002B4BCE"/>
    <w:rsid w:val="002B4C3D"/>
    <w:rsid w:val="002B4E97"/>
    <w:rsid w:val="002B548E"/>
    <w:rsid w:val="002B6056"/>
    <w:rsid w:val="002B6483"/>
    <w:rsid w:val="002B6627"/>
    <w:rsid w:val="002B671F"/>
    <w:rsid w:val="002B6CDF"/>
    <w:rsid w:val="002B6E38"/>
    <w:rsid w:val="002B7113"/>
    <w:rsid w:val="002B766F"/>
    <w:rsid w:val="002C03AC"/>
    <w:rsid w:val="002C0401"/>
    <w:rsid w:val="002C0F8A"/>
    <w:rsid w:val="002C14D3"/>
    <w:rsid w:val="002C19C6"/>
    <w:rsid w:val="002C1EC7"/>
    <w:rsid w:val="002C3DAE"/>
    <w:rsid w:val="002C4378"/>
    <w:rsid w:val="002C474A"/>
    <w:rsid w:val="002C47BE"/>
    <w:rsid w:val="002C4915"/>
    <w:rsid w:val="002C4C21"/>
    <w:rsid w:val="002C53BC"/>
    <w:rsid w:val="002C5B58"/>
    <w:rsid w:val="002C68B8"/>
    <w:rsid w:val="002C6987"/>
    <w:rsid w:val="002C6A53"/>
    <w:rsid w:val="002C718D"/>
    <w:rsid w:val="002C7211"/>
    <w:rsid w:val="002C7962"/>
    <w:rsid w:val="002C7EAC"/>
    <w:rsid w:val="002D1860"/>
    <w:rsid w:val="002D1E95"/>
    <w:rsid w:val="002D2299"/>
    <w:rsid w:val="002D2520"/>
    <w:rsid w:val="002D2692"/>
    <w:rsid w:val="002D2C48"/>
    <w:rsid w:val="002D45A9"/>
    <w:rsid w:val="002D476D"/>
    <w:rsid w:val="002D6800"/>
    <w:rsid w:val="002D747C"/>
    <w:rsid w:val="002E0187"/>
    <w:rsid w:val="002E0A1B"/>
    <w:rsid w:val="002E194D"/>
    <w:rsid w:val="002E1FC0"/>
    <w:rsid w:val="002E29D4"/>
    <w:rsid w:val="002E2E56"/>
    <w:rsid w:val="002E3116"/>
    <w:rsid w:val="002E3529"/>
    <w:rsid w:val="002E4F5A"/>
    <w:rsid w:val="002E51FD"/>
    <w:rsid w:val="002E53F0"/>
    <w:rsid w:val="002E5988"/>
    <w:rsid w:val="002E5AAF"/>
    <w:rsid w:val="002E5FCD"/>
    <w:rsid w:val="002E680A"/>
    <w:rsid w:val="002E6C8C"/>
    <w:rsid w:val="002E6F2B"/>
    <w:rsid w:val="002E7C37"/>
    <w:rsid w:val="002F0FBA"/>
    <w:rsid w:val="002F1816"/>
    <w:rsid w:val="002F2115"/>
    <w:rsid w:val="002F2400"/>
    <w:rsid w:val="002F259E"/>
    <w:rsid w:val="002F25B3"/>
    <w:rsid w:val="002F2662"/>
    <w:rsid w:val="002F28E3"/>
    <w:rsid w:val="002F3321"/>
    <w:rsid w:val="002F367C"/>
    <w:rsid w:val="002F3F89"/>
    <w:rsid w:val="002F4AA4"/>
    <w:rsid w:val="002F4DF1"/>
    <w:rsid w:val="002F57A0"/>
    <w:rsid w:val="002F6907"/>
    <w:rsid w:val="002F6C37"/>
    <w:rsid w:val="002F6F43"/>
    <w:rsid w:val="002F7433"/>
    <w:rsid w:val="002F78E9"/>
    <w:rsid w:val="002F7C27"/>
    <w:rsid w:val="002F7D11"/>
    <w:rsid w:val="002F7E21"/>
    <w:rsid w:val="00300CAB"/>
    <w:rsid w:val="00301C35"/>
    <w:rsid w:val="00301FA5"/>
    <w:rsid w:val="00302651"/>
    <w:rsid w:val="0030279E"/>
    <w:rsid w:val="0030369E"/>
    <w:rsid w:val="003039A7"/>
    <w:rsid w:val="00303C28"/>
    <w:rsid w:val="00304D71"/>
    <w:rsid w:val="00305DB7"/>
    <w:rsid w:val="0030693B"/>
    <w:rsid w:val="00306BCA"/>
    <w:rsid w:val="0030722B"/>
    <w:rsid w:val="00307352"/>
    <w:rsid w:val="00307541"/>
    <w:rsid w:val="00307983"/>
    <w:rsid w:val="00310797"/>
    <w:rsid w:val="003113CC"/>
    <w:rsid w:val="0031170F"/>
    <w:rsid w:val="00311C5E"/>
    <w:rsid w:val="003124F8"/>
    <w:rsid w:val="003128EC"/>
    <w:rsid w:val="003134BE"/>
    <w:rsid w:val="00313821"/>
    <w:rsid w:val="00313A97"/>
    <w:rsid w:val="00313B3B"/>
    <w:rsid w:val="003145BB"/>
    <w:rsid w:val="003150BE"/>
    <w:rsid w:val="00316927"/>
    <w:rsid w:val="00316FFD"/>
    <w:rsid w:val="00317010"/>
    <w:rsid w:val="00317478"/>
    <w:rsid w:val="00320ABD"/>
    <w:rsid w:val="00321A41"/>
    <w:rsid w:val="003226EA"/>
    <w:rsid w:val="00322D28"/>
    <w:rsid w:val="00322FB3"/>
    <w:rsid w:val="00323337"/>
    <w:rsid w:val="003233BF"/>
    <w:rsid w:val="003240A6"/>
    <w:rsid w:val="003240F3"/>
    <w:rsid w:val="00324B12"/>
    <w:rsid w:val="00324DE8"/>
    <w:rsid w:val="0032522A"/>
    <w:rsid w:val="0032522D"/>
    <w:rsid w:val="00325B2A"/>
    <w:rsid w:val="0032613B"/>
    <w:rsid w:val="00326DBD"/>
    <w:rsid w:val="0032706B"/>
    <w:rsid w:val="003271DA"/>
    <w:rsid w:val="00327808"/>
    <w:rsid w:val="00327B0E"/>
    <w:rsid w:val="00327E20"/>
    <w:rsid w:val="00330222"/>
    <w:rsid w:val="00330663"/>
    <w:rsid w:val="00330E24"/>
    <w:rsid w:val="00330ECD"/>
    <w:rsid w:val="0033168C"/>
    <w:rsid w:val="00331846"/>
    <w:rsid w:val="0033210A"/>
    <w:rsid w:val="00332A09"/>
    <w:rsid w:val="00332A2B"/>
    <w:rsid w:val="00332D0F"/>
    <w:rsid w:val="00333200"/>
    <w:rsid w:val="00333E23"/>
    <w:rsid w:val="00334BA5"/>
    <w:rsid w:val="0033560E"/>
    <w:rsid w:val="003364F6"/>
    <w:rsid w:val="0033723D"/>
    <w:rsid w:val="00337289"/>
    <w:rsid w:val="003372D8"/>
    <w:rsid w:val="0034001D"/>
    <w:rsid w:val="00340570"/>
    <w:rsid w:val="00340823"/>
    <w:rsid w:val="00341369"/>
    <w:rsid w:val="00341A3D"/>
    <w:rsid w:val="00341C62"/>
    <w:rsid w:val="00341E0D"/>
    <w:rsid w:val="00342BEE"/>
    <w:rsid w:val="00342F20"/>
    <w:rsid w:val="003439ED"/>
    <w:rsid w:val="00343E2B"/>
    <w:rsid w:val="00344063"/>
    <w:rsid w:val="003442A0"/>
    <w:rsid w:val="003446A5"/>
    <w:rsid w:val="00344FFD"/>
    <w:rsid w:val="0034667E"/>
    <w:rsid w:val="00346D21"/>
    <w:rsid w:val="00346FF4"/>
    <w:rsid w:val="003472D4"/>
    <w:rsid w:val="00347B8F"/>
    <w:rsid w:val="00350199"/>
    <w:rsid w:val="0035057E"/>
    <w:rsid w:val="003505D7"/>
    <w:rsid w:val="00350E83"/>
    <w:rsid w:val="003514AC"/>
    <w:rsid w:val="00351A1B"/>
    <w:rsid w:val="00351AFD"/>
    <w:rsid w:val="00352585"/>
    <w:rsid w:val="00353013"/>
    <w:rsid w:val="00353169"/>
    <w:rsid w:val="00353441"/>
    <w:rsid w:val="00353877"/>
    <w:rsid w:val="0035420F"/>
    <w:rsid w:val="00354E78"/>
    <w:rsid w:val="00355286"/>
    <w:rsid w:val="00355947"/>
    <w:rsid w:val="003565D3"/>
    <w:rsid w:val="00356623"/>
    <w:rsid w:val="00356892"/>
    <w:rsid w:val="00357388"/>
    <w:rsid w:val="00357627"/>
    <w:rsid w:val="00357ACD"/>
    <w:rsid w:val="003606F3"/>
    <w:rsid w:val="00361F35"/>
    <w:rsid w:val="003630AD"/>
    <w:rsid w:val="003637B6"/>
    <w:rsid w:val="003638CD"/>
    <w:rsid w:val="00363B60"/>
    <w:rsid w:val="00364003"/>
    <w:rsid w:val="003648DA"/>
    <w:rsid w:val="00364F69"/>
    <w:rsid w:val="00365065"/>
    <w:rsid w:val="0036565A"/>
    <w:rsid w:val="003656E3"/>
    <w:rsid w:val="00366246"/>
    <w:rsid w:val="003667CF"/>
    <w:rsid w:val="0036744D"/>
    <w:rsid w:val="003678B7"/>
    <w:rsid w:val="00367C68"/>
    <w:rsid w:val="0037086F"/>
    <w:rsid w:val="00370BE6"/>
    <w:rsid w:val="00371190"/>
    <w:rsid w:val="0037246C"/>
    <w:rsid w:val="00372A04"/>
    <w:rsid w:val="00372CA6"/>
    <w:rsid w:val="00372F3E"/>
    <w:rsid w:val="003739E0"/>
    <w:rsid w:val="00373FBC"/>
    <w:rsid w:val="003742A2"/>
    <w:rsid w:val="00374544"/>
    <w:rsid w:val="00374590"/>
    <w:rsid w:val="00374FFE"/>
    <w:rsid w:val="00375BEB"/>
    <w:rsid w:val="003773F8"/>
    <w:rsid w:val="00380652"/>
    <w:rsid w:val="0038103A"/>
    <w:rsid w:val="00381475"/>
    <w:rsid w:val="003814CE"/>
    <w:rsid w:val="003817D5"/>
    <w:rsid w:val="00381A34"/>
    <w:rsid w:val="003821B9"/>
    <w:rsid w:val="003824F3"/>
    <w:rsid w:val="00382AD6"/>
    <w:rsid w:val="00382CE9"/>
    <w:rsid w:val="00382E9B"/>
    <w:rsid w:val="00382F63"/>
    <w:rsid w:val="00383026"/>
    <w:rsid w:val="00383618"/>
    <w:rsid w:val="0038362E"/>
    <w:rsid w:val="00383679"/>
    <w:rsid w:val="00383A5A"/>
    <w:rsid w:val="003841A5"/>
    <w:rsid w:val="00384E1F"/>
    <w:rsid w:val="003850C1"/>
    <w:rsid w:val="0038527A"/>
    <w:rsid w:val="00385676"/>
    <w:rsid w:val="00385A68"/>
    <w:rsid w:val="00386756"/>
    <w:rsid w:val="00386DEA"/>
    <w:rsid w:val="00387033"/>
    <w:rsid w:val="00387066"/>
    <w:rsid w:val="00387290"/>
    <w:rsid w:val="00387B78"/>
    <w:rsid w:val="00391C4E"/>
    <w:rsid w:val="00391C83"/>
    <w:rsid w:val="00392D55"/>
    <w:rsid w:val="00392E8E"/>
    <w:rsid w:val="003932AE"/>
    <w:rsid w:val="0039412B"/>
    <w:rsid w:val="0039484E"/>
    <w:rsid w:val="00394A5D"/>
    <w:rsid w:val="00394C48"/>
    <w:rsid w:val="00394EE0"/>
    <w:rsid w:val="00395549"/>
    <w:rsid w:val="00395964"/>
    <w:rsid w:val="003960E3"/>
    <w:rsid w:val="003961EA"/>
    <w:rsid w:val="00396954"/>
    <w:rsid w:val="00396B7B"/>
    <w:rsid w:val="00397700"/>
    <w:rsid w:val="00397BDF"/>
    <w:rsid w:val="00397CA7"/>
    <w:rsid w:val="00397ECF"/>
    <w:rsid w:val="00397FA6"/>
    <w:rsid w:val="003A0B16"/>
    <w:rsid w:val="003A0E31"/>
    <w:rsid w:val="003A173C"/>
    <w:rsid w:val="003A20FD"/>
    <w:rsid w:val="003A3948"/>
    <w:rsid w:val="003A3A1E"/>
    <w:rsid w:val="003A3BCD"/>
    <w:rsid w:val="003A3DCC"/>
    <w:rsid w:val="003A3E05"/>
    <w:rsid w:val="003A41DC"/>
    <w:rsid w:val="003A4952"/>
    <w:rsid w:val="003A4B3D"/>
    <w:rsid w:val="003A4BBE"/>
    <w:rsid w:val="003A4E27"/>
    <w:rsid w:val="003A4F9A"/>
    <w:rsid w:val="003A6332"/>
    <w:rsid w:val="003A7112"/>
    <w:rsid w:val="003A7FEF"/>
    <w:rsid w:val="003B0482"/>
    <w:rsid w:val="003B04DA"/>
    <w:rsid w:val="003B09EB"/>
    <w:rsid w:val="003B0E0D"/>
    <w:rsid w:val="003B12E1"/>
    <w:rsid w:val="003B2F08"/>
    <w:rsid w:val="003B3D6E"/>
    <w:rsid w:val="003B3D9E"/>
    <w:rsid w:val="003B3E25"/>
    <w:rsid w:val="003B490F"/>
    <w:rsid w:val="003B58E3"/>
    <w:rsid w:val="003B595D"/>
    <w:rsid w:val="003B6013"/>
    <w:rsid w:val="003B65B0"/>
    <w:rsid w:val="003B6B14"/>
    <w:rsid w:val="003B7592"/>
    <w:rsid w:val="003B791E"/>
    <w:rsid w:val="003B7C26"/>
    <w:rsid w:val="003B7E72"/>
    <w:rsid w:val="003C0278"/>
    <w:rsid w:val="003C1672"/>
    <w:rsid w:val="003C1CF7"/>
    <w:rsid w:val="003C3CF8"/>
    <w:rsid w:val="003C3D71"/>
    <w:rsid w:val="003C3E0C"/>
    <w:rsid w:val="003C405D"/>
    <w:rsid w:val="003C4349"/>
    <w:rsid w:val="003C48BE"/>
    <w:rsid w:val="003C49A4"/>
    <w:rsid w:val="003C4FD2"/>
    <w:rsid w:val="003C563F"/>
    <w:rsid w:val="003C5D4D"/>
    <w:rsid w:val="003C6530"/>
    <w:rsid w:val="003C6669"/>
    <w:rsid w:val="003D0707"/>
    <w:rsid w:val="003D12F5"/>
    <w:rsid w:val="003D18DB"/>
    <w:rsid w:val="003D1912"/>
    <w:rsid w:val="003D19A3"/>
    <w:rsid w:val="003D1B47"/>
    <w:rsid w:val="003D1C35"/>
    <w:rsid w:val="003D1CED"/>
    <w:rsid w:val="003D3081"/>
    <w:rsid w:val="003D3770"/>
    <w:rsid w:val="003D3C1B"/>
    <w:rsid w:val="003D3C36"/>
    <w:rsid w:val="003D4175"/>
    <w:rsid w:val="003D464E"/>
    <w:rsid w:val="003D5675"/>
    <w:rsid w:val="003D5B0C"/>
    <w:rsid w:val="003D6080"/>
    <w:rsid w:val="003D60F8"/>
    <w:rsid w:val="003D7691"/>
    <w:rsid w:val="003D7A40"/>
    <w:rsid w:val="003D7B63"/>
    <w:rsid w:val="003D7CF6"/>
    <w:rsid w:val="003D7D6C"/>
    <w:rsid w:val="003D7F57"/>
    <w:rsid w:val="003E0A78"/>
    <w:rsid w:val="003E12B9"/>
    <w:rsid w:val="003E191E"/>
    <w:rsid w:val="003E1D72"/>
    <w:rsid w:val="003E27D2"/>
    <w:rsid w:val="003E2D68"/>
    <w:rsid w:val="003E30EC"/>
    <w:rsid w:val="003E3452"/>
    <w:rsid w:val="003E3765"/>
    <w:rsid w:val="003E44C9"/>
    <w:rsid w:val="003E4A29"/>
    <w:rsid w:val="003E6EDB"/>
    <w:rsid w:val="003F0A89"/>
    <w:rsid w:val="003F0AF8"/>
    <w:rsid w:val="003F0B23"/>
    <w:rsid w:val="003F109F"/>
    <w:rsid w:val="003F1834"/>
    <w:rsid w:val="003F1910"/>
    <w:rsid w:val="003F1A3A"/>
    <w:rsid w:val="003F1E3E"/>
    <w:rsid w:val="003F2040"/>
    <w:rsid w:val="003F2591"/>
    <w:rsid w:val="003F3372"/>
    <w:rsid w:val="003F3A58"/>
    <w:rsid w:val="003F4003"/>
    <w:rsid w:val="003F42C2"/>
    <w:rsid w:val="003F4504"/>
    <w:rsid w:val="003F4CAF"/>
    <w:rsid w:val="003F509C"/>
    <w:rsid w:val="003F538B"/>
    <w:rsid w:val="003F74CB"/>
    <w:rsid w:val="003F7628"/>
    <w:rsid w:val="003F7E31"/>
    <w:rsid w:val="003F7F8C"/>
    <w:rsid w:val="003F7FF1"/>
    <w:rsid w:val="00400BBC"/>
    <w:rsid w:val="00401065"/>
    <w:rsid w:val="004014FA"/>
    <w:rsid w:val="00401979"/>
    <w:rsid w:val="00401A9F"/>
    <w:rsid w:val="00403025"/>
    <w:rsid w:val="004031EA"/>
    <w:rsid w:val="0040324B"/>
    <w:rsid w:val="00403767"/>
    <w:rsid w:val="00403F1D"/>
    <w:rsid w:val="00404439"/>
    <w:rsid w:val="00404467"/>
    <w:rsid w:val="004046F1"/>
    <w:rsid w:val="00404DDB"/>
    <w:rsid w:val="004052C0"/>
    <w:rsid w:val="00405713"/>
    <w:rsid w:val="00405ED3"/>
    <w:rsid w:val="00407A5A"/>
    <w:rsid w:val="00407B50"/>
    <w:rsid w:val="00410B81"/>
    <w:rsid w:val="0041102D"/>
    <w:rsid w:val="004112F2"/>
    <w:rsid w:val="00411509"/>
    <w:rsid w:val="00411D52"/>
    <w:rsid w:val="00412269"/>
    <w:rsid w:val="004123CE"/>
    <w:rsid w:val="00413035"/>
    <w:rsid w:val="004130B0"/>
    <w:rsid w:val="00413985"/>
    <w:rsid w:val="00413AC2"/>
    <w:rsid w:val="00414316"/>
    <w:rsid w:val="00414908"/>
    <w:rsid w:val="00414DFC"/>
    <w:rsid w:val="0041505A"/>
    <w:rsid w:val="0041683B"/>
    <w:rsid w:val="00416E44"/>
    <w:rsid w:val="00416FFE"/>
    <w:rsid w:val="004170D2"/>
    <w:rsid w:val="00417CF8"/>
    <w:rsid w:val="00417E55"/>
    <w:rsid w:val="00417F9A"/>
    <w:rsid w:val="0042016C"/>
    <w:rsid w:val="0042056E"/>
    <w:rsid w:val="00420575"/>
    <w:rsid w:val="00420801"/>
    <w:rsid w:val="00420D23"/>
    <w:rsid w:val="00420D78"/>
    <w:rsid w:val="00421975"/>
    <w:rsid w:val="0042247F"/>
    <w:rsid w:val="004232A7"/>
    <w:rsid w:val="004235F7"/>
    <w:rsid w:val="00423A6D"/>
    <w:rsid w:val="00424B0C"/>
    <w:rsid w:val="0042593D"/>
    <w:rsid w:val="00425E8A"/>
    <w:rsid w:val="004268DA"/>
    <w:rsid w:val="00426912"/>
    <w:rsid w:val="00426AD3"/>
    <w:rsid w:val="00427301"/>
    <w:rsid w:val="00427673"/>
    <w:rsid w:val="004277DE"/>
    <w:rsid w:val="00427805"/>
    <w:rsid w:val="0042793E"/>
    <w:rsid w:val="00427E06"/>
    <w:rsid w:val="00430217"/>
    <w:rsid w:val="0043074B"/>
    <w:rsid w:val="004309D9"/>
    <w:rsid w:val="00430D84"/>
    <w:rsid w:val="00431651"/>
    <w:rsid w:val="00432007"/>
    <w:rsid w:val="004322F9"/>
    <w:rsid w:val="0043287F"/>
    <w:rsid w:val="0043296D"/>
    <w:rsid w:val="00434EEE"/>
    <w:rsid w:val="00435389"/>
    <w:rsid w:val="00435B6B"/>
    <w:rsid w:val="00435C5A"/>
    <w:rsid w:val="00435CD4"/>
    <w:rsid w:val="00436537"/>
    <w:rsid w:val="0043683A"/>
    <w:rsid w:val="00436FE5"/>
    <w:rsid w:val="0043751A"/>
    <w:rsid w:val="00437622"/>
    <w:rsid w:val="004379E5"/>
    <w:rsid w:val="00437DAA"/>
    <w:rsid w:val="004412B8"/>
    <w:rsid w:val="00442274"/>
    <w:rsid w:val="004425C5"/>
    <w:rsid w:val="004427FE"/>
    <w:rsid w:val="00442AEF"/>
    <w:rsid w:val="00443076"/>
    <w:rsid w:val="0044370D"/>
    <w:rsid w:val="0044382E"/>
    <w:rsid w:val="00443C20"/>
    <w:rsid w:val="00443DF4"/>
    <w:rsid w:val="00443E5F"/>
    <w:rsid w:val="004446DA"/>
    <w:rsid w:val="00444B83"/>
    <w:rsid w:val="00444BB6"/>
    <w:rsid w:val="00444D8D"/>
    <w:rsid w:val="004457E0"/>
    <w:rsid w:val="00445CAC"/>
    <w:rsid w:val="0044629D"/>
    <w:rsid w:val="0044689E"/>
    <w:rsid w:val="00446A0A"/>
    <w:rsid w:val="00446B31"/>
    <w:rsid w:val="004475B0"/>
    <w:rsid w:val="004478CC"/>
    <w:rsid w:val="00447A5D"/>
    <w:rsid w:val="00447C9F"/>
    <w:rsid w:val="00450973"/>
    <w:rsid w:val="00450D42"/>
    <w:rsid w:val="00451695"/>
    <w:rsid w:val="0045170A"/>
    <w:rsid w:val="004518FB"/>
    <w:rsid w:val="004523B6"/>
    <w:rsid w:val="00452BD0"/>
    <w:rsid w:val="0045341E"/>
    <w:rsid w:val="0045363B"/>
    <w:rsid w:val="00453DA5"/>
    <w:rsid w:val="00454C39"/>
    <w:rsid w:val="00454D26"/>
    <w:rsid w:val="0045673F"/>
    <w:rsid w:val="00456C22"/>
    <w:rsid w:val="00456F6C"/>
    <w:rsid w:val="00457C08"/>
    <w:rsid w:val="00461184"/>
    <w:rsid w:val="00461C6B"/>
    <w:rsid w:val="00461F69"/>
    <w:rsid w:val="0046205C"/>
    <w:rsid w:val="00462CB5"/>
    <w:rsid w:val="00462D71"/>
    <w:rsid w:val="00462DCC"/>
    <w:rsid w:val="00462E96"/>
    <w:rsid w:val="00463289"/>
    <w:rsid w:val="0046368D"/>
    <w:rsid w:val="00463B0C"/>
    <w:rsid w:val="00464725"/>
    <w:rsid w:val="00465B39"/>
    <w:rsid w:val="00465BD5"/>
    <w:rsid w:val="00465CFA"/>
    <w:rsid w:val="00465E75"/>
    <w:rsid w:val="00466255"/>
    <w:rsid w:val="004664F0"/>
    <w:rsid w:val="00466927"/>
    <w:rsid w:val="00466DD5"/>
    <w:rsid w:val="004676AD"/>
    <w:rsid w:val="00467FC2"/>
    <w:rsid w:val="00471655"/>
    <w:rsid w:val="004719B3"/>
    <w:rsid w:val="00472099"/>
    <w:rsid w:val="004723C5"/>
    <w:rsid w:val="00472CFD"/>
    <w:rsid w:val="00473193"/>
    <w:rsid w:val="0047359D"/>
    <w:rsid w:val="0047379D"/>
    <w:rsid w:val="0047385C"/>
    <w:rsid w:val="00474712"/>
    <w:rsid w:val="00474E05"/>
    <w:rsid w:val="00474ED2"/>
    <w:rsid w:val="00475C07"/>
    <w:rsid w:val="00476CB0"/>
    <w:rsid w:val="00477988"/>
    <w:rsid w:val="00477CAE"/>
    <w:rsid w:val="00477E87"/>
    <w:rsid w:val="00480170"/>
    <w:rsid w:val="0048024B"/>
    <w:rsid w:val="004808CB"/>
    <w:rsid w:val="00481842"/>
    <w:rsid w:val="00482413"/>
    <w:rsid w:val="0048254D"/>
    <w:rsid w:val="00482605"/>
    <w:rsid w:val="0048296E"/>
    <w:rsid w:val="00483008"/>
    <w:rsid w:val="0048334F"/>
    <w:rsid w:val="00483B17"/>
    <w:rsid w:val="004849A6"/>
    <w:rsid w:val="00485378"/>
    <w:rsid w:val="00486D21"/>
    <w:rsid w:val="00486DFB"/>
    <w:rsid w:val="00486F4F"/>
    <w:rsid w:val="00487CDF"/>
    <w:rsid w:val="00487E0F"/>
    <w:rsid w:val="004900EC"/>
    <w:rsid w:val="004903B2"/>
    <w:rsid w:val="00490701"/>
    <w:rsid w:val="00490AED"/>
    <w:rsid w:val="00490F87"/>
    <w:rsid w:val="00491841"/>
    <w:rsid w:val="004919B8"/>
    <w:rsid w:val="0049213C"/>
    <w:rsid w:val="00492B0C"/>
    <w:rsid w:val="00492C8B"/>
    <w:rsid w:val="004930D1"/>
    <w:rsid w:val="0049452E"/>
    <w:rsid w:val="00494E39"/>
    <w:rsid w:val="0049584A"/>
    <w:rsid w:val="00495ED0"/>
    <w:rsid w:val="00495F05"/>
    <w:rsid w:val="00496147"/>
    <w:rsid w:val="0049776F"/>
    <w:rsid w:val="004A0BAC"/>
    <w:rsid w:val="004A0CB7"/>
    <w:rsid w:val="004A16ED"/>
    <w:rsid w:val="004A1780"/>
    <w:rsid w:val="004A1DD1"/>
    <w:rsid w:val="004A218D"/>
    <w:rsid w:val="004A2BB2"/>
    <w:rsid w:val="004A2DA7"/>
    <w:rsid w:val="004A303D"/>
    <w:rsid w:val="004A3F48"/>
    <w:rsid w:val="004A4DDC"/>
    <w:rsid w:val="004A5301"/>
    <w:rsid w:val="004A54B2"/>
    <w:rsid w:val="004A5F9E"/>
    <w:rsid w:val="004A5FFD"/>
    <w:rsid w:val="004A68DD"/>
    <w:rsid w:val="004A6CB4"/>
    <w:rsid w:val="004A746D"/>
    <w:rsid w:val="004B0427"/>
    <w:rsid w:val="004B0695"/>
    <w:rsid w:val="004B263E"/>
    <w:rsid w:val="004B3461"/>
    <w:rsid w:val="004B3D10"/>
    <w:rsid w:val="004B4C19"/>
    <w:rsid w:val="004B58BB"/>
    <w:rsid w:val="004B5C1F"/>
    <w:rsid w:val="004B66B8"/>
    <w:rsid w:val="004B6982"/>
    <w:rsid w:val="004B7551"/>
    <w:rsid w:val="004B7568"/>
    <w:rsid w:val="004C0154"/>
    <w:rsid w:val="004C030B"/>
    <w:rsid w:val="004C05AF"/>
    <w:rsid w:val="004C09D8"/>
    <w:rsid w:val="004C10EE"/>
    <w:rsid w:val="004C2866"/>
    <w:rsid w:val="004C2963"/>
    <w:rsid w:val="004C33C2"/>
    <w:rsid w:val="004C36A4"/>
    <w:rsid w:val="004C3DFB"/>
    <w:rsid w:val="004C46AC"/>
    <w:rsid w:val="004C47A7"/>
    <w:rsid w:val="004C4C54"/>
    <w:rsid w:val="004C539A"/>
    <w:rsid w:val="004C5A35"/>
    <w:rsid w:val="004C6AF6"/>
    <w:rsid w:val="004C6C2A"/>
    <w:rsid w:val="004C7070"/>
    <w:rsid w:val="004C775C"/>
    <w:rsid w:val="004C7B8D"/>
    <w:rsid w:val="004D008D"/>
    <w:rsid w:val="004D0EBC"/>
    <w:rsid w:val="004D107E"/>
    <w:rsid w:val="004D16CF"/>
    <w:rsid w:val="004D1BD2"/>
    <w:rsid w:val="004D2761"/>
    <w:rsid w:val="004D27F6"/>
    <w:rsid w:val="004D2F0D"/>
    <w:rsid w:val="004D3279"/>
    <w:rsid w:val="004D3591"/>
    <w:rsid w:val="004D3A8A"/>
    <w:rsid w:val="004D3E32"/>
    <w:rsid w:val="004D494B"/>
    <w:rsid w:val="004D4C8B"/>
    <w:rsid w:val="004D5AE7"/>
    <w:rsid w:val="004D6383"/>
    <w:rsid w:val="004D6CAD"/>
    <w:rsid w:val="004E0DA3"/>
    <w:rsid w:val="004E0EA8"/>
    <w:rsid w:val="004E1440"/>
    <w:rsid w:val="004E1A47"/>
    <w:rsid w:val="004E1BF6"/>
    <w:rsid w:val="004E1D9B"/>
    <w:rsid w:val="004E1DC5"/>
    <w:rsid w:val="004E2E2D"/>
    <w:rsid w:val="004E34F9"/>
    <w:rsid w:val="004E3BFD"/>
    <w:rsid w:val="004E3C6C"/>
    <w:rsid w:val="004E474C"/>
    <w:rsid w:val="004E4A6F"/>
    <w:rsid w:val="004E52FD"/>
    <w:rsid w:val="004E5B7D"/>
    <w:rsid w:val="004E6205"/>
    <w:rsid w:val="004E740E"/>
    <w:rsid w:val="004E7897"/>
    <w:rsid w:val="004E7F38"/>
    <w:rsid w:val="004F0B02"/>
    <w:rsid w:val="004F0E8E"/>
    <w:rsid w:val="004F0EC4"/>
    <w:rsid w:val="004F1505"/>
    <w:rsid w:val="004F1698"/>
    <w:rsid w:val="004F17F7"/>
    <w:rsid w:val="004F1E97"/>
    <w:rsid w:val="004F27BD"/>
    <w:rsid w:val="004F285D"/>
    <w:rsid w:val="004F28F0"/>
    <w:rsid w:val="004F2E3E"/>
    <w:rsid w:val="004F34E9"/>
    <w:rsid w:val="004F41A1"/>
    <w:rsid w:val="004F4273"/>
    <w:rsid w:val="004F467E"/>
    <w:rsid w:val="004F59F6"/>
    <w:rsid w:val="004F5C8F"/>
    <w:rsid w:val="004F5E09"/>
    <w:rsid w:val="004F649E"/>
    <w:rsid w:val="004F6DAD"/>
    <w:rsid w:val="004F6F2A"/>
    <w:rsid w:val="004F7CE5"/>
    <w:rsid w:val="0050023C"/>
    <w:rsid w:val="00500E38"/>
    <w:rsid w:val="00500E4D"/>
    <w:rsid w:val="00500E57"/>
    <w:rsid w:val="00501AA4"/>
    <w:rsid w:val="00501BA9"/>
    <w:rsid w:val="005025DD"/>
    <w:rsid w:val="00503002"/>
    <w:rsid w:val="00503083"/>
    <w:rsid w:val="005031E4"/>
    <w:rsid w:val="00503480"/>
    <w:rsid w:val="005034BB"/>
    <w:rsid w:val="00503889"/>
    <w:rsid w:val="0050395B"/>
    <w:rsid w:val="00503B1A"/>
    <w:rsid w:val="00503C7D"/>
    <w:rsid w:val="0050409F"/>
    <w:rsid w:val="00505444"/>
    <w:rsid w:val="00505947"/>
    <w:rsid w:val="00505F22"/>
    <w:rsid w:val="00506D45"/>
    <w:rsid w:val="00506E9E"/>
    <w:rsid w:val="00507007"/>
    <w:rsid w:val="005076F4"/>
    <w:rsid w:val="00507D7E"/>
    <w:rsid w:val="00510347"/>
    <w:rsid w:val="00511356"/>
    <w:rsid w:val="00512107"/>
    <w:rsid w:val="005126F6"/>
    <w:rsid w:val="005129C2"/>
    <w:rsid w:val="00512DAB"/>
    <w:rsid w:val="00513128"/>
    <w:rsid w:val="00513959"/>
    <w:rsid w:val="00513F2A"/>
    <w:rsid w:val="00514FBA"/>
    <w:rsid w:val="0051538A"/>
    <w:rsid w:val="005165EB"/>
    <w:rsid w:val="005166F1"/>
    <w:rsid w:val="00517334"/>
    <w:rsid w:val="00517425"/>
    <w:rsid w:val="005203AF"/>
    <w:rsid w:val="00522593"/>
    <w:rsid w:val="005233C6"/>
    <w:rsid w:val="00524360"/>
    <w:rsid w:val="005248A4"/>
    <w:rsid w:val="0052657E"/>
    <w:rsid w:val="005268CA"/>
    <w:rsid w:val="00526CC3"/>
    <w:rsid w:val="00527A48"/>
    <w:rsid w:val="00527AEC"/>
    <w:rsid w:val="00530023"/>
    <w:rsid w:val="00530E97"/>
    <w:rsid w:val="00530FF0"/>
    <w:rsid w:val="0053156D"/>
    <w:rsid w:val="005319EE"/>
    <w:rsid w:val="0053276B"/>
    <w:rsid w:val="0053286C"/>
    <w:rsid w:val="00532AB3"/>
    <w:rsid w:val="00532E3C"/>
    <w:rsid w:val="00532EA7"/>
    <w:rsid w:val="00534424"/>
    <w:rsid w:val="00534772"/>
    <w:rsid w:val="00535AED"/>
    <w:rsid w:val="00535BAF"/>
    <w:rsid w:val="00536052"/>
    <w:rsid w:val="00536806"/>
    <w:rsid w:val="005377F4"/>
    <w:rsid w:val="00537B26"/>
    <w:rsid w:val="005403FE"/>
    <w:rsid w:val="00540DD3"/>
    <w:rsid w:val="00541A6C"/>
    <w:rsid w:val="0054279D"/>
    <w:rsid w:val="00542A4E"/>
    <w:rsid w:val="005438DD"/>
    <w:rsid w:val="00543C47"/>
    <w:rsid w:val="005440A6"/>
    <w:rsid w:val="0054448C"/>
    <w:rsid w:val="005449D2"/>
    <w:rsid w:val="005456E2"/>
    <w:rsid w:val="0054570A"/>
    <w:rsid w:val="00546846"/>
    <w:rsid w:val="00546FC2"/>
    <w:rsid w:val="00547551"/>
    <w:rsid w:val="00547B86"/>
    <w:rsid w:val="005504CE"/>
    <w:rsid w:val="00551CD4"/>
    <w:rsid w:val="005520DC"/>
    <w:rsid w:val="005524AD"/>
    <w:rsid w:val="00552AE1"/>
    <w:rsid w:val="0055331D"/>
    <w:rsid w:val="005537F7"/>
    <w:rsid w:val="00553C57"/>
    <w:rsid w:val="00554207"/>
    <w:rsid w:val="00554388"/>
    <w:rsid w:val="00555216"/>
    <w:rsid w:val="0055557C"/>
    <w:rsid w:val="00555611"/>
    <w:rsid w:val="0055569A"/>
    <w:rsid w:val="00555AF4"/>
    <w:rsid w:val="00556B3F"/>
    <w:rsid w:val="00557FF2"/>
    <w:rsid w:val="005603D9"/>
    <w:rsid w:val="00560BC9"/>
    <w:rsid w:val="00560D82"/>
    <w:rsid w:val="00561217"/>
    <w:rsid w:val="00562F04"/>
    <w:rsid w:val="0056323E"/>
    <w:rsid w:val="005633C6"/>
    <w:rsid w:val="0056398A"/>
    <w:rsid w:val="00563D80"/>
    <w:rsid w:val="0056450B"/>
    <w:rsid w:val="00564858"/>
    <w:rsid w:val="00565A29"/>
    <w:rsid w:val="00565A51"/>
    <w:rsid w:val="00565BA2"/>
    <w:rsid w:val="00565D10"/>
    <w:rsid w:val="00565F18"/>
    <w:rsid w:val="00566457"/>
    <w:rsid w:val="00566758"/>
    <w:rsid w:val="00566A99"/>
    <w:rsid w:val="00567DD8"/>
    <w:rsid w:val="00570498"/>
    <w:rsid w:val="005706BE"/>
    <w:rsid w:val="00570BA0"/>
    <w:rsid w:val="00571000"/>
    <w:rsid w:val="005711F5"/>
    <w:rsid w:val="00571429"/>
    <w:rsid w:val="005714CA"/>
    <w:rsid w:val="00572622"/>
    <w:rsid w:val="0057353C"/>
    <w:rsid w:val="00574F58"/>
    <w:rsid w:val="0057578E"/>
    <w:rsid w:val="00575926"/>
    <w:rsid w:val="005761F2"/>
    <w:rsid w:val="00576393"/>
    <w:rsid w:val="005763FE"/>
    <w:rsid w:val="00576E30"/>
    <w:rsid w:val="00580238"/>
    <w:rsid w:val="00580455"/>
    <w:rsid w:val="005814F3"/>
    <w:rsid w:val="005819FA"/>
    <w:rsid w:val="00582C2C"/>
    <w:rsid w:val="00582D5D"/>
    <w:rsid w:val="00582DDF"/>
    <w:rsid w:val="00583175"/>
    <w:rsid w:val="005835F7"/>
    <w:rsid w:val="00584558"/>
    <w:rsid w:val="0058464A"/>
    <w:rsid w:val="00584984"/>
    <w:rsid w:val="00584D8B"/>
    <w:rsid w:val="005856B4"/>
    <w:rsid w:val="00585C77"/>
    <w:rsid w:val="00586489"/>
    <w:rsid w:val="005866FB"/>
    <w:rsid w:val="00586806"/>
    <w:rsid w:val="00586824"/>
    <w:rsid w:val="00586D16"/>
    <w:rsid w:val="005875EA"/>
    <w:rsid w:val="005908E6"/>
    <w:rsid w:val="00590C46"/>
    <w:rsid w:val="00590FDC"/>
    <w:rsid w:val="00591F4E"/>
    <w:rsid w:val="00591FB2"/>
    <w:rsid w:val="0059313B"/>
    <w:rsid w:val="00593B2D"/>
    <w:rsid w:val="00593DA5"/>
    <w:rsid w:val="0059476E"/>
    <w:rsid w:val="00594A67"/>
    <w:rsid w:val="00594E86"/>
    <w:rsid w:val="00595063"/>
    <w:rsid w:val="0059536B"/>
    <w:rsid w:val="005957D5"/>
    <w:rsid w:val="005958E5"/>
    <w:rsid w:val="0059625D"/>
    <w:rsid w:val="00596ABE"/>
    <w:rsid w:val="00597297"/>
    <w:rsid w:val="00597510"/>
    <w:rsid w:val="0059755E"/>
    <w:rsid w:val="005977E2"/>
    <w:rsid w:val="00597824"/>
    <w:rsid w:val="00597BDE"/>
    <w:rsid w:val="00597F38"/>
    <w:rsid w:val="005A08E8"/>
    <w:rsid w:val="005A0A87"/>
    <w:rsid w:val="005A0F5C"/>
    <w:rsid w:val="005A103E"/>
    <w:rsid w:val="005A1E53"/>
    <w:rsid w:val="005A2DC9"/>
    <w:rsid w:val="005A32AD"/>
    <w:rsid w:val="005A32DC"/>
    <w:rsid w:val="005A3FAE"/>
    <w:rsid w:val="005A4531"/>
    <w:rsid w:val="005A46DC"/>
    <w:rsid w:val="005A4E53"/>
    <w:rsid w:val="005A5E90"/>
    <w:rsid w:val="005A677D"/>
    <w:rsid w:val="005A6CFF"/>
    <w:rsid w:val="005A7451"/>
    <w:rsid w:val="005A7BA6"/>
    <w:rsid w:val="005A7E1A"/>
    <w:rsid w:val="005A7F13"/>
    <w:rsid w:val="005A7F6D"/>
    <w:rsid w:val="005B0692"/>
    <w:rsid w:val="005B0D7B"/>
    <w:rsid w:val="005B1200"/>
    <w:rsid w:val="005B15B8"/>
    <w:rsid w:val="005B1ACF"/>
    <w:rsid w:val="005B20DE"/>
    <w:rsid w:val="005B22C9"/>
    <w:rsid w:val="005B334F"/>
    <w:rsid w:val="005B41A6"/>
    <w:rsid w:val="005B4E32"/>
    <w:rsid w:val="005B5571"/>
    <w:rsid w:val="005B5A85"/>
    <w:rsid w:val="005B5B2A"/>
    <w:rsid w:val="005B6B0F"/>
    <w:rsid w:val="005B7409"/>
    <w:rsid w:val="005B74AC"/>
    <w:rsid w:val="005B75D0"/>
    <w:rsid w:val="005B7F63"/>
    <w:rsid w:val="005C0914"/>
    <w:rsid w:val="005C0980"/>
    <w:rsid w:val="005C1386"/>
    <w:rsid w:val="005C14C9"/>
    <w:rsid w:val="005C1760"/>
    <w:rsid w:val="005C1867"/>
    <w:rsid w:val="005C1F78"/>
    <w:rsid w:val="005C2297"/>
    <w:rsid w:val="005C25F7"/>
    <w:rsid w:val="005C2D26"/>
    <w:rsid w:val="005C3A25"/>
    <w:rsid w:val="005C3C35"/>
    <w:rsid w:val="005C3F2A"/>
    <w:rsid w:val="005C4F78"/>
    <w:rsid w:val="005C587F"/>
    <w:rsid w:val="005C5CEF"/>
    <w:rsid w:val="005C5E4D"/>
    <w:rsid w:val="005C6A4A"/>
    <w:rsid w:val="005C7280"/>
    <w:rsid w:val="005C7BAD"/>
    <w:rsid w:val="005C7E34"/>
    <w:rsid w:val="005D0202"/>
    <w:rsid w:val="005D122D"/>
    <w:rsid w:val="005D16F3"/>
    <w:rsid w:val="005D1736"/>
    <w:rsid w:val="005D1893"/>
    <w:rsid w:val="005D21BE"/>
    <w:rsid w:val="005D2A1E"/>
    <w:rsid w:val="005D2B39"/>
    <w:rsid w:val="005D2ED8"/>
    <w:rsid w:val="005D2FAE"/>
    <w:rsid w:val="005D2FEF"/>
    <w:rsid w:val="005D3963"/>
    <w:rsid w:val="005D4AF7"/>
    <w:rsid w:val="005D5115"/>
    <w:rsid w:val="005D54AD"/>
    <w:rsid w:val="005D5BB1"/>
    <w:rsid w:val="005D5ECD"/>
    <w:rsid w:val="005D69FD"/>
    <w:rsid w:val="005D75E4"/>
    <w:rsid w:val="005E0209"/>
    <w:rsid w:val="005E0D83"/>
    <w:rsid w:val="005E1289"/>
    <w:rsid w:val="005E1300"/>
    <w:rsid w:val="005E181F"/>
    <w:rsid w:val="005E1E82"/>
    <w:rsid w:val="005E2182"/>
    <w:rsid w:val="005E31B3"/>
    <w:rsid w:val="005E31E3"/>
    <w:rsid w:val="005E3B1C"/>
    <w:rsid w:val="005E3FA5"/>
    <w:rsid w:val="005E406D"/>
    <w:rsid w:val="005E4082"/>
    <w:rsid w:val="005E52B2"/>
    <w:rsid w:val="005E52D7"/>
    <w:rsid w:val="005E5502"/>
    <w:rsid w:val="005E5796"/>
    <w:rsid w:val="005E5AB7"/>
    <w:rsid w:val="005E5F47"/>
    <w:rsid w:val="005E61CF"/>
    <w:rsid w:val="005E6E99"/>
    <w:rsid w:val="005E6EE8"/>
    <w:rsid w:val="005E7D31"/>
    <w:rsid w:val="005E7EA7"/>
    <w:rsid w:val="005F01F9"/>
    <w:rsid w:val="005F0978"/>
    <w:rsid w:val="005F0BC2"/>
    <w:rsid w:val="005F0FBB"/>
    <w:rsid w:val="005F143E"/>
    <w:rsid w:val="005F16C1"/>
    <w:rsid w:val="005F2CFF"/>
    <w:rsid w:val="005F2FD2"/>
    <w:rsid w:val="005F3172"/>
    <w:rsid w:val="005F33CA"/>
    <w:rsid w:val="005F4E95"/>
    <w:rsid w:val="005F50CA"/>
    <w:rsid w:val="005F5159"/>
    <w:rsid w:val="005F5C2C"/>
    <w:rsid w:val="005F5D83"/>
    <w:rsid w:val="005F6989"/>
    <w:rsid w:val="005F727A"/>
    <w:rsid w:val="005F7F0A"/>
    <w:rsid w:val="005F7FEA"/>
    <w:rsid w:val="00600BDC"/>
    <w:rsid w:val="0060107F"/>
    <w:rsid w:val="006010CF"/>
    <w:rsid w:val="0060117A"/>
    <w:rsid w:val="006025A7"/>
    <w:rsid w:val="00602B2D"/>
    <w:rsid w:val="00604099"/>
    <w:rsid w:val="00604527"/>
    <w:rsid w:val="00604DD2"/>
    <w:rsid w:val="006051A0"/>
    <w:rsid w:val="0060587C"/>
    <w:rsid w:val="00605ED6"/>
    <w:rsid w:val="00606ED8"/>
    <w:rsid w:val="00607A82"/>
    <w:rsid w:val="00607F55"/>
    <w:rsid w:val="00610563"/>
    <w:rsid w:val="00610586"/>
    <w:rsid w:val="00611069"/>
    <w:rsid w:val="006113D5"/>
    <w:rsid w:val="00611E4A"/>
    <w:rsid w:val="00612722"/>
    <w:rsid w:val="00612D87"/>
    <w:rsid w:val="00613293"/>
    <w:rsid w:val="0061335E"/>
    <w:rsid w:val="00613407"/>
    <w:rsid w:val="00613EDB"/>
    <w:rsid w:val="006149DF"/>
    <w:rsid w:val="0061570E"/>
    <w:rsid w:val="006162F1"/>
    <w:rsid w:val="00616C47"/>
    <w:rsid w:val="00617452"/>
    <w:rsid w:val="00617663"/>
    <w:rsid w:val="0061768F"/>
    <w:rsid w:val="00617D2A"/>
    <w:rsid w:val="00617DA0"/>
    <w:rsid w:val="006204D8"/>
    <w:rsid w:val="006214EF"/>
    <w:rsid w:val="006216F5"/>
    <w:rsid w:val="0062331D"/>
    <w:rsid w:val="00623B2F"/>
    <w:rsid w:val="00623F4F"/>
    <w:rsid w:val="00623F5C"/>
    <w:rsid w:val="00624855"/>
    <w:rsid w:val="006249DF"/>
    <w:rsid w:val="00624D62"/>
    <w:rsid w:val="00625880"/>
    <w:rsid w:val="00625D51"/>
    <w:rsid w:val="00626869"/>
    <w:rsid w:val="006269D4"/>
    <w:rsid w:val="0062772C"/>
    <w:rsid w:val="006278FB"/>
    <w:rsid w:val="006305CC"/>
    <w:rsid w:val="00630723"/>
    <w:rsid w:val="00633250"/>
    <w:rsid w:val="0063352F"/>
    <w:rsid w:val="00633F57"/>
    <w:rsid w:val="00633FEC"/>
    <w:rsid w:val="00634992"/>
    <w:rsid w:val="00634B2C"/>
    <w:rsid w:val="006362A7"/>
    <w:rsid w:val="0063651B"/>
    <w:rsid w:val="00637062"/>
    <w:rsid w:val="0063720B"/>
    <w:rsid w:val="00637252"/>
    <w:rsid w:val="0063751C"/>
    <w:rsid w:val="00637ECD"/>
    <w:rsid w:val="006401D4"/>
    <w:rsid w:val="006407A8"/>
    <w:rsid w:val="00641231"/>
    <w:rsid w:val="00641932"/>
    <w:rsid w:val="006432A5"/>
    <w:rsid w:val="00643322"/>
    <w:rsid w:val="00644AAF"/>
    <w:rsid w:val="00646AEC"/>
    <w:rsid w:val="00646C1F"/>
    <w:rsid w:val="006474EB"/>
    <w:rsid w:val="0064763A"/>
    <w:rsid w:val="00650171"/>
    <w:rsid w:val="00650830"/>
    <w:rsid w:val="006508B7"/>
    <w:rsid w:val="00650A0A"/>
    <w:rsid w:val="00650B4F"/>
    <w:rsid w:val="00650E41"/>
    <w:rsid w:val="0065118B"/>
    <w:rsid w:val="00651792"/>
    <w:rsid w:val="00651CA2"/>
    <w:rsid w:val="006529AC"/>
    <w:rsid w:val="006533F1"/>
    <w:rsid w:val="0065354A"/>
    <w:rsid w:val="00654470"/>
    <w:rsid w:val="006555BA"/>
    <w:rsid w:val="00656768"/>
    <w:rsid w:val="0065693A"/>
    <w:rsid w:val="00656A93"/>
    <w:rsid w:val="00657089"/>
    <w:rsid w:val="00657668"/>
    <w:rsid w:val="00660335"/>
    <w:rsid w:val="00660461"/>
    <w:rsid w:val="00660774"/>
    <w:rsid w:val="00660928"/>
    <w:rsid w:val="00660AED"/>
    <w:rsid w:val="00661FED"/>
    <w:rsid w:val="00662E2C"/>
    <w:rsid w:val="006635AC"/>
    <w:rsid w:val="00664D51"/>
    <w:rsid w:val="00665898"/>
    <w:rsid w:val="00665F45"/>
    <w:rsid w:val="00665F5B"/>
    <w:rsid w:val="0066741C"/>
    <w:rsid w:val="0066774A"/>
    <w:rsid w:val="00667831"/>
    <w:rsid w:val="00667852"/>
    <w:rsid w:val="00667C2E"/>
    <w:rsid w:val="00670E74"/>
    <w:rsid w:val="006719CC"/>
    <w:rsid w:val="00671A31"/>
    <w:rsid w:val="00671D12"/>
    <w:rsid w:val="00671D47"/>
    <w:rsid w:val="0067342E"/>
    <w:rsid w:val="0067437E"/>
    <w:rsid w:val="0067449C"/>
    <w:rsid w:val="00674961"/>
    <w:rsid w:val="0067512A"/>
    <w:rsid w:val="0067551A"/>
    <w:rsid w:val="00675BDE"/>
    <w:rsid w:val="00676E0B"/>
    <w:rsid w:val="00676FD6"/>
    <w:rsid w:val="00676FDB"/>
    <w:rsid w:val="00677012"/>
    <w:rsid w:val="00677E0C"/>
    <w:rsid w:val="00680044"/>
    <w:rsid w:val="0068051E"/>
    <w:rsid w:val="00680610"/>
    <w:rsid w:val="00680E9B"/>
    <w:rsid w:val="00681649"/>
    <w:rsid w:val="00681C30"/>
    <w:rsid w:val="006823C4"/>
    <w:rsid w:val="00682A91"/>
    <w:rsid w:val="00682AAA"/>
    <w:rsid w:val="00682ED5"/>
    <w:rsid w:val="00682F86"/>
    <w:rsid w:val="006832B8"/>
    <w:rsid w:val="00683656"/>
    <w:rsid w:val="006840BA"/>
    <w:rsid w:val="00684590"/>
    <w:rsid w:val="006845B7"/>
    <w:rsid w:val="006854D1"/>
    <w:rsid w:val="00685E84"/>
    <w:rsid w:val="00686A0F"/>
    <w:rsid w:val="00686D14"/>
    <w:rsid w:val="00686F52"/>
    <w:rsid w:val="0068779A"/>
    <w:rsid w:val="006878D7"/>
    <w:rsid w:val="006907E8"/>
    <w:rsid w:val="006908F7"/>
    <w:rsid w:val="006916DD"/>
    <w:rsid w:val="0069273A"/>
    <w:rsid w:val="006927CD"/>
    <w:rsid w:val="00692CB7"/>
    <w:rsid w:val="00693074"/>
    <w:rsid w:val="00693B20"/>
    <w:rsid w:val="00693D3E"/>
    <w:rsid w:val="006962BA"/>
    <w:rsid w:val="00696BCF"/>
    <w:rsid w:val="0069733A"/>
    <w:rsid w:val="006A25FA"/>
    <w:rsid w:val="006A3194"/>
    <w:rsid w:val="006A3481"/>
    <w:rsid w:val="006A3AD8"/>
    <w:rsid w:val="006A4275"/>
    <w:rsid w:val="006A44EA"/>
    <w:rsid w:val="006A5407"/>
    <w:rsid w:val="006A54B8"/>
    <w:rsid w:val="006A57FC"/>
    <w:rsid w:val="006A58FC"/>
    <w:rsid w:val="006A5AFD"/>
    <w:rsid w:val="006A6ED4"/>
    <w:rsid w:val="006A7284"/>
    <w:rsid w:val="006A76E2"/>
    <w:rsid w:val="006B05C3"/>
    <w:rsid w:val="006B0A5C"/>
    <w:rsid w:val="006B0DFE"/>
    <w:rsid w:val="006B1A9F"/>
    <w:rsid w:val="006B3199"/>
    <w:rsid w:val="006B3E53"/>
    <w:rsid w:val="006B4272"/>
    <w:rsid w:val="006B4685"/>
    <w:rsid w:val="006B4D29"/>
    <w:rsid w:val="006B5525"/>
    <w:rsid w:val="006B6B8B"/>
    <w:rsid w:val="006B6BF2"/>
    <w:rsid w:val="006C09C9"/>
    <w:rsid w:val="006C0BB5"/>
    <w:rsid w:val="006C0E2B"/>
    <w:rsid w:val="006C13F8"/>
    <w:rsid w:val="006C23BB"/>
    <w:rsid w:val="006C23D1"/>
    <w:rsid w:val="006C24E6"/>
    <w:rsid w:val="006C263B"/>
    <w:rsid w:val="006C2C57"/>
    <w:rsid w:val="006C41F9"/>
    <w:rsid w:val="006C4247"/>
    <w:rsid w:val="006C4E67"/>
    <w:rsid w:val="006C4F8D"/>
    <w:rsid w:val="006C5D11"/>
    <w:rsid w:val="006C64FD"/>
    <w:rsid w:val="006C7B50"/>
    <w:rsid w:val="006C7B52"/>
    <w:rsid w:val="006D036E"/>
    <w:rsid w:val="006D0AC8"/>
    <w:rsid w:val="006D0C1B"/>
    <w:rsid w:val="006D101A"/>
    <w:rsid w:val="006D1214"/>
    <w:rsid w:val="006D153A"/>
    <w:rsid w:val="006D18E9"/>
    <w:rsid w:val="006D228C"/>
    <w:rsid w:val="006D262B"/>
    <w:rsid w:val="006D31FA"/>
    <w:rsid w:val="006D3BC0"/>
    <w:rsid w:val="006D4CCD"/>
    <w:rsid w:val="006D4D45"/>
    <w:rsid w:val="006D5D57"/>
    <w:rsid w:val="006D5EAB"/>
    <w:rsid w:val="006D6FF5"/>
    <w:rsid w:val="006E0F8B"/>
    <w:rsid w:val="006E111C"/>
    <w:rsid w:val="006E198C"/>
    <w:rsid w:val="006E1B71"/>
    <w:rsid w:val="006E1D19"/>
    <w:rsid w:val="006E1ECC"/>
    <w:rsid w:val="006E2F0D"/>
    <w:rsid w:val="006E3E43"/>
    <w:rsid w:val="006E46E8"/>
    <w:rsid w:val="006E4738"/>
    <w:rsid w:val="006E4D75"/>
    <w:rsid w:val="006E59B1"/>
    <w:rsid w:val="006E6046"/>
    <w:rsid w:val="006E6900"/>
    <w:rsid w:val="006E6B99"/>
    <w:rsid w:val="006E6F8F"/>
    <w:rsid w:val="006E761D"/>
    <w:rsid w:val="006E7D64"/>
    <w:rsid w:val="006F1537"/>
    <w:rsid w:val="006F16CD"/>
    <w:rsid w:val="006F1A37"/>
    <w:rsid w:val="006F250D"/>
    <w:rsid w:val="006F33D1"/>
    <w:rsid w:val="006F3428"/>
    <w:rsid w:val="006F374A"/>
    <w:rsid w:val="006F47AE"/>
    <w:rsid w:val="006F65CA"/>
    <w:rsid w:val="006F66B2"/>
    <w:rsid w:val="00700172"/>
    <w:rsid w:val="00700559"/>
    <w:rsid w:val="00700780"/>
    <w:rsid w:val="007008E4"/>
    <w:rsid w:val="007018F2"/>
    <w:rsid w:val="00702D48"/>
    <w:rsid w:val="00703430"/>
    <w:rsid w:val="00703AF3"/>
    <w:rsid w:val="0070464A"/>
    <w:rsid w:val="00704672"/>
    <w:rsid w:val="007055D3"/>
    <w:rsid w:val="00705840"/>
    <w:rsid w:val="00705A34"/>
    <w:rsid w:val="007061A0"/>
    <w:rsid w:val="007066EF"/>
    <w:rsid w:val="00706FB7"/>
    <w:rsid w:val="0070735C"/>
    <w:rsid w:val="00710715"/>
    <w:rsid w:val="007119AE"/>
    <w:rsid w:val="007126DA"/>
    <w:rsid w:val="00712D78"/>
    <w:rsid w:val="00714852"/>
    <w:rsid w:val="007170B8"/>
    <w:rsid w:val="007179CD"/>
    <w:rsid w:val="00717DF5"/>
    <w:rsid w:val="00720031"/>
    <w:rsid w:val="00720112"/>
    <w:rsid w:val="00720E6F"/>
    <w:rsid w:val="00720EE9"/>
    <w:rsid w:val="00721C2D"/>
    <w:rsid w:val="00721F53"/>
    <w:rsid w:val="00722451"/>
    <w:rsid w:val="00722477"/>
    <w:rsid w:val="0072265E"/>
    <w:rsid w:val="00722DD3"/>
    <w:rsid w:val="00722E34"/>
    <w:rsid w:val="007243D0"/>
    <w:rsid w:val="00725058"/>
    <w:rsid w:val="00725127"/>
    <w:rsid w:val="00725650"/>
    <w:rsid w:val="00725F85"/>
    <w:rsid w:val="0072657A"/>
    <w:rsid w:val="00726CEA"/>
    <w:rsid w:val="00727069"/>
    <w:rsid w:val="0072749E"/>
    <w:rsid w:val="00727F65"/>
    <w:rsid w:val="00731490"/>
    <w:rsid w:val="00731C25"/>
    <w:rsid w:val="00731FC2"/>
    <w:rsid w:val="007326E9"/>
    <w:rsid w:val="00732F52"/>
    <w:rsid w:val="007336FC"/>
    <w:rsid w:val="0073490A"/>
    <w:rsid w:val="00735696"/>
    <w:rsid w:val="00735B7B"/>
    <w:rsid w:val="007369B9"/>
    <w:rsid w:val="0073739C"/>
    <w:rsid w:val="00737F02"/>
    <w:rsid w:val="007412D6"/>
    <w:rsid w:val="00741445"/>
    <w:rsid w:val="00742172"/>
    <w:rsid w:val="00742CF4"/>
    <w:rsid w:val="00743065"/>
    <w:rsid w:val="00743CF1"/>
    <w:rsid w:val="0074414B"/>
    <w:rsid w:val="00744BF7"/>
    <w:rsid w:val="00745846"/>
    <w:rsid w:val="00746389"/>
    <w:rsid w:val="00746E87"/>
    <w:rsid w:val="00747A2B"/>
    <w:rsid w:val="00750010"/>
    <w:rsid w:val="00750436"/>
    <w:rsid w:val="0075099F"/>
    <w:rsid w:val="0075289C"/>
    <w:rsid w:val="00752A4B"/>
    <w:rsid w:val="00752D72"/>
    <w:rsid w:val="00753C7E"/>
    <w:rsid w:val="00753D5A"/>
    <w:rsid w:val="007541D2"/>
    <w:rsid w:val="007544C9"/>
    <w:rsid w:val="00754844"/>
    <w:rsid w:val="00754BBF"/>
    <w:rsid w:val="00754C92"/>
    <w:rsid w:val="00754CA0"/>
    <w:rsid w:val="00754FD9"/>
    <w:rsid w:val="007552C5"/>
    <w:rsid w:val="00755DE1"/>
    <w:rsid w:val="007566C7"/>
    <w:rsid w:val="007574D7"/>
    <w:rsid w:val="00760DC5"/>
    <w:rsid w:val="007619F1"/>
    <w:rsid w:val="00761ADF"/>
    <w:rsid w:val="00761B1B"/>
    <w:rsid w:val="00761BF0"/>
    <w:rsid w:val="007621E5"/>
    <w:rsid w:val="00762325"/>
    <w:rsid w:val="00762DA5"/>
    <w:rsid w:val="00762DFE"/>
    <w:rsid w:val="00763B5D"/>
    <w:rsid w:val="007652D8"/>
    <w:rsid w:val="00765CB5"/>
    <w:rsid w:val="00766A90"/>
    <w:rsid w:val="0077047E"/>
    <w:rsid w:val="00773134"/>
    <w:rsid w:val="00773637"/>
    <w:rsid w:val="00773B09"/>
    <w:rsid w:val="00773B21"/>
    <w:rsid w:val="00773B61"/>
    <w:rsid w:val="00773BF2"/>
    <w:rsid w:val="00773C11"/>
    <w:rsid w:val="007740F9"/>
    <w:rsid w:val="00774477"/>
    <w:rsid w:val="00775BDA"/>
    <w:rsid w:val="00776113"/>
    <w:rsid w:val="00777D96"/>
    <w:rsid w:val="00777F1A"/>
    <w:rsid w:val="0078064D"/>
    <w:rsid w:val="00780A55"/>
    <w:rsid w:val="00780EA5"/>
    <w:rsid w:val="007822D2"/>
    <w:rsid w:val="007829F0"/>
    <w:rsid w:val="00782C54"/>
    <w:rsid w:val="007830D1"/>
    <w:rsid w:val="00783120"/>
    <w:rsid w:val="007838B9"/>
    <w:rsid w:val="00784E93"/>
    <w:rsid w:val="00785F9A"/>
    <w:rsid w:val="00786548"/>
    <w:rsid w:val="007869FA"/>
    <w:rsid w:val="00787CC7"/>
    <w:rsid w:val="00790654"/>
    <w:rsid w:val="00790798"/>
    <w:rsid w:val="0079115B"/>
    <w:rsid w:val="007911EE"/>
    <w:rsid w:val="007913D0"/>
    <w:rsid w:val="00791E4C"/>
    <w:rsid w:val="007929B9"/>
    <w:rsid w:val="00792B18"/>
    <w:rsid w:val="00792E35"/>
    <w:rsid w:val="00793747"/>
    <w:rsid w:val="00793C35"/>
    <w:rsid w:val="00794A4A"/>
    <w:rsid w:val="0079515B"/>
    <w:rsid w:val="007963EF"/>
    <w:rsid w:val="00797B2C"/>
    <w:rsid w:val="00797F6E"/>
    <w:rsid w:val="007A0082"/>
    <w:rsid w:val="007A04AE"/>
    <w:rsid w:val="007A0545"/>
    <w:rsid w:val="007A05A0"/>
    <w:rsid w:val="007A0995"/>
    <w:rsid w:val="007A1C8F"/>
    <w:rsid w:val="007A2151"/>
    <w:rsid w:val="007A2369"/>
    <w:rsid w:val="007A260E"/>
    <w:rsid w:val="007A2719"/>
    <w:rsid w:val="007A2AC9"/>
    <w:rsid w:val="007A3F78"/>
    <w:rsid w:val="007A41A1"/>
    <w:rsid w:val="007A53C6"/>
    <w:rsid w:val="007A5412"/>
    <w:rsid w:val="007A61BD"/>
    <w:rsid w:val="007A62BD"/>
    <w:rsid w:val="007A70E9"/>
    <w:rsid w:val="007A7283"/>
    <w:rsid w:val="007A7617"/>
    <w:rsid w:val="007A7732"/>
    <w:rsid w:val="007A7EA4"/>
    <w:rsid w:val="007B159B"/>
    <w:rsid w:val="007B1A5B"/>
    <w:rsid w:val="007B33E1"/>
    <w:rsid w:val="007B3641"/>
    <w:rsid w:val="007B3DB4"/>
    <w:rsid w:val="007B45F8"/>
    <w:rsid w:val="007B4789"/>
    <w:rsid w:val="007B48EE"/>
    <w:rsid w:val="007B5563"/>
    <w:rsid w:val="007B5872"/>
    <w:rsid w:val="007B58BB"/>
    <w:rsid w:val="007B5CB1"/>
    <w:rsid w:val="007B6098"/>
    <w:rsid w:val="007B6134"/>
    <w:rsid w:val="007B6CE0"/>
    <w:rsid w:val="007B73A2"/>
    <w:rsid w:val="007B7E09"/>
    <w:rsid w:val="007C04B4"/>
    <w:rsid w:val="007C0535"/>
    <w:rsid w:val="007C0F33"/>
    <w:rsid w:val="007C112B"/>
    <w:rsid w:val="007C1210"/>
    <w:rsid w:val="007C1D80"/>
    <w:rsid w:val="007C218F"/>
    <w:rsid w:val="007C2A94"/>
    <w:rsid w:val="007C4256"/>
    <w:rsid w:val="007C4387"/>
    <w:rsid w:val="007C4B9B"/>
    <w:rsid w:val="007C4E5B"/>
    <w:rsid w:val="007C5464"/>
    <w:rsid w:val="007C5AD8"/>
    <w:rsid w:val="007C5CBB"/>
    <w:rsid w:val="007C7750"/>
    <w:rsid w:val="007D0177"/>
    <w:rsid w:val="007D084B"/>
    <w:rsid w:val="007D0C00"/>
    <w:rsid w:val="007D1662"/>
    <w:rsid w:val="007D2A5A"/>
    <w:rsid w:val="007D4604"/>
    <w:rsid w:val="007D4B76"/>
    <w:rsid w:val="007D6334"/>
    <w:rsid w:val="007D68B5"/>
    <w:rsid w:val="007D7763"/>
    <w:rsid w:val="007D77EA"/>
    <w:rsid w:val="007D79AB"/>
    <w:rsid w:val="007D7A65"/>
    <w:rsid w:val="007D7B7A"/>
    <w:rsid w:val="007E0103"/>
    <w:rsid w:val="007E0276"/>
    <w:rsid w:val="007E0811"/>
    <w:rsid w:val="007E0E64"/>
    <w:rsid w:val="007E16EC"/>
    <w:rsid w:val="007E19D8"/>
    <w:rsid w:val="007E1BD7"/>
    <w:rsid w:val="007E1CC8"/>
    <w:rsid w:val="007E235E"/>
    <w:rsid w:val="007E32FB"/>
    <w:rsid w:val="007E3425"/>
    <w:rsid w:val="007E35B4"/>
    <w:rsid w:val="007E389B"/>
    <w:rsid w:val="007E44D0"/>
    <w:rsid w:val="007E4875"/>
    <w:rsid w:val="007E4AA1"/>
    <w:rsid w:val="007E4D75"/>
    <w:rsid w:val="007E5137"/>
    <w:rsid w:val="007E53C0"/>
    <w:rsid w:val="007E5B03"/>
    <w:rsid w:val="007E5C2A"/>
    <w:rsid w:val="007E6432"/>
    <w:rsid w:val="007E6D78"/>
    <w:rsid w:val="007E6D9C"/>
    <w:rsid w:val="007E730D"/>
    <w:rsid w:val="007E7586"/>
    <w:rsid w:val="007E791E"/>
    <w:rsid w:val="007E7938"/>
    <w:rsid w:val="007E7E06"/>
    <w:rsid w:val="007F015E"/>
    <w:rsid w:val="007F033C"/>
    <w:rsid w:val="007F057E"/>
    <w:rsid w:val="007F1440"/>
    <w:rsid w:val="007F14DC"/>
    <w:rsid w:val="007F1550"/>
    <w:rsid w:val="007F1973"/>
    <w:rsid w:val="007F26B3"/>
    <w:rsid w:val="007F2C9C"/>
    <w:rsid w:val="007F318A"/>
    <w:rsid w:val="007F3B0D"/>
    <w:rsid w:val="007F3C97"/>
    <w:rsid w:val="007F4600"/>
    <w:rsid w:val="007F4670"/>
    <w:rsid w:val="007F500E"/>
    <w:rsid w:val="007F59C2"/>
    <w:rsid w:val="007F5B70"/>
    <w:rsid w:val="007F5BFF"/>
    <w:rsid w:val="007F63C3"/>
    <w:rsid w:val="007F7246"/>
    <w:rsid w:val="007F7533"/>
    <w:rsid w:val="007F77EB"/>
    <w:rsid w:val="007F7B65"/>
    <w:rsid w:val="007F7E09"/>
    <w:rsid w:val="00800552"/>
    <w:rsid w:val="0080089E"/>
    <w:rsid w:val="00800B3C"/>
    <w:rsid w:val="00800F42"/>
    <w:rsid w:val="00800F4C"/>
    <w:rsid w:val="008014C8"/>
    <w:rsid w:val="008022EB"/>
    <w:rsid w:val="008022F6"/>
    <w:rsid w:val="00802834"/>
    <w:rsid w:val="008030B7"/>
    <w:rsid w:val="00803515"/>
    <w:rsid w:val="00803938"/>
    <w:rsid w:val="00803F37"/>
    <w:rsid w:val="00804AF6"/>
    <w:rsid w:val="008057C3"/>
    <w:rsid w:val="008059C9"/>
    <w:rsid w:val="008062D3"/>
    <w:rsid w:val="008073F4"/>
    <w:rsid w:val="008075E1"/>
    <w:rsid w:val="00807822"/>
    <w:rsid w:val="00807D6C"/>
    <w:rsid w:val="00807EE2"/>
    <w:rsid w:val="008114E3"/>
    <w:rsid w:val="00811C9D"/>
    <w:rsid w:val="008124C6"/>
    <w:rsid w:val="00812CD1"/>
    <w:rsid w:val="008132B3"/>
    <w:rsid w:val="008137F4"/>
    <w:rsid w:val="0081386D"/>
    <w:rsid w:val="00813B7D"/>
    <w:rsid w:val="00814160"/>
    <w:rsid w:val="0081448A"/>
    <w:rsid w:val="0081478A"/>
    <w:rsid w:val="00814894"/>
    <w:rsid w:val="00814B8F"/>
    <w:rsid w:val="00815006"/>
    <w:rsid w:val="00815886"/>
    <w:rsid w:val="008159E1"/>
    <w:rsid w:val="00815EFE"/>
    <w:rsid w:val="008161CC"/>
    <w:rsid w:val="00816499"/>
    <w:rsid w:val="00816648"/>
    <w:rsid w:val="00816689"/>
    <w:rsid w:val="00816C95"/>
    <w:rsid w:val="008172CF"/>
    <w:rsid w:val="00820784"/>
    <w:rsid w:val="008207DC"/>
    <w:rsid w:val="00820E19"/>
    <w:rsid w:val="0082134A"/>
    <w:rsid w:val="00821AAA"/>
    <w:rsid w:val="008222CE"/>
    <w:rsid w:val="00822375"/>
    <w:rsid w:val="008226EA"/>
    <w:rsid w:val="00822956"/>
    <w:rsid w:val="00822973"/>
    <w:rsid w:val="00823BAF"/>
    <w:rsid w:val="008241A3"/>
    <w:rsid w:val="00824890"/>
    <w:rsid w:val="00824A03"/>
    <w:rsid w:val="0082550C"/>
    <w:rsid w:val="00825576"/>
    <w:rsid w:val="00825E1C"/>
    <w:rsid w:val="008260E4"/>
    <w:rsid w:val="00826472"/>
    <w:rsid w:val="008269C4"/>
    <w:rsid w:val="00827705"/>
    <w:rsid w:val="0083005D"/>
    <w:rsid w:val="008307F6"/>
    <w:rsid w:val="008314B3"/>
    <w:rsid w:val="00831742"/>
    <w:rsid w:val="00832446"/>
    <w:rsid w:val="0083244B"/>
    <w:rsid w:val="0083269F"/>
    <w:rsid w:val="0083333F"/>
    <w:rsid w:val="008342EC"/>
    <w:rsid w:val="0083519C"/>
    <w:rsid w:val="00835652"/>
    <w:rsid w:val="00835E41"/>
    <w:rsid w:val="008372FA"/>
    <w:rsid w:val="00837672"/>
    <w:rsid w:val="00837A79"/>
    <w:rsid w:val="00837C5B"/>
    <w:rsid w:val="00837E9F"/>
    <w:rsid w:val="00840296"/>
    <w:rsid w:val="00840A47"/>
    <w:rsid w:val="00840BC8"/>
    <w:rsid w:val="00841E88"/>
    <w:rsid w:val="0084221C"/>
    <w:rsid w:val="008427B4"/>
    <w:rsid w:val="008432D3"/>
    <w:rsid w:val="00844904"/>
    <w:rsid w:val="00845B2B"/>
    <w:rsid w:val="0084799B"/>
    <w:rsid w:val="0085026C"/>
    <w:rsid w:val="008516E1"/>
    <w:rsid w:val="0085232E"/>
    <w:rsid w:val="00853C09"/>
    <w:rsid w:val="00854479"/>
    <w:rsid w:val="008544B2"/>
    <w:rsid w:val="00854BD2"/>
    <w:rsid w:val="00855184"/>
    <w:rsid w:val="00855E1A"/>
    <w:rsid w:val="00856930"/>
    <w:rsid w:val="00856CC3"/>
    <w:rsid w:val="00857EA4"/>
    <w:rsid w:val="00861EF2"/>
    <w:rsid w:val="0086222E"/>
    <w:rsid w:val="00862B33"/>
    <w:rsid w:val="00862BB4"/>
    <w:rsid w:val="00862D45"/>
    <w:rsid w:val="00862E2C"/>
    <w:rsid w:val="00862F98"/>
    <w:rsid w:val="0086346B"/>
    <w:rsid w:val="00863549"/>
    <w:rsid w:val="00863E9D"/>
    <w:rsid w:val="00864276"/>
    <w:rsid w:val="008644EE"/>
    <w:rsid w:val="008657F8"/>
    <w:rsid w:val="00865B1F"/>
    <w:rsid w:val="00866472"/>
    <w:rsid w:val="00867227"/>
    <w:rsid w:val="00870B49"/>
    <w:rsid w:val="00870E91"/>
    <w:rsid w:val="0087131A"/>
    <w:rsid w:val="0087174B"/>
    <w:rsid w:val="008718DB"/>
    <w:rsid w:val="00871CD0"/>
    <w:rsid w:val="0087201F"/>
    <w:rsid w:val="0087350B"/>
    <w:rsid w:val="0087415E"/>
    <w:rsid w:val="008743C6"/>
    <w:rsid w:val="00874450"/>
    <w:rsid w:val="00874F00"/>
    <w:rsid w:val="00874F4F"/>
    <w:rsid w:val="00875151"/>
    <w:rsid w:val="00875937"/>
    <w:rsid w:val="00875A39"/>
    <w:rsid w:val="00875B5D"/>
    <w:rsid w:val="00875CD4"/>
    <w:rsid w:val="00875E24"/>
    <w:rsid w:val="00876446"/>
    <w:rsid w:val="008766BF"/>
    <w:rsid w:val="00876C8E"/>
    <w:rsid w:val="00876F25"/>
    <w:rsid w:val="00877740"/>
    <w:rsid w:val="00880B17"/>
    <w:rsid w:val="00881970"/>
    <w:rsid w:val="0088264E"/>
    <w:rsid w:val="00883B7A"/>
    <w:rsid w:val="00883CA4"/>
    <w:rsid w:val="00884218"/>
    <w:rsid w:val="00884403"/>
    <w:rsid w:val="0088461E"/>
    <w:rsid w:val="008852EC"/>
    <w:rsid w:val="00885397"/>
    <w:rsid w:val="0088587D"/>
    <w:rsid w:val="00885885"/>
    <w:rsid w:val="0088636D"/>
    <w:rsid w:val="00887416"/>
    <w:rsid w:val="00887655"/>
    <w:rsid w:val="00887AEE"/>
    <w:rsid w:val="00887B1F"/>
    <w:rsid w:val="00887C94"/>
    <w:rsid w:val="00890E85"/>
    <w:rsid w:val="00890F0A"/>
    <w:rsid w:val="00891D49"/>
    <w:rsid w:val="00891E0F"/>
    <w:rsid w:val="00892724"/>
    <w:rsid w:val="00892903"/>
    <w:rsid w:val="008930C2"/>
    <w:rsid w:val="00893936"/>
    <w:rsid w:val="00894058"/>
    <w:rsid w:val="0089410C"/>
    <w:rsid w:val="00894AD8"/>
    <w:rsid w:val="00895712"/>
    <w:rsid w:val="00896048"/>
    <w:rsid w:val="00896E3C"/>
    <w:rsid w:val="0089743C"/>
    <w:rsid w:val="0089785B"/>
    <w:rsid w:val="00897D0E"/>
    <w:rsid w:val="008A0260"/>
    <w:rsid w:val="008A1576"/>
    <w:rsid w:val="008A26D9"/>
    <w:rsid w:val="008A2CFF"/>
    <w:rsid w:val="008A3C8A"/>
    <w:rsid w:val="008A3FBE"/>
    <w:rsid w:val="008A4E8A"/>
    <w:rsid w:val="008A54D1"/>
    <w:rsid w:val="008A57E9"/>
    <w:rsid w:val="008A5DD5"/>
    <w:rsid w:val="008A6DC9"/>
    <w:rsid w:val="008B000E"/>
    <w:rsid w:val="008B0180"/>
    <w:rsid w:val="008B0474"/>
    <w:rsid w:val="008B1F3F"/>
    <w:rsid w:val="008B2A96"/>
    <w:rsid w:val="008B2B0A"/>
    <w:rsid w:val="008B3763"/>
    <w:rsid w:val="008B483C"/>
    <w:rsid w:val="008B49A7"/>
    <w:rsid w:val="008B5352"/>
    <w:rsid w:val="008B55B5"/>
    <w:rsid w:val="008B5939"/>
    <w:rsid w:val="008B59BC"/>
    <w:rsid w:val="008B6186"/>
    <w:rsid w:val="008B6437"/>
    <w:rsid w:val="008B6830"/>
    <w:rsid w:val="008B6832"/>
    <w:rsid w:val="008B70E1"/>
    <w:rsid w:val="008B765A"/>
    <w:rsid w:val="008B7AE8"/>
    <w:rsid w:val="008B7B4C"/>
    <w:rsid w:val="008C022B"/>
    <w:rsid w:val="008C22A2"/>
    <w:rsid w:val="008C23EE"/>
    <w:rsid w:val="008C25ED"/>
    <w:rsid w:val="008C2A95"/>
    <w:rsid w:val="008C2CDC"/>
    <w:rsid w:val="008C2DA8"/>
    <w:rsid w:val="008C4274"/>
    <w:rsid w:val="008C4567"/>
    <w:rsid w:val="008C48FF"/>
    <w:rsid w:val="008C4F70"/>
    <w:rsid w:val="008C5365"/>
    <w:rsid w:val="008C581D"/>
    <w:rsid w:val="008C5B37"/>
    <w:rsid w:val="008C5B4C"/>
    <w:rsid w:val="008C5D16"/>
    <w:rsid w:val="008C6935"/>
    <w:rsid w:val="008C69CA"/>
    <w:rsid w:val="008C7019"/>
    <w:rsid w:val="008C7FDE"/>
    <w:rsid w:val="008D0008"/>
    <w:rsid w:val="008D116F"/>
    <w:rsid w:val="008D1C3D"/>
    <w:rsid w:val="008D2B22"/>
    <w:rsid w:val="008D2B7B"/>
    <w:rsid w:val="008D4547"/>
    <w:rsid w:val="008D4D7D"/>
    <w:rsid w:val="008D4F67"/>
    <w:rsid w:val="008D5B89"/>
    <w:rsid w:val="008D623C"/>
    <w:rsid w:val="008D6C67"/>
    <w:rsid w:val="008E00AE"/>
    <w:rsid w:val="008E1D42"/>
    <w:rsid w:val="008E275E"/>
    <w:rsid w:val="008E2CF8"/>
    <w:rsid w:val="008E3807"/>
    <w:rsid w:val="008E3C48"/>
    <w:rsid w:val="008E48C6"/>
    <w:rsid w:val="008E4F52"/>
    <w:rsid w:val="008E5121"/>
    <w:rsid w:val="008E540C"/>
    <w:rsid w:val="008E5A62"/>
    <w:rsid w:val="008E5B4C"/>
    <w:rsid w:val="008E5C1B"/>
    <w:rsid w:val="008E621A"/>
    <w:rsid w:val="008E6C99"/>
    <w:rsid w:val="008E705B"/>
    <w:rsid w:val="008E7B99"/>
    <w:rsid w:val="008F030E"/>
    <w:rsid w:val="008F0690"/>
    <w:rsid w:val="008F0A11"/>
    <w:rsid w:val="008F0CEC"/>
    <w:rsid w:val="008F0F1E"/>
    <w:rsid w:val="008F0F50"/>
    <w:rsid w:val="008F13C2"/>
    <w:rsid w:val="008F1B81"/>
    <w:rsid w:val="008F2C06"/>
    <w:rsid w:val="008F3672"/>
    <w:rsid w:val="008F3740"/>
    <w:rsid w:val="008F4372"/>
    <w:rsid w:val="008F45E1"/>
    <w:rsid w:val="008F485E"/>
    <w:rsid w:val="008F491C"/>
    <w:rsid w:val="008F4BEC"/>
    <w:rsid w:val="008F573B"/>
    <w:rsid w:val="008F5E58"/>
    <w:rsid w:val="008F6111"/>
    <w:rsid w:val="008F6896"/>
    <w:rsid w:val="008F699F"/>
    <w:rsid w:val="008F6C16"/>
    <w:rsid w:val="008F72F1"/>
    <w:rsid w:val="008F741A"/>
    <w:rsid w:val="008F74E9"/>
    <w:rsid w:val="008F7997"/>
    <w:rsid w:val="00900F86"/>
    <w:rsid w:val="00902152"/>
    <w:rsid w:val="00902944"/>
    <w:rsid w:val="00902C02"/>
    <w:rsid w:val="00903589"/>
    <w:rsid w:val="00903756"/>
    <w:rsid w:val="0090450D"/>
    <w:rsid w:val="0090469D"/>
    <w:rsid w:val="00905DDE"/>
    <w:rsid w:val="009062CE"/>
    <w:rsid w:val="00907AFC"/>
    <w:rsid w:val="009106A1"/>
    <w:rsid w:val="00910E65"/>
    <w:rsid w:val="00911FF8"/>
    <w:rsid w:val="009128BB"/>
    <w:rsid w:val="00913538"/>
    <w:rsid w:val="00913871"/>
    <w:rsid w:val="00913DFB"/>
    <w:rsid w:val="009143E0"/>
    <w:rsid w:val="009146D8"/>
    <w:rsid w:val="00915022"/>
    <w:rsid w:val="0091649F"/>
    <w:rsid w:val="00916B74"/>
    <w:rsid w:val="00916BCF"/>
    <w:rsid w:val="00916E46"/>
    <w:rsid w:val="00917E1B"/>
    <w:rsid w:val="00921093"/>
    <w:rsid w:val="00921F56"/>
    <w:rsid w:val="00922776"/>
    <w:rsid w:val="00922953"/>
    <w:rsid w:val="00922FC6"/>
    <w:rsid w:val="009231B4"/>
    <w:rsid w:val="00923638"/>
    <w:rsid w:val="00923C59"/>
    <w:rsid w:val="0092470C"/>
    <w:rsid w:val="00924738"/>
    <w:rsid w:val="009249D2"/>
    <w:rsid w:val="00924D63"/>
    <w:rsid w:val="00924FEA"/>
    <w:rsid w:val="0092529A"/>
    <w:rsid w:val="009254CC"/>
    <w:rsid w:val="009254F3"/>
    <w:rsid w:val="00925681"/>
    <w:rsid w:val="009262B4"/>
    <w:rsid w:val="009262B8"/>
    <w:rsid w:val="009263C5"/>
    <w:rsid w:val="0093044E"/>
    <w:rsid w:val="00930731"/>
    <w:rsid w:val="00930783"/>
    <w:rsid w:val="00930ABC"/>
    <w:rsid w:val="00930B2C"/>
    <w:rsid w:val="00931858"/>
    <w:rsid w:val="00931C88"/>
    <w:rsid w:val="00932569"/>
    <w:rsid w:val="0093299A"/>
    <w:rsid w:val="00932F0B"/>
    <w:rsid w:val="009343F5"/>
    <w:rsid w:val="009344ED"/>
    <w:rsid w:val="0093595A"/>
    <w:rsid w:val="009359EF"/>
    <w:rsid w:val="009360E7"/>
    <w:rsid w:val="00936609"/>
    <w:rsid w:val="0093789E"/>
    <w:rsid w:val="00937FBF"/>
    <w:rsid w:val="00940251"/>
    <w:rsid w:val="00940F26"/>
    <w:rsid w:val="009413D0"/>
    <w:rsid w:val="00941746"/>
    <w:rsid w:val="00941A52"/>
    <w:rsid w:val="009423F5"/>
    <w:rsid w:val="00942601"/>
    <w:rsid w:val="00942BC5"/>
    <w:rsid w:val="00943A36"/>
    <w:rsid w:val="00943CE1"/>
    <w:rsid w:val="00943EC8"/>
    <w:rsid w:val="0094419F"/>
    <w:rsid w:val="00944C4F"/>
    <w:rsid w:val="00944F5A"/>
    <w:rsid w:val="0094578B"/>
    <w:rsid w:val="00945A71"/>
    <w:rsid w:val="00947320"/>
    <w:rsid w:val="009474FC"/>
    <w:rsid w:val="00947996"/>
    <w:rsid w:val="00947E08"/>
    <w:rsid w:val="00952114"/>
    <w:rsid w:val="009525C1"/>
    <w:rsid w:val="009530FF"/>
    <w:rsid w:val="0095333D"/>
    <w:rsid w:val="009541AB"/>
    <w:rsid w:val="0095438D"/>
    <w:rsid w:val="00954A36"/>
    <w:rsid w:val="009550E2"/>
    <w:rsid w:val="009551BD"/>
    <w:rsid w:val="009552A0"/>
    <w:rsid w:val="009556EF"/>
    <w:rsid w:val="00957134"/>
    <w:rsid w:val="009572D2"/>
    <w:rsid w:val="00957348"/>
    <w:rsid w:val="00957BED"/>
    <w:rsid w:val="00957C73"/>
    <w:rsid w:val="00960A95"/>
    <w:rsid w:val="00961026"/>
    <w:rsid w:val="0096149A"/>
    <w:rsid w:val="00961BD4"/>
    <w:rsid w:val="00962EAA"/>
    <w:rsid w:val="009634B9"/>
    <w:rsid w:val="00963D33"/>
    <w:rsid w:val="00964B9C"/>
    <w:rsid w:val="009651B1"/>
    <w:rsid w:val="00965269"/>
    <w:rsid w:val="009670D8"/>
    <w:rsid w:val="0096775D"/>
    <w:rsid w:val="00967844"/>
    <w:rsid w:val="00970E39"/>
    <w:rsid w:val="0097117A"/>
    <w:rsid w:val="0097149E"/>
    <w:rsid w:val="00972952"/>
    <w:rsid w:val="00973940"/>
    <w:rsid w:val="00973A54"/>
    <w:rsid w:val="0097558C"/>
    <w:rsid w:val="0097589A"/>
    <w:rsid w:val="00975D90"/>
    <w:rsid w:val="00976068"/>
    <w:rsid w:val="009763F6"/>
    <w:rsid w:val="00977049"/>
    <w:rsid w:val="009770CC"/>
    <w:rsid w:val="009771B9"/>
    <w:rsid w:val="009779F3"/>
    <w:rsid w:val="00977F5A"/>
    <w:rsid w:val="0098002B"/>
    <w:rsid w:val="009813E6"/>
    <w:rsid w:val="009817F3"/>
    <w:rsid w:val="00981913"/>
    <w:rsid w:val="00982224"/>
    <w:rsid w:val="00983BD5"/>
    <w:rsid w:val="00983D9E"/>
    <w:rsid w:val="0098495D"/>
    <w:rsid w:val="00984BE4"/>
    <w:rsid w:val="00985165"/>
    <w:rsid w:val="0098516B"/>
    <w:rsid w:val="00986521"/>
    <w:rsid w:val="009869A8"/>
    <w:rsid w:val="00986C7A"/>
    <w:rsid w:val="00987601"/>
    <w:rsid w:val="0098782F"/>
    <w:rsid w:val="009907A4"/>
    <w:rsid w:val="0099406A"/>
    <w:rsid w:val="00994A6C"/>
    <w:rsid w:val="00994CA6"/>
    <w:rsid w:val="0099544B"/>
    <w:rsid w:val="00995963"/>
    <w:rsid w:val="00995D82"/>
    <w:rsid w:val="009974F2"/>
    <w:rsid w:val="0099793D"/>
    <w:rsid w:val="00997D64"/>
    <w:rsid w:val="009A011C"/>
    <w:rsid w:val="009A07C7"/>
    <w:rsid w:val="009A17F6"/>
    <w:rsid w:val="009A1801"/>
    <w:rsid w:val="009A188F"/>
    <w:rsid w:val="009A2106"/>
    <w:rsid w:val="009A24D4"/>
    <w:rsid w:val="009A2D73"/>
    <w:rsid w:val="009A306E"/>
    <w:rsid w:val="009A3766"/>
    <w:rsid w:val="009A396F"/>
    <w:rsid w:val="009A459B"/>
    <w:rsid w:val="009A4848"/>
    <w:rsid w:val="009A4ABD"/>
    <w:rsid w:val="009A5F2F"/>
    <w:rsid w:val="009A6B1F"/>
    <w:rsid w:val="009A6BDF"/>
    <w:rsid w:val="009A6D82"/>
    <w:rsid w:val="009A7003"/>
    <w:rsid w:val="009A7210"/>
    <w:rsid w:val="009A7516"/>
    <w:rsid w:val="009B0712"/>
    <w:rsid w:val="009B158D"/>
    <w:rsid w:val="009B1850"/>
    <w:rsid w:val="009B1BC4"/>
    <w:rsid w:val="009B24D8"/>
    <w:rsid w:val="009B262E"/>
    <w:rsid w:val="009B2C4B"/>
    <w:rsid w:val="009B3A45"/>
    <w:rsid w:val="009B49E1"/>
    <w:rsid w:val="009B4BD3"/>
    <w:rsid w:val="009B4E91"/>
    <w:rsid w:val="009B4F57"/>
    <w:rsid w:val="009B5CE3"/>
    <w:rsid w:val="009B61F1"/>
    <w:rsid w:val="009B6E10"/>
    <w:rsid w:val="009B7C04"/>
    <w:rsid w:val="009C17C5"/>
    <w:rsid w:val="009C196D"/>
    <w:rsid w:val="009C2A9F"/>
    <w:rsid w:val="009C2AAF"/>
    <w:rsid w:val="009C4240"/>
    <w:rsid w:val="009C441F"/>
    <w:rsid w:val="009C4918"/>
    <w:rsid w:val="009C5238"/>
    <w:rsid w:val="009C5DA9"/>
    <w:rsid w:val="009C6B41"/>
    <w:rsid w:val="009C6DBF"/>
    <w:rsid w:val="009C703C"/>
    <w:rsid w:val="009C7BB5"/>
    <w:rsid w:val="009D0097"/>
    <w:rsid w:val="009D049E"/>
    <w:rsid w:val="009D06DE"/>
    <w:rsid w:val="009D084E"/>
    <w:rsid w:val="009D0877"/>
    <w:rsid w:val="009D095F"/>
    <w:rsid w:val="009D0A42"/>
    <w:rsid w:val="009D1114"/>
    <w:rsid w:val="009D131B"/>
    <w:rsid w:val="009D16DF"/>
    <w:rsid w:val="009D1CC8"/>
    <w:rsid w:val="009D2711"/>
    <w:rsid w:val="009D2BCC"/>
    <w:rsid w:val="009D31C4"/>
    <w:rsid w:val="009D3936"/>
    <w:rsid w:val="009D3B18"/>
    <w:rsid w:val="009D4132"/>
    <w:rsid w:val="009D445F"/>
    <w:rsid w:val="009D4549"/>
    <w:rsid w:val="009D4728"/>
    <w:rsid w:val="009D49DA"/>
    <w:rsid w:val="009D5209"/>
    <w:rsid w:val="009D5420"/>
    <w:rsid w:val="009D5F66"/>
    <w:rsid w:val="009D6194"/>
    <w:rsid w:val="009D6707"/>
    <w:rsid w:val="009D67C9"/>
    <w:rsid w:val="009D6B05"/>
    <w:rsid w:val="009D6B48"/>
    <w:rsid w:val="009D6D89"/>
    <w:rsid w:val="009D7308"/>
    <w:rsid w:val="009E0C13"/>
    <w:rsid w:val="009E1651"/>
    <w:rsid w:val="009E2495"/>
    <w:rsid w:val="009E25B6"/>
    <w:rsid w:val="009E2A19"/>
    <w:rsid w:val="009E421B"/>
    <w:rsid w:val="009E4685"/>
    <w:rsid w:val="009E4D89"/>
    <w:rsid w:val="009E4E15"/>
    <w:rsid w:val="009E5309"/>
    <w:rsid w:val="009E5F46"/>
    <w:rsid w:val="009E63BF"/>
    <w:rsid w:val="009E6E40"/>
    <w:rsid w:val="009E7990"/>
    <w:rsid w:val="009F0130"/>
    <w:rsid w:val="009F0412"/>
    <w:rsid w:val="009F0B4C"/>
    <w:rsid w:val="009F0BBC"/>
    <w:rsid w:val="009F15E8"/>
    <w:rsid w:val="009F1DA2"/>
    <w:rsid w:val="009F1F9A"/>
    <w:rsid w:val="009F21D7"/>
    <w:rsid w:val="009F25E6"/>
    <w:rsid w:val="009F3CF4"/>
    <w:rsid w:val="009F4254"/>
    <w:rsid w:val="009F61A8"/>
    <w:rsid w:val="009F63C1"/>
    <w:rsid w:val="009F659C"/>
    <w:rsid w:val="009F771D"/>
    <w:rsid w:val="009F7FC6"/>
    <w:rsid w:val="00A00165"/>
    <w:rsid w:val="00A007E4"/>
    <w:rsid w:val="00A0092E"/>
    <w:rsid w:val="00A009CF"/>
    <w:rsid w:val="00A016AF"/>
    <w:rsid w:val="00A01A1F"/>
    <w:rsid w:val="00A024EF"/>
    <w:rsid w:val="00A028BA"/>
    <w:rsid w:val="00A02A8D"/>
    <w:rsid w:val="00A02AFA"/>
    <w:rsid w:val="00A02F4F"/>
    <w:rsid w:val="00A02F9B"/>
    <w:rsid w:val="00A03068"/>
    <w:rsid w:val="00A045CF"/>
    <w:rsid w:val="00A04977"/>
    <w:rsid w:val="00A056D1"/>
    <w:rsid w:val="00A05D9C"/>
    <w:rsid w:val="00A06CD2"/>
    <w:rsid w:val="00A103D1"/>
    <w:rsid w:val="00A105C4"/>
    <w:rsid w:val="00A10EA1"/>
    <w:rsid w:val="00A1103E"/>
    <w:rsid w:val="00A113CE"/>
    <w:rsid w:val="00A11AB6"/>
    <w:rsid w:val="00A12879"/>
    <w:rsid w:val="00A128B1"/>
    <w:rsid w:val="00A128FF"/>
    <w:rsid w:val="00A13301"/>
    <w:rsid w:val="00A133A0"/>
    <w:rsid w:val="00A13E7B"/>
    <w:rsid w:val="00A13F71"/>
    <w:rsid w:val="00A152C6"/>
    <w:rsid w:val="00A16790"/>
    <w:rsid w:val="00A20AA7"/>
    <w:rsid w:val="00A20F59"/>
    <w:rsid w:val="00A213C3"/>
    <w:rsid w:val="00A22A3C"/>
    <w:rsid w:val="00A23701"/>
    <w:rsid w:val="00A24D72"/>
    <w:rsid w:val="00A254E6"/>
    <w:rsid w:val="00A25691"/>
    <w:rsid w:val="00A25D9B"/>
    <w:rsid w:val="00A2696E"/>
    <w:rsid w:val="00A26FC1"/>
    <w:rsid w:val="00A270C7"/>
    <w:rsid w:val="00A27B9A"/>
    <w:rsid w:val="00A27CA6"/>
    <w:rsid w:val="00A30ADE"/>
    <w:rsid w:val="00A31C73"/>
    <w:rsid w:val="00A3346C"/>
    <w:rsid w:val="00A342C9"/>
    <w:rsid w:val="00A343C8"/>
    <w:rsid w:val="00A3466B"/>
    <w:rsid w:val="00A34715"/>
    <w:rsid w:val="00A359C9"/>
    <w:rsid w:val="00A35D4E"/>
    <w:rsid w:val="00A35F16"/>
    <w:rsid w:val="00A366AB"/>
    <w:rsid w:val="00A36706"/>
    <w:rsid w:val="00A3730E"/>
    <w:rsid w:val="00A37BE1"/>
    <w:rsid w:val="00A37C1B"/>
    <w:rsid w:val="00A40130"/>
    <w:rsid w:val="00A4027B"/>
    <w:rsid w:val="00A4073C"/>
    <w:rsid w:val="00A407E7"/>
    <w:rsid w:val="00A408CB"/>
    <w:rsid w:val="00A40966"/>
    <w:rsid w:val="00A41923"/>
    <w:rsid w:val="00A41CEC"/>
    <w:rsid w:val="00A4262A"/>
    <w:rsid w:val="00A42A70"/>
    <w:rsid w:val="00A439F3"/>
    <w:rsid w:val="00A43D1E"/>
    <w:rsid w:val="00A448FC"/>
    <w:rsid w:val="00A450D4"/>
    <w:rsid w:val="00A453BF"/>
    <w:rsid w:val="00A45A7F"/>
    <w:rsid w:val="00A46E06"/>
    <w:rsid w:val="00A4798B"/>
    <w:rsid w:val="00A47DDD"/>
    <w:rsid w:val="00A50DBA"/>
    <w:rsid w:val="00A51164"/>
    <w:rsid w:val="00A519C5"/>
    <w:rsid w:val="00A51B40"/>
    <w:rsid w:val="00A51D16"/>
    <w:rsid w:val="00A51D3D"/>
    <w:rsid w:val="00A51EC6"/>
    <w:rsid w:val="00A527A5"/>
    <w:rsid w:val="00A529B9"/>
    <w:rsid w:val="00A534ED"/>
    <w:rsid w:val="00A53956"/>
    <w:rsid w:val="00A5401A"/>
    <w:rsid w:val="00A55A91"/>
    <w:rsid w:val="00A55AC7"/>
    <w:rsid w:val="00A55CFD"/>
    <w:rsid w:val="00A561AB"/>
    <w:rsid w:val="00A56DE4"/>
    <w:rsid w:val="00A56F44"/>
    <w:rsid w:val="00A57561"/>
    <w:rsid w:val="00A57ECE"/>
    <w:rsid w:val="00A600A8"/>
    <w:rsid w:val="00A607D0"/>
    <w:rsid w:val="00A61010"/>
    <w:rsid w:val="00A612D3"/>
    <w:rsid w:val="00A61AE9"/>
    <w:rsid w:val="00A61ED6"/>
    <w:rsid w:val="00A624B1"/>
    <w:rsid w:val="00A62A51"/>
    <w:rsid w:val="00A63833"/>
    <w:rsid w:val="00A638B0"/>
    <w:rsid w:val="00A63A5F"/>
    <w:rsid w:val="00A64067"/>
    <w:rsid w:val="00A642E1"/>
    <w:rsid w:val="00A64514"/>
    <w:rsid w:val="00A64718"/>
    <w:rsid w:val="00A65073"/>
    <w:rsid w:val="00A653EB"/>
    <w:rsid w:val="00A6557B"/>
    <w:rsid w:val="00A65596"/>
    <w:rsid w:val="00A655A8"/>
    <w:rsid w:val="00A6592A"/>
    <w:rsid w:val="00A65B90"/>
    <w:rsid w:val="00A66668"/>
    <w:rsid w:val="00A6695C"/>
    <w:rsid w:val="00A66E91"/>
    <w:rsid w:val="00A67043"/>
    <w:rsid w:val="00A67664"/>
    <w:rsid w:val="00A678A3"/>
    <w:rsid w:val="00A678F4"/>
    <w:rsid w:val="00A67FD8"/>
    <w:rsid w:val="00A70319"/>
    <w:rsid w:val="00A70607"/>
    <w:rsid w:val="00A70FFF"/>
    <w:rsid w:val="00A7109C"/>
    <w:rsid w:val="00A71390"/>
    <w:rsid w:val="00A71428"/>
    <w:rsid w:val="00A71E8E"/>
    <w:rsid w:val="00A71FB6"/>
    <w:rsid w:val="00A7389D"/>
    <w:rsid w:val="00A73A0D"/>
    <w:rsid w:val="00A74797"/>
    <w:rsid w:val="00A74AC3"/>
    <w:rsid w:val="00A74DFA"/>
    <w:rsid w:val="00A74E43"/>
    <w:rsid w:val="00A74E9E"/>
    <w:rsid w:val="00A75E72"/>
    <w:rsid w:val="00A76FEE"/>
    <w:rsid w:val="00A77197"/>
    <w:rsid w:val="00A77D12"/>
    <w:rsid w:val="00A77D26"/>
    <w:rsid w:val="00A803C9"/>
    <w:rsid w:val="00A8089D"/>
    <w:rsid w:val="00A80A7A"/>
    <w:rsid w:val="00A80D95"/>
    <w:rsid w:val="00A81A04"/>
    <w:rsid w:val="00A8208E"/>
    <w:rsid w:val="00A8218C"/>
    <w:rsid w:val="00A82314"/>
    <w:rsid w:val="00A82954"/>
    <w:rsid w:val="00A8298C"/>
    <w:rsid w:val="00A83EA8"/>
    <w:rsid w:val="00A840AD"/>
    <w:rsid w:val="00A8421F"/>
    <w:rsid w:val="00A84445"/>
    <w:rsid w:val="00A84607"/>
    <w:rsid w:val="00A84969"/>
    <w:rsid w:val="00A85417"/>
    <w:rsid w:val="00A854AF"/>
    <w:rsid w:val="00A855A7"/>
    <w:rsid w:val="00A875CE"/>
    <w:rsid w:val="00A87C11"/>
    <w:rsid w:val="00A90120"/>
    <w:rsid w:val="00A901CC"/>
    <w:rsid w:val="00A90265"/>
    <w:rsid w:val="00A90620"/>
    <w:rsid w:val="00A9184D"/>
    <w:rsid w:val="00A918B1"/>
    <w:rsid w:val="00A91D62"/>
    <w:rsid w:val="00A93003"/>
    <w:rsid w:val="00A932D8"/>
    <w:rsid w:val="00A9417E"/>
    <w:rsid w:val="00A94313"/>
    <w:rsid w:val="00A948C5"/>
    <w:rsid w:val="00A95B8B"/>
    <w:rsid w:val="00A96C59"/>
    <w:rsid w:val="00A96EE3"/>
    <w:rsid w:val="00A97320"/>
    <w:rsid w:val="00A9745A"/>
    <w:rsid w:val="00A9750F"/>
    <w:rsid w:val="00AA0910"/>
    <w:rsid w:val="00AA0AB9"/>
    <w:rsid w:val="00AA1215"/>
    <w:rsid w:val="00AA1964"/>
    <w:rsid w:val="00AA1A28"/>
    <w:rsid w:val="00AA1DEA"/>
    <w:rsid w:val="00AA29E4"/>
    <w:rsid w:val="00AA341A"/>
    <w:rsid w:val="00AA3C59"/>
    <w:rsid w:val="00AA3EFD"/>
    <w:rsid w:val="00AA4062"/>
    <w:rsid w:val="00AA56DC"/>
    <w:rsid w:val="00AA6194"/>
    <w:rsid w:val="00AA6230"/>
    <w:rsid w:val="00AA627C"/>
    <w:rsid w:val="00AA6292"/>
    <w:rsid w:val="00AA6709"/>
    <w:rsid w:val="00AA6940"/>
    <w:rsid w:val="00AA6C6E"/>
    <w:rsid w:val="00AA7E21"/>
    <w:rsid w:val="00AB0663"/>
    <w:rsid w:val="00AB07D3"/>
    <w:rsid w:val="00AB0AB0"/>
    <w:rsid w:val="00AB1513"/>
    <w:rsid w:val="00AB186E"/>
    <w:rsid w:val="00AB1EF1"/>
    <w:rsid w:val="00AB26FD"/>
    <w:rsid w:val="00AB28D9"/>
    <w:rsid w:val="00AB2BE8"/>
    <w:rsid w:val="00AB3215"/>
    <w:rsid w:val="00AB3BFB"/>
    <w:rsid w:val="00AB3CC6"/>
    <w:rsid w:val="00AB3E48"/>
    <w:rsid w:val="00AB3E6A"/>
    <w:rsid w:val="00AB3E7D"/>
    <w:rsid w:val="00AB3E90"/>
    <w:rsid w:val="00AB3EE5"/>
    <w:rsid w:val="00AB42D2"/>
    <w:rsid w:val="00AB436C"/>
    <w:rsid w:val="00AB4C1C"/>
    <w:rsid w:val="00AB58A2"/>
    <w:rsid w:val="00AB65CC"/>
    <w:rsid w:val="00AB679C"/>
    <w:rsid w:val="00AB6FFF"/>
    <w:rsid w:val="00AB73D0"/>
    <w:rsid w:val="00AB74CF"/>
    <w:rsid w:val="00AB7500"/>
    <w:rsid w:val="00AB75DD"/>
    <w:rsid w:val="00AC0716"/>
    <w:rsid w:val="00AC124F"/>
    <w:rsid w:val="00AC1253"/>
    <w:rsid w:val="00AC1F29"/>
    <w:rsid w:val="00AC2255"/>
    <w:rsid w:val="00AC2819"/>
    <w:rsid w:val="00AC28E1"/>
    <w:rsid w:val="00AC2EE7"/>
    <w:rsid w:val="00AC2F6B"/>
    <w:rsid w:val="00AC2FDD"/>
    <w:rsid w:val="00AC304C"/>
    <w:rsid w:val="00AC46F3"/>
    <w:rsid w:val="00AC5130"/>
    <w:rsid w:val="00AC54DA"/>
    <w:rsid w:val="00AC6041"/>
    <w:rsid w:val="00AC6678"/>
    <w:rsid w:val="00AC6F12"/>
    <w:rsid w:val="00AC712D"/>
    <w:rsid w:val="00AC7AA8"/>
    <w:rsid w:val="00AD0AE1"/>
    <w:rsid w:val="00AD0B70"/>
    <w:rsid w:val="00AD1333"/>
    <w:rsid w:val="00AD1E64"/>
    <w:rsid w:val="00AD1FFF"/>
    <w:rsid w:val="00AD298E"/>
    <w:rsid w:val="00AD3BEF"/>
    <w:rsid w:val="00AD3DD9"/>
    <w:rsid w:val="00AD3E0F"/>
    <w:rsid w:val="00AD41E2"/>
    <w:rsid w:val="00AD4A8A"/>
    <w:rsid w:val="00AD546C"/>
    <w:rsid w:val="00AD54B8"/>
    <w:rsid w:val="00AD5557"/>
    <w:rsid w:val="00AD5585"/>
    <w:rsid w:val="00AD57C1"/>
    <w:rsid w:val="00AD642E"/>
    <w:rsid w:val="00AD6A95"/>
    <w:rsid w:val="00AD6C68"/>
    <w:rsid w:val="00AD7336"/>
    <w:rsid w:val="00AD7B02"/>
    <w:rsid w:val="00AE029A"/>
    <w:rsid w:val="00AE04D4"/>
    <w:rsid w:val="00AE0556"/>
    <w:rsid w:val="00AE08BD"/>
    <w:rsid w:val="00AE11D9"/>
    <w:rsid w:val="00AE19D9"/>
    <w:rsid w:val="00AE222A"/>
    <w:rsid w:val="00AE26CE"/>
    <w:rsid w:val="00AE28DB"/>
    <w:rsid w:val="00AE2C56"/>
    <w:rsid w:val="00AE2CBE"/>
    <w:rsid w:val="00AE378B"/>
    <w:rsid w:val="00AE39E2"/>
    <w:rsid w:val="00AE4D09"/>
    <w:rsid w:val="00AE4DA3"/>
    <w:rsid w:val="00AE541C"/>
    <w:rsid w:val="00AE5D5F"/>
    <w:rsid w:val="00AE5F81"/>
    <w:rsid w:val="00AE66A3"/>
    <w:rsid w:val="00AE7A88"/>
    <w:rsid w:val="00AF0566"/>
    <w:rsid w:val="00AF06DF"/>
    <w:rsid w:val="00AF0C4E"/>
    <w:rsid w:val="00AF161A"/>
    <w:rsid w:val="00AF17CC"/>
    <w:rsid w:val="00AF2055"/>
    <w:rsid w:val="00AF2941"/>
    <w:rsid w:val="00AF2A53"/>
    <w:rsid w:val="00AF35A7"/>
    <w:rsid w:val="00AF3A59"/>
    <w:rsid w:val="00AF4172"/>
    <w:rsid w:val="00AF4CC9"/>
    <w:rsid w:val="00AF597E"/>
    <w:rsid w:val="00AF5F84"/>
    <w:rsid w:val="00AF66EE"/>
    <w:rsid w:val="00AF6C47"/>
    <w:rsid w:val="00AF7547"/>
    <w:rsid w:val="00AF7F43"/>
    <w:rsid w:val="00B000E5"/>
    <w:rsid w:val="00B00617"/>
    <w:rsid w:val="00B00920"/>
    <w:rsid w:val="00B00F4C"/>
    <w:rsid w:val="00B02FCF"/>
    <w:rsid w:val="00B0404D"/>
    <w:rsid w:val="00B046F3"/>
    <w:rsid w:val="00B04B4C"/>
    <w:rsid w:val="00B0542F"/>
    <w:rsid w:val="00B05AF3"/>
    <w:rsid w:val="00B07273"/>
    <w:rsid w:val="00B075AE"/>
    <w:rsid w:val="00B07E6A"/>
    <w:rsid w:val="00B1007F"/>
    <w:rsid w:val="00B10DE8"/>
    <w:rsid w:val="00B128DC"/>
    <w:rsid w:val="00B1323C"/>
    <w:rsid w:val="00B13636"/>
    <w:rsid w:val="00B13685"/>
    <w:rsid w:val="00B13B46"/>
    <w:rsid w:val="00B14E26"/>
    <w:rsid w:val="00B154B2"/>
    <w:rsid w:val="00B1572A"/>
    <w:rsid w:val="00B1700A"/>
    <w:rsid w:val="00B17348"/>
    <w:rsid w:val="00B17496"/>
    <w:rsid w:val="00B17C2C"/>
    <w:rsid w:val="00B210C0"/>
    <w:rsid w:val="00B21C23"/>
    <w:rsid w:val="00B2292E"/>
    <w:rsid w:val="00B22C20"/>
    <w:rsid w:val="00B22CAC"/>
    <w:rsid w:val="00B23455"/>
    <w:rsid w:val="00B236D3"/>
    <w:rsid w:val="00B23A10"/>
    <w:rsid w:val="00B23E9E"/>
    <w:rsid w:val="00B24A1D"/>
    <w:rsid w:val="00B24CBC"/>
    <w:rsid w:val="00B254F0"/>
    <w:rsid w:val="00B255BB"/>
    <w:rsid w:val="00B258DA"/>
    <w:rsid w:val="00B25967"/>
    <w:rsid w:val="00B25DE8"/>
    <w:rsid w:val="00B268A0"/>
    <w:rsid w:val="00B27280"/>
    <w:rsid w:val="00B27745"/>
    <w:rsid w:val="00B30BE0"/>
    <w:rsid w:val="00B30D1E"/>
    <w:rsid w:val="00B30E12"/>
    <w:rsid w:val="00B30E52"/>
    <w:rsid w:val="00B30F5E"/>
    <w:rsid w:val="00B30F82"/>
    <w:rsid w:val="00B30FFA"/>
    <w:rsid w:val="00B31327"/>
    <w:rsid w:val="00B318C6"/>
    <w:rsid w:val="00B32676"/>
    <w:rsid w:val="00B33B48"/>
    <w:rsid w:val="00B34C6F"/>
    <w:rsid w:val="00B34F32"/>
    <w:rsid w:val="00B35A0F"/>
    <w:rsid w:val="00B366B7"/>
    <w:rsid w:val="00B36C17"/>
    <w:rsid w:val="00B3747C"/>
    <w:rsid w:val="00B37C61"/>
    <w:rsid w:val="00B40A35"/>
    <w:rsid w:val="00B40DDF"/>
    <w:rsid w:val="00B40FDD"/>
    <w:rsid w:val="00B410C7"/>
    <w:rsid w:val="00B413A7"/>
    <w:rsid w:val="00B41893"/>
    <w:rsid w:val="00B41ED6"/>
    <w:rsid w:val="00B4226D"/>
    <w:rsid w:val="00B4261C"/>
    <w:rsid w:val="00B42825"/>
    <w:rsid w:val="00B428EF"/>
    <w:rsid w:val="00B432DF"/>
    <w:rsid w:val="00B434AA"/>
    <w:rsid w:val="00B44493"/>
    <w:rsid w:val="00B44F12"/>
    <w:rsid w:val="00B45098"/>
    <w:rsid w:val="00B450DE"/>
    <w:rsid w:val="00B455DC"/>
    <w:rsid w:val="00B46727"/>
    <w:rsid w:val="00B47049"/>
    <w:rsid w:val="00B47064"/>
    <w:rsid w:val="00B4787D"/>
    <w:rsid w:val="00B47E35"/>
    <w:rsid w:val="00B52071"/>
    <w:rsid w:val="00B5269E"/>
    <w:rsid w:val="00B52727"/>
    <w:rsid w:val="00B52840"/>
    <w:rsid w:val="00B528C0"/>
    <w:rsid w:val="00B53A39"/>
    <w:rsid w:val="00B542D8"/>
    <w:rsid w:val="00B54815"/>
    <w:rsid w:val="00B54E28"/>
    <w:rsid w:val="00B54E51"/>
    <w:rsid w:val="00B55568"/>
    <w:rsid w:val="00B56425"/>
    <w:rsid w:val="00B56585"/>
    <w:rsid w:val="00B5659B"/>
    <w:rsid w:val="00B56A56"/>
    <w:rsid w:val="00B5728B"/>
    <w:rsid w:val="00B5736F"/>
    <w:rsid w:val="00B57B75"/>
    <w:rsid w:val="00B60154"/>
    <w:rsid w:val="00B6031D"/>
    <w:rsid w:val="00B609A4"/>
    <w:rsid w:val="00B621E2"/>
    <w:rsid w:val="00B6232D"/>
    <w:rsid w:val="00B62688"/>
    <w:rsid w:val="00B62D30"/>
    <w:rsid w:val="00B62D76"/>
    <w:rsid w:val="00B63208"/>
    <w:rsid w:val="00B63A9A"/>
    <w:rsid w:val="00B63B6E"/>
    <w:rsid w:val="00B6439F"/>
    <w:rsid w:val="00B644F8"/>
    <w:rsid w:val="00B652E3"/>
    <w:rsid w:val="00B66D8A"/>
    <w:rsid w:val="00B66F39"/>
    <w:rsid w:val="00B6700D"/>
    <w:rsid w:val="00B67289"/>
    <w:rsid w:val="00B67674"/>
    <w:rsid w:val="00B70123"/>
    <w:rsid w:val="00B70637"/>
    <w:rsid w:val="00B706D4"/>
    <w:rsid w:val="00B70843"/>
    <w:rsid w:val="00B70AFA"/>
    <w:rsid w:val="00B712BE"/>
    <w:rsid w:val="00B718E8"/>
    <w:rsid w:val="00B7219D"/>
    <w:rsid w:val="00B72BB0"/>
    <w:rsid w:val="00B72EBD"/>
    <w:rsid w:val="00B7444B"/>
    <w:rsid w:val="00B74A40"/>
    <w:rsid w:val="00B74ADD"/>
    <w:rsid w:val="00B75830"/>
    <w:rsid w:val="00B76C7B"/>
    <w:rsid w:val="00B77423"/>
    <w:rsid w:val="00B777B2"/>
    <w:rsid w:val="00B77EED"/>
    <w:rsid w:val="00B809E6"/>
    <w:rsid w:val="00B8120E"/>
    <w:rsid w:val="00B8183E"/>
    <w:rsid w:val="00B81931"/>
    <w:rsid w:val="00B81FBC"/>
    <w:rsid w:val="00B820DD"/>
    <w:rsid w:val="00B8218B"/>
    <w:rsid w:val="00B82482"/>
    <w:rsid w:val="00B82556"/>
    <w:rsid w:val="00B82F58"/>
    <w:rsid w:val="00B82FCF"/>
    <w:rsid w:val="00B834B6"/>
    <w:rsid w:val="00B83507"/>
    <w:rsid w:val="00B83658"/>
    <w:rsid w:val="00B83C6A"/>
    <w:rsid w:val="00B8419D"/>
    <w:rsid w:val="00B8465A"/>
    <w:rsid w:val="00B8479F"/>
    <w:rsid w:val="00B84986"/>
    <w:rsid w:val="00B84A28"/>
    <w:rsid w:val="00B84B40"/>
    <w:rsid w:val="00B85CA5"/>
    <w:rsid w:val="00B85F8E"/>
    <w:rsid w:val="00B86FD3"/>
    <w:rsid w:val="00B8728D"/>
    <w:rsid w:val="00B874A9"/>
    <w:rsid w:val="00B877B6"/>
    <w:rsid w:val="00B87E4C"/>
    <w:rsid w:val="00B90B1D"/>
    <w:rsid w:val="00B91052"/>
    <w:rsid w:val="00B913EC"/>
    <w:rsid w:val="00B9238B"/>
    <w:rsid w:val="00B92529"/>
    <w:rsid w:val="00B92687"/>
    <w:rsid w:val="00B928AB"/>
    <w:rsid w:val="00B933FE"/>
    <w:rsid w:val="00B93431"/>
    <w:rsid w:val="00B93D26"/>
    <w:rsid w:val="00B93F59"/>
    <w:rsid w:val="00B9427B"/>
    <w:rsid w:val="00B94D0A"/>
    <w:rsid w:val="00B9596D"/>
    <w:rsid w:val="00B95F74"/>
    <w:rsid w:val="00B96352"/>
    <w:rsid w:val="00B9674E"/>
    <w:rsid w:val="00B96B2B"/>
    <w:rsid w:val="00B973CF"/>
    <w:rsid w:val="00B97455"/>
    <w:rsid w:val="00B97DEA"/>
    <w:rsid w:val="00BA0474"/>
    <w:rsid w:val="00BA0BA7"/>
    <w:rsid w:val="00BA0D97"/>
    <w:rsid w:val="00BA0E1D"/>
    <w:rsid w:val="00BA1358"/>
    <w:rsid w:val="00BA14BA"/>
    <w:rsid w:val="00BA1AB4"/>
    <w:rsid w:val="00BA1CBB"/>
    <w:rsid w:val="00BA3AA8"/>
    <w:rsid w:val="00BA4108"/>
    <w:rsid w:val="00BA4CCA"/>
    <w:rsid w:val="00BA5537"/>
    <w:rsid w:val="00BA5703"/>
    <w:rsid w:val="00BA5868"/>
    <w:rsid w:val="00BA5C42"/>
    <w:rsid w:val="00BA6229"/>
    <w:rsid w:val="00BA697F"/>
    <w:rsid w:val="00BA7279"/>
    <w:rsid w:val="00BA7A9F"/>
    <w:rsid w:val="00BB0F36"/>
    <w:rsid w:val="00BB10A2"/>
    <w:rsid w:val="00BB16BE"/>
    <w:rsid w:val="00BB16DC"/>
    <w:rsid w:val="00BB214B"/>
    <w:rsid w:val="00BB228B"/>
    <w:rsid w:val="00BB2648"/>
    <w:rsid w:val="00BB2A8F"/>
    <w:rsid w:val="00BB2F98"/>
    <w:rsid w:val="00BB39E5"/>
    <w:rsid w:val="00BB3A10"/>
    <w:rsid w:val="00BB4332"/>
    <w:rsid w:val="00BB4F6E"/>
    <w:rsid w:val="00BB5003"/>
    <w:rsid w:val="00BB5333"/>
    <w:rsid w:val="00BB54EF"/>
    <w:rsid w:val="00BB672B"/>
    <w:rsid w:val="00BB67FA"/>
    <w:rsid w:val="00BB6FAF"/>
    <w:rsid w:val="00BB6FF9"/>
    <w:rsid w:val="00BB7369"/>
    <w:rsid w:val="00BB769C"/>
    <w:rsid w:val="00BB7DCF"/>
    <w:rsid w:val="00BC0372"/>
    <w:rsid w:val="00BC038B"/>
    <w:rsid w:val="00BC0CD8"/>
    <w:rsid w:val="00BC0F4B"/>
    <w:rsid w:val="00BC0F5E"/>
    <w:rsid w:val="00BC1385"/>
    <w:rsid w:val="00BC160F"/>
    <w:rsid w:val="00BC1686"/>
    <w:rsid w:val="00BC242B"/>
    <w:rsid w:val="00BC25ED"/>
    <w:rsid w:val="00BC2AF7"/>
    <w:rsid w:val="00BC39A9"/>
    <w:rsid w:val="00BC3C0C"/>
    <w:rsid w:val="00BC3CE5"/>
    <w:rsid w:val="00BC400C"/>
    <w:rsid w:val="00BC4D46"/>
    <w:rsid w:val="00BC5AB4"/>
    <w:rsid w:val="00BC5B6B"/>
    <w:rsid w:val="00BC5BB1"/>
    <w:rsid w:val="00BC5E74"/>
    <w:rsid w:val="00BC61E7"/>
    <w:rsid w:val="00BC62E5"/>
    <w:rsid w:val="00BC6B51"/>
    <w:rsid w:val="00BC6D0E"/>
    <w:rsid w:val="00BC6EBF"/>
    <w:rsid w:val="00BC72B1"/>
    <w:rsid w:val="00BC73FF"/>
    <w:rsid w:val="00BC7617"/>
    <w:rsid w:val="00BC7A74"/>
    <w:rsid w:val="00BD046E"/>
    <w:rsid w:val="00BD0F27"/>
    <w:rsid w:val="00BD1973"/>
    <w:rsid w:val="00BD1F2F"/>
    <w:rsid w:val="00BD2DC4"/>
    <w:rsid w:val="00BD31B9"/>
    <w:rsid w:val="00BD381C"/>
    <w:rsid w:val="00BD3F57"/>
    <w:rsid w:val="00BD48F8"/>
    <w:rsid w:val="00BD4BA6"/>
    <w:rsid w:val="00BD5002"/>
    <w:rsid w:val="00BD55CD"/>
    <w:rsid w:val="00BD576C"/>
    <w:rsid w:val="00BD5A13"/>
    <w:rsid w:val="00BD5ADB"/>
    <w:rsid w:val="00BD6C2E"/>
    <w:rsid w:val="00BD7894"/>
    <w:rsid w:val="00BD7A77"/>
    <w:rsid w:val="00BE07EB"/>
    <w:rsid w:val="00BE169F"/>
    <w:rsid w:val="00BE17BE"/>
    <w:rsid w:val="00BE1D7C"/>
    <w:rsid w:val="00BE1DC6"/>
    <w:rsid w:val="00BE1F56"/>
    <w:rsid w:val="00BE2626"/>
    <w:rsid w:val="00BE28BA"/>
    <w:rsid w:val="00BE39F7"/>
    <w:rsid w:val="00BE4807"/>
    <w:rsid w:val="00BE495A"/>
    <w:rsid w:val="00BE531C"/>
    <w:rsid w:val="00BE54DB"/>
    <w:rsid w:val="00BE5583"/>
    <w:rsid w:val="00BE56FF"/>
    <w:rsid w:val="00BE5D77"/>
    <w:rsid w:val="00BF03F5"/>
    <w:rsid w:val="00BF0BF6"/>
    <w:rsid w:val="00BF1173"/>
    <w:rsid w:val="00BF1503"/>
    <w:rsid w:val="00BF1644"/>
    <w:rsid w:val="00BF17F3"/>
    <w:rsid w:val="00BF19A0"/>
    <w:rsid w:val="00BF1AF1"/>
    <w:rsid w:val="00BF1C69"/>
    <w:rsid w:val="00BF1D76"/>
    <w:rsid w:val="00BF2075"/>
    <w:rsid w:val="00BF2A87"/>
    <w:rsid w:val="00BF2D42"/>
    <w:rsid w:val="00BF2D82"/>
    <w:rsid w:val="00BF2F5F"/>
    <w:rsid w:val="00BF4030"/>
    <w:rsid w:val="00BF49C1"/>
    <w:rsid w:val="00BF4ED4"/>
    <w:rsid w:val="00BF5263"/>
    <w:rsid w:val="00BF63EB"/>
    <w:rsid w:val="00BF64AD"/>
    <w:rsid w:val="00BF7943"/>
    <w:rsid w:val="00BF7D2D"/>
    <w:rsid w:val="00C00129"/>
    <w:rsid w:val="00C00388"/>
    <w:rsid w:val="00C0097A"/>
    <w:rsid w:val="00C00E7F"/>
    <w:rsid w:val="00C01449"/>
    <w:rsid w:val="00C016A8"/>
    <w:rsid w:val="00C018FD"/>
    <w:rsid w:val="00C01F99"/>
    <w:rsid w:val="00C03225"/>
    <w:rsid w:val="00C03B6D"/>
    <w:rsid w:val="00C044E9"/>
    <w:rsid w:val="00C04A88"/>
    <w:rsid w:val="00C05B12"/>
    <w:rsid w:val="00C05B14"/>
    <w:rsid w:val="00C06075"/>
    <w:rsid w:val="00C06699"/>
    <w:rsid w:val="00C0692E"/>
    <w:rsid w:val="00C115FC"/>
    <w:rsid w:val="00C1255F"/>
    <w:rsid w:val="00C12740"/>
    <w:rsid w:val="00C128D8"/>
    <w:rsid w:val="00C129C8"/>
    <w:rsid w:val="00C12CF3"/>
    <w:rsid w:val="00C1301B"/>
    <w:rsid w:val="00C13045"/>
    <w:rsid w:val="00C13200"/>
    <w:rsid w:val="00C14A9D"/>
    <w:rsid w:val="00C153C7"/>
    <w:rsid w:val="00C155C0"/>
    <w:rsid w:val="00C160F6"/>
    <w:rsid w:val="00C16ED5"/>
    <w:rsid w:val="00C171EE"/>
    <w:rsid w:val="00C1729F"/>
    <w:rsid w:val="00C17C82"/>
    <w:rsid w:val="00C17FAC"/>
    <w:rsid w:val="00C20BD1"/>
    <w:rsid w:val="00C20D71"/>
    <w:rsid w:val="00C218B7"/>
    <w:rsid w:val="00C222E7"/>
    <w:rsid w:val="00C22564"/>
    <w:rsid w:val="00C2275B"/>
    <w:rsid w:val="00C229B2"/>
    <w:rsid w:val="00C2328C"/>
    <w:rsid w:val="00C23647"/>
    <w:rsid w:val="00C23CEC"/>
    <w:rsid w:val="00C24735"/>
    <w:rsid w:val="00C24D85"/>
    <w:rsid w:val="00C2584C"/>
    <w:rsid w:val="00C25B9F"/>
    <w:rsid w:val="00C25C1A"/>
    <w:rsid w:val="00C25CA1"/>
    <w:rsid w:val="00C25E8C"/>
    <w:rsid w:val="00C26041"/>
    <w:rsid w:val="00C270E1"/>
    <w:rsid w:val="00C27E7A"/>
    <w:rsid w:val="00C31429"/>
    <w:rsid w:val="00C31745"/>
    <w:rsid w:val="00C31C5B"/>
    <w:rsid w:val="00C31D9D"/>
    <w:rsid w:val="00C31E41"/>
    <w:rsid w:val="00C31EE3"/>
    <w:rsid w:val="00C32A77"/>
    <w:rsid w:val="00C32C5E"/>
    <w:rsid w:val="00C33668"/>
    <w:rsid w:val="00C337D9"/>
    <w:rsid w:val="00C3382F"/>
    <w:rsid w:val="00C34EE8"/>
    <w:rsid w:val="00C34EEF"/>
    <w:rsid w:val="00C34F1A"/>
    <w:rsid w:val="00C357CA"/>
    <w:rsid w:val="00C3587C"/>
    <w:rsid w:val="00C358D7"/>
    <w:rsid w:val="00C35A35"/>
    <w:rsid w:val="00C3655F"/>
    <w:rsid w:val="00C36F5A"/>
    <w:rsid w:val="00C373D4"/>
    <w:rsid w:val="00C378CA"/>
    <w:rsid w:val="00C37C17"/>
    <w:rsid w:val="00C400BA"/>
    <w:rsid w:val="00C4022A"/>
    <w:rsid w:val="00C4097A"/>
    <w:rsid w:val="00C41000"/>
    <w:rsid w:val="00C41511"/>
    <w:rsid w:val="00C42015"/>
    <w:rsid w:val="00C428E8"/>
    <w:rsid w:val="00C43189"/>
    <w:rsid w:val="00C43F27"/>
    <w:rsid w:val="00C4427A"/>
    <w:rsid w:val="00C44A4C"/>
    <w:rsid w:val="00C451CF"/>
    <w:rsid w:val="00C4584C"/>
    <w:rsid w:val="00C459C4"/>
    <w:rsid w:val="00C45BEE"/>
    <w:rsid w:val="00C46304"/>
    <w:rsid w:val="00C46549"/>
    <w:rsid w:val="00C46A4A"/>
    <w:rsid w:val="00C47EC4"/>
    <w:rsid w:val="00C50156"/>
    <w:rsid w:val="00C50932"/>
    <w:rsid w:val="00C518E9"/>
    <w:rsid w:val="00C51C39"/>
    <w:rsid w:val="00C51DF7"/>
    <w:rsid w:val="00C52011"/>
    <w:rsid w:val="00C52284"/>
    <w:rsid w:val="00C5281E"/>
    <w:rsid w:val="00C528EE"/>
    <w:rsid w:val="00C52DD3"/>
    <w:rsid w:val="00C534D0"/>
    <w:rsid w:val="00C53D18"/>
    <w:rsid w:val="00C540E4"/>
    <w:rsid w:val="00C54C24"/>
    <w:rsid w:val="00C5527F"/>
    <w:rsid w:val="00C5562D"/>
    <w:rsid w:val="00C5623A"/>
    <w:rsid w:val="00C56870"/>
    <w:rsid w:val="00C56EB6"/>
    <w:rsid w:val="00C57A74"/>
    <w:rsid w:val="00C57ACB"/>
    <w:rsid w:val="00C604CD"/>
    <w:rsid w:val="00C60C50"/>
    <w:rsid w:val="00C6252C"/>
    <w:rsid w:val="00C62753"/>
    <w:rsid w:val="00C63B99"/>
    <w:rsid w:val="00C63F77"/>
    <w:rsid w:val="00C655CD"/>
    <w:rsid w:val="00C656C1"/>
    <w:rsid w:val="00C65DD2"/>
    <w:rsid w:val="00C65F34"/>
    <w:rsid w:val="00C66D6A"/>
    <w:rsid w:val="00C6749D"/>
    <w:rsid w:val="00C67635"/>
    <w:rsid w:val="00C67C5B"/>
    <w:rsid w:val="00C70539"/>
    <w:rsid w:val="00C7053C"/>
    <w:rsid w:val="00C70AE3"/>
    <w:rsid w:val="00C70C7D"/>
    <w:rsid w:val="00C70CC5"/>
    <w:rsid w:val="00C714D5"/>
    <w:rsid w:val="00C71CCF"/>
    <w:rsid w:val="00C727FA"/>
    <w:rsid w:val="00C72C69"/>
    <w:rsid w:val="00C72D68"/>
    <w:rsid w:val="00C72ED4"/>
    <w:rsid w:val="00C731C3"/>
    <w:rsid w:val="00C7341A"/>
    <w:rsid w:val="00C7342B"/>
    <w:rsid w:val="00C73B49"/>
    <w:rsid w:val="00C75273"/>
    <w:rsid w:val="00C75B11"/>
    <w:rsid w:val="00C760A0"/>
    <w:rsid w:val="00C76264"/>
    <w:rsid w:val="00C77CDE"/>
    <w:rsid w:val="00C77EC4"/>
    <w:rsid w:val="00C77FAD"/>
    <w:rsid w:val="00C80548"/>
    <w:rsid w:val="00C80AD5"/>
    <w:rsid w:val="00C8220B"/>
    <w:rsid w:val="00C8240D"/>
    <w:rsid w:val="00C82FA5"/>
    <w:rsid w:val="00C83387"/>
    <w:rsid w:val="00C838D5"/>
    <w:rsid w:val="00C8398E"/>
    <w:rsid w:val="00C83BD7"/>
    <w:rsid w:val="00C8430E"/>
    <w:rsid w:val="00C8576D"/>
    <w:rsid w:val="00C8584E"/>
    <w:rsid w:val="00C85C22"/>
    <w:rsid w:val="00C85C2C"/>
    <w:rsid w:val="00C85F12"/>
    <w:rsid w:val="00C8601F"/>
    <w:rsid w:val="00C86146"/>
    <w:rsid w:val="00C86649"/>
    <w:rsid w:val="00C86A01"/>
    <w:rsid w:val="00C86E93"/>
    <w:rsid w:val="00C900BD"/>
    <w:rsid w:val="00C90B1F"/>
    <w:rsid w:val="00C90FD5"/>
    <w:rsid w:val="00C91920"/>
    <w:rsid w:val="00C91D7E"/>
    <w:rsid w:val="00C91E18"/>
    <w:rsid w:val="00C92062"/>
    <w:rsid w:val="00C92CD0"/>
    <w:rsid w:val="00C934CF"/>
    <w:rsid w:val="00C93DB5"/>
    <w:rsid w:val="00C9437F"/>
    <w:rsid w:val="00C94506"/>
    <w:rsid w:val="00C949A6"/>
    <w:rsid w:val="00C94BE8"/>
    <w:rsid w:val="00C94DF4"/>
    <w:rsid w:val="00C969B2"/>
    <w:rsid w:val="00C97742"/>
    <w:rsid w:val="00C97A92"/>
    <w:rsid w:val="00CA0517"/>
    <w:rsid w:val="00CA0612"/>
    <w:rsid w:val="00CA08A7"/>
    <w:rsid w:val="00CA09BB"/>
    <w:rsid w:val="00CA12A2"/>
    <w:rsid w:val="00CA14CC"/>
    <w:rsid w:val="00CA1B1B"/>
    <w:rsid w:val="00CA1B73"/>
    <w:rsid w:val="00CA1DD5"/>
    <w:rsid w:val="00CA2554"/>
    <w:rsid w:val="00CA2A26"/>
    <w:rsid w:val="00CA2C92"/>
    <w:rsid w:val="00CA31C5"/>
    <w:rsid w:val="00CA35BC"/>
    <w:rsid w:val="00CA4102"/>
    <w:rsid w:val="00CA4317"/>
    <w:rsid w:val="00CA45A3"/>
    <w:rsid w:val="00CA4900"/>
    <w:rsid w:val="00CA4A6E"/>
    <w:rsid w:val="00CA4D9E"/>
    <w:rsid w:val="00CA50F1"/>
    <w:rsid w:val="00CA513C"/>
    <w:rsid w:val="00CA51AD"/>
    <w:rsid w:val="00CA53E5"/>
    <w:rsid w:val="00CA5CC3"/>
    <w:rsid w:val="00CA6519"/>
    <w:rsid w:val="00CA6D23"/>
    <w:rsid w:val="00CA6E01"/>
    <w:rsid w:val="00CA70A0"/>
    <w:rsid w:val="00CA7191"/>
    <w:rsid w:val="00CA7263"/>
    <w:rsid w:val="00CA7331"/>
    <w:rsid w:val="00CA755D"/>
    <w:rsid w:val="00CA7B1E"/>
    <w:rsid w:val="00CB0405"/>
    <w:rsid w:val="00CB0538"/>
    <w:rsid w:val="00CB0DC7"/>
    <w:rsid w:val="00CB1EFF"/>
    <w:rsid w:val="00CB23EC"/>
    <w:rsid w:val="00CB2780"/>
    <w:rsid w:val="00CB2B7D"/>
    <w:rsid w:val="00CB2E43"/>
    <w:rsid w:val="00CB33F1"/>
    <w:rsid w:val="00CB3812"/>
    <w:rsid w:val="00CB3A62"/>
    <w:rsid w:val="00CB3ECB"/>
    <w:rsid w:val="00CB4262"/>
    <w:rsid w:val="00CB45C6"/>
    <w:rsid w:val="00CB46DC"/>
    <w:rsid w:val="00CB4D38"/>
    <w:rsid w:val="00CB4D4F"/>
    <w:rsid w:val="00CB56A9"/>
    <w:rsid w:val="00CB5C6D"/>
    <w:rsid w:val="00CB5F22"/>
    <w:rsid w:val="00CB5F2F"/>
    <w:rsid w:val="00CB61AF"/>
    <w:rsid w:val="00CB643E"/>
    <w:rsid w:val="00CB73F4"/>
    <w:rsid w:val="00CB7A4E"/>
    <w:rsid w:val="00CC15E7"/>
    <w:rsid w:val="00CC1B64"/>
    <w:rsid w:val="00CC1BB2"/>
    <w:rsid w:val="00CC1F05"/>
    <w:rsid w:val="00CC1F2A"/>
    <w:rsid w:val="00CC1F2B"/>
    <w:rsid w:val="00CC1FEB"/>
    <w:rsid w:val="00CC23FA"/>
    <w:rsid w:val="00CC24EB"/>
    <w:rsid w:val="00CC2C53"/>
    <w:rsid w:val="00CC3603"/>
    <w:rsid w:val="00CC3E1A"/>
    <w:rsid w:val="00CC3F6E"/>
    <w:rsid w:val="00CC407C"/>
    <w:rsid w:val="00CC41E6"/>
    <w:rsid w:val="00CC4A66"/>
    <w:rsid w:val="00CC5184"/>
    <w:rsid w:val="00CC6386"/>
    <w:rsid w:val="00CC6903"/>
    <w:rsid w:val="00CC78D9"/>
    <w:rsid w:val="00CD0061"/>
    <w:rsid w:val="00CD021E"/>
    <w:rsid w:val="00CD221A"/>
    <w:rsid w:val="00CD272C"/>
    <w:rsid w:val="00CD3498"/>
    <w:rsid w:val="00CD3A21"/>
    <w:rsid w:val="00CD3B8F"/>
    <w:rsid w:val="00CD4573"/>
    <w:rsid w:val="00CD4835"/>
    <w:rsid w:val="00CD55BE"/>
    <w:rsid w:val="00CD5B0D"/>
    <w:rsid w:val="00CD6999"/>
    <w:rsid w:val="00CD75C2"/>
    <w:rsid w:val="00CD7CE2"/>
    <w:rsid w:val="00CE0942"/>
    <w:rsid w:val="00CE13E1"/>
    <w:rsid w:val="00CE173F"/>
    <w:rsid w:val="00CE1A99"/>
    <w:rsid w:val="00CE2538"/>
    <w:rsid w:val="00CE2875"/>
    <w:rsid w:val="00CE3090"/>
    <w:rsid w:val="00CE31D6"/>
    <w:rsid w:val="00CE36A7"/>
    <w:rsid w:val="00CE4743"/>
    <w:rsid w:val="00CE4912"/>
    <w:rsid w:val="00CE4DFF"/>
    <w:rsid w:val="00CE5EB5"/>
    <w:rsid w:val="00CE61C0"/>
    <w:rsid w:val="00CE7081"/>
    <w:rsid w:val="00CE7359"/>
    <w:rsid w:val="00CE7812"/>
    <w:rsid w:val="00CE7BBE"/>
    <w:rsid w:val="00CE7BEC"/>
    <w:rsid w:val="00CE7CC6"/>
    <w:rsid w:val="00CF05E5"/>
    <w:rsid w:val="00CF0CC9"/>
    <w:rsid w:val="00CF0F44"/>
    <w:rsid w:val="00CF1859"/>
    <w:rsid w:val="00CF1F76"/>
    <w:rsid w:val="00CF2271"/>
    <w:rsid w:val="00CF22B7"/>
    <w:rsid w:val="00CF32CF"/>
    <w:rsid w:val="00CF3753"/>
    <w:rsid w:val="00CF37EB"/>
    <w:rsid w:val="00CF3E7A"/>
    <w:rsid w:val="00CF4B7B"/>
    <w:rsid w:val="00CF4C1E"/>
    <w:rsid w:val="00CF5AE6"/>
    <w:rsid w:val="00CF5E18"/>
    <w:rsid w:val="00CF6029"/>
    <w:rsid w:val="00CF6661"/>
    <w:rsid w:val="00CF688B"/>
    <w:rsid w:val="00CF6D88"/>
    <w:rsid w:val="00CF76BC"/>
    <w:rsid w:val="00D00B0C"/>
    <w:rsid w:val="00D0106A"/>
    <w:rsid w:val="00D01AA6"/>
    <w:rsid w:val="00D01D51"/>
    <w:rsid w:val="00D02B2F"/>
    <w:rsid w:val="00D03074"/>
    <w:rsid w:val="00D030DB"/>
    <w:rsid w:val="00D03179"/>
    <w:rsid w:val="00D0318D"/>
    <w:rsid w:val="00D04162"/>
    <w:rsid w:val="00D043A1"/>
    <w:rsid w:val="00D043E0"/>
    <w:rsid w:val="00D046DC"/>
    <w:rsid w:val="00D0554B"/>
    <w:rsid w:val="00D06E0D"/>
    <w:rsid w:val="00D070B9"/>
    <w:rsid w:val="00D10B42"/>
    <w:rsid w:val="00D10B66"/>
    <w:rsid w:val="00D12490"/>
    <w:rsid w:val="00D1256C"/>
    <w:rsid w:val="00D12DB9"/>
    <w:rsid w:val="00D1302C"/>
    <w:rsid w:val="00D138AC"/>
    <w:rsid w:val="00D16066"/>
    <w:rsid w:val="00D17436"/>
    <w:rsid w:val="00D175B6"/>
    <w:rsid w:val="00D204C1"/>
    <w:rsid w:val="00D2068D"/>
    <w:rsid w:val="00D2073C"/>
    <w:rsid w:val="00D20E38"/>
    <w:rsid w:val="00D212C9"/>
    <w:rsid w:val="00D21708"/>
    <w:rsid w:val="00D222CD"/>
    <w:rsid w:val="00D224BD"/>
    <w:rsid w:val="00D22653"/>
    <w:rsid w:val="00D22B57"/>
    <w:rsid w:val="00D2300F"/>
    <w:rsid w:val="00D236C9"/>
    <w:rsid w:val="00D23A7A"/>
    <w:rsid w:val="00D242D3"/>
    <w:rsid w:val="00D2443A"/>
    <w:rsid w:val="00D24872"/>
    <w:rsid w:val="00D25698"/>
    <w:rsid w:val="00D25BF5"/>
    <w:rsid w:val="00D25FE9"/>
    <w:rsid w:val="00D26164"/>
    <w:rsid w:val="00D26741"/>
    <w:rsid w:val="00D26AC9"/>
    <w:rsid w:val="00D27266"/>
    <w:rsid w:val="00D27DB4"/>
    <w:rsid w:val="00D27E69"/>
    <w:rsid w:val="00D300F0"/>
    <w:rsid w:val="00D3048F"/>
    <w:rsid w:val="00D30A8D"/>
    <w:rsid w:val="00D31679"/>
    <w:rsid w:val="00D3173A"/>
    <w:rsid w:val="00D3199A"/>
    <w:rsid w:val="00D31D81"/>
    <w:rsid w:val="00D31F84"/>
    <w:rsid w:val="00D32121"/>
    <w:rsid w:val="00D321B3"/>
    <w:rsid w:val="00D32809"/>
    <w:rsid w:val="00D329D5"/>
    <w:rsid w:val="00D32CF6"/>
    <w:rsid w:val="00D3323B"/>
    <w:rsid w:val="00D3378E"/>
    <w:rsid w:val="00D33F77"/>
    <w:rsid w:val="00D343BD"/>
    <w:rsid w:val="00D3466C"/>
    <w:rsid w:val="00D3472C"/>
    <w:rsid w:val="00D362ED"/>
    <w:rsid w:val="00D3642C"/>
    <w:rsid w:val="00D36802"/>
    <w:rsid w:val="00D3726C"/>
    <w:rsid w:val="00D37C78"/>
    <w:rsid w:val="00D37F2F"/>
    <w:rsid w:val="00D40BC5"/>
    <w:rsid w:val="00D41D4C"/>
    <w:rsid w:val="00D41E11"/>
    <w:rsid w:val="00D42B80"/>
    <w:rsid w:val="00D42DE0"/>
    <w:rsid w:val="00D43C2C"/>
    <w:rsid w:val="00D445D9"/>
    <w:rsid w:val="00D44E8B"/>
    <w:rsid w:val="00D455F5"/>
    <w:rsid w:val="00D45988"/>
    <w:rsid w:val="00D45EDF"/>
    <w:rsid w:val="00D47017"/>
    <w:rsid w:val="00D4701E"/>
    <w:rsid w:val="00D502E1"/>
    <w:rsid w:val="00D502F0"/>
    <w:rsid w:val="00D5037D"/>
    <w:rsid w:val="00D50490"/>
    <w:rsid w:val="00D50700"/>
    <w:rsid w:val="00D50715"/>
    <w:rsid w:val="00D51194"/>
    <w:rsid w:val="00D514D6"/>
    <w:rsid w:val="00D51536"/>
    <w:rsid w:val="00D52122"/>
    <w:rsid w:val="00D5253B"/>
    <w:rsid w:val="00D526FA"/>
    <w:rsid w:val="00D52BE8"/>
    <w:rsid w:val="00D53093"/>
    <w:rsid w:val="00D53189"/>
    <w:rsid w:val="00D53B35"/>
    <w:rsid w:val="00D5453E"/>
    <w:rsid w:val="00D54B17"/>
    <w:rsid w:val="00D55838"/>
    <w:rsid w:val="00D56C41"/>
    <w:rsid w:val="00D57902"/>
    <w:rsid w:val="00D57B8A"/>
    <w:rsid w:val="00D60039"/>
    <w:rsid w:val="00D600E4"/>
    <w:rsid w:val="00D6056D"/>
    <w:rsid w:val="00D60637"/>
    <w:rsid w:val="00D60AD8"/>
    <w:rsid w:val="00D61DBF"/>
    <w:rsid w:val="00D621C7"/>
    <w:rsid w:val="00D627D3"/>
    <w:rsid w:val="00D63320"/>
    <w:rsid w:val="00D633E0"/>
    <w:rsid w:val="00D63888"/>
    <w:rsid w:val="00D64580"/>
    <w:rsid w:val="00D6478D"/>
    <w:rsid w:val="00D64CBC"/>
    <w:rsid w:val="00D655BB"/>
    <w:rsid w:val="00D65DD1"/>
    <w:rsid w:val="00D66383"/>
    <w:rsid w:val="00D665FF"/>
    <w:rsid w:val="00D66753"/>
    <w:rsid w:val="00D66C5E"/>
    <w:rsid w:val="00D670DA"/>
    <w:rsid w:val="00D67677"/>
    <w:rsid w:val="00D6782D"/>
    <w:rsid w:val="00D679D1"/>
    <w:rsid w:val="00D67BA0"/>
    <w:rsid w:val="00D7024A"/>
    <w:rsid w:val="00D70429"/>
    <w:rsid w:val="00D7049F"/>
    <w:rsid w:val="00D70A68"/>
    <w:rsid w:val="00D71B33"/>
    <w:rsid w:val="00D71D3B"/>
    <w:rsid w:val="00D722DD"/>
    <w:rsid w:val="00D7280C"/>
    <w:rsid w:val="00D73A7E"/>
    <w:rsid w:val="00D73F93"/>
    <w:rsid w:val="00D7438A"/>
    <w:rsid w:val="00D74A04"/>
    <w:rsid w:val="00D7569C"/>
    <w:rsid w:val="00D75817"/>
    <w:rsid w:val="00D76041"/>
    <w:rsid w:val="00D76D00"/>
    <w:rsid w:val="00D77730"/>
    <w:rsid w:val="00D80A55"/>
    <w:rsid w:val="00D8140D"/>
    <w:rsid w:val="00D81B26"/>
    <w:rsid w:val="00D821DA"/>
    <w:rsid w:val="00D82286"/>
    <w:rsid w:val="00D82C52"/>
    <w:rsid w:val="00D82D24"/>
    <w:rsid w:val="00D82D5C"/>
    <w:rsid w:val="00D83985"/>
    <w:rsid w:val="00D84378"/>
    <w:rsid w:val="00D848CC"/>
    <w:rsid w:val="00D8497A"/>
    <w:rsid w:val="00D85786"/>
    <w:rsid w:val="00D85C13"/>
    <w:rsid w:val="00D8682C"/>
    <w:rsid w:val="00D86BED"/>
    <w:rsid w:val="00D86C7E"/>
    <w:rsid w:val="00D86D27"/>
    <w:rsid w:val="00D86D7F"/>
    <w:rsid w:val="00D86E0B"/>
    <w:rsid w:val="00D86E34"/>
    <w:rsid w:val="00D87356"/>
    <w:rsid w:val="00D87D6B"/>
    <w:rsid w:val="00D913CD"/>
    <w:rsid w:val="00D91A79"/>
    <w:rsid w:val="00D925D2"/>
    <w:rsid w:val="00D927A5"/>
    <w:rsid w:val="00D928E7"/>
    <w:rsid w:val="00D92A8C"/>
    <w:rsid w:val="00D92D1A"/>
    <w:rsid w:val="00D93173"/>
    <w:rsid w:val="00D93395"/>
    <w:rsid w:val="00D93A0C"/>
    <w:rsid w:val="00D93C86"/>
    <w:rsid w:val="00D947D5"/>
    <w:rsid w:val="00D951B7"/>
    <w:rsid w:val="00D95C97"/>
    <w:rsid w:val="00D95FAA"/>
    <w:rsid w:val="00D9780E"/>
    <w:rsid w:val="00DA01F0"/>
    <w:rsid w:val="00DA0511"/>
    <w:rsid w:val="00DA171D"/>
    <w:rsid w:val="00DA1BB7"/>
    <w:rsid w:val="00DA331F"/>
    <w:rsid w:val="00DA3C1C"/>
    <w:rsid w:val="00DA42FD"/>
    <w:rsid w:val="00DA4C53"/>
    <w:rsid w:val="00DA51F7"/>
    <w:rsid w:val="00DA60FE"/>
    <w:rsid w:val="00DA68B6"/>
    <w:rsid w:val="00DA703C"/>
    <w:rsid w:val="00DA711A"/>
    <w:rsid w:val="00DA7240"/>
    <w:rsid w:val="00DA7314"/>
    <w:rsid w:val="00DA738B"/>
    <w:rsid w:val="00DB0097"/>
    <w:rsid w:val="00DB1A5D"/>
    <w:rsid w:val="00DB1AC9"/>
    <w:rsid w:val="00DB1EEC"/>
    <w:rsid w:val="00DB2760"/>
    <w:rsid w:val="00DB298C"/>
    <w:rsid w:val="00DB2DC9"/>
    <w:rsid w:val="00DB3737"/>
    <w:rsid w:val="00DB509B"/>
    <w:rsid w:val="00DB5B9A"/>
    <w:rsid w:val="00DB5C17"/>
    <w:rsid w:val="00DB5D44"/>
    <w:rsid w:val="00DB5FCE"/>
    <w:rsid w:val="00DB60B2"/>
    <w:rsid w:val="00DB63AE"/>
    <w:rsid w:val="00DB6824"/>
    <w:rsid w:val="00DB7D48"/>
    <w:rsid w:val="00DB7E62"/>
    <w:rsid w:val="00DC08AD"/>
    <w:rsid w:val="00DC094E"/>
    <w:rsid w:val="00DC0FAA"/>
    <w:rsid w:val="00DC1198"/>
    <w:rsid w:val="00DC29EA"/>
    <w:rsid w:val="00DC2A63"/>
    <w:rsid w:val="00DC36D5"/>
    <w:rsid w:val="00DC3885"/>
    <w:rsid w:val="00DC3A0E"/>
    <w:rsid w:val="00DC3E94"/>
    <w:rsid w:val="00DC4276"/>
    <w:rsid w:val="00DC476E"/>
    <w:rsid w:val="00DC50A9"/>
    <w:rsid w:val="00DC58DD"/>
    <w:rsid w:val="00DC5F73"/>
    <w:rsid w:val="00DC7159"/>
    <w:rsid w:val="00DC7AF9"/>
    <w:rsid w:val="00DC7C3F"/>
    <w:rsid w:val="00DD00E1"/>
    <w:rsid w:val="00DD1239"/>
    <w:rsid w:val="00DD1D92"/>
    <w:rsid w:val="00DD2099"/>
    <w:rsid w:val="00DD23D5"/>
    <w:rsid w:val="00DD24DA"/>
    <w:rsid w:val="00DD279F"/>
    <w:rsid w:val="00DD28C4"/>
    <w:rsid w:val="00DD38E9"/>
    <w:rsid w:val="00DD3DE5"/>
    <w:rsid w:val="00DD42B1"/>
    <w:rsid w:val="00DD51B6"/>
    <w:rsid w:val="00DD5B4B"/>
    <w:rsid w:val="00DD6273"/>
    <w:rsid w:val="00DD650E"/>
    <w:rsid w:val="00DD6C2E"/>
    <w:rsid w:val="00DD7A12"/>
    <w:rsid w:val="00DD7D6B"/>
    <w:rsid w:val="00DE0958"/>
    <w:rsid w:val="00DE0E54"/>
    <w:rsid w:val="00DE258A"/>
    <w:rsid w:val="00DE297C"/>
    <w:rsid w:val="00DE2F8A"/>
    <w:rsid w:val="00DE3357"/>
    <w:rsid w:val="00DE33A5"/>
    <w:rsid w:val="00DE3741"/>
    <w:rsid w:val="00DE37FF"/>
    <w:rsid w:val="00DE440C"/>
    <w:rsid w:val="00DE45CE"/>
    <w:rsid w:val="00DE4D9E"/>
    <w:rsid w:val="00DE523E"/>
    <w:rsid w:val="00DE5311"/>
    <w:rsid w:val="00DE57C9"/>
    <w:rsid w:val="00DE5839"/>
    <w:rsid w:val="00DE5BA5"/>
    <w:rsid w:val="00DE6C91"/>
    <w:rsid w:val="00DE73EF"/>
    <w:rsid w:val="00DE75D1"/>
    <w:rsid w:val="00DE76C3"/>
    <w:rsid w:val="00DF0224"/>
    <w:rsid w:val="00DF0A06"/>
    <w:rsid w:val="00DF0D52"/>
    <w:rsid w:val="00DF166A"/>
    <w:rsid w:val="00DF2024"/>
    <w:rsid w:val="00DF30B7"/>
    <w:rsid w:val="00DF36A6"/>
    <w:rsid w:val="00DF406F"/>
    <w:rsid w:val="00DF6067"/>
    <w:rsid w:val="00DF679F"/>
    <w:rsid w:val="00DF6A3F"/>
    <w:rsid w:val="00DF7DD7"/>
    <w:rsid w:val="00E0219B"/>
    <w:rsid w:val="00E02D0C"/>
    <w:rsid w:val="00E02DAA"/>
    <w:rsid w:val="00E03551"/>
    <w:rsid w:val="00E0365E"/>
    <w:rsid w:val="00E04145"/>
    <w:rsid w:val="00E04602"/>
    <w:rsid w:val="00E04B38"/>
    <w:rsid w:val="00E0502B"/>
    <w:rsid w:val="00E06128"/>
    <w:rsid w:val="00E06847"/>
    <w:rsid w:val="00E068F6"/>
    <w:rsid w:val="00E074E1"/>
    <w:rsid w:val="00E10067"/>
    <w:rsid w:val="00E10C36"/>
    <w:rsid w:val="00E10CA6"/>
    <w:rsid w:val="00E10E58"/>
    <w:rsid w:val="00E1104D"/>
    <w:rsid w:val="00E11FD5"/>
    <w:rsid w:val="00E120D3"/>
    <w:rsid w:val="00E12B8A"/>
    <w:rsid w:val="00E12DC4"/>
    <w:rsid w:val="00E14546"/>
    <w:rsid w:val="00E14B31"/>
    <w:rsid w:val="00E14D1D"/>
    <w:rsid w:val="00E14D20"/>
    <w:rsid w:val="00E14D4A"/>
    <w:rsid w:val="00E14E22"/>
    <w:rsid w:val="00E14F07"/>
    <w:rsid w:val="00E16160"/>
    <w:rsid w:val="00E174D6"/>
    <w:rsid w:val="00E175B4"/>
    <w:rsid w:val="00E17727"/>
    <w:rsid w:val="00E17D83"/>
    <w:rsid w:val="00E17F51"/>
    <w:rsid w:val="00E201B2"/>
    <w:rsid w:val="00E2032A"/>
    <w:rsid w:val="00E20D23"/>
    <w:rsid w:val="00E22497"/>
    <w:rsid w:val="00E22513"/>
    <w:rsid w:val="00E225B0"/>
    <w:rsid w:val="00E237C0"/>
    <w:rsid w:val="00E23E35"/>
    <w:rsid w:val="00E2404C"/>
    <w:rsid w:val="00E244F8"/>
    <w:rsid w:val="00E24BBB"/>
    <w:rsid w:val="00E251BA"/>
    <w:rsid w:val="00E25530"/>
    <w:rsid w:val="00E25CA3"/>
    <w:rsid w:val="00E2612B"/>
    <w:rsid w:val="00E26475"/>
    <w:rsid w:val="00E304F7"/>
    <w:rsid w:val="00E3177B"/>
    <w:rsid w:val="00E31A1A"/>
    <w:rsid w:val="00E31EF3"/>
    <w:rsid w:val="00E321D7"/>
    <w:rsid w:val="00E32888"/>
    <w:rsid w:val="00E33276"/>
    <w:rsid w:val="00E33A78"/>
    <w:rsid w:val="00E33E2D"/>
    <w:rsid w:val="00E341C0"/>
    <w:rsid w:val="00E342A3"/>
    <w:rsid w:val="00E34429"/>
    <w:rsid w:val="00E3473A"/>
    <w:rsid w:val="00E34E50"/>
    <w:rsid w:val="00E35458"/>
    <w:rsid w:val="00E355EA"/>
    <w:rsid w:val="00E35861"/>
    <w:rsid w:val="00E35863"/>
    <w:rsid w:val="00E3615E"/>
    <w:rsid w:val="00E36A1D"/>
    <w:rsid w:val="00E36B92"/>
    <w:rsid w:val="00E3741D"/>
    <w:rsid w:val="00E40E61"/>
    <w:rsid w:val="00E41179"/>
    <w:rsid w:val="00E4230D"/>
    <w:rsid w:val="00E42440"/>
    <w:rsid w:val="00E427BB"/>
    <w:rsid w:val="00E429D1"/>
    <w:rsid w:val="00E42D88"/>
    <w:rsid w:val="00E42FA6"/>
    <w:rsid w:val="00E43A03"/>
    <w:rsid w:val="00E440EC"/>
    <w:rsid w:val="00E443F9"/>
    <w:rsid w:val="00E45510"/>
    <w:rsid w:val="00E45980"/>
    <w:rsid w:val="00E45D0A"/>
    <w:rsid w:val="00E46506"/>
    <w:rsid w:val="00E46869"/>
    <w:rsid w:val="00E46EA9"/>
    <w:rsid w:val="00E47B5B"/>
    <w:rsid w:val="00E47EF7"/>
    <w:rsid w:val="00E47F8F"/>
    <w:rsid w:val="00E50928"/>
    <w:rsid w:val="00E50F03"/>
    <w:rsid w:val="00E51152"/>
    <w:rsid w:val="00E511A5"/>
    <w:rsid w:val="00E5198F"/>
    <w:rsid w:val="00E52671"/>
    <w:rsid w:val="00E528B4"/>
    <w:rsid w:val="00E5339D"/>
    <w:rsid w:val="00E5351A"/>
    <w:rsid w:val="00E544E1"/>
    <w:rsid w:val="00E546E1"/>
    <w:rsid w:val="00E54B52"/>
    <w:rsid w:val="00E558DF"/>
    <w:rsid w:val="00E559CD"/>
    <w:rsid w:val="00E56526"/>
    <w:rsid w:val="00E5677C"/>
    <w:rsid w:val="00E56AE4"/>
    <w:rsid w:val="00E56FF6"/>
    <w:rsid w:val="00E57371"/>
    <w:rsid w:val="00E57677"/>
    <w:rsid w:val="00E60864"/>
    <w:rsid w:val="00E60DF4"/>
    <w:rsid w:val="00E62094"/>
    <w:rsid w:val="00E6235B"/>
    <w:rsid w:val="00E6272E"/>
    <w:rsid w:val="00E62840"/>
    <w:rsid w:val="00E63825"/>
    <w:rsid w:val="00E638CA"/>
    <w:rsid w:val="00E63F95"/>
    <w:rsid w:val="00E647F4"/>
    <w:rsid w:val="00E64D5B"/>
    <w:rsid w:val="00E64F03"/>
    <w:rsid w:val="00E64F08"/>
    <w:rsid w:val="00E65006"/>
    <w:rsid w:val="00E65095"/>
    <w:rsid w:val="00E65A9B"/>
    <w:rsid w:val="00E65B43"/>
    <w:rsid w:val="00E676FA"/>
    <w:rsid w:val="00E6776D"/>
    <w:rsid w:val="00E705DE"/>
    <w:rsid w:val="00E706C2"/>
    <w:rsid w:val="00E70AB2"/>
    <w:rsid w:val="00E70BA9"/>
    <w:rsid w:val="00E72251"/>
    <w:rsid w:val="00E7226A"/>
    <w:rsid w:val="00E727E3"/>
    <w:rsid w:val="00E72AEA"/>
    <w:rsid w:val="00E72F20"/>
    <w:rsid w:val="00E72F5A"/>
    <w:rsid w:val="00E73894"/>
    <w:rsid w:val="00E74005"/>
    <w:rsid w:val="00E7416A"/>
    <w:rsid w:val="00E748B3"/>
    <w:rsid w:val="00E74FE0"/>
    <w:rsid w:val="00E7541A"/>
    <w:rsid w:val="00E75A5A"/>
    <w:rsid w:val="00E76441"/>
    <w:rsid w:val="00E76A8A"/>
    <w:rsid w:val="00E76CF8"/>
    <w:rsid w:val="00E76DD9"/>
    <w:rsid w:val="00E76F3E"/>
    <w:rsid w:val="00E8055F"/>
    <w:rsid w:val="00E80C62"/>
    <w:rsid w:val="00E80FC3"/>
    <w:rsid w:val="00E81445"/>
    <w:rsid w:val="00E81B82"/>
    <w:rsid w:val="00E81BA8"/>
    <w:rsid w:val="00E81C4B"/>
    <w:rsid w:val="00E82519"/>
    <w:rsid w:val="00E827D1"/>
    <w:rsid w:val="00E8410F"/>
    <w:rsid w:val="00E84748"/>
    <w:rsid w:val="00E84F2E"/>
    <w:rsid w:val="00E85A21"/>
    <w:rsid w:val="00E861DA"/>
    <w:rsid w:val="00E86C1F"/>
    <w:rsid w:val="00E90BBE"/>
    <w:rsid w:val="00E90C3C"/>
    <w:rsid w:val="00E925D0"/>
    <w:rsid w:val="00E926BA"/>
    <w:rsid w:val="00E92B6E"/>
    <w:rsid w:val="00E933CC"/>
    <w:rsid w:val="00E93B45"/>
    <w:rsid w:val="00E93E7B"/>
    <w:rsid w:val="00E9417D"/>
    <w:rsid w:val="00E94FF1"/>
    <w:rsid w:val="00E94FFF"/>
    <w:rsid w:val="00E956FE"/>
    <w:rsid w:val="00E96E7A"/>
    <w:rsid w:val="00E97242"/>
    <w:rsid w:val="00EA0719"/>
    <w:rsid w:val="00EA0788"/>
    <w:rsid w:val="00EA225E"/>
    <w:rsid w:val="00EA26AF"/>
    <w:rsid w:val="00EA2F94"/>
    <w:rsid w:val="00EA3943"/>
    <w:rsid w:val="00EA3C4F"/>
    <w:rsid w:val="00EA52DE"/>
    <w:rsid w:val="00EA5D7E"/>
    <w:rsid w:val="00EA64FD"/>
    <w:rsid w:val="00EA680C"/>
    <w:rsid w:val="00EA69D0"/>
    <w:rsid w:val="00EA7BC2"/>
    <w:rsid w:val="00EA7C4E"/>
    <w:rsid w:val="00EB0530"/>
    <w:rsid w:val="00EB0EB1"/>
    <w:rsid w:val="00EB211E"/>
    <w:rsid w:val="00EB21C1"/>
    <w:rsid w:val="00EB226F"/>
    <w:rsid w:val="00EB2748"/>
    <w:rsid w:val="00EB3232"/>
    <w:rsid w:val="00EB327A"/>
    <w:rsid w:val="00EB3900"/>
    <w:rsid w:val="00EB44E4"/>
    <w:rsid w:val="00EB4A82"/>
    <w:rsid w:val="00EB4DB1"/>
    <w:rsid w:val="00EB524A"/>
    <w:rsid w:val="00EB55D2"/>
    <w:rsid w:val="00EB6EC4"/>
    <w:rsid w:val="00EB788A"/>
    <w:rsid w:val="00EB7B58"/>
    <w:rsid w:val="00EC0334"/>
    <w:rsid w:val="00EC0375"/>
    <w:rsid w:val="00EC0C5C"/>
    <w:rsid w:val="00EC0D1C"/>
    <w:rsid w:val="00EC11CD"/>
    <w:rsid w:val="00EC12AE"/>
    <w:rsid w:val="00EC1329"/>
    <w:rsid w:val="00EC14F1"/>
    <w:rsid w:val="00EC3227"/>
    <w:rsid w:val="00EC3ACC"/>
    <w:rsid w:val="00EC3ECE"/>
    <w:rsid w:val="00EC4440"/>
    <w:rsid w:val="00EC45AF"/>
    <w:rsid w:val="00EC4669"/>
    <w:rsid w:val="00EC4DA2"/>
    <w:rsid w:val="00EC5321"/>
    <w:rsid w:val="00EC5477"/>
    <w:rsid w:val="00EC54FB"/>
    <w:rsid w:val="00EC5BAC"/>
    <w:rsid w:val="00EC5D4A"/>
    <w:rsid w:val="00EC5E77"/>
    <w:rsid w:val="00EC6629"/>
    <w:rsid w:val="00EC67E5"/>
    <w:rsid w:val="00EC6857"/>
    <w:rsid w:val="00EC7B04"/>
    <w:rsid w:val="00ED0E48"/>
    <w:rsid w:val="00ED0F40"/>
    <w:rsid w:val="00ED0FF7"/>
    <w:rsid w:val="00ED25BC"/>
    <w:rsid w:val="00ED27E2"/>
    <w:rsid w:val="00ED2D60"/>
    <w:rsid w:val="00ED3034"/>
    <w:rsid w:val="00ED31BB"/>
    <w:rsid w:val="00ED370F"/>
    <w:rsid w:val="00ED37FD"/>
    <w:rsid w:val="00ED40B4"/>
    <w:rsid w:val="00ED4BFF"/>
    <w:rsid w:val="00ED4D18"/>
    <w:rsid w:val="00ED4E1E"/>
    <w:rsid w:val="00ED5596"/>
    <w:rsid w:val="00ED5C64"/>
    <w:rsid w:val="00EE066B"/>
    <w:rsid w:val="00EE0F41"/>
    <w:rsid w:val="00EE136C"/>
    <w:rsid w:val="00EE1E4B"/>
    <w:rsid w:val="00EE1FE5"/>
    <w:rsid w:val="00EE2485"/>
    <w:rsid w:val="00EE2493"/>
    <w:rsid w:val="00EE268D"/>
    <w:rsid w:val="00EE3084"/>
    <w:rsid w:val="00EE3464"/>
    <w:rsid w:val="00EE36CC"/>
    <w:rsid w:val="00EE3992"/>
    <w:rsid w:val="00EE4892"/>
    <w:rsid w:val="00EE4EA1"/>
    <w:rsid w:val="00EE50E5"/>
    <w:rsid w:val="00EE5734"/>
    <w:rsid w:val="00EE5ED6"/>
    <w:rsid w:val="00EE5F48"/>
    <w:rsid w:val="00EE66AD"/>
    <w:rsid w:val="00EE697F"/>
    <w:rsid w:val="00EE73D7"/>
    <w:rsid w:val="00EE7473"/>
    <w:rsid w:val="00EE7861"/>
    <w:rsid w:val="00EF0D55"/>
    <w:rsid w:val="00EF1C34"/>
    <w:rsid w:val="00EF1E30"/>
    <w:rsid w:val="00EF3080"/>
    <w:rsid w:val="00EF3116"/>
    <w:rsid w:val="00EF316C"/>
    <w:rsid w:val="00EF4465"/>
    <w:rsid w:val="00EF53CD"/>
    <w:rsid w:val="00EF68CF"/>
    <w:rsid w:val="00EF6987"/>
    <w:rsid w:val="00EF6A61"/>
    <w:rsid w:val="00EF6CE2"/>
    <w:rsid w:val="00EF75C0"/>
    <w:rsid w:val="00EF795D"/>
    <w:rsid w:val="00EF7A66"/>
    <w:rsid w:val="00F002DB"/>
    <w:rsid w:val="00F005F7"/>
    <w:rsid w:val="00F014D8"/>
    <w:rsid w:val="00F018F1"/>
    <w:rsid w:val="00F045DB"/>
    <w:rsid w:val="00F0509B"/>
    <w:rsid w:val="00F06341"/>
    <w:rsid w:val="00F06743"/>
    <w:rsid w:val="00F06F6F"/>
    <w:rsid w:val="00F0705E"/>
    <w:rsid w:val="00F07E06"/>
    <w:rsid w:val="00F10F1F"/>
    <w:rsid w:val="00F113CA"/>
    <w:rsid w:val="00F12CAB"/>
    <w:rsid w:val="00F1330A"/>
    <w:rsid w:val="00F13321"/>
    <w:rsid w:val="00F136E7"/>
    <w:rsid w:val="00F13763"/>
    <w:rsid w:val="00F143FE"/>
    <w:rsid w:val="00F1548B"/>
    <w:rsid w:val="00F16FCF"/>
    <w:rsid w:val="00F17F83"/>
    <w:rsid w:val="00F20029"/>
    <w:rsid w:val="00F20586"/>
    <w:rsid w:val="00F20632"/>
    <w:rsid w:val="00F209E7"/>
    <w:rsid w:val="00F2108B"/>
    <w:rsid w:val="00F21FA8"/>
    <w:rsid w:val="00F2217A"/>
    <w:rsid w:val="00F224CD"/>
    <w:rsid w:val="00F22A72"/>
    <w:rsid w:val="00F233C6"/>
    <w:rsid w:val="00F239B9"/>
    <w:rsid w:val="00F2518B"/>
    <w:rsid w:val="00F26F19"/>
    <w:rsid w:val="00F27215"/>
    <w:rsid w:val="00F27AB7"/>
    <w:rsid w:val="00F27CF9"/>
    <w:rsid w:val="00F301F4"/>
    <w:rsid w:val="00F302A0"/>
    <w:rsid w:val="00F30301"/>
    <w:rsid w:val="00F30372"/>
    <w:rsid w:val="00F305BE"/>
    <w:rsid w:val="00F313D9"/>
    <w:rsid w:val="00F32024"/>
    <w:rsid w:val="00F3255A"/>
    <w:rsid w:val="00F325A3"/>
    <w:rsid w:val="00F32E0C"/>
    <w:rsid w:val="00F32FEF"/>
    <w:rsid w:val="00F3392D"/>
    <w:rsid w:val="00F33C08"/>
    <w:rsid w:val="00F34538"/>
    <w:rsid w:val="00F365D7"/>
    <w:rsid w:val="00F36892"/>
    <w:rsid w:val="00F370B0"/>
    <w:rsid w:val="00F372A9"/>
    <w:rsid w:val="00F379B1"/>
    <w:rsid w:val="00F37E63"/>
    <w:rsid w:val="00F411A3"/>
    <w:rsid w:val="00F41D8A"/>
    <w:rsid w:val="00F41E2F"/>
    <w:rsid w:val="00F42966"/>
    <w:rsid w:val="00F43FDC"/>
    <w:rsid w:val="00F447BD"/>
    <w:rsid w:val="00F44F1A"/>
    <w:rsid w:val="00F451A2"/>
    <w:rsid w:val="00F46C3B"/>
    <w:rsid w:val="00F47201"/>
    <w:rsid w:val="00F4728C"/>
    <w:rsid w:val="00F501FB"/>
    <w:rsid w:val="00F50350"/>
    <w:rsid w:val="00F50822"/>
    <w:rsid w:val="00F50C24"/>
    <w:rsid w:val="00F51795"/>
    <w:rsid w:val="00F51BF8"/>
    <w:rsid w:val="00F529AC"/>
    <w:rsid w:val="00F52B8D"/>
    <w:rsid w:val="00F5499F"/>
    <w:rsid w:val="00F5534B"/>
    <w:rsid w:val="00F554C2"/>
    <w:rsid w:val="00F55BF4"/>
    <w:rsid w:val="00F55D92"/>
    <w:rsid w:val="00F5711E"/>
    <w:rsid w:val="00F57297"/>
    <w:rsid w:val="00F5753F"/>
    <w:rsid w:val="00F60556"/>
    <w:rsid w:val="00F6067D"/>
    <w:rsid w:val="00F6087A"/>
    <w:rsid w:val="00F60C81"/>
    <w:rsid w:val="00F60CED"/>
    <w:rsid w:val="00F60F74"/>
    <w:rsid w:val="00F60FF6"/>
    <w:rsid w:val="00F6173D"/>
    <w:rsid w:val="00F6190C"/>
    <w:rsid w:val="00F627D4"/>
    <w:rsid w:val="00F629C7"/>
    <w:rsid w:val="00F62E45"/>
    <w:rsid w:val="00F63875"/>
    <w:rsid w:val="00F63E2E"/>
    <w:rsid w:val="00F6411E"/>
    <w:rsid w:val="00F64326"/>
    <w:rsid w:val="00F64591"/>
    <w:rsid w:val="00F64C4A"/>
    <w:rsid w:val="00F64DAD"/>
    <w:rsid w:val="00F650A0"/>
    <w:rsid w:val="00F65161"/>
    <w:rsid w:val="00F6638C"/>
    <w:rsid w:val="00F66AEC"/>
    <w:rsid w:val="00F671E8"/>
    <w:rsid w:val="00F701B6"/>
    <w:rsid w:val="00F703F6"/>
    <w:rsid w:val="00F710B3"/>
    <w:rsid w:val="00F71AD9"/>
    <w:rsid w:val="00F720A2"/>
    <w:rsid w:val="00F724A2"/>
    <w:rsid w:val="00F725C2"/>
    <w:rsid w:val="00F72FC1"/>
    <w:rsid w:val="00F737D5"/>
    <w:rsid w:val="00F73F47"/>
    <w:rsid w:val="00F7457B"/>
    <w:rsid w:val="00F74940"/>
    <w:rsid w:val="00F74AB5"/>
    <w:rsid w:val="00F75A73"/>
    <w:rsid w:val="00F765AE"/>
    <w:rsid w:val="00F770EC"/>
    <w:rsid w:val="00F77346"/>
    <w:rsid w:val="00F773BC"/>
    <w:rsid w:val="00F77658"/>
    <w:rsid w:val="00F8009C"/>
    <w:rsid w:val="00F80A50"/>
    <w:rsid w:val="00F81FB9"/>
    <w:rsid w:val="00F81FCE"/>
    <w:rsid w:val="00F82186"/>
    <w:rsid w:val="00F822AA"/>
    <w:rsid w:val="00F823CE"/>
    <w:rsid w:val="00F825FA"/>
    <w:rsid w:val="00F82937"/>
    <w:rsid w:val="00F82CE8"/>
    <w:rsid w:val="00F83258"/>
    <w:rsid w:val="00F835BF"/>
    <w:rsid w:val="00F838F5"/>
    <w:rsid w:val="00F83A84"/>
    <w:rsid w:val="00F8484F"/>
    <w:rsid w:val="00F84AD0"/>
    <w:rsid w:val="00F84AEB"/>
    <w:rsid w:val="00F84C3E"/>
    <w:rsid w:val="00F84D6F"/>
    <w:rsid w:val="00F85E65"/>
    <w:rsid w:val="00F8620D"/>
    <w:rsid w:val="00F86399"/>
    <w:rsid w:val="00F86669"/>
    <w:rsid w:val="00F86722"/>
    <w:rsid w:val="00F8681D"/>
    <w:rsid w:val="00F86AA5"/>
    <w:rsid w:val="00F87017"/>
    <w:rsid w:val="00F877EC"/>
    <w:rsid w:val="00F910FD"/>
    <w:rsid w:val="00F914DC"/>
    <w:rsid w:val="00F91D97"/>
    <w:rsid w:val="00F91DEA"/>
    <w:rsid w:val="00F924F3"/>
    <w:rsid w:val="00F92D3A"/>
    <w:rsid w:val="00F92FDC"/>
    <w:rsid w:val="00F93E56"/>
    <w:rsid w:val="00F945D4"/>
    <w:rsid w:val="00F9492B"/>
    <w:rsid w:val="00F95AF2"/>
    <w:rsid w:val="00F963C9"/>
    <w:rsid w:val="00F96878"/>
    <w:rsid w:val="00F96BDF"/>
    <w:rsid w:val="00F9737D"/>
    <w:rsid w:val="00F97790"/>
    <w:rsid w:val="00F97995"/>
    <w:rsid w:val="00FA0573"/>
    <w:rsid w:val="00FA0864"/>
    <w:rsid w:val="00FA0A42"/>
    <w:rsid w:val="00FA1450"/>
    <w:rsid w:val="00FA1A57"/>
    <w:rsid w:val="00FA1BAB"/>
    <w:rsid w:val="00FA2067"/>
    <w:rsid w:val="00FA245F"/>
    <w:rsid w:val="00FA29DD"/>
    <w:rsid w:val="00FA2E63"/>
    <w:rsid w:val="00FA32C6"/>
    <w:rsid w:val="00FA3317"/>
    <w:rsid w:val="00FA36AA"/>
    <w:rsid w:val="00FA3DFA"/>
    <w:rsid w:val="00FA466F"/>
    <w:rsid w:val="00FA4B46"/>
    <w:rsid w:val="00FA4C57"/>
    <w:rsid w:val="00FA4C7A"/>
    <w:rsid w:val="00FA53F1"/>
    <w:rsid w:val="00FA568C"/>
    <w:rsid w:val="00FA63E6"/>
    <w:rsid w:val="00FA6416"/>
    <w:rsid w:val="00FA78C9"/>
    <w:rsid w:val="00FA7CAA"/>
    <w:rsid w:val="00FB0593"/>
    <w:rsid w:val="00FB096B"/>
    <w:rsid w:val="00FB204B"/>
    <w:rsid w:val="00FB2335"/>
    <w:rsid w:val="00FB2E27"/>
    <w:rsid w:val="00FB30B4"/>
    <w:rsid w:val="00FB30BC"/>
    <w:rsid w:val="00FB353F"/>
    <w:rsid w:val="00FB3934"/>
    <w:rsid w:val="00FB3C0D"/>
    <w:rsid w:val="00FB458E"/>
    <w:rsid w:val="00FB4841"/>
    <w:rsid w:val="00FB4AF6"/>
    <w:rsid w:val="00FB4CC2"/>
    <w:rsid w:val="00FB4D2D"/>
    <w:rsid w:val="00FB4F2B"/>
    <w:rsid w:val="00FB6344"/>
    <w:rsid w:val="00FB64D8"/>
    <w:rsid w:val="00FB66D5"/>
    <w:rsid w:val="00FB6836"/>
    <w:rsid w:val="00FB70A3"/>
    <w:rsid w:val="00FB73D6"/>
    <w:rsid w:val="00FB7832"/>
    <w:rsid w:val="00FB78AA"/>
    <w:rsid w:val="00FB7F3E"/>
    <w:rsid w:val="00FC018D"/>
    <w:rsid w:val="00FC1DF1"/>
    <w:rsid w:val="00FC24D7"/>
    <w:rsid w:val="00FC2CF6"/>
    <w:rsid w:val="00FC398C"/>
    <w:rsid w:val="00FC3E3E"/>
    <w:rsid w:val="00FC441E"/>
    <w:rsid w:val="00FC45CD"/>
    <w:rsid w:val="00FC4A55"/>
    <w:rsid w:val="00FC4BDF"/>
    <w:rsid w:val="00FC62DF"/>
    <w:rsid w:val="00FC7A4C"/>
    <w:rsid w:val="00FD0287"/>
    <w:rsid w:val="00FD0BC2"/>
    <w:rsid w:val="00FD1F73"/>
    <w:rsid w:val="00FD22D4"/>
    <w:rsid w:val="00FD233C"/>
    <w:rsid w:val="00FD2B41"/>
    <w:rsid w:val="00FD2B9D"/>
    <w:rsid w:val="00FD2F1A"/>
    <w:rsid w:val="00FD3047"/>
    <w:rsid w:val="00FD31CA"/>
    <w:rsid w:val="00FD31EC"/>
    <w:rsid w:val="00FD34D1"/>
    <w:rsid w:val="00FD4137"/>
    <w:rsid w:val="00FD566E"/>
    <w:rsid w:val="00FD69B8"/>
    <w:rsid w:val="00FD6F8C"/>
    <w:rsid w:val="00FD761F"/>
    <w:rsid w:val="00FD7E91"/>
    <w:rsid w:val="00FE064A"/>
    <w:rsid w:val="00FE07F7"/>
    <w:rsid w:val="00FE0DF8"/>
    <w:rsid w:val="00FE0E24"/>
    <w:rsid w:val="00FE0EF8"/>
    <w:rsid w:val="00FE0F60"/>
    <w:rsid w:val="00FE186F"/>
    <w:rsid w:val="00FE1E59"/>
    <w:rsid w:val="00FE27F4"/>
    <w:rsid w:val="00FE2927"/>
    <w:rsid w:val="00FE2C37"/>
    <w:rsid w:val="00FE34FD"/>
    <w:rsid w:val="00FE4927"/>
    <w:rsid w:val="00FE54F1"/>
    <w:rsid w:val="00FE6146"/>
    <w:rsid w:val="00FE6688"/>
    <w:rsid w:val="00FE69B6"/>
    <w:rsid w:val="00FE6AA5"/>
    <w:rsid w:val="00FE7608"/>
    <w:rsid w:val="00FE768A"/>
    <w:rsid w:val="00FF02D2"/>
    <w:rsid w:val="00FF0376"/>
    <w:rsid w:val="00FF1039"/>
    <w:rsid w:val="00FF1C88"/>
    <w:rsid w:val="00FF2213"/>
    <w:rsid w:val="00FF2428"/>
    <w:rsid w:val="00FF2475"/>
    <w:rsid w:val="00FF25F3"/>
    <w:rsid w:val="00FF2651"/>
    <w:rsid w:val="00FF39AE"/>
    <w:rsid w:val="00FF3B47"/>
    <w:rsid w:val="00FF3C18"/>
    <w:rsid w:val="00FF467F"/>
    <w:rsid w:val="00FF4FE7"/>
    <w:rsid w:val="00FF52FC"/>
    <w:rsid w:val="00FF5929"/>
    <w:rsid w:val="00FF7586"/>
    <w:rsid w:val="00FF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4ADD1395-B4F9-4251-8953-AD8AEB981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C41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4B66B8"/>
    <w:pPr>
      <w:keepNext/>
      <w:jc w:val="center"/>
      <w:outlineLvl w:val="0"/>
    </w:pPr>
    <w:rPr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4B66B8"/>
    <w:pPr>
      <w:keepNext/>
      <w:outlineLvl w:val="1"/>
    </w:pPr>
    <w:rPr>
      <w:b/>
      <w:bCs/>
      <w:snapToGrid w:val="0"/>
      <w:color w:val="000000"/>
      <w:lang w:eastAsia="th-TH"/>
    </w:rPr>
  </w:style>
  <w:style w:type="paragraph" w:styleId="Heading3">
    <w:name w:val="heading 3"/>
    <w:basedOn w:val="Normal"/>
    <w:next w:val="Normal"/>
    <w:qFormat/>
    <w:rsid w:val="004B66B8"/>
    <w:pPr>
      <w:keepNext/>
      <w:jc w:val="center"/>
      <w:outlineLvl w:val="2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4">
    <w:name w:val="heading 4"/>
    <w:basedOn w:val="Normal"/>
    <w:next w:val="Normal"/>
    <w:qFormat/>
    <w:rsid w:val="004B66B8"/>
    <w:pPr>
      <w:keepNext/>
      <w:outlineLvl w:val="3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5">
    <w:name w:val="heading 5"/>
    <w:basedOn w:val="Normal"/>
    <w:next w:val="Normal"/>
    <w:qFormat/>
    <w:rsid w:val="004B66B8"/>
    <w:pPr>
      <w:keepNext/>
      <w:outlineLvl w:val="4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6">
    <w:name w:val="heading 6"/>
    <w:basedOn w:val="Normal"/>
    <w:next w:val="Normal"/>
    <w:qFormat/>
    <w:rsid w:val="004B66B8"/>
    <w:pPr>
      <w:keepNext/>
      <w:jc w:val="thaiDistribute"/>
      <w:outlineLvl w:val="5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4B66B8"/>
    <w:pPr>
      <w:keepNext/>
      <w:jc w:val="right"/>
      <w:outlineLvl w:val="6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4B66B8"/>
    <w:pPr>
      <w:keepNext/>
      <w:outlineLvl w:val="7"/>
    </w:pPr>
    <w:rPr>
      <w:i/>
      <w:iCs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4B66B8"/>
    <w:pPr>
      <w:keepNext/>
      <w:jc w:val="thaiDistribute"/>
      <w:outlineLvl w:val="8"/>
    </w:pPr>
    <w:rPr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66B8"/>
    <w:pPr>
      <w:tabs>
        <w:tab w:val="left" w:pos="485"/>
        <w:tab w:val="left" w:pos="1123"/>
        <w:tab w:val="left" w:pos="8861"/>
      </w:tabs>
      <w:ind w:left="1134" w:hanging="1134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2">
    <w:name w:val="Body Text Indent 2"/>
    <w:basedOn w:val="Normal"/>
    <w:rsid w:val="004B66B8"/>
    <w:pPr>
      <w:tabs>
        <w:tab w:val="left" w:pos="567"/>
        <w:tab w:val="left" w:pos="1123"/>
        <w:tab w:val="left" w:pos="8861"/>
      </w:tabs>
      <w:ind w:left="567" w:hanging="567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3">
    <w:name w:val="Body Text Indent 3"/>
    <w:basedOn w:val="Normal"/>
    <w:rsid w:val="004B66B8"/>
    <w:pPr>
      <w:tabs>
        <w:tab w:val="left" w:pos="560"/>
        <w:tab w:val="left" w:pos="9680"/>
      </w:tabs>
      <w:ind w:left="567" w:hanging="567"/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rsid w:val="004B66B8"/>
    <w:pPr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2">
    <w:name w:val="Body Text 2"/>
    <w:basedOn w:val="Normal"/>
    <w:rsid w:val="004B66B8"/>
    <w:rPr>
      <w:snapToGrid w:val="0"/>
      <w:color w:val="000000"/>
      <w:sz w:val="30"/>
      <w:szCs w:val="30"/>
      <w:lang w:eastAsia="th-TH"/>
    </w:rPr>
  </w:style>
  <w:style w:type="paragraph" w:styleId="BodyText3">
    <w:name w:val="Body Text 3"/>
    <w:basedOn w:val="Normal"/>
    <w:rsid w:val="004B66B8"/>
    <w:pPr>
      <w:jc w:val="thaiDistribute"/>
    </w:pPr>
    <w:rPr>
      <w:rFonts w:ascii="Browallia New" w:cs="Browallia New"/>
      <w:snapToGrid w:val="0"/>
      <w:sz w:val="30"/>
      <w:szCs w:val="30"/>
    </w:rPr>
  </w:style>
  <w:style w:type="paragraph" w:styleId="Header">
    <w:name w:val="header"/>
    <w:aliases w:val=" Char"/>
    <w:basedOn w:val="Normal"/>
    <w:uiPriority w:val="99"/>
    <w:rsid w:val="004B66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B66B8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rsid w:val="004B66B8"/>
    <w:rPr>
      <w:rFonts w:ascii="Arial" w:hAnsi="Arial"/>
      <w:sz w:val="20"/>
      <w:szCs w:val="20"/>
      <w:lang w:bidi="th-TH"/>
    </w:rPr>
  </w:style>
  <w:style w:type="paragraph" w:styleId="IndexHeading">
    <w:name w:val="index heading"/>
    <w:basedOn w:val="Normal"/>
    <w:next w:val="Index1"/>
    <w:semiHidden/>
    <w:rsid w:val="004B66B8"/>
    <w:pPr>
      <w:jc w:val="both"/>
    </w:pPr>
    <w:rPr>
      <w:rFonts w:ascii="Times New Roman" w:hAnsi="Times New Roman"/>
      <w:b/>
      <w:bCs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semiHidden/>
    <w:rsid w:val="004B66B8"/>
    <w:pPr>
      <w:ind w:left="200" w:hanging="200"/>
      <w:jc w:val="both"/>
    </w:pPr>
    <w:rPr>
      <w:rFonts w:ascii="Times New Roman" w:hAnsi="Times New Roman"/>
      <w:sz w:val="24"/>
      <w:szCs w:val="24"/>
      <w:lang w:val="en-GB"/>
    </w:rPr>
  </w:style>
  <w:style w:type="paragraph" w:styleId="DocumentMap">
    <w:name w:val="Document Map"/>
    <w:basedOn w:val="Normal"/>
    <w:semiHidden/>
    <w:rsid w:val="004B66B8"/>
    <w:pPr>
      <w:shd w:val="clear" w:color="auto" w:fill="000080"/>
    </w:pPr>
  </w:style>
  <w:style w:type="paragraph" w:styleId="BlockText">
    <w:name w:val="Block Text"/>
    <w:basedOn w:val="Normal"/>
    <w:uiPriority w:val="99"/>
    <w:rsid w:val="004B66B8"/>
    <w:pPr>
      <w:ind w:left="720" w:right="-27"/>
      <w:jc w:val="thaiDistribute"/>
    </w:pPr>
    <w:rPr>
      <w:rFonts w:ascii="Angsana New" w:cs="Angsana New"/>
    </w:rPr>
  </w:style>
  <w:style w:type="paragraph" w:styleId="Caption">
    <w:name w:val="caption"/>
    <w:basedOn w:val="Normal"/>
    <w:next w:val="Normal"/>
    <w:qFormat/>
    <w:rsid w:val="004B66B8"/>
    <w:pPr>
      <w:ind w:left="720"/>
      <w:jc w:val="thaiDistribute"/>
    </w:pPr>
    <w:rPr>
      <w:rFonts w:ascii="Angsana New" w:cs="Angsana New"/>
      <w:b/>
      <w:bCs/>
      <w:snapToGrid w:val="0"/>
      <w:color w:val="000000"/>
      <w:lang w:eastAsia="th-TH"/>
    </w:rPr>
  </w:style>
  <w:style w:type="paragraph" w:styleId="FootnoteText">
    <w:name w:val="footnote text"/>
    <w:basedOn w:val="Normal"/>
    <w:semiHidden/>
    <w:rsid w:val="004B66B8"/>
  </w:style>
  <w:style w:type="character" w:styleId="FootnoteReference">
    <w:name w:val="footnote reference"/>
    <w:semiHidden/>
    <w:rsid w:val="004B66B8"/>
    <w:rPr>
      <w:rFonts w:cs="Cordia New"/>
      <w:vertAlign w:val="superscript"/>
      <w:lang w:bidi="th-TH"/>
    </w:rPr>
  </w:style>
  <w:style w:type="paragraph" w:customStyle="1" w:styleId="a">
    <w:name w:val="เนื้อเรื่อง"/>
    <w:basedOn w:val="Normal"/>
    <w:rsid w:val="004B66B8"/>
    <w:pPr>
      <w:ind w:right="386"/>
    </w:pPr>
    <w:rPr>
      <w:rFonts w:ascii="Times New Roman" w:eastAsia="Times New Roman" w:hAnsi="Times New Roman" w:cs="Angsana New"/>
      <w:lang w:val="th-TH"/>
    </w:rPr>
  </w:style>
  <w:style w:type="paragraph" w:customStyle="1" w:styleId="STDtablerowheader">
    <w:name w:val="STD table row header"/>
    <w:basedOn w:val="Normal"/>
    <w:rsid w:val="004B66B8"/>
    <w:rPr>
      <w:rFonts w:ascii="Arial Narrow" w:eastAsia="Times New Roman" w:hAnsi="Arial Narrow" w:cs="Times New Roman"/>
      <w:sz w:val="18"/>
      <w:lang w:val="en-GB" w:bidi="ar-SA"/>
    </w:rPr>
  </w:style>
  <w:style w:type="paragraph" w:styleId="BalloonText">
    <w:name w:val="Balloon Text"/>
    <w:basedOn w:val="Normal"/>
    <w:rsid w:val="004B66B8"/>
    <w:rPr>
      <w:rFonts w:ascii="Tahoma" w:hAnsi="Tahoma" w:cs="Angsana New"/>
      <w:sz w:val="16"/>
      <w:szCs w:val="18"/>
    </w:rPr>
  </w:style>
  <w:style w:type="paragraph" w:styleId="MacroText">
    <w:name w:val="macro"/>
    <w:link w:val="MacroTextChar"/>
    <w:rsid w:val="008766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ListParagraph">
    <w:name w:val="List Paragraph"/>
    <w:basedOn w:val="Normal"/>
    <w:uiPriority w:val="34"/>
    <w:qFormat/>
    <w:rsid w:val="009C196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FooterChar">
    <w:name w:val="Footer Char"/>
    <w:link w:val="Footer"/>
    <w:uiPriority w:val="99"/>
    <w:rsid w:val="00BD576C"/>
    <w:rPr>
      <w:rFonts w:cs="Cordia New"/>
      <w:sz w:val="28"/>
      <w:szCs w:val="28"/>
    </w:rPr>
  </w:style>
  <w:style w:type="character" w:customStyle="1" w:styleId="MacroTextChar">
    <w:name w:val="Macro Text Char"/>
    <w:link w:val="MacroText"/>
    <w:locked/>
    <w:rsid w:val="00856930"/>
    <w:rPr>
      <w:rFonts w:ascii="Courier New" w:hAnsi="Courier New"/>
      <w:lang w:val="en-AU" w:eastAsia="en-US"/>
    </w:rPr>
  </w:style>
  <w:style w:type="table" w:customStyle="1" w:styleId="PlainTable41">
    <w:name w:val="Plain Table 41"/>
    <w:basedOn w:val="TableNormal"/>
    <w:uiPriority w:val="44"/>
    <w:rsid w:val="00676FD6"/>
    <w:rPr>
      <w:rFonts w:ascii="Georgia" w:eastAsia="Arial" w:hAnsi="Georgia"/>
      <w:szCs w:val="22"/>
      <w:lang w:bidi="ar-SA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Grid">
    <w:name w:val="Table Grid"/>
    <w:basedOn w:val="TableNormal"/>
    <w:uiPriority w:val="59"/>
    <w:rsid w:val="00BB672B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nhideWhenUsed/>
    <w:rsid w:val="005A46D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46DC"/>
    <w:rPr>
      <w:sz w:val="20"/>
      <w:szCs w:val="25"/>
    </w:rPr>
  </w:style>
  <w:style w:type="character" w:customStyle="1" w:styleId="CommentTextChar">
    <w:name w:val="Comment Text Char"/>
    <w:link w:val="CommentText"/>
    <w:rsid w:val="005A46D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46DC"/>
    <w:rPr>
      <w:b/>
      <w:bCs/>
    </w:rPr>
  </w:style>
  <w:style w:type="character" w:customStyle="1" w:styleId="CommentSubjectChar">
    <w:name w:val="Comment Subject Char"/>
    <w:link w:val="CommentSubject"/>
    <w:rsid w:val="005A46DC"/>
    <w:rPr>
      <w:rFonts w:cs="Cordia New"/>
      <w:b/>
      <w:bCs/>
      <w:szCs w:val="25"/>
    </w:rPr>
  </w:style>
  <w:style w:type="character" w:customStyle="1" w:styleId="WW8Num1z0">
    <w:name w:val="WW8Num1z0"/>
    <w:rsid w:val="00CE5EB5"/>
    <w:rPr>
      <w:rFonts w:ascii="Symbol" w:hAnsi="Symbol" w:cs="Symbol" w:hint="default"/>
      <w:sz w:val="22"/>
      <w:szCs w:val="22"/>
      <w:highlight w:val="cyan"/>
    </w:rPr>
  </w:style>
  <w:style w:type="character" w:customStyle="1" w:styleId="WW8Num1z1">
    <w:name w:val="WW8Num1z1"/>
    <w:rsid w:val="00CE5EB5"/>
    <w:rPr>
      <w:rFonts w:ascii="Courier New" w:hAnsi="Courier New" w:cs="Courier New" w:hint="default"/>
    </w:rPr>
  </w:style>
  <w:style w:type="character" w:customStyle="1" w:styleId="WW8Num1z2">
    <w:name w:val="WW8Num1z2"/>
    <w:rsid w:val="00CE5EB5"/>
    <w:rPr>
      <w:rFonts w:ascii="Wingdings" w:hAnsi="Wingdings" w:cs="Wingdings" w:hint="default"/>
    </w:rPr>
  </w:style>
  <w:style w:type="character" w:customStyle="1" w:styleId="WW8Num1z3">
    <w:name w:val="WW8Num1z3"/>
    <w:rsid w:val="00CE5EB5"/>
    <w:rPr>
      <w:rFonts w:ascii="Symbol" w:hAnsi="Symbol" w:cs="Symbol" w:hint="default"/>
    </w:rPr>
  </w:style>
  <w:style w:type="character" w:customStyle="1" w:styleId="WW8Num2z0">
    <w:name w:val="WW8Num2z0"/>
    <w:rsid w:val="00CE5EB5"/>
    <w:rPr>
      <w:rFonts w:hint="default"/>
    </w:rPr>
  </w:style>
  <w:style w:type="character" w:customStyle="1" w:styleId="WW8Num2z1">
    <w:name w:val="WW8Num2z1"/>
    <w:rsid w:val="00CE5EB5"/>
  </w:style>
  <w:style w:type="character" w:customStyle="1" w:styleId="WW8Num2z2">
    <w:name w:val="WW8Num2z2"/>
    <w:rsid w:val="00CE5EB5"/>
  </w:style>
  <w:style w:type="character" w:customStyle="1" w:styleId="WW8Num2z3">
    <w:name w:val="WW8Num2z3"/>
    <w:rsid w:val="00CE5EB5"/>
  </w:style>
  <w:style w:type="character" w:customStyle="1" w:styleId="WW8Num2z4">
    <w:name w:val="WW8Num2z4"/>
    <w:rsid w:val="00CE5EB5"/>
  </w:style>
  <w:style w:type="character" w:customStyle="1" w:styleId="WW8Num2z5">
    <w:name w:val="WW8Num2z5"/>
    <w:rsid w:val="00CE5EB5"/>
  </w:style>
  <w:style w:type="character" w:customStyle="1" w:styleId="WW8Num2z6">
    <w:name w:val="WW8Num2z6"/>
    <w:rsid w:val="00CE5EB5"/>
  </w:style>
  <w:style w:type="character" w:customStyle="1" w:styleId="WW8Num2z7">
    <w:name w:val="WW8Num2z7"/>
    <w:rsid w:val="00CE5EB5"/>
  </w:style>
  <w:style w:type="character" w:customStyle="1" w:styleId="WW8Num2z8">
    <w:name w:val="WW8Num2z8"/>
    <w:rsid w:val="00CE5EB5"/>
  </w:style>
  <w:style w:type="character" w:customStyle="1" w:styleId="WW8Num3z0">
    <w:name w:val="WW8Num3z0"/>
    <w:rsid w:val="00CE5EB5"/>
    <w:rPr>
      <w:rFonts w:ascii="Symbol" w:hAnsi="Symbol" w:cs="Symbol" w:hint="default"/>
      <w:sz w:val="20"/>
      <w:szCs w:val="20"/>
    </w:rPr>
  </w:style>
  <w:style w:type="character" w:customStyle="1" w:styleId="WW8Num3z1">
    <w:name w:val="WW8Num3z1"/>
    <w:rsid w:val="00CE5EB5"/>
    <w:rPr>
      <w:rFonts w:ascii="Courier New" w:hAnsi="Courier New" w:cs="Courier New" w:hint="default"/>
    </w:rPr>
  </w:style>
  <w:style w:type="character" w:customStyle="1" w:styleId="WW8Num3z2">
    <w:name w:val="WW8Num3z2"/>
    <w:rsid w:val="00CE5EB5"/>
    <w:rPr>
      <w:rFonts w:ascii="Wingdings" w:hAnsi="Wingdings" w:cs="Wingdings" w:hint="default"/>
    </w:rPr>
  </w:style>
  <w:style w:type="character" w:customStyle="1" w:styleId="WW8Num3z3">
    <w:name w:val="WW8Num3z3"/>
    <w:rsid w:val="00CE5EB5"/>
    <w:rPr>
      <w:rFonts w:ascii="Symbol" w:hAnsi="Symbol" w:cs="Symbol" w:hint="default"/>
    </w:rPr>
  </w:style>
  <w:style w:type="character" w:customStyle="1" w:styleId="WW8Num4z0">
    <w:name w:val="WW8Num4z0"/>
    <w:rsid w:val="00CE5EB5"/>
    <w:rPr>
      <w:rFonts w:ascii="Symbol" w:hAnsi="Symbol" w:cs="Symbol" w:hint="default"/>
      <w:sz w:val="22"/>
      <w:szCs w:val="22"/>
    </w:rPr>
  </w:style>
  <w:style w:type="character" w:customStyle="1" w:styleId="WW8Num4z1">
    <w:name w:val="WW8Num4z1"/>
    <w:rsid w:val="00CE5EB5"/>
    <w:rPr>
      <w:rFonts w:ascii="Courier New" w:hAnsi="Courier New" w:cs="Courier New" w:hint="default"/>
    </w:rPr>
  </w:style>
  <w:style w:type="character" w:customStyle="1" w:styleId="WW8Num4z2">
    <w:name w:val="WW8Num4z2"/>
    <w:rsid w:val="00CE5EB5"/>
    <w:rPr>
      <w:rFonts w:ascii="Wingdings" w:hAnsi="Wingdings" w:cs="Wingdings" w:hint="default"/>
    </w:rPr>
  </w:style>
  <w:style w:type="character" w:customStyle="1" w:styleId="WW8Num4z3">
    <w:name w:val="WW8Num4z3"/>
    <w:rsid w:val="00CE5EB5"/>
    <w:rPr>
      <w:rFonts w:ascii="Symbol" w:hAnsi="Symbol" w:cs="Symbol" w:hint="default"/>
    </w:rPr>
  </w:style>
  <w:style w:type="character" w:customStyle="1" w:styleId="WW8Num5z0">
    <w:name w:val="WW8Num5z0"/>
    <w:rsid w:val="00CE5EB5"/>
    <w:rPr>
      <w:rFonts w:hint="default"/>
    </w:rPr>
  </w:style>
  <w:style w:type="character" w:customStyle="1" w:styleId="WW8Num5z1">
    <w:name w:val="WW8Num5z1"/>
    <w:rsid w:val="00CE5EB5"/>
  </w:style>
  <w:style w:type="character" w:customStyle="1" w:styleId="WW8Num5z2">
    <w:name w:val="WW8Num5z2"/>
    <w:rsid w:val="00CE5EB5"/>
  </w:style>
  <w:style w:type="character" w:customStyle="1" w:styleId="WW8Num5z3">
    <w:name w:val="WW8Num5z3"/>
    <w:rsid w:val="00CE5EB5"/>
  </w:style>
  <w:style w:type="character" w:customStyle="1" w:styleId="WW8Num5z4">
    <w:name w:val="WW8Num5z4"/>
    <w:rsid w:val="00CE5EB5"/>
  </w:style>
  <w:style w:type="character" w:customStyle="1" w:styleId="WW8Num5z5">
    <w:name w:val="WW8Num5z5"/>
    <w:rsid w:val="00CE5EB5"/>
  </w:style>
  <w:style w:type="character" w:customStyle="1" w:styleId="WW8Num5z6">
    <w:name w:val="WW8Num5z6"/>
    <w:rsid w:val="00CE5EB5"/>
  </w:style>
  <w:style w:type="character" w:customStyle="1" w:styleId="WW8Num5z7">
    <w:name w:val="WW8Num5z7"/>
    <w:rsid w:val="00CE5EB5"/>
  </w:style>
  <w:style w:type="character" w:customStyle="1" w:styleId="WW8Num5z8">
    <w:name w:val="WW8Num5z8"/>
    <w:rsid w:val="00CE5EB5"/>
  </w:style>
  <w:style w:type="character" w:customStyle="1" w:styleId="WW8Num6z0">
    <w:name w:val="WW8Num6z0"/>
    <w:rsid w:val="00CE5EB5"/>
    <w:rPr>
      <w:rFonts w:ascii="Symbol" w:eastAsia="Arial Unicode MS" w:hAnsi="Symbol" w:cs="Symbol" w:hint="default"/>
      <w:sz w:val="22"/>
      <w:szCs w:val="22"/>
    </w:rPr>
  </w:style>
  <w:style w:type="character" w:customStyle="1" w:styleId="WW8Num6z1">
    <w:name w:val="WW8Num6z1"/>
    <w:rsid w:val="00CE5EB5"/>
    <w:rPr>
      <w:rFonts w:ascii="Courier New" w:hAnsi="Courier New" w:cs="Courier New" w:hint="default"/>
    </w:rPr>
  </w:style>
  <w:style w:type="character" w:customStyle="1" w:styleId="WW8Num6z2">
    <w:name w:val="WW8Num6z2"/>
    <w:rsid w:val="00CE5EB5"/>
    <w:rPr>
      <w:rFonts w:ascii="Wingdings" w:hAnsi="Wingdings" w:cs="Wingdings" w:hint="default"/>
    </w:rPr>
  </w:style>
  <w:style w:type="character" w:customStyle="1" w:styleId="WW8Num6z3">
    <w:name w:val="WW8Num6z3"/>
    <w:rsid w:val="00CE5EB5"/>
    <w:rPr>
      <w:rFonts w:ascii="Symbol" w:hAnsi="Symbol" w:cs="Symbol" w:hint="default"/>
    </w:rPr>
  </w:style>
  <w:style w:type="character" w:customStyle="1" w:styleId="WW8Num7z0">
    <w:name w:val="WW8Num7z0"/>
    <w:rsid w:val="00CE5EB5"/>
    <w:rPr>
      <w:rFonts w:hint="default"/>
    </w:rPr>
  </w:style>
  <w:style w:type="character" w:customStyle="1" w:styleId="WW8Num7z1">
    <w:name w:val="WW8Num7z1"/>
    <w:rsid w:val="00CE5EB5"/>
  </w:style>
  <w:style w:type="character" w:customStyle="1" w:styleId="WW8Num7z2">
    <w:name w:val="WW8Num7z2"/>
    <w:rsid w:val="00CE5EB5"/>
  </w:style>
  <w:style w:type="character" w:customStyle="1" w:styleId="WW8Num7z3">
    <w:name w:val="WW8Num7z3"/>
    <w:rsid w:val="00CE5EB5"/>
  </w:style>
  <w:style w:type="character" w:customStyle="1" w:styleId="WW8Num7z4">
    <w:name w:val="WW8Num7z4"/>
    <w:rsid w:val="00CE5EB5"/>
  </w:style>
  <w:style w:type="character" w:customStyle="1" w:styleId="WW8Num7z5">
    <w:name w:val="WW8Num7z5"/>
    <w:rsid w:val="00CE5EB5"/>
  </w:style>
  <w:style w:type="character" w:customStyle="1" w:styleId="WW8Num7z6">
    <w:name w:val="WW8Num7z6"/>
    <w:rsid w:val="00CE5EB5"/>
  </w:style>
  <w:style w:type="character" w:customStyle="1" w:styleId="WW8Num7z7">
    <w:name w:val="WW8Num7z7"/>
    <w:rsid w:val="00CE5EB5"/>
  </w:style>
  <w:style w:type="character" w:customStyle="1" w:styleId="WW8Num7z8">
    <w:name w:val="WW8Num7z8"/>
    <w:rsid w:val="00CE5EB5"/>
  </w:style>
  <w:style w:type="character" w:customStyle="1" w:styleId="WW8Num8z0">
    <w:name w:val="WW8Num8z0"/>
    <w:rsid w:val="00CE5EB5"/>
    <w:rPr>
      <w:rFonts w:ascii="Symbol" w:hAnsi="Symbol" w:cs="Symbol" w:hint="default"/>
      <w:sz w:val="28"/>
    </w:rPr>
  </w:style>
  <w:style w:type="character" w:customStyle="1" w:styleId="WW8Num8z1">
    <w:name w:val="WW8Num8z1"/>
    <w:rsid w:val="00CE5EB5"/>
    <w:rPr>
      <w:rFonts w:ascii="Courier New" w:hAnsi="Courier New" w:cs="Courier New" w:hint="default"/>
    </w:rPr>
  </w:style>
  <w:style w:type="character" w:customStyle="1" w:styleId="WW8Num8z2">
    <w:name w:val="WW8Num8z2"/>
    <w:rsid w:val="00CE5EB5"/>
    <w:rPr>
      <w:rFonts w:ascii="Wingdings" w:hAnsi="Wingdings" w:cs="Wingdings" w:hint="default"/>
    </w:rPr>
  </w:style>
  <w:style w:type="character" w:customStyle="1" w:styleId="WW8Num9z0">
    <w:name w:val="WW8Num9z0"/>
    <w:rsid w:val="00CE5EB5"/>
    <w:rPr>
      <w:rFonts w:ascii="Symbol" w:hAnsi="Symbol" w:cs="Symbol" w:hint="default"/>
      <w:sz w:val="20"/>
      <w:szCs w:val="20"/>
    </w:rPr>
  </w:style>
  <w:style w:type="character" w:customStyle="1" w:styleId="WW8Num9z1">
    <w:name w:val="WW8Num9z1"/>
    <w:rsid w:val="00CE5EB5"/>
    <w:rPr>
      <w:rFonts w:ascii="Courier New" w:hAnsi="Courier New" w:cs="Courier New" w:hint="default"/>
    </w:rPr>
  </w:style>
  <w:style w:type="character" w:customStyle="1" w:styleId="WW8Num9z2">
    <w:name w:val="WW8Num9z2"/>
    <w:rsid w:val="00CE5EB5"/>
    <w:rPr>
      <w:rFonts w:ascii="Wingdings" w:hAnsi="Wingdings" w:cs="Wingdings" w:hint="default"/>
    </w:rPr>
  </w:style>
  <w:style w:type="character" w:customStyle="1" w:styleId="WW8Num9z3">
    <w:name w:val="WW8Num9z3"/>
    <w:rsid w:val="00CE5EB5"/>
    <w:rPr>
      <w:rFonts w:ascii="Symbol" w:hAnsi="Symbol" w:cs="Symbol" w:hint="default"/>
    </w:rPr>
  </w:style>
  <w:style w:type="character" w:customStyle="1" w:styleId="WW8Num10z0">
    <w:name w:val="WW8Num10z0"/>
    <w:rsid w:val="00CE5EB5"/>
    <w:rPr>
      <w:rFonts w:ascii="Browallia New" w:eastAsia="Calibri" w:hAnsi="Browallia New" w:cs="Browallia New" w:hint="cs"/>
      <w:lang w:val="en-GB"/>
    </w:rPr>
  </w:style>
  <w:style w:type="character" w:customStyle="1" w:styleId="WW8Num10z1">
    <w:name w:val="WW8Num10z1"/>
    <w:rsid w:val="00CE5EB5"/>
    <w:rPr>
      <w:rFonts w:ascii="Courier New" w:hAnsi="Courier New" w:cs="Courier New" w:hint="default"/>
    </w:rPr>
  </w:style>
  <w:style w:type="character" w:customStyle="1" w:styleId="WW8Num10z2">
    <w:name w:val="WW8Num10z2"/>
    <w:rsid w:val="00CE5EB5"/>
    <w:rPr>
      <w:rFonts w:ascii="Wingdings" w:hAnsi="Wingdings" w:cs="Wingdings" w:hint="default"/>
    </w:rPr>
  </w:style>
  <w:style w:type="character" w:customStyle="1" w:styleId="WW8Num10z3">
    <w:name w:val="WW8Num10z3"/>
    <w:rsid w:val="00CE5EB5"/>
    <w:rPr>
      <w:rFonts w:ascii="Symbol" w:hAnsi="Symbol" w:cs="Symbol" w:hint="default"/>
    </w:rPr>
  </w:style>
  <w:style w:type="character" w:customStyle="1" w:styleId="HeaderChar">
    <w:name w:val="Header Char"/>
    <w:aliases w:val=" Char Char"/>
    <w:uiPriority w:val="99"/>
    <w:rsid w:val="00CE5EB5"/>
    <w:rPr>
      <w:rFonts w:ascii="Arial" w:hAnsi="Arial" w:cs="Cordia New"/>
      <w:sz w:val="24"/>
      <w:szCs w:val="24"/>
    </w:rPr>
  </w:style>
  <w:style w:type="character" w:customStyle="1" w:styleId="Heading3Char">
    <w:name w:val="Heading 3 Char"/>
    <w:rsid w:val="00CE5EB5"/>
    <w:rPr>
      <w:rFonts w:ascii="Angsana New" w:hAnsi="Angsana New"/>
      <w:b/>
      <w:bCs/>
      <w:color w:val="000000"/>
      <w:sz w:val="28"/>
      <w:szCs w:val="28"/>
      <w:lang w:val="en-US"/>
    </w:rPr>
  </w:style>
  <w:style w:type="character" w:customStyle="1" w:styleId="Heading4Char">
    <w:name w:val="Heading 4 Char"/>
    <w:rsid w:val="00CE5EB5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6Char">
    <w:name w:val="Heading 6 Char"/>
    <w:rsid w:val="00CE5EB5"/>
    <w:rPr>
      <w:rFonts w:ascii="Arial" w:hAnsi="Arial" w:cs="Cordia New"/>
      <w:b/>
      <w:bCs/>
      <w:sz w:val="24"/>
      <w:szCs w:val="24"/>
      <w:lang w:val="en-US"/>
    </w:rPr>
  </w:style>
  <w:style w:type="paragraph" w:customStyle="1" w:styleId="Heading">
    <w:name w:val="Heading"/>
    <w:basedOn w:val="Normal"/>
    <w:next w:val="BodyText"/>
    <w:rsid w:val="00CE5EB5"/>
    <w:pPr>
      <w:keepNext/>
      <w:suppressAutoHyphens/>
      <w:spacing w:before="240" w:after="120"/>
    </w:pPr>
    <w:rPr>
      <w:rFonts w:ascii="Liberation Sans" w:eastAsia="Microsoft YaHei" w:hAnsi="Liberation Sans"/>
      <w:color w:val="000000"/>
      <w:szCs w:val="37"/>
      <w:lang w:eastAsia="zh-CN"/>
    </w:rPr>
  </w:style>
  <w:style w:type="paragraph" w:styleId="List">
    <w:name w:val="List"/>
    <w:basedOn w:val="BodyText"/>
    <w:rsid w:val="00CE5EB5"/>
    <w:pPr>
      <w:suppressAutoHyphens/>
      <w:jc w:val="left"/>
    </w:pPr>
    <w:rPr>
      <w:rFonts w:ascii="Angsana New" w:eastAsia="Cordia New" w:hAnsi="Angsana New" w:cs="Angsana New"/>
      <w:b/>
      <w:bCs/>
      <w:snapToGrid/>
      <w:sz w:val="28"/>
      <w:szCs w:val="28"/>
      <w:lang w:eastAsia="zh-CN"/>
    </w:rPr>
  </w:style>
  <w:style w:type="paragraph" w:customStyle="1" w:styleId="Index">
    <w:name w:val="Index"/>
    <w:basedOn w:val="Normal"/>
    <w:rsid w:val="00CE5EB5"/>
    <w:pPr>
      <w:suppressLineNumbers/>
      <w:suppressAutoHyphens/>
    </w:pPr>
    <w:rPr>
      <w:rFonts w:eastAsia="Cordia New" w:cs="Angsana New"/>
      <w:color w:val="000000"/>
      <w:sz w:val="24"/>
      <w:szCs w:val="24"/>
      <w:lang w:eastAsia="zh-CN"/>
    </w:rPr>
  </w:style>
  <w:style w:type="paragraph" w:customStyle="1" w:styleId="HeaderandFooter">
    <w:name w:val="Header and Footer"/>
    <w:basedOn w:val="Normal"/>
    <w:rsid w:val="00CE5EB5"/>
    <w:pPr>
      <w:suppressLineNumbers/>
      <w:tabs>
        <w:tab w:val="center" w:pos="4986"/>
        <w:tab w:val="right" w:pos="9972"/>
      </w:tabs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7I-7H-">
    <w:name w:val="@7I-@#7H-"/>
    <w:basedOn w:val="Normal"/>
    <w:next w:val="Normal"/>
    <w:rsid w:val="00CE5EB5"/>
    <w:pPr>
      <w:suppressAutoHyphens/>
    </w:pPr>
    <w:rPr>
      <w:rFonts w:ascii="Arial" w:eastAsia="Cordia New" w:hAnsi="Arial" w:cs="Arial"/>
      <w:b/>
      <w:bCs/>
      <w:sz w:val="24"/>
      <w:szCs w:val="24"/>
      <w:lang w:eastAsia="zh-CN"/>
    </w:rPr>
  </w:style>
  <w:style w:type="paragraph" w:styleId="NormalIndent">
    <w:name w:val="Normal Indent"/>
    <w:basedOn w:val="Normal"/>
    <w:rsid w:val="00CE5EB5"/>
    <w:pPr>
      <w:suppressAutoHyphens/>
      <w:ind w:left="720"/>
    </w:pPr>
    <w:rPr>
      <w:rFonts w:ascii="CordiaUPC" w:eastAsia="Times New Roman" w:hAnsi="CordiaUPC" w:cs="AngsanaUPC"/>
      <w:color w:val="000080"/>
      <w:sz w:val="30"/>
      <w:szCs w:val="30"/>
      <w:lang w:eastAsia="zh-CN"/>
    </w:rPr>
  </w:style>
  <w:style w:type="paragraph" w:customStyle="1" w:styleId="a0">
    <w:name w:val="à¹×éÍàÃ×èÍ§"/>
    <w:basedOn w:val="Normal"/>
    <w:rsid w:val="00CE5EB5"/>
    <w:pPr>
      <w:suppressAutoHyphens/>
      <w:ind w:right="386"/>
    </w:pPr>
    <w:rPr>
      <w:rFonts w:ascii="Arial" w:eastAsia="Times New Roman" w:hAnsi="Arial" w:cs="Times New Roman"/>
      <w:color w:val="0000FF"/>
      <w:u w:val="single"/>
      <w:lang w:val="th-TH" w:eastAsia="zh-CN"/>
    </w:rPr>
  </w:style>
  <w:style w:type="paragraph" w:customStyle="1" w:styleId="7I-7H-1">
    <w:name w:val="@7I-@#7H-1"/>
    <w:basedOn w:val="Normal"/>
    <w:next w:val="Normal"/>
    <w:rsid w:val="00CE5EB5"/>
    <w:pPr>
      <w:suppressAutoHyphens/>
    </w:pPr>
    <w:rPr>
      <w:rFonts w:ascii="Arial" w:eastAsia="Cordia New" w:hAnsi="Arial" w:cs="Arial"/>
      <w:sz w:val="24"/>
      <w:szCs w:val="24"/>
      <w:lang w:val="th-TH" w:eastAsia="zh-CN"/>
    </w:rPr>
  </w:style>
  <w:style w:type="paragraph" w:styleId="EnvelopeReturn">
    <w:name w:val="envelope return"/>
    <w:basedOn w:val="Normal"/>
    <w:rsid w:val="00CE5EB5"/>
    <w:pPr>
      <w:suppressAutoHyphens/>
      <w:autoSpaceDE w:val="0"/>
      <w:jc w:val="both"/>
    </w:pPr>
    <w:rPr>
      <w:rFonts w:ascii="Times New Roman" w:hAnsi="Times New Roman" w:cs="Angsana New"/>
      <w:sz w:val="20"/>
      <w:szCs w:val="20"/>
      <w:lang w:val="en-GB" w:eastAsia="zh-CN"/>
    </w:rPr>
  </w:style>
  <w:style w:type="paragraph" w:customStyle="1" w:styleId="IndexHeading1">
    <w:name w:val="Index Heading1"/>
    <w:basedOn w:val="Caption"/>
    <w:next w:val="Normal"/>
    <w:rsid w:val="00CE5EB5"/>
    <w:pPr>
      <w:suppressAutoHyphens/>
      <w:spacing w:after="130" w:line="260" w:lineRule="atLeast"/>
      <w:ind w:left="1134" w:hanging="1134"/>
      <w:jc w:val="left"/>
    </w:pPr>
    <w:rPr>
      <w:rFonts w:ascii="Times New Roman" w:hAnsi="Times New Roman"/>
      <w:bCs w:val="0"/>
      <w:snapToGrid/>
      <w:color w:val="auto"/>
      <w:sz w:val="22"/>
      <w:szCs w:val="20"/>
      <w:lang w:val="en-GB" w:eastAsia="zh-CN" w:bidi="ar-SA"/>
    </w:rPr>
  </w:style>
  <w:style w:type="paragraph" w:customStyle="1" w:styleId="acctfourfigures">
    <w:name w:val="acct four figures"/>
    <w:basedOn w:val="Normal"/>
    <w:rsid w:val="00CE5EB5"/>
    <w:pPr>
      <w:suppressAutoHyphens/>
      <w:spacing w:line="260" w:lineRule="atLeast"/>
    </w:pPr>
    <w:rPr>
      <w:rFonts w:ascii="Times New Roman" w:hAnsi="Times New Roman" w:cs="Angsana New"/>
      <w:sz w:val="22"/>
      <w:szCs w:val="20"/>
      <w:lang w:val="en-GB" w:eastAsia="zh-CN" w:bidi="ar-SA"/>
    </w:rPr>
  </w:style>
  <w:style w:type="paragraph" w:customStyle="1" w:styleId="TableContents">
    <w:name w:val="Table Contents"/>
    <w:basedOn w:val="Normal"/>
    <w:rsid w:val="00CE5EB5"/>
    <w:pPr>
      <w:suppressLineNumbers/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TableHeading">
    <w:name w:val="Table Heading"/>
    <w:basedOn w:val="TableContents"/>
    <w:rsid w:val="00CE5EB5"/>
    <w:pPr>
      <w:jc w:val="center"/>
    </w:pPr>
    <w:rPr>
      <w:b/>
      <w:bCs/>
    </w:rPr>
  </w:style>
  <w:style w:type="character" w:styleId="Hyperlink">
    <w:name w:val="Hyperlink"/>
    <w:uiPriority w:val="99"/>
    <w:unhideWhenUsed/>
    <w:qFormat/>
    <w:rsid w:val="00CE5EB5"/>
    <w:rPr>
      <w:rFonts w:ascii="Browallia New" w:eastAsia="Arial Unicode MS" w:hAnsi="Browallia New" w:cs="Browall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D8F4E-87F5-4053-BE4B-159A0F449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2169</TotalTime>
  <Pages>12</Pages>
  <Words>2435</Words>
  <Characters>13886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รายงานของผู้สอบบัญชีเสนอต่อผู้ถือหุ้นของ</vt:lpstr>
      <vt:lpstr>รายงานของผู้สอบบัญชีเสนอต่อผู้ถือหุ้นของ</vt:lpstr>
    </vt:vector>
  </TitlesOfParts>
  <Company>IBM PC  CUSTOMER</Company>
  <LinksUpToDate>false</LinksUpToDate>
  <CharactersWithSpaces>16289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รายงานของผู้สอบบัญชีเสนอต่อผู้ถือหุ้นของ</dc:title>
  <dc:subject/>
  <dc:creator>SOPIT SERIWATANAPONG</dc:creator>
  <cp:keywords/>
  <cp:lastModifiedBy>Yaowalak Chittasopee (TH)</cp:lastModifiedBy>
  <cp:revision>400</cp:revision>
  <cp:lastPrinted>2021-07-29T03:29:00Z</cp:lastPrinted>
  <dcterms:created xsi:type="dcterms:W3CDTF">2020-10-19T02:22:00Z</dcterms:created>
  <dcterms:modified xsi:type="dcterms:W3CDTF">2021-07-29T03:29:00Z</dcterms:modified>
</cp:coreProperties>
</file>