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D566E" w:rsidRPr="002A007A" w14:paraId="212AE8BC" w14:textId="77777777" w:rsidTr="008E4FF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50E540D1" w14:textId="77777777" w:rsidR="004D566E" w:rsidRPr="007A5235" w:rsidRDefault="004D566E" w:rsidP="007A5235">
            <w:pPr>
              <w:suppressAutoHyphens/>
              <w:autoSpaceDE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bookmarkStart w:id="0" w:name="_Hlk41685808"/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05F4844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083059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D7A200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4D566E" w:rsidRPr="002A007A" w14:paraId="397D7295" w14:textId="77777777" w:rsidTr="008E4FF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62F3F61" w14:textId="77777777" w:rsidR="004D566E" w:rsidRPr="007A5235" w:rsidRDefault="004D566E" w:rsidP="007A5235">
            <w:pPr>
              <w:suppressAutoHyphens/>
              <w:autoSpaceDE w:val="0"/>
              <w:snapToGrid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9F1FDD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9640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6B44625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4D566E" w:rsidRPr="002A007A" w14:paraId="7F7D78B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CA182FE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B2AFAF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EB2535" w14:textId="511176B3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9FF3ABE" w14:textId="60E2E1D5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4D566E" w:rsidRPr="002A007A" w14:paraId="1AE23404" w14:textId="77777777" w:rsidTr="008E4FFC">
        <w:trPr>
          <w:trHeight w:val="83"/>
        </w:trPr>
        <w:tc>
          <w:tcPr>
            <w:tcW w:w="986" w:type="dxa"/>
            <w:shd w:val="clear" w:color="auto" w:fill="auto"/>
          </w:tcPr>
          <w:p w14:paraId="0B8D01B0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8684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95C185" w14:textId="5A0808AD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  <w:r w:rsidR="007C2824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2DECCD" w14:textId="7AFE9C37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4D566E" w:rsidRPr="002A007A" w14:paraId="15184CD7" w14:textId="77777777" w:rsidTr="008E4FFC">
        <w:trPr>
          <w:trHeight w:val="83"/>
        </w:trPr>
        <w:tc>
          <w:tcPr>
            <w:tcW w:w="986" w:type="dxa"/>
            <w:shd w:val="clear" w:color="auto" w:fill="auto"/>
          </w:tcPr>
          <w:p w14:paraId="72F23220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079EA10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0154C2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7C16E33B" w14:textId="14BBE324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30</w:t>
            </w:r>
          </w:p>
        </w:tc>
      </w:tr>
      <w:tr w:rsidR="004D566E" w:rsidRPr="002A007A" w14:paraId="2644440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83A656F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5257A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F94CC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4F024CAC" w14:textId="0705AAFB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74</w:t>
            </w:r>
          </w:p>
        </w:tc>
      </w:tr>
      <w:tr w:rsidR="004D566E" w:rsidRPr="002A007A" w14:paraId="1B63AD3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3F32081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132CBC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C0861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78E59A77" w14:textId="7F7D1CEC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102</w:t>
            </w:r>
          </w:p>
        </w:tc>
      </w:tr>
      <w:tr w:rsidR="00C82786" w:rsidRPr="002A007A" w14:paraId="5B5496C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65C72EB" w14:textId="77777777" w:rsidR="00C82786" w:rsidRPr="00F05EBF" w:rsidRDefault="00C82786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3B152FA" w14:textId="77777777" w:rsidR="00C82786" w:rsidRPr="007A5235" w:rsidRDefault="00C82786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4C8FDBC" w14:textId="6B86C03D" w:rsidR="00C82786" w:rsidRPr="007A5235" w:rsidRDefault="00C82786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DBB08FD" w14:textId="7DCB7D58" w:rsidR="00C82786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107</w:t>
            </w:r>
          </w:p>
        </w:tc>
      </w:tr>
      <w:tr w:rsidR="004D566E" w:rsidRPr="002A007A" w14:paraId="0BB4FA9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D4E3EEE" w14:textId="77777777" w:rsidR="004D566E" w:rsidRPr="00F05EBF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11F94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AB558F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A23D527" w14:textId="0294A3AA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111</w:t>
            </w:r>
          </w:p>
        </w:tc>
      </w:tr>
      <w:tr w:rsidR="004D566E" w:rsidRPr="002A007A" w14:paraId="6916DDD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38FDEF8F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DC1B1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708088A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2A3C5F0A" w14:textId="1B576CA1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112</w:t>
            </w:r>
          </w:p>
        </w:tc>
      </w:tr>
      <w:tr w:rsidR="004D566E" w:rsidRPr="002A007A" w14:paraId="01B6EAE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D4A0D3D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CEAA3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09E4DA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7415C1C0" w14:textId="03EF14FE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112</w:t>
            </w:r>
          </w:p>
        </w:tc>
      </w:tr>
      <w:tr w:rsidR="004D566E" w:rsidRPr="002A007A" w14:paraId="379E888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15E2EAD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319ABB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B0A00C2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9CBB9AB" w14:textId="0604F6BF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117</w:t>
            </w:r>
          </w:p>
        </w:tc>
      </w:tr>
      <w:tr w:rsidR="004D566E" w:rsidRPr="002A007A" w14:paraId="300883BE" w14:textId="77777777" w:rsidTr="008E4FFC">
        <w:trPr>
          <w:trHeight w:val="432"/>
        </w:trPr>
        <w:tc>
          <w:tcPr>
            <w:tcW w:w="986" w:type="dxa"/>
            <w:shd w:val="clear" w:color="auto" w:fill="auto"/>
          </w:tcPr>
          <w:p w14:paraId="57E84762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507581E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5CC1E6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02B68B3E" w14:textId="077A9FC8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120</w:t>
            </w:r>
          </w:p>
        </w:tc>
      </w:tr>
      <w:tr w:rsidR="004D566E" w:rsidRPr="002A007A" w14:paraId="6F7B61D5" w14:textId="77777777" w:rsidTr="008E4FFC">
        <w:trPr>
          <w:trHeight w:val="432"/>
        </w:trPr>
        <w:tc>
          <w:tcPr>
            <w:tcW w:w="986" w:type="dxa"/>
            <w:shd w:val="clear" w:color="auto" w:fill="auto"/>
          </w:tcPr>
          <w:p w14:paraId="51B2EF09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889030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B465726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48A0F57" w14:textId="06507D72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123</w:t>
            </w:r>
          </w:p>
        </w:tc>
      </w:tr>
      <w:tr w:rsidR="004D566E" w:rsidRPr="002A007A" w14:paraId="4E6DFFC9" w14:textId="77777777" w:rsidTr="008E4FFC">
        <w:trPr>
          <w:trHeight w:val="200"/>
        </w:trPr>
        <w:tc>
          <w:tcPr>
            <w:tcW w:w="986" w:type="dxa"/>
            <w:shd w:val="clear" w:color="auto" w:fill="auto"/>
          </w:tcPr>
          <w:p w14:paraId="6B651180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F5D55B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ADE47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2339D1" w14:textId="58E94452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127</w:t>
            </w:r>
          </w:p>
        </w:tc>
      </w:tr>
      <w:tr w:rsidR="004D566E" w:rsidRPr="002A007A" w14:paraId="370397C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CFA9B55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525F9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E17372" w14:textId="70FB5576" w:rsidR="004D566E" w:rsidRPr="007A5235" w:rsidRDefault="00E070BC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  <w:r w:rsidR="00072BA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7016D559" w14:textId="07EEE9B1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135</w:t>
            </w:r>
          </w:p>
        </w:tc>
      </w:tr>
      <w:tr w:rsidR="004D566E" w:rsidRPr="002A007A" w14:paraId="2BF581E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FE20B5A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A4AAC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6F6D3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1FBCE04C" w14:textId="7387CDFD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136</w:t>
            </w:r>
          </w:p>
        </w:tc>
      </w:tr>
      <w:tr w:rsidR="004D566E" w:rsidRPr="002A007A" w14:paraId="1388FEE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484460C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17FDB67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10DC3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EDD86CA" w14:textId="3BF666EF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137</w:t>
            </w:r>
          </w:p>
        </w:tc>
      </w:tr>
      <w:tr w:rsidR="004D566E" w:rsidRPr="002A007A" w14:paraId="5D0EB2F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9A7AB2E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5EAD3A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282F4F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5FABCE1A" w14:textId="76D7BAC2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140</w:t>
            </w:r>
          </w:p>
        </w:tc>
      </w:tr>
      <w:tr w:rsidR="004D566E" w:rsidRPr="002A007A" w14:paraId="384B448A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7F42FFB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DE174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D4E3E53" w14:textId="469947C6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5DB9B46B" w14:textId="4D249FCF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144</w:t>
            </w:r>
          </w:p>
        </w:tc>
      </w:tr>
      <w:tr w:rsidR="004D566E" w:rsidRPr="002A007A" w14:paraId="551B5F14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3A91298A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F370F1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40B747" w14:textId="58891979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0C3DDA8" w14:textId="1113A171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147</w:t>
            </w:r>
          </w:p>
        </w:tc>
      </w:tr>
      <w:tr w:rsidR="004D566E" w:rsidRPr="002A007A" w14:paraId="07F5B877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61B756F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674DDC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6C9C1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2DAE04AA" w14:textId="39252C57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157</w:t>
            </w:r>
          </w:p>
        </w:tc>
      </w:tr>
      <w:tr w:rsidR="004D566E" w:rsidRPr="002A007A" w14:paraId="0B10985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8B26460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EC1AB1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CD60B5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6003C104" w14:textId="6222D999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157</w:t>
            </w:r>
          </w:p>
        </w:tc>
      </w:tr>
      <w:tr w:rsidR="004D566E" w:rsidRPr="002A007A" w14:paraId="2663754D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6AFF115" w14:textId="77777777" w:rsidR="004D566E" w:rsidRPr="007A5235" w:rsidRDefault="004D566E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6C0790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0F12AC3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4F024D7C" w14:textId="6E02B42C" w:rsidR="004D566E" w:rsidRPr="00F84CD5" w:rsidRDefault="00705F0B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159</w:t>
            </w:r>
          </w:p>
        </w:tc>
      </w:tr>
      <w:tr w:rsidR="00E77467" w:rsidRPr="002A007A" w14:paraId="526CFB0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C4F06AE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EC0095E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3431EB" w14:textId="2F9347F9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456BC4E2" w14:textId="78C6E3E8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160</w:t>
            </w:r>
          </w:p>
        </w:tc>
      </w:tr>
      <w:tr w:rsidR="00E77467" w:rsidRPr="002A007A" w14:paraId="46789E69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097C9FD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2CBF88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1BCAF54" w14:textId="403CE03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4E9F0B12" w14:textId="01223917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161</w:t>
            </w:r>
          </w:p>
        </w:tc>
      </w:tr>
      <w:tr w:rsidR="00E77467" w:rsidRPr="002A007A" w14:paraId="53BA5BC8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C61F910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9CA94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165000" w14:textId="7A737A9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107CFC3" w14:textId="18F4D9EF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166</w:t>
            </w:r>
          </w:p>
        </w:tc>
      </w:tr>
      <w:tr w:rsidR="00E77467" w:rsidRPr="002A007A" w14:paraId="1C8EDE1F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2BD29B0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F53B2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3EBF91A" w14:textId="3B340645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2EC0266D" w14:textId="0459709C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166</w:t>
            </w:r>
          </w:p>
        </w:tc>
      </w:tr>
      <w:tr w:rsidR="00C877F9" w:rsidRPr="002A007A" w14:paraId="23C4D37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680E8B2" w14:textId="77777777" w:rsidR="00C877F9" w:rsidRPr="007A5235" w:rsidRDefault="00C877F9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A6BDD0A" w14:textId="77777777" w:rsidR="00C877F9" w:rsidRPr="007A5235" w:rsidRDefault="00C877F9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70BA373" w14:textId="57BD8695" w:rsidR="00C877F9" w:rsidRPr="00F05EBF" w:rsidRDefault="00C877F9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648A2BF2" w14:textId="7641B3EC" w:rsidR="00C877F9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167</w:t>
            </w:r>
          </w:p>
        </w:tc>
      </w:tr>
      <w:tr w:rsidR="00E77467" w:rsidRPr="002A007A" w14:paraId="4B0196CD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2FEBF96B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CC5385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ACBA08" w14:textId="55E15D1B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C699EE6" w14:textId="51A0637A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169</w:t>
            </w:r>
          </w:p>
        </w:tc>
      </w:tr>
      <w:tr w:rsidR="00E77467" w:rsidRPr="002A007A" w14:paraId="5683393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703079F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482DB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E0F705E" w14:textId="729CF14E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6156B5A4" w14:textId="11150F6C" w:rsidR="00E77467" w:rsidRPr="00F84CD5" w:rsidRDefault="00705F0B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</w:t>
            </w:r>
          </w:p>
        </w:tc>
      </w:tr>
      <w:tr w:rsidR="00E77467" w:rsidRPr="002A007A" w14:paraId="225E41DB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6A0CA245" w14:textId="77777777" w:rsidR="00E77467" w:rsidRPr="007A5235" w:rsidRDefault="00E77467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1BA0E2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9BCD264" w14:textId="3C17F2EF" w:rsidR="00E77467" w:rsidRPr="007A5235" w:rsidRDefault="00E77467" w:rsidP="006770CA">
            <w:pPr>
              <w:tabs>
                <w:tab w:val="left" w:pos="3200"/>
              </w:tabs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  <w:r w:rsidR="006770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ab/>
            </w:r>
          </w:p>
        </w:tc>
        <w:tc>
          <w:tcPr>
            <w:tcW w:w="972" w:type="dxa"/>
            <w:shd w:val="clear" w:color="auto" w:fill="auto"/>
          </w:tcPr>
          <w:p w14:paraId="3BE02E55" w14:textId="46C629F2" w:rsidR="00E77467" w:rsidRPr="00F84CD5" w:rsidRDefault="00C22330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</w:t>
            </w:r>
          </w:p>
        </w:tc>
      </w:tr>
      <w:tr w:rsidR="00EF0D58" w:rsidRPr="002A007A" w14:paraId="5C66E929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180ED48E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BFD05C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4D48ED9" w14:textId="72BE0C4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6978DA98" w14:textId="3B43F378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</w:t>
            </w:r>
          </w:p>
        </w:tc>
      </w:tr>
      <w:tr w:rsidR="00EF0D58" w:rsidRPr="002A007A" w14:paraId="0F04E135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0F5CBAD4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781CB2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F1D604" w14:textId="7FEA5F73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15AC5350" w14:textId="38E0122B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176</w:t>
            </w:r>
          </w:p>
        </w:tc>
      </w:tr>
      <w:tr w:rsidR="00EF0D58" w:rsidRPr="002A007A" w14:paraId="58748EB1" w14:textId="77777777" w:rsidTr="008E4FFC">
        <w:trPr>
          <w:trHeight w:val="101"/>
        </w:trPr>
        <w:tc>
          <w:tcPr>
            <w:tcW w:w="986" w:type="dxa"/>
            <w:shd w:val="clear" w:color="auto" w:fill="auto"/>
          </w:tcPr>
          <w:p w14:paraId="49406A1F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734061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1DBAB74" w14:textId="5D5CC69F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534D52F6" w14:textId="0725D1B8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177</w:t>
            </w:r>
          </w:p>
        </w:tc>
      </w:tr>
      <w:tr w:rsidR="00EF0D58" w:rsidRPr="002A007A" w14:paraId="7F078A3A" w14:textId="77777777" w:rsidTr="008E4FFC">
        <w:trPr>
          <w:trHeight w:val="101"/>
        </w:trPr>
        <w:tc>
          <w:tcPr>
            <w:tcW w:w="986" w:type="dxa"/>
            <w:shd w:val="clear" w:color="auto" w:fill="auto"/>
          </w:tcPr>
          <w:p w14:paraId="0A9308A7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5BF94C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BC8E22" w14:textId="4B3CA7BD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9A58C64" w14:textId="50EB2801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177</w:t>
            </w:r>
          </w:p>
        </w:tc>
      </w:tr>
      <w:tr w:rsidR="00EF0D58" w:rsidRPr="002A007A" w14:paraId="68F07DE2" w14:textId="77777777" w:rsidTr="008E4FFC">
        <w:trPr>
          <w:trHeight w:val="119"/>
        </w:trPr>
        <w:tc>
          <w:tcPr>
            <w:tcW w:w="986" w:type="dxa"/>
            <w:shd w:val="clear" w:color="auto" w:fill="auto"/>
          </w:tcPr>
          <w:p w14:paraId="5F4ED239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E3B7FC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16323C" w14:textId="70FBDFA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2921304" w14:textId="686A95FD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180</w:t>
            </w:r>
          </w:p>
        </w:tc>
      </w:tr>
      <w:tr w:rsidR="00EF0D58" w:rsidRPr="002A007A" w14:paraId="60929D50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8857927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385C415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DC01739" w14:textId="3625568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1D47A506" w14:textId="5C08ECC4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181</w:t>
            </w:r>
          </w:p>
        </w:tc>
      </w:tr>
      <w:tr w:rsidR="00EF0D58" w:rsidRPr="002A007A" w14:paraId="110D9A06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73A9E080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716718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0F3386" w14:textId="5175771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4938547A" w14:textId="5D6FFD95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</w:t>
            </w:r>
          </w:p>
        </w:tc>
      </w:tr>
      <w:tr w:rsidR="00EF0D58" w:rsidRPr="002A007A" w14:paraId="352C8E1F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51DA9984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A4045C7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C1C18E" w14:textId="24C5FB71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A2B2B66" w14:textId="2C6029ED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188</w:t>
            </w:r>
          </w:p>
        </w:tc>
      </w:tr>
      <w:tr w:rsidR="00EF0D58" w:rsidRPr="002A007A" w14:paraId="78CF09A8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0954F93B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BEA083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4A70F5" w14:textId="5A4BE26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4EDC69AE" w14:textId="0035390D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189</w:t>
            </w:r>
          </w:p>
        </w:tc>
      </w:tr>
      <w:tr w:rsidR="00EF0D58" w:rsidRPr="002A007A" w14:paraId="320291ED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39B25CE1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A1FE7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3AC66E4" w14:textId="2C38BC9E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07F3E0C5" w14:textId="14DA53EF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190</w:t>
            </w:r>
          </w:p>
        </w:tc>
      </w:tr>
      <w:tr w:rsidR="00EF0D58" w:rsidRPr="002A007A" w14:paraId="04B1C3F3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27A4F8F5" w14:textId="77777777" w:rsidR="00EF0D58" w:rsidRPr="00F05EBF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EEF89E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8A0D8D" w14:textId="4B85F8CA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3936C1B3" w14:textId="16D2B1C0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190</w:t>
            </w:r>
          </w:p>
        </w:tc>
      </w:tr>
      <w:tr w:rsidR="00EF0D58" w:rsidRPr="002A007A" w14:paraId="2CCA8878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1AD89A10" w14:textId="77777777" w:rsidR="00EF0D58" w:rsidRPr="00F05EBF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29B1C14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90CA97" w14:textId="4944F8F0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34B8B37D" w14:textId="2BF9BDE4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191</w:t>
            </w:r>
          </w:p>
        </w:tc>
      </w:tr>
      <w:tr w:rsidR="00EF0D58" w:rsidRPr="002A007A" w14:paraId="6FE039C9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6222D2CC" w14:textId="77777777" w:rsidR="00EF0D58" w:rsidRPr="00F05EBF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CFDC190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F7945E" w14:textId="760EE0EE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7E03B914" w14:textId="26F6A722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191</w:t>
            </w:r>
          </w:p>
        </w:tc>
      </w:tr>
      <w:tr w:rsidR="00EF0D58" w:rsidRPr="002A007A" w14:paraId="5CEF3565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0815C83D" w14:textId="77777777" w:rsidR="00EF0D58" w:rsidRPr="00F05EBF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6AF752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2DF3FE" w14:textId="33D8112F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01F6322A" w14:textId="5F767E18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192</w:t>
            </w:r>
          </w:p>
        </w:tc>
      </w:tr>
      <w:tr w:rsidR="00EF0D58" w:rsidRPr="002A007A" w14:paraId="347D147E" w14:textId="77777777" w:rsidTr="008E4FFC">
        <w:trPr>
          <w:trHeight w:val="164"/>
        </w:trPr>
        <w:tc>
          <w:tcPr>
            <w:tcW w:w="986" w:type="dxa"/>
            <w:shd w:val="clear" w:color="auto" w:fill="auto"/>
          </w:tcPr>
          <w:p w14:paraId="5FE0501D" w14:textId="77777777" w:rsidR="00EF0D58" w:rsidRPr="00F05EBF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6E5302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27351D7" w14:textId="4B1E2A94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6D175DF9" w14:textId="5FD04824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192</w:t>
            </w:r>
          </w:p>
        </w:tc>
      </w:tr>
      <w:tr w:rsidR="00EF0D58" w:rsidRPr="002A007A" w14:paraId="6C27AF0C" w14:textId="77777777" w:rsidTr="008E4FFC">
        <w:trPr>
          <w:trHeight w:val="74"/>
        </w:trPr>
        <w:tc>
          <w:tcPr>
            <w:tcW w:w="986" w:type="dxa"/>
            <w:shd w:val="clear" w:color="auto" w:fill="auto"/>
          </w:tcPr>
          <w:p w14:paraId="55E594FB" w14:textId="77777777" w:rsidR="00EF0D58" w:rsidRPr="007A5235" w:rsidRDefault="00EF0D58" w:rsidP="00A639FB">
            <w:pPr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39133C1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7B5365" w14:textId="5F54565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1A3B3331" w14:textId="546C7CB8" w:rsidR="00EF0D58" w:rsidRPr="00F84CD5" w:rsidRDefault="00C22330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193</w:t>
            </w:r>
          </w:p>
        </w:tc>
      </w:tr>
      <w:bookmarkEnd w:id="0"/>
    </w:tbl>
    <w:p w14:paraId="21CEEB3B" w14:textId="5CA9EE58" w:rsidR="004D566E" w:rsidRDefault="004D566E" w:rsidP="004D566E">
      <w:pPr>
        <w:suppressAutoHyphens/>
        <w:spacing w:after="0" w:line="240" w:lineRule="auto"/>
        <w:ind w:left="540" w:right="-25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7E2980B4" w14:textId="193B7852" w:rsidR="00170F78" w:rsidRPr="00170F78" w:rsidRDefault="00170F78" w:rsidP="00170F7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983B03E" w14:textId="6C0CF4D1" w:rsidR="00170F78" w:rsidRPr="00170F78" w:rsidRDefault="00170F78" w:rsidP="00170F7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18DBE7" w14:textId="7CB90EFF" w:rsidR="00170F78" w:rsidRPr="00170F78" w:rsidRDefault="00170F78" w:rsidP="00170F7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8143EC" w14:textId="1417952C" w:rsidR="00170F78" w:rsidRPr="00170F78" w:rsidRDefault="00170F78" w:rsidP="00170F7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22FE84" w14:textId="6FD8205A" w:rsidR="004D566E" w:rsidRPr="007A5235" w:rsidRDefault="004D566E" w:rsidP="004D566E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</w:t>
      </w:r>
      <w:r w:rsidR="007C282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ระหว่างกาล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นี้</w:t>
      </w:r>
    </w:p>
    <w:p w14:paraId="4B8ADDC0" w14:textId="77777777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2969F9C0" w14:textId="7A3FA58C" w:rsidR="004D566E" w:rsidRPr="007A5235" w:rsidRDefault="004D566E" w:rsidP="004D566E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</w:t>
      </w:r>
      <w:r w:rsidR="007C282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ระหว่างกาล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นี้ได้รับอนุมัติให้ออกงบการเงินจาก</w:t>
      </w:r>
      <w:r w:rsidR="00434EA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กรรมการเมื่อ</w:t>
      </w:r>
      <w:r w:rsidRPr="007819F6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วันที่</w:t>
      </w:r>
      <w:r w:rsidR="007445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445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</w:t>
      </w:r>
      <w:r w:rsidR="00170F78" w:rsidRPr="00170F78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170F78" w:rsidRPr="00170F78">
        <w:rPr>
          <w:rFonts w:ascii="Angsana New" w:eastAsia="Times New Roman" w:hAnsi="Angsana New" w:cs="Angsana New" w:hint="cs"/>
          <w:sz w:val="30"/>
          <w:szCs w:val="30"/>
          <w:cs/>
          <w:lang w:eastAsia="zh-CN"/>
        </w:rPr>
        <w:t>สิงหาคม</w:t>
      </w:r>
      <w:r w:rsidR="00170F78" w:rsidRPr="00170F78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2564</w:t>
      </w:r>
    </w:p>
    <w:p w14:paraId="619EFCE9" w14:textId="77777777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2B595F65" w14:textId="77777777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1EAD7CFC" w14:textId="66C44464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6FF233F8" w14:textId="77777777" w:rsidR="00C82786" w:rsidRPr="007A5235" w:rsidRDefault="00C82786" w:rsidP="003877B8">
      <w:pPr>
        <w:spacing w:after="0"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ถนนรัชดาภิเษก จตุจักร กรุงเทพมหานคร</w:t>
      </w:r>
    </w:p>
    <w:p w14:paraId="6AD45D09" w14:textId="77777777" w:rsidR="00C82786" w:rsidRPr="00840432" w:rsidRDefault="00C82786" w:rsidP="00E54E3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70021941" w14:textId="77777777" w:rsidR="00C82786" w:rsidRPr="007A5235" w:rsidRDefault="00C82786" w:rsidP="003877B8">
      <w:pPr>
        <w:spacing w:after="0"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ธนาคารได้รับพระบรมราชานุญาตให้ก่อตั้งเมื่อวันที่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2449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และจดทะเบียนกับตลาดหลักทรัพย์แห่งประเทศไทยเมื่อวันที่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6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2519</w:t>
      </w:r>
    </w:p>
    <w:p w14:paraId="1280A6CB" w14:textId="6C8B73E3" w:rsidR="00C82786" w:rsidRPr="00840432" w:rsidRDefault="00C82786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00A09A7B" w14:textId="1425129F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ดำเนินธุรกิจหลักเกี่ยวกับการจัดหาผลิตภัณฑ์และให้บริการทางการเงินผ่านสำนักงานใหญ่และเครือข่ายสาขาทั้งในประเทศไทย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สาขาในประเทศ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FA6E14" w:rsidRPr="00EC5E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จีน</w:t>
      </w:r>
      <w:r w:rsidRPr="00EC5E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ะหมู่เกาะเคย์แมน และบริษัทย่อยในประเทศไทย สิงคโปร์</w:t>
      </w:r>
      <w:r w:rsidR="00FA6E1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กัมพูช</w:t>
      </w:r>
      <w:r w:rsidR="00245E4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า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FA6E1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</w:t>
      </w:r>
      <w:r w:rsidR="00EC5E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พม่า</w:t>
      </w:r>
      <w:r w:rsidR="00FA6E1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 ณ วันที่</w:t>
      </w:r>
      <w:r w:rsidR="00F541A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A41E09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="00A41E09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มิถุนายน </w:t>
      </w:r>
      <w:r w:rsidR="00A41E09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A41E0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="00A41E09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A41E09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="00F541A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ได้เปิดเผยไว้ใน</w:t>
      </w:r>
      <w:r w:rsidRPr="00F05EB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หมาย</w:t>
      </w:r>
      <w:r w:rsidRPr="00C65FE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เหตุข้อ </w:t>
      </w:r>
      <w:r w:rsidR="00C111B5" w:rsidRPr="00C65FE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C65FE1" w:rsidRPr="00C65FE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</w:p>
    <w:p w14:paraId="2C530660" w14:textId="77777777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0828525E" w14:textId="7CAFDEF0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  <w:r w:rsidR="007C2824" w:rsidRPr="007C282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ระหว่างกาล</w:t>
      </w:r>
    </w:p>
    <w:p w14:paraId="0DEC95B0" w14:textId="77777777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48373F3D" w14:textId="096150D7" w:rsidR="004D566E" w:rsidRPr="007A5235" w:rsidRDefault="00434EAC" w:rsidP="004D566E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0A81F57F" w14:textId="77777777" w:rsidR="004D566E" w:rsidRPr="00840432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36B3BB57" w14:textId="114DA99F" w:rsidR="004D566E" w:rsidRPr="00803E8B" w:rsidRDefault="00801D1D" w:rsidP="002651E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bookmarkStart w:id="1" w:name="_Hlk39226501"/>
      <w:r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งบการเงิน</w:t>
      </w:r>
      <w:r w:rsidR="007C282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ระหว่างกาล</w:t>
      </w:r>
      <w:r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นี้จัดทำขึ้น</w:t>
      </w:r>
      <w:r w:rsidR="002651E6" w:rsidRPr="00D942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ตามมาตรฐานการบัญชีฉบับที่</w:t>
      </w:r>
      <w:r w:rsidR="00342B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34</w:t>
      </w:r>
      <w:r w:rsidR="002651E6" w:rsidRPr="00D942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เรื่อง </w:t>
      </w:r>
      <w:r w:rsidR="002651E6" w:rsidRPr="00D942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การรายงานทางการเงินระหว่างกาล</w:t>
      </w:r>
      <w:r w:rsidR="002651E6" w:rsidRPr="00D942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7C672E" w:rsidRPr="00D9428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br/>
      </w:r>
      <w:r w:rsidR="00072BA7" w:rsidRPr="00D942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แบบสมบูรณ์ และตามประกาศของ</w:t>
      </w:r>
      <w:r w:rsidR="00016801" w:rsidRPr="00D942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ธนาคารแห่งประเทศไทย</w:t>
      </w:r>
      <w:r w:rsidR="00072BA7" w:rsidRPr="00D942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72BA7" w:rsidRPr="00D942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(</w:t>
      </w:r>
      <w:r w:rsidR="00072BA7" w:rsidRPr="00D94287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ธปท</w:t>
      </w:r>
      <w:r w:rsidR="00072BA7" w:rsidRPr="00D94287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.) </w:t>
      </w:r>
      <w:r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กฎระเบียบและประกาศคณะกรรมการกำกับหลักทรัพย์และตลาดหลักทรัพย์ที่เกี่ยวข้องและได้แสดง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</w:t>
      </w:r>
      <w:r w:rsidR="008B04C0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ในงบการเงินตาม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ประกาศ</w:t>
      </w:r>
      <w:r w:rsidR="00162D11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</w:t>
      </w:r>
      <w:r w:rsidR="00162D11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B46881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D3BE4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เรื่อง</w:t>
      </w:r>
      <w:r w:rsidR="00162D11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AD3BE4" w:rsidRPr="00D94287">
        <w:rPr>
          <w:rFonts w:asciiTheme="majorBidi" w:eastAsia="Times New Roman" w:hAnsiTheme="majorBidi" w:cstheme="majorBidi"/>
          <w:i/>
          <w:iCs/>
          <w:color w:val="000000"/>
          <w:spacing w:val="-1"/>
          <w:sz w:val="30"/>
          <w:szCs w:val="30"/>
          <w:cs/>
          <w:lang w:eastAsia="zh-CN"/>
        </w:rPr>
        <w:t>การจัดทำและ</w:t>
      </w:r>
      <w:r w:rsidR="00162D11" w:rsidRPr="00D94287">
        <w:rPr>
          <w:rFonts w:asciiTheme="majorBidi" w:eastAsia="Times New Roman" w:hAnsiTheme="majorBidi" w:cstheme="majorBidi"/>
          <w:i/>
          <w:iCs/>
          <w:color w:val="000000"/>
          <w:spacing w:val="-1"/>
          <w:sz w:val="30"/>
          <w:szCs w:val="30"/>
          <w:lang w:eastAsia="zh-CN"/>
        </w:rPr>
        <w:br/>
      </w:r>
      <w:r w:rsidR="00AD3BE4" w:rsidRPr="00D942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D566E" w:rsidRPr="00162D1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</w:t>
      </w:r>
    </w:p>
    <w:p w14:paraId="014036E2" w14:textId="77777777" w:rsidR="00A95CDF" w:rsidRPr="00840432" w:rsidRDefault="00A95CDF" w:rsidP="00647BF7">
      <w:pPr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25FE5BF8" w14:textId="149F554A" w:rsidR="004808FC" w:rsidRPr="000671B5" w:rsidRDefault="004808FC" w:rsidP="004808F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นาคารและบริษัทย่อย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</w:rPr>
        <w:t xml:space="preserve">1 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มกราคม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</w:t>
      </w:r>
      <w:r w:rsidRPr="004808F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14:paraId="72258F7B" w14:textId="77777777" w:rsidR="004808FC" w:rsidRPr="00840432" w:rsidRDefault="004808FC" w:rsidP="004808FC">
      <w:pPr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7901A9E9" w14:textId="77777777" w:rsidR="00586C90" w:rsidRDefault="00586C90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6F5B676E" w14:textId="49A5D6DC" w:rsidR="00E71C75" w:rsidRDefault="00BC5849" w:rsidP="00586C90">
      <w:pPr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นอกจากนี้ธนาคารและบริษัทย่อยไม่ได้นำมาตรฐานการรายงานทางการเงินที่ปรับปรุงใหม่ซึ่งยังไม่มีผลบังคับใช้ใน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มาตรฐานการรายงานทางการเงินที่ปรับปรุงใหม่ที่เกี่ยวกับการดำเนินงานของธนาคารและบริษัทย่อย และจะมีผลบังคับใช้กับงบการเงินสำหรับ</w:t>
      </w:r>
      <w:r w:rsidR="00E26D2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รอบระยะเวลาบัญชีที่เริ่มในหรือหลังวันที่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2565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คือ การปฏิรูปอัตราดอกเบี้ยอ้างอิง - ระยะที่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 (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ปรับปรุงมาตรฐานการรายงานทางการเงินฉบับที่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ฉบับที่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ฉบับที่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และฉบับที่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16) (</w:t>
      </w:r>
      <w:r w:rsidR="0015668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“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การปรับปรุงระยะที่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15668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”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)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ขณะนี้ผู้บริหารกำลังพิจารณาผลกระทบที่อาจเกิดขึ้นจากการถือปฏิบัติตามการปรับปรุงระยะที่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ต่องบการเงินรวมและ</w:t>
      </w:r>
      <w:r w:rsidR="00E26D2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BC584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งบการเงินเฉพาะธนาคาร</w:t>
      </w:r>
    </w:p>
    <w:p w14:paraId="492FB545" w14:textId="77777777" w:rsidR="00586C90" w:rsidRPr="00162D11" w:rsidRDefault="00586C90" w:rsidP="00586C90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2EA560E" w14:textId="15B24677" w:rsidR="00647BF7" w:rsidRDefault="00647BF7" w:rsidP="00647BF7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สถานการณ์การแพร่ระบาดของ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จากความไม่แน่นอนของสถานการณ์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ในระหว่างปี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2563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644EB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และยังมีมาตรการช่วยเหลือเพิ่มเติมในปี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2564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ธนาคารและบริษัทย่อยถือปฏิบัติตาม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โดยรวมถึงการถือปฏิบัติในเรื่องดังต่อไปนี้</w:t>
      </w:r>
    </w:p>
    <w:p w14:paraId="32F4284F" w14:textId="77777777" w:rsidR="00647BF7" w:rsidRPr="00162D11" w:rsidRDefault="00647BF7" w:rsidP="00647BF7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5BBB34A4" w14:textId="77777777" w:rsidR="00647BF7" w:rsidRPr="002E3AAF" w:rsidRDefault="00647BF7" w:rsidP="00647BF7">
      <w:pPr>
        <w:pStyle w:val="ListParagraph"/>
        <w:numPr>
          <w:ilvl w:val="0"/>
          <w:numId w:val="17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การปฏิบัติตามประกาศ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ที่ สนส. </w:t>
      </w:r>
      <w:r w:rsidRPr="002E3AAF">
        <w:rPr>
          <w:rFonts w:ascii="Angsana New" w:hAnsi="Angsana New" w:cs="Angsana New"/>
          <w:sz w:val="30"/>
          <w:szCs w:val="30"/>
        </w:rPr>
        <w:t>6/2563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2E3AAF">
        <w:rPr>
          <w:rFonts w:ascii="Angsana New" w:hAnsi="Angsana New" w:cs="Angsana New"/>
          <w:sz w:val="30"/>
          <w:szCs w:val="30"/>
        </w:rPr>
        <w:t>24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และ</w:t>
      </w:r>
    </w:p>
    <w:p w14:paraId="37DF5E88" w14:textId="77777777" w:rsidR="00647BF7" w:rsidRPr="00162D11" w:rsidRDefault="00647BF7" w:rsidP="00647BF7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0F3A50EA" w14:textId="20B7E26F" w:rsidR="00647BF7" w:rsidRPr="002E3AAF" w:rsidRDefault="00647BF7" w:rsidP="00647BF7">
      <w:pPr>
        <w:pStyle w:val="ListParagraph"/>
        <w:numPr>
          <w:ilvl w:val="0"/>
          <w:numId w:val="17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(23) </w:t>
      </w:r>
      <w:r w:rsidRPr="002E3AAF">
        <w:rPr>
          <w:rFonts w:ascii="Angsana New" w:hAnsi="Angsana New" w:cs="Angsana New"/>
          <w:sz w:val="30"/>
          <w:szCs w:val="30"/>
          <w:cs/>
        </w:rPr>
        <w:t>ว.</w:t>
      </w:r>
      <w:r w:rsidRPr="002E3AAF">
        <w:rPr>
          <w:rFonts w:ascii="Angsana New" w:hAnsi="Angsana New" w:cs="Angsana New"/>
          <w:sz w:val="30"/>
          <w:szCs w:val="30"/>
        </w:rPr>
        <w:t xml:space="preserve">276/2563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28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และหนังสือเวียน</w:t>
      </w:r>
      <w:r w:rsidR="00625E8B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="00625E8B">
        <w:rPr>
          <w:rFonts w:ascii="Angsana New" w:hAnsi="Angsana New" w:cs="Angsana New"/>
          <w:sz w:val="30"/>
          <w:szCs w:val="30"/>
        </w:rPr>
        <w:t>.</w:t>
      </w:r>
      <w:r w:rsidR="00072BA7">
        <w:rPr>
          <w:rFonts w:ascii="Angsana New" w:hAnsi="Angsana New" w:cs="Angsana New"/>
          <w:sz w:val="30"/>
          <w:szCs w:val="30"/>
        </w:rPr>
        <w:t xml:space="preserve"> </w:t>
      </w:r>
      <w:r w:rsidR="00625E8B">
        <w:rPr>
          <w:rFonts w:ascii="Angsana New" w:hAnsi="Angsana New" w:cs="Angsana New" w:hint="cs"/>
          <w:sz w:val="30"/>
          <w:szCs w:val="30"/>
          <w:cs/>
        </w:rPr>
        <w:t>ที่</w:t>
      </w:r>
      <w:r w:rsidR="00072BA7">
        <w:rPr>
          <w:rFonts w:ascii="Angsana New" w:hAnsi="Angsana New" w:cs="Angsana New"/>
          <w:sz w:val="30"/>
          <w:szCs w:val="30"/>
        </w:rPr>
        <w:t xml:space="preserve"> </w:t>
      </w:r>
      <w:r w:rsidR="00625E8B">
        <w:rPr>
          <w:rFonts w:ascii="Angsana New" w:hAnsi="Angsana New" w:cs="Angsana New" w:hint="cs"/>
          <w:sz w:val="30"/>
          <w:szCs w:val="30"/>
          <w:cs/>
        </w:rPr>
        <w:t>ธปท</w:t>
      </w:r>
      <w:r w:rsidR="00072BA7">
        <w:rPr>
          <w:rFonts w:ascii="Angsana New" w:hAnsi="Angsana New" w:cs="Angsana New"/>
          <w:sz w:val="30"/>
          <w:szCs w:val="30"/>
        </w:rPr>
        <w:t>.</w:t>
      </w:r>
      <w:r w:rsidR="00625E8B">
        <w:rPr>
          <w:rFonts w:ascii="Angsana New" w:hAnsi="Angsana New" w:cs="Angsana New" w:hint="cs"/>
          <w:sz w:val="30"/>
          <w:szCs w:val="30"/>
          <w:cs/>
        </w:rPr>
        <w:t>กปน</w:t>
      </w:r>
      <w:r w:rsidR="00625E8B">
        <w:rPr>
          <w:rFonts w:ascii="Angsana New" w:hAnsi="Angsana New" w:cs="Angsana New"/>
          <w:sz w:val="30"/>
          <w:szCs w:val="30"/>
        </w:rPr>
        <w:t>.</w:t>
      </w:r>
      <w:r w:rsidR="00072BA7">
        <w:rPr>
          <w:rFonts w:ascii="Angsana New" w:hAnsi="Angsana New" w:cs="Angsana New" w:hint="cs"/>
          <w:sz w:val="30"/>
          <w:szCs w:val="30"/>
          <w:cs/>
        </w:rPr>
        <w:t>ว</w:t>
      </w:r>
      <w:r w:rsidR="00072BA7">
        <w:rPr>
          <w:rFonts w:ascii="Angsana New" w:hAnsi="Angsana New" w:cs="Angsana New"/>
          <w:sz w:val="30"/>
          <w:szCs w:val="30"/>
        </w:rPr>
        <w:t>.</w:t>
      </w:r>
      <w:r w:rsidR="00625E8B">
        <w:rPr>
          <w:rFonts w:ascii="Angsana New" w:hAnsi="Angsana New" w:cs="Angsana New"/>
          <w:sz w:val="30"/>
          <w:szCs w:val="30"/>
        </w:rPr>
        <w:t xml:space="preserve"> </w:t>
      </w:r>
      <w:r w:rsidR="004377C4">
        <w:rPr>
          <w:rFonts w:ascii="Angsana New" w:hAnsi="Angsana New" w:cs="Angsana New"/>
          <w:sz w:val="30"/>
          <w:szCs w:val="30"/>
        </w:rPr>
        <w:t xml:space="preserve">480/2564 </w:t>
      </w:r>
      <w:r w:rsidR="004377C4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0E5D91">
        <w:rPr>
          <w:rFonts w:ascii="Angsana New" w:hAnsi="Angsana New" w:cs="Angsana New"/>
          <w:sz w:val="30"/>
          <w:szCs w:val="30"/>
        </w:rPr>
        <w:t xml:space="preserve">14 </w:t>
      </w:r>
      <w:r w:rsidR="000E5D9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0E5D91">
        <w:rPr>
          <w:rFonts w:ascii="Angsana New" w:hAnsi="Angsana New" w:cs="Angsana New"/>
          <w:sz w:val="30"/>
          <w:szCs w:val="30"/>
        </w:rPr>
        <w:t xml:space="preserve">2564 </w:t>
      </w:r>
      <w:r w:rsidR="0043642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43642B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</w:t>
      </w:r>
      <w:r w:rsidR="003C220F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ให้ความ</w:t>
      </w:r>
      <w:r w:rsidR="00171E29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ช่วยเหลือลูกหนี้รายย่อย</w:t>
      </w:r>
      <w:r w:rsidR="00224433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>ในช่วงสถานการณ์การระบาดของโรคติดเชื้อ</w:t>
      </w:r>
      <w:r w:rsidR="000F5886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ไวรัสโคโรนา </w:t>
      </w:r>
      <w:r w:rsidR="00B86CDC" w:rsidRPr="00072BA7">
        <w:rPr>
          <w:rFonts w:ascii="Angsana New" w:hAnsi="Angsana New" w:cs="Angsana New"/>
          <w:i/>
          <w:iCs/>
          <w:sz w:val="30"/>
          <w:szCs w:val="30"/>
        </w:rPr>
        <w:t xml:space="preserve">2019 (COVID-19) </w:t>
      </w:r>
      <w:r w:rsidR="00B86CDC"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ระยะที่ </w:t>
      </w:r>
      <w:r w:rsidR="00B86CDC" w:rsidRPr="00072BA7">
        <w:rPr>
          <w:rFonts w:ascii="Angsana New" w:hAnsi="Angsana New" w:cs="Angsana New"/>
          <w:i/>
          <w:iCs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B3EDBC0" w14:textId="77777777" w:rsidR="00647BF7" w:rsidRPr="00162D11" w:rsidRDefault="00647BF7" w:rsidP="00647BF7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5813E2D" w14:textId="77777777" w:rsidR="00647BF7" w:rsidRPr="002E3AAF" w:rsidRDefault="00647BF7" w:rsidP="00647BF7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ตามหนังสือเวียนเกี่ยวกับโควิด-</w:t>
      </w:r>
      <w:r w:rsidRPr="002E3AAF">
        <w:rPr>
          <w:rFonts w:ascii="Angsana New" w:hAnsi="Angsana New" w:cs="Angsana New"/>
          <w:sz w:val="30"/>
          <w:szCs w:val="30"/>
        </w:rPr>
        <w:t xml:space="preserve">19 </w:t>
      </w:r>
      <w:r w:rsidRPr="002E3AAF">
        <w:rPr>
          <w:rFonts w:ascii="Angsana New" w:hAnsi="Angsana New" w:cs="Angsana New"/>
          <w:sz w:val="30"/>
          <w:szCs w:val="30"/>
          <w:cs/>
        </w:rPr>
        <w:t>ที่เกี่ยวข้อง ธปท. ได้ออกมาตรการเพื่อสนับสนุนให้สถาบันการเงิน</w:t>
      </w:r>
      <w:r w:rsidRPr="002E3AAF">
        <w:rPr>
          <w:rFonts w:ascii="Angsana New" w:hAnsi="Angsana New" w:cs="Angsana New"/>
          <w:sz w:val="30"/>
          <w:szCs w:val="30"/>
          <w:cs/>
        </w:rPr>
        <w:br/>
        <w:t xml:space="preserve">เร่งดำเนินการปรับปรุงโครงสร้างหนี้ให้กับลูกหนี้ที่ได้รับผลกระทบ </w:t>
      </w:r>
      <w:r w:rsidRPr="002E3AAF">
        <w:rPr>
          <w:rFonts w:ascii="Angsana New" w:hAnsi="Angsana New" w:cs="Angsana New"/>
          <w:sz w:val="30"/>
          <w:szCs w:val="30"/>
        </w:rPr>
        <w:t>(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ทั้งการปรับปรุงโครงสร้างหนี้ในลักษณะเชิงป้องกัน </w:t>
      </w:r>
      <w:r w:rsidRPr="002E3AAF">
        <w:rPr>
          <w:rFonts w:ascii="Angsana New" w:hAnsi="Angsana New" w:cs="Angsana New"/>
          <w:sz w:val="30"/>
          <w:szCs w:val="30"/>
        </w:rPr>
        <w:t xml:space="preserve">(pre-emptive) </w:t>
      </w:r>
      <w:r w:rsidRPr="002E3AAF">
        <w:rPr>
          <w:rFonts w:ascii="Angsana New" w:hAnsi="Angsana New" w:cs="Angsana New"/>
          <w:sz w:val="30"/>
          <w:szCs w:val="30"/>
          <w:cs/>
        </w:rPr>
        <w:t>และ การปรับปรุงโครงสร้างหนี้ที่มีปัญหา</w:t>
      </w:r>
      <w:r w:rsidRPr="002E3AAF">
        <w:rPr>
          <w:rFonts w:ascii="Angsana New" w:hAnsi="Angsana New" w:cs="Angsana New"/>
          <w:sz w:val="30"/>
          <w:szCs w:val="30"/>
        </w:rPr>
        <w:t xml:space="preserve">) </w:t>
      </w:r>
      <w:r w:rsidRPr="002E3AAF">
        <w:rPr>
          <w:rFonts w:ascii="Angsana New" w:hAnsi="Angsana New" w:cs="Angsana New"/>
          <w:sz w:val="30"/>
          <w:szCs w:val="30"/>
          <w:cs/>
        </w:rPr>
        <w:t>นอกจากนั้น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ยังได้ออกมาตรการผ่อนปรนกับสถาบันการเงินในการจัดชั้นลูกหนี้ระหว่างวันที่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E3AAF">
        <w:rPr>
          <w:rFonts w:ascii="Angsana New" w:hAnsi="Angsana New" w:cs="Angsana New"/>
          <w:sz w:val="30"/>
          <w:szCs w:val="30"/>
        </w:rPr>
        <w:t xml:space="preserve">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31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E3AAF"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A3B0DA2" w14:textId="77777777" w:rsidR="00647BF7" w:rsidRPr="00162D11" w:rsidRDefault="00647BF7" w:rsidP="00647BF7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1686A5B1" w14:textId="77777777" w:rsidR="00AA5238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ลูกหนี้ที่ไม่ได้เป็นสินเชื่อด้อยคุณภาพ ณ วันที่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สามารถจัดชั้นเป็นลูกหนี้กลุ่มที่ไม่มี</w:t>
      </w:r>
      <w:r w:rsidRPr="002E3AAF">
        <w:rPr>
          <w:rFonts w:ascii="Angsana New" w:hAnsi="Angsana New" w:cs="Angsana New"/>
          <w:sz w:val="30"/>
          <w:szCs w:val="30"/>
        </w:rPr>
        <w:br/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การเพิ่มขึ้นอย่างมีนัยสำคัญของความเสี่ยงด้านเครดิตหรือ ชั้นที่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ได้ทันที หากธนาคารเชื่อว่าลูกหนี้สามารถดำเนินการตามแผนปรับโครงสร้างหนี้ได้ </w:t>
      </w:r>
    </w:p>
    <w:p w14:paraId="1D8F7719" w14:textId="77777777" w:rsidR="00AA5238" w:rsidRDefault="00AA5238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780EF8" w14:textId="1A544976" w:rsidR="00647BF7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lastRenderedPageBreak/>
        <w:t xml:space="preserve">ลูกหนี้ที่เป็นสินเชื่อด้อยคุณภาพ ณ วันที่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3AAF">
        <w:rPr>
          <w:rFonts w:ascii="Angsana New" w:hAnsi="Angsana New" w:cs="Angsana New"/>
          <w:sz w:val="30"/>
          <w:szCs w:val="30"/>
        </w:rPr>
        <w:t>2562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ธนาคาร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ได้ทันที หากลูกหนี้สามารถชำระหนี้ตามแผนปรับโครงสร้างหนี้เป็นระยะเวลา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เดือนหรือ</w:t>
      </w:r>
      <w:r w:rsidRPr="002E3AAF">
        <w:rPr>
          <w:rFonts w:ascii="Angsana New" w:hAnsi="Angsana New" w:cs="Angsana New"/>
          <w:sz w:val="30"/>
          <w:szCs w:val="30"/>
        </w:rPr>
        <w:t xml:space="preserve"> 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งวดติดต่อกันแล้วแต่ระยะเวลาใดจะนานกว่า </w:t>
      </w:r>
    </w:p>
    <w:p w14:paraId="2E92F475" w14:textId="77777777" w:rsidR="00647BF7" w:rsidRPr="00162D11" w:rsidRDefault="00647BF7" w:rsidP="00647BF7">
      <w:pPr>
        <w:pStyle w:val="ListParagraph"/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24"/>
          <w:szCs w:val="24"/>
        </w:rPr>
      </w:pPr>
    </w:p>
    <w:p w14:paraId="749A651E" w14:textId="77777777" w:rsidR="00647BF7" w:rsidRPr="002E3AAF" w:rsidRDefault="00647BF7" w:rsidP="00647BF7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ในระหว่างปี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และต่อเนื่องมายังปี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รัฐบาลไทยและธปท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ได้ออกมาตรการช่วยเหลือซึ่งมีจุดประสงค์เพื่อช่วยเหลือลูกหนี้และกลุ่มธุรกิจที่ได้รับผลกระทบจากโควิด</w:t>
      </w:r>
      <w:r w:rsidRPr="002E3AAF">
        <w:rPr>
          <w:rFonts w:ascii="Angsana New" w:hAnsi="Angsana New" w:cs="Angsana New"/>
          <w:sz w:val="30"/>
          <w:szCs w:val="30"/>
        </w:rPr>
        <w:t xml:space="preserve">-19 </w:t>
      </w:r>
      <w:r w:rsidRPr="002E3AAF">
        <w:rPr>
          <w:rFonts w:ascii="Angsana New" w:hAnsi="Angsana New" w:cs="Angsana New"/>
          <w:sz w:val="30"/>
          <w:szCs w:val="30"/>
          <w:cs/>
        </w:rPr>
        <w:t>และสถานการณ์เศรษฐกิจไทย โดยมาตรการช่วยเหลือที่มีสาระสำคัญรวมถึงแต่ไม่จำกัดเพียงมาตรการต่อไปนี้</w:t>
      </w:r>
    </w:p>
    <w:p w14:paraId="62262443" w14:textId="66E3654E" w:rsidR="00972EA1" w:rsidRDefault="00972EA1" w:rsidP="00586C90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6C49FBA0" w14:textId="77777777" w:rsidR="00647BF7" w:rsidRPr="002E3AAF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พักชำระหนี้เงินต้นและ/หรือดอกเบี้ยเป็นระยะเวลา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E3AAF">
        <w:rPr>
          <w:rFonts w:ascii="Angsana New" w:hAnsi="Angsana New" w:cs="Angsana New"/>
          <w:sz w:val="30"/>
          <w:szCs w:val="30"/>
        </w:rPr>
        <w:t>6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6D47086E" w14:textId="77777777" w:rsidR="00647BF7" w:rsidRPr="002E3AAF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ปรับลดอัตราชำระคืนขั้นต่ำให้แก่สินเชื่อบัตรเครดิต</w:t>
      </w:r>
    </w:p>
    <w:p w14:paraId="591B65F6" w14:textId="77777777" w:rsidR="00647BF7" w:rsidRPr="002E3AAF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ให้สินเชื่อตามโครงการสินเชื่อดอกเบี้ยต่ำ (</w:t>
      </w:r>
      <w:r w:rsidRPr="002E3AAF">
        <w:rPr>
          <w:rFonts w:ascii="Angsana New" w:hAnsi="Angsana New" w:cs="Angsana New"/>
          <w:sz w:val="30"/>
          <w:szCs w:val="30"/>
        </w:rPr>
        <w:t>Soft loans)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ผ่าน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และธนาคารออมสิน</w:t>
      </w:r>
    </w:p>
    <w:p w14:paraId="0B236DE8" w14:textId="77777777" w:rsidR="00647BF7" w:rsidRPr="002E3AAF" w:rsidRDefault="00647BF7" w:rsidP="00647BF7">
      <w:pPr>
        <w:pStyle w:val="ListParagraph"/>
        <w:numPr>
          <w:ilvl w:val="0"/>
          <w:numId w:val="35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ปรับลดเพดานดอกเบี้ยเป็นการทั่วไปร้อยละ </w:t>
      </w:r>
      <w:r w:rsidRPr="002E3AAF">
        <w:rPr>
          <w:rFonts w:ascii="Angsana New" w:hAnsi="Angsana New" w:cs="Angsana New"/>
          <w:sz w:val="30"/>
          <w:szCs w:val="30"/>
        </w:rPr>
        <w:t>2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E3AAF">
        <w:rPr>
          <w:rFonts w:ascii="Angsana New" w:hAnsi="Angsana New" w:cs="Angsana New"/>
          <w:sz w:val="30"/>
          <w:szCs w:val="30"/>
        </w:rPr>
        <w:t>4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ต่อปีสำหรับสินเชื่อบัตรเครดิตและสินเชื่อส่วนบุคคล</w:t>
      </w:r>
    </w:p>
    <w:p w14:paraId="0456FEA7" w14:textId="77777777" w:rsidR="00972EA1" w:rsidRPr="002A2BD6" w:rsidRDefault="00972EA1" w:rsidP="00647BF7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3E02EF2E" w14:textId="05E8FFAE" w:rsidR="00647BF7" w:rsidRPr="002E3AAF" w:rsidRDefault="00647BF7" w:rsidP="00647BF7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="004B04A1">
        <w:rPr>
          <w:rFonts w:ascii="Angsana New" w:hAnsi="Angsana New" w:cs="Angsana New"/>
          <w:sz w:val="30"/>
          <w:szCs w:val="30"/>
        </w:rPr>
        <w:t>0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="00234D67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E3AA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564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ร้อยละ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2C01">
        <w:rPr>
          <w:rFonts w:ascii="Angsana New" w:hAnsi="Angsana New" w:cs="Angsana New"/>
          <w:sz w:val="30"/>
          <w:szCs w:val="30"/>
        </w:rPr>
        <w:t>16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</w:t>
      </w:r>
      <w:r w:rsidR="00B84858">
        <w:rPr>
          <w:rFonts w:ascii="Angsana New" w:hAnsi="Angsana New" w:cs="Angsana New"/>
          <w:sz w:val="30"/>
          <w:szCs w:val="30"/>
          <w:cs/>
        </w:rPr>
        <w:br/>
      </w:r>
      <w:r w:rsidRPr="002E3AAF">
        <w:rPr>
          <w:rFonts w:ascii="Angsana New" w:hAnsi="Angsana New" w:cs="Angsana New"/>
          <w:sz w:val="30"/>
          <w:szCs w:val="30"/>
          <w:cs/>
        </w:rPr>
        <w:t>ความช่วยเหลือทาง</w:t>
      </w:r>
      <w:r w:rsidRPr="00CF1FB9">
        <w:rPr>
          <w:rFonts w:ascii="Angsana New" w:hAnsi="Angsana New" w:cs="Angsana New"/>
          <w:sz w:val="30"/>
          <w:szCs w:val="30"/>
          <w:cs/>
        </w:rPr>
        <w:t>การเงิน</w:t>
      </w:r>
      <w:r w:rsidRPr="00CF1FB9">
        <w:rPr>
          <w:rFonts w:ascii="Angsana New" w:hAnsi="Angsana New" w:cs="Angsana New" w:hint="cs"/>
          <w:sz w:val="30"/>
          <w:szCs w:val="30"/>
          <w:cs/>
        </w:rPr>
        <w:t xml:space="preserve">จากมาตรการข้างต้น </w:t>
      </w:r>
      <w:r w:rsidRPr="00CF1FB9">
        <w:rPr>
          <w:rFonts w:ascii="Angsana New" w:hAnsi="Angsana New" w:cs="Angsana New"/>
          <w:sz w:val="30"/>
          <w:szCs w:val="30"/>
          <w:cs/>
        </w:rPr>
        <w:t>ซึ่ง</w:t>
      </w:r>
      <w:r w:rsidRPr="002E3AAF">
        <w:rPr>
          <w:rFonts w:ascii="Angsana New" w:hAnsi="Angsana New" w:cs="Angsana New"/>
          <w:sz w:val="30"/>
          <w:szCs w:val="30"/>
          <w:cs/>
        </w:rPr>
        <w:t>ครอบคลุมหลายกลุ่มลูกค้าและธุรกิจ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ธนาคาร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</w:t>
      </w:r>
      <w:r w:rsidR="00CE399A">
        <w:rPr>
          <w:rFonts w:ascii="Angsana New" w:hAnsi="Angsana New" w:cs="Angsana New"/>
          <w:sz w:val="30"/>
          <w:szCs w:val="30"/>
        </w:rPr>
        <w:t xml:space="preserve"> </w:t>
      </w:r>
      <w:r w:rsidR="00CE399A" w:rsidRPr="00CE399A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CE399A" w:rsidRPr="00CE399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CE399A" w:rsidRPr="00CE399A">
        <w:rPr>
          <w:rFonts w:ascii="Angsana New" w:hAnsi="Angsana New" w:cs="Angsana New"/>
          <w:i/>
          <w:iCs/>
          <w:sz w:val="30"/>
          <w:szCs w:val="30"/>
        </w:rPr>
        <w:t xml:space="preserve">2563: </w:t>
      </w:r>
      <w:r w:rsidR="00CE399A" w:rsidRPr="00CE399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A51142">
        <w:rPr>
          <w:rFonts w:ascii="Angsana New" w:hAnsi="Angsana New" w:cs="Angsana New"/>
          <w:i/>
          <w:iCs/>
          <w:sz w:val="30"/>
          <w:szCs w:val="30"/>
        </w:rPr>
        <w:t>1</w:t>
      </w:r>
      <w:r w:rsidR="00CE399A" w:rsidRPr="00CE399A">
        <w:rPr>
          <w:rFonts w:ascii="Angsana New" w:hAnsi="Angsana New" w:cs="Angsana New"/>
          <w:i/>
          <w:iCs/>
          <w:sz w:val="30"/>
          <w:szCs w:val="30"/>
        </w:rPr>
        <w:t xml:space="preserve">8 </w:t>
      </w:r>
      <w:r w:rsidR="00CE399A" w:rsidRPr="00CE399A">
        <w:rPr>
          <w:rFonts w:ascii="Angsana New" w:hAnsi="Angsana New" w:cs="Angsana New" w:hint="cs"/>
          <w:i/>
          <w:iCs/>
          <w:sz w:val="30"/>
          <w:szCs w:val="30"/>
          <w:cs/>
        </w:rPr>
        <w:t>ของเงินให้สินเชื่อแก่ลูกหนี้ของธนาคารและบริษัทย่อย)</w:t>
      </w:r>
    </w:p>
    <w:p w14:paraId="34ECB671" w14:textId="46AB00C5" w:rsidR="00556943" w:rsidRPr="002A2BD6" w:rsidRDefault="00556943" w:rsidP="00647BF7">
      <w:pPr>
        <w:suppressAutoHyphens/>
        <w:spacing w:after="0" w:line="240" w:lineRule="auto"/>
        <w:ind w:right="14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bookmarkEnd w:id="1"/>
    <w:p w14:paraId="6D2BAB7C" w14:textId="67C3AB65" w:rsidR="00884594" w:rsidRPr="005F68F9" w:rsidRDefault="008B04C0" w:rsidP="004D566E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5F68F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="00884594" w:rsidRPr="005F68F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884594" w:rsidRPr="005F68F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68372D42" w14:textId="42EB9D30" w:rsidR="00884594" w:rsidRPr="002A2BD6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D3F3A72" w14:textId="1252BAE1" w:rsidR="00884594" w:rsidRPr="005F68F9" w:rsidRDefault="00884594" w:rsidP="00884594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</w:t>
      </w:r>
      <w:r w:rsidR="007C2824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ระหว่างกาล</w:t>
      </w:r>
      <w:r w:rsidR="008B04C0"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นี้นำเสนอ</w:t>
      </w: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เป็นเงินบาทซึ่งเป็นสกุลเงินที่ใช้ในการดำเนินงานของธนาคาร</w:t>
      </w:r>
    </w:p>
    <w:p w14:paraId="79664F49" w14:textId="39662F5D" w:rsidR="00884594" w:rsidRPr="002A2BD6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F166E28" w14:textId="3A2EC82D" w:rsidR="00180105" w:rsidRPr="00560887" w:rsidRDefault="008B04C0" w:rsidP="00180105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5608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="00884594" w:rsidRPr="00B338B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80105" w:rsidRPr="00B338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B338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วิจารณญาณ</w:t>
      </w:r>
      <w:r w:rsidR="00180105" w:rsidRPr="00B338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5A8CC201" w14:textId="77777777" w:rsidR="00180105" w:rsidRPr="002A2BD6" w:rsidRDefault="00180105" w:rsidP="00E54E3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3BEE239" w14:textId="25042DE1" w:rsidR="00586C90" w:rsidRDefault="00BA14B7" w:rsidP="007A5235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</w:t>
      </w:r>
      <w:r w:rsidR="00D42BD7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ระหว่างกาล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ผู้บริหารใช้วิจารณญาณ</w:t>
      </w:r>
      <w:r w:rsidR="000016F1" w:rsidRPr="00952C7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</w:t>
      </w:r>
      <w:r w:rsidR="008B04C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และข้อสมมติหลายประการซึ่งมีผลกระทบต่อการ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5B0DAA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8B04C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</w:t>
      </w:r>
      <w:r w:rsidR="00407F4B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ที่เกิดขึ้นจริงอาจแตกต่างจากที่ประมาณการไว้ </w:t>
      </w:r>
      <w:r w:rsidR="008E18D0"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C60C69D" w14:textId="77777777" w:rsidR="00586C90" w:rsidRDefault="00586C90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C3C4417" w14:textId="4BD9AE7B" w:rsidR="00A23F25" w:rsidRPr="009A089A" w:rsidRDefault="00A23F25" w:rsidP="003B11CC">
      <w:pPr>
        <w:spacing w:after="0" w:line="240" w:lineRule="auto"/>
        <w:ind w:left="993" w:hanging="426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lastRenderedPageBreak/>
        <w:t>2.3.1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="003B11CC"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0F0D1434" w14:textId="77777777" w:rsidR="00A23F25" w:rsidRPr="00964A23" w:rsidRDefault="00A23F25" w:rsidP="00A23F25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03CCCD4F" w14:textId="1656DFB2" w:rsidR="00A23F25" w:rsidRPr="00072BA7" w:rsidRDefault="00A23F25" w:rsidP="00A23F25">
      <w:pPr>
        <w:spacing w:after="0" w:line="240" w:lineRule="atLeast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จำนวนเงินที่รับรู้ในงบการเงิน</w:t>
      </w:r>
      <w:r w:rsidR="009E7EE6" w:rsidRPr="00072BA7"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</w:t>
      </w:r>
      <w:r w:rsidRPr="00072BA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62ED0EF0" w14:textId="77777777" w:rsidR="00A23F25" w:rsidRPr="00964A23" w:rsidRDefault="00A23F25" w:rsidP="00A23F25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14"/>
          <w:szCs w:val="14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A23F25" w:rsidRPr="00072BA7" w14:paraId="6F79602C" w14:textId="77777777" w:rsidTr="00072BA7">
        <w:tc>
          <w:tcPr>
            <w:tcW w:w="2070" w:type="dxa"/>
          </w:tcPr>
          <w:p w14:paraId="204811B3" w14:textId="77777777" w:rsidR="003B11CC" w:rsidRPr="00072BA7" w:rsidRDefault="003B11CC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3B62F2B7" w14:textId="04F0ADCC" w:rsidR="00A23F25" w:rsidRPr="00072BA7" w:rsidRDefault="00A23F25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2.1</w:t>
            </w:r>
          </w:p>
        </w:tc>
        <w:tc>
          <w:tcPr>
            <w:tcW w:w="7110" w:type="dxa"/>
          </w:tcPr>
          <w:p w14:paraId="3D3EDA23" w14:textId="5843C1D4" w:rsidR="003B11CC" w:rsidRPr="00072BA7" w:rsidRDefault="00A23F25" w:rsidP="00643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การป</w:t>
            </w:r>
            <w:r w:rsidR="000811C3"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ฏิ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>บัติตามมาตรการในหนังสือเวียนเกี่ยวกับโควิด-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ของธปท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643ED0"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643ED0"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เรื่อง</w:t>
            </w:r>
            <w:r w:rsidR="00643ED0" w:rsidRPr="00072B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มาตรการ</w:t>
            </w:r>
            <w:r w:rsidR="007C672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3ED0" w:rsidRPr="00072B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ผ่อนปรนในการ</w:t>
            </w:r>
            <w:r w:rsidR="00643ED0" w:rsidRPr="00072BA7">
              <w:rPr>
                <w:rFonts w:asciiTheme="majorBidi" w:hAnsiTheme="majorBidi" w:cstheme="majorBidi"/>
                <w:sz w:val="30"/>
                <w:szCs w:val="30"/>
                <w:cs/>
              </w:rPr>
              <w:t>จัดชั้นลูกหนี้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โดยลูกหนี้ที่ไม่ได้เป็นสินเชื่อด้อยคุณภาพ ณ วันที่ 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016F1"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สามารถจัดชั้น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เป็นลูกหนี้กลุ่มที่ไม่มีการเพิ่มขึ้นอย่างมีนัยสำคัญของความเสี่ยงด้านเครดิตหรือ ชั้นที่ </w:t>
            </w: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ได้ทันที หากธนาคารเชื่อว่าลูกหนี้สามารถดำเนินการตามแผนปรับโครงสร้างหนี้ได้</w:t>
            </w:r>
          </w:p>
          <w:p w14:paraId="65A7BFE3" w14:textId="7FF32F8F" w:rsidR="00D50BD7" w:rsidRPr="00B9465B" w:rsidRDefault="00291D4B" w:rsidP="00643ED0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A23F25" w:rsidRPr="00972EA1" w14:paraId="6D106CEF" w14:textId="77777777" w:rsidTr="00072BA7">
        <w:tc>
          <w:tcPr>
            <w:tcW w:w="2070" w:type="dxa"/>
          </w:tcPr>
          <w:p w14:paraId="75CE5654" w14:textId="77777777" w:rsidR="00072BA7" w:rsidRPr="00972EA1" w:rsidRDefault="003B11CC" w:rsidP="00A23F25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ข้อ</w:t>
            </w:r>
          </w:p>
          <w:p w14:paraId="1E6B69BA" w14:textId="11F81871" w:rsidR="00A23F25" w:rsidRPr="00972EA1" w:rsidRDefault="0069589F" w:rsidP="00A23F25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.3.5, 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.1</w:t>
            </w:r>
            <w:r w:rsidR="00072BA7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23F25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110" w:type="dxa"/>
          </w:tcPr>
          <w:p w14:paraId="19C3D439" w14:textId="418F3E00" w:rsidR="00A23F25" w:rsidRPr="00972EA1" w:rsidRDefault="00A23F25" w:rsidP="003B1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เกณฑ์ที่ใช้ในการประเมินว่ามีการเพิ่มขึ้นอย่างมีนัยสำคัญของความเสี่ยงด้านเครดิตและ</w:t>
            </w:r>
            <w:r w:rsidR="00545A72"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แบบจำลอง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 ร</w:t>
            </w:r>
            <w:bookmarkStart w:id="2" w:name="_Hlk59532591"/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วมถึงการนำข้อมูลที่เกี่ยวข้องกับเศรษฐกิจมหภาค</w:t>
            </w:r>
            <w:bookmarkEnd w:id="2"/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มาประกอบการคำนวณ รวมถึงการใช้วิจารณญาณของผู้เชี่ยวชาญด้านเครดิตซึ่งฝ่ายบริหารนำมาพิจารณาร่วมกับข้อมูลที่ได้รับจากทั้งภายในและภายนอก</w:t>
            </w:r>
          </w:p>
          <w:p w14:paraId="4BE6B73D" w14:textId="3F5F1776" w:rsidR="003B2B8D" w:rsidRPr="00B9465B" w:rsidRDefault="003B2B8D" w:rsidP="00A23F25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A23F25" w:rsidRPr="00972EA1" w14:paraId="7E0C07D2" w14:textId="77777777" w:rsidTr="00072BA7">
        <w:tc>
          <w:tcPr>
            <w:tcW w:w="2070" w:type="dxa"/>
          </w:tcPr>
          <w:p w14:paraId="7FAE8FEE" w14:textId="77777777" w:rsidR="003B11CC" w:rsidRPr="00972EA1" w:rsidRDefault="003B11CC" w:rsidP="00A23F25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2A2FFB7F" w14:textId="2D6D3775" w:rsidR="00A23F25" w:rsidRPr="00972EA1" w:rsidDel="009F0356" w:rsidRDefault="0069589F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72E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</w:rPr>
              <w:t>, 1</w:t>
            </w:r>
            <w:r w:rsidRPr="00972EA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11CC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23F25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A23F25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14:paraId="0DCFF58E" w14:textId="340B6150" w:rsidR="00A23F25" w:rsidRPr="00972EA1" w:rsidRDefault="00A23F25" w:rsidP="00DF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</w:t>
            </w:r>
            <w:r w:rsidR="00D9258C"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56429AE0" w14:textId="77777777" w:rsidR="00972EA1" w:rsidRPr="00964A23" w:rsidRDefault="00972EA1" w:rsidP="003B11CC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14"/>
          <w:szCs w:val="14"/>
        </w:rPr>
      </w:pPr>
    </w:p>
    <w:p w14:paraId="01619F7E" w14:textId="2E218045" w:rsidR="00325D69" w:rsidRPr="00972EA1" w:rsidRDefault="00325D69" w:rsidP="003B11CC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72EA1">
        <w:rPr>
          <w:rFonts w:ascii="Angsana New" w:eastAsia="Times New Roman" w:hAnsi="Angsana New" w:cs="Angsana New"/>
          <w:i/>
          <w:iCs/>
          <w:sz w:val="30"/>
          <w:szCs w:val="30"/>
        </w:rPr>
        <w:t>2.3.2</w:t>
      </w:r>
      <w:r w:rsidR="003B11CC" w:rsidRPr="00972EA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 </w:t>
      </w:r>
      <w:r w:rsidRPr="00972EA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r w:rsidRPr="00972EA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1930588D" w14:textId="77777777" w:rsidR="00325D69" w:rsidRPr="00964A23" w:rsidRDefault="00325D69" w:rsidP="00325D6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6EC1E067" w14:textId="554F8845" w:rsidR="00325D69" w:rsidRPr="00972EA1" w:rsidRDefault="00325D69" w:rsidP="00325D69">
      <w:pPr>
        <w:spacing w:after="0" w:line="240" w:lineRule="atLeast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72EA1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972EA1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972EA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72EA1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E424DF" w:rsidRPr="00972EA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="00E424DF" w:rsidRPr="00972EA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มิถุนายน </w:t>
      </w:r>
      <w:r w:rsidRPr="00972EA1">
        <w:rPr>
          <w:rFonts w:ascii="Angsana New" w:eastAsia="Times New Roman" w:hAnsi="Angsana New" w:cs="Angsana New"/>
          <w:sz w:val="30"/>
          <w:szCs w:val="30"/>
        </w:rPr>
        <w:t>256</w:t>
      </w:r>
      <w:r w:rsidR="00E424DF" w:rsidRPr="00972EA1">
        <w:rPr>
          <w:rFonts w:ascii="Angsana New" w:eastAsia="Times New Roman" w:hAnsi="Angsana New" w:cs="Angsana New"/>
          <w:sz w:val="30"/>
          <w:szCs w:val="30"/>
        </w:rPr>
        <w:t>4</w:t>
      </w:r>
      <w:r w:rsidRPr="00972EA1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972EA1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1ECACA31" w14:textId="77777777" w:rsidR="00325D69" w:rsidRPr="00964A23" w:rsidRDefault="00325D69" w:rsidP="00325D69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14"/>
          <w:szCs w:val="14"/>
        </w:rPr>
      </w:pPr>
    </w:p>
    <w:tbl>
      <w:tblPr>
        <w:tblStyle w:val="TableGrid1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325D69" w:rsidRPr="00972EA1" w14:paraId="5063A168" w14:textId="77777777" w:rsidTr="00072BA7">
        <w:tc>
          <w:tcPr>
            <w:tcW w:w="2070" w:type="dxa"/>
          </w:tcPr>
          <w:p w14:paraId="7A7B3607" w14:textId="77777777" w:rsidR="00072BA7" w:rsidRPr="00972EA1" w:rsidRDefault="003B11CC" w:rsidP="00915BCC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ข้อ</w:t>
            </w:r>
          </w:p>
          <w:p w14:paraId="6D36428E" w14:textId="6F7C4095" w:rsidR="00325D69" w:rsidRPr="00972EA1" w:rsidRDefault="00550EE3" w:rsidP="00915BCC">
            <w:pPr>
              <w:spacing w:line="240" w:lineRule="auto"/>
              <w:ind w:left="43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.3.5, 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.1</w:t>
            </w:r>
            <w:r w:rsidR="00072BA7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25D69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7110" w:type="dxa"/>
          </w:tcPr>
          <w:p w14:paraId="1EC85F3F" w14:textId="77777777" w:rsidR="00B9465B" w:rsidRDefault="00325D69" w:rsidP="00586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C854BC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ด้อยค่าของสินทรัพย์ทางการเงิน</w:t>
            </w:r>
            <w:r w:rsidR="006F7307"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: </w:t>
            </w:r>
            <w:r w:rsidR="00C854BC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การกำหนดปัจจัยที่ใช้ในการวัดมูลค่าผลขาดทุนด้าน</w:t>
            </w:r>
            <w:r w:rsidR="00C854BC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เครดิตที่คาดว่าจะเกิดขึ้น </w:t>
            </w:r>
            <w:r w:rsidR="00C854BC" w:rsidRPr="00972EA1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="00C854BC" w:rsidRPr="00972EA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ECL) </w:t>
            </w:r>
            <w:r w:rsidR="006F7307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ใ</w:t>
            </w:r>
            <w:r w:rsidR="000E62C1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น</w:t>
            </w:r>
            <w:r w:rsidR="009B56E2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แบบจำลอง</w:t>
            </w:r>
            <w:r w:rsidR="006F7307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และ</w:t>
            </w:r>
            <w:r w:rsidR="006F7307" w:rsidRPr="00972EA1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การตั้งส</w:t>
            </w:r>
            <w:r w:rsidR="00B374CB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ำ</w:t>
            </w:r>
            <w:r w:rsidR="006F7307" w:rsidRPr="00972EA1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>รองเพิ่มเติม (</w:t>
            </w:r>
            <w:r w:rsidR="006F7307" w:rsidRPr="00972EA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Management </w:t>
            </w:r>
            <w:r w:rsidR="009A089A" w:rsidRPr="00972EA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o</w:t>
            </w:r>
            <w:r w:rsidR="006F7307" w:rsidRPr="00972EA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verlay)</w:t>
            </w:r>
            <w:r w:rsidR="00B374CB" w:rsidRPr="00972EA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C854BC" w:rsidRPr="00972EA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รวมถึงข้อสมมติที่สำคัญที่ใช้ในการประมาณการกระแสเงินสด</w:t>
            </w:r>
            <w:r w:rsidR="00C854BC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ที่จะได้รับคืนและการนำข้อมูลที่มีการคาดการณ์ไปในอนาคต </w:t>
            </w:r>
            <w:r w:rsidR="00C854BC"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</w:t>
            </w:r>
            <w:r w:rsidR="00C854BC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Forward-looking information) </w:t>
            </w:r>
            <w:r w:rsidR="00C854BC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มาใช้</w:t>
            </w:r>
          </w:p>
          <w:p w14:paraId="192C37C1" w14:textId="741683BA" w:rsidR="00325D69" w:rsidRPr="00586C90" w:rsidRDefault="00325D69" w:rsidP="00586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325D69" w:rsidRPr="00972EA1" w14:paraId="7664D3A0" w14:textId="77777777" w:rsidTr="00072BA7">
        <w:tc>
          <w:tcPr>
            <w:tcW w:w="2070" w:type="dxa"/>
          </w:tcPr>
          <w:p w14:paraId="3932EDB1" w14:textId="77777777" w:rsidR="003B11CC" w:rsidRPr="00972EA1" w:rsidRDefault="003B11CC" w:rsidP="00915B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หมายเหตุ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ข้อ </w:t>
            </w:r>
          </w:p>
          <w:p w14:paraId="1933F8C3" w14:textId="1F6F7E32" w:rsidR="00325D69" w:rsidRPr="00972EA1" w:rsidDel="009F0356" w:rsidRDefault="00550EE3" w:rsidP="003B11CC">
            <w:pPr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972E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</w:rPr>
              <w:t>, 1</w:t>
            </w:r>
            <w:r w:rsidRPr="00972EA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B11CC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25D69" w:rsidRPr="00972E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325D69"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972EA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7110" w:type="dxa"/>
          </w:tcPr>
          <w:p w14:paraId="79DB0C7B" w14:textId="666AAF40" w:rsidR="00325D69" w:rsidRPr="00972EA1" w:rsidRDefault="00325D69" w:rsidP="00915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72EA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</w:t>
            </w:r>
            <w:r w:rsidR="00C854BC" w:rsidRPr="00972EA1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ของเครื่องมือทางการเงินที่นำข้อมูลที่ไม่สามารถสังเกตได้มาใช้</w:t>
            </w:r>
          </w:p>
          <w:p w14:paraId="637ABB00" w14:textId="77777777" w:rsidR="00325D69" w:rsidRPr="00972EA1" w:rsidRDefault="00325D69" w:rsidP="00915BCC">
            <w:pPr>
              <w:jc w:val="both"/>
              <w:outlineLvl w:val="0"/>
              <w:rPr>
                <w:rFonts w:ascii="Angsana New" w:eastAsia="Calibri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296C22AE" w14:textId="77777777" w:rsidR="00E761F1" w:rsidRDefault="00E761F1">
      <w:r>
        <w:br w:type="page"/>
      </w:r>
    </w:p>
    <w:p w14:paraId="64220F92" w14:textId="77777777" w:rsidR="00707420" w:rsidRPr="00972EA1" w:rsidRDefault="00707420" w:rsidP="007A5235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972EA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นโยบายการบัญชีที่สำคัญ</w:t>
      </w:r>
    </w:p>
    <w:p w14:paraId="6442F821" w14:textId="4CA74777" w:rsidR="00180105" w:rsidRPr="00BE3487" w:rsidRDefault="00180105" w:rsidP="0043356D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783601CC" w14:textId="05E1C5DA" w:rsidR="00180105" w:rsidRPr="00972EA1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754C6" w:rsidRPr="00972EA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="00A029B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="00C05EB2"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</w:t>
      </w:r>
      <w:r w:rsidR="002A007A"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กล่าว</w:t>
      </w:r>
      <w:r w:rsidR="00C05EB2"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ไว้ในห</w:t>
      </w:r>
      <w:r w:rsidR="00A52D8C"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</w:t>
      </w:r>
      <w:r w:rsidR="00C05EB2" w:rsidRPr="00972EA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ายเหตุข้อ </w:t>
      </w:r>
      <w:r w:rsidR="00BA68EC" w:rsidRPr="00972EA1">
        <w:rPr>
          <w:rFonts w:asciiTheme="majorBidi" w:eastAsia="Times New Roman" w:hAnsiTheme="majorBidi" w:cstheme="majorBidi"/>
          <w:sz w:val="30"/>
          <w:szCs w:val="30"/>
          <w:lang w:eastAsia="zh-CN"/>
        </w:rPr>
        <w:t>2.1</w:t>
      </w:r>
    </w:p>
    <w:p w14:paraId="1CD09F61" w14:textId="424AB0FF" w:rsidR="00972EA1" w:rsidRPr="00BE3487" w:rsidRDefault="00972EA1" w:rsidP="0043356D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E8966BD" w14:textId="77777777" w:rsidR="00180105" w:rsidRPr="007A5235" w:rsidRDefault="00180105" w:rsidP="00A639FB">
      <w:pPr>
        <w:numPr>
          <w:ilvl w:val="0"/>
          <w:numId w:val="14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8375F97" w14:textId="77777777" w:rsidR="00180105" w:rsidRPr="00BE3487" w:rsidRDefault="00180105" w:rsidP="00972EA1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F5AF24E" w14:textId="2A8CC091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งบการเงินรวมประกอบด้วยงบการเงินของธนาคารและบริษัทย่อย (รวมกันเรียกว่า “</w:t>
      </w:r>
      <w:r w:rsidR="005B0DA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และส่วนได้เสียในบริษัทร่วม</w:t>
      </w:r>
    </w:p>
    <w:p w14:paraId="74C43D6F" w14:textId="77777777" w:rsidR="00FA7BF9" w:rsidRPr="00BE3487" w:rsidRDefault="00FA7BF9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991486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5936100" w14:textId="77777777" w:rsidR="00180105" w:rsidRPr="00BE3487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1FCFEB6" w14:textId="450D396C" w:rsidR="00180105" w:rsidRPr="007A5235" w:rsidRDefault="005B0DAA" w:rsidP="00072BA7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</w:t>
      </w:r>
      <w:r w:rsidR="00D36A3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สำหรับการรวมธุรกิจตามวิธีซื้อ 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072BA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วันที่ซื้อกิจการคือวันที่อำนาจในการควบคุมนั้นได้ถูกโอนไปยัง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ยกเว้นในกรณีที่เป็นการรวมธุรกิจภายใต้การควบคุมเดียวกัน</w:t>
      </w:r>
      <w:r w:rsidR="00072BA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72BA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ค่าใช้จ่ายที่เกี่ยวข้องกับการรวมธุรกิจจะถูกรับรู้เมื่อเกิดขึ้น</w:t>
      </w:r>
    </w:p>
    <w:p w14:paraId="6B2EC495" w14:textId="77777777" w:rsidR="00180105" w:rsidRPr="00BE3487" w:rsidRDefault="00180105" w:rsidP="00072BA7">
      <w:pPr>
        <w:suppressAutoHyphens/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C387047" w14:textId="2E192C73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ของสินทรัพย์ที่ระบุได้ที่ได้มาและหนี้สินที่รับมา 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FBB125F" w14:textId="77777777" w:rsidR="00F93640" w:rsidRPr="00BE3487" w:rsidRDefault="00F93640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35045187" w14:textId="6EDA1741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</w:t>
      </w:r>
      <w:r w:rsidRPr="00C2066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ตอบแทนที่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โอนให้</w:t>
      </w:r>
      <w:r w:rsidR="002B61A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หมายรวมถึง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ของสินทรัพย์ที่โอนไป หนี้สินที่ธนาคารก่อขึ้นเพื่อจ่ายชำระให้แก่เจ้าของเดิม</w:t>
      </w:r>
      <w:r w:rsidR="00EC004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หนี้สินที่อาจจะเกิดขึ้น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และส่วนได้เสียในส่วนของเจ้าของที่ออกโดย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523CCE0E" w14:textId="77777777" w:rsidR="006D42A6" w:rsidRPr="00BE3487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BA6CBF2" w14:textId="755E84E1" w:rsidR="00180105" w:rsidRPr="007A5235" w:rsidRDefault="00180105" w:rsidP="008814BB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EAB1AB" w14:textId="77777777" w:rsidR="00180105" w:rsidRPr="00BE3487" w:rsidRDefault="00180105" w:rsidP="008814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EAEEB27" w14:textId="6C7BEB20" w:rsidR="00180105" w:rsidRPr="007A5235" w:rsidRDefault="00180105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8F8226F" w14:textId="77777777" w:rsidR="00A52D8C" w:rsidRPr="00BE3487" w:rsidRDefault="00A52D8C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4562B37" w14:textId="71C4F116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ต้นทุนที่เกี่ยวข้องกับการซื้อของ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F20EE34" w14:textId="4F0D8EEF" w:rsidR="00BE3487" w:rsidRDefault="00BE3487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3204549B" w14:textId="3FDBD255" w:rsidR="00AA5238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</w:t>
      </w:r>
    </w:p>
    <w:p w14:paraId="74B8252C" w14:textId="154F3C15" w:rsidR="00AA5238" w:rsidRPr="00BE3487" w:rsidRDefault="00AA5238">
      <w:pPr>
        <w:rPr>
          <w:rFonts w:asciiTheme="majorBidi" w:eastAsia="Times New Roman" w:hAnsiTheme="majorBidi" w:cstheme="majorBidi"/>
          <w:sz w:val="10"/>
          <w:szCs w:val="10"/>
          <w:cs/>
          <w:lang w:eastAsia="zh-CN"/>
        </w:rPr>
      </w:pPr>
    </w:p>
    <w:p w14:paraId="5A480EC2" w14:textId="6B2E9287" w:rsidR="00C20662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8092E41" w14:textId="7CE5B728" w:rsidR="00C20662" w:rsidRPr="00BE3487" w:rsidRDefault="00C20662" w:rsidP="00E5729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3A80E0DF" w14:textId="2652C7FC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7D3FAB71" w14:textId="77777777" w:rsidR="00180105" w:rsidRPr="00BE3487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391C2C1" w14:textId="3C7EA4F0" w:rsidR="006D42A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</w:p>
    <w:p w14:paraId="150AB273" w14:textId="77777777" w:rsidR="006D42A6" w:rsidRPr="00BE3487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1C86C22A" w14:textId="02F60DF5" w:rsidR="00AC0019" w:rsidRPr="007A5235" w:rsidRDefault="00901E35" w:rsidP="007A5235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="00AC0019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p w14:paraId="5F81C502" w14:textId="77777777" w:rsidR="00AC0019" w:rsidRPr="00BE3487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3F993E6" w14:textId="237CC7B3" w:rsidR="00AC0019" w:rsidRPr="007A5235" w:rsidRDefault="00AC0019" w:rsidP="007A5235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0016F1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193ED8" w14:textId="77777777" w:rsidR="00AC0019" w:rsidRPr="00BE3487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8ABC2E1" w14:textId="2624B20F" w:rsidR="00AC0019" w:rsidRPr="006D42A6" w:rsidRDefault="00AC0019" w:rsidP="006D42A6">
      <w:pPr>
        <w:pStyle w:val="BodyText2"/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0016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A5235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A5235"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="000016F1">
        <w:rPr>
          <w:rFonts w:asciiTheme="majorBidi" w:hAnsiTheme="majorBidi" w:cstheme="majorBidi"/>
          <w:sz w:val="30"/>
          <w:szCs w:val="30"/>
          <w:cs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7893EE07" w14:textId="77777777" w:rsidR="00DF44FE" w:rsidRPr="00BE3487" w:rsidRDefault="00DF44FE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val="x-none" w:eastAsia="zh-CN"/>
        </w:rPr>
      </w:pPr>
    </w:p>
    <w:p w14:paraId="3B251572" w14:textId="7505BF9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18B476EE" w14:textId="77777777" w:rsidR="00180105" w:rsidRPr="00BE3487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E434AFF" w14:textId="1220C345" w:rsidR="00180105" w:rsidRDefault="00180105" w:rsidP="00796203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5B0DA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รวม นับแต่วันที่มีการควบคุมจนถึงวันที่การควบคุมสิ้นสุดลง </w:t>
      </w:r>
    </w:p>
    <w:p w14:paraId="0DEFD662" w14:textId="7E3610D1" w:rsidR="00782FF5" w:rsidRDefault="00782FF5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937F055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lastRenderedPageBreak/>
        <w:t xml:space="preserve">ส่วนได้เสียที่ไม่มีอำนาจควบคุม </w:t>
      </w:r>
    </w:p>
    <w:p w14:paraId="720BE00A" w14:textId="77777777" w:rsidR="00180105" w:rsidRPr="00782FF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4C9EE6E1" w14:textId="2B30EE8D" w:rsidR="00180105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70C1A56" w14:textId="31D9A930" w:rsidR="00C20662" w:rsidRPr="00782FF5" w:rsidRDefault="00C20662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42F60AE3" w14:textId="7D2518FC" w:rsidR="00B347E9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การเปลี่ยนแปลงส่วนได้เสียในบริษัทย่อยของ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ที่ไม่ทำให้</w:t>
      </w:r>
      <w:r w:rsidR="005B0DA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699B687A" w14:textId="77777777" w:rsidR="006D42A6" w:rsidRPr="00782FF5" w:rsidRDefault="006D42A6" w:rsidP="009F538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02338B60" w14:textId="4B5727B7" w:rsidR="00180105" w:rsidRPr="007A5235" w:rsidRDefault="00180105" w:rsidP="007A5235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0E769E92" w14:textId="77777777" w:rsidR="00180105" w:rsidRPr="00782FF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77ADFF76" w14:textId="73D52C2D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</w:t>
      </w:r>
      <w:r w:rsidR="002B6EF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2E3A17" w14:textId="77777777" w:rsidR="00180105" w:rsidRPr="00782FF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2D7777AC" w14:textId="5E1F6B3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5B36C9DD" w14:textId="77777777" w:rsidR="00180105" w:rsidRPr="00782FF5" w:rsidRDefault="00180105" w:rsidP="00C20662">
      <w:pPr>
        <w:suppressAutoHyphens/>
        <w:spacing w:after="0" w:line="240" w:lineRule="auto"/>
        <w:ind w:left="540" w:right="-23" w:firstLine="720"/>
        <w:jc w:val="thaiDistribute"/>
        <w:rPr>
          <w:rFonts w:asciiTheme="majorBidi" w:eastAsia="Times New Roman" w:hAnsiTheme="majorBidi" w:cstheme="majorBidi"/>
          <w:spacing w:val="4"/>
          <w:sz w:val="28"/>
          <w:lang w:eastAsia="zh-CN"/>
        </w:rPr>
      </w:pPr>
    </w:p>
    <w:p w14:paraId="5FEB0EF5" w14:textId="7895DE36" w:rsidR="0018010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</w:t>
      </w:r>
      <w:r w:rsidR="0093447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บริษัทร่วม</w:t>
      </w:r>
    </w:p>
    <w:p w14:paraId="7AD8179E" w14:textId="77777777" w:rsidR="002A007A" w:rsidRPr="00782FF5" w:rsidRDefault="002A007A" w:rsidP="002A007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8"/>
          <w:lang w:eastAsia="zh-CN"/>
        </w:rPr>
      </w:pPr>
    </w:p>
    <w:p w14:paraId="2A5BAC75" w14:textId="77777777" w:rsidR="00DF44FE" w:rsidRDefault="00180105" w:rsidP="00DF44F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บริษัทร่วมเป็นกิจการที่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ACE1157" w14:textId="77777777" w:rsidR="00DF44FE" w:rsidRPr="00782FF5" w:rsidRDefault="00DF44FE" w:rsidP="00C2066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8"/>
          <w:lang w:eastAsia="zh-CN"/>
        </w:rPr>
      </w:pPr>
    </w:p>
    <w:p w14:paraId="369DFF70" w14:textId="19F3D8BA" w:rsidR="00180105" w:rsidRPr="00DF44FE" w:rsidRDefault="00180105" w:rsidP="00DF44F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ส่วนได้เสียในบริษัทร่วมบันทึกบัญชีตามวิธีส่วนได้เสีย</w:t>
      </w:r>
      <w:r w:rsidR="0001573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ยกเว้น</w:t>
      </w:r>
      <w:r w:rsidR="008F772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ส่วนได้เสียที่ถือครองหรือถือผ่านบริษัท</w:t>
      </w:r>
      <w:r w:rsidR="0061550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ที่เป็นองค์กรธุรกิจเงิน</w:t>
      </w:r>
      <w:r w:rsidR="00732AA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ร่วม</w:t>
      </w:r>
      <w:r w:rsidR="0061550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ลงทุน</w:t>
      </w:r>
      <w:r w:rsidR="00732AA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ซึ่งธนาคาร</w:t>
      </w:r>
      <w:r w:rsidR="003970F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และบริษัทย่อยเลือกวัดมูลค่าของ</w:t>
      </w:r>
      <w:r w:rsidR="00FC0C0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เงินลงทุนผ่านกำไรหรือขาดทุน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วิธีส่วนได้เสียจะ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</w:t>
      </w:r>
      <w:r w:rsidR="001C5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ะถูกบันทึก</w:t>
      </w:r>
      <w:r w:rsidR="007B489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</w:t>
      </w:r>
      <w:r w:rsidR="00A535F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จนถึง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สูญเสียความมีอิทธิพลอย่างมีนัยสำคัญ </w:t>
      </w:r>
    </w:p>
    <w:p w14:paraId="1283B6A6" w14:textId="77777777" w:rsidR="006B4D6C" w:rsidRPr="00782FF5" w:rsidRDefault="006B4D6C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09076DAD" w14:textId="77777777" w:rsidR="00E5729B" w:rsidRDefault="00E5729B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232CFE9F" w14:textId="1AF01FFA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การตัดรายการในงบการเงินรวม</w:t>
      </w:r>
    </w:p>
    <w:p w14:paraId="1030E9A3" w14:textId="77777777" w:rsidR="00180105" w:rsidRPr="00E5729B" w:rsidRDefault="00180105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3F7FDDD1" w14:textId="42153EF5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6D42A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การด้อยค่าเกิดขึ้น</w:t>
      </w:r>
    </w:p>
    <w:p w14:paraId="276D7F55" w14:textId="7D072DA2" w:rsidR="00C20662" w:rsidRPr="00E5729B" w:rsidRDefault="00C20662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1BC8E2DC" w14:textId="732D2F78" w:rsidR="00B347E9" w:rsidRPr="007A5235" w:rsidRDefault="00180105" w:rsidP="006B4D6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2007F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โดยได้ตัดรายการค้าและยอดคงเหลือระหว่างกันออกแล้ว</w:t>
      </w:r>
    </w:p>
    <w:p w14:paraId="0288F9B9" w14:textId="10278A47" w:rsidR="002A007A" w:rsidRPr="00E5729B" w:rsidRDefault="002A007A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43D6B5C5" w14:textId="174C68B6" w:rsidR="001549AB" w:rsidRPr="007A5235" w:rsidRDefault="00DA02A4" w:rsidP="007A5235">
      <w:pPr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3</w:t>
      </w:r>
      <w:r w:rsidR="001549A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="001549A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1549A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เงินสด </w:t>
      </w:r>
    </w:p>
    <w:p w14:paraId="1AC10B72" w14:textId="77777777" w:rsidR="002A007A" w:rsidRPr="00E5729B" w:rsidRDefault="002A007A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1F86234B" w14:textId="0F8B07DC" w:rsidR="00DF44FE" w:rsidRDefault="001549AB" w:rsidP="00016801">
      <w:pPr>
        <w:tabs>
          <w:tab w:val="left" w:pos="540"/>
        </w:tabs>
        <w:spacing w:after="0" w:line="240" w:lineRule="auto"/>
        <w:ind w:left="450" w:right="47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63B941B6" w14:textId="77777777" w:rsidR="00016801" w:rsidRPr="003E3E04" w:rsidRDefault="00016801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279CB6D" w14:textId="36502B45" w:rsidR="003A79D4" w:rsidRPr="00D36A34" w:rsidRDefault="00DA02A4" w:rsidP="007A5235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D36A3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481842" w:rsidRPr="00D36A3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.3</w:t>
      </w:r>
      <w:r w:rsidR="00481842" w:rsidRPr="00D36A3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855164" w:rsidRPr="00D36A34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757E0CDB" w14:textId="77777777" w:rsidR="003A79D4" w:rsidRPr="00E5729B" w:rsidRDefault="003A79D4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26D2D74C" w14:textId="46E86E15" w:rsidR="00AC7891" w:rsidRPr="00D36A34" w:rsidRDefault="0069379A" w:rsidP="008D7A45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6A3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AC7891" w:rsidRPr="00D36A34">
        <w:rPr>
          <w:rFonts w:asciiTheme="majorBidi" w:eastAsia="EucrosiaUPCBold" w:hAnsiTheme="majorBidi" w:cstheme="majorBidi"/>
          <w:i/>
          <w:iCs/>
          <w:sz w:val="30"/>
          <w:szCs w:val="30"/>
        </w:rPr>
        <w:t>.3.1</w:t>
      </w:r>
      <w:r w:rsidR="00A80E5C" w:rsidRPr="00D36A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AC7891" w:rsidRPr="00D36A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19A408D" w14:textId="77777777" w:rsidR="00AC7891" w:rsidRPr="00E5729B" w:rsidRDefault="00AC7891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3E292EC4" w14:textId="384103E2" w:rsidR="006D42A6" w:rsidRPr="00D36A34" w:rsidRDefault="005B0DAA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BA68EC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43999C84" w14:textId="77777777" w:rsidR="006D42A6" w:rsidRPr="00E5729B" w:rsidRDefault="006D42A6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1FBE8AB" w14:textId="08BA0DF6" w:rsidR="00AC7891" w:rsidRPr="00D36A34" w:rsidRDefault="00AC789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</w:t>
      </w:r>
      <w:r w:rsidR="0044764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</w:t>
      </w:r>
      <w:r w:rsidR="00D45FAB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61F556C" w14:textId="77777777" w:rsidR="00B56AD3" w:rsidRPr="00E5729B" w:rsidRDefault="00B56AD3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782728E6" w14:textId="4F2BC310" w:rsidR="00AC7891" w:rsidRPr="00D36A34" w:rsidRDefault="0069379A" w:rsidP="0049579A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36A3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AC7891" w:rsidRPr="00D36A34">
        <w:rPr>
          <w:rFonts w:asciiTheme="majorBidi" w:eastAsia="EucrosiaUPCBold" w:hAnsiTheme="majorBidi" w:cstheme="majorBidi"/>
          <w:i/>
          <w:iCs/>
          <w:sz w:val="30"/>
          <w:szCs w:val="30"/>
        </w:rPr>
        <w:t>.3.2</w:t>
      </w:r>
      <w:r w:rsidR="00AC7891" w:rsidRPr="00D36A34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C7891" w:rsidRPr="00D36A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="00855164" w:rsidRPr="00D36A3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1158F6EB" w14:textId="77777777" w:rsidR="00AC7891" w:rsidRPr="00E5729B" w:rsidRDefault="00AC7891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0FE1BD26" w14:textId="14B93F26" w:rsidR="002A007A" w:rsidRPr="00D36A34" w:rsidRDefault="002A007A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4E59FF89" w14:textId="77777777" w:rsidR="002A007A" w:rsidRPr="00E5729B" w:rsidRDefault="002A007A" w:rsidP="00E5729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0CFB8C6" w14:textId="0F06C313" w:rsidR="00C20662" w:rsidRDefault="00AC7891" w:rsidP="00E5729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D36A34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="00C20662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0BF03C5B" w14:textId="11F68523" w:rsidR="00AC7891" w:rsidRPr="00D36A34" w:rsidRDefault="00AC789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395E4B35" w14:textId="77777777" w:rsidR="00A80E5C" w:rsidRPr="00D36A34" w:rsidRDefault="00A80E5C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4819EC" w14:textId="6EA3E2E3" w:rsidR="00AC7891" w:rsidRPr="00D36A34" w:rsidRDefault="00A80E5C" w:rsidP="00447641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- </w:t>
      </w:r>
      <w:r w:rsidR="00447641"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ab/>
      </w:r>
      <w:r w:rsidR="000016F1" w:rsidRPr="00FA64E8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="00AC7891" w:rsidRPr="00FA64E8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B172250" w14:textId="20440079" w:rsidR="00AC7891" w:rsidRPr="00D36A34" w:rsidRDefault="00815F10" w:rsidP="00447641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</w:rPr>
        <w:t>-</w:t>
      </w:r>
      <w:r w:rsidR="00A80E5C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47641"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 w:rsidRPr="00D36A3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AC7891" w:rsidRPr="00D36A34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18C3E04" w14:textId="77777777" w:rsidR="00AC7891" w:rsidRPr="00D36A34" w:rsidRDefault="00AC789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5E1AD2" w14:textId="77777777" w:rsidR="00A80E5C" w:rsidRPr="00D36A34" w:rsidRDefault="00AC789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6169434C" w14:textId="77777777" w:rsidR="00A80E5C" w:rsidRPr="00D36A34" w:rsidRDefault="00A80E5C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E7CE01D" w14:textId="17611EDD" w:rsidR="00AC7891" w:rsidRPr="00D36A34" w:rsidRDefault="000016F1" w:rsidP="00A80E5C">
      <w:pPr>
        <w:pStyle w:val="ListParagraph"/>
        <w:numPr>
          <w:ilvl w:val="0"/>
          <w:numId w:val="19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theme="majorBidi" w:hint="cs"/>
          <w:sz w:val="30"/>
          <w:szCs w:val="30"/>
          <w:cs/>
        </w:rPr>
        <w:t>ถือครอง</w:t>
      </w:r>
      <w:r w:rsidR="00AC7891" w:rsidRPr="00D36A3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7AE7B98" w14:textId="2C758295" w:rsidR="00AC7891" w:rsidRPr="00D36A34" w:rsidRDefault="00AC7891" w:rsidP="00A80E5C">
      <w:pPr>
        <w:numPr>
          <w:ilvl w:val="0"/>
          <w:numId w:val="19"/>
        </w:numPr>
        <w:tabs>
          <w:tab w:val="left" w:pos="81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เงินต้นและดอกเบี้ยจากยอดคงเหลือของเงินต้นในวันที่กำหนดไว้</w:t>
      </w:r>
    </w:p>
    <w:p w14:paraId="2BC865DD" w14:textId="77777777" w:rsidR="00AC7891" w:rsidRPr="00D36A34" w:rsidRDefault="00AC789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616F3B1" w14:textId="35B1BF12" w:rsidR="006801A7" w:rsidRPr="00D36A34" w:rsidRDefault="00AC7891" w:rsidP="00A80E5C">
      <w:pPr>
        <w:tabs>
          <w:tab w:val="left" w:pos="9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5B0DAA" w:rsidRPr="00D36A34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0E62C1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อาจเลือกให้เงินลงทุนดังกล่าว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0E62C1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="00A52D8C" w:rsidRPr="00D36A34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="00BA68EC"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A52D8C" w:rsidRPr="00D36A34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77C4346C" w14:textId="77777777" w:rsidR="008F2D15" w:rsidRPr="00D36A34" w:rsidRDefault="008F2D15" w:rsidP="00A80E5C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B1CCBC" w14:textId="551AC533" w:rsidR="000E62C1" w:rsidRPr="009F1D53" w:rsidRDefault="000E62C1" w:rsidP="00A80E5C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</w:t>
      </w:r>
      <w:r w:rsidR="00A80E5C"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เงินลงทุนในตราสารทุนที่ถือครองหรือถือผ่านบริษัทที่เป็นองค์กรธุรกิจเงินร่วมลงทุน และ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สินทรัพย์อนุพันธ์ทั้งหมด 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9F1D53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634A9F" w:rsidRPr="009F1D5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17C967D2" w14:textId="5114E471" w:rsidR="00C20662" w:rsidRDefault="00C20662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 w:type="page"/>
      </w:r>
    </w:p>
    <w:p w14:paraId="7416EDAF" w14:textId="74F9373F" w:rsidR="003A79D4" w:rsidRPr="00D36A34" w:rsidRDefault="003A79D4" w:rsidP="00A80E5C">
      <w:pPr>
        <w:suppressAutoHyphens/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9F1D5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การประเมินโมเดลธุรกิจ</w:t>
      </w:r>
      <w:r w:rsidR="00F56861" w:rsidRPr="009F1D5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7A739D31" w14:textId="77777777" w:rsidR="00D15EC1" w:rsidRPr="00D36A34" w:rsidRDefault="00D15EC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0626367" w14:textId="40A5BFCE" w:rsidR="00D15EC1" w:rsidRPr="00D36A34" w:rsidRDefault="005B0DAA" w:rsidP="00A80E5C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D15EC1"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D15EC1" w:rsidRPr="00D36A34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D15EC1" w:rsidRPr="00D36A3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1BC17EE" w14:textId="77777777" w:rsidR="003C1D7F" w:rsidRPr="00D36A34" w:rsidRDefault="003C1D7F" w:rsidP="007A5235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8C30F9" w14:textId="1AE2BBB7" w:rsidR="00D15EC1" w:rsidRPr="00D36A34" w:rsidRDefault="00D15EC1" w:rsidP="00FA64E8">
      <w:pPr>
        <w:pStyle w:val="ListParagraph"/>
        <w:numPr>
          <w:ilvl w:val="0"/>
          <w:numId w:val="19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การดำรงระดับ</w:t>
      </w:r>
      <w:r w:rsidR="00383A6E"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</w:t>
      </w:r>
      <w:r w:rsidR="0059435E"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เกี่ยวข้องหรือกระแสเงินสดออกที่คาดการณ์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="00383A6E"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ทางการเงิน</w:t>
      </w:r>
    </w:p>
    <w:p w14:paraId="323F9008" w14:textId="51184B6C" w:rsidR="00D15EC1" w:rsidRPr="00D36A34" w:rsidRDefault="00D15EC1" w:rsidP="00FA64E8">
      <w:pPr>
        <w:pStyle w:val="ListParagraph"/>
        <w:numPr>
          <w:ilvl w:val="0"/>
          <w:numId w:val="19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5B0DAA" w:rsidRPr="00D36A34">
        <w:rPr>
          <w:rFonts w:asciiTheme="majorBidi" w:hAnsiTheme="majorBidi" w:cs="Angsana New"/>
          <w:color w:val="000000"/>
          <w:sz w:val="30"/>
          <w:szCs w:val="30"/>
          <w:cs/>
        </w:rPr>
        <w:t>ธนาคารและบริษัทย่อย</w:t>
      </w:r>
    </w:p>
    <w:p w14:paraId="4B855900" w14:textId="77777777" w:rsidR="00D15EC1" w:rsidRPr="00D36A34" w:rsidRDefault="00D15EC1" w:rsidP="00FA64E8">
      <w:pPr>
        <w:pStyle w:val="ListParagraph"/>
        <w:numPr>
          <w:ilvl w:val="0"/>
          <w:numId w:val="19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5B42386" w14:textId="77777777" w:rsidR="00D15EC1" w:rsidRPr="00D36A34" w:rsidRDefault="00D15EC1" w:rsidP="00FA64E8">
      <w:pPr>
        <w:pStyle w:val="ListParagraph"/>
        <w:numPr>
          <w:ilvl w:val="0"/>
          <w:numId w:val="19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193F4D0" w14:textId="2DC968EA" w:rsidR="00D36A34" w:rsidRDefault="00D15EC1" w:rsidP="00FA64E8">
      <w:pPr>
        <w:pStyle w:val="ListParagraph"/>
        <w:numPr>
          <w:ilvl w:val="0"/>
          <w:numId w:val="19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</w:t>
      </w:r>
      <w:r w:rsidR="008F2D15"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ระบุวัตถุประสงค์</w:t>
      </w:r>
      <w:r w:rsidR="00FA64E8"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ที่ได้ตั้งไว้และวิธีการให้ได้มาซึ่งกระแส</w:t>
      </w:r>
      <w:r w:rsidRPr="00D36A34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67247F97" w14:textId="77777777" w:rsidR="00DF44FE" w:rsidRPr="00EF1D4D" w:rsidRDefault="00DF44FE" w:rsidP="00FA64E8">
      <w:pPr>
        <w:pStyle w:val="ListParagraph"/>
        <w:tabs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BD777" w14:textId="47AA7694" w:rsidR="003C1D7F" w:rsidRPr="00D36A34" w:rsidRDefault="0059435E" w:rsidP="00FA64E8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</w:t>
      </w:r>
      <w:r w:rsidR="003C1D7F"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งิน</w:t>
      </w: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ไปยังบุคคล</w:t>
      </w:r>
      <w:r w:rsidR="003C1D7F"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สามที่ไม่เข้าเงื่อนไขใน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ธนาคารและบริษัทย่อย</w:t>
      </w:r>
    </w:p>
    <w:p w14:paraId="0E92D307" w14:textId="77777777" w:rsidR="00BC3E04" w:rsidRPr="00EF1D4D" w:rsidRDefault="00BC3E04" w:rsidP="00FA64E8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47BCF56" w14:textId="5423C2BA" w:rsidR="00D15EC1" w:rsidRPr="00D36A34" w:rsidRDefault="00D15EC1" w:rsidP="00FA64E8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</w:t>
      </w:r>
    </w:p>
    <w:p w14:paraId="33BD2BE0" w14:textId="103AC912" w:rsidR="00EF1D4D" w:rsidRDefault="00EF1D4D">
      <w:pPr>
        <w:rPr>
          <w:rFonts w:asciiTheme="majorBidi" w:eastAsia="EucrosiaUPCBold" w:hAnsiTheme="majorBidi" w:cstheme="majorBidi"/>
          <w:i/>
          <w:iCs/>
          <w:sz w:val="16"/>
          <w:szCs w:val="16"/>
        </w:rPr>
      </w:pPr>
      <w:r>
        <w:rPr>
          <w:rFonts w:asciiTheme="majorBidi" w:eastAsia="EucrosiaUPCBold" w:hAnsiTheme="majorBidi" w:cstheme="majorBidi"/>
          <w:i/>
          <w:iCs/>
          <w:sz w:val="16"/>
          <w:szCs w:val="16"/>
        </w:rPr>
        <w:br w:type="page"/>
      </w:r>
    </w:p>
    <w:p w14:paraId="09396E87" w14:textId="77777777" w:rsidR="00EF1D4D" w:rsidRDefault="00D15EC1" w:rsidP="00EF1D4D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16"/>
          <w:szCs w:val="16"/>
        </w:rPr>
      </w:pPr>
      <w:r w:rsidRPr="006F0F2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F0F21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0DF8282B" w14:textId="77777777" w:rsidR="00EF1D4D" w:rsidRPr="00EF1D4D" w:rsidRDefault="00EF1D4D" w:rsidP="00EF1D4D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1C4E70" w14:textId="7B51D8D4" w:rsidR="004E3AAF" w:rsidRDefault="00D15EC1" w:rsidP="00EF1D4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0198D856" w14:textId="006AF7EF" w:rsidR="00443D7F" w:rsidRPr="00EF1D4D" w:rsidRDefault="00443D7F" w:rsidP="00FA64E8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D65312D" w14:textId="63082CF2" w:rsidR="00476BA3" w:rsidRPr="000F1AE9" w:rsidRDefault="00FA64E8" w:rsidP="008F3D01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="008F3D0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“</w:t>
      </w:r>
      <w:r w:rsidR="00D15EC1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เงินต้น”</w:t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หมายถึง</w:t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ณ</w:t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="00D15EC1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="006D42A6" w:rsidRPr="000F1AE9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55E9C02D" w14:textId="4BB12EBC" w:rsidR="00D15EC1" w:rsidRPr="000F1AE9" w:rsidRDefault="00FA64E8" w:rsidP="008F3D01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="008F3D0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="00D15EC1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FE1D7CF" w14:textId="77777777" w:rsidR="00C441BE" w:rsidRPr="00EF1D4D" w:rsidRDefault="00C441BE" w:rsidP="00FA64E8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ED5DB00" w14:textId="13D72198" w:rsidR="003A79D4" w:rsidRPr="000F1AE9" w:rsidRDefault="00AD37C2" w:rsidP="00FA64E8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5B0DAA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</w:t>
      </w:r>
      <w:r w:rsidR="00323104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2A007A" w:rsidRPr="000F1AE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 </w:t>
      </w:r>
      <w:r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</w:t>
      </w:r>
      <w:r w:rsidR="005B0DAA"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0F1AE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พิจารณาถึง</w:t>
      </w:r>
      <w:r w:rsidRPr="000F1AE9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25EB71FF" w14:textId="77777777" w:rsidR="000E2B32" w:rsidRPr="00EF1D4D" w:rsidRDefault="000E2B32" w:rsidP="00B133A7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</w:rPr>
      </w:pPr>
    </w:p>
    <w:p w14:paraId="5DC0313D" w14:textId="77777777" w:rsidR="00466E3E" w:rsidRPr="00466E3E" w:rsidRDefault="003A79D4" w:rsidP="00466E3E">
      <w:pPr>
        <w:pStyle w:val="ListParagraph"/>
        <w:numPr>
          <w:ilvl w:val="0"/>
          <w:numId w:val="19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66E3E">
        <w:rPr>
          <w:rFonts w:asciiTheme="majorBidi" w:hAnsiTheme="majorBidi" w:cs="Angsana New" w:hint="cs"/>
          <w:color w:val="000000"/>
          <w:sz w:val="30"/>
          <w:szCs w:val="30"/>
          <w:cs/>
        </w:rPr>
        <w:t>เ</w:t>
      </w:r>
      <w:r w:rsidRPr="00466E3E">
        <w:rPr>
          <w:rFonts w:asciiTheme="majorBidi" w:hAnsiTheme="majorBidi" w:cs="Angsana New"/>
          <w:color w:val="000000"/>
          <w:sz w:val="30"/>
          <w:szCs w:val="30"/>
          <w:cs/>
        </w:rPr>
        <w:t>หตุการณ์ที่อาจเกิดขึ้นซึ่งเป็นเหตุให้มีการเปลี่ยนแปลงจำนวนเงินและเวลาของกระแสเงิน</w:t>
      </w:r>
      <w:r w:rsidR="00466E3E" w:rsidRPr="00466E3E">
        <w:rPr>
          <w:rFonts w:asciiTheme="majorBidi" w:hAnsiTheme="majorBidi" w:cs="Angsana New" w:hint="cs"/>
          <w:color w:val="000000"/>
          <w:sz w:val="30"/>
          <w:szCs w:val="30"/>
          <w:cs/>
        </w:rPr>
        <w:t>สด</w:t>
      </w:r>
    </w:p>
    <w:p w14:paraId="52223484" w14:textId="77777777" w:rsidR="00466E3E" w:rsidRPr="00466E3E" w:rsidRDefault="003A79D4" w:rsidP="00466E3E">
      <w:pPr>
        <w:pStyle w:val="ListParagraph"/>
        <w:numPr>
          <w:ilvl w:val="0"/>
          <w:numId w:val="19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66E3E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ลักษณะการปรับมูลค่าทางการเงิน</w:t>
      </w:r>
    </w:p>
    <w:p w14:paraId="582D42C7" w14:textId="77777777" w:rsidR="00F73C1E" w:rsidRDefault="003A79D4" w:rsidP="00F73C1E">
      <w:pPr>
        <w:pStyle w:val="ListParagraph"/>
        <w:numPr>
          <w:ilvl w:val="0"/>
          <w:numId w:val="19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>เงื่อนไขเมื่อสิทธิเรียกร้องของ</w:t>
      </w:r>
      <w:r w:rsidR="005B0DAA" w:rsidRPr="00F73C1E">
        <w:rPr>
          <w:rFonts w:asciiTheme="majorBidi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02E0A6E9" w14:textId="6EC01395" w:rsidR="00535E79" w:rsidRPr="00F73C1E" w:rsidRDefault="003A79D4" w:rsidP="00F73C1E">
      <w:pPr>
        <w:pStyle w:val="ListParagraph"/>
        <w:numPr>
          <w:ilvl w:val="0"/>
          <w:numId w:val="19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ลักษณะการเปลี่ยนแปลง</w:t>
      </w:r>
      <w:r w:rsidR="00D15EC1" w:rsidRPr="00F73C1E">
        <w:rPr>
          <w:rFonts w:asciiTheme="majorBidi" w:hAnsiTheme="majorBidi" w:cs="Angsana New"/>
          <w:color w:val="000000"/>
          <w:sz w:val="30"/>
          <w:szCs w:val="30"/>
          <w:cs/>
        </w:rPr>
        <w:t>ผลตอบแทน</w:t>
      </w: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 xml:space="preserve">ของมูลค่าเงินตามเวลา </w:t>
      </w:r>
      <w:r w:rsidR="00D15EC1" w:rsidRPr="00F73C1E">
        <w:rPr>
          <w:rFonts w:asciiTheme="majorBidi" w:hAnsiTheme="majorBidi" w:cs="Angsana New"/>
          <w:color w:val="000000"/>
          <w:sz w:val="30"/>
          <w:szCs w:val="30"/>
          <w:cs/>
        </w:rPr>
        <w:t>(</w:t>
      </w: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เช่น </w:t>
      </w:r>
      <w:r w:rsidR="00AD37C2" w:rsidRPr="00F73C1E">
        <w:rPr>
          <w:rFonts w:asciiTheme="majorBidi" w:hAnsiTheme="majorBidi" w:cs="Angsana New"/>
          <w:color w:val="000000"/>
          <w:sz w:val="30"/>
          <w:szCs w:val="30"/>
          <w:cs/>
        </w:rPr>
        <w:t>ระยะเวลาการปรับ</w:t>
      </w:r>
      <w:r w:rsidRPr="00F73C1E">
        <w:rPr>
          <w:rFonts w:asciiTheme="majorBidi" w:hAnsiTheme="majorBidi" w:cs="Angsana New"/>
          <w:color w:val="000000"/>
          <w:sz w:val="30"/>
          <w:szCs w:val="30"/>
          <w:cs/>
        </w:rPr>
        <w:t>อัตราดอกเบี้ยใหม่</w:t>
      </w:r>
      <w:r w:rsidR="00D15EC1" w:rsidRPr="00F73C1E">
        <w:rPr>
          <w:rFonts w:asciiTheme="majorBidi" w:hAnsiTheme="majorBidi" w:cs="Angsana New"/>
          <w:color w:val="000000"/>
          <w:sz w:val="30"/>
          <w:szCs w:val="30"/>
          <w:cs/>
        </w:rPr>
        <w:t>)</w:t>
      </w:r>
    </w:p>
    <w:p w14:paraId="2223A152" w14:textId="4AD1ED6A" w:rsidR="00EF1D4D" w:rsidRDefault="00EF1D4D">
      <w:pPr>
        <w:rPr>
          <w:rFonts w:asciiTheme="majorBidi" w:eastAsia="Times New Roman" w:hAnsiTheme="majorBidi" w:cs="Angsana New"/>
          <w:color w:val="000000"/>
          <w:sz w:val="32"/>
          <w:szCs w:val="32"/>
          <w:highlight w:val="yellow"/>
          <w:lang w:eastAsia="zh-CN"/>
        </w:rPr>
      </w:pPr>
      <w:r>
        <w:rPr>
          <w:rFonts w:asciiTheme="majorBidi" w:hAnsiTheme="majorBidi" w:cs="Angsana New"/>
          <w:color w:val="000000"/>
          <w:sz w:val="32"/>
          <w:szCs w:val="32"/>
          <w:highlight w:val="yellow"/>
        </w:rPr>
        <w:br w:type="page"/>
      </w:r>
    </w:p>
    <w:p w14:paraId="58950428" w14:textId="779DF96B" w:rsidR="00855164" w:rsidRDefault="00855164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36A3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การวัดมูลค่าภายหลังและกำไรและขาดทุน</w:t>
      </w:r>
      <w:r w:rsidR="00F56861" w:rsidRPr="00D36A3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ของสินทรัพย์ทางการเงิน</w:t>
      </w:r>
    </w:p>
    <w:p w14:paraId="3DC8A976" w14:textId="77777777" w:rsidR="00D36A34" w:rsidRPr="00EF1D4D" w:rsidRDefault="00D36A34" w:rsidP="00D36A3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2"/>
          <w:szCs w:val="32"/>
        </w:rPr>
      </w:pP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855164" w:rsidRPr="00D36A34" w14:paraId="775A64DA" w14:textId="77777777" w:rsidTr="00535E79">
        <w:tc>
          <w:tcPr>
            <w:tcW w:w="2880" w:type="dxa"/>
            <w:hideMark/>
          </w:tcPr>
          <w:p w14:paraId="3B4F6B6E" w14:textId="77777777" w:rsidR="00855164" w:rsidRPr="00D36A34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67CD6A57" w14:textId="310581C0" w:rsidR="003B6AA1" w:rsidRPr="00D36A34" w:rsidRDefault="003B6AA1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57674" w14:textId="77777777" w:rsidR="00855164" w:rsidRPr="00D36A34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131" w:type="dxa"/>
          </w:tcPr>
          <w:p w14:paraId="0B4E1ABC" w14:textId="5ECEA3BF" w:rsidR="00855164" w:rsidRPr="00D36A34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US"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4E644290" w14:textId="77777777" w:rsidR="00855164" w:rsidRPr="00D36A34" w:rsidRDefault="00855164">
            <w:pPr>
              <w:pStyle w:val="BodyText"/>
              <w:jc w:val="thaiDistribute"/>
              <w:rPr>
                <w:sz w:val="30"/>
                <w:szCs w:val="30"/>
              </w:rPr>
            </w:pPr>
          </w:p>
        </w:tc>
      </w:tr>
      <w:tr w:rsidR="00855164" w:rsidRPr="00D36A34" w14:paraId="071225A3" w14:textId="77777777" w:rsidTr="00535E79">
        <w:tc>
          <w:tcPr>
            <w:tcW w:w="2880" w:type="dxa"/>
            <w:hideMark/>
          </w:tcPr>
          <w:p w14:paraId="61DBF787" w14:textId="77777777" w:rsidR="00855164" w:rsidRPr="00D36A34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4EB3EB74" w14:textId="77777777" w:rsidR="00855164" w:rsidRPr="00D36A34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28BF6C3C" w14:textId="77777777" w:rsidR="00855164" w:rsidRDefault="00855164" w:rsidP="003C1D7F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6A52D715" w14:textId="5CC911DE" w:rsidR="00056819" w:rsidRPr="00D36A34" w:rsidRDefault="00056819" w:rsidP="003C1D7F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30"/>
                <w:szCs w:val="30"/>
                <w:lang w:bidi="th-TH"/>
              </w:rPr>
            </w:pPr>
          </w:p>
        </w:tc>
      </w:tr>
      <w:tr w:rsidR="00855164" w:rsidRPr="00D36A34" w14:paraId="4DA38728" w14:textId="77777777" w:rsidTr="00535E79">
        <w:tc>
          <w:tcPr>
            <w:tcW w:w="2880" w:type="dxa"/>
            <w:hideMark/>
          </w:tcPr>
          <w:p w14:paraId="5E3A8BFF" w14:textId="3141B67C" w:rsidR="00855164" w:rsidRPr="00D36A34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</w:t>
            </w:r>
            <w:r w:rsidR="004C1D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7198ECE" w14:textId="77777777" w:rsidR="00855164" w:rsidRPr="00D36A34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66267E81" w14:textId="77777777" w:rsidR="003B6AA1" w:rsidRPr="00D36A34" w:rsidRDefault="00855164" w:rsidP="009A1D25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      </w:r>
            <w:r w:rsidR="009A5487" w:rsidRPr="00D36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555F8CA5" w14:textId="3A8D9F56" w:rsidR="003C1D7F" w:rsidRPr="00D36A34" w:rsidRDefault="003C1D7F" w:rsidP="009A1D25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US"/>
              </w:rPr>
            </w:pPr>
          </w:p>
        </w:tc>
      </w:tr>
      <w:tr w:rsidR="00855164" w:rsidRPr="00D36A34" w14:paraId="75C2841A" w14:textId="77777777" w:rsidTr="00535E79">
        <w:tc>
          <w:tcPr>
            <w:tcW w:w="2880" w:type="dxa"/>
            <w:hideMark/>
          </w:tcPr>
          <w:p w14:paraId="1584F4FB" w14:textId="257A67DE" w:rsidR="00855164" w:rsidRPr="00D36A34" w:rsidRDefault="00855164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</w:t>
            </w:r>
            <w:r w:rsidR="00DA68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8B706CB" w14:textId="77777777" w:rsidR="00855164" w:rsidRPr="00D36A34" w:rsidRDefault="00855164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  <w:hideMark/>
          </w:tcPr>
          <w:p w14:paraId="108C69C6" w14:textId="2F531C73" w:rsidR="00855164" w:rsidRPr="00D36A34" w:rsidRDefault="00855164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</w:t>
            </w:r>
            <w:r w:rsidR="00E03BB5"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เงินปันผลรับรู้เป็นรายได้ในกำไรหรือขาดทุนเว้นแต่</w:t>
            </w:r>
            <w:r w:rsidR="007E30D6"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2F816D5C" w14:textId="5ECAF87F" w:rsidR="00EF1D4D" w:rsidRDefault="00EF1D4D" w:rsidP="00855164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/>
        <w:contextualSpacing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</w:p>
    <w:p w14:paraId="2BAC0B23" w14:textId="77777777" w:rsidR="00EF1D4D" w:rsidRDefault="00EF1D4D">
      <w:pPr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br w:type="page"/>
      </w:r>
    </w:p>
    <w:p w14:paraId="148FBFDA" w14:textId="6DA2A693" w:rsidR="007B2F17" w:rsidRPr="00DA6854" w:rsidRDefault="007B2F17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lastRenderedPageBreak/>
        <w:t>การจัดประเภทรายการ</w:t>
      </w:r>
      <w:r w:rsidR="009B56E2"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  <w:r w:rsidR="00F56861"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</w:t>
      </w:r>
      <w:r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ของหนี้สินทางการเงิน</w:t>
      </w:r>
      <w:r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</w:p>
    <w:p w14:paraId="69BFD440" w14:textId="77777777" w:rsidR="007B2F17" w:rsidRPr="00DA6854" w:rsidRDefault="007B2F17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6382EEA8" w14:textId="63EF7FD2" w:rsidR="003C1D7F" w:rsidRPr="00DA6854" w:rsidRDefault="003C1D7F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</w:t>
      </w:r>
      <w:r w:rsidR="00DA6854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DA685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</w:p>
    <w:p w14:paraId="2229A689" w14:textId="32E6947C" w:rsidR="00302193" w:rsidRPr="00DA6854" w:rsidRDefault="00302193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2DB3429" w14:textId="19AA9080" w:rsidR="00302193" w:rsidRPr="00DA6854" w:rsidRDefault="005B0DAA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="00302193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รับรู้ภาระ</w:t>
      </w:r>
      <w:r w:rsidR="000E2B32" w:rsidRPr="00DA685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ในการ</w:t>
      </w:r>
      <w:r w:rsidR="00302193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634A9F" w:rsidRPr="00DA6854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="00BE5F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="00634A9F" w:rsidRPr="00DA685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ซึ่งหลักทรัพย์ดังกล่าวถูกนำมาใช้สำหรับธุรกรรมการยืมหรือให้ยืมหลักทรัพย์ในอีกทอดหนึ่ง</w:t>
      </w:r>
      <w:r w:rsidR="000E2B32" w:rsidRPr="00DA685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เป็น</w:t>
      </w:r>
      <w:r w:rsidR="00302193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0E2B32" w:rsidRPr="00DA685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หรือ</w:t>
      </w:r>
      <w:r w:rsidR="00302193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ขาดทุน</w:t>
      </w:r>
    </w:p>
    <w:p w14:paraId="36B40980" w14:textId="77777777" w:rsidR="00D36A34" w:rsidRPr="00DA6854" w:rsidRDefault="00D36A34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944DF5A" w14:textId="5F03FAA9" w:rsidR="007B2F17" w:rsidRPr="00DA6854" w:rsidRDefault="007B2F17" w:rsidP="00535E7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DA6854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การจัดประเภทรายการใหม่</w:t>
      </w:r>
    </w:p>
    <w:p w14:paraId="22394D8C" w14:textId="77777777" w:rsidR="007B2F17" w:rsidRPr="00DA6854" w:rsidRDefault="007B2F17" w:rsidP="00535E79">
      <w:pPr>
        <w:tabs>
          <w:tab w:val="left" w:pos="1800"/>
        </w:tabs>
        <w:spacing w:after="0" w:line="240" w:lineRule="auto"/>
        <w:ind w:left="144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F40798C" w14:textId="760782C3" w:rsidR="00B347E9" w:rsidRPr="00DA6854" w:rsidRDefault="007B2F17" w:rsidP="00535E79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="00DA6854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ในภายหลัง</w:t>
      </w:r>
      <w:r w:rsidR="005B0DAA"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DA685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</w:p>
    <w:p w14:paraId="5EAC3AFB" w14:textId="6581C13B" w:rsidR="0036270A" w:rsidRPr="00EF1D4D" w:rsidRDefault="0036270A">
      <w:pPr>
        <w:rPr>
          <w:rFonts w:asciiTheme="majorBidi" w:eastAsia="EucrosiaUPCBold" w:hAnsiTheme="majorBidi" w:cstheme="majorBidi"/>
          <w:i/>
          <w:iCs/>
          <w:sz w:val="30"/>
          <w:szCs w:val="30"/>
          <w:lang w:eastAsia="zh-CN"/>
        </w:rPr>
      </w:pPr>
    </w:p>
    <w:p w14:paraId="0E68A3E2" w14:textId="60712C9B" w:rsidR="007B2F17" w:rsidRPr="00477F83" w:rsidRDefault="006F0F21" w:rsidP="00EC2B93">
      <w:pPr>
        <w:spacing w:after="0" w:line="240" w:lineRule="auto"/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77F83">
        <w:rPr>
          <w:rFonts w:asciiTheme="majorBidi" w:eastAsia="EucrosiaUPCBold" w:hAnsiTheme="majorBidi" w:cstheme="majorBidi"/>
          <w:i/>
          <w:iCs/>
          <w:sz w:val="30"/>
          <w:szCs w:val="30"/>
        </w:rPr>
        <w:t>3.3.3</w:t>
      </w:r>
      <w:r w:rsidRPr="00477F8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477F8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 </w:t>
      </w:r>
    </w:p>
    <w:p w14:paraId="5F63DDC8" w14:textId="77777777" w:rsidR="007B2F17" w:rsidRPr="00477F83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F308E1A" w14:textId="35A36A7B" w:rsidR="00B347E9" w:rsidRPr="00477F83" w:rsidRDefault="007B2F17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58855C22" w14:textId="77777777" w:rsidR="007B2F17" w:rsidRPr="00477F83" w:rsidRDefault="007B2F17" w:rsidP="00EC2B93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5EC4CE8A" w14:textId="77777777" w:rsidR="00DB72CB" w:rsidRPr="00477F83" w:rsidRDefault="005B0DAA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="007B2F17"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="007B2F17"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="0061608E"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08914E7A" w14:textId="3DDEE966" w:rsidR="00EF1D4D" w:rsidRDefault="00EF1D4D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65AD4C8A" w14:textId="4CC96139" w:rsidR="007B2F17" w:rsidRPr="00477F83" w:rsidRDefault="007B2F17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1) 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="000E2B32" w:rsidRPr="00477F83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หักด้วยหนี้สินใหม่ที่คาดการณ์ไว้) และ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2) 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กำไรหรือขาดทุนสะสมที่รับรู้ในกำไรขาดทุนเบ็ดเสร็จอื่นซึ่งรับรู้ในกำไรหรือขาดทุน </w:t>
      </w:r>
    </w:p>
    <w:p w14:paraId="445E4A69" w14:textId="73E0980A" w:rsidR="006801A7" w:rsidRPr="00EF1D4D" w:rsidRDefault="006801A7" w:rsidP="0036270A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18"/>
          <w:szCs w:val="18"/>
        </w:rPr>
      </w:pPr>
    </w:p>
    <w:p w14:paraId="332ED24A" w14:textId="6176EBE4" w:rsidR="007B2F17" w:rsidRPr="00477F83" w:rsidRDefault="007B2F17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="0042233B"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="0042233B"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5B0DAA"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ธนาคารและบริษัทย่อย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4BC425BD" w14:textId="77777777" w:rsidR="008D7955" w:rsidRPr="00EF1D4D" w:rsidRDefault="008D7955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18"/>
          <w:szCs w:val="18"/>
        </w:rPr>
      </w:pPr>
    </w:p>
    <w:p w14:paraId="2CFECB57" w14:textId="77777777" w:rsidR="006E1124" w:rsidRPr="00477F83" w:rsidRDefault="007B2F17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</w:t>
      </w:r>
      <w:r w:rsidR="009D6207" w:rsidRPr="00477F83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</w:t>
      </w:r>
      <w:r w:rsidR="0042233B" w:rsidRPr="00477F83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477F8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</w:t>
      </w:r>
    </w:p>
    <w:p w14:paraId="308E1C4D" w14:textId="77777777" w:rsidR="006E1124" w:rsidRPr="00EF1D4D" w:rsidRDefault="006E1124" w:rsidP="0036270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18"/>
          <w:szCs w:val="18"/>
        </w:rPr>
      </w:pPr>
    </w:p>
    <w:p w14:paraId="68A5054F" w14:textId="6BFED9A9" w:rsidR="007B2F17" w:rsidRPr="00477F83" w:rsidRDefault="007B2F17" w:rsidP="0036270A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477F83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="0042233B" w:rsidRPr="00477F83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="0042233B" w:rsidRPr="00477F83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5B0DAA"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477F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32CF490F" w14:textId="69B4CBDE" w:rsidR="00EF1D4D" w:rsidRPr="00EF1D4D" w:rsidRDefault="00EF1D4D" w:rsidP="00EF1D4D">
      <w:pPr>
        <w:ind w:firstLine="720"/>
        <w:rPr>
          <w:rFonts w:asciiTheme="majorBidi" w:eastAsia="Times New Roman" w:hAnsiTheme="majorBidi" w:cstheme="majorBidi"/>
          <w:bCs/>
          <w:sz w:val="18"/>
          <w:szCs w:val="18"/>
        </w:rPr>
      </w:pPr>
    </w:p>
    <w:p w14:paraId="57F10BFE" w14:textId="4C007D3D" w:rsidR="007B2F17" w:rsidRPr="00F566E1" w:rsidRDefault="007B2F17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ในธุรกรรมที่ธนาคาร</w:t>
      </w:r>
      <w:r w:rsidR="002E0EB4" w:rsidRPr="00F566E1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5B0DAA"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ยังคงรับรู้สินทรัพย์ในฐานะที่</w:t>
      </w:r>
      <w:r w:rsidR="005B0DAA"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5565EA03" w14:textId="007225B1" w:rsidR="00EF1D4D" w:rsidRPr="00EF1D4D" w:rsidRDefault="00EF1D4D">
      <w:pPr>
        <w:rPr>
          <w:rFonts w:asciiTheme="majorBidi" w:eastAsia="Times New Roman" w:hAnsiTheme="majorBidi" w:cstheme="majorBidi"/>
          <w:bCs/>
          <w:sz w:val="18"/>
          <w:szCs w:val="18"/>
        </w:rPr>
      </w:pPr>
      <w:bookmarkStart w:id="3" w:name="_Hlk63763000"/>
    </w:p>
    <w:bookmarkEnd w:id="3"/>
    <w:p w14:paraId="73EBA3D2" w14:textId="5E20A54A" w:rsidR="00EF1D4D" w:rsidRDefault="007B2F17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บางธุรกรรม ธนาคาร</w:t>
      </w:r>
      <w:r w:rsidR="002E0EB4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="00A12EC5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="00A12EC5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รับชดเชยไม่เพียงพอสำหรับการให้บริการ</w:t>
      </w:r>
    </w:p>
    <w:p w14:paraId="2571FAE7" w14:textId="77777777" w:rsidR="00EF1D4D" w:rsidRDefault="00EF1D4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76733BA" w14:textId="59FDAD3B" w:rsidR="007B2F17" w:rsidRPr="00F566E1" w:rsidRDefault="007B2F17" w:rsidP="00F566E1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2ADED8A1" w14:textId="77777777" w:rsidR="00642C73" w:rsidRPr="00EF1D4D" w:rsidRDefault="00642C73" w:rsidP="00F566E1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69374146" w14:textId="0D21A289" w:rsidR="00492FB5" w:rsidRPr="00F566E1" w:rsidRDefault="00492FB5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หากมี</w:t>
      </w:r>
      <w:r w:rsidR="00F566E1" w:rsidRPr="00F566E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07D01338" w14:textId="77777777" w:rsidR="00492FB5" w:rsidRPr="00EF1D4D" w:rsidRDefault="00492FB5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7E0E54" w14:textId="0001D761" w:rsidR="00492FB5" w:rsidRPr="00F566E1" w:rsidRDefault="00492FB5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="00467AE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สิ่ง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เงินสดที่ได้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โอนไปหรือหนี้สินที่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รับมา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) รับรู้ในกำไรหรือขาดทุน</w:t>
      </w:r>
    </w:p>
    <w:p w14:paraId="74B96882" w14:textId="07EB39FE" w:rsidR="006E1124" w:rsidRPr="00EF1D4D" w:rsidRDefault="006E1124" w:rsidP="00F566E1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375F7CF" w14:textId="349B7171" w:rsidR="00DF4BA6" w:rsidRPr="00F566E1" w:rsidRDefault="0069379A" w:rsidP="00F566E1">
      <w:pPr>
        <w:spacing w:after="0" w:line="240" w:lineRule="auto"/>
        <w:ind w:left="72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66E1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F827E8" w:rsidRPr="00F566E1">
        <w:rPr>
          <w:rFonts w:asciiTheme="majorBidi" w:eastAsia="EucrosiaUPCBold" w:hAnsiTheme="majorBidi" w:cstheme="majorBidi"/>
          <w:i/>
          <w:iCs/>
          <w:sz w:val="30"/>
          <w:szCs w:val="30"/>
        </w:rPr>
        <w:t>.3.4</w:t>
      </w:r>
      <w:r w:rsidR="00F827E8" w:rsidRPr="00F566E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F566E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การเปลี่ยนแปลงสินทรัพย์ทางการเงินและหนี้สินทางการเงิน</w:t>
      </w:r>
    </w:p>
    <w:p w14:paraId="2DD73BA4" w14:textId="77777777" w:rsidR="00E06672" w:rsidRPr="00EF1D4D" w:rsidRDefault="00E06672" w:rsidP="00F566E1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7F4C5090" w14:textId="76C99147" w:rsidR="003A3CEF" w:rsidRPr="00F566E1" w:rsidRDefault="003A3CEF" w:rsidP="00F566E1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66FB9736" w14:textId="77777777" w:rsidR="00F56861" w:rsidRPr="00EF1D4D" w:rsidRDefault="00F56861" w:rsidP="00F566E1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DBBA81D" w14:textId="0DB18DC5" w:rsidR="005E0902" w:rsidRPr="00F566E1" w:rsidRDefault="003A3CEF" w:rsidP="00F566E1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F566E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5377EA" w:rsidRPr="00F566E1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F566E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5543C93D" w14:textId="77777777" w:rsidR="005C112A" w:rsidRPr="00EF1D4D" w:rsidRDefault="005C112A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32D277F" w14:textId="3FB0A7FA" w:rsidR="003A3CEF" w:rsidRPr="00723ABF" w:rsidRDefault="003A3CEF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</w:t>
      </w:r>
      <w:r w:rsidR="0042233B" w:rsidRPr="00723ABF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5CE4E734" w14:textId="77777777" w:rsidR="00F56861" w:rsidRPr="00EF1D4D" w:rsidRDefault="00F56861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650E723" w14:textId="0ADFD2C9" w:rsidR="003A3CEF" w:rsidRPr="00723ABF" w:rsidRDefault="003A3CEF" w:rsidP="00F47B85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06672"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และ</w:t>
      </w:r>
    </w:p>
    <w:p w14:paraId="5D1BDCF1" w14:textId="47A61CCB" w:rsidR="006E1124" w:rsidRPr="00723ABF" w:rsidRDefault="003A3CEF" w:rsidP="00F47B85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06672"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ค่าธรรมเนียมอื่น</w:t>
      </w:r>
      <w:r w:rsidR="00CD024B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4D78AAE3" w14:textId="78358184" w:rsidR="00EF1D4D" w:rsidRDefault="00EF1D4D">
      <w:pPr>
        <w:rPr>
          <w:rFonts w:asciiTheme="majorBidi" w:eastAsia="Times New Roman" w:hAnsiTheme="majorBidi" w:cs="Angsana New"/>
          <w:color w:val="000000"/>
          <w:sz w:val="26"/>
          <w:szCs w:val="26"/>
        </w:rPr>
      </w:pPr>
      <w:r>
        <w:rPr>
          <w:rFonts w:asciiTheme="majorBidi" w:eastAsia="Times New Roman" w:hAnsiTheme="majorBidi" w:cs="Angsana New"/>
          <w:color w:val="000000"/>
          <w:sz w:val="26"/>
          <w:szCs w:val="26"/>
        </w:rPr>
        <w:br w:type="page"/>
      </w:r>
    </w:p>
    <w:p w14:paraId="0AA4514C" w14:textId="65276D78" w:rsidR="00EF1D4D" w:rsidRDefault="003A3CEF" w:rsidP="00EF1D4D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หากกระแสเงินสดมีการเปลี่ยนแปลงไปเมื่อผู้กู้ประสบปัญหาทางการเงิน ดังนั้นวัตถุประสงค์ของ</w:t>
      </w:r>
      <w:r w:rsidR="00D470B2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การเปลี่ยนแปลงเป็นการรับชำระคืนให้มากที่สุดจากข้อกำหนดในสัญญาเดิมมากกว่าการออกสินทรัพย์</w:t>
      </w:r>
    </w:p>
    <w:p w14:paraId="69AB6C60" w14:textId="1B75A0BE" w:rsidR="003A3CEF" w:rsidRPr="00723ABF" w:rsidRDefault="003A3CEF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ใหม่ที่มีข้อกำหนดต่างจากเดิมอย่างมีนัยสำคัญ หากธนาคาร</w:t>
      </w:r>
      <w:r w:rsidR="0089090B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CE820B4" w14:textId="77777777" w:rsidR="00F56861" w:rsidRPr="00EF1D4D" w:rsidRDefault="00F56861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0699615" w14:textId="7B38021E" w:rsidR="00DB5639" w:rsidRPr="00723ABF" w:rsidRDefault="003A3CEF" w:rsidP="00DB563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</w:t>
      </w:r>
      <w:r w:rsidR="00FC3299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="001356AA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21155E3" w14:textId="208C57F3" w:rsidR="6420BE67" w:rsidRPr="00EF1D4D" w:rsidRDefault="6420BE67" w:rsidP="6420BE67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 w:themeColor="text1"/>
          <w:sz w:val="30"/>
          <w:szCs w:val="30"/>
        </w:rPr>
      </w:pPr>
    </w:p>
    <w:p w14:paraId="1CE55271" w14:textId="05A17DC6" w:rsidR="00F56861" w:rsidRPr="00723ABF" w:rsidRDefault="003A3CEF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</w:t>
      </w:r>
      <w:r w:rsidR="00D470B2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การเปลี่ยนแปลงจะแสดงรวมกับผลขาดทุน</w:t>
      </w:r>
      <w:r w:rsidR="00F2495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</w:t>
      </w:r>
      <w:r w:rsidR="00AD22B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ต</w:t>
      </w:r>
      <w:r w:rsidR="00F2495D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ที่คาดว่าจะเกิดขึ้น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="00492FB5"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19979CD" w14:textId="77777777" w:rsidR="00492FB5" w:rsidRPr="00EF1D4D" w:rsidRDefault="00492FB5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111D875" w14:textId="43B117AC" w:rsidR="00533345" w:rsidRPr="00B70A1A" w:rsidRDefault="00533345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237A2841" w14:textId="77777777" w:rsidR="00533345" w:rsidRPr="00B70A1A" w:rsidRDefault="00533345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D817E76" w14:textId="71871CDC" w:rsidR="00DF4BA6" w:rsidRPr="00B70A1A" w:rsidRDefault="00533345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</w:t>
      </w:r>
      <w:r w:rsidR="00F34165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42233B"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545D60FC" w14:textId="77777777" w:rsidR="00AF261A" w:rsidRPr="00B70A1A" w:rsidRDefault="00AF261A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6954C7F" w14:textId="7649A67A" w:rsidR="00533345" w:rsidRPr="00B70A1A" w:rsidRDefault="00533345" w:rsidP="00DF4BA6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 ผลกำไรขาดทุนจากการเปลี่ยนแปลงรับรู้ในกำไรหรือขาดทุน สำหรับหนี้สินทางการเงิน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</w:t>
      </w:r>
      <w:r w:rsidR="00916618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ที่คำนวณใหม่ของหนี้สินทางการเงินดังกล่าว</w:t>
      </w:r>
    </w:p>
    <w:p w14:paraId="3E453B4C" w14:textId="77777777" w:rsidR="00F56861" w:rsidRPr="00B70A1A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A61B890" w14:textId="1D5E9344" w:rsidR="007B2F17" w:rsidRPr="00B70A1A" w:rsidRDefault="0069379A" w:rsidP="006E1124">
      <w:pPr>
        <w:spacing w:after="0" w:line="240" w:lineRule="auto"/>
        <w:ind w:left="72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F827E8"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>.3.5</w:t>
      </w:r>
      <w:r w:rsidR="00F827E8"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6E1124" w:rsidRPr="00B70A1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7B2F17" w:rsidRPr="00B70A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7B2F17" w:rsidRPr="00B70A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1009D04" w14:textId="77777777" w:rsidR="00F56861" w:rsidRPr="00B70A1A" w:rsidRDefault="00F56861" w:rsidP="00F56861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31F19E6C" w14:textId="2EC9613E" w:rsidR="00AF1E7B" w:rsidRPr="00B70A1A" w:rsidRDefault="00AF1E7B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ธนาคารและบริษัทย่อยรับรู้ค่าเผื่อผลขาดทุนด้านเครดิตที่คาดว่าจะเกิดขึ้นส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0F946418" w14:textId="77777777" w:rsidR="00F56861" w:rsidRPr="00B70A1A" w:rsidRDefault="00F56861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3F58518C" w14:textId="77777777" w:rsidR="00AF1E7B" w:rsidRPr="00B70A1A" w:rsidRDefault="00AF1E7B" w:rsidP="00AF261A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3A3D41A0" w14:textId="77777777" w:rsidR="00AF1E7B" w:rsidRPr="00B70A1A" w:rsidRDefault="00AF1E7B" w:rsidP="00AF261A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5B0B61D4" w14:textId="0F0855E4" w:rsidR="00AF1E7B" w:rsidRPr="00B70A1A" w:rsidRDefault="00AF1E7B" w:rsidP="00AF261A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5EB4DF86" w14:textId="77777777" w:rsidR="00AF1E7B" w:rsidRPr="00B70A1A" w:rsidRDefault="00AF1E7B" w:rsidP="00AF261A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4AD0A4B1" w14:textId="77777777" w:rsidR="00F56861" w:rsidRPr="00B70A1A" w:rsidRDefault="00F56861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1F2470C" w14:textId="5E17834F" w:rsidR="007B2F17" w:rsidRPr="00B70A1A" w:rsidRDefault="00AF1E7B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4715680F" w14:textId="1B45D2AE" w:rsidR="00DB5639" w:rsidRPr="00DB5639" w:rsidRDefault="00DB5639" w:rsidP="00DB5639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</w:p>
    <w:p w14:paraId="1C348415" w14:textId="30940D80" w:rsidR="006A4D9D" w:rsidRDefault="006A4D9D" w:rsidP="00AF261A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Pr="00A64796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3AD6A564" w14:textId="77777777" w:rsidR="00904145" w:rsidRPr="00E15648" w:rsidRDefault="00904145" w:rsidP="00AF261A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10E929A" w14:textId="309C69DD" w:rsidR="006A4D9D" w:rsidRPr="00A64796" w:rsidRDefault="006A4D9D" w:rsidP="00AF261A">
      <w:pPr>
        <w:tabs>
          <w:tab w:val="left" w:pos="81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</w:t>
      </w:r>
      <w:r w:rsidR="00691C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การค้ำประกันทางการเงิน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าดว่าจะได้รับตลอดระยะเวลาตามสัญญาของเครื่องมือทางการเงิน</w:t>
      </w:r>
    </w:p>
    <w:p w14:paraId="171AEECC" w14:textId="284C153E" w:rsidR="00E15648" w:rsidRDefault="00E15648">
      <w:pPr>
        <w:rPr>
          <w:rFonts w:asciiTheme="majorBidi" w:eastAsia="Times New Roman" w:hAnsiTheme="majorBidi" w:cs="Angsana New"/>
          <w:color w:val="000000"/>
          <w:szCs w:val="22"/>
          <w:lang w:eastAsia="zh-CN"/>
        </w:rPr>
      </w:pPr>
      <w:r>
        <w:rPr>
          <w:rFonts w:asciiTheme="majorBidi" w:eastAsia="Times New Roman" w:hAnsiTheme="majorBidi" w:cs="Angsana New"/>
          <w:color w:val="000000"/>
          <w:szCs w:val="22"/>
          <w:lang w:eastAsia="zh-CN"/>
        </w:rPr>
        <w:br w:type="page"/>
      </w:r>
    </w:p>
    <w:p w14:paraId="7F47BB35" w14:textId="5B804BF7" w:rsidR="00DB5639" w:rsidRPr="00DB5639" w:rsidRDefault="006A4D9D" w:rsidP="00DB5639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ผลขาดทุนด้านเครดิตที่คาดว่าจะเกิดขึ้นคำนวณอย่างปราศจากอคติ คำนึงถึงค่าความน่าจะเป็น</w:t>
      </w:r>
      <w:r w:rsidR="009041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</w:t>
      </w:r>
      <w:r w:rsidR="00D81627"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ใช้ข้อมูลที่มีการคาดการณ์ไปในอนาคต</w:t>
      </w:r>
    </w:p>
    <w:p w14:paraId="74083F5F" w14:textId="07209420" w:rsidR="4D9D8428" w:rsidRPr="00E15648" w:rsidRDefault="4D9D8428" w:rsidP="4D9D8428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 w:themeColor="text1"/>
          <w:sz w:val="34"/>
          <w:szCs w:val="34"/>
          <w:lang w:eastAsia="zh-CN"/>
        </w:rPr>
      </w:pPr>
    </w:p>
    <w:p w14:paraId="762E8244" w14:textId="50F6275C" w:rsidR="006A4D9D" w:rsidRPr="00A64796" w:rsidRDefault="006A4D9D" w:rsidP="00AF261A">
      <w:pPr>
        <w:tabs>
          <w:tab w:val="left" w:pos="72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</w:t>
      </w:r>
      <w:r w:rsidR="0073017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ปฏิบัติผิดสัญญา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</w:t>
      </w:r>
      <w:r w:rsidR="00730171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การปฏิบัติผิดสัญญา</w:t>
      </w:r>
      <w:r w:rsidR="00482E9C"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LGD - Loss given default)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="003A0A19"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บัติผิดสัญญา </w:t>
      </w:r>
      <w:r w:rsidR="009041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71486475" w14:textId="77777777" w:rsidR="006A4D9D" w:rsidRPr="00E15648" w:rsidRDefault="006A4D9D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4"/>
          <w:szCs w:val="34"/>
        </w:rPr>
      </w:pPr>
    </w:p>
    <w:p w14:paraId="0142E327" w14:textId="152D5356" w:rsidR="006A4D9D" w:rsidRPr="00A64796" w:rsidRDefault="00D81627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ข้อมูลที่มีการคาดการณ์ไปในอนาคตของ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อัตราดอกเบี้ย และดัชนีราคาที่อยู่อาศัย ปัจจัยเหล่านี้พิจารณาจากข้อมูลสนับสนุนที่มีความสมเหตุสมผล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ทั้งหมด</w:t>
      </w:r>
      <w:r w:rsidR="006A4D9D"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7E111260" w14:textId="77777777" w:rsidR="006A4D9D" w:rsidRPr="00E15648" w:rsidRDefault="006A4D9D" w:rsidP="00AF26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4"/>
          <w:szCs w:val="34"/>
        </w:rPr>
      </w:pPr>
    </w:p>
    <w:p w14:paraId="6FFAEA74" w14:textId="7EBF0A52" w:rsidR="006A4D9D" w:rsidRPr="00A64796" w:rsidRDefault="006A4D9D" w:rsidP="00AF261A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170"/>
          <w:tab w:val="left" w:pos="135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ที่ธนาคาร</w:t>
      </w:r>
      <w:r w:rsidRPr="00A6479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Pr="00A6479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08015A02" w14:textId="77777777" w:rsidR="006A4D9D" w:rsidRPr="00E15648" w:rsidRDefault="006A4D9D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4"/>
          <w:szCs w:val="34"/>
        </w:rPr>
      </w:pPr>
    </w:p>
    <w:p w14:paraId="4F31BB01" w14:textId="7BBF675D" w:rsidR="00AF261A" w:rsidRDefault="006A4D9D" w:rsidP="00AF261A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="0047331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2D82C38" w14:textId="77777777" w:rsidR="00AF261A" w:rsidRPr="00E15648" w:rsidRDefault="00AF261A" w:rsidP="00AF261A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4"/>
          <w:szCs w:val="34"/>
          <w:cs/>
        </w:rPr>
      </w:pPr>
    </w:p>
    <w:p w14:paraId="39EDF1ED" w14:textId="5D6D8FC7" w:rsidR="009F1D53" w:rsidRPr="00904145" w:rsidRDefault="006A4D9D" w:rsidP="00AF261A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904145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904145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Pr="00904145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904145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Pr="00904145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904145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Pr="00904145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1FE26444" w14:textId="329C3669" w:rsidR="00E15648" w:rsidRDefault="00E15648">
      <w:pPr>
        <w:rPr>
          <w:rFonts w:asciiTheme="majorBidi" w:eastAsia="EucrosiaUPCBold" w:hAnsiTheme="majorBidi" w:cstheme="majorBidi"/>
          <w:szCs w:val="22"/>
        </w:rPr>
      </w:pPr>
      <w:r>
        <w:rPr>
          <w:rFonts w:asciiTheme="majorBidi" w:eastAsia="EucrosiaUPCBold" w:hAnsiTheme="majorBidi" w:cstheme="majorBidi"/>
          <w:szCs w:val="22"/>
        </w:rPr>
        <w:br w:type="page"/>
      </w:r>
    </w:p>
    <w:p w14:paraId="57A740C1" w14:textId="37157D3B" w:rsidR="006A4D9D" w:rsidRPr="00150335" w:rsidRDefault="006A4D9D" w:rsidP="00AF261A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Pr="00150335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Pr="001503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4E720E95" w14:textId="77777777" w:rsidR="001F5B81" w:rsidRPr="00150335" w:rsidRDefault="001F5B81" w:rsidP="00AF261A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8A61964" w14:textId="11B46073" w:rsidR="006A4D9D" w:rsidRPr="00150335" w:rsidRDefault="006A4D9D" w:rsidP="001F5B81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</w:t>
      </w:r>
      <w:r w:rsidR="0061198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เงินสดกับกิจการตามสัญญา และกระแสเงินสดที่ธนาคารและบริษัทย่อยคาดว่าจะได้รับ)</w:t>
      </w:r>
    </w:p>
    <w:p w14:paraId="5728EC97" w14:textId="51C91EFC" w:rsidR="006A4D9D" w:rsidRPr="00150335" w:rsidRDefault="006A4D9D" w:rsidP="001F5B81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58093FD6" w14:textId="2BB691B3" w:rsidR="006A4D9D" w:rsidRPr="00150335" w:rsidRDefault="006A4D9D" w:rsidP="001F5B81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D5222B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</w:t>
      </w:r>
      <w:r w:rsidR="003D107A" w:rsidRPr="001503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อาจจะ</w:t>
      </w:r>
      <w:r w:rsidR="00D5222B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ถูกเบิกใช้ และกระแสเงินสดที่ธนาคารและบริษัทย่อยคาดว่าจะได้รับ และ</w:t>
      </w:r>
    </w:p>
    <w:p w14:paraId="75E2CC8E" w14:textId="160045F0" w:rsidR="006A4D9D" w:rsidRPr="00150335" w:rsidRDefault="006A4D9D" w:rsidP="001F5B81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="00AF261A"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F47B85"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550456FC" w14:textId="77777777" w:rsidR="005E0036" w:rsidRPr="00150335" w:rsidRDefault="005E0036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02A95E4" w14:textId="033D12F5" w:rsidR="006A4D9D" w:rsidRPr="00150335" w:rsidRDefault="006A4D9D" w:rsidP="00AF261A">
      <w:pPr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="00545A72"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150335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3CC516E8" w14:textId="77777777" w:rsidR="006A4D9D" w:rsidRPr="00150335" w:rsidRDefault="006A4D9D" w:rsidP="00AF261A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00C9C44" w14:textId="238C7689" w:rsidR="006A4D9D" w:rsidRPr="00150335" w:rsidRDefault="006A4D9D" w:rsidP="00AF261A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="00545A72" w:rsidRPr="00150335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="00506F16" w:rsidRPr="00150335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="00034F8B"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 w:rsidRPr="00150335"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="00545A72"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1C9CA147" w14:textId="77777777" w:rsidR="00194B73" w:rsidRPr="00150335" w:rsidRDefault="00194B73" w:rsidP="00AF261A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ED3E2AD" w14:textId="3A6054A9" w:rsidR="006A4D9D" w:rsidRPr="00150335" w:rsidRDefault="006A4D9D" w:rsidP="00AF261A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503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1503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1503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 w:rsidRPr="001503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 w:rsidRPr="0015033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สำหรับเงินให้สินเชื่อแก่ลูกหนี้ที่เข้ามาตรการให้ความช่วยเหลือ)</w:t>
      </w:r>
    </w:p>
    <w:p w14:paraId="11ABD800" w14:textId="77777777" w:rsidR="006A4D9D" w:rsidRPr="00150335" w:rsidRDefault="006A4D9D" w:rsidP="00AF261A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611EBBF" w14:textId="415A07A6" w:rsidR="005342BE" w:rsidRPr="00150335" w:rsidRDefault="006A4D9D" w:rsidP="00AF261A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506F16" w:rsidRPr="00150335">
        <w:rPr>
          <w:rFonts w:asciiTheme="majorBidi" w:eastAsia="Times New Roman" w:hAnsiTheme="majorBidi" w:cstheme="majorBidi"/>
          <w:sz w:val="30"/>
          <w:szCs w:val="30"/>
        </w:rPr>
        <w:br/>
      </w:r>
      <w:r w:rsidRPr="0015033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5942FBB4" w14:textId="77777777" w:rsidR="008D6E8C" w:rsidRDefault="008D6E8C" w:rsidP="008D6E8C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0DDBDAC" w14:textId="77777777" w:rsidR="00150335" w:rsidRDefault="00150335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688DC784" w14:textId="3896162E" w:rsidR="006A4D9D" w:rsidRPr="008B1DA5" w:rsidRDefault="006A4D9D" w:rsidP="00AF261A">
      <w:pPr>
        <w:pStyle w:val="ListParagraph"/>
        <w:numPr>
          <w:ilvl w:val="0"/>
          <w:numId w:val="27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1DA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222BF795" w14:textId="77777777" w:rsidR="006A4D9D" w:rsidRPr="009C11D8" w:rsidRDefault="006A4D9D" w:rsidP="009F1D53">
      <w:pPr>
        <w:tabs>
          <w:tab w:val="left" w:pos="227"/>
          <w:tab w:val="left" w:pos="454"/>
          <w:tab w:val="left" w:pos="680"/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D986315" w14:textId="2C6EAC97" w:rsidR="00AF261A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Pr="00994C11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ี่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รับรู้รายการเมื่อเริ่มแรก (ไม่เข้าเงื่อนไขของชั้นที่ 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2 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และชั้นที่ 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>3)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หรือเป็นตราสารหนี้ที่พิจารณาว่ามีความเสี่ยงด้านเครดิตต่ำ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</w:t>
      </w:r>
      <w:r w:rsidRPr="00994C11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ารด้อยค่าด้านเครดิตเมื่อซื้อหรือเมื่อกำเนิด (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POCI) 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 ผลขาดทุนด้านเครดิตที่คาดว่าจะเกิดขึ้นในอีก 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994C11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994C11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เดือนนับจากวันที่รายงาน</w:t>
      </w:r>
    </w:p>
    <w:p w14:paraId="66DC156C" w14:textId="77777777" w:rsidR="00AF261A" w:rsidRPr="009C11D8" w:rsidRDefault="00AF261A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16"/>
          <w:szCs w:val="16"/>
          <w:lang w:eastAsia="zh-CN"/>
        </w:rPr>
      </w:pPr>
    </w:p>
    <w:p w14:paraId="5C4590C3" w14:textId="7A1DDE0A" w:rsidR="006A4D9D" w:rsidRPr="008D6E8C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ธนาคารและบริษัทย่อยกำหนดให้</w:t>
      </w:r>
      <w:r w:rsidRPr="00932C9A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มีความเสี่ยงด้านเครดิตต่ำเมื่อเปรีย</w:t>
      </w:r>
      <w:r w:rsidRPr="008D6E8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บเทียบกับระดับความเสี่ยงด้านเครดิตแบบสากลที่ระดับ </w:t>
      </w:r>
      <w:r w:rsidRPr="008D6E8C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 w:rsidRPr="008D6E8C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73CF7290" w14:textId="77777777" w:rsidR="006A4D9D" w:rsidRPr="009C11D8" w:rsidRDefault="006A4D9D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786AE376" w14:textId="77777777" w:rsidR="006A4D9D" w:rsidRPr="008D6E8C" w:rsidRDefault="006A4D9D" w:rsidP="00AF261A">
      <w:pPr>
        <w:pStyle w:val="ListParagraph"/>
        <w:numPr>
          <w:ilvl w:val="0"/>
          <w:numId w:val="27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D6E8C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8D6E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D6E8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D6E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37A52E76" w14:textId="77777777" w:rsidR="006A4D9D" w:rsidRPr="00E15648" w:rsidRDefault="006A4D9D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5"/>
          <w:szCs w:val="15"/>
          <w:highlight w:val="cyan"/>
        </w:rPr>
      </w:pPr>
    </w:p>
    <w:p w14:paraId="56F443CD" w14:textId="329A69BC" w:rsidR="006A4D9D" w:rsidRPr="008D6E8C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ความเป็นไปได้ที่จะเกิดการผิดนัดตลอดอายุของสินทรัพย์ทางการเงิน (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>lifetime ECL)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ธนาคารและบริษัทย่อยพิจารณา</w:t>
      </w:r>
      <w:r w:rsidR="005E1B80"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ข้อมูลสนับสนุนที่มีความสมเหตุสมผล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วิเคราะห์โดยใช้ประสบการณ์ในอดีตของธนาคารและบริษัทย่อยและการประเมินของผู้เชี่ยวชาญด้านเครดิต</w:t>
      </w:r>
      <w:r w:rsidR="00617BE4"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รวมถึงข้อมูล</w:t>
      </w:r>
      <w:r w:rsidR="00617BE4"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การคาดการณ์ไปในอนาคต</w:t>
      </w:r>
    </w:p>
    <w:p w14:paraId="73D9EEA1" w14:textId="77777777" w:rsidR="006A4D9D" w:rsidRPr="00E15648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15"/>
          <w:szCs w:val="15"/>
          <w:lang w:eastAsia="zh-CN"/>
        </w:rPr>
      </w:pPr>
    </w:p>
    <w:p w14:paraId="0AA48A8E" w14:textId="009266E7" w:rsidR="006A4D9D" w:rsidRPr="008D6E8C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สินทรัพย์ทางการเงินที่เกินกำหนดชำระมากกว่า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30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AA3113F" w14:textId="77777777" w:rsidR="00B31B1D" w:rsidRPr="00E15648" w:rsidRDefault="00B31B1D" w:rsidP="00AF261A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15"/>
          <w:szCs w:val="15"/>
        </w:rPr>
      </w:pPr>
    </w:p>
    <w:p w14:paraId="65642AFF" w14:textId="4F054869" w:rsidR="00E15648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</w:t>
      </w:r>
      <w:r w:rsidR="009C11D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ผิดสัญญาพิจารณาจากสภาพเศรษฐกิจที่เกี่ยวข้องกับการเปลี่ยนแปลงของความเสี่ยงด้านเครดิต เช่น 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การลดอันดับความน่าเชื่อถือด้านเครดิตของลูกหนี้ (การจัดอันดับที่ใช้เป็นการภายในของธนาคาร) หรือ</w:t>
      </w:r>
      <w:r w:rsidR="006463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18B7D045" w14:textId="77777777" w:rsidR="00E15648" w:rsidRDefault="00E15648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78FD1E19" w14:textId="031C5B46" w:rsidR="006A4D9D" w:rsidRPr="008D6E8C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217892A1" w14:textId="77777777" w:rsidR="006A4D9D" w:rsidRPr="008D6E8C" w:rsidRDefault="006A4D9D" w:rsidP="00AF261A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299DF38C" w14:textId="150C96EF" w:rsidR="006A4D9D" w:rsidRDefault="006A4D9D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สินทรัพย์ทางการเงินสามารถโอนกลับไปยังชั้นที่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ได้เมื่อสามารถพิสูจน์ได้ถึงความสามารถใน</w:t>
      </w:r>
      <w:r w:rsidR="00C9322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การชำระหนี้ที่กลับมาเป็นปกติ</w:t>
      </w:r>
    </w:p>
    <w:p w14:paraId="2BFC8FB0" w14:textId="77777777" w:rsidR="00A72212" w:rsidRPr="008D6E8C" w:rsidRDefault="00A72212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274F52" w14:textId="77777777" w:rsidR="006A4D9D" w:rsidRPr="001E42BD" w:rsidRDefault="006A4D9D" w:rsidP="00AF261A">
      <w:pPr>
        <w:pStyle w:val="ListParagraph"/>
        <w:numPr>
          <w:ilvl w:val="0"/>
          <w:numId w:val="27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040D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81AC3D2" w14:textId="77777777" w:rsidR="006A4D9D" w:rsidRPr="006514C5" w:rsidRDefault="006A4D9D" w:rsidP="009F1D53">
      <w:pPr>
        <w:tabs>
          <w:tab w:val="left" w:pos="1620"/>
          <w:tab w:val="left" w:pos="1710"/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highlight w:val="cyan"/>
        </w:rPr>
      </w:pPr>
    </w:p>
    <w:p w14:paraId="75D7309E" w14:textId="19D5AAE5" w:rsidR="006A4D9D" w:rsidRPr="001E42BD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มากกว่า </w:t>
      </w:r>
      <w:r w:rsidRPr="001E42BD">
        <w:rPr>
          <w:rFonts w:ascii="Angsana New" w:hAnsi="Angsana New" w:cs="Angsana New"/>
          <w:color w:val="000000"/>
          <w:sz w:val="30"/>
          <w:szCs w:val="30"/>
          <w:lang w:eastAsia="zh-CN"/>
        </w:rPr>
        <w:t>90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วัน นอกจากนี้สินทรัพย์ทางการเงินจะถูกพิจารณาว่ามีการด้อยค่า</w:t>
      </w:r>
      <w:r w:rsidR="00FA252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="008634B9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อย่างมีนัยสำคัญ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ต่อประมาณการกระแสเงินสดในอนาคต</w:t>
      </w:r>
      <w:r w:rsidR="00FA252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5B711BBA" w14:textId="77777777" w:rsidR="006A4D9D" w:rsidRPr="001E42BD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D419201" w14:textId="5F899255" w:rsidR="006A4D9D" w:rsidRPr="001E42BD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ข้อมูลที่ใช้ในการประเมินว่า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สินทรัพย์ทางการเงินมีการด้อยค่าด้านเครดิตหรือ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 w:rsidR="00FD0187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การเปลี่ยนแปลงของสถานการณ์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นิยามของการผิดนัดชำระหนี้ของธนาคารและบริษัทย่อ</w:t>
      </w:r>
      <w:r w:rsid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สอดคล้องกับคำนิยามที่ใช้เพื่อการคำนวณเงินกองทุนตามกฎหมาย</w:t>
      </w:r>
    </w:p>
    <w:p w14:paraId="2BD58A41" w14:textId="3A25B136" w:rsidR="00CF3E23" w:rsidRDefault="00CF3E23" w:rsidP="00AF261A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268A1E52" w14:textId="0AA43CF3" w:rsidR="006A4D9D" w:rsidRPr="001E42BD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ธนาคารและบริษัทย่อยพิจารณาปัจจัยตาม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เกณฑ์เชิงคุณภาพ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ปริมาณ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1BBA07AF" w14:textId="77777777" w:rsidR="006A4D9D" w:rsidRPr="006514C5" w:rsidRDefault="006A4D9D" w:rsidP="00AF261A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14FA3821" w14:textId="1B14565D" w:rsidR="006A4D9D" w:rsidRPr="001E42BD" w:rsidRDefault="006A4D9D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</w:rPr>
        <w:t xml:space="preserve">90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วันกับธนาคารและบริษัทย่อย </w:t>
      </w:r>
      <w:r w:rsidR="00617BE4"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ินเชื่อเงินเบิกเกินบัญชีจะพิจารณาว่าเกินกำหนดชำระเมื่อลูกค้าเบิกเกินวงเงินที่กำหนดไว้หรือมีวงเงินที่ใช้ได้น้อยกว่ายอดคงค้างในปัจจุบัน </w:t>
      </w:r>
    </w:p>
    <w:p w14:paraId="38808A00" w14:textId="69A142FF" w:rsidR="00E15648" w:rsidRDefault="00617BE4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ลูกหนี้ไม่สามารถชำระเงิน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ให้สินเชื่อคืนให้แก่ธนาคารและบริษัทย่อยได้เต็มจำนวน เนื่องจากความสามารถในการชำระหนี้ของลูกหนี้ลดลง</w:t>
      </w:r>
      <w:r w:rsidR="00545A72"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ทั้งนี้โดยปราศจากการพิจารณา</w:t>
      </w:r>
      <w:r w:rsidR="001B6C8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การชำระคืนที่อาจได้รับจากการบังคับขายหลักประกัน </w:t>
      </w:r>
    </w:p>
    <w:p w14:paraId="6A941377" w14:textId="77777777" w:rsidR="00E15648" w:rsidRDefault="00E15648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9B44F7D" w14:textId="17A476EC" w:rsidR="006A4D9D" w:rsidRPr="0073731F" w:rsidRDefault="006A4D9D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ธนาคารยินยอมให้มีการปรับโครงสร้างหนี้โดยมีการลดภาระหรือเลื่อนการชำระเงินต้น ดอกเบี้ย หรือค่าธรรมเนียมต่าง ๆ อย่างมีนัยสำคัญให้กับลูกหนี้เนื่องจากเห็นว่าฐานะทางการเงินของลูกหนี้</w:t>
      </w:r>
      <w:r w:rsidR="00155F55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เสื่อมถอยลง</w:t>
      </w:r>
    </w:p>
    <w:p w14:paraId="555A44F4" w14:textId="77777777" w:rsidR="006A4D9D" w:rsidRPr="0073731F" w:rsidRDefault="006A4D9D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ธนาคารได้ฟ้องร้องดำเนินคดีกับลูกหนี้</w:t>
      </w:r>
    </w:p>
    <w:p w14:paraId="0314169E" w14:textId="77777777" w:rsidR="006A4D9D" w:rsidRPr="0073731F" w:rsidRDefault="006A4D9D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ลูกหนี้ยื่นขอรับความคุ้มครองตามกฎหมายล้มละลาย หรือมีเจ้าหนี้รายอื่น ๆ ฟ้องในคดีล้มละลาย ซึ่งจะส่งผลให้เกิดความล่าช้าในการชำระหนี้ให้แก่ธนาคาร หรือ</w:t>
      </w:r>
    </w:p>
    <w:p w14:paraId="34B453F0" w14:textId="03432593" w:rsidR="006A4D9D" w:rsidRPr="0073731F" w:rsidRDefault="006A4D9D" w:rsidP="00FA2528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ลูกหนี้ถูกจัดชั้นเป็นสินทรัพย์ทางการเงินที่มีการด้อยค่าด้านเครดิต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</w:rPr>
        <w:t>(Non-Performing)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</w:rPr>
        <w:t xml:space="preserve">(Purchased or originated credit-impaired: POCI)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ตามประกาศ</w:t>
      </w:r>
      <w:r w:rsidR="00016801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ธปท.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ที่ สนส.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</w:rPr>
        <w:t>23/2561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ลงวันที่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</w:rPr>
        <w:t xml:space="preserve">31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73731F">
        <w:rPr>
          <w:rFonts w:asciiTheme="majorBidi" w:hAnsiTheme="majorBidi" w:cstheme="majorBidi" w:hint="cs"/>
          <w:color w:val="000000"/>
          <w:sz w:val="30"/>
          <w:szCs w:val="30"/>
        </w:rPr>
        <w:t>2561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 </w:t>
      </w:r>
      <w:r w:rsidRPr="0073731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หลักเกณฑ์การจัดชั้นและการกันเงินสำรองของสถาบันการเงิน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0504DBEF" w14:textId="77777777" w:rsidR="006A4D9D" w:rsidRPr="00010435" w:rsidRDefault="006A4D9D" w:rsidP="00AF261A">
      <w:pPr>
        <w:pStyle w:val="ListParagraph"/>
        <w:tabs>
          <w:tab w:val="left" w:pos="1620"/>
          <w:tab w:val="left" w:pos="1710"/>
          <w:tab w:val="left" w:pos="2340"/>
        </w:tabs>
        <w:spacing w:line="240" w:lineRule="auto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3F6C35D3" w14:textId="5C926072" w:rsidR="00A72212" w:rsidRPr="0073731F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</w:t>
      </w:r>
      <w:r w:rsidR="0073731F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ด้านเครดิตจะมีกระบวนการเพิ่มเติมโดยกลุ่มงานธุรกิจพิเศษซึ่งทำหน้าที่เป็นผู้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รวบรวม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และนำเสนอข้อมูลที่เห็นควรจัดชั้นเชิงคุณภาพและ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</w:t>
      </w:r>
      <w:r w:rsidR="00EC4B3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4F7599B4" w14:textId="77777777" w:rsidR="00A72212" w:rsidRPr="00010435" w:rsidRDefault="00A72212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C5ED0AC" w14:textId="5A68B44F" w:rsidR="006A4D9D" w:rsidRPr="0073731F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</w:t>
      </w:r>
      <w:r w:rsidR="00545A72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ด้านคะแนนเครดิต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90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หรือผู้กู้ถูกฟ้องล้มละลาย หรือผู้กู้หยุดดำเนินธุรกิจ หรือปิดกิจการ 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หรือการพิจารณาเชิงคุณภาพ</w:t>
      </w:r>
      <w:r w:rsidR="0073731F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715B81"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โดยผู้บริหาร</w:t>
      </w:r>
    </w:p>
    <w:p w14:paraId="7C780C21" w14:textId="77777777" w:rsidR="006A4D9D" w:rsidRPr="00010435" w:rsidRDefault="006A4D9D" w:rsidP="00AF261A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2476504A" w14:textId="77803A96" w:rsidR="006A4D9D" w:rsidRPr="0073731F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</w:t>
      </w:r>
      <w:r w:rsidR="00DF68E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69F2FBED" w14:textId="77777777" w:rsidR="006A4D9D" w:rsidRPr="00010435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9B79328" w14:textId="1E49178F" w:rsidR="006A4D9D" w:rsidRPr="0073731F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 w:rsidR="00DF68E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จะเกิดขึ้นตลอดอายุ</w:t>
      </w:r>
    </w:p>
    <w:p w14:paraId="02953A21" w14:textId="53FA9D8D" w:rsidR="00010435" w:rsidRDefault="00010435">
      <w:pPr>
        <w:rPr>
          <w:rFonts w:ascii="Angsana New" w:hAnsi="Angsana New" w:cs="Angsana New"/>
          <w:color w:val="000000"/>
          <w:szCs w:val="22"/>
          <w:lang w:eastAsia="zh-CN"/>
        </w:rPr>
      </w:pPr>
      <w:r>
        <w:rPr>
          <w:rFonts w:ascii="Angsana New" w:hAnsi="Angsana New" w:cs="Angsana New"/>
          <w:color w:val="000000"/>
          <w:szCs w:val="22"/>
          <w:lang w:eastAsia="zh-CN"/>
        </w:rPr>
        <w:br w:type="page"/>
      </w:r>
    </w:p>
    <w:p w14:paraId="4B0CE694" w14:textId="1CAB6C35" w:rsidR="00E15648" w:rsidRDefault="006A4D9D" w:rsidP="00A53E99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การปรับปรุงความเสี่ยงด้านเครดิต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และการจัดชั้น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(ดูหมายเหตุข้อ 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สินเชื่อ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แก่ลูกหนี้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ที่เข้ามาตรการให้ความช่วยเหลือ)</w:t>
      </w:r>
    </w:p>
    <w:p w14:paraId="47278EAC" w14:textId="77777777" w:rsidR="00A53E99" w:rsidRPr="00010435" w:rsidRDefault="00A53E99" w:rsidP="00A53E99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</w:p>
    <w:p w14:paraId="4508D944" w14:textId="441AA6C5" w:rsidR="006A4D9D" w:rsidRPr="00FD0187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เมื่อเวลาผ่านไปสินทรัพย์ทางการเงินที่ถูกจัดชั้นที่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2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หรือชั้นที่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3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อาจถูกจัดประเภทใหม่กลับไปเป็นชั้นที่</w:t>
      </w:r>
      <w:r w:rsidR="00FD0187"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 xml:space="preserve">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1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</w:t>
      </w:r>
    </w:p>
    <w:p w14:paraId="7F83D8B8" w14:textId="77777777" w:rsidR="006A4D9D" w:rsidRPr="00010435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01E14F1" w14:textId="756D5347" w:rsidR="006A4D9D" w:rsidRPr="007D35B9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สำหรับสินทรัพย์ทางการเงินที่มีการด้อยค่า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เครดิต (ชั้นที่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และไม่มีการ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เปลี่ยนแปลงเงื่อนไขของสัญญา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การพิจารณาว่าสินทรัพย์ทางการเงินดังกล่าวไม่ด้อยค่า</w:t>
      </w:r>
      <w:r w:rsidR="00AD6A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057CD9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1D160C0A" w14:textId="77777777" w:rsidR="006A4D9D" w:rsidRPr="00010435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94BF10F" w14:textId="7E20BB55" w:rsidR="00506F16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สำหรับสินทรัพย์ทางการเงินที่จัดชั้นที่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สามารถโอนกลับไปยังชั้นที่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ได้เมื่อพิจารณาแล้วว่าไม่มี</w:t>
      </w:r>
      <w:r w:rsidR="00AD6A18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การเพิ่มขึ้นอย่างมีนัยสำคัญของความเสี่ยงด้านเครดิตอีกต่อไป</w:t>
      </w:r>
    </w:p>
    <w:p w14:paraId="3A8CEB17" w14:textId="77777777" w:rsidR="00A72212" w:rsidRPr="00010435" w:rsidRDefault="00A72212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7306BA6" w14:textId="0F8C5E01" w:rsidR="006A4D9D" w:rsidRPr="007D35B9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โดยอัตโนมัติหาก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ที่ทำให้เกิด</w:t>
      </w:r>
      <w:r w:rsidR="00506F16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เนื่องจากเกณฑ์เชิงคุณภาพ ปัจจัยดังกล่าวต้องได้รับการแก้ไข</w:t>
      </w:r>
      <w:r w:rsidR="00D774B3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หรือมีผลการดำเนินงานเป็นไปตามที่ธนาคารและบริษัทย่อย</w:t>
      </w:r>
      <w:r w:rsidR="00EC099F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กำหนด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ก่อนจึงจะโอน</w:t>
      </w:r>
      <w:r w:rsidR="00EC099F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และจัดประเภท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สินทรัพย์ทางการเงินดังกล่าวไปเป็นชั้นที่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</w:p>
    <w:p w14:paraId="059BE7E6" w14:textId="77777777" w:rsidR="00C6099F" w:rsidRPr="00010435" w:rsidRDefault="00C6099F" w:rsidP="00AF261A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279EA103" w14:textId="149DB358" w:rsidR="006A4D9D" w:rsidRPr="007D35B9" w:rsidRDefault="006A4D9D" w:rsidP="00F603C3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เงินให้สินเชื่อแก่ลูกหนี้ที่มีการเปลี่ยนแปลงเงื่อนไข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(ดูหมายเหตุข้อ 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</w:rPr>
        <w:t>2.1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 w:rsidR="00F603C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/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0B93C48A" w14:textId="77777777" w:rsidR="006A4D9D" w:rsidRPr="00010435" w:rsidRDefault="006A4D9D" w:rsidP="00AF261A">
      <w:pPr>
        <w:tabs>
          <w:tab w:val="left" w:pos="1620"/>
          <w:tab w:val="left" w:pos="1710"/>
        </w:tabs>
        <w:suppressAutoHyphens/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E78A72" w14:textId="11EFB083" w:rsidR="006A4D9D" w:rsidRPr="007D35B9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ดำเนินการตามข้อกำหน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 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แล้วแต่ระยะเวลาใดจะนานกว่า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ลูกหนี้ดังกล่าวที่จะถูกโอนไปยังชั้นที่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จะต้องใช้ระยะเวลาในการติดตามอีก </w:t>
      </w:r>
      <w:r w:rsidR="00F603C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เดือน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หรือ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งวด แล้วแต่ระยะเวลาใดจะนานกว่าและ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อันดับความเสี่ยงด้านเครดิตจะถูกตั้งค่าใหม่ </w:t>
      </w:r>
      <w:r w:rsidR="003B15B6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ณ วันที่โอน</w:t>
      </w:r>
    </w:p>
    <w:p w14:paraId="53B7069D" w14:textId="77777777" w:rsidR="006A4D9D" w:rsidRPr="00010435" w:rsidRDefault="006A4D9D" w:rsidP="00AF261A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56FA15D5" w14:textId="77777777" w:rsidR="00A53E99" w:rsidRDefault="00A53E99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8568ABC" w14:textId="36758EF5" w:rsidR="00A72212" w:rsidRDefault="006A4D9D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ตาม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ข้อกำหนด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แล้วแต่ระยะเวลาใดจะนานกว่าและคาดว่าลูกหนี้</w:t>
      </w:r>
      <w:r w:rsidR="003B15B6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จะชำระหนี้ที่เหลือทั้งหมด</w:t>
      </w:r>
    </w:p>
    <w:p w14:paraId="39A29F4A" w14:textId="77777777" w:rsidR="00A53E99" w:rsidRDefault="00A53E99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1D94768D" w14:textId="53247B7F" w:rsidR="00987420" w:rsidRPr="00973F2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สัญญาค้ำประกันทางการเงินที่ถือครอง</w:t>
      </w:r>
    </w:p>
    <w:p w14:paraId="6394B7DE" w14:textId="77777777" w:rsidR="00987420" w:rsidRPr="00973F2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5B5EA5C6" w14:textId="5B7CFA9A" w:rsidR="00987420" w:rsidRPr="00973F2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โดยปัจจัยที่ธนาคารและบริษัทย่อยใช้ใน</w:t>
      </w:r>
      <w:r w:rsidR="00973F23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การพิจารณารวมถึง</w:t>
      </w:r>
    </w:p>
    <w:p w14:paraId="590A8CDF" w14:textId="77777777" w:rsidR="00987420" w:rsidRPr="00973F23" w:rsidRDefault="00987420" w:rsidP="00FD0187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B2F17" w14:textId="7FC8C72B" w:rsidR="00987420" w:rsidRPr="00973F23" w:rsidRDefault="00987420" w:rsidP="00FD0187">
      <w:pPr>
        <w:pStyle w:val="ListParagraph"/>
        <w:numPr>
          <w:ilvl w:val="0"/>
          <w:numId w:val="36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01DA444D" w14:textId="5C555F30" w:rsidR="00987420" w:rsidRPr="00973F23" w:rsidRDefault="00987420" w:rsidP="00FD0187">
      <w:pPr>
        <w:pStyle w:val="ListParagraph"/>
        <w:numPr>
          <w:ilvl w:val="0"/>
          <w:numId w:val="36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="00634A9F" w:rsidRPr="00973F23">
        <w:rPr>
          <w:rFonts w:asciiTheme="majorBidi" w:hAnsiTheme="majorBidi" w:cstheme="majorBidi" w:hint="cs"/>
          <w:color w:val="000000"/>
          <w:sz w:val="30"/>
          <w:szCs w:val="30"/>
          <w:cs/>
        </w:rPr>
        <w:t>หนี้</w:t>
      </w: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หรือไม่</w:t>
      </w:r>
    </w:p>
    <w:p w14:paraId="2D7AE144" w14:textId="55AA033E" w:rsidR="00987420" w:rsidRPr="00973F23" w:rsidRDefault="00987420" w:rsidP="00FD0187">
      <w:pPr>
        <w:pStyle w:val="ListParagraph"/>
        <w:numPr>
          <w:ilvl w:val="0"/>
          <w:numId w:val="36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55338A2F" w14:textId="77777777" w:rsidR="00A72212" w:rsidRPr="00973F23" w:rsidRDefault="00987420" w:rsidP="00FD0187">
      <w:pPr>
        <w:pStyle w:val="ListParagraph"/>
        <w:numPr>
          <w:ilvl w:val="0"/>
          <w:numId w:val="36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4D5BD386" w14:textId="77777777" w:rsidR="00A72212" w:rsidRPr="00973F23" w:rsidRDefault="00A72212" w:rsidP="00FD0187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73F751" w14:textId="35490544" w:rsidR="00987420" w:rsidRPr="00973F23" w:rsidRDefault="00987420" w:rsidP="00FD0187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หากธนาคารและบริษัทย่อยพิจารณาแล้วเห็นว่าการค้ำประกันเป็นส่วนหนึ่งของสินทรัพย์ทางการเงิน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ธนาคารและบริษัทย่อยพิจารณาผลกระทบของการป้องกันเมื่อมีการวัดมูลค่ายุติธรรมของตราสารหนี้และเมื่อวัดมูลค่าผลขาดทุนจากการด้อยค่าด้านเครดิต</w:t>
      </w:r>
    </w:p>
    <w:p w14:paraId="6EE3AAED" w14:textId="77777777" w:rsidR="00987420" w:rsidRPr="00973F2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F213165" w14:textId="64A6D237" w:rsidR="00987420" w:rsidRPr="00973F2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หากธนาคารและบริษัทย่อยพิจารณาแล้วเห็นว่าการค้ำประกันไม่เป็นส่วนหนึ่งของสินทรัพย์ทางการเงิน ธนาคารและบริษัทย่อย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สินทรัพย์จากค่าธรรมเนียม</w:t>
      </w:r>
      <w:r w:rsidR="002E0020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จ่ายล่วงหน้า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ธนาคารและบริษัทย่อยแสดงกำไรหรือขาดทุนจากการได้รับการชดเชยจากการค้ำประกันใน “ผลขาดทุนด้านเครดิตที่</w:t>
      </w:r>
      <w:r w:rsidR="00973F23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คาดว่าจะเกิดขึ้น”</w:t>
      </w:r>
    </w:p>
    <w:p w14:paraId="2770CDBA" w14:textId="77777777" w:rsidR="00987420" w:rsidRPr="00617401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505049B5" w14:textId="77777777" w:rsidR="00A72212" w:rsidRDefault="00A72212" w:rsidP="00FD0187">
      <w:pPr>
        <w:ind w:left="1440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D9130D6" w14:textId="56CEA301" w:rsidR="00987420" w:rsidRPr="00FD0187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ค่</w:t>
      </w: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360B5A88" w14:textId="77777777" w:rsidR="00987420" w:rsidRPr="00FD0187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D9CADCA" w14:textId="1C8BB3D3" w:rsidR="00341E4A" w:rsidRPr="00FD0187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ผลขาดทุนแยกต่างหากจากการรับรู้รายการเมื่อเริ่มแรกสำหรับสินทรัพย์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ธนาคารและบริษัทย่อยรับรู้การเปลี่ยนแปลงของ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ผลขาดทุนจากการด้อยค่าด้านเครดิตที่คาดว่าจะเกิดขึ้นตลอดอายุที่เกิดขึ้นภายหลังการรับรู้รายการ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เมื่อเริ่มแรกในกำไรหรือขาดทุนและรับรู้ผลสะสมของการเปลี่ยนแปลงในผลขาดทุนจากการด้อยค่า 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เมื่อผลขาดทุนด้านเครดิตที่คาดว่าจะเกิดขึ้นตลอดอายุสำหรับสินทรัพย์ทางการเงินที่มีการด้อยค่า</w:t>
      </w:r>
      <w:r w:rsidR="00607ED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ด้านเครดิตเมื่อซื้อหรือเมื่อกำเนิดน้อยกว่ามูลค่าที่รับรู้เมื่อเริ่มแรก ธนาคารและบริษัทย่อยจะรับรู้</w:t>
      </w:r>
      <w:r w:rsidR="004F057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การเปลี่ยนแปลงในทางที่ดีขึ้นของผลขาดทุนด้านเครดิตที่คาดว่าจะเกิดขึ้นตลอดอายุเป็นกำไรจาก</w:t>
      </w:r>
      <w:r w:rsidR="00EB736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การด้อยค่าในกำไรหรือขาดทุน และรับรู้ขาดทุนจากการด้อยค</w:t>
      </w:r>
      <w:r w:rsidR="00E53F3C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่าเมื่อ</w:t>
      </w: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ผลขาดทุนด้านเครดิตที่คาดว่าจะเกิดขึ้นเพิ่มขึ้</w:t>
      </w:r>
      <w:r w:rsidR="00341E4A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7C81521F" w14:textId="77777777" w:rsidR="00341E4A" w:rsidRPr="00FD0187" w:rsidRDefault="00341E4A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950AC0" w14:textId="3CF732F1" w:rsidR="00987420" w:rsidRPr="00FD0187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การแสดงรายการค่าเผื่อผลขาดทุนด้านเครดิตที่คาดว่าจะเกิดขึ้นในงบแสดงฐานะการเงิน </w:t>
      </w:r>
    </w:p>
    <w:p w14:paraId="29CA1F0C" w14:textId="77777777" w:rsidR="00987420" w:rsidRPr="00FD0187" w:rsidRDefault="00987420" w:rsidP="00FD0187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15EB25" w14:textId="05BF4F69" w:rsidR="00987420" w:rsidRPr="00FD0187" w:rsidRDefault="00987420" w:rsidP="004F0574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5EAD7D6" w14:textId="07E80F2D" w:rsidR="00987420" w:rsidRPr="00FD0187" w:rsidRDefault="00987420" w:rsidP="004F0574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5D670E13" w14:textId="0F404DB2" w:rsidR="00987420" w:rsidRPr="00FD0187" w:rsidRDefault="00987420" w:rsidP="004F0574">
      <w:pPr>
        <w:pStyle w:val="ListParagraph"/>
        <w:numPr>
          <w:ilvl w:val="0"/>
          <w:numId w:val="36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ในกรณีที่เครื่องมือทางการเงินประกอบด้วยส่วนที่เบิกถอนและส่วนที่ยังไม่ได้เบิกถอน ธนาคารและบริษัทย่อยแสดงค่าเผื่อผลขาดทุนของส่วนที่เบิกถอนแล้วโดยหักออกจากมูลค่าตามบัญชีขั้นต้น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62519169" w14:textId="77777777" w:rsidR="00FD0187" w:rsidRPr="00FD0187" w:rsidRDefault="00987420" w:rsidP="004F0574">
      <w:pPr>
        <w:pStyle w:val="ListParagraph"/>
        <w:numPr>
          <w:ilvl w:val="0"/>
          <w:numId w:val="36"/>
        </w:numPr>
        <w:tabs>
          <w:tab w:val="left" w:pos="810"/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ตราสารหนี้ที่วัด</w:t>
      </w:r>
      <w:r w:rsidR="00034F8B" w:rsidRPr="00FD018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</w:t>
      </w:r>
      <w:r w:rsidR="00034F8B" w:rsidRPr="00FD018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ผลขาดทุนในงบแสดงฐานะการเงินเนื่องจากมูลค่าตามบัญชีของสินทรัพย์แสดงด้วยมูลค่ายุติธรรม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</w:p>
    <w:p w14:paraId="4FB00258" w14:textId="77777777" w:rsidR="00FD0187" w:rsidRPr="00FD0187" w:rsidRDefault="00FD0187" w:rsidP="00FD0187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893B57" w14:textId="77777777" w:rsidR="00FD0187" w:rsidRDefault="00FD0187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010AC23F" w14:textId="06CE8321" w:rsidR="00987420" w:rsidRPr="00FD0187" w:rsidRDefault="00987420" w:rsidP="00FD0187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การตัดจำหน่ายเครื่องมือทางการเงินที่มีการด้อยค่าด้านเครดิตและการกลับรายการด้อยค่า </w:t>
      </w:r>
    </w:p>
    <w:p w14:paraId="14CA9B98" w14:textId="77777777" w:rsidR="00987420" w:rsidRPr="00E15648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3BBFCC3E" w14:textId="57AE5E69" w:rsidR="00987420" w:rsidRPr="005B546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ส่วนของมูลค่าตามบัญชีขั้นต้นจะถูกตัดจำหน่ายคู่กับสำรองที่เกี่ยวข้องกับเงินให้สินเชื่อนั้น เงินให้สินเชื่อดังกล่าวจะถูกตัดออกจากบัญชีหลังจากดำเนินการ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ตามขั้นตอนที่จำเป็นทั้งหมดแล้ว มีการประเมินแล้วว่าไม่มีความน่าจะเป็นในการได้รับคืนและได้พิจารณาถึงผลขาดทุน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480B4A71" w14:textId="77777777" w:rsidR="00987420" w:rsidRPr="00E15648" w:rsidRDefault="00987420" w:rsidP="00FD0187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64A4CB2" w14:textId="6EC714BB" w:rsidR="006A4D9D" w:rsidRPr="005B5463" w:rsidRDefault="00987420" w:rsidP="00FD018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หากมีการลดลงของผลขาดทุนจากการด้อยค่าด้านเครดิตในรอบระยะเวลาต่อมา และการลดลงนั้นสัมพันธ์โดยตรงกับเหตุการณ์ที่เกิดขึ้นหลังจากการรับรู้ขาดทุนจากการด้อยค่าด้านเครดิต เช่น 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การปรับปรุงอันดับความน่าเชื่อถือของลูกหนี้ ขาดทุนจากการด้อยค่าด้านเครดิตที่เคยรับรู้ใน</w:t>
      </w:r>
      <w:r w:rsidR="00034F8B"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35CA13D2" w14:textId="77777777" w:rsidR="00987420" w:rsidRPr="00E15648" w:rsidRDefault="00987420" w:rsidP="009F1D53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6C42F1D" w14:textId="01A5EE52" w:rsidR="008E390B" w:rsidRPr="005B5463" w:rsidRDefault="0069379A" w:rsidP="00FD0187">
      <w:pPr>
        <w:tabs>
          <w:tab w:val="left" w:pos="1440"/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1800" w:right="43" w:hanging="12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.3.6</w:t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E390B" w:rsidRPr="005B54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3F50417A" w14:textId="77777777" w:rsidR="008E390B" w:rsidRPr="00E15648" w:rsidRDefault="008E390B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7895428" w14:textId="6265656E" w:rsidR="00527F8D" w:rsidRPr="005B5463" w:rsidRDefault="00527F8D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5B54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74DAD133" w14:textId="77777777" w:rsidR="00527F8D" w:rsidRPr="00E15648" w:rsidRDefault="00527F8D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04ECCC47" w14:textId="409F857B" w:rsidR="008E390B" w:rsidRPr="005B5463" w:rsidRDefault="008E390B" w:rsidP="00393ED6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</w:t>
      </w:r>
      <w:r w:rsidR="004D60D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0C565803" w14:textId="77777777" w:rsidR="00D322B0" w:rsidRPr="00E15648" w:rsidRDefault="00D322B0" w:rsidP="00393ED6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2BF02814" w14:textId="77777777" w:rsidR="00E15648" w:rsidRDefault="008E390B" w:rsidP="008001B0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</w:t>
      </w:r>
      <w:r w:rsidR="00362EF2"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ความเสี่ยงที่เข้าเงื่อนไข ณ วันเริ่มต้นที่กำหนดให้มีการป้องกันความเสี่ยง </w:t>
      </w:r>
      <w:r w:rsidR="005B0DAA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การป้องกันความเสี่ยงรวมถึงวัตถุประสงค์ในการบริหารความเสี่ยงและกลยุทธ์ในการจัดการกับ</w:t>
      </w:r>
      <w:r w:rsidR="000330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ความเสี่ยงรวมถึงวิธีการที่ใช้ในการประเมินประสิทธิผลในการป้องกันความเสี่ยง </w:t>
      </w:r>
      <w:r w:rsidR="005B0DAA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</w:t>
      </w: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</w:t>
      </w:r>
    </w:p>
    <w:p w14:paraId="6D0692A9" w14:textId="77777777" w:rsidR="00E15648" w:rsidRDefault="00E15648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18B4F46B" w14:textId="30356085" w:rsidR="00B352B4" w:rsidRPr="00FA42BF" w:rsidRDefault="008E390B" w:rsidP="008001B0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 xml:space="preserve">แต่ละครั้งอยู่ในช่วงที่กำหนดไว้หรือไม่ การป้องกันความเสี่ยงในกระแสเงินสดของรายการที่คาดการณ์ </w:t>
      </w:r>
      <w:r w:rsidR="005B0DAA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ทำการประเมินว่ามีความเป็นไปได้ค่อนข้าง</w:t>
      </w:r>
      <w:r w:rsidRPr="00FA42B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44E32E66" w14:textId="77777777" w:rsidR="00B352B4" w:rsidRPr="00FA42BF" w:rsidRDefault="00B352B4" w:rsidP="00393ED6">
      <w:pPr>
        <w:spacing w:after="0" w:line="240" w:lineRule="auto"/>
        <w:ind w:left="1440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</w:p>
    <w:p w14:paraId="401917BF" w14:textId="708E621F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1DB0C697" w14:textId="77777777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F5E48" w14:textId="77777777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4590B850" w14:textId="77777777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B5373BB" w14:textId="04CC97B7" w:rsidR="005B5463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5B0DAA" w:rsidRPr="00FA42BF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3B300192" w14:textId="77777777" w:rsidR="005B5463" w:rsidRPr="00FA42BF" w:rsidRDefault="005B5463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6A375BB" w14:textId="7A50B214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การป้องกันความเสี่ยงไม่เข้าเงื่อนไขการบัญชีป้องกันความเสี่ยงในมูลค่ายุติธรรมอีกต่อไป หรือยกเลิ</w:t>
      </w:r>
      <w:r w:rsidR="002A03E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การกำหนดให้มีการป้องกันความเสี่ยง การบัญชีป้องกันความเสี่ยงจะถูกยกเลิกทันที</w:t>
      </w:r>
      <w:r w:rsidR="002A1B71" w:rsidRPr="00FA4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7E845CD" w14:textId="677B21A3" w:rsidR="008E390B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AAD9717" w14:textId="37E4F111" w:rsidR="008D2CFC" w:rsidRPr="00FA42BF" w:rsidRDefault="008E390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</w:t>
      </w:r>
      <w:r w:rsidR="002A03E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การคำนวณอัตราดอกเบี้ยที่แท้จริงใหม่ตลอดอายุที่เหลืออยู่ของรายการดังกล่าว</w:t>
      </w:r>
    </w:p>
    <w:p w14:paraId="040F4EE5" w14:textId="77777777" w:rsidR="007D7504" w:rsidRPr="0096664B" w:rsidRDefault="007D7504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31E51C5E" w14:textId="2A23E88B" w:rsidR="007E4C26" w:rsidRPr="0096664B" w:rsidRDefault="00C55ED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29C26D8F" w14:textId="77777777" w:rsidR="007E4C26" w:rsidRPr="0096664B" w:rsidRDefault="007E4C26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8A131EA" w14:textId="77777777" w:rsidR="004D60D3" w:rsidRDefault="004D60D3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50BC5207" w14:textId="7E42180A" w:rsidR="00142B14" w:rsidRPr="004D60D3" w:rsidRDefault="00142B14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63A3ADC2" w14:textId="77777777" w:rsidR="00142B14" w:rsidRPr="004D60D3" w:rsidRDefault="00142B14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3703365" w14:textId="376FB63F" w:rsidR="005B5463" w:rsidRPr="004D60D3" w:rsidRDefault="00142B14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 w:rsidR="004A496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7C7E88CC" w14:textId="77777777" w:rsidR="005B5463" w:rsidRPr="004D60D3" w:rsidRDefault="005B5463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4EFEF68" w14:textId="53AF65A7" w:rsidR="0096664B" w:rsidRPr="004D60D3" w:rsidRDefault="00315EF3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 w:rsidR="004A496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 w:rsidRPr="004D60D3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27AD76A" w14:textId="77777777" w:rsidR="0096664B" w:rsidRPr="004D60D3" w:rsidRDefault="0096664B" w:rsidP="00393ED6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E415BD" w14:textId="582E19FD" w:rsidR="007D7504" w:rsidRPr="004D60D3" w:rsidRDefault="006F1E82" w:rsidP="0061451F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</w:t>
      </w:r>
      <w:r w:rsidR="009627D7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และ</w:t>
      </w:r>
      <w:r w:rsidR="006814D6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บริษัทย่อย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</w:t>
      </w:r>
      <w:r w:rsidR="0093125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การป้องกันความเสี่ยงคาดการณ์ว่าจะกระทบกำไรหรือขาดทุนในหลายรอบระยะเวลารายงาน ธนาคาร</w:t>
      </w:r>
      <w:r w:rsidR="00D66850"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และบริษัทย่อยจะ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173204E3" w14:textId="53DA41B2" w:rsidR="00A94EF2" w:rsidRDefault="00A94EF2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46139261" w14:textId="3C90A7A9" w:rsidR="00034F8B" w:rsidRPr="0096664B" w:rsidRDefault="0069379A" w:rsidP="00D64D2D">
      <w:pPr>
        <w:tabs>
          <w:tab w:val="left" w:pos="144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</w:t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0752A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>.7</w:t>
      </w:r>
      <w:r w:rsidR="00D64D2D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034F8B" w:rsidRPr="0096664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301196E4" w14:textId="77777777" w:rsidR="00034F8B" w:rsidRPr="00E15648" w:rsidRDefault="00034F8B" w:rsidP="009F1D53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18"/>
          <w:szCs w:val="18"/>
          <w:lang w:val="en-US"/>
        </w:rPr>
      </w:pPr>
    </w:p>
    <w:p w14:paraId="7C271115" w14:textId="4B634AAA" w:rsidR="00034F8B" w:rsidRDefault="00034F8B" w:rsidP="00D64D2D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ธนาคารและบริษัทย่อย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เงินให้สินเชื่อแก่ลูกหนี้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ตราสารหนี้ที่ออกและเงินกู้ยืม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7D00C378" w14:textId="77777777" w:rsidR="00A94EF2" w:rsidRPr="00E15648" w:rsidRDefault="00A94EF2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</w:rPr>
      </w:pPr>
    </w:p>
    <w:p w14:paraId="3973BCF8" w14:textId="6093C5DC" w:rsidR="00A10D07" w:rsidRPr="0096664B" w:rsidRDefault="00A10D07" w:rsidP="00D64D2D">
      <w:pPr>
        <w:tabs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3.3.8      </w:t>
      </w:r>
      <w:r w:rsidR="0096664B" w:rsidRPr="0096664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   </w:t>
      </w:r>
      <w:r w:rsidRPr="0096664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ภาระในการส่งคืนหลักทรัพย์</w:t>
      </w:r>
    </w:p>
    <w:p w14:paraId="28253D0D" w14:textId="77777777" w:rsidR="00A10D07" w:rsidRPr="00E15648" w:rsidRDefault="00A10D07" w:rsidP="009F1D53">
      <w:pPr>
        <w:tabs>
          <w:tab w:val="left" w:pos="1620"/>
          <w:tab w:val="left" w:pos="1710"/>
        </w:tabs>
        <w:spacing w:after="0" w:line="240" w:lineRule="auto"/>
        <w:ind w:left="1800"/>
        <w:jc w:val="thaiDistribute"/>
        <w:rPr>
          <w:rFonts w:asciiTheme="majorBidi" w:hAnsiTheme="majorBidi" w:cstheme="majorBidi"/>
          <w:bCs/>
          <w:sz w:val="18"/>
          <w:szCs w:val="18"/>
        </w:rPr>
      </w:pPr>
    </w:p>
    <w:p w14:paraId="37A3F616" w14:textId="3191B489" w:rsidR="00A10D07" w:rsidRPr="0096664B" w:rsidRDefault="00A10D07" w:rsidP="00D64D2D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ในการส่งคืนหลักทรัพย์แสดงถึงภาระในการส่งคืนหลักทรัพย์ค้ำประกันของธนาคารและ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</w:t>
      </w:r>
      <w:r w:rsid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28248615" w14:textId="77777777" w:rsidR="00A10D07" w:rsidRPr="00E15648" w:rsidRDefault="00A10D07" w:rsidP="00D64D2D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</w:rPr>
      </w:pPr>
    </w:p>
    <w:p w14:paraId="1C38902C" w14:textId="3DC7C2E9" w:rsidR="00A10D07" w:rsidRPr="0096664B" w:rsidRDefault="00A10D07" w:rsidP="00D64D2D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</w:t>
      </w:r>
      <w:r w:rsid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การยืมและให้ยืมหลักทรัพย์บันทึกตามเกณฑ์คงค้าง</w:t>
      </w:r>
    </w:p>
    <w:p w14:paraId="5471C5A1" w14:textId="77777777" w:rsidR="00A10D07" w:rsidRPr="00E15648" w:rsidRDefault="00A10D07" w:rsidP="00A10D07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i/>
          <w:iCs/>
          <w:sz w:val="18"/>
          <w:szCs w:val="18"/>
          <w:lang w:eastAsia="zh-CN"/>
        </w:rPr>
      </w:pPr>
    </w:p>
    <w:p w14:paraId="536C50C0" w14:textId="0BC1789A" w:rsidR="00E656DE" w:rsidRPr="0096664B" w:rsidRDefault="0069379A" w:rsidP="00982D4D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6664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E656DE" w:rsidRPr="0096664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.4</w:t>
      </w:r>
      <w:r w:rsidR="00982D4D" w:rsidRPr="0096664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    </w:t>
      </w:r>
      <w:r w:rsidR="00601883" w:rsidRPr="0096664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E656DE" w:rsidRPr="0096664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2C2F7F39" w14:textId="77777777" w:rsidR="00180105" w:rsidRPr="00E1564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val="th-TH" w:eastAsia="zh-CN"/>
        </w:rPr>
      </w:pPr>
    </w:p>
    <w:p w14:paraId="39551889" w14:textId="77777777" w:rsidR="00A4605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</w:t>
      </w:r>
      <w:r w:rsidRPr="00E15648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ลงทุน</w:t>
      </w:r>
      <w:r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ในบริษัทย่อยและบริษัทร่วมในงบการเงินเฉพาะธนาคาร</w:t>
      </w:r>
      <w:r w:rsidR="003259AA"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ราคาทุน</w:t>
      </w:r>
      <w:r w:rsidR="003259AA"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หัก</w:t>
      </w:r>
      <w:r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ค่าเผื่อการด้อยค่า (ถ้ามี)</w:t>
      </w:r>
      <w:r w:rsidR="00D22160"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</w:p>
    <w:p w14:paraId="272FBE7F" w14:textId="77777777" w:rsidR="00A4605B" w:rsidRPr="00E15648" w:rsidRDefault="00A4605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18"/>
          <w:szCs w:val="18"/>
          <w:cs/>
          <w:lang w:val="th-TH" w:eastAsia="zh-CN"/>
        </w:rPr>
      </w:pPr>
    </w:p>
    <w:p w14:paraId="3530739E" w14:textId="109B0C33" w:rsidR="00180105" w:rsidRPr="0096664B" w:rsidRDefault="00D22160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การวัดมูลค่าของเงินลงทุนในบริษัทย่อยและบริษัทร่วมในงบการเงินรวมได้ระบุไว้ในหมายเหตุข้อ </w:t>
      </w:r>
      <w:r w:rsidRPr="00FA42BF">
        <w:rPr>
          <w:rFonts w:asciiTheme="majorBidi" w:eastAsia="Times New Roman" w:hAnsiTheme="majorBidi" w:cstheme="majorBidi"/>
          <w:sz w:val="30"/>
          <w:szCs w:val="30"/>
          <w:lang w:eastAsia="zh-CN"/>
        </w:rPr>
        <w:t>3.1</w:t>
      </w:r>
    </w:p>
    <w:p w14:paraId="1ED039EF" w14:textId="77777777" w:rsidR="00180105" w:rsidRPr="00E1564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val="th-TH" w:eastAsia="zh-CN"/>
        </w:rPr>
      </w:pPr>
    </w:p>
    <w:p w14:paraId="46F40CE4" w14:textId="7D2F5A06" w:rsidR="00DB3BEC" w:rsidRPr="0096664B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</w:pPr>
      <w:r w:rsidRPr="0096664B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การจำหน่ายเงินลงทุนในงบการเงินเฉพาะธนาคาร</w:t>
      </w:r>
    </w:p>
    <w:p w14:paraId="1C9DA605" w14:textId="66F6E1CF" w:rsidR="00DB3BEC" w:rsidRPr="00E15648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val="th-TH" w:eastAsia="zh-CN"/>
        </w:rPr>
      </w:pPr>
    </w:p>
    <w:p w14:paraId="2841B3CB" w14:textId="18DB9DDE" w:rsidR="00DB3BEC" w:rsidRPr="00580924" w:rsidRDefault="00DB3BEC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96664B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23D01DC7" w14:textId="77777777" w:rsidR="004D60D3" w:rsidRDefault="004D60D3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58527054" w14:textId="564EB059" w:rsidR="00180105" w:rsidRPr="00F955BC" w:rsidRDefault="0069379A" w:rsidP="007A5235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</w:pPr>
      <w:r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3</w:t>
      </w:r>
      <w:r w:rsidR="00C945E3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>.</w:t>
      </w:r>
      <w:r w:rsidR="0095758E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="00C945E3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ab/>
      </w:r>
      <w:r w:rsidR="000835FE" w:rsidRPr="00F955BC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ทรัพย์</w:t>
      </w:r>
      <w:r w:rsidR="00227BC8" w:rsidRPr="00F955BC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สิน</w:t>
      </w:r>
      <w:r w:rsidR="00180105" w:rsidRPr="00F955BC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รอการขาย</w:t>
      </w:r>
    </w:p>
    <w:p w14:paraId="6DAC1D35" w14:textId="21C5790D" w:rsidR="00180105" w:rsidRPr="00E1564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017B555A" w14:textId="799B6AEE" w:rsidR="000835FE" w:rsidRPr="00F955BC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ทรัพย์สินรอการขายประกอบด้วยสังหาริมทรัพย์และ</w:t>
      </w:r>
      <w:r w:rsidR="00634B49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อ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สังหาริมทรัพย์ </w:t>
      </w:r>
      <w:r w:rsidR="00227BC8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โดยมูลค่าที่จะรับคืนพิจารณาจากราคาประเมินหักด้วยประมาณการค่าใช้จ่ายในการขายตามประกาศ</w:t>
      </w:r>
      <w:r w:rsidR="00016801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หลักเกณฑ์การจัดชั้นและการกันเงินสำรองของสถาบันการเงิน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ขาดทุนจากการด้อย</w:t>
      </w:r>
      <w:r w:rsidR="002B760F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ค่า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รับรู้เป็นค่าใช้จ่ายในกำไร</w:t>
      </w:r>
      <w:r w:rsidR="00227BC8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หรือ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ขาดทุน </w:t>
      </w:r>
    </w:p>
    <w:p w14:paraId="17E1BE85" w14:textId="77777777" w:rsidR="00DB3BEC" w:rsidRPr="00E15648" w:rsidRDefault="00DB3BEC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738601E2" w14:textId="1CCA2076" w:rsidR="000835FE" w:rsidRPr="00F955BC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ธนาคารได้ปฏิบัติตามประกาศ</w:t>
      </w:r>
      <w:r w:rsidR="00016801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22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อสังหาริมทรัพย์รอการขาย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และที่ สนส.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ซื้อหรือมีไว้ซึ่งอสังหาริมทรัพย์เพื่อเป็นสถานที่สำหรับประกอบธุรกิจหรือสำหรับพนักงานและลูกจ้างของสถาบันการเงิน</w:t>
      </w:r>
    </w:p>
    <w:p w14:paraId="33F1887C" w14:textId="77777777" w:rsidR="008D2CFC" w:rsidRPr="00E15648" w:rsidRDefault="008D2CFC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431991E7" w14:textId="39108DF4" w:rsidR="00F16502" w:rsidRPr="00F955BC" w:rsidRDefault="000835FE" w:rsidP="00F1650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</w:pP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</w:t>
      </w:r>
      <w:r w:rsidR="00227BC8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หรือ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ขาดทุน</w:t>
      </w:r>
      <w:r w:rsidR="007E36EF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ตามข้อกำหนดของประกาศ</w:t>
      </w:r>
      <w:r w:rsidR="00016801"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ธปท.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ที่ สนส.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F955BC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ข้อกำหนดเกี่ยวกับการบันทึกบัญชีของสถาบันการเงิน</w:t>
      </w:r>
    </w:p>
    <w:p w14:paraId="44A5357D" w14:textId="201A7053" w:rsidR="00D22160" w:rsidRPr="00E15648" w:rsidRDefault="00D22160">
      <w:pPr>
        <w:rPr>
          <w:rFonts w:asciiTheme="majorBidi" w:eastAsia="Times New Roman" w:hAnsiTheme="majorBidi" w:cs="Angsana New"/>
          <w:i/>
          <w:iCs/>
          <w:sz w:val="24"/>
          <w:szCs w:val="24"/>
          <w:cs/>
          <w:lang w:val="th-TH" w:eastAsia="zh-CN"/>
        </w:rPr>
      </w:pPr>
    </w:p>
    <w:p w14:paraId="73D22D11" w14:textId="71B68419" w:rsidR="00180105" w:rsidRPr="00F955BC" w:rsidRDefault="0069379A" w:rsidP="00F16502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F16502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.6</w:t>
      </w:r>
      <w:r w:rsidR="00F16502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="00F16502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   </w:t>
      </w:r>
      <w:r w:rsidR="00601883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180105" w:rsidRPr="00F955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อาคารและอุปกรณ์</w:t>
      </w:r>
    </w:p>
    <w:p w14:paraId="6117EAD9" w14:textId="77777777" w:rsidR="00180105" w:rsidRPr="00E15648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D996278" w14:textId="77777777" w:rsidR="00180105" w:rsidRPr="00F955B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3063750E" w14:textId="77777777" w:rsidR="00180105" w:rsidRPr="00E1564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28E5D72" w14:textId="77777777" w:rsidR="00180105" w:rsidRPr="00F955B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955BC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สินทรัพย์ที่เป็นกรรมสิทธิ์ของกิจการ</w:t>
      </w:r>
    </w:p>
    <w:p w14:paraId="5AA3C391" w14:textId="77777777" w:rsidR="00180105" w:rsidRPr="00E1564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79273E8" w14:textId="34403489" w:rsidR="00180105" w:rsidRPr="00F955BC" w:rsidRDefault="00180105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3259AA"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ค่าเผื่อการด้อยค่าของสินทรัพย์</w:t>
      </w:r>
    </w:p>
    <w:p w14:paraId="1E2C2CBC" w14:textId="77777777" w:rsidR="00DC40EA" w:rsidRPr="00E15648" w:rsidRDefault="00DC40EA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8756A24" w14:textId="61C8AA25" w:rsidR="00180105" w:rsidRPr="00CB74E8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054E0A"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กิจการ</w:t>
      </w:r>
      <w:r w:rsidRPr="00F955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A344819" w14:textId="0AC4A35D" w:rsidR="00E15648" w:rsidRDefault="00E1564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2F378BE4" w14:textId="43C533C0" w:rsidR="00180105" w:rsidRPr="00CB74E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7F5F27A2" w14:textId="77777777" w:rsidR="00A970D1" w:rsidRPr="00CB74E8" w:rsidRDefault="00A970D1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F24EDDF" w14:textId="44AA1593" w:rsidR="00DE374C" w:rsidRPr="00CB74E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CB74E8"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4599E801" w14:textId="77777777" w:rsidR="0035797B" w:rsidRPr="00CB74E8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1522D971" w14:textId="28BF49E9" w:rsidR="00180105" w:rsidRPr="00CB74E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สินทรัพย์ที่ตีราคาใหม่ </w:t>
      </w:r>
    </w:p>
    <w:p w14:paraId="74FC6E15" w14:textId="77777777" w:rsidR="00180105" w:rsidRPr="00CB74E8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14144FB" w14:textId="4C0A7235" w:rsidR="008A40D7" w:rsidRPr="00CB74E8" w:rsidRDefault="00180105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</w:t>
      </w:r>
      <w:r w:rsidR="00016801"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ธปท.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F71A90"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47CC31DF" w14:textId="77777777" w:rsidR="00CB74E8" w:rsidRPr="00CB74E8" w:rsidRDefault="00CB74E8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1B7771D" w14:textId="2B4A79D4" w:rsidR="008D2CFC" w:rsidRPr="00CB74E8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</w:t>
      </w:r>
      <w:r w:rsidR="00BC10B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ตีราคาสินทรัพย์” ในองค์ประกอบอื่นของส่วนของเจ้าของ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</w:t>
      </w:r>
      <w:r w:rsidR="003259AA" w:rsidRPr="00CB74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ทุน</w:t>
      </w:r>
      <w:r w:rsidRPr="00CB74E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185E0A0B" w14:textId="77777777" w:rsidR="0096664B" w:rsidRPr="00A970D1" w:rsidRDefault="0096664B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5C8A1EE6" w14:textId="77777777" w:rsidR="00A970D1" w:rsidRPr="00A970D1" w:rsidRDefault="00A970D1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083501A8" w14:textId="00807EB9" w:rsidR="000036DA" w:rsidRPr="00A970D1" w:rsidRDefault="000036DA" w:rsidP="00A10D07">
      <w:pPr>
        <w:suppressAutoHyphens/>
        <w:spacing w:after="0" w:line="240" w:lineRule="auto"/>
        <w:ind w:right="-2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การจัดประเภทไปยังอสังหาริมทรัพย์เพื่อการลงทุน</w:t>
      </w:r>
    </w:p>
    <w:p w14:paraId="748D37CF" w14:textId="77777777" w:rsidR="000036DA" w:rsidRPr="00A970D1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EE49DAB" w14:textId="241B4D5F" w:rsidR="00180105" w:rsidRPr="00A970D1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="00CF635A" w:rsidRPr="00A970D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กำไรส่วนที่เหลือรับรู้ในกำไรขาดทุนเบ็ดเสร็จอื่น และแสดงรายการส่วนเกินทุนจากการตีราคาสินทรัพย์ในองค์ประกอบอื่นของส่วนของ</w:t>
      </w:r>
      <w:r w:rsidR="00CF635A" w:rsidRPr="00A970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ส่วนเกินทุนจากการตีราคาสินทรัพย์ในองค์ประกอบอื่นของ</w:t>
      </w:r>
      <w:r w:rsidR="002E0020" w:rsidRPr="00A970D1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ส่วนของ</w:t>
      </w:r>
      <w:r w:rsidR="00CF635A" w:rsidRPr="00A970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เจ้าของ</w:t>
      </w: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ส่วนที่ลดลงต้องรับรู้ในกำไรขาดทุนเบ็ดเสร็จอื่น และต้องนำไปลดส่วนเกินทุนจากการตีราคาสินทรัพย์ ขาดทุนส่วนที่เหลือรับรู้ในกำไรหรือขาดทุนทันที </w:t>
      </w:r>
    </w:p>
    <w:p w14:paraId="5260DF9E" w14:textId="77777777" w:rsidR="00A970D1" w:rsidRPr="00A970D1" w:rsidRDefault="00A970D1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7FA15180" w14:textId="5025BA17" w:rsidR="00F634A9" w:rsidRPr="00A970D1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ต้นทุนที่เกิดขึ้นในภายหลัง</w:t>
      </w:r>
    </w:p>
    <w:p w14:paraId="6AC087C5" w14:textId="77777777" w:rsidR="00F634A9" w:rsidRPr="00A970D1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858320" w14:textId="57CBDEC6" w:rsidR="004002F9" w:rsidRPr="00A970D1" w:rsidRDefault="00F634A9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32E2F5E" w14:textId="77777777" w:rsidR="0043737D" w:rsidRPr="00A970D1" w:rsidRDefault="0043737D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B6CD687" w14:textId="77777777" w:rsidR="00172254" w:rsidRDefault="00172254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53819F95" w14:textId="371929FE" w:rsidR="00180105" w:rsidRPr="00A970D1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ค่าเสื่อมราคา</w:t>
      </w:r>
    </w:p>
    <w:p w14:paraId="2ED3F7B6" w14:textId="77777777" w:rsidR="00180105" w:rsidRPr="00A970D1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B9D529" w14:textId="44E0690B" w:rsidR="006A366C" w:rsidRDefault="00180105" w:rsidP="0017225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  <w:r w:rsidR="0017225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และรับรู้ใน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</w:t>
      </w:r>
      <w:r w:rsidR="0017225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ด้วย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วิธีเส้นตรงตามเกณฑ์อายุการให้ประโยชน์โดยประมาณของ</w:t>
      </w:r>
      <w:r w:rsidR="0017225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แต่ละ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ส่วนประกอบของสินทรัพย์แต่ละรายการ </w:t>
      </w:r>
      <w:r w:rsidR="0014553D" w:rsidRPr="0014553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และมูลค่าคงเหลือจะได้รับการทบทวนทุกสิ้นรอบปีบัญชี และปรับปรุงตามความเหมาะสม</w:t>
      </w:r>
      <w:r w:rsidR="006A366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ทั้งนี้ธนาคารและบริษัทย่อย</w:t>
      </w:r>
      <w:r w:rsidR="006A366C" w:rsidRPr="006A366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41FE1737" w14:textId="77777777" w:rsidR="006A366C" w:rsidRDefault="006A366C" w:rsidP="0017225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9CEE2B2" w14:textId="6E3352D8" w:rsidR="00180105" w:rsidRPr="005A7352" w:rsidRDefault="00180105" w:rsidP="0017225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ประมาณการอายุการให้ประโยชน์ของสินทรัพย์แสดงได้ดังนี้</w:t>
      </w:r>
    </w:p>
    <w:p w14:paraId="50DB8886" w14:textId="77777777" w:rsidR="00180105" w:rsidRPr="005A7352" w:rsidRDefault="00180105" w:rsidP="00B134A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630"/>
      </w:tblGrid>
      <w:tr w:rsidR="00180105" w:rsidRPr="005A7352" w14:paraId="20C908F0" w14:textId="77777777" w:rsidTr="00773A14">
        <w:tc>
          <w:tcPr>
            <w:tcW w:w="6480" w:type="dxa"/>
            <w:shd w:val="clear" w:color="auto" w:fill="auto"/>
            <w:vAlign w:val="bottom"/>
          </w:tcPr>
          <w:p w14:paraId="11116FEC" w14:textId="77777777" w:rsidR="00180105" w:rsidRPr="005A7352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1350" w:type="dxa"/>
            <w:shd w:val="clear" w:color="auto" w:fill="auto"/>
          </w:tcPr>
          <w:p w14:paraId="64FF7225" w14:textId="77777777" w:rsidR="00180105" w:rsidRPr="005A7352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20</w:t>
            </w: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6CAE53C" w14:textId="77777777" w:rsidR="00180105" w:rsidRPr="005A7352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5A7352" w14:paraId="0F514E40" w14:textId="77777777" w:rsidTr="00773A14">
        <w:tc>
          <w:tcPr>
            <w:tcW w:w="6480" w:type="dxa"/>
            <w:shd w:val="clear" w:color="auto" w:fill="auto"/>
            <w:vAlign w:val="bottom"/>
          </w:tcPr>
          <w:p w14:paraId="5B68A65E" w14:textId="77777777" w:rsidR="00180105" w:rsidRPr="005A7352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58C3536A" w14:textId="77777777" w:rsidR="00180105" w:rsidRPr="005A7352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10</w:t>
            </w:r>
          </w:p>
        </w:tc>
        <w:tc>
          <w:tcPr>
            <w:tcW w:w="630" w:type="dxa"/>
            <w:shd w:val="clear" w:color="auto" w:fill="auto"/>
          </w:tcPr>
          <w:p w14:paraId="5863FF98" w14:textId="77777777" w:rsidR="00180105" w:rsidRPr="005A7352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5A7352" w14:paraId="4AE15221" w14:textId="77777777" w:rsidTr="00773A14">
        <w:tc>
          <w:tcPr>
            <w:tcW w:w="6480" w:type="dxa"/>
            <w:shd w:val="clear" w:color="auto" w:fill="auto"/>
            <w:vAlign w:val="bottom"/>
          </w:tcPr>
          <w:p w14:paraId="3D33B389" w14:textId="77777777" w:rsidR="00180105" w:rsidRPr="005A7352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350" w:type="dxa"/>
            <w:shd w:val="clear" w:color="auto" w:fill="auto"/>
          </w:tcPr>
          <w:p w14:paraId="037B50C9" w14:textId="77777777" w:rsidR="00180105" w:rsidRPr="005A7352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5</w:t>
            </w:r>
          </w:p>
        </w:tc>
        <w:tc>
          <w:tcPr>
            <w:tcW w:w="630" w:type="dxa"/>
            <w:shd w:val="clear" w:color="auto" w:fill="auto"/>
          </w:tcPr>
          <w:p w14:paraId="2CD6E379" w14:textId="77777777" w:rsidR="00180105" w:rsidRPr="005A7352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A735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7A53F6A0" w14:textId="77777777" w:rsidR="00F81110" w:rsidRPr="005A7352" w:rsidRDefault="00F81110" w:rsidP="006A366C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DC49AB2" w14:textId="1F8B8497" w:rsidR="00180105" w:rsidRPr="005A7352" w:rsidRDefault="00C37D7E" w:rsidP="00A639FB">
      <w:pPr>
        <w:pStyle w:val="ListParagraph"/>
        <w:numPr>
          <w:ilvl w:val="2"/>
          <w:numId w:val="23"/>
        </w:numPr>
        <w:spacing w:line="240" w:lineRule="auto"/>
        <w:ind w:left="540" w:hanging="54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สินทรัพย์ไม่มีตัวตน</w:t>
      </w:r>
    </w:p>
    <w:p w14:paraId="3A6F738F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B10712" w14:textId="77777777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02A4C87B" w14:textId="77777777" w:rsidR="00541563" w:rsidRPr="005A7352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5880A4" w14:textId="260162E5" w:rsidR="00541F53" w:rsidRPr="005A7352" w:rsidRDefault="001159A9" w:rsidP="00541F53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1159A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541F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541F53" w:rsidRPr="005A735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DE169DC" w14:textId="77777777" w:rsidR="001159A9" w:rsidRDefault="001159A9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highlight w:val="yellow"/>
          <w:lang w:eastAsia="zh-CN"/>
        </w:rPr>
      </w:pPr>
    </w:p>
    <w:p w14:paraId="515E179C" w14:textId="1D07C93C" w:rsidR="00180105" w:rsidRPr="0093558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3558E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07E493A8" w14:textId="77777777" w:rsidR="00541563" w:rsidRPr="0093558E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B3F425" w14:textId="77777777" w:rsidR="00DC5BB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และธนาคาร</w:t>
      </w:r>
      <w:r w:rsidR="00054E0A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</w:t>
      </w:r>
      <w:r w:rsidR="00E81F82" w:rsidRPr="00E81F8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="00B00CD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4FE5C6D9" w14:textId="77777777" w:rsidR="00DC5BBE" w:rsidRDefault="00DC5BBE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18789959" w14:textId="652F925C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รายจ่ายในการพัฒนา</w:t>
      </w:r>
      <w:r w:rsidR="003E1FE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รับรู้เป็นสินทรัพย์</w:t>
      </w:r>
      <w:r w:rsidR="008B0CB8" w:rsidRPr="008B0CB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="008B0CB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ราคาทุน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="002707A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2A6067" w:rsidRPr="002A606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F130067" w14:textId="77777777" w:rsidR="00541563" w:rsidRPr="005A7352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B5F033" w14:textId="41FC5EE5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สินทรัพย์ไม่มีตัวตนอื่น ๆ</w:t>
      </w:r>
    </w:p>
    <w:p w14:paraId="6703279D" w14:textId="77777777" w:rsidR="00541563" w:rsidRPr="005A7352" w:rsidRDefault="00541563" w:rsidP="0054156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EE4999" w14:textId="0DA783B4" w:rsidR="00180105" w:rsidRPr="005A7352" w:rsidRDefault="00180105" w:rsidP="002F1A0D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ค่าลิขสิทธิ์ซอฟต์แวร์ที่ธนาคาร</w:t>
      </w:r>
      <w:r w:rsidR="00054E0A" w:rsidRPr="005A7352">
        <w:rPr>
          <w:rFonts w:asciiTheme="majorBidi" w:eastAsia="Times New Roman" w:hAnsiTheme="majorBidi" w:cstheme="majorBidi" w:hint="cs"/>
          <w:sz w:val="30"/>
          <w:szCs w:val="30"/>
          <w:cs/>
          <w:lang w:val="x-none"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5A735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</w:t>
      </w:r>
      <w:r w:rsidR="00685DC1" w:rsidRPr="005A7352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/>
      </w:r>
      <w:r w:rsidRPr="005A735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="002F1A0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5A7352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</w:t>
      </w:r>
    </w:p>
    <w:p w14:paraId="3C8A47DA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F344CC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ค่าตัดจำหน่าย</w:t>
      </w:r>
    </w:p>
    <w:p w14:paraId="52A30E57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1042E7D" w14:textId="729EAF9F" w:rsidR="00D521B6" w:rsidRDefault="00180105" w:rsidP="008A377F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="004F76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621AC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621AC9" w:rsidRPr="00621AC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</w:t>
      </w:r>
      <w:r w:rsidR="001E5985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ม</w:t>
      </w:r>
      <w:r w:rsidR="00217C0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ทั้งนี้ธนาคารและบริษัทย่อย</w:t>
      </w:r>
      <w:r w:rsidR="00217C04" w:rsidRPr="00217C0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</w:t>
      </w:r>
    </w:p>
    <w:p w14:paraId="5796C063" w14:textId="77777777" w:rsidR="009C66DB" w:rsidRPr="005A7352" w:rsidRDefault="009C66DB" w:rsidP="004F76EF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68E13B3" w14:textId="40396F83" w:rsidR="00180105" w:rsidRPr="009B3969" w:rsidRDefault="001E598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E598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ประมาณการระยะเวลาที่คาดว่าจะได้รับประโยชน์แสดงได้ดังนี้</w:t>
      </w:r>
    </w:p>
    <w:p w14:paraId="6396755F" w14:textId="77777777" w:rsidR="00180105" w:rsidRPr="009B3969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80105" w:rsidRPr="009B3969" w14:paraId="26303DD5" w14:textId="77777777" w:rsidTr="006D68BA">
        <w:tc>
          <w:tcPr>
            <w:tcW w:w="5940" w:type="dxa"/>
            <w:shd w:val="clear" w:color="auto" w:fill="auto"/>
          </w:tcPr>
          <w:p w14:paraId="1E219D76" w14:textId="77777777" w:rsidR="00180105" w:rsidRPr="009B3969" w:rsidRDefault="00180105" w:rsidP="007A5235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39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0AA26EDE" w14:textId="77777777" w:rsidR="00180105" w:rsidRPr="009B3969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39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5 - 10</w:t>
            </w:r>
          </w:p>
        </w:tc>
        <w:tc>
          <w:tcPr>
            <w:tcW w:w="450" w:type="dxa"/>
            <w:shd w:val="clear" w:color="auto" w:fill="auto"/>
          </w:tcPr>
          <w:p w14:paraId="1483FA91" w14:textId="77777777" w:rsidR="00180105" w:rsidRPr="009B3969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39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3C0CDDA" w14:textId="77777777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243E14" w14:textId="77777777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7B19C0A" w14:textId="601A9179" w:rsidR="009C66DB" w:rsidRDefault="009C66DB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1B68B745" w14:textId="440CCCB9" w:rsidR="00180105" w:rsidRPr="009B3969" w:rsidRDefault="00180105" w:rsidP="00A639FB">
      <w:pPr>
        <w:pStyle w:val="ListParagraph"/>
        <w:numPr>
          <w:ilvl w:val="1"/>
          <w:numId w:val="23"/>
        </w:numPr>
        <w:spacing w:line="240" w:lineRule="auto"/>
        <w:ind w:left="540" w:hanging="54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9B396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การด้อยค่า</w:t>
      </w:r>
      <w:r w:rsidR="00432CF3" w:rsidRPr="009B396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1B4B88FE" w14:textId="77777777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D33138" w14:textId="45652684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ยอดสินทรัพย์ตามบัญชีของธนาคาร</w:t>
      </w:r>
      <w:r w:rsidR="00E006AB" w:rsidRPr="009B396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0140CFB" w14:textId="77777777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C683267" w14:textId="687821A9" w:rsidR="00536A07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C02D3B"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63B04FB2" w14:textId="7DEE50CD" w:rsidR="00D521B6" w:rsidRPr="009B3969" w:rsidRDefault="00D521B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5A589EC" w14:textId="412FDEAF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การคำนวณมูลค่าที่คาดว่าจะได้รับคืน</w:t>
      </w:r>
    </w:p>
    <w:p w14:paraId="6AA91945" w14:textId="77777777" w:rsidR="00180105" w:rsidRPr="009B396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F0058C7" w14:textId="6082CD4B" w:rsidR="00180105" w:rsidRPr="009B3969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="00B7046F"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="00B7046F"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B396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5AC3F9" w14:textId="77777777" w:rsidR="00180105" w:rsidRPr="005A7352" w:rsidRDefault="00180105" w:rsidP="001A06C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22AB1D5" w14:textId="77777777" w:rsidR="00D521B6" w:rsidRPr="005A7352" w:rsidRDefault="00D521B6">
      <w:pPr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641D270F" w14:textId="142B09FC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การกลับรายการด้อยค่า</w:t>
      </w:r>
    </w:p>
    <w:p w14:paraId="01E9F22C" w14:textId="73D75A71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313F69B" w14:textId="035AF4B8" w:rsidR="009E036E" w:rsidRPr="005A7352" w:rsidRDefault="00180105" w:rsidP="00A94EF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227BC8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ก่อนจะถูกประเมิน ณ ทุกวันที่ที่ออกรายงานว่ามีข้อบ่งชี้เรื่อง</w:t>
      </w:r>
      <w:r w:rsidR="008F18DC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842833" w:rsidRPr="005A7352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การด้อยค่ามาก่อน</w:t>
      </w:r>
    </w:p>
    <w:p w14:paraId="7732F6BC" w14:textId="4FCBF48E" w:rsidR="009E036E" w:rsidRPr="005A7352" w:rsidRDefault="009E036E" w:rsidP="001046C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8378B1" w14:textId="0D5AFC8D" w:rsidR="00180105" w:rsidRPr="005A7352" w:rsidRDefault="00B36934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4" w:name="_Hlk48403195"/>
      <w:r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5A73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4"/>
    <w:p w14:paraId="06B9F020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0804A4" w14:textId="11AF1DD1" w:rsidR="00904F2D" w:rsidRPr="005A7352" w:rsidRDefault="00180105" w:rsidP="00A94EF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6FEB3C30" w14:textId="77777777" w:rsidR="00536A07" w:rsidRPr="005A7352" w:rsidRDefault="00536A07" w:rsidP="00536A07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71AE9C" w14:textId="2E3C1978" w:rsidR="00180105" w:rsidRPr="005A7352" w:rsidRDefault="00B36934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ผลประโยชน์</w:t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533E4DE" w14:textId="77777777" w:rsidR="008A3686" w:rsidRPr="005A7352" w:rsidRDefault="008A3686" w:rsidP="006254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EEA4C5" w14:textId="6A8ACF7B" w:rsidR="008A3686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5DF16511" w14:textId="77777777" w:rsidR="0035797B" w:rsidRPr="005A7352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35A2A8" w14:textId="09B06B8C" w:rsidR="00CF07AC" w:rsidRPr="005A7352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โครงการสมทบเงิน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01A9D72" w14:textId="77777777" w:rsidR="003610C2" w:rsidRPr="005A7352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0E26B4" w14:textId="11CECA5A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โครงการผลประโยชน์ที่กำหนดไว้</w:t>
      </w:r>
    </w:p>
    <w:p w14:paraId="2DEF6763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5E09F2" w14:textId="692107A5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F221F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AA612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36B05F9B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509D38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5AAC3400" w14:textId="3B53D7BD" w:rsidR="00E15648" w:rsidRDefault="00E1564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1B53C8DB" w14:textId="6DC69BB4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E75CF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หลักคณิตศาสตร์ประกันภัยจะถูกรับรู้รายการในกำไรขาดทุนเบ็ดเสร็จอื่นทันที </w:t>
      </w:r>
      <w:r w:rsidR="00E006AB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18049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784D3FC3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806FE7" w14:textId="158AFDFB" w:rsidR="00342F44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006AB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รับรู้กำไรและขาดทุนจากการจ่ายชำระผลประโยชน์พนักงานเมื่อเกิดขึ้น</w:t>
      </w:r>
    </w:p>
    <w:p w14:paraId="410144F7" w14:textId="77777777" w:rsidR="00194C1E" w:rsidRPr="005A7352" w:rsidRDefault="00194C1E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</w:p>
    <w:p w14:paraId="5B27044B" w14:textId="6B3DE82F" w:rsidR="00180105" w:rsidRPr="005A7352" w:rsidRDefault="00180105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1226A8" w14:textId="77777777" w:rsidR="003610C2" w:rsidRPr="005A7352" w:rsidRDefault="003610C2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44EBDD25" w14:textId="60091A14" w:rsidR="00A94EF2" w:rsidRPr="005A7352" w:rsidRDefault="00180105" w:rsidP="00A2654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E006AB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D76D2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D76D2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FE11D86" w14:textId="77777777" w:rsidR="00A94EF2" w:rsidRPr="005A7352" w:rsidRDefault="00A94EF2" w:rsidP="00A2654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F984EC" w14:textId="77777777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ผลประโยชน์เมื่อเลิกจ้าง</w:t>
      </w:r>
    </w:p>
    <w:p w14:paraId="3E6D2F8C" w14:textId="77777777" w:rsidR="00180105" w:rsidRPr="005A7352" w:rsidRDefault="00180105" w:rsidP="00555F9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446311" w14:textId="3F81D673" w:rsidR="00CF07AC" w:rsidRPr="005A7352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 เมื่อ</w:t>
      </w:r>
      <w:r w:rsidR="00E006AB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730CD09E" w14:textId="77777777" w:rsidR="003610C2" w:rsidRPr="005A7352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5579921" w14:textId="6925CD5D" w:rsidR="00180105" w:rsidRPr="005A7352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ผลประโยชน์ระยะสั้นของพนักงาน</w:t>
      </w:r>
    </w:p>
    <w:p w14:paraId="5C9A4CF8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ADFB67" w14:textId="12E8848B" w:rsidR="00C02D3B" w:rsidRPr="005A7352" w:rsidRDefault="00180105" w:rsidP="000D783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A421AA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318DE0" w14:textId="250435F9" w:rsidR="00A94EF2" w:rsidRPr="005A7352" w:rsidRDefault="00A94EF2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3F927A95" w14:textId="75EFCE2A" w:rsidR="00C02D3B" w:rsidRPr="005A7352" w:rsidRDefault="00C02D3B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lastRenderedPageBreak/>
        <w:tab/>
      </w:r>
      <w:r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ประมาณการหนี้สิน</w:t>
      </w:r>
    </w:p>
    <w:p w14:paraId="5F53B6FE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A00711" w14:textId="74098652" w:rsidR="00180105" w:rsidRPr="005A7352" w:rsidRDefault="00180105" w:rsidP="00601883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ประมาณการหนี้สินจะรับรู้ก็ต่อเมื่อ</w:t>
      </w:r>
      <w:r w:rsidR="00A421AA"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5A735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มีภาระผูกพันตามกฎหมายหรือภาระผูกพันจาก</w:t>
      </w:r>
      <w:r w:rsidR="00E75CF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</w:t>
      </w:r>
      <w:r w:rsidR="00DC76F3" w:rsidRPr="005A7352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45DD850E" w14:textId="4E8B0AEB" w:rsidR="000D7839" w:rsidRPr="005A7352" w:rsidRDefault="000D7839" w:rsidP="00601883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E463131" w14:textId="3A4B9168" w:rsidR="00180105" w:rsidRPr="005A7352" w:rsidRDefault="005830CE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วัด</w:t>
      </w:r>
      <w:r w:rsidR="00180105" w:rsidRPr="005A735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45DA0D1A" w14:textId="77777777" w:rsidR="00180105" w:rsidRPr="005A7352" w:rsidRDefault="00180105" w:rsidP="0060188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0E8D76" w14:textId="03EEDDD3" w:rsidR="006D2C17" w:rsidRPr="005A7352" w:rsidRDefault="006D2C17" w:rsidP="00601883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สามารถเข้าถึงได้ในวันดังกล่าว </w:t>
      </w:r>
    </w:p>
    <w:p w14:paraId="2E55AA08" w14:textId="77777777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2768B74B" w14:textId="197B87AF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นโยบายการบัญชีและการเปิดเผยข้อมูลของ</w:t>
      </w:r>
      <w:r w:rsidR="00737C4E"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74C8F89" w14:textId="77777777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CDE8BB3" w14:textId="77777777" w:rsidR="00A94EF2" w:rsidRPr="005A7352" w:rsidRDefault="006D2C17" w:rsidP="00F70D9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6B1D3714" w14:textId="77777777" w:rsidR="00A94EF2" w:rsidRPr="005A7352" w:rsidRDefault="00A94EF2" w:rsidP="00F70D9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CCC9F22" w14:textId="62CFE18B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หากไม่มีราคาเสนอซื้อขายในตลาดที่มีสภาพคล่อง</w:t>
      </w:r>
      <w:r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5101D21D" w14:textId="77777777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4DE678A1" w14:textId="5A7BDD43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F18DC"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F6AC6" w:rsidRPr="005A735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5A735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วัดมูลค่าสินทรัพย์ด้วยราคาเสนอซื้อ และวัดมูลค่าหนี้สินด้วยราคาเสนอขาย </w:t>
      </w:r>
    </w:p>
    <w:p w14:paraId="1DAE8704" w14:textId="77777777" w:rsidR="006D2C17" w:rsidRPr="005A7352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3A6A9A01" w14:textId="77777777" w:rsidR="00A94EF2" w:rsidRDefault="00A94EF2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 w:type="page"/>
      </w:r>
    </w:p>
    <w:p w14:paraId="315FE52C" w14:textId="14166698" w:rsidR="006D2C17" w:rsidRPr="00E10759" w:rsidRDefault="006D2C17" w:rsidP="006D2C1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7F6AC6" w:rsidRPr="00E1075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ธนาคารและบริษัทย่อย</w:t>
      </w: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พิจารณาว่ามูลค่ายุติธรรม </w:t>
      </w:r>
      <w:r w:rsidR="000628EB"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</w:t>
      </w:r>
      <w:r w:rsidR="008F18DC"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B7E96F1" w14:textId="77777777" w:rsidR="006D2C17" w:rsidRPr="00A94EF2" w:rsidRDefault="006D2C17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5935724A" w14:textId="284D1D0B" w:rsidR="00180105" w:rsidRPr="00E10759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E10759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80105" w:rsidRPr="00E10759"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t xml:space="preserve">3 </w:t>
      </w:r>
      <w:r w:rsidR="00180105" w:rsidRPr="00E10759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และรายงานโดยตรงต่อผู้บริหารสูงสุดทางด้านการเงิน</w:t>
      </w:r>
      <w:r w:rsidR="00180105" w:rsidRPr="00E10759"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cs/>
          <w:lang w:eastAsia="zh-CN"/>
        </w:rPr>
        <w:t xml:space="preserve"> </w:t>
      </w:r>
    </w:p>
    <w:p w14:paraId="726E6489" w14:textId="54BD6577" w:rsidR="00180105" w:rsidRPr="00E1075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  <w:lang w:eastAsia="zh-CN"/>
        </w:rPr>
      </w:pPr>
    </w:p>
    <w:p w14:paraId="1013CBF1" w14:textId="3A88F9A8" w:rsidR="00180105" w:rsidRPr="005A735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7046F"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8F18DC"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2838CE1" w14:textId="77777777" w:rsidR="00180105" w:rsidRPr="005A7352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DA1992F" w14:textId="77777777" w:rsidR="00A94EF2" w:rsidRPr="005A7352" w:rsidRDefault="00180105" w:rsidP="00A94EF2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ประเด็นปัญหาของการวัดมูลค่าที่มีนัยสำคัญจะถูกรายงานต่อคณะกรรมการตรวจสอบของธนาคาร</w:t>
      </w:r>
    </w:p>
    <w:p w14:paraId="1B015B3F" w14:textId="77777777" w:rsidR="00A94EF2" w:rsidRPr="005A7352" w:rsidRDefault="00A94EF2" w:rsidP="00A94EF2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0A845B4D" w14:textId="37486988" w:rsidR="00180105" w:rsidRPr="005A735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AF3FCA" w14:textId="77777777" w:rsidR="00180105" w:rsidRPr="005A7352" w:rsidRDefault="00180105" w:rsidP="00180105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highlight w:val="cyan"/>
          <w:lang w:eastAsia="zh-CN"/>
        </w:rPr>
      </w:pPr>
    </w:p>
    <w:p w14:paraId="682EDF4E" w14:textId="77777777" w:rsidR="00180105" w:rsidRPr="005A7352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5A735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93992A4" w14:textId="4FC57AD9" w:rsidR="00180105" w:rsidRPr="005A7352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5A7352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85DC1" w:rsidRPr="005A7352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5A7352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60BB9F94" w14:textId="77777777" w:rsidR="00180105" w:rsidRPr="005A7352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5A7352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5A7352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8E5D03A" w14:textId="793FEA43" w:rsidR="00E15648" w:rsidRDefault="00E15648">
      <w:pPr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br w:type="page"/>
      </w:r>
    </w:p>
    <w:p w14:paraId="43720448" w14:textId="77777777" w:rsidR="00180105" w:rsidRPr="00A451C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lastRenderedPageBreak/>
        <w:t>หากข้อมูลที่นำมาใช้ในการวัดมูลค่า</w:t>
      </w:r>
      <w:r w:rsidRPr="005A7352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</w:t>
      </w:r>
      <w:r w:rsidRPr="00A451C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6180A04" w14:textId="77777777" w:rsidR="00A451C5" w:rsidRPr="00A451C5" w:rsidRDefault="00A451C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20FC7D7" w14:textId="3DA9A973" w:rsidR="00180105" w:rsidRPr="00A451C5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A451C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A451C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02722CEB" w14:textId="38A094C1" w:rsidR="00247EA6" w:rsidRPr="00A451C5" w:rsidRDefault="00247EA6" w:rsidP="00D15837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7131F47B" w14:textId="6731C9A0" w:rsidR="00180105" w:rsidRPr="00A451C5" w:rsidRDefault="00416D87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A451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A451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247D0CF9" w14:textId="77777777" w:rsidR="00180105" w:rsidRPr="00A451C5" w:rsidRDefault="00180105" w:rsidP="007A5235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6C67616E" w14:textId="3EF369F7" w:rsidR="00180105" w:rsidRPr="00A451C5" w:rsidRDefault="00180105" w:rsidP="00A5620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A451C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หุ้นบุริมสิทธิ</w:t>
      </w:r>
    </w:p>
    <w:p w14:paraId="5511A2E9" w14:textId="77777777" w:rsidR="00180105" w:rsidRPr="00A451C5" w:rsidRDefault="00180105" w:rsidP="003A447D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20A3987E" w14:textId="7068CCE7" w:rsidR="00180105" w:rsidRPr="00A451C5" w:rsidRDefault="00180105" w:rsidP="003A447D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ธนาคาร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773FA321" w14:textId="77777777" w:rsidR="003610C2" w:rsidRPr="00A451C5" w:rsidRDefault="003610C2" w:rsidP="00D15837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76D070FA" w14:textId="77777777" w:rsidR="00180105" w:rsidRPr="00A451C5" w:rsidRDefault="00180105" w:rsidP="00685DC1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A451C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358B23CD" w14:textId="77777777" w:rsidR="00180105" w:rsidRPr="00A451C5" w:rsidRDefault="00180105" w:rsidP="00685DC1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036F14DE" w14:textId="77777777" w:rsidR="00A94EF2" w:rsidRPr="00A451C5" w:rsidRDefault="00180105" w:rsidP="00A94EF2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</w:t>
      </w:r>
      <w:r w:rsidR="00BF45B0"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</w:t>
      </w:r>
      <w:r w:rsidR="00BF45B0" w:rsidRPr="00A451C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="00BF45B0" w:rsidRPr="00A451C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6D10EEFC" w14:textId="77777777" w:rsidR="00A94EF2" w:rsidRPr="00A451C5" w:rsidRDefault="00A94EF2" w:rsidP="00A94EF2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8A2297" w14:textId="64BF79F4" w:rsidR="00B71EBF" w:rsidRPr="00A451C5" w:rsidRDefault="00B71EBF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A451C5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Pr="00A451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  <w:r w:rsidRPr="00A451C5">
        <w:rPr>
          <w:rFonts w:asciiTheme="majorBidi" w:hAnsiTheme="majorBidi" w:cstheme="majorBidi"/>
          <w:bCs/>
          <w:sz w:val="30"/>
          <w:szCs w:val="30"/>
        </w:rPr>
        <w:tab/>
      </w:r>
    </w:p>
    <w:p w14:paraId="38250D3B" w14:textId="012C2895" w:rsidR="00B71EBF" w:rsidRPr="00A451C5" w:rsidRDefault="00B71EBF" w:rsidP="00B71EB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51A77D4" w14:textId="10F0811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A451C5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4373E6E4" w14:textId="7777777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06DA1BA" w14:textId="5DFC3F8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="002E0020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83E8AD4" w14:textId="77777777" w:rsidR="003610C2" w:rsidRPr="00A451C5" w:rsidRDefault="003610C2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E241CD" w14:textId="77777777" w:rsidR="00B71EBF" w:rsidRPr="00A451C5" w:rsidRDefault="00B71EBF" w:rsidP="00C12EEC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B031829" w14:textId="0EEE720A" w:rsidR="00B71EBF" w:rsidRPr="00A451C5" w:rsidRDefault="00B71EBF" w:rsidP="00C12EEC">
      <w:pPr>
        <w:numPr>
          <w:ilvl w:val="0"/>
          <w:numId w:val="24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C99A174" w14:textId="5848D285" w:rsidR="00E15648" w:rsidRDefault="00E15648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6F4F279" w14:textId="060B0C93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="009662F7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</w:t>
      </w:r>
      <w:r w:rsidR="00876674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="009662F7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รดิตเมื่อซื้อหรือเมื่อกำเนิด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453FA" w:rsidRPr="00A451C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1453FA" w:rsidRPr="00A451C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เครดิตแล้วในการคำนวณโดยใช้กระแสเงินสดที่คาดการณ์ในอนาคตซึ่งรวมผลขาดทุนด้านเครดิตที่คาดว่าจะเกิดขึ้นแล้ว</w:t>
      </w:r>
    </w:p>
    <w:p w14:paraId="017B5C48" w14:textId="77777777" w:rsidR="00A5281D" w:rsidRPr="00A451C5" w:rsidRDefault="00A5281D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D33575" w14:textId="7777777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6CB68C30" w14:textId="7777777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915FD8" w14:textId="427F2F70" w:rsidR="002D1F0A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="00532244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244BA6FE" w14:textId="77777777" w:rsidR="00C12EEC" w:rsidRPr="00A451C5" w:rsidRDefault="00C12EEC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4A866A" w14:textId="7777777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20135BAA" w14:textId="77777777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0435B" w14:textId="37C9003A" w:rsidR="00B71EBF" w:rsidRPr="00A451C5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</w:t>
      </w:r>
      <w:r w:rsidR="005C545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 </w:t>
      </w:r>
    </w:p>
    <w:p w14:paraId="1CB62B44" w14:textId="77777777" w:rsidR="00A451C5" w:rsidRPr="00A451C5" w:rsidRDefault="00A451C5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916F98" w14:textId="69892482" w:rsidR="00B71EBF" w:rsidRPr="005A7352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 w:rsidR="00FD76C8"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  <w:r w:rsidRPr="005A735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C730C09" w14:textId="77777777" w:rsidR="00B71EBF" w:rsidRPr="005A7352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4A1A2BD" w14:textId="6B17C6F1" w:rsidR="00B71EBF" w:rsidRPr="005A7352" w:rsidRDefault="00B71EBF" w:rsidP="00C12EEC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A7352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รายได้ดอกเบี้ยคำนวณโดย</w:t>
      </w:r>
      <w:r w:rsidR="0023471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5A7352">
        <w:rPr>
          <w:rFonts w:asciiTheme="majorBidi" w:eastAsia="Times New Roman" w:hAnsiTheme="majorBidi" w:cstheme="majorBidi"/>
          <w:sz w:val="30"/>
          <w:szCs w:val="30"/>
          <w:cs/>
        </w:rPr>
        <w:t>การใช้อัตราดอกเบี้ยที่แท้จริงปรับด้วยความเสี่ยง</w:t>
      </w:r>
      <w:r w:rsidR="009461D5" w:rsidRPr="005A7352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5A7352">
        <w:rPr>
          <w:rFonts w:asciiTheme="majorBidi" w:eastAsia="Times New Roman" w:hAnsiTheme="majorBidi" w:cstheme="majorBidi"/>
          <w:sz w:val="30"/>
          <w:szCs w:val="30"/>
          <w:cs/>
        </w:rPr>
        <w:t xml:space="preserve">เครดิตกับราคาทุนตัดจำหน่ายของสินทรัพย์ ทั้งนี้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จะลดลง </w:t>
      </w:r>
    </w:p>
    <w:p w14:paraId="1B9E37D2" w14:textId="60C69882" w:rsidR="005A7352" w:rsidRDefault="005A7352">
      <w:pPr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 w:type="page"/>
      </w:r>
    </w:p>
    <w:p w14:paraId="5780A1E6" w14:textId="5B8D05A5" w:rsidR="00B71EBF" w:rsidRPr="00430EA2" w:rsidRDefault="00B71EBF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4EF2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430E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ค่าธรรมเนียมและค่าบริการ</w:t>
      </w:r>
    </w:p>
    <w:p w14:paraId="7CCFC77F" w14:textId="62D6295E" w:rsidR="00B71EBF" w:rsidRPr="00702443" w:rsidRDefault="00B71EBF" w:rsidP="00C1601A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495318A9" w14:textId="11053951" w:rsidR="00B71EBF" w:rsidRPr="00430EA2" w:rsidRDefault="00B71EBF" w:rsidP="00C12EE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30EA2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 </w:t>
      </w:r>
    </w:p>
    <w:p w14:paraId="10747FC4" w14:textId="77777777" w:rsidR="009F2DC8" w:rsidRPr="00702443" w:rsidRDefault="009F2DC8" w:rsidP="00C12EE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8C0A2D8" w14:textId="393E6147" w:rsidR="00392AF8" w:rsidRDefault="00C1601A" w:rsidP="00C1601A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bookmarkStart w:id="5" w:name="_Hlk42788654"/>
      <w:r w:rsidRPr="00A525C0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รายได้ค่าธรรมเนียมและบริการอื่นจะรับรู้เมื่อลูกค้ามีอำนาจควบคุมในบริการด้วยจำนวนเงินที่สะท้อนถึง</w:t>
      </w:r>
      <w:r w:rsidR="00A525C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A525C0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สิ่งตอบ</w:t>
      </w:r>
      <w:r w:rsidRPr="00C1601A">
        <w:rPr>
          <w:rFonts w:asciiTheme="majorBidi" w:eastAsia="Times New Roman" w:hAnsiTheme="majorBidi" w:cs="Angsana New"/>
          <w:sz w:val="30"/>
          <w:szCs w:val="30"/>
          <w:cs/>
        </w:rPr>
        <w:t>แทนที่ธนาคารและบริษัทย่อยคาดว่าจะมีสิทธิได้รับและมีการใช้วิจารณญาณในการพิจารณาจังหวะเวลา</w:t>
      </w:r>
      <w:r w:rsidR="00A525C0">
        <w:rPr>
          <w:rFonts w:asciiTheme="majorBidi" w:eastAsia="Times New Roman" w:hAnsiTheme="majorBidi" w:cs="Angsana New"/>
          <w:sz w:val="30"/>
          <w:szCs w:val="30"/>
        </w:rPr>
        <w:br/>
      </w:r>
      <w:r w:rsidRPr="00C1601A">
        <w:rPr>
          <w:rFonts w:asciiTheme="majorBidi" w:eastAsia="Times New Roman" w:hAnsiTheme="majorBidi" w:cs="Angsana New"/>
          <w:sz w:val="30"/>
          <w:szCs w:val="30"/>
          <w:cs/>
        </w:rPr>
        <w:t>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สำหรับรายได้ค่าธรรมเนียมและบริการที่มีสิ่งตอบแทนผันแปร ธนาคารและบริษัทย่อยจะประมาณการและวัดมูลค่า</w:t>
      </w:r>
      <w:r w:rsidR="00A525C0">
        <w:rPr>
          <w:rFonts w:asciiTheme="majorBidi" w:eastAsia="Times New Roman" w:hAnsiTheme="majorBidi" w:cs="Angsana New"/>
          <w:sz w:val="30"/>
          <w:szCs w:val="30"/>
        </w:rPr>
        <w:br/>
      </w:r>
      <w:r w:rsidRPr="00C1601A">
        <w:rPr>
          <w:rFonts w:asciiTheme="majorBidi" w:eastAsia="Times New Roman" w:hAnsiTheme="majorBidi" w:cs="Angsana New"/>
          <w:sz w:val="30"/>
          <w:szCs w:val="30"/>
          <w:cs/>
        </w:rPr>
        <w:t>สิ่งตอบแทนผันแปรตามวิธีการที่กำหนดไว้</w:t>
      </w:r>
      <w:r w:rsidR="00DB60A9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702443">
        <w:rPr>
          <w:rFonts w:asciiTheme="majorBidi" w:eastAsia="Times New Roman" w:hAnsiTheme="majorBidi" w:cs="Angsana New"/>
          <w:sz w:val="30"/>
          <w:szCs w:val="30"/>
        </w:rPr>
        <w:t xml:space="preserve"> TFRS 15</w:t>
      </w:r>
      <w:r w:rsidRPr="00C1601A">
        <w:rPr>
          <w:rFonts w:asciiTheme="majorBidi" w:eastAsia="Times New Roman" w:hAnsiTheme="majorBidi" w:cs="Angsana New"/>
          <w:sz w:val="30"/>
          <w:szCs w:val="30"/>
          <w:cs/>
        </w:rPr>
        <w:t xml:space="preserve"> โดยในการกำหนดมูลค่าของสิ่งตอบแทนผันแปร ธนาคารและบริษัทย่อยยังพิจารณาถึงขอบเขตของจำนวนเงินที่รับรู้นั้นว่ามีความเป็นไปได้ค่อนข้างแน่ในระดับสูงมากที่จะไม่เกิดการกลับรายการอย่างมีนัยสำคัญสำหรับจำนวนเงินสะสมของค่าธรรมเนียมและรายได้ค่าบริการที่เคยรับรู้ไว้</w:t>
      </w:r>
    </w:p>
    <w:p w14:paraId="5446FC49" w14:textId="77777777" w:rsidR="00C1601A" w:rsidRPr="00702443" w:rsidRDefault="00C1601A" w:rsidP="00C1601A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78C0893" w14:textId="77777777" w:rsidR="00A0262D" w:rsidRPr="00A94EF2" w:rsidRDefault="007D3791" w:rsidP="00C12EEC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30EA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430EA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430EA2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1BBA18EC" w14:textId="77777777" w:rsidR="00A0262D" w:rsidRPr="00702443" w:rsidRDefault="00A0262D" w:rsidP="00C12EEC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8560A0D" w14:textId="2F60E9E2" w:rsidR="00B71EBF" w:rsidRPr="00A94EF2" w:rsidRDefault="009865EE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4EF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71EBF" w:rsidRPr="00A94E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57CC7275" w14:textId="77777777" w:rsidR="00B71EBF" w:rsidRPr="00702443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94FD542" w14:textId="5E7B9FCE" w:rsidR="00B71EBF" w:rsidRPr="00A94EF2" w:rsidRDefault="00B71EBF" w:rsidP="00B71EBF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5B0DAA" w:rsidRPr="00A94EF2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66B52E40" w14:textId="77777777" w:rsidR="00B71EBF" w:rsidRPr="00702443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  <w:cs/>
        </w:rPr>
      </w:pPr>
    </w:p>
    <w:bookmarkEnd w:id="5"/>
    <w:p w14:paraId="4FBC2EF5" w14:textId="7BF3A336" w:rsidR="00B71EBF" w:rsidRPr="00A94EF2" w:rsidRDefault="00B25E92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94EF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 w:rsidRPr="00A94E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  <w:r w:rsidR="00B71EBF" w:rsidRPr="00A94E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เงินปันผล</w:t>
      </w:r>
    </w:p>
    <w:p w14:paraId="01624174" w14:textId="77777777" w:rsidR="00B71EBF" w:rsidRPr="00702443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46D28C36" w14:textId="043BE034" w:rsidR="002C19A8" w:rsidRPr="00A94EF2" w:rsidRDefault="002C19A8" w:rsidP="006644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94EF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รายได้</w:t>
      </w:r>
      <w:r w:rsidR="00ED5305" w:rsidRPr="00A94EF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เงินปันผล</w:t>
      </w:r>
      <w:r w:rsidR="00227BC8" w:rsidRPr="00A94EF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บันทึก</w:t>
      </w:r>
      <w:r w:rsidR="00ED5305" w:rsidRPr="00A94EF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ในกำไรหรือขาดทุนในวันที่มีสิทธิได้รับเงินปันผล </w:t>
      </w:r>
    </w:p>
    <w:p w14:paraId="7299FBE9" w14:textId="77777777" w:rsidR="006644C6" w:rsidRPr="00702443" w:rsidRDefault="006644C6" w:rsidP="006644C6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12A3D7F8" w14:textId="4DFCF19C" w:rsidR="00B71EBF" w:rsidRPr="00E10759" w:rsidRDefault="00FB70AF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075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 w:rsidRPr="00E107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2A0EF48" w14:textId="77777777" w:rsidR="00B71EBF" w:rsidRPr="00702443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0410E7D5" w14:textId="2220AA9B" w:rsidR="006644C6" w:rsidRDefault="006644C6" w:rsidP="006644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BF740B" w:rsidRPr="00E107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36033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A3DC942" w14:textId="77777777" w:rsidR="000B7E08" w:rsidRPr="00702443" w:rsidRDefault="000B7E08" w:rsidP="006644C6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487C476" w14:textId="12D8ED09" w:rsidR="00180105" w:rsidRPr="00E10759" w:rsidRDefault="00416D87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เงินสมทบกองทุนสถาบันคุ้มครองเงินฝาก</w:t>
      </w:r>
      <w:r w:rsidR="008A15D2"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และกองทุนเพื่อการฟื้นฟูและพัฒนาระบบสถาบันการเงิน</w:t>
      </w:r>
    </w:p>
    <w:p w14:paraId="7788D8A7" w14:textId="77777777" w:rsidR="00180105" w:rsidRPr="00702443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3EDBE91" w14:textId="77777777" w:rsidR="00702443" w:rsidRDefault="00180105" w:rsidP="003C591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Pr="003C591D">
        <w:rPr>
          <w:rFonts w:asciiTheme="majorBidi" w:eastAsia="Times New Roman" w:hAnsiTheme="majorBidi" w:cstheme="majorBidi"/>
          <w:sz w:val="30"/>
          <w:szCs w:val="30"/>
          <w:cs/>
        </w:rPr>
        <w:t>เงินนำส่งเข้ากองทุนสถาบันคุ้มครองเงินฝาก</w:t>
      </w:r>
      <w:r w:rsidR="008A15D2" w:rsidRPr="003C591D">
        <w:rPr>
          <w:rFonts w:asciiTheme="majorBidi" w:eastAsia="Times New Roman" w:hAnsiTheme="majorBidi" w:cstheme="majorBidi"/>
          <w:sz w:val="30"/>
          <w:szCs w:val="30"/>
          <w:cs/>
        </w:rPr>
        <w:t>และกองทุนเพื่อการฟื้นฟูและพัฒนาระบบสถาบันการเงิน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บันทึกเป็นค่าใช้จ่ายตามเกณฑ์คงค้าง</w:t>
      </w:r>
      <w:r w:rsidR="0070244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0410BF87" w14:textId="2832BD2D" w:rsidR="00C667E7" w:rsidRPr="00E10759" w:rsidRDefault="00C667E7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0759">
        <w:rPr>
          <w:rFonts w:asciiTheme="majorBidi" w:hAnsiTheme="majorBidi" w:cstheme="majorBidi"/>
          <w:sz w:val="30"/>
          <w:szCs w:val="30"/>
        </w:rPr>
        <w:lastRenderedPageBreak/>
        <w:tab/>
      </w:r>
      <w:r w:rsidRPr="00E1075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การหัก</w:t>
      </w:r>
      <w:r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กลบ</w:t>
      </w:r>
      <w:r w:rsidRPr="00E1075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14:paraId="119050EC" w14:textId="71D57315" w:rsidR="00C667E7" w:rsidRPr="005A7352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EF424B5" w14:textId="5DE7C497" w:rsidR="00441EC3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8614BE"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ก็ต่อเมื่อธนาคาร</w:t>
      </w:r>
      <w:r w:rsidR="006A374C" w:rsidRPr="00E1075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และบริษัทย่อย</w:t>
      </w:r>
      <w:r w:rsidRPr="00E1075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F6DD00A" w14:textId="71D57315" w:rsidR="005A7352" w:rsidRPr="005A7352" w:rsidRDefault="005A7352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7444810A" w14:textId="12195F76" w:rsidR="00FB70AF" w:rsidRPr="00E10759" w:rsidRDefault="00FB70AF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075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107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03174191" w14:textId="77777777" w:rsidR="00FB70AF" w:rsidRPr="005A7352" w:rsidRDefault="00FB70AF" w:rsidP="002801E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E3AFE91" w14:textId="7A113229" w:rsidR="00FB70AF" w:rsidRPr="00E10759" w:rsidRDefault="00FB70AF" w:rsidP="00FB70A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5B0DAA"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</w:t>
      </w:r>
      <w:r w:rsidR="00103B78" w:rsidRPr="00E1075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ตราสารหนี้</w:t>
      </w:r>
      <w:r w:rsidR="00103B78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 ภาระผูกพันวงเงินสินเชื่อเป็นภาระผูกพันของกิจการใน</w:t>
      </w:r>
      <w:r w:rsidR="00103B78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E10759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844BE92" w14:textId="77777777" w:rsidR="00FB70AF" w:rsidRPr="005A7352" w:rsidRDefault="00FB70AF" w:rsidP="002801E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655488E" w14:textId="3BF6F2FC" w:rsidR="002801EB" w:rsidRDefault="00FB70AF" w:rsidP="002801E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E10759">
        <w:rPr>
          <w:rFonts w:asciiTheme="majorBidi" w:eastAsia="Times New Roman" w:hAnsiTheme="majorBidi" w:cstheme="majorBidi"/>
          <w:sz w:val="30"/>
          <w:szCs w:val="30"/>
        </w:rPr>
        <w:t>TFRS 9</w:t>
      </w:r>
    </w:p>
    <w:p w14:paraId="15BBD515" w14:textId="77777777" w:rsidR="00A94EF2" w:rsidRPr="005A7352" w:rsidRDefault="00A94EF2" w:rsidP="002801E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2A90EA3" w14:textId="60FE2A5A" w:rsidR="00180105" w:rsidRPr="00E10759" w:rsidRDefault="00180105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ภาษีเงินได้</w:t>
      </w:r>
    </w:p>
    <w:p w14:paraId="3AA367FE" w14:textId="77777777" w:rsidR="00180105" w:rsidRPr="005A735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9D960E1" w14:textId="70447066" w:rsidR="00180105" w:rsidRPr="00E10759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A07D5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="00A07D5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 ภาษี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  <w:t>เงินได้ของ</w:t>
      </w:r>
      <w:r w:rsidR="00A07D5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ปัจจุบันและภาษีเงินได้รอตัดบัญชีรับรู้ในกำไรหรือขาดทุน</w:t>
      </w:r>
      <w:r w:rsidR="006644C6" w:rsidRPr="00E1075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</w:t>
      </w:r>
      <w:r w:rsidR="006547D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136656E8" w14:textId="77777777" w:rsidR="00180105" w:rsidRPr="005A735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820BA7A" w14:textId="7B6570A6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6547D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ปัจจุบันได้แก่ภาษีที่คาดว่าจะจ่ายชำระหรือได้รับชำระโดยคำนวณจากกำไรหรือขาดทุน</w:t>
      </w:r>
      <w:r w:rsidR="006547D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791C3A"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ประจำ</w:t>
      </w:r>
      <w:r w:rsidR="006547D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ED749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การปรับปรุงทางภาษีที่เกี่ยวกับรายการใน</w:t>
      </w:r>
      <w:r w:rsidR="00ED749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 ๆ </w:t>
      </w:r>
    </w:p>
    <w:p w14:paraId="7A9EBCFF" w14:textId="77777777" w:rsidR="00180105" w:rsidRPr="005A7352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6C58B4F" w14:textId="292462F8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E10759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37E152A" w14:textId="2C484FFD" w:rsidR="00E15648" w:rsidRDefault="00E1564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26FEC054" w14:textId="73F597B6" w:rsidR="00180105" w:rsidRPr="00F639EB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การวัดมูลค่าของภาษีเงิน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ได้รอตัดบัญชีต้องสะท้อนถึงผลกระทบทางภาษีที่จะเกิดจากลักษณะวิธีการที่</w:t>
      </w:r>
      <w:r w:rsidR="007D3791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 w:rsidRPr="00F639E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162528B7" w14:textId="77777777" w:rsidR="00180105" w:rsidRPr="00F639EB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97B1EC" w14:textId="2347B446" w:rsidR="00180105" w:rsidRPr="00F413F1" w:rsidRDefault="00180105" w:rsidP="009932B0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A87803C" w14:textId="77777777" w:rsidR="00F413F1" w:rsidRPr="00F413F1" w:rsidRDefault="00F413F1" w:rsidP="000314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21E6BDA" w14:textId="08EC18CD" w:rsidR="00A94EF2" w:rsidRPr="00F639EB" w:rsidRDefault="00180105" w:rsidP="000314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ในการกำหนดมูลค่าของภาษีเงินได้ของ</w:t>
      </w:r>
      <w:r w:rsidR="00D81C4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7D3791"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 w:rsidRPr="00F413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7D3791"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 w:rsidRPr="00F413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F413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661F2A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</w:t>
      </w:r>
      <w:r w:rsidR="007D3791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 w:rsidRPr="00F639E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D81C4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</w:t>
      </w:r>
      <w:r w:rsidR="00661F2A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</w:t>
      </w:r>
    </w:p>
    <w:p w14:paraId="270A3063" w14:textId="77777777" w:rsidR="00A94EF2" w:rsidRPr="00F639EB" w:rsidRDefault="00A94EF2" w:rsidP="000314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B6A22C4" w14:textId="5AF2B93A" w:rsidR="00CF07AC" w:rsidRPr="00F639EB" w:rsidRDefault="00180105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และหนี้สินภาษีเงินได้รอ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661F2A" w:rsidRPr="00F639E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ปัจจุบันมาหักกลบกับหนี้สินภาษีเงินได้ของ</w:t>
      </w:r>
      <w:r w:rsidR="00661F2A" w:rsidRPr="00F639E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23A61D8" w14:textId="77777777" w:rsidR="00764C36" w:rsidRPr="00F639EB" w:rsidRDefault="00764C36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D2A53B6" w14:textId="2CB8CDC6" w:rsidR="00180105" w:rsidRPr="00F639EB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="001E1BB6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</w:t>
      </w:r>
      <w:r w:rsidR="00661F2A"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F737EF" w14:textId="35F817AD" w:rsidR="00F639EB" w:rsidRDefault="00F639EB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35FEA67" w14:textId="09011116" w:rsidR="00180105" w:rsidRPr="00F639EB" w:rsidRDefault="008C1D3D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F639E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ab/>
      </w:r>
      <w:r w:rsidR="00180105" w:rsidRPr="00F639E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กำไรต่อหุ้น</w:t>
      </w:r>
    </w:p>
    <w:p w14:paraId="71B06508" w14:textId="77777777" w:rsidR="00180105" w:rsidRPr="00F639EB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20C82A" w14:textId="1DC6856D" w:rsidR="00180105" w:rsidRDefault="00180105" w:rsidP="00C4656D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639EB">
        <w:rPr>
          <w:rFonts w:asciiTheme="majorBidi" w:hAnsiTheme="majorBidi" w:cstheme="majorBidi"/>
          <w:sz w:val="30"/>
          <w:szCs w:val="30"/>
        </w:rPr>
        <w:t xml:space="preserve">10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639EB">
        <w:rPr>
          <w:rFonts w:asciiTheme="majorBidi" w:hAnsiTheme="majorBidi" w:cstheme="majorBidi"/>
          <w:sz w:val="30"/>
          <w:szCs w:val="30"/>
        </w:rPr>
        <w:t xml:space="preserve">2552 </w:t>
      </w:r>
      <w:r w:rsidRPr="00F639EB">
        <w:rPr>
          <w:rFonts w:asciiTheme="majorBidi" w:hAnsiTheme="majorBidi" w:cstheme="majorBidi"/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</w:t>
      </w:r>
      <w:r w:rsidR="008A15D2" w:rsidRPr="00F639EB">
        <w:rPr>
          <w:rFonts w:asciiTheme="majorBidi" w:hAnsiTheme="majorBidi" w:cstheme="majorBidi"/>
          <w:sz w:val="30"/>
          <w:szCs w:val="30"/>
          <w:cs/>
        </w:rPr>
        <w:br/>
      </w:r>
      <w:r w:rsidRPr="00F639EB">
        <w:rPr>
          <w:rFonts w:asciiTheme="majorBidi" w:hAnsiTheme="majorBidi" w:cstheme="majorBidi"/>
          <w:sz w:val="30"/>
          <w:szCs w:val="30"/>
          <w:cs/>
        </w:rPr>
        <w:t>ทุกประการ กำไรต่อหุ้นขั้นพื้นฐานคำนวณโดยการหารกำไรของผู้ถือหุ้นสามัญของธนาคารด้วยจำนวนหุ้น</w:t>
      </w:r>
      <w:r w:rsidRPr="00F639EB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สามัญ</w:t>
      </w:r>
      <w:r w:rsidRPr="00F639EB">
        <w:rPr>
          <w:rFonts w:asciiTheme="majorBidi" w:hAnsiTheme="majorBidi" w:cstheme="majorBidi"/>
          <w:sz w:val="30"/>
          <w:szCs w:val="30"/>
          <w:cs/>
        </w:rPr>
        <w:t>และหุ้นบุริมสิทธิที่ออกจำหน่าย</w:t>
      </w:r>
    </w:p>
    <w:p w14:paraId="63F95607" w14:textId="77777777" w:rsidR="00F639EB" w:rsidRPr="00F639EB" w:rsidRDefault="00F639EB" w:rsidP="00C4656D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61C962" w14:textId="04D68F83" w:rsidR="00180105" w:rsidRPr="00E10759" w:rsidRDefault="00E65244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77884C" w14:textId="77777777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DB4A154" w14:textId="036BD603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739BB"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E1075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739BB"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E1075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และบริษัทย่อย 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E739BB"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E1075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59DE590" w14:textId="77777777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57C9B2E" w14:textId="45B71C9D" w:rsidR="00180105" w:rsidRPr="00E10759" w:rsidRDefault="008C1D3D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E107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85A13B3" w14:textId="77777777" w:rsidR="00180105" w:rsidRPr="00E10759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864C57A" w14:textId="53BC3BA2" w:rsidR="002B2D74" w:rsidRPr="00F413F1" w:rsidRDefault="00180105" w:rsidP="00661F2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4C1C60" w:rsidRPr="00E1075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F413F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="004324B1" w:rsidRPr="00F413F1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</w:t>
      </w:r>
      <w:r w:rsidRPr="00F413F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สมเหตุสมผล</w:t>
      </w:r>
    </w:p>
    <w:p w14:paraId="728467F9" w14:textId="77777777" w:rsidR="00F413F1" w:rsidRPr="00F413F1" w:rsidRDefault="00F413F1" w:rsidP="00661F2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</w:p>
    <w:p w14:paraId="1679BA6E" w14:textId="00BA3FB7" w:rsidR="00152A4B" w:rsidRPr="00F413F1" w:rsidRDefault="00152A4B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3F1"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Pr="00F413F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6F1C3D6" w14:textId="77777777" w:rsidR="00152A4B" w:rsidRPr="00E10759" w:rsidRDefault="00152A4B" w:rsidP="00B1301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trike/>
          <w:sz w:val="30"/>
          <w:szCs w:val="30"/>
          <w:cs/>
        </w:rPr>
      </w:pPr>
    </w:p>
    <w:p w14:paraId="13F2BEBA" w14:textId="77777777" w:rsidR="00152A4B" w:rsidRPr="00E10759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28B966C" w14:textId="77777777" w:rsidR="00152A4B" w:rsidRPr="00E10759" w:rsidRDefault="00152A4B" w:rsidP="00152A4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trike/>
          <w:sz w:val="30"/>
          <w:szCs w:val="30"/>
        </w:rPr>
      </w:pPr>
    </w:p>
    <w:p w14:paraId="2016978F" w14:textId="6EDEA265" w:rsidR="00152A4B" w:rsidRPr="00E10759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E739BB" w:rsidRPr="00E1075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 w:rsidRPr="00E1075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E10759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E08F0C1" w14:textId="77777777" w:rsidR="0077652F" w:rsidRPr="00E10759" w:rsidRDefault="0077652F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EDA1BE" w14:textId="7B03A2D8" w:rsidR="00152A4B" w:rsidRPr="00E10759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</w:t>
      </w:r>
      <w:r w:rsidR="00A17162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การดำเนินงานโดยใช้อัตราแลกเปลี่ยนอ้างอิงตามประกาศ</w:t>
      </w:r>
      <w:r w:rsidR="00016801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 ณ วันที่รายงาน </w:t>
      </w:r>
    </w:p>
    <w:p w14:paraId="1E62A395" w14:textId="194A279A" w:rsidR="00E15648" w:rsidRDefault="00E15648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92A4F63" w14:textId="5EA0A942" w:rsidR="00152A4B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48A4043" w14:textId="77777777" w:rsidR="00B238CD" w:rsidRPr="00B238CD" w:rsidRDefault="00B238CD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279CB15" w14:textId="60F68362" w:rsidR="00152A4B" w:rsidRPr="00E10759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661F2A" w:rsidRPr="00E1075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570BA20" w14:textId="77777777" w:rsidR="00152A4B" w:rsidRPr="00B238CD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0A11AC4" w14:textId="783B2F44" w:rsidR="00152A4B" w:rsidRPr="00E10759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 w:rsidRPr="00E10759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เงินลงทุนในตราสารทุนที่เลือกให้วัดมูลค่ายุติธรรมผ่านกำไรขาดทุนเบ็ดเสร็จอื่น</w:t>
      </w:r>
    </w:p>
    <w:p w14:paraId="4F8CB36F" w14:textId="07306505" w:rsidR="00152A4B" w:rsidRPr="00E10759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E10759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หนี้สินทางการเงินที่กำหนดในการป้องกันความเสี่ยง</w:t>
      </w:r>
      <w:r w:rsidR="00152A4B"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ของเงินลงทุนสุทธิในหน่วยงานต่างประเทศซึ่งกา</w:t>
      </w:r>
      <w:r w:rsidR="00661F2A" w:rsidRPr="00E1075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ร</w:t>
      </w:r>
      <w:r w:rsidR="00152A4B" w:rsidRPr="00E1075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ป้องกันความเสี่ยงมีประสิทธิผล</w:t>
      </w:r>
    </w:p>
    <w:p w14:paraId="63CC882E" w14:textId="73793172" w:rsidR="00152A4B" w:rsidRPr="00E10759" w:rsidRDefault="00CC5975" w:rsidP="00A777B1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E10759"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="00152A4B" w:rsidRPr="00E1075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7764131B" w14:textId="77777777" w:rsidR="00F413F1" w:rsidRPr="00B238CD" w:rsidRDefault="00F413F1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</w:p>
    <w:p w14:paraId="4FB7EDE4" w14:textId="77D6F292" w:rsidR="00177FFE" w:rsidRPr="00E10759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413F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003B9903" w14:textId="77777777" w:rsidR="00152A4B" w:rsidRPr="00B238CD" w:rsidRDefault="00152A4B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969A7B7" w14:textId="3CE70B55" w:rsidR="00152A4B" w:rsidRPr="00E10759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 </w:t>
      </w:r>
    </w:p>
    <w:p w14:paraId="3553BD9F" w14:textId="77777777" w:rsidR="00152A4B" w:rsidRPr="00B238CD" w:rsidRDefault="00152A4B" w:rsidP="00152A4B">
      <w:pPr>
        <w:tabs>
          <w:tab w:val="left" w:pos="81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E906C29" w14:textId="77777777" w:rsidR="00A94EF2" w:rsidRDefault="00152A4B" w:rsidP="00A94EF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C5975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</w:p>
    <w:p w14:paraId="485993CC" w14:textId="77777777" w:rsidR="00A94EF2" w:rsidRPr="00B238CD" w:rsidRDefault="00A94EF2" w:rsidP="00A94EF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745D002" w14:textId="1347E5D4" w:rsidR="00F84C8C" w:rsidRPr="00E10759" w:rsidRDefault="00152A4B" w:rsidP="00A639FB">
      <w:pPr>
        <w:pStyle w:val="ListParagraph"/>
        <w:numPr>
          <w:ilvl w:val="0"/>
          <w:numId w:val="30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1075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E107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756CDAE1" w14:textId="77777777" w:rsidR="00152A4B" w:rsidRPr="00B238CD" w:rsidRDefault="00152A4B" w:rsidP="007278EB">
      <w:pPr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3EB5EEF" w14:textId="77777777" w:rsidR="00661F2A" w:rsidRPr="00E10759" w:rsidRDefault="00661F2A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ณ วันเริ่มต้นของสัญญา 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นำคำนิยามของสัญญาเช่าตาม </w:t>
      </w:r>
      <w:r w:rsidRPr="00E10759">
        <w:rPr>
          <w:rFonts w:asciiTheme="majorBidi" w:eastAsia="Times New Roman" w:hAnsiTheme="majorBidi" w:cstheme="majorBidi"/>
          <w:sz w:val="30"/>
          <w:szCs w:val="30"/>
        </w:rPr>
        <w:t>TFRS 16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7A5BB75" w14:textId="77777777" w:rsidR="00661F2A" w:rsidRPr="00B238CD" w:rsidRDefault="00661F2A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C156008" w14:textId="77777777" w:rsidR="00661F2A" w:rsidRPr="00E10759" w:rsidRDefault="00661F2A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11D55E" w14:textId="77777777" w:rsidR="00661F2A" w:rsidRPr="00B238CD" w:rsidRDefault="00661F2A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171558A" w14:textId="42DF26DB" w:rsidR="00661F2A" w:rsidRPr="00E10759" w:rsidRDefault="00661F2A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Pr="00E107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</w:t>
      </w:r>
    </w:p>
    <w:p w14:paraId="40A77258" w14:textId="77777777" w:rsidR="00B238CD" w:rsidRDefault="00B238CD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C15E30B" w14:textId="767D515E" w:rsidR="00152A4B" w:rsidRPr="00937695" w:rsidRDefault="002D4090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695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ธนาคารและบริษัทย่อย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349C0DC" w14:textId="77777777" w:rsidR="00F413F1" w:rsidRPr="00937695" w:rsidRDefault="00F413F1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43FA19" w14:textId="16C9E656" w:rsidR="00152A4B" w:rsidRPr="00937695" w:rsidRDefault="00152A4B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</w:t>
      </w:r>
      <w:r w:rsidR="000630B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จากสิ่งจูงใจในสัญญาเช่าที่ได้รับ</w:t>
      </w:r>
      <w:r w:rsidRPr="0093769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</w:t>
      </w:r>
      <w:r w:rsidR="00EB4F7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มีผลจนถึงวันสิ้นสุดของอายุสัญญาเช่า </w:t>
      </w:r>
    </w:p>
    <w:p w14:paraId="0C11859D" w14:textId="77777777" w:rsidR="00877F04" w:rsidRPr="00937695" w:rsidRDefault="00877F04" w:rsidP="00A255F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BD97C0" w14:textId="5A963ABF" w:rsidR="00152A4B" w:rsidRPr="00937695" w:rsidRDefault="00152A4B" w:rsidP="000B7E0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คิดลดด้วยอัตราดอกเบี้ยเงินกู้ยืมส่วนเพิ่มของ</w:t>
      </w:r>
      <w:r w:rsidR="005B0DAA" w:rsidRPr="0093769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C5975" w:rsidRPr="0093769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r w:rsidR="00EB4F7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</w:t>
      </w:r>
      <w:r w:rsidR="00F413F1" w:rsidRPr="0093769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2D4090" w:rsidRPr="0093769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2D4090" w:rsidRPr="00937695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3D73611D" w14:textId="77777777" w:rsidR="00152A4B" w:rsidRPr="00937695" w:rsidRDefault="00152A4B" w:rsidP="00A255F2">
      <w:pPr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1B859D" w14:textId="1F91BB22" w:rsidR="008614BE" w:rsidRPr="00937695" w:rsidRDefault="005E0902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69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  <w:r w:rsidRPr="0093769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E9C" w:rsidRPr="00937695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หนี้สินตามสัญญาเช่าจะถูกวัดมูลค่าใหม่เมื่อมีการเปลี่ยนแปลงอายุสัญญาเช่า การเปลี่ยนแปลงค่าเช่า</w:t>
      </w:r>
      <w:r w:rsidR="00D22160" w:rsidRPr="0093769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</w:t>
      </w:r>
      <w:r w:rsidR="007622D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E4A5450" w14:textId="77777777" w:rsidR="003276AA" w:rsidRPr="00937695" w:rsidRDefault="003276AA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4F139B" w14:textId="7DF70477" w:rsidR="00152A4B" w:rsidRPr="00937695" w:rsidRDefault="00CD2875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769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>แสดงสินทรัพย์สิทธิการใช้ที่ไม่เป็นไปตามคำนิยามของอสังหาริมทรัพย์เพื่อ</w:t>
      </w:r>
      <w:r w:rsidR="003E3E04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>ารลงทุน</w:t>
      </w:r>
      <w:r w:rsidR="003E3E0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>เป็นที่ดิน อาคารและอุปกรณ์ และแสดงรายการหนี้สินตามสัญญาเช่าเป็น</w:t>
      </w:r>
      <w:r w:rsidR="00AC08C8" w:rsidRPr="00937695">
        <w:rPr>
          <w:rFonts w:asciiTheme="majorBidi" w:eastAsia="Times New Roman" w:hAnsiTheme="majorBidi" w:cstheme="majorBidi" w:hint="cs"/>
          <w:sz w:val="30"/>
          <w:szCs w:val="30"/>
          <w:cs/>
        </w:rPr>
        <w:t>หนี้สินอื่น</w:t>
      </w:r>
      <w:r w:rsidR="00152A4B" w:rsidRPr="0093769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</w:p>
    <w:p w14:paraId="2F4251D6" w14:textId="77777777" w:rsidR="003276AA" w:rsidRPr="00A94EF2" w:rsidRDefault="003276AA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F125C4C" w14:textId="77777777" w:rsidR="00F413F1" w:rsidRDefault="00F413F1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475F32D1" w14:textId="77777777" w:rsidR="00684209" w:rsidRPr="00E10759" w:rsidRDefault="00684209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4866EA96" w14:textId="77777777" w:rsidR="003276AA" w:rsidRPr="00A94EF2" w:rsidRDefault="003276AA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9AA4195" w14:textId="2D827015" w:rsidR="00684209" w:rsidRPr="00E10759" w:rsidRDefault="00684209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3A2B5FE" w14:textId="77777777" w:rsidR="00684209" w:rsidRPr="00A94EF2" w:rsidRDefault="00684209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42C81FB" w14:textId="37B2621F" w:rsidR="00684209" w:rsidRPr="00E10759" w:rsidRDefault="00684209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เมื่อธนาคาร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 ธนาคาร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จะพิจารณา ณ วันเริ่มต้นของสัญญาเช่าว่า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โอนความเสี่ยงและผลตอบแทน</w:t>
      </w:r>
      <w:r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ทั้งหมดหรือเกือบ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16B144E" w14:textId="77777777" w:rsidR="003276AA" w:rsidRPr="00A94EF2" w:rsidRDefault="003276AA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11C7AB0" w14:textId="6E68EF03" w:rsidR="00152A4B" w:rsidRDefault="00152A4B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เมื่อธนาคาร</w:t>
      </w:r>
      <w:r w:rsidR="00CD2875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เป็นผู้ให้เช่าช่วง</w:t>
      </w:r>
      <w:r w:rsidR="00237E36" w:rsidRPr="00E107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B0DAA"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</w:t>
      </w:r>
      <w:r w:rsidR="005B0DAA"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ใช้ข้อยกเว้นในการรับรู้รายการ</w:t>
      </w:r>
      <w:r w:rsidR="00237E36" w:rsidRPr="00E1075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B0DAA"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จะจัดประเภทสัญญาเช่าช่วงเป็นสัญญาเช่าดำเนินงาน</w:t>
      </w:r>
    </w:p>
    <w:p w14:paraId="426096F8" w14:textId="7B736BB6" w:rsidR="00EC6E1B" w:rsidRDefault="00EC6E1B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3294D4" w14:textId="34C4D14F" w:rsidR="00152A4B" w:rsidRPr="00A94EF2" w:rsidRDefault="00152A4B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>ธนาคา</w:t>
      </w:r>
      <w:r w:rsidR="008A15D2" w:rsidRPr="00E10759">
        <w:rPr>
          <w:rFonts w:asciiTheme="majorBidi" w:eastAsia="Times New Roman" w:hAnsiTheme="majorBidi" w:cstheme="majorBidi"/>
          <w:sz w:val="30"/>
          <w:szCs w:val="30"/>
          <w:cs/>
        </w:rPr>
        <w:t>ร</w:t>
      </w:r>
      <w:r w:rsidR="00CD2875" w:rsidRPr="00E1075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E10759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รับรู้ค่าเช่าที่ได้รับจากสัญญาเช่าดำเนินงานเป็นรายได้ค่าเช่าด้วยวิธีเส้นตรงตลอดอายุสัญญาเช่า </w:t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และแสดงเป็นส่วนหนึ่งของรายได้อื่น</w:t>
      </w:r>
      <w:r w:rsidRPr="00A94EF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</w:t>
      </w:r>
      <w:r w:rsidR="007622D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 xml:space="preserve">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12846255" w14:textId="77777777" w:rsidR="00152A4B" w:rsidRPr="00A94EF2" w:rsidRDefault="00152A4B" w:rsidP="00A255F2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8943363" w14:textId="5B58D076" w:rsidR="002A5127" w:rsidRPr="00A94EF2" w:rsidRDefault="00152A4B" w:rsidP="000B7E08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A94EF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</w:t>
      </w:r>
      <w:r w:rsidR="00CD2875" w:rsidRPr="00A94EF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794227EA" w14:textId="0F500D23" w:rsidR="00F413F1" w:rsidRDefault="00F413F1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AA48E54" w14:textId="234CA9A5" w:rsidR="00D2022A" w:rsidRDefault="00904F2D" w:rsidP="00545424">
      <w:pPr>
        <w:tabs>
          <w:tab w:val="left" w:pos="540"/>
          <w:tab w:val="left" w:pos="630"/>
        </w:tabs>
        <w:spacing w:after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94EF2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lastRenderedPageBreak/>
        <w:t>4</w:t>
      </w:r>
      <w:r w:rsidR="00E241D2" w:rsidRPr="00A94EF2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tab/>
      </w:r>
      <w:r w:rsidR="00E241D2" w:rsidRPr="00A94EF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1B4B073B" w14:textId="77777777" w:rsidR="00545424" w:rsidRPr="00291928" w:rsidRDefault="00545424" w:rsidP="00291928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p w14:paraId="2820B8AE" w14:textId="3820D643" w:rsidR="003506CB" w:rsidRPr="00A94EF2" w:rsidRDefault="003506CB" w:rsidP="003506CB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4EF2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0A59B834" w14:textId="77777777" w:rsidR="003506CB" w:rsidRPr="00BC4B44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zh-CN"/>
        </w:rPr>
      </w:pPr>
    </w:p>
    <w:p w14:paraId="2EFC5B93" w14:textId="378C1D53" w:rsidR="003506CB" w:rsidRPr="00A94EF2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ได้จัดตั้งคณะกรรมการ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ชุดย่อยของธนาคารและบริษัทย่อยซึ่งได้แก่คณะกรรมการ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กำกับความเสี่ยง คณะกรรมการบริหาร คณะกรรมการตรวจสอบ 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คณะกรรมการเทคโนโลยี </w:t>
      </w:r>
      <w:r w:rsidR="008614BE"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นาคาร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ในด้าน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ต่าง ๆ ที่เกี่ยวข้อง</w:t>
      </w:r>
    </w:p>
    <w:p w14:paraId="2251ECD6" w14:textId="77777777" w:rsidR="003506CB" w:rsidRPr="00BC4B44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zh-CN"/>
        </w:rPr>
      </w:pPr>
    </w:p>
    <w:p w14:paraId="3BF78215" w14:textId="1E42692D" w:rsidR="003506CB" w:rsidRPr="00A94EF2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คณะกรรมการกำกับความเสี่ยง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ธนาคารมีหน้าที่รับผิดชอบ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ในการกำกับดู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ความเพียงพอ ความเหมาะสมและประสิทธิผลของ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กรอบการบริหารความเสี่ยงให้สอดคล้องกับความเสี่ยงในด้านต่าง ๆ ที่เกี่ยวข้องกับธนาคาร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</w:p>
    <w:p w14:paraId="21462188" w14:textId="77777777" w:rsidR="003506CB" w:rsidRPr="00BC4B44" w:rsidRDefault="003506CB" w:rsidP="003506C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0"/>
          <w:szCs w:val="20"/>
          <w:lang w:val="en-GB" w:eastAsia="zh-CN"/>
        </w:rPr>
      </w:pPr>
    </w:p>
    <w:p w14:paraId="1A811B8D" w14:textId="01977F42" w:rsidR="003506CB" w:rsidRPr="00A94EF2" w:rsidRDefault="003506CB" w:rsidP="003506C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คณะกรรมการตรวจสอบของธนาคารมีหน้าที่รับผิดชอบ</w:t>
      </w:r>
      <w:r w:rsidRPr="00A94EF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ในการกำกับดูแลความเพียงพอของการควบคุมภายใน ตลอดจนประสิทธิผลของการบริหารความเสี่ยงของธนาคารและบริษัทย่อย </w:t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</w:t>
      </w:r>
      <w:r w:rsidR="000C26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A94EF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การตรวจสอบจะถูกรายงานแก่คณะกรรมการตรวจสอบของธนาคาร</w:t>
      </w:r>
    </w:p>
    <w:p w14:paraId="660AAC17" w14:textId="1D2BE2E4" w:rsidR="003506CB" w:rsidRPr="00BC4B44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4278CD37" w14:textId="2E6CFDB7" w:rsidR="003506CB" w:rsidRPr="006A1978" w:rsidRDefault="003506CB" w:rsidP="00A41675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B7E0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นอกจากนี้คณะกรรมการจัดการ ซึ่งประกอบด้วยคณะกรรมการบริหารความ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เสี่ยง คณะกรรมการสินเชื่อ คณะกรรมการบริหารความเสี่ยงด้านแบบจำลอง คณะกรรมการบริหารสินทรัพย์และหนี้สิน และคณะกรรมการบริหารการลงทุนตราสารทุน ได้ถูกจัดตั้งขึ้นเพื่อให้กำกับดูแลกระบวนการบริหารความเสี่ยงของธนาคารและรายงานกิจกรรมการดำเนินงานที่ได้จัดทำไปยังคณะกรรมการชุดย่อยและคณะกรรมการธนาคารอย่างสม่ำเสมอ คณะกรรมการบริหารความเสี่ยงรับผิดชอบในการสอบทานนโยบายการบริหารความเสี่ยงและกรอบการกำกับดูแลความเสี่ยงและการควบคุม คณะกรรมการสินเชื่อรับผิดชอบในการอนุมัติการให้สินเชื่อภายใต้อำนาจการอนุมัติที่</w:t>
      </w:r>
      <w:r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กำหนด คณะกรรมการบริหารความเสี่ยงด้านแบบจำลองรับผิดชอบในการกำกับดูแล</w:t>
      </w:r>
      <w:r w:rsidR="00A777B1"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ความเสี่ยงทั้งหมด</w:t>
      </w:r>
      <w:r w:rsidR="00B41A4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รวมไปถึงแบบจำลองการคำนวณผลขาดทุน</w:t>
      </w:r>
      <w:r w:rsidR="004055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ด้านเครดิตที่คาดว่าจะเกิดขึ้นตาม </w:t>
      </w:r>
      <w:r w:rsidR="004055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TFRS 9 </w:t>
      </w:r>
      <w:r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ที่ใช้ภายในธนาคารเพื่อให้แน่ใจว่า</w:t>
      </w:r>
      <w:r w:rsidR="00A777B1"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ยังคงมีประสิทธิผลสำหรับการประเมินความเสี่ยงและความเสี่ยงด้าน</w:t>
      </w:r>
      <w:r w:rsidR="00A777B1"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 w:rsidRPr="00BD5F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ยังอยู่ในระดับที่ธนาคารยอมรับได้ คณะกรรมการ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หารสินทรัพย์และหนี้สินรับผิดชอบสำหรับการบริหารความเสี่ยงที่เกี่ยวข้องกับงบแสดงฐานะการเงินของธนาคาร คณะกรรมการบริหารการลงทุนตราสารทุนรับผิดชอบในด้านการบริหารความเสี่ยงของเงินลงทุนในตราสารทุนของธนาคาร</w:t>
      </w:r>
    </w:p>
    <w:p w14:paraId="5DA75E81" w14:textId="1AEA1CD2" w:rsidR="00F00C24" w:rsidRDefault="00F00C24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6325CCE" w14:textId="26B2E65B" w:rsidR="003506CB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ธนาคารได้จัดทำ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ต่าง 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ๆ ของ</w:t>
      </w: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ธนาคารและบริษัทย่อย 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รวมถึงนโยบายการประเมิน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ความเพียงพอของเงินกองทุน (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>ICAAP Policy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 xml:space="preserve">) และนโยบายแผนล่วงหน้ารองรับการเสริมสร้างความมั่นคงและแก้ไขปัญหา 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>(Recovery Plan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Policy) 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เพื่อระบุและวิเคราะห์ความเสี่ยงที่เกี่ยวกับ</w:t>
      </w: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เพื่อ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การเปลี่ยนแปลงของสภาพตลาด สินค้า และบริการที่ให้แก่ลูกค้า </w:t>
      </w: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531CB4C7" w14:textId="77777777" w:rsidR="00F413F1" w:rsidRPr="006A1978" w:rsidRDefault="00F413F1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8D43B3F" w14:textId="1A1D4CDC" w:rsidR="003506CB" w:rsidRPr="006A1978" w:rsidRDefault="00975D4C" w:rsidP="003506CB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A197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="003506CB" w:rsidRPr="006A197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="003506CB" w:rsidRPr="006A197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3506CB" w:rsidRPr="006A197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3506CB" w:rsidRPr="006A197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0F18606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AF7F7A" w14:textId="5BECB50F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</w:t>
      </w:r>
      <w:r w:rsidR="00810B67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ความเสี่ยงจากการที่</w:t>
      </w:r>
      <w:r w:rsidR="00810B67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ผู้กู้และ</w:t>
      </w:r>
      <w:r w:rsidR="00810B67" w:rsidRPr="006A1978">
        <w:rPr>
          <w:rFonts w:asciiTheme="majorBidi" w:eastAsia="Times New Roman" w:hAnsiTheme="majorBidi" w:cstheme="majorBidi"/>
          <w:sz w:val="30"/>
          <w:szCs w:val="30"/>
        </w:rPr>
        <w:t>/</w:t>
      </w:r>
      <w:r w:rsidR="00810B67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หรือคู่สัญญาตามเครื่องมือทางการเงิน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ไม่สามารถ</w:t>
      </w:r>
      <w:r w:rsidR="00810B67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ปฎิบัติตามภาระผูกผัน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ทั้งธุรกรรมที่อยู่บนงบแสดงฐานะการเงิน เช่น เงินให้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สินเชื่อ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เงินเบิกเกินบัญชี ตั๋วเงิน ตลอดจนลูกหนี้ตามสัญญาประเภทอื่น ๆ และธุรกรรมนอกงบแสดงฐานะการเงิน เช่น 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การซื้อขายอนุพันธ์ หนังสือค้ำประกันประเภทต่าง ๆ เป็นต้น</w:t>
      </w:r>
    </w:p>
    <w:p w14:paraId="53BA495B" w14:textId="77777777" w:rsidR="003506CB" w:rsidRPr="006A1978" w:rsidRDefault="003506CB" w:rsidP="00615067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9D0053" w14:textId="11A4D3DB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มีนโยบายและ</w:t>
      </w:r>
      <w:r w:rsidR="00A40EC0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กรอบ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การบริหารความเสี่ยงด้านเครดิตที่สำคัญต่าง ๆ </w:t>
      </w:r>
      <w:r w:rsidR="00A40EC0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ได้รับอนุมัติจากคณะกรรมการธนาคาร อาทิ</w:t>
      </w:r>
    </w:p>
    <w:p w14:paraId="1E2248F2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B2E4C9F" w14:textId="77777777" w:rsidR="00C26EE8" w:rsidRPr="006A1978" w:rsidRDefault="003506CB" w:rsidP="00A639FB">
      <w:pPr>
        <w:numPr>
          <w:ilvl w:val="0"/>
          <w:numId w:val="11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62537616"/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แนวนโยบายสินเชื่อ</w:t>
      </w:r>
    </w:p>
    <w:p w14:paraId="245528C2" w14:textId="1B569DA4" w:rsidR="003506CB" w:rsidRPr="006A1978" w:rsidRDefault="003506CB" w:rsidP="00A639FB">
      <w:pPr>
        <w:numPr>
          <w:ilvl w:val="0"/>
          <w:numId w:val="11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A1978">
        <w:rPr>
          <w:rFonts w:asciiTheme="majorBidi" w:hAnsiTheme="majorBidi" w:cstheme="majorBidi"/>
          <w:sz w:val="30"/>
          <w:szCs w:val="30"/>
          <w:cs/>
        </w:rPr>
        <w:t>นโยบายการจัดชั้น</w:t>
      </w:r>
      <w:r w:rsidRPr="004C3FA8">
        <w:rPr>
          <w:rFonts w:asciiTheme="majorBidi" w:hAnsiTheme="majorBidi" w:cstheme="majorBidi"/>
          <w:sz w:val="30"/>
          <w:szCs w:val="30"/>
          <w:cs/>
        </w:rPr>
        <w:t xml:space="preserve">สินทรัพย์ </w:t>
      </w:r>
      <w:r w:rsidR="009F2C39" w:rsidRPr="004C3FA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C3FA8">
        <w:rPr>
          <w:rFonts w:asciiTheme="majorBidi" w:hAnsiTheme="majorBidi" w:cstheme="majorBidi"/>
          <w:sz w:val="30"/>
          <w:szCs w:val="30"/>
          <w:cs/>
        </w:rPr>
        <w:t>การกันเงินสำรองสำหรับสินทรัพย์</w:t>
      </w:r>
      <w:r w:rsidR="00024F0F" w:rsidRPr="004C3FA8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4C3FA8">
        <w:rPr>
          <w:rFonts w:asciiTheme="majorBidi" w:hAnsiTheme="majorBidi" w:cstheme="majorBidi"/>
          <w:sz w:val="30"/>
          <w:szCs w:val="30"/>
          <w:cs/>
        </w:rPr>
        <w:t>และภาระ</w:t>
      </w:r>
      <w:r w:rsidRPr="006A1978">
        <w:rPr>
          <w:rFonts w:asciiTheme="majorBidi" w:hAnsiTheme="majorBidi" w:cstheme="majorBidi"/>
          <w:sz w:val="30"/>
          <w:szCs w:val="30"/>
          <w:cs/>
        </w:rPr>
        <w:t xml:space="preserve">ผูกพันทางการเงินที่อาจเสียหายและการตัดออกจากบัญชีสำหรับสินทรัพย์ที่เสียหาย </w:t>
      </w:r>
    </w:p>
    <w:p w14:paraId="720960D5" w14:textId="52602D8A" w:rsidR="003506CB" w:rsidRPr="006A1978" w:rsidRDefault="003506CB" w:rsidP="00A639FB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  <w:r w:rsidR="0079760B" w:rsidRPr="006A1978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การขายทอดตลาด</w:t>
      </w:r>
    </w:p>
    <w:p w14:paraId="6CD4BAB8" w14:textId="77777777" w:rsidR="003506CB" w:rsidRPr="006A1978" w:rsidRDefault="003506CB" w:rsidP="00A639FB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นโยบายการบริหารความเสี่ยงคู่สัญญา</w:t>
      </w:r>
    </w:p>
    <w:p w14:paraId="380C220D" w14:textId="77777777" w:rsidR="003506CB" w:rsidRPr="006A1978" w:rsidRDefault="003506CB" w:rsidP="00A639FB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นโยบายการบริหารความเสี่ยงของประเทศคู่สัญญา</w:t>
      </w:r>
    </w:p>
    <w:p w14:paraId="44831447" w14:textId="77777777" w:rsidR="003506CB" w:rsidRPr="006A1978" w:rsidRDefault="003506CB" w:rsidP="00A639FB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นโยบายการบริหารความเสี่ยงด้านแบบจำลอง </w:t>
      </w:r>
      <w:bookmarkEnd w:id="6"/>
    </w:p>
    <w:p w14:paraId="73ADD389" w14:textId="444A819C" w:rsidR="003506CB" w:rsidRPr="006A1978" w:rsidRDefault="003506CB" w:rsidP="00A639FB">
      <w:pPr>
        <w:numPr>
          <w:ilvl w:val="0"/>
          <w:numId w:val="11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lang w:eastAsia="zh-CN"/>
        </w:rPr>
        <w:t>TFRS 9 Governance Policy</w:t>
      </w:r>
    </w:p>
    <w:p w14:paraId="5684E93E" w14:textId="22857D9A" w:rsidR="00916745" w:rsidRDefault="00916745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6E99369D" w14:textId="54C58810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หรือ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การพิจารณาความเสี่ยงรายตัวโดยผู้</w:t>
      </w:r>
      <w:r w:rsidR="008614BE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เชี่ยวชา</w:t>
      </w:r>
      <w:r w:rsidR="00C334E4"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ญ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ด้านเครดิต 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(Expert </w:t>
      </w:r>
      <w:r w:rsidR="00B31249" w:rsidRPr="006A1978">
        <w:rPr>
          <w:rFonts w:asciiTheme="majorBidi" w:eastAsia="Times New Roman" w:hAnsiTheme="majorBidi" w:cstheme="majorBidi"/>
          <w:sz w:val="30"/>
          <w:szCs w:val="30"/>
        </w:rPr>
        <w:t>credit j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udgment) 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เพื่อให้สามารถสะท้อน</w:t>
      </w:r>
      <w:r w:rsidR="00810B67" w:rsidRPr="006A19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ความเสี่ยงในสินเชื่อแต่ละประเภท</w:t>
      </w:r>
      <w:r w:rsidR="00A660EF">
        <w:rPr>
          <w:rFonts w:asciiTheme="majorBidi" w:eastAsia="Times New Roman" w:hAnsiTheme="majorBidi" w:cstheme="majorBidi"/>
          <w:sz w:val="30"/>
          <w:szCs w:val="30"/>
        </w:rPr>
        <w:t>/</w:t>
      </w:r>
      <w:r w:rsidR="00A660EF">
        <w:rPr>
          <w:rFonts w:asciiTheme="majorBidi" w:eastAsia="Times New Roman" w:hAnsiTheme="majorBidi" w:cstheme="majorBidi" w:hint="cs"/>
          <w:sz w:val="30"/>
          <w:szCs w:val="30"/>
          <w:cs/>
        </w:rPr>
        <w:t>รายการ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ได้อย่างเหมาะสม</w:t>
      </w:r>
    </w:p>
    <w:p w14:paraId="06D10B04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A0542C" w14:textId="72B76F0B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br/>
        <w:t>ความเสี่ยงด้านเครดิตของธนาคารและ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56F90" w:rsidRPr="00FA42B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="003A7377" w:rsidRPr="00FA42B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ในเรื่องของการขยายตัวสินเชื่อ คุณภาพหนี้ การกระจุกตัวด้านเครดิต</w:t>
      </w:r>
      <w:r w:rsidR="00A56F90" w:rsidRPr="00FA42B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จะถูกนำเสนอต่อคณะกรรมการบริหารความ</w:t>
      </w:r>
      <w:r w:rsidRPr="00FA42B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เสี่ยงและคณะกรรมการกำกับความเสี่ยงเป็นประจำทุกเดือน</w:t>
      </w:r>
      <w:r w:rsidRPr="006A1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4DC9ECE8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9260B7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A197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6A197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6A197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48951D8D" w14:textId="77777777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9B9898" w14:textId="0DE197B4" w:rsidR="003506CB" w:rsidRPr="006A1978" w:rsidRDefault="003506CB" w:rsidP="003506C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ธนาคารให้ความสำคัญกับกระบวนการพิจารณาให้สินเชื่อโดยอ้างอิงหลักการถ่วงดุล 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Check and </w:t>
      </w:r>
      <w:r w:rsidR="00626415" w:rsidRPr="006A1978">
        <w:rPr>
          <w:rFonts w:asciiTheme="majorBidi" w:eastAsia="Times New Roman" w:hAnsiTheme="majorBidi" w:cstheme="majorBidi"/>
          <w:sz w:val="30"/>
          <w:szCs w:val="30"/>
        </w:rPr>
        <w:t>b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>alance</w:t>
      </w:r>
      <w:r w:rsidRPr="006A1978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16745">
        <w:rPr>
          <w:rFonts w:asciiTheme="majorBidi" w:eastAsia="Times New Roman" w:hAnsiTheme="majorBidi" w:cstheme="majorBidi"/>
          <w:sz w:val="30"/>
          <w:szCs w:val="30"/>
        </w:rPr>
        <w:br/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ที่เหมาะสม </w:t>
      </w:r>
      <w:r w:rsidR="000B4B3D"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="00424684">
        <w:rPr>
          <w:rFonts w:asciiTheme="majorBidi" w:eastAsia="Times New Roman" w:hAnsiTheme="majorBidi" w:cstheme="majorBidi" w:hint="cs"/>
          <w:sz w:val="30"/>
          <w:szCs w:val="30"/>
          <w:cs/>
        </w:rPr>
        <w:t>มีการ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ดำเนินการให้มีการแยกหน่วยงานสนับสนุนการให้สินเชื่อ 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3B39C80D" w14:textId="77777777" w:rsidR="003506CB" w:rsidRPr="006A1978" w:rsidRDefault="003506CB" w:rsidP="003506CB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2BC637B" w14:textId="730CB60E" w:rsidR="003506CB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หน่วยงานสนับสนุนการให้สินเชื่อ </w:t>
      </w:r>
      <w:r w:rsidRPr="006A1978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รับผิดชอบในส่วนของการจัดการที่เกี่ยวข้องกับ</w:t>
      </w:r>
      <w:r w:rsidR="00810B67" w:rsidRPr="006A1978">
        <w:rPr>
          <w:rFonts w:asciiTheme="majorBidi" w:eastAsia="Times New Roman" w:hAnsiTheme="majorBidi" w:cstheme="majorBidi"/>
          <w:sz w:val="30"/>
          <w:szCs w:val="30"/>
        </w:rPr>
        <w:br/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</w:t>
      </w:r>
      <w:r w:rsidR="0035551F">
        <w:rPr>
          <w:rFonts w:asciiTheme="majorBidi" w:eastAsia="Times New Roman" w:hAnsiTheme="majorBidi" w:cstheme="majorBidi"/>
          <w:sz w:val="30"/>
          <w:szCs w:val="30"/>
        </w:rPr>
        <w:br/>
      </w:r>
      <w:r w:rsidRPr="006A1978">
        <w:rPr>
          <w:rFonts w:asciiTheme="majorBidi" w:eastAsia="Times New Roman" w:hAnsiTheme="majorBidi" w:cstheme="majorBidi" w:hint="cs"/>
          <w:sz w:val="30"/>
          <w:szCs w:val="30"/>
          <w:cs/>
        </w:rPr>
        <w:t>การให้คำแนะนำอย่างอิสระและข้อเสนอแ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นะตามแนวนโยบายสินเชื่อเพื่อใช้ประกอบการตัดสินใจอนุมัติสินเชื่อ</w:t>
      </w:r>
    </w:p>
    <w:p w14:paraId="4C1CC32E" w14:textId="77777777" w:rsidR="000831D8" w:rsidRPr="007500CF" w:rsidRDefault="000831D8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9412DD" w14:textId="6CE551FC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นอกจากนี้อำนาจในการอนุมัติสินเชื่อได้ถูกกำหนดให้เป็นไปตามแต่รูปแบบของความเสี่ยง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(Risk profiles)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ที่แตกต่างกันและกำกับดูแลโดยผ่านการอนุมัติ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ขั้นตอน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="009A7FC0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T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he three-signature rule)</w:t>
      </w:r>
    </w:p>
    <w:p w14:paraId="71A4942E" w14:textId="77777777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D5A684" w14:textId="77777777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สำหรับลูกค้ารายย่อยและผู้ประกอบการรายย่อยของธนาคาร การอนุมัติสินเชื่อเป็นไปตามโปรแกรมด้านผลิตภัณฑ์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(Product programs)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และโปรแกรมการทดสอบ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(Test programs)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ซึ่งได้รับการอนุมัติโดยคณะกรรมการบริหารหรือคณะกรรมการสินเชื่อรายย่อย ทั้งนี้กรอบอำนาจในการอนุมัติสินเชื่อและเกณฑ์ในการพิจารณา รวมถึงข้อยกเว้น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ต่าง ๆ ได้มีการกำหนดแนวทางไว้อย่างชัดเจน</w:t>
      </w:r>
    </w:p>
    <w:p w14:paraId="0C61EEE5" w14:textId="77777777" w:rsidR="003506CB" w:rsidRPr="007500CF" w:rsidRDefault="003506CB" w:rsidP="003506CB">
      <w:pPr>
        <w:suppressAutoHyphens/>
        <w:spacing w:after="0" w:line="240" w:lineRule="atLeast"/>
        <w:ind w:left="540" w:right="-28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44FEA9" w14:textId="77777777" w:rsidR="000831D8" w:rsidRDefault="000831D8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241691F9" w14:textId="588FFF61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หลังจากสินเชื่อได้รับการอนุมัติ ธนาคารจะดูแลติดตามบัญชีของลูกค้าอย่างสม่ำเสมอและมีการสอบทานเป็น</w:t>
      </w:r>
      <w:r w:rsidR="001D4917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ระยะอย่างต่อเนื่อง โดยธนาคารมุ่งเน้นไปที่การวิเคราะห์การคาดการณ์ล่วงหน้าเพื่อให้ได้รับทราบข้อมูลทั้ง</w:t>
      </w:r>
      <w:r w:rsidR="00810B67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ธนาคาร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10EABB93" w14:textId="77777777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2AC022" w14:textId="2A597108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ู้จัดการธุรกิจสัมพันธ์รวมถึงหน่วยงานธุรกิจพิเศษรับผิดชอบในการทบทวน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ตลอดจนมีการสอบทานเพิ่มเติมเมื่อมีเหตุการณ์ที่อาจจะมีผลกระทบอย่างมีสาระสำคัญกับลูกค้า รายงานผลการสอบทานดังกล่าว</w:t>
      </w:r>
      <w:r w:rsidRPr="00FA4C6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จะต้อง</w:t>
      </w:r>
      <w:r w:rsidR="00FA4C68" w:rsidRPr="00FA4C6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จัดทำตามรูปแบบที่กำหนดและยื่นขอ</w:t>
      </w:r>
      <w:r w:rsidRPr="00FA4C6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อนุมัติ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จากผู้มีอำนาจที่กำหนดไว้</w:t>
      </w:r>
    </w:p>
    <w:p w14:paraId="3B19A800" w14:textId="77777777" w:rsidR="003506CB" w:rsidRPr="007500CF" w:rsidRDefault="003506CB" w:rsidP="003506CB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A029D32" w14:textId="24EC2C4C" w:rsidR="00810B67" w:rsidRPr="007500CF" w:rsidRDefault="003506CB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สำหรับกลุ่มลูกค้าธุรกิจ ธนาคารทบทวนระดับความเสี่ยงของลูกค้า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(Customer risk rating)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เพื่อระบุถึงพฤติกรรมของลูกค้าและสามารถสร้างกลยุทธ์ที่เหมาะสมในการบริหารพอร์ตโฟลิโอสินเชื่อ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(Portfolio management)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การใช้ระบบการแจ้งเตือนล่วงหน้า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(Early warning system)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หรือ พฤติกรรมการชำระเงินของลูกค้าเพื่อพิจารณาระดับความเสี่ยงโดยใช้วิธีการแบ่งกลุ่มลูกหนี้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ool segmentation)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โดยจัดให้มีการทบทวนตามรูปแบบที่กำหนดอย่างน้อยปีละครั้งหรือมากกว่านั้นหากมีการเปลี่ยนแปลงในระดับความเสี่ยงของลูกค้าอย่างมีนัยสำคัญ สำหรับลูกค้ารายย่อยและผู้ประกอบการรายย่อย ธนาคารได้สอบทานระดับความเสี่ยงโดยอ้างอิงข้อมูลเครดิตแห่งชาติ </w:t>
      </w:r>
      <w:bookmarkStart w:id="7" w:name="_Hlk48311449"/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(National </w:t>
      </w:r>
      <w:r w:rsidR="00810B67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C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redit </w:t>
      </w:r>
      <w:r w:rsidR="00810B67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B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ureau) </w:t>
      </w:r>
      <w:bookmarkEnd w:id="7"/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และพฤติกรรมการชำระเงินของลูกค้าเพื่อพิจารณาระดับความเสี่ยงโดยใช้วิธีการแบ่งกลุ่มลูกหนี้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(PD </w:t>
      </w:r>
      <w:r w:rsidR="009A7FC0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p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ool segmentation)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ให้เหมาะสม</w:t>
      </w:r>
    </w:p>
    <w:p w14:paraId="6C89701D" w14:textId="77777777" w:rsidR="00310362" w:rsidRPr="007500CF" w:rsidRDefault="00310362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D781461" w14:textId="7BBC7787" w:rsidR="000E59C8" w:rsidRDefault="00975D4C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AC08C8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.1.1</w:t>
      </w:r>
      <w:r w:rsidR="0014356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     </w:t>
      </w:r>
      <w:r w:rsidR="00095655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08425FFF" w14:textId="77777777" w:rsidR="007500CF" w:rsidRPr="007500CF" w:rsidRDefault="007500CF" w:rsidP="00810B67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5E2362AB" w14:textId="5FC9461B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นี้แสดงฐานะเปิดสูงสุดต่อความเสี่ยงด้านเครดิตของ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ทางการเงินที่อยู่บน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ฐานะเปิดต่อความเสี่ยงด้านเครดิตเท่ากับมูลค่าตามบัญชี สำหรับหนี้สินที่อาจเกิดขึ้น ฐานะเปิดสูงสุดต่อความเสี่ยงด้านเครดิตคือจำนวนสูงสุดที่ธนาคารและบริษัทย่อย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</w:t>
      </w:r>
      <w:r w:rsidR="00B31249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คือจำนวนเต็มของวงเงินสินเชื่อที่ยังไม่ถูกเบิกใช้</w:t>
      </w:r>
    </w:p>
    <w:p w14:paraId="0E8D18FC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  <w:bookmarkStart w:id="8" w:name="_Hlk48232766"/>
    </w:p>
    <w:p w14:paraId="05935BBB" w14:textId="77777777" w:rsidR="00F639EB" w:rsidRDefault="00F639EB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6042D60" w14:textId="525E453F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 xml:space="preserve">ณ วันที่ </w:t>
      </w:r>
      <w:r w:rsidR="00F32F74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="00F32F74"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มิถุนายน </w:t>
      </w:r>
      <w:r w:rsidR="00F32F74"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="00F32F74"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2563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810B67"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ถัวเฉลี่ยของฐานะเปิดสูงสุดต่อความเสี่ยงด้านเครดิตของงบการเงินรวมสรุปได้ดังนี้</w:t>
      </w:r>
    </w:p>
    <w:bookmarkEnd w:id="8"/>
    <w:p w14:paraId="50D4C39A" w14:textId="77777777" w:rsidR="009B037E" w:rsidRPr="007500CF" w:rsidRDefault="009B037E" w:rsidP="00AC08C8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278"/>
        <w:gridCol w:w="1016"/>
        <w:gridCol w:w="237"/>
        <w:gridCol w:w="996"/>
        <w:gridCol w:w="278"/>
        <w:gridCol w:w="1016"/>
        <w:gridCol w:w="279"/>
        <w:gridCol w:w="996"/>
      </w:tblGrid>
      <w:tr w:rsidR="00AC08C8" w:rsidRPr="002A007A" w14:paraId="2FD69AA1" w14:textId="77777777" w:rsidTr="00A314E0">
        <w:trPr>
          <w:tblHeader/>
        </w:trPr>
        <w:tc>
          <w:tcPr>
            <w:tcW w:w="3491" w:type="dxa"/>
          </w:tcPr>
          <w:p w14:paraId="74C353E2" w14:textId="77777777" w:rsidR="00AC08C8" w:rsidRPr="007500CF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47604B5" w14:textId="77777777" w:rsidR="00AC08C8" w:rsidRPr="007500CF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18" w:type="dxa"/>
            <w:gridSpan w:val="7"/>
          </w:tcPr>
          <w:p w14:paraId="7BCE2E64" w14:textId="533ADAF0" w:rsidR="00AC08C8" w:rsidRPr="007500CF" w:rsidRDefault="00AC08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E59C8" w:rsidRPr="002A007A" w14:paraId="7BA04A9C" w14:textId="77777777" w:rsidTr="00A314E0">
        <w:trPr>
          <w:tblHeader/>
        </w:trPr>
        <w:tc>
          <w:tcPr>
            <w:tcW w:w="3491" w:type="dxa"/>
          </w:tcPr>
          <w:p w14:paraId="1F4125DD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21566262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49" w:type="dxa"/>
            <w:gridSpan w:val="3"/>
          </w:tcPr>
          <w:p w14:paraId="0A090DF1" w14:textId="6A5698A9" w:rsidR="000E59C8" w:rsidRPr="007500CF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78" w:type="dxa"/>
          </w:tcPr>
          <w:p w14:paraId="18687CD8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91" w:type="dxa"/>
            <w:gridSpan w:val="3"/>
          </w:tcPr>
          <w:p w14:paraId="7B8A16F9" w14:textId="59BF41BD" w:rsidR="000E59C8" w:rsidRPr="007500CF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</w:t>
            </w:r>
            <w:r w:rsidR="002B29C4"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ถั</w:t>
            </w:r>
            <w:r w:rsidR="00365A4C"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ว</w:t>
            </w:r>
            <w:r w:rsidR="002B29C4"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เฉลี่ย</w:t>
            </w:r>
          </w:p>
        </w:tc>
      </w:tr>
      <w:tr w:rsidR="00F32F74" w:rsidRPr="002A007A" w14:paraId="39D6430A" w14:textId="77777777" w:rsidTr="00A314E0">
        <w:trPr>
          <w:trHeight w:val="146"/>
          <w:tblHeader/>
        </w:trPr>
        <w:tc>
          <w:tcPr>
            <w:tcW w:w="3491" w:type="dxa"/>
          </w:tcPr>
          <w:p w14:paraId="757B6B47" w14:textId="77777777" w:rsidR="00F32F74" w:rsidRPr="007500CF" w:rsidRDefault="00F32F74" w:rsidP="00F32F7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ACF768F" w14:textId="77777777" w:rsidR="00F32F74" w:rsidRPr="007500CF" w:rsidRDefault="00F32F74" w:rsidP="00F32F7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40417DB" w14:textId="39C46C2F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37" w:type="dxa"/>
          </w:tcPr>
          <w:p w14:paraId="4C13E01C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1896AD0" w14:textId="578FCA2E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8" w:type="dxa"/>
          </w:tcPr>
          <w:p w14:paraId="7FD382D4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04EF3FA" w14:textId="7ECB8468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79" w:type="dxa"/>
          </w:tcPr>
          <w:p w14:paraId="1FF2AC7E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BD01C30" w14:textId="7CB21D23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32F74" w:rsidRPr="002A007A" w14:paraId="6F8F3225" w14:textId="77777777" w:rsidTr="00A314E0">
        <w:trPr>
          <w:trHeight w:val="146"/>
          <w:tblHeader/>
        </w:trPr>
        <w:tc>
          <w:tcPr>
            <w:tcW w:w="3491" w:type="dxa"/>
          </w:tcPr>
          <w:p w14:paraId="07E7890D" w14:textId="77777777" w:rsidR="00F32F74" w:rsidRPr="007500CF" w:rsidRDefault="00F32F74" w:rsidP="00F32F7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58817430" w14:textId="77777777" w:rsidR="00F32F74" w:rsidRPr="007500CF" w:rsidRDefault="00F32F74" w:rsidP="00F32F7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95345AD" w14:textId="5872F6A3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37" w:type="dxa"/>
          </w:tcPr>
          <w:p w14:paraId="0AA501CD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742C400" w14:textId="5C7D9653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278" w:type="dxa"/>
          </w:tcPr>
          <w:p w14:paraId="57662C7C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5C56DE3" w14:textId="774E8D63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500C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9" w:type="dxa"/>
          </w:tcPr>
          <w:p w14:paraId="021552F8" w14:textId="77777777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71C9BBC" w14:textId="7272051C" w:rsidR="00F32F74" w:rsidRPr="007500CF" w:rsidRDefault="00F32F74" w:rsidP="00F32F74">
            <w:pPr>
              <w:suppressAutoHyphens/>
              <w:spacing w:line="120" w:lineRule="atLeast"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500C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0E59C8" w:rsidRPr="002A007A" w14:paraId="4D7ED556" w14:textId="77777777" w:rsidTr="00A314E0">
        <w:trPr>
          <w:trHeight w:val="64"/>
          <w:tblHeader/>
        </w:trPr>
        <w:tc>
          <w:tcPr>
            <w:tcW w:w="3491" w:type="dxa"/>
          </w:tcPr>
          <w:p w14:paraId="6BD6BC29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27FD4F75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18" w:type="dxa"/>
            <w:gridSpan w:val="7"/>
          </w:tcPr>
          <w:p w14:paraId="3BDDF7F9" w14:textId="6A95FC8D" w:rsidR="000E59C8" w:rsidRPr="007500CF" w:rsidRDefault="002B29C4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0E59C8" w:rsidRPr="002A007A" w14:paraId="74BD6CB3" w14:textId="77777777" w:rsidTr="00A314E0">
        <w:tc>
          <w:tcPr>
            <w:tcW w:w="3491" w:type="dxa"/>
          </w:tcPr>
          <w:p w14:paraId="15CB21D5" w14:textId="6ADED51D" w:rsidR="000E59C8" w:rsidRPr="007500CF" w:rsidRDefault="0057484C" w:rsidP="007A5235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78" w:type="dxa"/>
          </w:tcPr>
          <w:p w14:paraId="2CDD96D6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BF05AE5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5EDBE426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4CC614B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FBD4BC5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C109005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6271E648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69C4986" w14:textId="77777777" w:rsidR="000E59C8" w:rsidRPr="007500CF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F4530" w:rsidRPr="002A007A" w14:paraId="2A03C898" w14:textId="77777777" w:rsidTr="00A314E0">
        <w:tc>
          <w:tcPr>
            <w:tcW w:w="3491" w:type="dxa"/>
          </w:tcPr>
          <w:p w14:paraId="791EA527" w14:textId="375F85BA" w:rsidR="00EF4530" w:rsidRPr="007500CF" w:rsidRDefault="00EF4530" w:rsidP="00EF4530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สินทรัพย์บนงบ</w:t>
            </w:r>
            <w:r w:rsidR="0061076E"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  <w:r w:rsidR="00F1031F"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8" w:type="dxa"/>
          </w:tcPr>
          <w:p w14:paraId="27B2B823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E4EF102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580887C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F00BDB6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4A7ABF97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214E0D7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560281E7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93E670A" w14:textId="77777777" w:rsidR="00EF4530" w:rsidRPr="007500CF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314E0" w:rsidRPr="002A007A" w14:paraId="605CD25B" w14:textId="77777777" w:rsidTr="00A314E0">
        <w:tc>
          <w:tcPr>
            <w:tcW w:w="3491" w:type="dxa"/>
            <w:vAlign w:val="center"/>
          </w:tcPr>
          <w:p w14:paraId="078E9BC4" w14:textId="183C76D0" w:rsidR="00A314E0" w:rsidRPr="007500CF" w:rsidRDefault="00A314E0" w:rsidP="00A314E0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78" w:type="dxa"/>
          </w:tcPr>
          <w:p w14:paraId="04FA5E29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3FB07F7" w14:textId="168B1384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499,998</w:t>
            </w:r>
          </w:p>
        </w:tc>
        <w:tc>
          <w:tcPr>
            <w:tcW w:w="237" w:type="dxa"/>
            <w:vAlign w:val="center"/>
          </w:tcPr>
          <w:p w14:paraId="206D43A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AC85A79" w14:textId="666EE646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547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504</w:t>
            </w:r>
          </w:p>
        </w:tc>
        <w:tc>
          <w:tcPr>
            <w:tcW w:w="278" w:type="dxa"/>
            <w:vAlign w:val="center"/>
          </w:tcPr>
          <w:p w14:paraId="1343856A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061E27D" w14:textId="27B9F775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526,951</w:t>
            </w:r>
          </w:p>
        </w:tc>
        <w:tc>
          <w:tcPr>
            <w:tcW w:w="279" w:type="dxa"/>
            <w:vAlign w:val="center"/>
          </w:tcPr>
          <w:p w14:paraId="663AAAFA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3BE234A" w14:textId="775368DF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535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242</w:t>
            </w:r>
          </w:p>
        </w:tc>
      </w:tr>
      <w:tr w:rsidR="00A314E0" w:rsidRPr="00983CEA" w14:paraId="0C642C8E" w14:textId="77777777" w:rsidTr="00A314E0">
        <w:tc>
          <w:tcPr>
            <w:tcW w:w="3491" w:type="dxa"/>
            <w:vAlign w:val="center"/>
          </w:tcPr>
          <w:p w14:paraId="5B7D96C7" w14:textId="77777777" w:rsidR="00A314E0" w:rsidRPr="007500CF" w:rsidRDefault="00A314E0" w:rsidP="00A314E0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สินทรัพย์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อนุพันธ์</w:t>
            </w:r>
          </w:p>
        </w:tc>
        <w:tc>
          <w:tcPr>
            <w:tcW w:w="278" w:type="dxa"/>
          </w:tcPr>
          <w:p w14:paraId="7C0E458D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A8F3CB1" w14:textId="7078766F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70,529</w:t>
            </w:r>
          </w:p>
        </w:tc>
        <w:tc>
          <w:tcPr>
            <w:tcW w:w="237" w:type="dxa"/>
            <w:vAlign w:val="center"/>
          </w:tcPr>
          <w:p w14:paraId="74181F8D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C7F487A" w14:textId="5161EDF8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86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830</w:t>
            </w:r>
          </w:p>
        </w:tc>
        <w:tc>
          <w:tcPr>
            <w:tcW w:w="278" w:type="dxa"/>
            <w:vAlign w:val="center"/>
          </w:tcPr>
          <w:p w14:paraId="1A0C4BA9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4BF55FA" w14:textId="2456F99B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75,150</w:t>
            </w:r>
          </w:p>
        </w:tc>
        <w:tc>
          <w:tcPr>
            <w:tcW w:w="279" w:type="dxa"/>
            <w:vAlign w:val="center"/>
          </w:tcPr>
          <w:p w14:paraId="1B5251E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01BFA75" w14:textId="39696A20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83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880</w:t>
            </w:r>
          </w:p>
        </w:tc>
      </w:tr>
      <w:tr w:rsidR="00A314E0" w:rsidRPr="002A007A" w14:paraId="5C3CADEF" w14:textId="77777777" w:rsidTr="00A314E0">
        <w:tc>
          <w:tcPr>
            <w:tcW w:w="3491" w:type="dxa"/>
            <w:vAlign w:val="center"/>
          </w:tcPr>
          <w:p w14:paraId="21FFF2C2" w14:textId="1744A9E4" w:rsidR="00A314E0" w:rsidRPr="007500CF" w:rsidRDefault="00A314E0" w:rsidP="00A314E0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แก่ลูกหนี้และดอกเบี้ยค้างรับสุทธิ</w:t>
            </w:r>
          </w:p>
        </w:tc>
        <w:tc>
          <w:tcPr>
            <w:tcW w:w="278" w:type="dxa"/>
          </w:tcPr>
          <w:p w14:paraId="7310CD52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66A1C29D" w14:textId="5864651A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2,165,363</w:t>
            </w:r>
          </w:p>
        </w:tc>
        <w:tc>
          <w:tcPr>
            <w:tcW w:w="237" w:type="dxa"/>
            <w:vAlign w:val="bottom"/>
          </w:tcPr>
          <w:p w14:paraId="66B3FCBD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21F3DA98" w14:textId="6EE32066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30,308</w:t>
            </w:r>
          </w:p>
        </w:tc>
        <w:tc>
          <w:tcPr>
            <w:tcW w:w="278" w:type="dxa"/>
            <w:vAlign w:val="bottom"/>
          </w:tcPr>
          <w:p w14:paraId="2315BD55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140D1DA1" w14:textId="37B26854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2,148,265</w:t>
            </w:r>
          </w:p>
        </w:tc>
        <w:tc>
          <w:tcPr>
            <w:tcW w:w="279" w:type="dxa"/>
            <w:vAlign w:val="bottom"/>
          </w:tcPr>
          <w:p w14:paraId="5636625C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bottom"/>
          </w:tcPr>
          <w:p w14:paraId="7F683816" w14:textId="0DAC9F2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042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,493</w:t>
            </w:r>
          </w:p>
        </w:tc>
      </w:tr>
      <w:tr w:rsidR="00A314E0" w:rsidRPr="002A007A" w14:paraId="5B9F54E5" w14:textId="77777777" w:rsidTr="00A314E0">
        <w:tc>
          <w:tcPr>
            <w:tcW w:w="3491" w:type="dxa"/>
            <w:vAlign w:val="center"/>
          </w:tcPr>
          <w:p w14:paraId="1EE9931A" w14:textId="0DEAC58F" w:rsidR="00A314E0" w:rsidRPr="007500CF" w:rsidRDefault="00A314E0" w:rsidP="00A314E0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รัฐ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วิสาหกิจ</w:t>
            </w:r>
          </w:p>
        </w:tc>
        <w:tc>
          <w:tcPr>
            <w:tcW w:w="278" w:type="dxa"/>
          </w:tcPr>
          <w:p w14:paraId="01BD07CB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BE0A4D4" w14:textId="1E877C20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257,828</w:t>
            </w:r>
          </w:p>
        </w:tc>
        <w:tc>
          <w:tcPr>
            <w:tcW w:w="237" w:type="dxa"/>
            <w:vAlign w:val="center"/>
          </w:tcPr>
          <w:p w14:paraId="042027B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609F9780" w14:textId="4202AA85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287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00</w:t>
            </w:r>
          </w:p>
        </w:tc>
        <w:tc>
          <w:tcPr>
            <w:tcW w:w="278" w:type="dxa"/>
            <w:vAlign w:val="center"/>
          </w:tcPr>
          <w:p w14:paraId="65840069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410A01A" w14:textId="5259411F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260,399</w:t>
            </w:r>
          </w:p>
        </w:tc>
        <w:tc>
          <w:tcPr>
            <w:tcW w:w="279" w:type="dxa"/>
            <w:vAlign w:val="center"/>
          </w:tcPr>
          <w:p w14:paraId="5CDAC4C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FBB32F9" w14:textId="02CE6654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270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10</w:t>
            </w:r>
          </w:p>
        </w:tc>
      </w:tr>
      <w:tr w:rsidR="00A314E0" w:rsidRPr="002A007A" w14:paraId="73E7C1ED" w14:textId="77777777" w:rsidTr="00A314E0">
        <w:tc>
          <w:tcPr>
            <w:tcW w:w="3491" w:type="dxa"/>
            <w:vAlign w:val="center"/>
          </w:tcPr>
          <w:p w14:paraId="674370DF" w14:textId="2C0CEA51" w:rsidR="00A314E0" w:rsidRPr="007500CF" w:rsidRDefault="00A314E0" w:rsidP="00A314E0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</w:t>
            </w:r>
            <w:r w:rsidRPr="007500CF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ภาคเอกชน</w:t>
            </w:r>
          </w:p>
        </w:tc>
        <w:tc>
          <w:tcPr>
            <w:tcW w:w="278" w:type="dxa"/>
          </w:tcPr>
          <w:p w14:paraId="214E0988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9D07D2C" w14:textId="4EB19DC2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7,395</w:t>
            </w:r>
          </w:p>
        </w:tc>
        <w:tc>
          <w:tcPr>
            <w:tcW w:w="237" w:type="dxa"/>
            <w:vAlign w:val="center"/>
          </w:tcPr>
          <w:p w14:paraId="5E5EE7DC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9F1CBD1" w14:textId="753692D9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278" w:type="dxa"/>
            <w:vAlign w:val="center"/>
          </w:tcPr>
          <w:p w14:paraId="4C251C84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6C3DD14" w14:textId="45241D99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7,261</w:t>
            </w:r>
          </w:p>
        </w:tc>
        <w:tc>
          <w:tcPr>
            <w:tcW w:w="279" w:type="dxa"/>
            <w:vAlign w:val="center"/>
          </w:tcPr>
          <w:p w14:paraId="63051C09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61161F4" w14:textId="656EC79B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13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14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</w:t>
            </w:r>
          </w:p>
        </w:tc>
      </w:tr>
      <w:tr w:rsidR="00A314E0" w:rsidRPr="002A007A" w14:paraId="05801970" w14:textId="77777777" w:rsidTr="00A314E0">
        <w:tc>
          <w:tcPr>
            <w:tcW w:w="3491" w:type="dxa"/>
            <w:vAlign w:val="center"/>
          </w:tcPr>
          <w:p w14:paraId="1D079DB5" w14:textId="28F0F5B6" w:rsidR="00A314E0" w:rsidRPr="007500CF" w:rsidRDefault="00A314E0" w:rsidP="00A314E0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78" w:type="dxa"/>
          </w:tcPr>
          <w:p w14:paraId="4839DEED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F2A1072" w14:textId="0EFDF5EB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12,418</w:t>
            </w:r>
          </w:p>
        </w:tc>
        <w:tc>
          <w:tcPr>
            <w:tcW w:w="237" w:type="dxa"/>
            <w:vAlign w:val="center"/>
          </w:tcPr>
          <w:p w14:paraId="3BC5EA43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2B8E821" w14:textId="79407D4F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32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278" w:type="dxa"/>
            <w:vAlign w:val="center"/>
          </w:tcPr>
          <w:p w14:paraId="7AAE0104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069FE27" w14:textId="15906089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16,822</w:t>
            </w:r>
          </w:p>
        </w:tc>
        <w:tc>
          <w:tcPr>
            <w:tcW w:w="279" w:type="dxa"/>
            <w:vAlign w:val="center"/>
          </w:tcPr>
          <w:p w14:paraId="7D47CFD8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46FD7BB8" w14:textId="3D018D51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24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0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58</w:t>
            </w:r>
          </w:p>
        </w:tc>
      </w:tr>
      <w:tr w:rsidR="00A314E0" w:rsidRPr="00785410" w14:paraId="766122D7" w14:textId="77777777" w:rsidTr="00A314E0">
        <w:tc>
          <w:tcPr>
            <w:tcW w:w="3491" w:type="dxa"/>
          </w:tcPr>
          <w:p w14:paraId="45EEA2EE" w14:textId="12A776F3" w:rsidR="00A314E0" w:rsidRPr="007500CF" w:rsidRDefault="00A314E0" w:rsidP="00A314E0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EED674A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24A07221" w14:textId="310664A8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3A47135C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53BE932D" w14:textId="3A144645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 xml:space="preserve">                                         </w:t>
            </w:r>
          </w:p>
        </w:tc>
        <w:tc>
          <w:tcPr>
            <w:tcW w:w="278" w:type="dxa"/>
            <w:vAlign w:val="center"/>
          </w:tcPr>
          <w:p w14:paraId="51210E9F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C3ACB77" w14:textId="019A43E2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769C8F09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6F284161" w14:textId="3DD43FFC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314E0" w:rsidRPr="002A007A" w14:paraId="1EA9542A" w14:textId="77777777" w:rsidTr="00A314E0">
        <w:tc>
          <w:tcPr>
            <w:tcW w:w="3491" w:type="dxa"/>
          </w:tcPr>
          <w:p w14:paraId="07829502" w14:textId="2CBEA293" w:rsidR="00A314E0" w:rsidRPr="007500CF" w:rsidRDefault="00A314E0" w:rsidP="00A314E0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สินทรัพย์นอกงบ</w:t>
            </w:r>
            <w:r w:rsidRPr="007500C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</w:p>
        </w:tc>
        <w:tc>
          <w:tcPr>
            <w:tcW w:w="278" w:type="dxa"/>
          </w:tcPr>
          <w:p w14:paraId="379B2DCB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573883D6" w14:textId="77777777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2E268056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161623AF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6A63AC24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0CCFCA6E" w14:textId="77777777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1A95A046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vAlign w:val="center"/>
          </w:tcPr>
          <w:p w14:paraId="79326DC0" w14:textId="19187EA1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314E0" w:rsidRPr="002A007A" w14:paraId="1FB4F4A8" w14:textId="77777777" w:rsidTr="00A314E0">
        <w:tc>
          <w:tcPr>
            <w:tcW w:w="3491" w:type="dxa"/>
          </w:tcPr>
          <w:p w14:paraId="610E9B02" w14:textId="4FF3A329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78" w:type="dxa"/>
          </w:tcPr>
          <w:p w14:paraId="085D8E12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8200310" w14:textId="57A206C1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238</w:t>
            </w: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70</w:t>
            </w:r>
            <w:r w:rsidR="000D024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37" w:type="dxa"/>
            <w:vAlign w:val="center"/>
          </w:tcPr>
          <w:p w14:paraId="4F222AF8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6CD741BC" w14:textId="30A26CF4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16,276</w:t>
            </w:r>
          </w:p>
        </w:tc>
        <w:tc>
          <w:tcPr>
            <w:tcW w:w="278" w:type="dxa"/>
            <w:vAlign w:val="center"/>
          </w:tcPr>
          <w:p w14:paraId="1901BABE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265BECC" w14:textId="589C7B64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229,505</w:t>
            </w:r>
          </w:p>
        </w:tc>
        <w:tc>
          <w:tcPr>
            <w:tcW w:w="279" w:type="dxa"/>
            <w:vAlign w:val="center"/>
          </w:tcPr>
          <w:p w14:paraId="445585A8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1FF54717" w14:textId="643540F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22,468</w:t>
            </w:r>
          </w:p>
        </w:tc>
      </w:tr>
      <w:tr w:rsidR="00A314E0" w:rsidRPr="002A007A" w14:paraId="2567544B" w14:textId="77777777" w:rsidTr="00A314E0">
        <w:tc>
          <w:tcPr>
            <w:tcW w:w="3491" w:type="dxa"/>
          </w:tcPr>
          <w:p w14:paraId="21B1A9C7" w14:textId="54F9486D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500CF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78" w:type="dxa"/>
          </w:tcPr>
          <w:p w14:paraId="37CB03F2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63394A" w14:textId="258ECAF9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203</w:t>
            </w: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934</w:t>
            </w:r>
          </w:p>
        </w:tc>
        <w:tc>
          <w:tcPr>
            <w:tcW w:w="237" w:type="dxa"/>
            <w:vAlign w:val="center"/>
          </w:tcPr>
          <w:p w14:paraId="339989ED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44D0BDD" w14:textId="7C59EDA6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2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01,324</w:t>
            </w:r>
          </w:p>
        </w:tc>
        <w:tc>
          <w:tcPr>
            <w:tcW w:w="278" w:type="dxa"/>
            <w:vAlign w:val="center"/>
          </w:tcPr>
          <w:p w14:paraId="3ACCE1B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0FB3D48" w14:textId="063681B9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202,843</w:t>
            </w:r>
          </w:p>
        </w:tc>
        <w:tc>
          <w:tcPr>
            <w:tcW w:w="279" w:type="dxa"/>
            <w:vAlign w:val="center"/>
          </w:tcPr>
          <w:p w14:paraId="216AE845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1D5D753D" w14:textId="21793793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195,744</w:t>
            </w:r>
          </w:p>
        </w:tc>
      </w:tr>
      <w:tr w:rsidR="00A314E0" w:rsidRPr="002A007A" w14:paraId="3FF38267" w14:textId="77777777" w:rsidTr="00A314E0">
        <w:trPr>
          <w:trHeight w:val="83"/>
        </w:trPr>
        <w:tc>
          <w:tcPr>
            <w:tcW w:w="3491" w:type="dxa"/>
          </w:tcPr>
          <w:p w14:paraId="7C1A8674" w14:textId="787C7613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78" w:type="dxa"/>
          </w:tcPr>
          <w:p w14:paraId="20A4FD8A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49F5219" w14:textId="720D7045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33</w:t>
            </w: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A314E0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945</w:t>
            </w:r>
          </w:p>
        </w:tc>
        <w:tc>
          <w:tcPr>
            <w:tcW w:w="237" w:type="dxa"/>
            <w:vAlign w:val="center"/>
          </w:tcPr>
          <w:p w14:paraId="1F1D876A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AE0AA93" w14:textId="709FC301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47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622</w:t>
            </w:r>
          </w:p>
        </w:tc>
        <w:tc>
          <w:tcPr>
            <w:tcW w:w="278" w:type="dxa"/>
            <w:vAlign w:val="center"/>
          </w:tcPr>
          <w:p w14:paraId="27FCA4AB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245F0BD" w14:textId="741B5A3D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314E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41,160</w:t>
            </w:r>
          </w:p>
        </w:tc>
        <w:tc>
          <w:tcPr>
            <w:tcW w:w="279" w:type="dxa"/>
            <w:vAlign w:val="center"/>
          </w:tcPr>
          <w:p w14:paraId="70315A79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068CFAA" w14:textId="7059E5F0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49</w:t>
            </w:r>
            <w:r w:rsidRPr="007500C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7500CF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531</w:t>
            </w:r>
          </w:p>
        </w:tc>
      </w:tr>
      <w:tr w:rsidR="00A314E0" w:rsidRPr="00785410" w14:paraId="41F4EF2B" w14:textId="77777777" w:rsidTr="00D90915">
        <w:tc>
          <w:tcPr>
            <w:tcW w:w="3491" w:type="dxa"/>
          </w:tcPr>
          <w:p w14:paraId="7BDE747E" w14:textId="3C04804B" w:rsidR="00A314E0" w:rsidRPr="007500CF" w:rsidRDefault="00A314E0" w:rsidP="00A314E0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20280621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A7FD94F" w14:textId="77777777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55C083D0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558DB3C7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3836C4BE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82672A2" w14:textId="77777777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660880DF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F44EAE9" w14:textId="77CAD96F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314E0" w:rsidRPr="00A830CB" w14:paraId="43D124D4" w14:textId="77777777" w:rsidTr="00A314E0">
        <w:tc>
          <w:tcPr>
            <w:tcW w:w="3491" w:type="dxa"/>
          </w:tcPr>
          <w:p w14:paraId="6C882EA4" w14:textId="12FC656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78" w:type="dxa"/>
          </w:tcPr>
          <w:p w14:paraId="3F724A9B" w14:textId="77777777" w:rsidR="00A314E0" w:rsidRPr="007500CF" w:rsidRDefault="00A314E0" w:rsidP="00A314E0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EA4EE0F" w14:textId="160F48FC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314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3,490,11</w:t>
            </w:r>
            <w:r w:rsidR="000D024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37" w:type="dxa"/>
            <w:vAlign w:val="center"/>
          </w:tcPr>
          <w:p w14:paraId="384D6F7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center"/>
          </w:tcPr>
          <w:p w14:paraId="0DB93286" w14:textId="401F938F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3</w:t>
            </w: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,557,001</w:t>
            </w:r>
          </w:p>
        </w:tc>
        <w:tc>
          <w:tcPr>
            <w:tcW w:w="278" w:type="dxa"/>
            <w:vAlign w:val="center"/>
          </w:tcPr>
          <w:p w14:paraId="14D3E472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FEFB1DF" w14:textId="5861D3AA" w:rsidR="00A314E0" w:rsidRPr="00A314E0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314E0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3,508,356</w:t>
            </w:r>
          </w:p>
        </w:tc>
        <w:tc>
          <w:tcPr>
            <w:tcW w:w="279" w:type="dxa"/>
            <w:vAlign w:val="center"/>
          </w:tcPr>
          <w:p w14:paraId="4987844A" w14:textId="77777777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6EEAE146" w14:textId="2E74EA40" w:rsidR="00A314E0" w:rsidRPr="007500CF" w:rsidRDefault="00A314E0" w:rsidP="00A314E0">
            <w:pPr>
              <w:tabs>
                <w:tab w:val="decimal" w:pos="780"/>
              </w:tabs>
              <w:suppressAutoHyphens/>
              <w:spacing w:line="120" w:lineRule="atLeas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3,436,771</w:t>
            </w:r>
          </w:p>
        </w:tc>
      </w:tr>
    </w:tbl>
    <w:p w14:paraId="77D047A5" w14:textId="77777777" w:rsidR="007500CF" w:rsidRPr="007500CF" w:rsidRDefault="007500CF" w:rsidP="00F1031F">
      <w:pPr>
        <w:pStyle w:val="ListParagraph"/>
        <w:spacing w:line="120" w:lineRule="atLeast"/>
        <w:ind w:left="1260" w:right="-28"/>
        <w:jc w:val="thaiDistribute"/>
        <w:rPr>
          <w:rFonts w:asciiTheme="majorBidi" w:eastAsia="AngsanaNew" w:hAnsiTheme="majorBidi" w:cstheme="majorBidi"/>
          <w:szCs w:val="18"/>
          <w:vertAlign w:val="superscript"/>
          <w:lang w:eastAsia="en-GB"/>
        </w:rPr>
      </w:pPr>
    </w:p>
    <w:p w14:paraId="3DF8B68B" w14:textId="049F8C26" w:rsidR="00F1031F" w:rsidRPr="00F1031F" w:rsidRDefault="00F1031F" w:rsidP="00F1031F">
      <w:pPr>
        <w:pStyle w:val="ListParagraph"/>
        <w:spacing w:line="120" w:lineRule="atLeast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cs/>
          <w:lang w:eastAsia="en-GB"/>
        </w:rPr>
      </w:pPr>
      <w:r w:rsidRPr="00F1031F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F1031F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1305E3EA" w14:textId="77777777" w:rsidR="00F639EB" w:rsidRDefault="00F639EB" w:rsidP="00B3124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6D1A2C50" w14:textId="0132C03F" w:rsidR="00B31249" w:rsidRPr="007500CF" w:rsidRDefault="00365A4C" w:rsidP="00B3124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ธนาคารไม่เปิดเผย</w:t>
      </w:r>
      <w:r w:rsidR="0015238D"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ฐานะเปิดสูงสุดต่อความเสี่ยงด้านเครดิตของงบการ</w:t>
      </w:r>
      <w:r w:rsidR="00A31A0C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เงิน</w:t>
      </w:r>
      <w:r w:rsidR="0015238D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เฉพาะธนาคารเนื่องจากฐานะเปิดดังกล่าวไม่แตกต่างอย่างมีสาระสำคัญจากฐานะเปิดของงบการเงินรว</w:t>
      </w:r>
      <w:r w:rsidR="00986B15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</w:t>
      </w:r>
    </w:p>
    <w:p w14:paraId="276080DE" w14:textId="6405563B" w:rsidR="00F639EB" w:rsidRDefault="00F639EB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027989E9" w14:textId="484C04C9" w:rsidR="00D474D3" w:rsidRPr="007500CF" w:rsidRDefault="00975D4C" w:rsidP="00D676AE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D50288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.1.2 </w:t>
      </w:r>
      <w:r w:rsidR="00522BDA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D50288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</w:p>
    <w:p w14:paraId="1450CC96" w14:textId="77777777" w:rsidR="0079161D" w:rsidRPr="007500CF" w:rsidRDefault="0079161D" w:rsidP="00FF780B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cs/>
          <w:lang w:eastAsia="en-GB"/>
        </w:rPr>
      </w:pPr>
    </w:p>
    <w:p w14:paraId="183990BA" w14:textId="04D92F8C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ถือหลักประกันและส่วนปรับปรุงด้านเครดิตอื่นต่อฐานะเปิดด้านเครดิต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หลักประกันส่วนใหญ่ที่ธนาคารและบริษัทย่อยถือ</w:t>
      </w:r>
      <w:r w:rsidR="006003CC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ได้แก่ ที่ดิน สิ่ง</w:t>
      </w:r>
      <w:r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ปลูกสร้าง </w:t>
      </w:r>
      <w:r w:rsidR="007849C6"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</w:t>
      </w:r>
      <w:r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หลักทรัพย์ทางการเงิน </w:t>
      </w:r>
      <w:r w:rsidR="00B31249" w:rsidRPr="00FA42BF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ก่อนการพิจารณาอนุมัติสินเชื่อธนาคารจะประเมินโอกาสความเสียหา</w:t>
      </w:r>
      <w:r w:rsidR="009A1F43"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ยที่อาจจะเกิดขึ้นเมื่อ</w:t>
      </w:r>
      <w:r w:rsidR="009A1F43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มีการปฏิบัติ</w:t>
      </w:r>
      <w:r w:rsidR="00020E50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="009A1F43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ผิดสัญญา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(Loss </w:t>
      </w:r>
      <w:r w:rsidR="00596B7E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g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iven </w:t>
      </w:r>
      <w:r w:rsidR="00596B7E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d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efault)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</w:t>
      </w:r>
      <w:r w:rsidR="00A31A0C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ขึ้น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อยู่กับอัตราส่วนของ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ขั้นต้นเมื่อเปรียบเทียบกับ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(Loan-to-value (LTV) ratio)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มูลค่าของหลักประกันจะถูกประเมิน</w:t>
      </w:r>
      <w:r w:rsidR="00802FBF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และทบทวนตามความเสี่ยงของประเภทหลักประกันและการจัดชั้นของลูกหนี้ โดยหลักประกัน</w:t>
      </w:r>
      <w:r w:rsidR="00F52C03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</w:t>
      </w:r>
      <w:r w:rsidR="00802FBF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ถูกประเมิน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กลต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.)</w:t>
      </w:r>
      <w:r w:rsidR="00237E36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 w:rsidR="00596B7E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E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xpected loss)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จากการบังคับคดีและนำหลักประกันไปขายทอดตลาด </w:t>
      </w:r>
      <w:r w:rsidR="00034EC8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ซึ่งจะแตกต่างกันตามความเสี่ยงของหลักประกันแต่ละประเภท โดยธนาคารได้มีการกำหนดอัตราส่วนลดตามประเภทหลักประกัน เพื่อนำไปใช้ในการคำนวณ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="00A31A0C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r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atio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ทั้งนี้เงื่อนไขการให้สินเชื่อของธนาคารอาจระบุว่าหากลูกหนี้มีความเสี่ยงสูง ธนาคารก็จะเรียกหลักประกันที่สูงขึ้นตามไปด้วย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ธนาคารอาจปรับลดวงเงินเพื่อให้อยู่ในระดับความเสี่ยงที่เหมาะสม</w:t>
      </w:r>
    </w:p>
    <w:p w14:paraId="7371F7A6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76369177" w14:textId="644C92C2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26776D4E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4EA9128A" w14:textId="50AB038A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ด้วยการเข้าทำสัญญาหลักในการหักกลบหนี้และสัญญาหลักประกันกับคู่สัญญาของธนาคาร โดยหลักประกันอาจอยู่ในรูปแบบของเงิน</w:t>
      </w:r>
      <w:r w:rsidRPr="00FA42B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สด หรือหลั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กทรัพย์ที่มีสภาพคล่องในตลาด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ข้อมูลเชิงปริมาณของหลักประกันที่เกี่ยวข้องกับธุรกรรมดังกล่าวได้เปิดเผยในหมายเหตุ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2</w:t>
      </w:r>
      <w:r w:rsidR="00920594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7</w:t>
      </w:r>
    </w:p>
    <w:p w14:paraId="1C59C280" w14:textId="77777777" w:rsidR="009B26D7" w:rsidRDefault="009B26D7">
      <w:pPr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</w:pPr>
      <w:r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br w:type="page"/>
      </w:r>
    </w:p>
    <w:p w14:paraId="761C907A" w14:textId="767908F6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lastRenderedPageBreak/>
        <w:t xml:space="preserve">การให้สินเชื่อเพื่อที่อยู่อาศัย </w:t>
      </w:r>
    </w:p>
    <w:p w14:paraId="40DF8677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0B086D30" w14:textId="0824538E" w:rsidR="00B31249" w:rsidRDefault="00E751BD" w:rsidP="00A31A0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นอกจากนี้</w:t>
      </w:r>
      <w:r w:rsidR="00016801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ธปท.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พิจารณาถึงสัด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ส่วน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เมื่อเปรียบเทียบกับ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(LTV)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เป็นปัจจัยหนึ่งในการคำนวณสินทรัพย์เสี่ยง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(Risk </w:t>
      </w:r>
      <w:r w:rsidR="00A31A0C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W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eighted </w:t>
      </w:r>
      <w:r w:rsidR="00A31A0C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ssets: RWA)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โดยวิธี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Standardised </w:t>
      </w:r>
      <w:r w:rsidR="006244C7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a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pproach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ธนาคารมีการควบคุมความเสี่ยงสำหรับสินเชื่อที่มี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สูงโดยอนุมัติสินเชื่อให้แก่ลูกหนี้ที่ได้รับคะแนนการประเมินความเสี่ยง 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(Scorecard) 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ในระดับที่ดี</w:t>
      </w:r>
    </w:p>
    <w:p w14:paraId="170C19DA" w14:textId="77777777" w:rsidR="009B26D7" w:rsidRPr="007500CF" w:rsidRDefault="009B26D7" w:rsidP="00A31A0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4FE8203E" w14:textId="612F15DD" w:rsidR="008A671F" w:rsidRPr="007500CF" w:rsidRDefault="00E751BD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ณ วันที่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3</w:t>
      </w:r>
      <w:r w:rsidR="00920594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0 </w:t>
      </w:r>
      <w:r w:rsidR="00920594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มิถุนายน </w:t>
      </w:r>
      <w:r w:rsidR="00920594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2564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อัตราส่วนของสินเชื่อ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คงเหลือ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เมื่อเปรียบเทียบกับมูลค่าหลักประกัน (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</w:t>
      </w:r>
      <w:r w:rsidR="006244C7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l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oan-to-value (LTV) ratio)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ของสินเชื่อ</w:t>
      </w:r>
      <w:r w:rsidR="00A31A0C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เพื่อ</w:t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ที่อยู่อาศัยในงบการเงินรวมและงบการเงินเฉพาะธนาคาร</w:t>
      </w:r>
      <w:r w:rsidR="00F639EB">
        <w:rPr>
          <w:rFonts w:asciiTheme="majorBidi" w:eastAsia="AngsanaNew" w:hAnsiTheme="majorBidi" w:cs="Angsana New"/>
          <w:sz w:val="30"/>
          <w:szCs w:val="30"/>
          <w:lang w:eastAsia="en-GB"/>
        </w:rPr>
        <w:br/>
      </w: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มีอัตราส่วนประมาณร้อย</w:t>
      </w:r>
      <w:r w:rsidRPr="00FA42B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ละ </w:t>
      </w:r>
      <w:r w:rsidR="003D107A">
        <w:rPr>
          <w:rFonts w:asciiTheme="majorBidi" w:eastAsia="AngsanaNew" w:hAnsiTheme="majorBidi" w:cs="Angsana New"/>
          <w:sz w:val="30"/>
          <w:szCs w:val="30"/>
          <w:lang w:eastAsia="en-GB"/>
        </w:rPr>
        <w:t>71</w:t>
      </w:r>
      <w:r w:rsidRPr="00FA42B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(</w:t>
      </w:r>
      <w:r w:rsidR="00C3567C"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 xml:space="preserve">31 </w:t>
      </w:r>
      <w:r w:rsidR="00C3567C" w:rsidRPr="00FA42BF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 xml:space="preserve">ธันวาคม </w:t>
      </w:r>
      <w:r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256</w:t>
      </w:r>
      <w:r w:rsidR="000326B1"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3</w:t>
      </w:r>
      <w:r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 xml:space="preserve">: </w:t>
      </w:r>
      <w:r w:rsidRPr="00FA42BF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 xml:space="preserve">ร้อยละ </w:t>
      </w:r>
      <w:r w:rsidR="000326B1"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71</w:t>
      </w:r>
      <w:r w:rsidRPr="00FA42BF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>)</w:t>
      </w:r>
    </w:p>
    <w:p w14:paraId="3C27A9E0" w14:textId="77777777" w:rsidR="008A671F" w:rsidRPr="007500CF" w:rsidRDefault="008A671F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6722337" w14:textId="1729DD9E" w:rsidR="00E751BD" w:rsidRPr="007500CF" w:rsidRDefault="00E751BD" w:rsidP="008A671F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7500CF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53BDD7CF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50D1071" w14:textId="393AB1BD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  <w:t>เงินให้สินเชื่อที่เกี่ยวข้อง อย่างไรก็ตามการมีหลักประกันจะ</w:t>
      </w:r>
      <w:r w:rsidR="00B24CBF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ช่วยเพิ่มความน่าเชื่อถือ</w:t>
      </w:r>
      <w:r w:rsidR="00715D60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และลดความเสี่ยงของคุณภาพด้านเครดิต</w:t>
      </w:r>
      <w:r w:rsidR="00B24CBF"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ของกลุ่มลูกค้าดังกล่าว โดยส่วนใหญ่ธนาคารและบริษัทย่อยจะเรียกหลักประกันจากกลุ่มลูกค้าธุรกิจ</w:t>
      </w: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513C9CA3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1D51EE09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highlight w:val="cyan"/>
          <w:lang w:eastAsia="en-GB"/>
        </w:rPr>
      </w:pPr>
      <w:r w:rsidRPr="007500C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ตามที่ระบุส่วนลดในแนวนโยบายสินเชื่อของธนาคาร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1CA20232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0E3AED71" w14:textId="516773BB" w:rsidR="00E751BD" w:rsidRPr="007500CF" w:rsidRDefault="00975D4C" w:rsidP="00E751BD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E751B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.1.3</w:t>
      </w:r>
      <w:r w:rsidR="00E751B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05B3C126" w14:textId="77777777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5C059204" w14:textId="23134F10" w:rsidR="00E751BD" w:rsidRPr="007500CF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500CF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="007A2240"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3</w:t>
      </w:r>
      <w:r w:rsidRPr="007500CF">
        <w:rPr>
          <w:rFonts w:asciiTheme="majorBidi" w:eastAsia="AngsanaNew" w:hAnsiTheme="majorBidi" w:cs="Angsana New"/>
          <w:sz w:val="30"/>
          <w:szCs w:val="30"/>
          <w:lang w:eastAsia="en-GB"/>
        </w:rPr>
        <w:t>.3.5</w:t>
      </w:r>
    </w:p>
    <w:p w14:paraId="5CBF7AAB" w14:textId="77777777" w:rsidR="00E751BD" w:rsidRPr="007500CF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77DA40BA" w14:textId="77777777" w:rsidR="009B26D7" w:rsidRDefault="009B26D7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8D1DC72" w14:textId="3A87692A" w:rsidR="00E751BD" w:rsidRPr="00F639EB" w:rsidRDefault="00E751BD" w:rsidP="00E751BD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F639E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การนำข้อมูลที่</w:t>
      </w:r>
      <w:r w:rsidR="004679DC" w:rsidRPr="00F639EB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F639EB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="00A31A0C" w:rsidRPr="00F639EB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F639EB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F639EB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6602D196" w14:textId="77777777" w:rsidR="00E751BD" w:rsidRPr="00F639EB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152F4EF9" w14:textId="6917442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639EB">
        <w:rPr>
          <w:rFonts w:asciiTheme="majorBidi" w:hAnsiTheme="majorBidi" w:cstheme="majorBidi"/>
          <w:sz w:val="30"/>
          <w:szCs w:val="30"/>
          <w:cs/>
        </w:rPr>
        <w:t>นำข้อมูลที่</w:t>
      </w:r>
      <w:r w:rsidR="00A31A0C" w:rsidRPr="00F639E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F639EB">
        <w:rPr>
          <w:rFonts w:asciiTheme="majorBidi" w:hAnsiTheme="majorBidi" w:cstheme="majorBidi"/>
          <w:sz w:val="30"/>
          <w:szCs w:val="30"/>
          <w:cs/>
        </w:rPr>
        <w:t>คาดการณ์</w:t>
      </w:r>
      <w:r w:rsidR="00A31A0C" w:rsidRPr="00F639EB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F639EB">
        <w:rPr>
          <w:rFonts w:asciiTheme="majorBidi" w:hAnsiTheme="majorBidi" w:cstheme="majorBidi"/>
          <w:sz w:val="30"/>
          <w:szCs w:val="30"/>
          <w:cs/>
        </w:rPr>
        <w:t>ในอนาคตมารวมในการคำนวณหาค่าเผื่อผลขาดทุน</w:t>
      </w:r>
      <w:r w:rsidR="00CB0811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F55403" w14:textId="77777777" w:rsidR="00E751BD" w:rsidRPr="00F639EB" w:rsidRDefault="00E751BD" w:rsidP="00F55A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724DD479" w14:textId="77777777" w:rsidR="00587C30" w:rsidRPr="00F639EB" w:rsidRDefault="00E751BD" w:rsidP="00CD6743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กำหนดให้มีสถานการณ์ทางเศรษฐกิจ </w:t>
      </w:r>
      <w:r w:rsidRPr="00F639EB">
        <w:rPr>
          <w:rFonts w:asciiTheme="majorBidi" w:hAnsiTheme="majorBidi" w:cstheme="majorBidi"/>
          <w:sz w:val="30"/>
          <w:szCs w:val="30"/>
        </w:rPr>
        <w:t xml:space="preserve">3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สถานการณ์ ได้แก่ สถานการณ์ปกติ </w:t>
      </w:r>
      <w:r w:rsidRPr="00F639EB">
        <w:rPr>
          <w:rFonts w:asciiTheme="majorBidi" w:hAnsiTheme="majorBidi" w:cstheme="majorBidi"/>
          <w:sz w:val="30"/>
          <w:szCs w:val="30"/>
        </w:rPr>
        <w:t>(</w:t>
      </w:r>
      <w:r w:rsidR="006244C7" w:rsidRPr="00F639EB">
        <w:rPr>
          <w:rFonts w:asciiTheme="majorBidi" w:hAnsiTheme="majorBidi" w:cstheme="majorBidi"/>
          <w:sz w:val="30"/>
          <w:szCs w:val="30"/>
        </w:rPr>
        <w:t>B</w:t>
      </w:r>
      <w:r w:rsidRPr="00F639EB">
        <w:rPr>
          <w:rFonts w:asciiTheme="majorBidi" w:hAnsiTheme="majorBidi" w:cstheme="majorBidi"/>
          <w:sz w:val="30"/>
          <w:szCs w:val="30"/>
        </w:rPr>
        <w:t xml:space="preserve">ase case)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ซึ่งเป็นสถานการณ์กลางที่พัฒนาขึ้นเป็นการภายในและมีอีก </w:t>
      </w:r>
      <w:r w:rsidRPr="00F639EB">
        <w:rPr>
          <w:rFonts w:asciiTheme="majorBidi" w:hAnsiTheme="majorBidi" w:cstheme="majorBidi"/>
          <w:sz w:val="30"/>
          <w:szCs w:val="30"/>
        </w:rPr>
        <w:t xml:space="preserve">2 </w:t>
      </w:r>
      <w:r w:rsidRPr="00F639EB">
        <w:rPr>
          <w:rFonts w:asciiTheme="majorBidi" w:hAnsiTheme="majorBidi" w:cstheme="majorBidi"/>
          <w:sz w:val="30"/>
          <w:szCs w:val="30"/>
          <w:cs/>
        </w:rPr>
        <w:t>สถานการณ์ที่มีความเป็นไปได้</w:t>
      </w:r>
      <w:r w:rsidR="00A31A0C" w:rsidRPr="00F639EB">
        <w:rPr>
          <w:rFonts w:asciiTheme="majorBidi" w:hAnsiTheme="majorBidi" w:cstheme="majorBidi"/>
          <w:sz w:val="30"/>
          <w:szCs w:val="30"/>
          <w:cs/>
        </w:rPr>
        <w:br/>
      </w:r>
      <w:r w:rsidRPr="00F639EB">
        <w:rPr>
          <w:rFonts w:asciiTheme="majorBidi" w:hAnsiTheme="majorBidi" w:cstheme="majorBidi"/>
          <w:sz w:val="30"/>
          <w:szCs w:val="30"/>
          <w:cs/>
        </w:rPr>
        <w:t>น้อยกว่า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ที่จะเกิดขึ้น</w:t>
      </w:r>
      <w:r w:rsidRPr="00F639EB">
        <w:rPr>
          <w:rFonts w:asciiTheme="majorBidi" w:hAnsiTheme="majorBidi" w:cstheme="majorBidi"/>
          <w:sz w:val="30"/>
          <w:szCs w:val="30"/>
        </w:rPr>
        <w:t xml:space="preserve"> 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หน่วยงานเอกชนหรือสถาบันการศึกษาซึ่งเป็นองค์กรที่ธนาคารและบริษัทย่อยคัดสรรแล้ว </w:t>
      </w:r>
    </w:p>
    <w:p w14:paraId="4583C891" w14:textId="2EDD1D18" w:rsidR="00CD6743" w:rsidRPr="00F639EB" w:rsidRDefault="00CD6743" w:rsidP="00CD6743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73EF2A" w14:textId="71345F6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สถานการณ์ที่ใช้ในการวัดมูลค่าค่าเผื่อผลขาดทุนด้านเครดิตที่คาดว่าจะเกิดขึ้นมี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639EB">
        <w:rPr>
          <w:rFonts w:asciiTheme="majorBidi" w:hAnsiTheme="majorBidi" w:cs="Angsana New"/>
          <w:sz w:val="30"/>
          <w:szCs w:val="30"/>
          <w:cs/>
        </w:rPr>
        <w:t>ถ่วงน้ำหนักด้วย</w:t>
      </w:r>
      <w:r w:rsidRPr="00F639EB">
        <w:rPr>
          <w:rFonts w:asciiTheme="majorBidi" w:hAnsiTheme="majorBidi" w:cs="Angsana New"/>
          <w:sz w:val="30"/>
          <w:szCs w:val="30"/>
          <w:cs/>
        </w:rPr>
        <w:br/>
        <w:t>ความน่าจะเป็น</w:t>
      </w:r>
      <w:r w:rsidRPr="00F639E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2AAF53F" w14:textId="7777777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6E46CE" w:rsidRPr="007500CF" w14:paraId="737AF215" w14:textId="77777777" w:rsidTr="00E71123">
        <w:tc>
          <w:tcPr>
            <w:tcW w:w="2421" w:type="dxa"/>
          </w:tcPr>
          <w:p w14:paraId="238F6DAC" w14:textId="77777777" w:rsidR="006E46CE" w:rsidRPr="007500CF" w:rsidRDefault="006E46CE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509EB462" w14:textId="6348D786" w:rsidR="006E46CE" w:rsidRPr="007500CF" w:rsidRDefault="006E46CE" w:rsidP="006E46C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51BD" w:rsidRPr="007500CF" w14:paraId="76CCC7D4" w14:textId="77777777" w:rsidTr="000725A3">
        <w:tc>
          <w:tcPr>
            <w:tcW w:w="2421" w:type="dxa"/>
          </w:tcPr>
          <w:p w14:paraId="4EA611B4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4020CD1" w14:textId="002CE84D" w:rsidR="00E751BD" w:rsidRPr="007500CF" w:rsidRDefault="00056D7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E751BD" w:rsidRPr="007500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500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65" w:type="dxa"/>
            <w:gridSpan w:val="3"/>
          </w:tcPr>
          <w:p w14:paraId="6DB29360" w14:textId="77E658E0" w:rsidR="00E751BD" w:rsidRPr="007500CF" w:rsidRDefault="00056D7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09C6" w:rsidRPr="007500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A09C6" w:rsidRPr="00750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CA09C6" w:rsidRPr="007500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51BD" w:rsidRPr="007500CF" w14:paraId="078C3A26" w14:textId="77777777" w:rsidTr="000725A3">
        <w:tc>
          <w:tcPr>
            <w:tcW w:w="2421" w:type="dxa"/>
          </w:tcPr>
          <w:p w14:paraId="291AF6E5" w14:textId="77777777" w:rsidR="00E751BD" w:rsidRPr="007500CF" w:rsidRDefault="00E751BD" w:rsidP="000725A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7E71CE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2FE0B1AC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5A0CD20C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38E309E6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78FF99D6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00BDAC6B" w14:textId="77777777" w:rsidR="00E751BD" w:rsidRPr="007500CF" w:rsidRDefault="00E751BD" w:rsidP="000725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7178EB" w:rsidRPr="007500CF" w14:paraId="707F1BDD" w14:textId="77777777" w:rsidTr="00056D7D">
        <w:tc>
          <w:tcPr>
            <w:tcW w:w="2421" w:type="dxa"/>
            <w:hideMark/>
          </w:tcPr>
          <w:p w14:paraId="299F7CE7" w14:textId="77777777" w:rsidR="007178EB" w:rsidRPr="007500CF" w:rsidRDefault="007178EB" w:rsidP="007178E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7500C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668778A1" w14:textId="4ACE0737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762B9E5A" w14:textId="5CF7B09B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0266CD66" w14:textId="253F0C2B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3CE26858" w14:textId="1B17564A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  <w:vAlign w:val="bottom"/>
          </w:tcPr>
          <w:p w14:paraId="54C9CAD7" w14:textId="27C75DDA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  <w:vAlign w:val="bottom"/>
          </w:tcPr>
          <w:p w14:paraId="5C7786E6" w14:textId="05117FCC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21369A5D" w14:textId="2C70A4FE" w:rsidR="00435E07" w:rsidRPr="009B26D7" w:rsidRDefault="00435E07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6E46CE" w:rsidRPr="007500CF" w14:paraId="5121ACF8" w14:textId="77777777" w:rsidTr="00E71123">
        <w:tc>
          <w:tcPr>
            <w:tcW w:w="2421" w:type="dxa"/>
          </w:tcPr>
          <w:p w14:paraId="1711DB47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19AE5C90" w14:textId="225F49FF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E46CE" w:rsidRPr="007500CF" w14:paraId="5F41CE08" w14:textId="77777777" w:rsidTr="00E71123">
        <w:tc>
          <w:tcPr>
            <w:tcW w:w="2421" w:type="dxa"/>
          </w:tcPr>
          <w:p w14:paraId="13F589D4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DB5346D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500C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65" w:type="dxa"/>
            <w:gridSpan w:val="3"/>
          </w:tcPr>
          <w:p w14:paraId="3BA90C18" w14:textId="162DCA3C" w:rsidR="006E46CE" w:rsidRPr="007500CF" w:rsidRDefault="00CA09C6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50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7500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E46CE" w:rsidRPr="007500CF" w14:paraId="6A4DF1BB" w14:textId="77777777" w:rsidTr="00E71123">
        <w:tc>
          <w:tcPr>
            <w:tcW w:w="2421" w:type="dxa"/>
          </w:tcPr>
          <w:p w14:paraId="7A89F686" w14:textId="77777777" w:rsidR="006E46CE" w:rsidRPr="007500CF" w:rsidRDefault="006E46CE" w:rsidP="00E7112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9C368EB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789CCB1F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3229569A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76EC32F9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5E6C8346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03F50859" w14:textId="77777777" w:rsidR="006E46CE" w:rsidRPr="007500CF" w:rsidRDefault="006E46CE" w:rsidP="00E711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7178EB" w:rsidRPr="007500CF" w14:paraId="16B099E3" w14:textId="77777777" w:rsidTr="00E71123">
        <w:tc>
          <w:tcPr>
            <w:tcW w:w="2421" w:type="dxa"/>
            <w:hideMark/>
          </w:tcPr>
          <w:p w14:paraId="4B3F8400" w14:textId="77777777" w:rsidR="007178EB" w:rsidRPr="007500CF" w:rsidRDefault="007178EB" w:rsidP="007178EB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7500C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5EB7D182" w14:textId="5818A363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4CED5C71" w14:textId="4440F0EB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49002A53" w14:textId="0A674D0D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266492BD" w14:textId="2D935720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  <w:vAlign w:val="bottom"/>
          </w:tcPr>
          <w:p w14:paraId="7B5E154D" w14:textId="08823681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  <w:vAlign w:val="bottom"/>
          </w:tcPr>
          <w:p w14:paraId="63643776" w14:textId="0671981B" w:rsidR="007178EB" w:rsidRPr="007500CF" w:rsidRDefault="007178EB" w:rsidP="007178E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0D126DFB" w14:textId="77777777" w:rsidR="006E46CE" w:rsidRPr="009B26D7" w:rsidRDefault="006E46CE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24"/>
          <w:szCs w:val="24"/>
        </w:rPr>
      </w:pPr>
    </w:p>
    <w:p w14:paraId="05ED6E78" w14:textId="77777777" w:rsidR="00F639EB" w:rsidRDefault="00F639EB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F8D2C7" w14:textId="0C1F87AF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lastRenderedPageBreak/>
        <w:t>ธนาคาร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639EB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</w:t>
      </w:r>
      <w:r w:rsidRPr="00F639EB">
        <w:rPr>
          <w:rFonts w:asciiTheme="majorBidi" w:hAnsiTheme="majorBidi" w:cstheme="majorBidi"/>
          <w:sz w:val="30"/>
          <w:szCs w:val="30"/>
        </w:rPr>
        <w:br/>
      </w:r>
      <w:r w:rsidRPr="00F639EB">
        <w:rPr>
          <w:rFonts w:asciiTheme="majorBidi" w:hAnsiTheme="majorBidi" w:cstheme="majorBidi"/>
          <w:sz w:val="30"/>
          <w:szCs w:val="30"/>
          <w:cs/>
        </w:rPr>
        <w:t>ด้านเครดิตและ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</w:t>
      </w:r>
      <w:r w:rsidR="008A671F" w:rsidRPr="00F639EB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F639EB">
        <w:rPr>
          <w:rFonts w:asciiTheme="majorBidi" w:hAnsiTheme="majorBidi" w:cstheme="majorBidi"/>
          <w:sz w:val="30"/>
          <w:szCs w:val="30"/>
          <w:cs/>
        </w:rPr>
        <w:t>การขาดทุนด้านเครดิต</w:t>
      </w:r>
      <w:r w:rsidRPr="00F639EB">
        <w:rPr>
          <w:rFonts w:asciiTheme="majorBidi" w:hAnsiTheme="majorBidi" w:cstheme="majorBidi"/>
          <w:sz w:val="30"/>
          <w:szCs w:val="30"/>
        </w:rPr>
        <w:t xml:space="preserve"> 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ข้อมูลที่</w:t>
      </w:r>
      <w:r w:rsidR="00854893" w:rsidRPr="00F639E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คาดการณ์</w:t>
      </w:r>
      <w:r w:rsidR="00854893" w:rsidRPr="00F639EB"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ในอนาคตจำนวนมากได้ถูกนำมารวมเป็นปัจจัย</w:t>
      </w:r>
      <w:r w:rsidR="00854893" w:rsidRPr="00F639EB">
        <w:rPr>
          <w:rFonts w:asciiTheme="majorBidi" w:hAnsiTheme="majorBidi" w:cstheme="majorBidi"/>
          <w:sz w:val="30"/>
          <w:szCs w:val="30"/>
          <w:cs/>
        </w:rPr>
        <w:br/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</w:t>
      </w:r>
      <w:r w:rsidRPr="00F639EB">
        <w:rPr>
          <w:rFonts w:asciiTheme="majorBidi" w:hAnsiTheme="majorBidi" w:cstheme="majorBidi"/>
          <w:sz w:val="30"/>
          <w:szCs w:val="30"/>
        </w:rPr>
        <w:t xml:space="preserve"> </w:t>
      </w:r>
      <w:r w:rsidRPr="00F639EB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Pr="00F639EB">
        <w:rPr>
          <w:rFonts w:asciiTheme="majorBidi" w:hAnsiTheme="majorBidi" w:cstheme="majorBidi"/>
          <w:sz w:val="30"/>
          <w:szCs w:val="30"/>
        </w:rPr>
        <w:t xml:space="preserve">Gross </w:t>
      </w:r>
      <w:r w:rsidR="00854893" w:rsidRPr="00F639EB">
        <w:rPr>
          <w:rFonts w:asciiTheme="majorBidi" w:hAnsiTheme="majorBidi" w:cstheme="majorBidi"/>
          <w:sz w:val="30"/>
          <w:szCs w:val="30"/>
        </w:rPr>
        <w:t>D</w:t>
      </w:r>
      <w:r w:rsidRPr="00F639EB">
        <w:rPr>
          <w:rFonts w:asciiTheme="majorBidi" w:hAnsiTheme="majorBidi" w:cstheme="majorBidi"/>
          <w:sz w:val="30"/>
          <w:szCs w:val="30"/>
        </w:rPr>
        <w:t xml:space="preserve">omestic </w:t>
      </w:r>
      <w:r w:rsidR="00854893" w:rsidRPr="00F639EB">
        <w:rPr>
          <w:rFonts w:asciiTheme="majorBidi" w:hAnsiTheme="majorBidi" w:cstheme="majorBidi"/>
          <w:sz w:val="30"/>
          <w:szCs w:val="30"/>
        </w:rPr>
        <w:t>P</w:t>
      </w:r>
      <w:r w:rsidRPr="00F639EB">
        <w:rPr>
          <w:rFonts w:asciiTheme="majorBidi" w:hAnsiTheme="majorBidi" w:cstheme="majorBidi"/>
          <w:sz w:val="30"/>
          <w:szCs w:val="30"/>
        </w:rPr>
        <w:t>roduct: GDP</w:t>
      </w:r>
      <w:r w:rsidRPr="00F639EB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 w:rsidR="001B2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8629D">
        <w:rPr>
          <w:rFonts w:asciiTheme="majorBidi" w:hAnsiTheme="majorBidi" w:cstheme="majorBidi" w:hint="cs"/>
          <w:sz w:val="30"/>
          <w:szCs w:val="30"/>
          <w:cs/>
        </w:rPr>
        <w:t>การบริโภคภาคเอกชน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ตัวแปรเหล่านี้รวมถึง</w:t>
      </w:r>
      <w:r w:rsidRPr="00F639EB">
        <w:rPr>
          <w:rFonts w:asciiTheme="majorBidi" w:hAnsiTheme="majorBidi" w:cs="Angsana New"/>
          <w:sz w:val="30"/>
          <w:szCs w:val="30"/>
          <w:cs/>
        </w:rPr>
        <w:t>การถัวเฉลี่ยถ่วงน้ำหนักสถานการณ์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ได้จัดทำโดยหน่วยงานวิจัยเศรษฐกิจของธนาคาร</w:t>
      </w:r>
    </w:p>
    <w:p w14:paraId="7373120A" w14:textId="77777777" w:rsidR="00854734" w:rsidRDefault="00854734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5B30F727" w14:textId="0BAAAB0B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t>เหตุการณ์ความไม่แน่นอนจากผลกระทบของโควิด</w:t>
      </w:r>
      <w:r w:rsidRPr="00F639EB">
        <w:rPr>
          <w:rFonts w:asciiTheme="majorBidi" w:hAnsiTheme="majorBidi" w:cs="Angsana New"/>
          <w:sz w:val="30"/>
          <w:szCs w:val="30"/>
        </w:rPr>
        <w:t xml:space="preserve">-19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ได้ถูกสะท้อนลงไปเพียงบางส่วนในข้อมูลที่</w:t>
      </w:r>
      <w:r w:rsidR="004679DC" w:rsidRPr="00F639EB">
        <w:rPr>
          <w:rFonts w:asciiTheme="majorBidi" w:hAnsiTheme="majorBidi" w:cs="Angsana New" w:hint="cs"/>
          <w:sz w:val="30"/>
          <w:szCs w:val="30"/>
          <w:cs/>
        </w:rPr>
        <w:t>มี</w:t>
      </w:r>
      <w:r w:rsidR="00AA5BC7">
        <w:rPr>
          <w:rFonts w:asciiTheme="majorBidi" w:hAnsiTheme="majorBidi" w:cs="Angsana New"/>
          <w:sz w:val="30"/>
          <w:szCs w:val="30"/>
        </w:rPr>
        <w:br/>
      </w:r>
      <w:r w:rsidR="004679DC" w:rsidRPr="00F639EB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ในอนาคตของ</w:t>
      </w:r>
      <w:r w:rsidR="00C962AF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การ</w:t>
      </w:r>
      <w:r w:rsidRPr="00F639EB">
        <w:rPr>
          <w:rFonts w:asciiTheme="majorBidi" w:hAnsiTheme="majorBidi" w:cs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ของธนาคารและบริษัทย่อย เนื่องจากผลกระทบดังกล่าวยังมีความไม่แน่นอนและ</w:t>
      </w:r>
      <w:r w:rsidRPr="00F639E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มีความเสี่ยงที่สำคัญส่งผลต่อการชะลอตัวของเศรษฐกิจ ถึงแม้จะมีการบรรเทาผลกระทบทางด้านลบต่อเศรษฐกิจดังกล่าวจากรัฐบาลและมาตรการอื่น ๆ ธนาคารและบริษัทย่อยใช้ข้อ</w:t>
      </w:r>
      <w:r w:rsidRPr="00F639EB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มูลที่เกี่ยวข้องกับเศรษฐกิจมหภาค</w:t>
      </w:r>
      <w:r w:rsidRPr="00F639EB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ระยะยาวซึ่งเป็นไปตามแนวทางที่กำหนดโดยหน่วยงานกำกับดูแลที่เกี่ยวข้อง รวมทั้งการ</w:t>
      </w:r>
      <w:r w:rsidRPr="00F639EB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ตั้งสำรองเพิ่มเติม (</w:t>
      </w:r>
      <w:r w:rsidRPr="00F639EB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Management </w:t>
      </w:r>
      <w:r w:rsidR="004679DC" w:rsidRPr="00F639EB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o</w:t>
      </w:r>
      <w:r w:rsidRPr="00F639EB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verlay) </w:t>
      </w:r>
      <w:r w:rsidRPr="00F639EB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เพื่อรองรับความไม่แน่นอนทางด้านเศรษฐกิจ</w:t>
      </w:r>
      <w:r w:rsidRPr="00F639EB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</w:t>
      </w:r>
    </w:p>
    <w:p w14:paraId="75396375" w14:textId="6D085C61" w:rsidR="00305E44" w:rsidRPr="00F639EB" w:rsidRDefault="00305E44" w:rsidP="00604781">
      <w:pPr>
        <w:spacing w:after="0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4343F28A" w14:textId="20A1AB6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39EB">
        <w:rPr>
          <w:rFonts w:asciiTheme="majorBidi" w:hAnsiTheme="majorBidi" w:cs="Angsana New"/>
          <w:i/>
          <w:iCs/>
          <w:sz w:val="30"/>
          <w:szCs w:val="30"/>
          <w:cs/>
        </w:rPr>
        <w:t>การตั้งสำรองเพิ่มเติม (</w:t>
      </w:r>
      <w:r w:rsidRPr="00F639EB">
        <w:rPr>
          <w:rFonts w:asciiTheme="majorBidi" w:hAnsiTheme="majorBidi" w:cstheme="majorBidi"/>
          <w:i/>
          <w:iCs/>
          <w:sz w:val="30"/>
          <w:szCs w:val="30"/>
        </w:rPr>
        <w:t xml:space="preserve">Management </w:t>
      </w:r>
      <w:r w:rsidR="004679DC" w:rsidRPr="00F639EB">
        <w:rPr>
          <w:rFonts w:asciiTheme="majorBidi" w:hAnsiTheme="majorBidi" w:cstheme="majorBidi"/>
          <w:i/>
          <w:iCs/>
          <w:sz w:val="30"/>
          <w:szCs w:val="30"/>
        </w:rPr>
        <w:t>o</w:t>
      </w:r>
      <w:r w:rsidRPr="00F639EB">
        <w:rPr>
          <w:rFonts w:asciiTheme="majorBidi" w:hAnsiTheme="majorBidi" w:cstheme="majorBidi"/>
          <w:i/>
          <w:iCs/>
          <w:sz w:val="30"/>
          <w:szCs w:val="30"/>
        </w:rPr>
        <w:t>verlay)</w:t>
      </w:r>
    </w:p>
    <w:p w14:paraId="20BC8049" w14:textId="7777777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9241E3" w14:textId="7ABBF6BE" w:rsidR="003974D3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t>การตั้งสำรองเพิ่มเติมคือการปรับปรุงยอดค่าเผื่อ</w:t>
      </w:r>
      <w:r w:rsidRPr="00F639EB">
        <w:rPr>
          <w:rFonts w:asciiTheme="majorBidi" w:hAnsiTheme="majorBidi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เป็นส่วนหนึ่งของขั้นตอนในการจัดทำงบการเงินเพื่อที่จะสะท้อนเหตุการณ์ที่เกิดขึ้นภายหลัง</w:t>
      </w:r>
      <w:r w:rsidR="00115C50" w:rsidRPr="00F639EB">
        <w:rPr>
          <w:rFonts w:asciiTheme="majorBidi" w:hAnsiTheme="majorBidi" w:cs="Angsana New" w:hint="cs"/>
          <w:sz w:val="30"/>
          <w:szCs w:val="30"/>
          <w:cs/>
        </w:rPr>
        <w:t xml:space="preserve"> ซึ่งรวมถึงข้อมูลสภาพตลาดในปัจจุบัน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ความไม่เพียงพอของ</w:t>
      </w:r>
      <w:r w:rsidR="00CA2D86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ที่สามารถระบุได้ การปรับปรุงของผู้เชี่ยวชาญด้านเครดิตเกี่ยวกับข้อมูลที่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มีการ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คาดการณ์</w:t>
      </w:r>
      <w:r w:rsidR="00854893" w:rsidRPr="00F639EB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ในอนาคต และความเสี่ยงด้านภาวะเศรษฐกิจ</w:t>
      </w:r>
    </w:p>
    <w:p w14:paraId="17F5D881" w14:textId="77777777" w:rsidR="00305E44" w:rsidRPr="00F639EB" w:rsidRDefault="00305E44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2D261D8A" w14:textId="286515B8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ธนาคารและบริษัทย่อยมีกรอบการควบคุมดูแลภายในเพื่อที่จะพิจารณาความเพียงพอและความครบถ้วนของการตั้งสำรองเพิ่มเติม </w:t>
      </w:r>
      <w:r w:rsidRPr="00F639EB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 w:rsidRPr="00F639EB">
        <w:rPr>
          <w:rFonts w:asciiTheme="majorBidi" w:hAnsiTheme="majorBidi" w:cs="Angsana New"/>
          <w:sz w:val="30"/>
          <w:szCs w:val="30"/>
        </w:rPr>
        <w:t>o</w:t>
      </w:r>
      <w:r w:rsidRPr="00F639EB">
        <w:rPr>
          <w:rFonts w:asciiTheme="majorBidi" w:hAnsiTheme="majorBidi" w:cs="Angsana New"/>
          <w:sz w:val="30"/>
          <w:szCs w:val="30"/>
        </w:rPr>
        <w:t xml:space="preserve">verlay)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จุดมุ่งหมายของธนาคารและบริษัทย่อยคือการนำ</w:t>
      </w:r>
      <w:r w:rsidR="005724CB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การตั้งสำรองเพิ่มเติม </w:t>
      </w:r>
      <w:r w:rsidRPr="00F639EB">
        <w:rPr>
          <w:rFonts w:asciiTheme="majorBidi" w:hAnsiTheme="majorBidi" w:cs="Angsana New"/>
          <w:sz w:val="30"/>
          <w:szCs w:val="30"/>
        </w:rPr>
        <w:t xml:space="preserve">(Management </w:t>
      </w:r>
      <w:r w:rsidR="00C85FA2" w:rsidRPr="00F639EB">
        <w:rPr>
          <w:rFonts w:asciiTheme="majorBidi" w:hAnsiTheme="majorBidi" w:cs="Angsana New"/>
          <w:sz w:val="30"/>
          <w:szCs w:val="30"/>
        </w:rPr>
        <w:t>o</w:t>
      </w:r>
      <w:r w:rsidRPr="00F639EB">
        <w:rPr>
          <w:rFonts w:asciiTheme="majorBidi" w:hAnsiTheme="majorBidi" w:cs="Angsana New"/>
          <w:sz w:val="30"/>
          <w:szCs w:val="30"/>
        </w:rPr>
        <w:t xml:space="preserve">verlay)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ดังกล่าวเข้าไปปรับปรุงใน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/>
          <w:sz w:val="30"/>
          <w:szCs w:val="30"/>
          <w:cs/>
        </w:rPr>
        <w:t>การคำนวณผลขาดทุน</w:t>
      </w:r>
      <w:r w:rsidR="00892E46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  <w:cs/>
        </w:rPr>
        <w:t>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เท่าที่เป็นไปได้ในส่วนหนึ่งของการติดตามควบคุมดูแล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1663E1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>odel monitoring)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การตรวจสอบ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 xml:space="preserve">odel validation)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และการปรับปรุงข้อมูลใน</w:t>
      </w:r>
      <w:r w:rsidR="00020AAB" w:rsidRPr="00F639EB">
        <w:rPr>
          <w:rFonts w:asciiTheme="majorBidi" w:hAnsiTheme="majorBidi" w:cs="Angsana New" w:hint="cs"/>
          <w:sz w:val="30"/>
          <w:szCs w:val="30"/>
          <w:cs/>
        </w:rPr>
        <w:t>แบบจำลอง</w:t>
      </w:r>
      <w:r w:rsidR="004164C7" w:rsidRPr="00F639EB"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/>
          <w:sz w:val="30"/>
          <w:szCs w:val="30"/>
        </w:rPr>
        <w:t>(</w:t>
      </w:r>
      <w:r w:rsidR="00BE2450" w:rsidRPr="00F639EB">
        <w:rPr>
          <w:rFonts w:asciiTheme="majorBidi" w:hAnsiTheme="majorBidi" w:cs="Angsana New"/>
          <w:sz w:val="30"/>
          <w:szCs w:val="30"/>
        </w:rPr>
        <w:t>M</w:t>
      </w:r>
      <w:r w:rsidRPr="00F639EB">
        <w:rPr>
          <w:rFonts w:asciiTheme="majorBidi" w:hAnsiTheme="majorBidi" w:cs="Angsana New"/>
          <w:sz w:val="30"/>
          <w:szCs w:val="30"/>
        </w:rPr>
        <w:t xml:space="preserve">odel </w:t>
      </w:r>
      <w:r w:rsidR="00FB7B68">
        <w:rPr>
          <w:rFonts w:asciiTheme="majorBidi" w:hAnsiTheme="majorBidi" w:cs="Angsana New"/>
          <w:sz w:val="30"/>
          <w:szCs w:val="30"/>
        </w:rPr>
        <w:t>re</w:t>
      </w:r>
      <w:r w:rsidRPr="00F639EB">
        <w:rPr>
          <w:rFonts w:asciiTheme="majorBidi" w:hAnsiTheme="majorBidi" w:cs="Angsana New"/>
          <w:sz w:val="30"/>
          <w:szCs w:val="30"/>
        </w:rPr>
        <w:t>calibration)</w:t>
      </w:r>
    </w:p>
    <w:p w14:paraId="2A48085B" w14:textId="7D86BE6A" w:rsidR="00E15648" w:rsidRDefault="00E15648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28756101" w14:textId="38C782C6" w:rsidR="00E751BD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9B26D7">
        <w:rPr>
          <w:rFonts w:asciiTheme="majorBidi" w:hAnsiTheme="majorBidi" w:cs="Angsana New"/>
          <w:sz w:val="30"/>
          <w:szCs w:val="30"/>
          <w:cs/>
        </w:rPr>
        <w:lastRenderedPageBreak/>
        <w:t>ธนาคารและบริษัทย่อย</w:t>
      </w:r>
      <w:bookmarkStart w:id="9" w:name="_Hlk59532363"/>
      <w:r w:rsidRPr="009B26D7">
        <w:rPr>
          <w:rFonts w:asciiTheme="majorBidi" w:hAnsiTheme="majorBidi" w:cs="Angsana New" w:hint="cs"/>
          <w:sz w:val="30"/>
          <w:szCs w:val="30"/>
          <w:cs/>
        </w:rPr>
        <w:t>ได้มีการติดตามผลกระทบของโควิด</w:t>
      </w:r>
      <w:r w:rsidRPr="009B26D7">
        <w:rPr>
          <w:rFonts w:asciiTheme="majorBidi" w:hAnsiTheme="majorBidi" w:cs="Angsana New"/>
          <w:sz w:val="30"/>
          <w:szCs w:val="30"/>
        </w:rPr>
        <w:t xml:space="preserve">-19 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ต่อฐานะเปิดด้านความเสี่ยงด้านเครดิตและความไม่แน่นอนที่เกิดขึ้นจากสถานการณ์การระบาดของโรคโควิด</w:t>
      </w:r>
      <w:r w:rsidRPr="009B26D7">
        <w:rPr>
          <w:rFonts w:asciiTheme="majorBidi" w:hAnsiTheme="majorBidi" w:cs="Angsana New"/>
          <w:sz w:val="30"/>
          <w:szCs w:val="30"/>
        </w:rPr>
        <w:t xml:space="preserve">-19 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ที่อาจจะส่งผลกระทบในเชิงลบต่อคุณภาพด้านเครดิต ดังนั้น</w:t>
      </w:r>
      <w:r w:rsidRPr="009B26D7">
        <w:rPr>
          <w:rFonts w:asciiTheme="majorBidi" w:hAnsiTheme="majorBidi" w:cs="Angsana New"/>
          <w:sz w:val="30"/>
          <w:szCs w:val="30"/>
          <w:cs/>
        </w:rPr>
        <w:t>ผู้บริหารได้พิจารณาถึงผลกระทบจากเหตุการณ์ที่ไม่แน่นอนดังกล่าวโดยใช้ข้อมูลที่มีอยู่สำหรับลูกหนี้รายตัวและรายอุตสาหกรรมในการ</w:t>
      </w:r>
      <w:r w:rsidR="00854893" w:rsidRPr="009B26D7">
        <w:rPr>
          <w:rFonts w:asciiTheme="majorBidi" w:hAnsiTheme="majorBidi" w:cs="Angsana New" w:hint="cs"/>
          <w:sz w:val="30"/>
          <w:szCs w:val="30"/>
          <w:cs/>
        </w:rPr>
        <w:t>ตั้งสำรอง</w:t>
      </w:r>
      <w:r w:rsidRPr="009B26D7">
        <w:rPr>
          <w:rFonts w:asciiTheme="majorBidi" w:hAnsiTheme="majorBidi" w:cs="Angsana New"/>
          <w:sz w:val="30"/>
          <w:szCs w:val="30"/>
          <w:cs/>
        </w:rPr>
        <w:t xml:space="preserve">เพิ่มเติม </w:t>
      </w:r>
      <w:r w:rsidRPr="009B26D7">
        <w:rPr>
          <w:rFonts w:asciiTheme="majorBidi" w:hAnsiTheme="majorBidi" w:cs="Angsana New"/>
          <w:sz w:val="30"/>
          <w:szCs w:val="30"/>
        </w:rPr>
        <w:t>(Management overlay)</w:t>
      </w:r>
      <w:r w:rsidRPr="009B26D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54893" w:rsidRPr="009B26D7">
        <w:rPr>
          <w:rFonts w:asciiTheme="majorBidi" w:hAnsiTheme="majorBidi" w:cs="Angsana New"/>
          <w:sz w:val="30"/>
          <w:szCs w:val="30"/>
          <w:cs/>
        </w:rPr>
        <w:br/>
      </w:r>
      <w:r w:rsidRPr="009B26D7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056D7D" w:rsidRPr="009B26D7">
        <w:rPr>
          <w:rFonts w:asciiTheme="majorBidi" w:hAnsiTheme="majorBidi" w:cstheme="majorBidi"/>
          <w:sz w:val="30"/>
          <w:szCs w:val="30"/>
        </w:rPr>
        <w:t xml:space="preserve">30 </w:t>
      </w:r>
      <w:r w:rsidR="00056D7D" w:rsidRPr="009B26D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56D7D" w:rsidRPr="009B26D7">
        <w:rPr>
          <w:rFonts w:asciiTheme="majorBidi" w:hAnsiTheme="majorBidi" w:cstheme="majorBidi"/>
          <w:sz w:val="30"/>
          <w:szCs w:val="30"/>
        </w:rPr>
        <w:t>2564</w:t>
      </w:r>
      <w:r w:rsidR="00E810CF" w:rsidRPr="009B26D7">
        <w:rPr>
          <w:rFonts w:asciiTheme="majorBidi" w:hAnsiTheme="majorBidi" w:cstheme="majorBidi"/>
          <w:sz w:val="30"/>
          <w:szCs w:val="30"/>
        </w:rPr>
        <w:t xml:space="preserve"> </w:t>
      </w:r>
      <w:r w:rsidR="00E810CF" w:rsidRPr="009B26D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B24E4" w:rsidRPr="009B26D7">
        <w:rPr>
          <w:rFonts w:asciiTheme="majorBidi" w:hAnsiTheme="majorBidi" w:cstheme="majorBidi"/>
          <w:sz w:val="30"/>
          <w:szCs w:val="30"/>
        </w:rPr>
        <w:t xml:space="preserve"> 31 </w:t>
      </w:r>
      <w:r w:rsidR="00FB24E4" w:rsidRPr="009B26D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B24E4" w:rsidRPr="009B26D7">
        <w:rPr>
          <w:rFonts w:asciiTheme="majorBidi" w:hAnsiTheme="majorBidi" w:cstheme="majorBidi"/>
          <w:sz w:val="30"/>
          <w:szCs w:val="30"/>
        </w:rPr>
        <w:t>2563</w:t>
      </w:r>
      <w:r w:rsidR="00056D7D" w:rsidRPr="009B26D7">
        <w:rPr>
          <w:rFonts w:asciiTheme="majorBidi" w:hAnsiTheme="majorBidi" w:cstheme="majorBidi"/>
          <w:sz w:val="30"/>
          <w:szCs w:val="30"/>
        </w:rPr>
        <w:t xml:space="preserve"> 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การบันทึก</w:t>
      </w:r>
      <w:r w:rsidRPr="009B26D7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 (</w:t>
      </w:r>
      <w:r w:rsidRPr="009B26D7">
        <w:rPr>
          <w:rFonts w:asciiTheme="majorBidi" w:hAnsiTheme="majorBidi" w:cstheme="majorBidi"/>
          <w:sz w:val="30"/>
          <w:szCs w:val="30"/>
        </w:rPr>
        <w:t xml:space="preserve">Management </w:t>
      </w:r>
      <w:r w:rsidR="00BE2450" w:rsidRPr="009B26D7">
        <w:rPr>
          <w:rFonts w:asciiTheme="majorBidi" w:hAnsiTheme="majorBidi" w:cstheme="majorBidi"/>
          <w:sz w:val="30"/>
          <w:szCs w:val="30"/>
        </w:rPr>
        <w:t>o</w:t>
      </w:r>
      <w:r w:rsidRPr="009B26D7">
        <w:rPr>
          <w:rFonts w:asciiTheme="majorBidi" w:hAnsiTheme="majorBidi" w:cstheme="majorBidi"/>
          <w:sz w:val="30"/>
          <w:szCs w:val="30"/>
        </w:rPr>
        <w:t>verlay)</w:t>
      </w:r>
      <w:r w:rsidRPr="009B26D7">
        <w:rPr>
          <w:rFonts w:asciiTheme="majorBidi" w:hAnsiTheme="majorBidi" w:cstheme="majorBidi" w:hint="cs"/>
          <w:sz w:val="30"/>
          <w:szCs w:val="30"/>
          <w:cs/>
        </w:rPr>
        <w:t xml:space="preserve"> ครอบคลุมความเสี่ยงการชะลอตัวของเศรษฐกิจ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มหภาค และความเป็นไปได้</w:t>
      </w:r>
      <w:r w:rsidR="0017470A">
        <w:rPr>
          <w:rFonts w:asciiTheme="majorBidi" w:hAnsiTheme="majorBidi" w:cs="Angsana New" w:hint="cs"/>
          <w:sz w:val="30"/>
          <w:szCs w:val="30"/>
          <w:cs/>
        </w:rPr>
        <w:t>ที่เกี่ยวข้อง</w:t>
      </w:r>
      <w:r w:rsidRPr="009B26D7">
        <w:rPr>
          <w:rFonts w:asciiTheme="majorBidi" w:hAnsiTheme="majorBidi" w:cs="Angsana New" w:hint="cs"/>
          <w:sz w:val="30"/>
          <w:szCs w:val="30"/>
          <w:cs/>
        </w:rPr>
        <w:t>ในการเสื่อมถอยของความเสี่ยงด้านเครดิตของลูกหนี้</w:t>
      </w:r>
    </w:p>
    <w:p w14:paraId="307E1718" w14:textId="77777777" w:rsidR="00F639EB" w:rsidRPr="007F7920" w:rsidRDefault="00F639EB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Cs w:val="22"/>
          <w:cs/>
        </w:rPr>
      </w:pPr>
    </w:p>
    <w:bookmarkEnd w:id="9"/>
    <w:p w14:paraId="24CB1126" w14:textId="02356076" w:rsidR="00E751BD" w:rsidRPr="00F639EB" w:rsidRDefault="00975D4C" w:rsidP="00056D7D">
      <w:pPr>
        <w:spacing w:after="0" w:line="240" w:lineRule="auto"/>
        <w:ind w:left="1260" w:hanging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E751B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.1.4</w:t>
      </w:r>
      <w:r w:rsidR="00056D7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E751BD"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1D5D998D" w14:textId="77777777" w:rsidR="00E751BD" w:rsidRPr="007F7920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Cs w:val="22"/>
        </w:rPr>
      </w:pPr>
    </w:p>
    <w:p w14:paraId="2AD87949" w14:textId="3E20270C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639EB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ได้เปิดเผยไว้ในหมายเหตุข้อ</w:t>
      </w:r>
      <w:r w:rsidR="00115C50" w:rsidRPr="00F639EB">
        <w:rPr>
          <w:rFonts w:asciiTheme="majorBidi" w:hAnsiTheme="majorBidi" w:cstheme="majorBidi"/>
          <w:sz w:val="30"/>
          <w:szCs w:val="30"/>
        </w:rPr>
        <w:t xml:space="preserve"> 1</w:t>
      </w:r>
      <w:r w:rsidR="00216E2B" w:rsidRPr="00F639EB">
        <w:rPr>
          <w:rFonts w:asciiTheme="majorBidi" w:hAnsiTheme="majorBidi" w:cstheme="majorBidi"/>
          <w:sz w:val="30"/>
          <w:szCs w:val="30"/>
        </w:rPr>
        <w:t>2</w:t>
      </w:r>
      <w:r w:rsidR="00115C50" w:rsidRPr="00F639EB">
        <w:rPr>
          <w:rFonts w:asciiTheme="majorBidi" w:hAnsiTheme="majorBidi" w:cstheme="majorBidi"/>
          <w:sz w:val="30"/>
          <w:szCs w:val="30"/>
        </w:rPr>
        <w:t xml:space="preserve">.2 </w:t>
      </w:r>
      <w:r w:rsidR="00115C50" w:rsidRPr="00F639E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639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39EB">
        <w:rPr>
          <w:rFonts w:asciiTheme="majorBidi" w:hAnsiTheme="majorBidi" w:cstheme="majorBidi"/>
          <w:sz w:val="30"/>
          <w:szCs w:val="30"/>
        </w:rPr>
        <w:t>1</w:t>
      </w:r>
      <w:r w:rsidR="00216E2B" w:rsidRPr="00F639EB">
        <w:rPr>
          <w:rFonts w:asciiTheme="majorBidi" w:hAnsiTheme="majorBidi" w:cstheme="majorBidi"/>
          <w:sz w:val="30"/>
          <w:szCs w:val="30"/>
        </w:rPr>
        <w:t>2</w:t>
      </w:r>
      <w:r w:rsidRPr="00F639EB">
        <w:rPr>
          <w:rFonts w:asciiTheme="majorBidi" w:hAnsiTheme="majorBidi" w:cstheme="majorBidi"/>
          <w:sz w:val="30"/>
          <w:szCs w:val="30"/>
        </w:rPr>
        <w:t>.4</w:t>
      </w:r>
    </w:p>
    <w:p w14:paraId="5B13409F" w14:textId="77777777" w:rsidR="004E69EB" w:rsidRPr="00E65B9E" w:rsidRDefault="004E69EB" w:rsidP="00946334">
      <w:pPr>
        <w:spacing w:after="0" w:line="240" w:lineRule="auto"/>
        <w:ind w:firstLine="720"/>
        <w:rPr>
          <w:rFonts w:asciiTheme="majorBidi" w:eastAsia="Times New Roman" w:hAnsiTheme="majorBidi" w:cstheme="majorBidi"/>
          <w:i/>
          <w:iCs/>
          <w:szCs w:val="22"/>
        </w:rPr>
      </w:pPr>
    </w:p>
    <w:p w14:paraId="348BBAAD" w14:textId="02DC5E1D" w:rsidR="00E751BD" w:rsidRPr="00F639EB" w:rsidRDefault="00975D4C" w:rsidP="00214A00">
      <w:pPr>
        <w:tabs>
          <w:tab w:val="left" w:pos="1260"/>
        </w:tabs>
        <w:spacing w:after="0" w:line="240" w:lineRule="auto"/>
        <w:ind w:firstLine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E751B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="00E751B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E751B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="00E751B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056D7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E751BD" w:rsidRPr="00F639E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617CAC0B" w14:textId="77777777" w:rsidR="00946334" w:rsidRPr="007F7920" w:rsidRDefault="00946334" w:rsidP="0094633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Cs w:val="22"/>
          <w:lang w:eastAsia="en-GB"/>
        </w:rPr>
      </w:pPr>
    </w:p>
    <w:p w14:paraId="68189B95" w14:textId="2D744B62" w:rsidR="00E751BD" w:rsidRPr="00F639EB" w:rsidRDefault="00E751BD" w:rsidP="0094633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BE2450"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              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1315A056" w14:textId="77777777" w:rsidR="00E751BD" w:rsidRPr="007F7920" w:rsidRDefault="00E751BD" w:rsidP="00E751BD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Cs w:val="22"/>
          <w:lang w:eastAsia="en-GB"/>
        </w:rPr>
      </w:pPr>
    </w:p>
    <w:p w14:paraId="1131A004" w14:textId="0C5A30BE" w:rsidR="005B2E45" w:rsidRPr="00F639EB" w:rsidRDefault="00E751BD" w:rsidP="00305E4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ความเสี่ยงที่จะผิดนัดชำระหนี้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7B0C8D83" w14:textId="77777777" w:rsidR="00305E44" w:rsidRPr="007F7920" w:rsidRDefault="00305E44" w:rsidP="00305E4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Cs w:val="22"/>
          <w:lang w:eastAsia="en-GB"/>
        </w:rPr>
      </w:pPr>
    </w:p>
    <w:p w14:paraId="34564C27" w14:textId="77777777" w:rsidR="00E751BD" w:rsidRPr="00F639EB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DB43354" w14:textId="77777777" w:rsidR="00E751BD" w:rsidRPr="007F7920" w:rsidRDefault="00E751BD" w:rsidP="00E751BD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Cs w:val="22"/>
          <w:lang w:eastAsia="en-GB"/>
        </w:rPr>
      </w:pPr>
    </w:p>
    <w:p w14:paraId="35222270" w14:textId="77777777" w:rsidR="00E751BD" w:rsidRPr="00F639EB" w:rsidRDefault="00E751BD" w:rsidP="00E65B9E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ซึ่งรวมถึงจำนวนวันที่เกินกำหนดชำระและพฤติกรรมการชำระเงิน</w:t>
      </w:r>
    </w:p>
    <w:p w14:paraId="79900584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5A08AD6D" w14:textId="77777777" w:rsidR="007F7920" w:rsidRDefault="007F7920">
      <w:pPr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25308933" w14:textId="0F9ECC1A" w:rsidR="00E751BD" w:rsidRPr="00F639EB" w:rsidRDefault="00E751BD" w:rsidP="00AD414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lastRenderedPageBreak/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520C20E6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3656FA50" w14:textId="57173C18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</w:t>
      </w:r>
      <w:r w:rsidR="00AD414D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จะเกิดขึ้นที่มีนัยสำคัญต่อ</w:t>
      </w:r>
      <w:r w:rsidR="00357C7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ผู้กู้หรือ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การดำเนินธุรกิจ</w:t>
      </w:r>
    </w:p>
    <w:p w14:paraId="41CD91F9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ข้อมูลที่จัดเก็บได้ภายในธนาคาร เช่น ข้อมูลค้างชำระในอดีต ข้อมูลการทำธุรกรรม</w:t>
      </w:r>
    </w:p>
    <w:p w14:paraId="0665DF2B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0D2F22B5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64532210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644EB560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3A90FD7D" w14:textId="77777777" w:rsidR="00E751BD" w:rsidRPr="00F639EB" w:rsidRDefault="00E751BD" w:rsidP="00E751BD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6759878A" w14:textId="77777777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 xml:space="preserve">ระดับของความ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ธนาคารและบริษัทย่อย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นอกจากนี้ ยังมีการซื้อข้อมูลจากตัวแทนอ้างอิงด้านเครดิตภายนอกเพื่อประกอบการพิจารณา </w:t>
      </w:r>
    </w:p>
    <w:p w14:paraId="70B19EE2" w14:textId="77777777" w:rsidR="00E751BD" w:rsidRPr="00F639EB" w:rsidRDefault="00E751BD" w:rsidP="00E751BD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293790" w14:textId="22C1EC19" w:rsidR="00E751BD" w:rsidRPr="00F639EB" w:rsidRDefault="00E751BD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82EB2">
        <w:rPr>
          <w:rFonts w:asciiTheme="majorBidi" w:hAnsiTheme="majorBidi" w:cstheme="majorBidi"/>
          <w:spacing w:val="-4"/>
          <w:sz w:val="30"/>
          <w:szCs w:val="30"/>
          <w:cs/>
        </w:rPr>
        <w:t>ธนาคารและบริษัทย่อยมีการนำ</w:t>
      </w:r>
      <w:r w:rsidR="00417AC8" w:rsidRPr="00C82EB2">
        <w:rPr>
          <w:rFonts w:asciiTheme="majorBidi" w:hAnsiTheme="majorBidi" w:cstheme="majorBidi"/>
          <w:spacing w:val="-4"/>
          <w:sz w:val="30"/>
          <w:szCs w:val="30"/>
          <w:cs/>
        </w:rPr>
        <w:t>แบบจำลอง</w:t>
      </w:r>
      <w:r w:rsidRPr="00C82EB2">
        <w:rPr>
          <w:rFonts w:asciiTheme="majorBidi" w:hAnsiTheme="majorBidi" w:cstheme="majorBidi"/>
          <w:spacing w:val="-4"/>
          <w:sz w:val="30"/>
          <w:szCs w:val="30"/>
          <w:cs/>
        </w:rPr>
        <w:t>ทางสถิติมาวิเคราะห์ข้อมูลที่ได้จัดเก็บและสร้างเส้นประมาณการ</w:t>
      </w:r>
      <w:r w:rsidRPr="00F639EB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048B2D4A" w14:textId="77777777" w:rsidR="00305E44" w:rsidRPr="00F639EB" w:rsidRDefault="00305E44" w:rsidP="00E751BD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BA88B" w14:textId="77777777" w:rsidR="00E751BD" w:rsidRPr="00F639EB" w:rsidRDefault="00E751BD" w:rsidP="00E751BD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F639EB">
        <w:rPr>
          <w:rFonts w:asciiTheme="majorBidi" w:hAnsiTheme="majorBidi" w:cstheme="majorBidi"/>
          <w:sz w:val="30"/>
          <w:szCs w:val="30"/>
          <w:cs/>
        </w:rPr>
        <w:br/>
        <w:t>ซึ่งคุณภาพเครดิตนี้สามารถสะท้อนความสามารถในการชำระหนี้โดย</w:t>
      </w:r>
    </w:p>
    <w:p w14:paraId="32BDBFDA" w14:textId="77777777" w:rsidR="00E751BD" w:rsidRPr="00F639EB" w:rsidRDefault="00E751BD" w:rsidP="00E751BD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5E27E" w14:textId="77777777" w:rsidR="00E751BD" w:rsidRPr="00F639EB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ลูกหนี้คุณภาพดีกว่าเกณฑ์มาตรฐาน คือ ลูกหนี้ที่มีความสามารถชำระหนี้ดี</w:t>
      </w:r>
    </w:p>
    <w:p w14:paraId="297EBC83" w14:textId="77777777" w:rsidR="00E751BD" w:rsidRPr="00F639EB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7E12C507" w14:textId="77777777" w:rsidR="00E751BD" w:rsidRPr="00F639EB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311D9CC6" w14:textId="2E8EA88A" w:rsidR="00E751BD" w:rsidRPr="00F639EB" w:rsidRDefault="00E751BD" w:rsidP="00E751BD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ลูกหนี้ที่มีการด้อยค่าด้านเครดิต คือ เข้าข่ายเป็นลูกหนี้ที่มีการด้อยค่าจากการค้างชำระมา</w:t>
      </w:r>
      <w:r w:rsidR="00115C50" w:rsidRPr="00F639EB">
        <w:rPr>
          <w:rFonts w:asciiTheme="majorBidi" w:hAnsiTheme="majorBidi" w:cstheme="majorBidi"/>
          <w:sz w:val="30"/>
          <w:szCs w:val="30"/>
          <w:cs/>
        </w:rPr>
        <w:t>ก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กว่า </w:t>
      </w:r>
      <w:r w:rsidRPr="00F639EB">
        <w:rPr>
          <w:rFonts w:asciiTheme="majorBidi" w:hAnsiTheme="majorBidi" w:cstheme="majorBidi"/>
          <w:sz w:val="30"/>
          <w:szCs w:val="30"/>
        </w:rPr>
        <w:t>90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590860C4" w14:textId="09771D8A" w:rsidR="00E15648" w:rsidRDefault="00E1564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F1B3FF" w14:textId="50E0E08E" w:rsidR="007B04ED" w:rsidRDefault="00E51A78" w:rsidP="00CB3FF2">
      <w:pPr>
        <w:spacing w:after="0" w:line="240" w:lineRule="auto"/>
        <w:ind w:left="126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ตารางต่อไปนี้แสดงข้อมูลคุณภาพเครดิต ณ วันที่ </w:t>
      </w:r>
      <w:r w:rsidR="00056D7D" w:rsidRPr="007500CF">
        <w:rPr>
          <w:rFonts w:asciiTheme="majorBidi" w:hAnsiTheme="majorBidi" w:cstheme="majorBidi"/>
          <w:sz w:val="30"/>
          <w:szCs w:val="30"/>
        </w:rPr>
        <w:t xml:space="preserve">30 </w:t>
      </w:r>
      <w:r w:rsidR="00056D7D" w:rsidRPr="007500C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56D7D" w:rsidRPr="007500CF">
        <w:rPr>
          <w:rFonts w:asciiTheme="majorBidi" w:hAnsiTheme="majorBidi" w:cstheme="majorBidi"/>
          <w:sz w:val="30"/>
          <w:szCs w:val="30"/>
        </w:rPr>
        <w:t xml:space="preserve">2564 </w:t>
      </w:r>
      <w:r w:rsidR="00216E2B" w:rsidRPr="007500C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16E2B" w:rsidRPr="007500CF">
        <w:rPr>
          <w:rFonts w:asciiTheme="majorBidi" w:hAnsiTheme="majorBidi" w:cstheme="majorBidi"/>
          <w:sz w:val="30"/>
          <w:szCs w:val="30"/>
        </w:rPr>
        <w:t xml:space="preserve">31 </w:t>
      </w:r>
      <w:r w:rsidR="00216E2B" w:rsidRPr="007500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16E2B" w:rsidRPr="007500CF">
        <w:rPr>
          <w:rFonts w:asciiTheme="majorBidi" w:hAnsiTheme="majorBidi" w:cstheme="majorBidi"/>
          <w:sz w:val="30"/>
          <w:szCs w:val="30"/>
        </w:rPr>
        <w:t>256</w:t>
      </w:r>
      <w:r w:rsidR="009669E4" w:rsidRPr="007500CF">
        <w:rPr>
          <w:rFonts w:asciiTheme="majorBidi" w:hAnsiTheme="majorBidi" w:cstheme="majorBidi"/>
          <w:sz w:val="30"/>
          <w:szCs w:val="30"/>
        </w:rPr>
        <w:t>3</w:t>
      </w:r>
      <w:r w:rsidR="00216E2B" w:rsidRPr="007500CF">
        <w:rPr>
          <w:rFonts w:asciiTheme="majorBidi" w:hAnsiTheme="majorBidi" w:cstheme="majorBidi"/>
          <w:sz w:val="30"/>
          <w:szCs w:val="30"/>
        </w:rPr>
        <w:t xml:space="preserve"> </w:t>
      </w:r>
      <w:r w:rsidRPr="007500CF">
        <w:rPr>
          <w:rFonts w:asciiTheme="majorBidi" w:hAnsiTheme="majorBidi" w:cstheme="majorBidi"/>
          <w:sz w:val="30"/>
          <w:szCs w:val="30"/>
          <w:cs/>
        </w:rPr>
        <w:t>ของเงินให้สินเชื่อ</w:t>
      </w:r>
      <w:r w:rsidR="00854893" w:rsidRPr="007500CF">
        <w:rPr>
          <w:rFonts w:asciiTheme="majorBidi" w:hAnsiTheme="majorBidi" w:cstheme="majorBidi"/>
          <w:sz w:val="30"/>
          <w:szCs w:val="30"/>
          <w:cs/>
        </w:rPr>
        <w:t>แก่ลูกหนี้</w:t>
      </w:r>
      <w:r w:rsidRPr="007500CF">
        <w:rPr>
          <w:rFonts w:asciiTheme="majorBidi" w:hAnsiTheme="majorBidi" w:cstheme="majorBidi"/>
          <w:sz w:val="30"/>
          <w:szCs w:val="30"/>
          <w:cs/>
        </w:rPr>
        <w:t>โดยไม่คำนึงถึงหลักประกันหรือการปรับปรุงด้านเครดิต</w:t>
      </w:r>
      <w:r w:rsidRPr="00CB3FF2">
        <w:rPr>
          <w:rFonts w:asciiTheme="majorBidi" w:hAnsiTheme="majorBidi" w:cstheme="majorBidi"/>
          <w:sz w:val="30"/>
          <w:szCs w:val="30"/>
          <w:cs/>
        </w:rPr>
        <w:t>อื่น</w:t>
      </w:r>
      <w:r w:rsidR="003772D4" w:rsidRPr="00CB3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(ดูหมายเหตุข้อ 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</w:t>
      </w:r>
      <w:r w:rsidR="00CB3FF2"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สินเชื่อ</w:t>
      </w:r>
      <w:r w:rsidR="00CB3FF2"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แก่ลูกหนี้</w:t>
      </w:r>
      <w:r w:rsidR="00CB3FF2"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ที่เข้ามาตรการให้ความช่วยเหลือ)</w:t>
      </w:r>
    </w:p>
    <w:p w14:paraId="0EAFFED8" w14:textId="77777777" w:rsidR="00234D4F" w:rsidRPr="007500CF" w:rsidRDefault="00234D4F" w:rsidP="00CB3FF2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7B04ED" w:rsidRPr="007500CF" w14:paraId="3CF86031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54933286" w14:textId="77777777" w:rsidR="007B04ED" w:rsidRPr="007500CF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2E06264F" w14:textId="796AF08D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669E4" w:rsidRPr="007500CF" w14:paraId="7E8CF3E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141DA85" w14:textId="77777777" w:rsidR="009669E4" w:rsidRPr="007500CF" w:rsidRDefault="009669E4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70C63284" w14:textId="36FAB214" w:rsidR="009669E4" w:rsidRPr="007500CF" w:rsidRDefault="009669E4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7B04ED" w:rsidRPr="007500CF" w14:paraId="04C5853F" w14:textId="77777777" w:rsidTr="008775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F8F1A2F" w14:textId="77777777" w:rsidR="007B04ED" w:rsidRPr="007500CF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EC4382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5E6A22D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BE86AEB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E5A99A7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7B04ED" w:rsidRPr="007500CF" w14:paraId="5895E1B8" w14:textId="77777777" w:rsidTr="008775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289572BE" w14:textId="77777777" w:rsidR="007B04ED" w:rsidRPr="007500CF" w:rsidRDefault="007B04ED" w:rsidP="00AE429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85FA6FD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7B04ED" w:rsidRPr="007500CF" w14:paraId="4AB1A0FD" w14:textId="77777777" w:rsidTr="00C82EB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9013753" w14:textId="6B4BAD6C" w:rsidR="007B04ED" w:rsidRPr="008F0B18" w:rsidRDefault="007B04ED" w:rsidP="00AE4299">
            <w:pPr>
              <w:spacing w:after="0" w:line="240" w:lineRule="atLeast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EB418B6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E24C261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41C8EC" w14:textId="77777777" w:rsidR="007B04ED" w:rsidRPr="007500CF" w:rsidRDefault="007B04ED" w:rsidP="00AE4299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C5DCBB" w14:textId="77777777" w:rsidR="007B04ED" w:rsidRPr="007500CF" w:rsidRDefault="007B04ED" w:rsidP="00877512">
            <w:pPr>
              <w:pStyle w:val="BodyText"/>
              <w:spacing w:line="240" w:lineRule="atLeas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0B563664" w14:textId="77777777" w:rsidTr="00C82EB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B79E673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A89C4" w14:textId="7699E6C7" w:rsidR="0015740F" w:rsidRPr="0015740F" w:rsidRDefault="0015740F" w:rsidP="00C82EB2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989,226</w:t>
            </w:r>
          </w:p>
        </w:tc>
        <w:tc>
          <w:tcPr>
            <w:tcW w:w="1260" w:type="dxa"/>
            <w:vAlign w:val="bottom"/>
          </w:tcPr>
          <w:p w14:paraId="13D402B1" w14:textId="40C8CD6A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4,338</w:t>
            </w:r>
          </w:p>
        </w:tc>
        <w:tc>
          <w:tcPr>
            <w:tcW w:w="1260" w:type="dxa"/>
          </w:tcPr>
          <w:p w14:paraId="4777F5A6" w14:textId="1B95ABEA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17C7BB" w14:textId="2723AEFB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993,564</w:t>
            </w:r>
          </w:p>
        </w:tc>
      </w:tr>
      <w:tr w:rsidR="0015740F" w:rsidRPr="007500CF" w14:paraId="506C6D86" w14:textId="77777777" w:rsidTr="00C82EB2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714B8F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66C6D63" w14:textId="0937642C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775,511</w:t>
            </w:r>
          </w:p>
        </w:tc>
        <w:tc>
          <w:tcPr>
            <w:tcW w:w="1260" w:type="dxa"/>
            <w:vAlign w:val="bottom"/>
          </w:tcPr>
          <w:p w14:paraId="68AD50E5" w14:textId="727D2D7A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55,885</w:t>
            </w:r>
          </w:p>
        </w:tc>
        <w:tc>
          <w:tcPr>
            <w:tcW w:w="1260" w:type="dxa"/>
          </w:tcPr>
          <w:p w14:paraId="5C054A8A" w14:textId="57F0DFA9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0978CF" w14:textId="1EFC957F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831,396</w:t>
            </w:r>
          </w:p>
        </w:tc>
      </w:tr>
      <w:tr w:rsidR="0015740F" w:rsidRPr="007500CF" w14:paraId="680974AE" w14:textId="77777777" w:rsidTr="0015740F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AB27CBA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67DD9C" w14:textId="2D0A9379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247,672</w:t>
            </w:r>
          </w:p>
        </w:tc>
        <w:tc>
          <w:tcPr>
            <w:tcW w:w="1260" w:type="dxa"/>
            <w:vAlign w:val="bottom"/>
          </w:tcPr>
          <w:p w14:paraId="17AD950C" w14:textId="47469695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119,875</w:t>
            </w:r>
          </w:p>
        </w:tc>
        <w:tc>
          <w:tcPr>
            <w:tcW w:w="1260" w:type="dxa"/>
          </w:tcPr>
          <w:p w14:paraId="793BABFF" w14:textId="4EC14450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425026" w14:textId="5AFFF975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367,547</w:t>
            </w:r>
          </w:p>
        </w:tc>
      </w:tr>
      <w:tr w:rsidR="0015740F" w:rsidRPr="007500CF" w14:paraId="5E331C63" w14:textId="77777777" w:rsidTr="00877512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4DCE1DDD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75C86BE" w14:textId="09C8583C" w:rsidR="0015740F" w:rsidRPr="0015740F" w:rsidRDefault="0015740F" w:rsidP="004B4CF7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33AA1099" w14:textId="7A0BB64E" w:rsidR="0015740F" w:rsidRPr="0015740F" w:rsidRDefault="0015740F" w:rsidP="004B4CF7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1E4B94E0" w14:textId="67669CCF" w:rsidR="0015740F" w:rsidRPr="0015740F" w:rsidRDefault="0015740F" w:rsidP="0015740F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104,110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49B204D" w14:textId="2911F2EB" w:rsidR="0015740F" w:rsidRPr="0015740F" w:rsidRDefault="0015740F" w:rsidP="0015740F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104,110</w:t>
            </w:r>
          </w:p>
        </w:tc>
      </w:tr>
      <w:tr w:rsidR="0015740F" w:rsidRPr="007500CF" w14:paraId="3F8D9A5F" w14:textId="77777777" w:rsidTr="00877512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9D4E9D0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81AC753" w14:textId="65EDB004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2,012,409</w:t>
            </w:r>
          </w:p>
        </w:tc>
        <w:tc>
          <w:tcPr>
            <w:tcW w:w="1260" w:type="dxa"/>
            <w:vAlign w:val="bottom"/>
          </w:tcPr>
          <w:p w14:paraId="265D912C" w14:textId="2E5DC8EC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180,098</w:t>
            </w:r>
          </w:p>
        </w:tc>
        <w:tc>
          <w:tcPr>
            <w:tcW w:w="1260" w:type="dxa"/>
            <w:vAlign w:val="bottom"/>
          </w:tcPr>
          <w:p w14:paraId="6E970C8A" w14:textId="669A92AE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104,110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C8F5E1" w14:textId="30A0ED0D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2,296,617</w:t>
            </w:r>
          </w:p>
        </w:tc>
      </w:tr>
      <w:tr w:rsidR="0015740F" w:rsidRPr="007500CF" w14:paraId="32B08918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36E706D2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87B047F" w14:textId="77777777" w:rsidR="0015740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57FD7CFB" w14:textId="19324483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5740F" w:rsidRPr="007500CF" w14:paraId="0B13DB25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9882460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36E85BBB" w14:textId="50338AE6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ธันวาคม</w:t>
            </w:r>
            <w:r w:rsidRPr="007500CF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</w:tr>
      <w:tr w:rsidR="0015740F" w:rsidRPr="007500CF" w14:paraId="5067911D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3CAD57D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6CD4FB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55338057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33CF7DAC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14F0D3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15740F" w:rsidRPr="007500CF" w14:paraId="26AE36CD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3036E3CC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44CDCFEB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15740F" w:rsidRPr="007500CF" w14:paraId="72CF35DE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4791471" w14:textId="77777777" w:rsidR="0015740F" w:rsidRPr="008F0B18" w:rsidRDefault="0015740F" w:rsidP="0015740F">
            <w:pPr>
              <w:spacing w:after="0" w:line="240" w:lineRule="atLeast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411EED8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04AC5C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5521BB" w14:textId="77777777" w:rsidR="0015740F" w:rsidRPr="007500CF" w:rsidRDefault="0015740F" w:rsidP="0015740F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9FBFABF" w14:textId="77777777" w:rsidR="0015740F" w:rsidRPr="007500CF" w:rsidRDefault="0015740F" w:rsidP="0015740F">
            <w:pPr>
              <w:pStyle w:val="BodyText"/>
              <w:spacing w:line="240" w:lineRule="atLeas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204BE48F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252869A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028CA7" w14:textId="7600FC20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998,965</w:t>
            </w:r>
          </w:p>
        </w:tc>
        <w:tc>
          <w:tcPr>
            <w:tcW w:w="1260" w:type="dxa"/>
            <w:vAlign w:val="bottom"/>
          </w:tcPr>
          <w:p w14:paraId="13DA99D1" w14:textId="160D4002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9,879</w:t>
            </w:r>
          </w:p>
        </w:tc>
        <w:tc>
          <w:tcPr>
            <w:tcW w:w="1260" w:type="dxa"/>
            <w:vAlign w:val="bottom"/>
          </w:tcPr>
          <w:p w14:paraId="444BB4C7" w14:textId="3E06D7B6" w:rsidR="0015740F" w:rsidRPr="007500C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631C92" w14:textId="3F6597D2" w:rsidR="0015740F" w:rsidRPr="007500C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1,008,844</w:t>
            </w:r>
          </w:p>
        </w:tc>
      </w:tr>
      <w:tr w:rsidR="0015740F" w:rsidRPr="007500CF" w14:paraId="56351F6E" w14:textId="77777777" w:rsidTr="00E71123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1A8BFB6C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7391DED" w14:textId="11A7FC66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753,254</w:t>
            </w:r>
          </w:p>
        </w:tc>
        <w:tc>
          <w:tcPr>
            <w:tcW w:w="1260" w:type="dxa"/>
            <w:vAlign w:val="bottom"/>
          </w:tcPr>
          <w:p w14:paraId="353DCFB6" w14:textId="05F665E1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59,687</w:t>
            </w:r>
          </w:p>
        </w:tc>
        <w:tc>
          <w:tcPr>
            <w:tcW w:w="1260" w:type="dxa"/>
            <w:vAlign w:val="bottom"/>
          </w:tcPr>
          <w:p w14:paraId="1F563EF4" w14:textId="5E85336A" w:rsidR="0015740F" w:rsidRPr="007500C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B9D535" w14:textId="00F5ABB0" w:rsidR="0015740F" w:rsidRPr="007500C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812,941</w:t>
            </w:r>
          </w:p>
        </w:tc>
      </w:tr>
      <w:tr w:rsidR="0015740F" w:rsidRPr="007500CF" w14:paraId="129CFC7D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F039C3F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88DFC32" w14:textId="17B21BB3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205,935</w:t>
            </w:r>
          </w:p>
        </w:tc>
        <w:tc>
          <w:tcPr>
            <w:tcW w:w="1260" w:type="dxa"/>
            <w:vAlign w:val="bottom"/>
          </w:tcPr>
          <w:p w14:paraId="5A10E5CD" w14:textId="4A6E284F" w:rsidR="0015740F" w:rsidRPr="007500C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126,060</w:t>
            </w:r>
          </w:p>
        </w:tc>
        <w:tc>
          <w:tcPr>
            <w:tcW w:w="1260" w:type="dxa"/>
            <w:vAlign w:val="bottom"/>
          </w:tcPr>
          <w:p w14:paraId="554CC8EE" w14:textId="70406E8F" w:rsidR="0015740F" w:rsidRPr="007500C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C53C08" w14:textId="36F51EC2" w:rsidR="0015740F" w:rsidRPr="007500C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331,995</w:t>
            </w:r>
          </w:p>
        </w:tc>
      </w:tr>
      <w:tr w:rsidR="0015740F" w:rsidRPr="007500CF" w14:paraId="12246C94" w14:textId="77777777" w:rsidTr="00E71123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2B8F0B5F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B40BB0" w14:textId="34BF34E0" w:rsidR="0015740F" w:rsidRPr="007500CF" w:rsidRDefault="0015740F" w:rsidP="005B5BED">
            <w:pPr>
              <w:pBdr>
                <w:bottom w:val="single" w:sz="4" w:space="1" w:color="auto"/>
              </w:pBdr>
              <w:tabs>
                <w:tab w:val="decimal" w:pos="659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B31200C" w14:textId="6D3D9FC4" w:rsidR="0015740F" w:rsidRPr="007500CF" w:rsidRDefault="0015740F" w:rsidP="005B5BED">
            <w:pPr>
              <w:pBdr>
                <w:bottom w:val="single" w:sz="4" w:space="1" w:color="auto"/>
              </w:pBdr>
              <w:tabs>
                <w:tab w:val="decimal" w:pos="709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6A766A5" w14:textId="5A4F8740" w:rsidR="0015740F" w:rsidRPr="007500CF" w:rsidRDefault="0015740F" w:rsidP="0015740F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198C33" w14:textId="5E9C5677" w:rsidR="0015740F" w:rsidRPr="007500CF" w:rsidRDefault="0015740F" w:rsidP="0015740F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101,462</w:t>
            </w:r>
          </w:p>
        </w:tc>
      </w:tr>
      <w:tr w:rsidR="0015740F" w:rsidRPr="007500CF" w14:paraId="3B2126C6" w14:textId="77777777" w:rsidTr="00E71123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1A661A8C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1529DA" w14:textId="3B12F28B" w:rsidR="0015740F" w:rsidRPr="007500C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1,958,154</w:t>
            </w:r>
          </w:p>
        </w:tc>
        <w:tc>
          <w:tcPr>
            <w:tcW w:w="1260" w:type="dxa"/>
            <w:vAlign w:val="bottom"/>
          </w:tcPr>
          <w:p w14:paraId="78F3647D" w14:textId="13078112" w:rsidR="0015740F" w:rsidRPr="007500C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195,626</w:t>
            </w:r>
          </w:p>
        </w:tc>
        <w:tc>
          <w:tcPr>
            <w:tcW w:w="1260" w:type="dxa"/>
            <w:vAlign w:val="bottom"/>
          </w:tcPr>
          <w:p w14:paraId="2C62F683" w14:textId="3D585819" w:rsidR="0015740F" w:rsidRPr="007500CF" w:rsidRDefault="0015740F" w:rsidP="0015740F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97D707" w14:textId="065186D4" w:rsidR="0015740F" w:rsidRPr="007500CF" w:rsidRDefault="0015740F" w:rsidP="0015740F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2,255,242</w:t>
            </w:r>
          </w:p>
        </w:tc>
      </w:tr>
    </w:tbl>
    <w:p w14:paraId="7B0CD8D3" w14:textId="42F9F00E" w:rsidR="007500CF" w:rsidRPr="007500CF" w:rsidRDefault="007500CF" w:rsidP="00094D3D">
      <w:pPr>
        <w:spacing w:after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97B2CF8" w14:textId="77777777" w:rsidR="007500CF" w:rsidRPr="007500CF" w:rsidRDefault="007500C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044558" w:rsidRPr="007500CF" w14:paraId="773C425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DD6BCB9" w14:textId="77777777" w:rsidR="00044558" w:rsidRPr="007500CF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6A51C52" w14:textId="3204D3EB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669E4" w:rsidRPr="007500CF" w14:paraId="4F485BD3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73B94F" w14:textId="77777777" w:rsidR="009669E4" w:rsidRPr="007500CF" w:rsidRDefault="009669E4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34F8FE81" w14:textId="1AC6BF3E" w:rsidR="009669E4" w:rsidRPr="007500CF" w:rsidRDefault="009669E4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7500CF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044558" w:rsidRPr="007500CF" w14:paraId="3A8AD7F2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DCADC0D" w14:textId="77777777" w:rsidR="00044558" w:rsidRPr="007500CF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E82FDBA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724C99B7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FB1F6D1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569B25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044558" w:rsidRPr="007500CF" w14:paraId="7A2DC8FD" w14:textId="77777777" w:rsidTr="00255CC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7B8B4244" w14:textId="77777777" w:rsidR="00044558" w:rsidRPr="007500CF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0F82198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044558" w:rsidRPr="007500CF" w14:paraId="3309B5E3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9848D04" w14:textId="432E5A6C" w:rsidR="00044558" w:rsidRPr="008F0B18" w:rsidRDefault="00044558" w:rsidP="00AD44A5">
            <w:pPr>
              <w:spacing w:after="0" w:line="240" w:lineRule="atLeast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="00854893"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BC6DF3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D2DA6C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121E3A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D1E6B5E" w14:textId="77777777" w:rsidR="00044558" w:rsidRPr="007500CF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15740F" w:rsidRPr="007500CF" w14:paraId="5A9AF1EC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6939CE9" w14:textId="5D616E4E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BDFA9E" w14:textId="3025BF4E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987,478</w:t>
            </w:r>
          </w:p>
        </w:tc>
        <w:tc>
          <w:tcPr>
            <w:tcW w:w="1260" w:type="dxa"/>
            <w:vAlign w:val="bottom"/>
          </w:tcPr>
          <w:p w14:paraId="274441A3" w14:textId="50D76ADF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4,338</w:t>
            </w:r>
          </w:p>
        </w:tc>
        <w:tc>
          <w:tcPr>
            <w:tcW w:w="1260" w:type="dxa"/>
            <w:vAlign w:val="bottom"/>
          </w:tcPr>
          <w:p w14:paraId="0096D393" w14:textId="79A8A09B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53F5B36" w14:textId="53476D2A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991,816</w:t>
            </w:r>
          </w:p>
        </w:tc>
      </w:tr>
      <w:tr w:rsidR="0015740F" w:rsidRPr="007500CF" w14:paraId="5F74AD74" w14:textId="77777777" w:rsidTr="00255CC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53FBEC5" w14:textId="6DDADA38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F60ECD5" w14:textId="3328E469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774,013</w:t>
            </w:r>
          </w:p>
        </w:tc>
        <w:tc>
          <w:tcPr>
            <w:tcW w:w="1260" w:type="dxa"/>
            <w:vAlign w:val="bottom"/>
          </w:tcPr>
          <w:p w14:paraId="346A6DE3" w14:textId="732BCDD1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55,835</w:t>
            </w:r>
          </w:p>
        </w:tc>
        <w:tc>
          <w:tcPr>
            <w:tcW w:w="1260" w:type="dxa"/>
            <w:vAlign w:val="bottom"/>
          </w:tcPr>
          <w:p w14:paraId="72067461" w14:textId="5526575D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CABA20C" w14:textId="7633D41F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829,848</w:t>
            </w:r>
          </w:p>
        </w:tc>
      </w:tr>
      <w:tr w:rsidR="0015740F" w:rsidRPr="007500CF" w14:paraId="7AA20C2A" w14:textId="77777777" w:rsidTr="00255CC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A2F282A" w14:textId="1486F8A6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F838F4" w14:textId="42CF5827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247,016</w:t>
            </w:r>
          </w:p>
        </w:tc>
        <w:tc>
          <w:tcPr>
            <w:tcW w:w="1260" w:type="dxa"/>
            <w:vAlign w:val="bottom"/>
          </w:tcPr>
          <w:p w14:paraId="7CADF068" w14:textId="7283BED6" w:rsidR="0015740F" w:rsidRPr="0015740F" w:rsidRDefault="0015740F" w:rsidP="0015740F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119,673</w:t>
            </w:r>
          </w:p>
        </w:tc>
        <w:tc>
          <w:tcPr>
            <w:tcW w:w="1260" w:type="dxa"/>
            <w:vAlign w:val="bottom"/>
          </w:tcPr>
          <w:p w14:paraId="37ECCB14" w14:textId="3AF26AC5" w:rsidR="0015740F" w:rsidRPr="0015740F" w:rsidRDefault="0015740F" w:rsidP="0015740F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379D81" w14:textId="3D5DB0BC" w:rsidR="0015740F" w:rsidRPr="0015740F" w:rsidRDefault="0015740F" w:rsidP="0015740F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366,689</w:t>
            </w:r>
          </w:p>
        </w:tc>
      </w:tr>
      <w:tr w:rsidR="0015740F" w:rsidRPr="007500CF" w14:paraId="144219C2" w14:textId="77777777" w:rsidTr="00255CC7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35B9B134" w14:textId="59154DE9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09CC2E" w14:textId="27759900" w:rsidR="0015740F" w:rsidRPr="0015740F" w:rsidRDefault="0015740F" w:rsidP="002754BD">
            <w:pPr>
              <w:pBdr>
                <w:bottom w:val="single" w:sz="4" w:space="1" w:color="auto"/>
              </w:pBdr>
              <w:tabs>
                <w:tab w:val="decimal" w:pos="686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16EAD528" w14:textId="433D17F2" w:rsidR="0015740F" w:rsidRPr="0015740F" w:rsidRDefault="0015740F" w:rsidP="002754BD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4A002E35" w14:textId="00F6D532" w:rsidR="0015740F" w:rsidRPr="0015740F" w:rsidRDefault="0015740F" w:rsidP="0015740F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102,943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F97675" w14:textId="4E51DF5B" w:rsidR="0015740F" w:rsidRPr="0015740F" w:rsidRDefault="0015740F" w:rsidP="0015740F">
            <w:pPr>
              <w:pBdr>
                <w:bottom w:val="single" w:sz="4" w:space="0" w:color="auto"/>
              </w:pBdr>
              <w:tabs>
                <w:tab w:val="decimal" w:pos="1057"/>
              </w:tabs>
              <w:spacing w:after="0" w:line="240" w:lineRule="atLeast"/>
              <w:ind w:left="14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102,943</w:t>
            </w:r>
          </w:p>
        </w:tc>
      </w:tr>
      <w:tr w:rsidR="0015740F" w:rsidRPr="007500CF" w14:paraId="38B49D19" w14:textId="77777777" w:rsidTr="00255CC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46E2E43E" w14:textId="77777777" w:rsidR="0015740F" w:rsidRPr="007500CF" w:rsidRDefault="0015740F" w:rsidP="0015740F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3BFE4E6" w14:textId="657B5DC1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2,008,507</w:t>
            </w:r>
          </w:p>
        </w:tc>
        <w:tc>
          <w:tcPr>
            <w:tcW w:w="1260" w:type="dxa"/>
            <w:vAlign w:val="bottom"/>
          </w:tcPr>
          <w:p w14:paraId="73BCFB82" w14:textId="19CC70AA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179,846</w:t>
            </w:r>
          </w:p>
        </w:tc>
        <w:tc>
          <w:tcPr>
            <w:tcW w:w="1260" w:type="dxa"/>
            <w:vAlign w:val="bottom"/>
          </w:tcPr>
          <w:p w14:paraId="34098DA8" w14:textId="185D9989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102,943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8C415E" w14:textId="35F295B4" w:rsidR="0015740F" w:rsidRPr="0015740F" w:rsidRDefault="0015740F" w:rsidP="0015740F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1574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2,291,296</w:t>
            </w:r>
          </w:p>
        </w:tc>
      </w:tr>
    </w:tbl>
    <w:p w14:paraId="63EA8B5C" w14:textId="2A972092" w:rsidR="00305E44" w:rsidRPr="007500CF" w:rsidRDefault="00305E44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9669E4" w:rsidRPr="007500CF" w14:paraId="4ACA98C4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3A2465A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5371AB6F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9669E4" w:rsidRPr="007500CF" w14:paraId="076F0CF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9537011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70FF2659" w14:textId="5A408D04" w:rsidR="009669E4" w:rsidRPr="007500CF" w:rsidRDefault="004B783C" w:rsidP="004B783C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B78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CA5C3D" w:rsidRPr="004B783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ธันวาคม</w:t>
            </w:r>
            <w:r w:rsidR="009669E4" w:rsidRPr="004B783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9669E4" w:rsidRPr="007500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9669E4" w:rsidRPr="004B783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9669E4" w:rsidRPr="007500CF" w14:paraId="5647E2DC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A4FF62E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A415E1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9E84A67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6F7B4062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61F02D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9669E4" w:rsidRPr="007500CF" w14:paraId="6FA92CB8" w14:textId="77777777" w:rsidTr="00E7112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1ED6FD12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38B76BA3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9669E4" w:rsidRPr="007500CF" w14:paraId="4060C4BB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8258D3F" w14:textId="77777777" w:rsidR="009669E4" w:rsidRPr="008F0B18" w:rsidRDefault="009669E4" w:rsidP="00E71123">
            <w:pPr>
              <w:spacing w:after="0" w:line="240" w:lineRule="atLeast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</w:t>
            </w:r>
            <w:r w:rsidRPr="008F0B1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3A89435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54AABCA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CAD4BDC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F440AD8" w14:textId="77777777" w:rsidR="009669E4" w:rsidRPr="007500CF" w:rsidRDefault="009669E4" w:rsidP="00E71123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9669E4" w:rsidRPr="007500CF" w14:paraId="0E5B5D7B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67FF9E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FC62764" w14:textId="5AB5DD02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997,415</w:t>
            </w:r>
          </w:p>
        </w:tc>
        <w:tc>
          <w:tcPr>
            <w:tcW w:w="1260" w:type="dxa"/>
            <w:vAlign w:val="bottom"/>
          </w:tcPr>
          <w:p w14:paraId="2FE1FCBF" w14:textId="0094B036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9,879</w:t>
            </w:r>
          </w:p>
        </w:tc>
        <w:tc>
          <w:tcPr>
            <w:tcW w:w="1260" w:type="dxa"/>
            <w:vAlign w:val="bottom"/>
          </w:tcPr>
          <w:p w14:paraId="0BAA07ED" w14:textId="0B864433" w:rsidR="009669E4" w:rsidRPr="007500CF" w:rsidRDefault="00E71123" w:rsidP="00E71123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FECF17" w14:textId="49B6B15C" w:rsidR="009669E4" w:rsidRPr="007500CF" w:rsidRDefault="00E71123" w:rsidP="00E71123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1,007,294</w:t>
            </w:r>
          </w:p>
        </w:tc>
      </w:tr>
      <w:tr w:rsidR="009669E4" w:rsidRPr="007500CF" w14:paraId="7C9E2E7D" w14:textId="77777777" w:rsidTr="00E71123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621DED08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1B3256" w14:textId="52061AE0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752,341</w:t>
            </w:r>
          </w:p>
        </w:tc>
        <w:tc>
          <w:tcPr>
            <w:tcW w:w="1260" w:type="dxa"/>
            <w:vAlign w:val="bottom"/>
          </w:tcPr>
          <w:p w14:paraId="7B66CC54" w14:textId="0E50B4DC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59,673</w:t>
            </w:r>
          </w:p>
        </w:tc>
        <w:tc>
          <w:tcPr>
            <w:tcW w:w="1260" w:type="dxa"/>
            <w:vAlign w:val="bottom"/>
          </w:tcPr>
          <w:p w14:paraId="31B9B079" w14:textId="1DD86076" w:rsidR="009669E4" w:rsidRPr="007500CF" w:rsidRDefault="00E71123" w:rsidP="00E71123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B3D279" w14:textId="2DEADE1F" w:rsidR="009669E4" w:rsidRPr="007500CF" w:rsidRDefault="00E71123" w:rsidP="00E71123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812,014</w:t>
            </w:r>
          </w:p>
        </w:tc>
      </w:tr>
      <w:tr w:rsidR="009669E4" w:rsidRPr="007500CF" w14:paraId="43650C00" w14:textId="77777777" w:rsidTr="00E7112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B6A7D00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4A5220" w14:textId="5F7EFE0E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204,515</w:t>
            </w:r>
          </w:p>
        </w:tc>
        <w:tc>
          <w:tcPr>
            <w:tcW w:w="1260" w:type="dxa"/>
            <w:vAlign w:val="bottom"/>
          </w:tcPr>
          <w:p w14:paraId="013D6966" w14:textId="2C143163" w:rsidR="009669E4" w:rsidRPr="007500CF" w:rsidRDefault="00E71123" w:rsidP="00E71123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125,772</w:t>
            </w:r>
          </w:p>
        </w:tc>
        <w:tc>
          <w:tcPr>
            <w:tcW w:w="1260" w:type="dxa"/>
            <w:vAlign w:val="bottom"/>
          </w:tcPr>
          <w:p w14:paraId="2C012461" w14:textId="2F29C47E" w:rsidR="009669E4" w:rsidRPr="007500CF" w:rsidRDefault="00E71123" w:rsidP="00E71123">
            <w:pPr>
              <w:tabs>
                <w:tab w:val="decimal" w:pos="798"/>
              </w:tabs>
              <w:spacing w:after="0" w:line="240" w:lineRule="atLeast"/>
              <w:ind w:left="-115" w:right="-11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DD6B2A" w14:textId="7EE74C03" w:rsidR="009669E4" w:rsidRPr="007500CF" w:rsidRDefault="00E71123" w:rsidP="00E71123">
            <w:pPr>
              <w:tabs>
                <w:tab w:val="decimal" w:pos="1057"/>
              </w:tabs>
              <w:spacing w:after="0" w:line="240" w:lineRule="atLeast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330,287</w:t>
            </w:r>
          </w:p>
        </w:tc>
      </w:tr>
      <w:tr w:rsidR="009669E4" w:rsidRPr="007500CF" w14:paraId="3E44F04E" w14:textId="77777777" w:rsidTr="00E71123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168A4726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D84CE7" w14:textId="2B65B447" w:rsidR="009669E4" w:rsidRPr="007500CF" w:rsidRDefault="00E71123" w:rsidP="00023556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02355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60" w:type="dxa"/>
            <w:vAlign w:val="bottom"/>
          </w:tcPr>
          <w:p w14:paraId="720B1A6C" w14:textId="5D3C3DA7" w:rsidR="009669E4" w:rsidRPr="007500CF" w:rsidRDefault="00E71123" w:rsidP="002754BD">
            <w:pPr>
              <w:pBdr>
                <w:bottom w:val="single" w:sz="4" w:space="1" w:color="auto"/>
              </w:pBdr>
              <w:tabs>
                <w:tab w:val="decimal" w:pos="709"/>
              </w:tabs>
              <w:spacing w:after="0" w:line="240" w:lineRule="atLeast"/>
              <w:ind w:right="-40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F019FA4" w14:textId="3915450F" w:rsidR="009669E4" w:rsidRPr="007500CF" w:rsidRDefault="00E71123" w:rsidP="00E71123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561A89" w14:textId="50484175" w:rsidR="009669E4" w:rsidRPr="007500CF" w:rsidRDefault="00E71123" w:rsidP="00E71123">
            <w:pPr>
              <w:pBdr>
                <w:bottom w:val="single" w:sz="4" w:space="0" w:color="auto"/>
              </w:pBdr>
              <w:tabs>
                <w:tab w:val="decimal" w:pos="1057"/>
              </w:tabs>
              <w:spacing w:after="0" w:line="240" w:lineRule="atLeast"/>
              <w:ind w:left="14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</w:rPr>
              <w:t>100,333</w:t>
            </w:r>
          </w:p>
        </w:tc>
      </w:tr>
      <w:tr w:rsidR="009669E4" w:rsidRPr="007500CF" w14:paraId="163D7DE6" w14:textId="77777777" w:rsidTr="00E71123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75C3C7F5" w14:textId="77777777" w:rsidR="009669E4" w:rsidRPr="007500CF" w:rsidRDefault="009669E4" w:rsidP="00E71123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2DB0A39" w14:textId="51C05D60" w:rsidR="009669E4" w:rsidRPr="007500CF" w:rsidRDefault="00E71123" w:rsidP="00E7112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1,954,271</w:t>
            </w:r>
          </w:p>
        </w:tc>
        <w:tc>
          <w:tcPr>
            <w:tcW w:w="1260" w:type="dxa"/>
            <w:vAlign w:val="bottom"/>
          </w:tcPr>
          <w:p w14:paraId="58240F3D" w14:textId="49CFA3FE" w:rsidR="009669E4" w:rsidRPr="007500CF" w:rsidRDefault="00E71123" w:rsidP="00E7112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195,324</w:t>
            </w:r>
          </w:p>
        </w:tc>
        <w:tc>
          <w:tcPr>
            <w:tcW w:w="1260" w:type="dxa"/>
            <w:vAlign w:val="bottom"/>
          </w:tcPr>
          <w:p w14:paraId="7A696B9A" w14:textId="733D2963" w:rsidR="009669E4" w:rsidRPr="007500CF" w:rsidRDefault="00E71123" w:rsidP="00E71123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100,333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51E7FC" w14:textId="2CE1152A" w:rsidR="009669E4" w:rsidRPr="007500CF" w:rsidRDefault="00E71123" w:rsidP="00E71123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bidi="lo-LA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2,249,928</w:t>
            </w:r>
          </w:p>
        </w:tc>
      </w:tr>
    </w:tbl>
    <w:p w14:paraId="32CA3D66" w14:textId="0E19408B" w:rsidR="000831D8" w:rsidRDefault="000831D8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79CDC2CC" w14:textId="77777777" w:rsidR="000831D8" w:rsidRDefault="000831D8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791DE9B4" w14:textId="37F1452E" w:rsidR="0008740F" w:rsidRPr="007500CF" w:rsidRDefault="00975D4C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="00057204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057204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08740F"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ความเสี่ยงด้านสภาพคล่อง</w:t>
      </w:r>
    </w:p>
    <w:p w14:paraId="0B9BA680" w14:textId="77777777" w:rsidR="0008740F" w:rsidRPr="007500CF" w:rsidRDefault="0008740F" w:rsidP="00BA565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48B4F76" w14:textId="61F8FC62" w:rsid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="00854893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ความเสี่ยงที่ธนาคาร</w:t>
      </w:r>
      <w:r w:rsidR="00FD2E00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="00854893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="00854893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="00854893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ที่เหมาะสมซึ่งอาจทำให้เกิดความเสียหาย</w:t>
      </w:r>
      <w:r w:rsidR="00FD2E00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>ต่อธนาคารและบริษัทย่อย</w:t>
      </w:r>
    </w:p>
    <w:p w14:paraId="27F7221B" w14:textId="77777777" w:rsidR="007500CF" w:rsidRPr="00305E44" w:rsidRDefault="007500CF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96043C" w14:textId="36B1A62A" w:rsidR="00057204" w:rsidRPr="00305E4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ในการบริหารความเสี่ยงด้านสภาพคล่องของธนาคาร</w:t>
      </w:r>
      <w:r w:rsidR="00FD2E00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 ธนาคารมีการกำหนดนโยบายการบริหาร</w:t>
      </w:r>
      <w:r w:rsidR="000D315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 ซึ่งต้องได้รับการอนุมัติจากคณะกรรมการธนาคาร โดยที่คณะกรรมการบริหารสินทรัพย์และหนี้สินของธนาคารมีหน้าที่ดูแลให้การบริหารความเสี่ยงด้านสภาพคล่องเป็นไปตามนโยบายดังกล่าว</w:t>
      </w:r>
    </w:p>
    <w:p w14:paraId="07873CE8" w14:textId="77777777" w:rsidR="00314D0D" w:rsidRPr="00305E44" w:rsidRDefault="00314D0D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E9F79A4" w14:textId="58407019" w:rsidR="00DD006F" w:rsidRPr="00305E44" w:rsidRDefault="00057204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ธนาคารมีการควบคุมและบริหารสภาพคล่อง เพื่อให้มั่นใจว่าธนาคารมีกระแสเงินสดในอนาคตเพียงพอต่อ</w:t>
      </w:r>
      <w:r w:rsidR="000D315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การดำเนินกิจกรรมภายใต้ภาวะปกติและภาวะวิกฤต โดยใช้การจัดทำรายงานการประมาณการกระแสเงินสดเข้าและออก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Cash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f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low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r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eport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g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ap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r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eport)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ซึ่งรายงานเหล่านี้จะถูกใช้ในการติดตามและควบคุมความเสี่ยงด้านสภาพคล่อง โดยธนาคาร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t>C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t>R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atio - LCR)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การดำรงแหล่งที่มาของเงิน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ให้สอดคล้องกับการใช้ไปของเงิน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Net 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t>S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table 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t>F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854893" w:rsidRPr="00305E44">
        <w:rPr>
          <w:rFonts w:asciiTheme="majorBidi" w:eastAsia="Times New Roman" w:hAnsiTheme="majorBidi" w:cstheme="majorBidi"/>
          <w:sz w:val="30"/>
          <w:szCs w:val="30"/>
        </w:rPr>
        <w:t>R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atio - NSFR)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และอัตราส่วนสภาพคล่อง (สินทรัพย์</w:t>
      </w:r>
      <w:r w:rsidR="00FF048C" w:rsidRPr="00305E44">
        <w:rPr>
          <w:rFonts w:asciiTheme="majorBidi" w:eastAsia="Times New Roman" w:hAnsiTheme="majorBidi" w:cstheme="majorBidi"/>
          <w:sz w:val="30"/>
          <w:szCs w:val="30"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สภาพคล่องต่อเงินรับฝาก) ให้อยู่ในระดับที่เหมาะสม พร้อมทั้งได้มีการดูแลและติดตามปริมาณกระแสเงินสดไหลออกสุทธิในแต่ละช่วงเวลา เพื่อให้มั่นใจว่าธนาคารสามารถจัดการบริหารความเสี่ยงด้านสภาพคล่องได้อย่างมีประสิทธิภาพ</w:t>
      </w:r>
    </w:p>
    <w:p w14:paraId="07042793" w14:textId="77777777" w:rsidR="0018499A" w:rsidRPr="002F2612" w:rsidRDefault="0018499A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8EB212D" w14:textId="570ED4E0" w:rsidR="00057204" w:rsidRPr="00305E4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อกจากนี้ธนาคารได้จัดทำการประเมินผลกระทบด้านสภาพคล่องในภาวะวิกฤต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Stress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t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est)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อย่างสม่ำเสมอ ภายใต้สถานการณ์จำลองต่าง ๆ ทั้งที่กำหนดโดย</w:t>
      </w:r>
      <w:r w:rsidR="00016801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และที่ธนาคารกำหนดเอง โดยผลลัพธ์ที่ได้จากการประเมินจะถูกนำมาใช้เป็นส่วนหนึ่งในการจัดทำแผนรองรับเหตุฉุกเฉินด้านสภาพคล่อง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Contingency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f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unding </w:t>
      </w:r>
      <w:r w:rsidR="00692A02" w:rsidRPr="00305E44">
        <w:rPr>
          <w:rFonts w:asciiTheme="majorBidi" w:eastAsia="Times New Roman" w:hAnsiTheme="majorBidi" w:cstheme="majorBidi"/>
          <w:sz w:val="30"/>
          <w:szCs w:val="30"/>
        </w:rPr>
        <w:t>p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lan)</w:t>
      </w:r>
      <w:r w:rsidR="000D315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ซึ่งแผนดังกล่าวจะระบุแนวทางปฏิบัติที่เหมาะสมภายใต้สถานการณ์ต่าง ๆ และกำหนดหน้าที่และความรับผิดชอบในการจัดการด้านสภาพคล่องภายใต้ภาวะวิกฤตไว้อย่างชัดเจน</w:t>
      </w:r>
    </w:p>
    <w:p w14:paraId="6292F1DA" w14:textId="3A553660" w:rsidR="00DC782E" w:rsidRPr="00305E44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5561D69" w14:textId="77777777" w:rsidR="000831D8" w:rsidRDefault="000831D8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7213D637" w14:textId="2179E3EA" w:rsidR="00DC782E" w:rsidRPr="00305E44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ธนาคารได้กำหนดนโยบายในกา</w:t>
      </w:r>
      <w:r w:rsidR="00357FEA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>ร</w:t>
      </w:r>
      <w:r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รักษาอัตราส่วนสภาพคล่องรายวันให้อยู่ในระดับไม่ต่ำกว่าร้อยละ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20 (</w:t>
      </w:r>
      <w:r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>คำนวณจากสินทรัพย์สภาพคล่องต่อเงินรับฝาก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)</w:t>
      </w:r>
      <w:r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ณ </w:t>
      </w:r>
      <w:r w:rsidR="00357FEA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056D7D" w:rsidRPr="00305E44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056D7D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256</w:t>
      </w:r>
      <w:r w:rsidR="00056D7D" w:rsidRPr="00305E44">
        <w:rPr>
          <w:rFonts w:asciiTheme="majorBidi" w:eastAsia="Times New Roman" w:hAnsiTheme="majorBidi" w:cstheme="majorBidi"/>
          <w:sz w:val="30"/>
          <w:szCs w:val="30"/>
        </w:rPr>
        <w:t>4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ธนาคารมีสินทรัพย์สภาพคล่องทั้งสิ้น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 w:rsidR="0080790F">
        <w:rPr>
          <w:rFonts w:asciiTheme="majorBidi" w:eastAsia="Times New Roman" w:hAnsiTheme="majorBidi" w:cstheme="majorBidi"/>
          <w:sz w:val="30"/>
          <w:szCs w:val="30"/>
        </w:rPr>
        <w:t>30.3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ของเงิน</w:t>
      </w:r>
      <w:r w:rsidR="0081625B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รับฝาก</w:t>
      </w:r>
      <w:r w:rsidR="0081625B" w:rsidRPr="00305E4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1625B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056D7D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="00056D7D" w:rsidRPr="00305E4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="0081625B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056D7D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="0081625B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="0081625B" w:rsidRPr="00305E4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56D7D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32.6</w:t>
      </w:r>
      <w:r w:rsidR="0081625B"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353C6434" w14:textId="77777777" w:rsidR="00CA31D8" w:rsidRDefault="00CA31D8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C0613B3" w14:textId="6E186DDC" w:rsidR="00057204" w:rsidRPr="00305E4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</w:t>
      </w:r>
      <w:r w:rsidR="00AF4851">
        <w:rPr>
          <w:rFonts w:asciiTheme="majorBidi" w:eastAsia="Times New Roman" w:hAnsiTheme="majorBidi" w:cstheme="majorBidi"/>
          <w:sz w:val="30"/>
          <w:szCs w:val="30"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ที่มีความรุนแรง (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Liquidity </w:t>
      </w:r>
      <w:r w:rsidR="00125D3B" w:rsidRPr="00305E44">
        <w:rPr>
          <w:rFonts w:asciiTheme="majorBidi" w:eastAsia="Times New Roman" w:hAnsiTheme="majorBidi" w:cstheme="majorBidi"/>
          <w:sz w:val="30"/>
          <w:szCs w:val="30"/>
        </w:rPr>
        <w:t>C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overage </w:t>
      </w:r>
      <w:r w:rsidR="00125D3B" w:rsidRPr="00305E44">
        <w:rPr>
          <w:rFonts w:asciiTheme="majorBidi" w:eastAsia="Times New Roman" w:hAnsiTheme="majorBidi" w:cstheme="majorBidi"/>
          <w:sz w:val="30"/>
          <w:szCs w:val="30"/>
        </w:rPr>
        <w:t>R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atio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: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LCR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) ตามประกาศ</w:t>
      </w:r>
      <w:r w:rsidR="00016801">
        <w:rPr>
          <w:rFonts w:asciiTheme="majorBidi" w:eastAsia="Times New Roman" w:hAnsiTheme="majorBidi" w:cstheme="majorBidi"/>
          <w:sz w:val="30"/>
          <w:szCs w:val="30"/>
          <w:cs/>
        </w:rPr>
        <w:t>ธปท.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ที่ สนส.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 xml:space="preserve">2/2561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ลงวันที่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25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305E44">
        <w:rPr>
          <w:rFonts w:asciiTheme="majorBidi" w:eastAsia="Times New Roman" w:hAnsiTheme="majorBidi" w:cstheme="majorBidi"/>
          <w:sz w:val="30"/>
          <w:szCs w:val="30"/>
        </w:rPr>
        <w:t>2561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A5184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เรื่อง</w:t>
      </w:r>
      <w:r w:rsidR="00EE0284" w:rsidRPr="00305E4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05E4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05E4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305E44">
        <w:rPr>
          <w:rFonts w:asciiTheme="majorBidi" w:eastAsia="Times New Roman" w:hAnsiTheme="majorBidi" w:cstheme="majorBidi"/>
          <w:i/>
          <w:iCs/>
          <w:sz w:val="30"/>
          <w:szCs w:val="30"/>
        </w:rPr>
        <w:t>Liquidity coverage ratio disclosure standards</w:t>
      </w:r>
      <w:r w:rsidRPr="00305E4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) </w:t>
      </w:r>
      <w:r w:rsidRPr="00305E44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602E6269" w14:textId="77777777" w:rsidR="00D97697" w:rsidRPr="00305E44" w:rsidRDefault="00D97697" w:rsidP="000759F2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8AA8C58" w14:textId="4EE42BDE" w:rsidR="00057204" w:rsidRPr="007500CF" w:rsidRDefault="00057204" w:rsidP="00057204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ช่องทางที่เปิดเผยข้อมูล  เว็บไซต์ธนาคารภายใต้ส่วนของนักลงทุนสัมพันธ์ที่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     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                                               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https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://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www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scb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co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investor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relations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financial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information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7500CF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html</w:t>
      </w:r>
    </w:p>
    <w:p w14:paraId="2F95899B" w14:textId="62371EC6" w:rsidR="004B1D88" w:rsidRDefault="00057204" w:rsidP="004B1D88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วันที่เปิดเผยข้อมูล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Pr="007500CF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ภายใน</w:t>
      </w:r>
      <w:r w:rsidRPr="007500CF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 xml:space="preserve"> 4</w:t>
      </w:r>
      <w:r w:rsidRPr="007500CF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 เดือนหลังจากวันสิ้น</w:t>
      </w:r>
      <w:r w:rsidR="00D1666F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งวด</w:t>
      </w:r>
      <w:r w:rsidRPr="007500CF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ตามข้อกำหนดในประกาศ</w:t>
      </w:r>
      <w:r w:rsidR="0001680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ธปท.</w:t>
      </w:r>
    </w:p>
    <w:p w14:paraId="07F0F947" w14:textId="74D61C36" w:rsidR="00057204" w:rsidRPr="007500CF" w:rsidRDefault="00057204" w:rsidP="004B1D88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ข้อมูลล่าสุด </w:t>
      </w:r>
      <w:r w:rsidR="00866FA2" w:rsidRPr="007500CF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ณ วันที่</w:t>
      </w:r>
      <w:r w:rsidR="00AC3EA0" w:rsidRPr="007500CF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ab/>
        <w:t xml:space="preserve">      </w:t>
      </w:r>
      <w:r w:rsidR="008277B8">
        <w:rPr>
          <w:rFonts w:asciiTheme="majorBidi" w:eastAsia="Times New Roman" w:hAnsiTheme="majorBidi" w:cstheme="majorBidi"/>
          <w:sz w:val="30"/>
          <w:szCs w:val="30"/>
        </w:rPr>
        <w:t>31</w:t>
      </w:r>
      <w:r w:rsidR="00056D7D" w:rsidRPr="007500C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277B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8277B8">
        <w:rPr>
          <w:rFonts w:asciiTheme="majorBidi" w:eastAsia="Times New Roman" w:hAnsiTheme="majorBidi" w:cstheme="majorBidi"/>
          <w:sz w:val="30"/>
          <w:szCs w:val="30"/>
        </w:rPr>
        <w:t>2563</w:t>
      </w:r>
    </w:p>
    <w:p w14:paraId="29432020" w14:textId="77777777" w:rsidR="00A1332D" w:rsidRPr="007500CF" w:rsidRDefault="00A1332D" w:rsidP="00AD64FB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94511EC" w14:textId="2D668C80" w:rsidR="0025674D" w:rsidRPr="007500CF" w:rsidRDefault="00057204" w:rsidP="005A031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>การเปิดเผยข้อมูล</w:t>
      </w:r>
      <w:r w:rsidR="00056D7D"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056D7D" w:rsidRPr="007500CF">
        <w:rPr>
          <w:rFonts w:asciiTheme="majorBidi" w:eastAsia="Times New Roman" w:hAnsiTheme="majorBidi" w:cstheme="majorBidi"/>
          <w:sz w:val="30"/>
          <w:szCs w:val="30"/>
        </w:rPr>
        <w:t>30</w:t>
      </w:r>
      <w:r w:rsidR="00056D7D"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056D7D" w:rsidRPr="007500CF">
        <w:rPr>
          <w:rFonts w:asciiTheme="majorBidi" w:eastAsia="Times New Roman" w:hAnsiTheme="majorBidi" w:cstheme="majorBidi"/>
          <w:sz w:val="30"/>
          <w:szCs w:val="30"/>
        </w:rPr>
        <w:t>2564</w:t>
      </w:r>
      <w:r w:rsidR="00056D7D"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จะถูกเปิดเผยภายในวันที่ </w:t>
      </w:r>
      <w:r w:rsidR="00556943" w:rsidRPr="007500CF">
        <w:rPr>
          <w:rFonts w:asciiTheme="majorBidi" w:eastAsia="Times New Roman" w:hAnsiTheme="majorBidi" w:cstheme="majorBidi"/>
          <w:sz w:val="30"/>
          <w:szCs w:val="30"/>
        </w:rPr>
        <w:t>3</w:t>
      </w:r>
      <w:r w:rsidR="00A12578" w:rsidRPr="007500CF">
        <w:rPr>
          <w:rFonts w:asciiTheme="majorBidi" w:eastAsia="Times New Roman" w:hAnsiTheme="majorBidi" w:cstheme="majorBidi"/>
          <w:sz w:val="30"/>
          <w:szCs w:val="30"/>
        </w:rPr>
        <w:t>1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12578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ตุลาคม</w:t>
      </w:r>
      <w:r w:rsidR="004865FA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56943" w:rsidRPr="007500CF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3A11CD5C" w14:textId="77777777" w:rsidR="00314D0D" w:rsidRPr="007500CF" w:rsidRDefault="00314D0D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DB3E6CD" w14:textId="6EAB3B60" w:rsidR="00E469E0" w:rsidRPr="007500CF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500CF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72536D2B" w14:textId="059007D5" w:rsidR="00E469E0" w:rsidRPr="007500CF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891794" w14:textId="2FE09142" w:rsidR="00E469E0" w:rsidRPr="00FA42BF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056D7D" w:rsidRPr="007500CF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056D7D"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="00056D7D" w:rsidRPr="007500CF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สัดส่วนเงินให้สินเชื่อต่อเงินรับฝากในงบการเงินรวม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>(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="008F16E1" w:rsidRPr="00FA42B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="008F16E1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 w:rsidR="00D90915">
        <w:rPr>
          <w:rFonts w:asciiTheme="majorBidi" w:eastAsia="Times New Roman" w:hAnsiTheme="majorBidi" w:cstheme="majorBidi"/>
          <w:sz w:val="30"/>
          <w:szCs w:val="30"/>
        </w:rPr>
        <w:t>96.9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056D7D"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="00056D7D" w:rsidRPr="00FA42B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="00056D7D"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2563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Pr="00FA42B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056D7D"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93.2</w:t>
      </w:r>
      <w:r w:rsidRPr="00FA42B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078C3291" w14:textId="7C109C8D" w:rsidR="00C2139B" w:rsidRPr="00FA42BF" w:rsidRDefault="00C2139B" w:rsidP="001158C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833378" w14:textId="77777777" w:rsidR="00314D0D" w:rsidRPr="00FA42BF" w:rsidRDefault="00314D0D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5D95155" w14:textId="6BFA013E" w:rsidR="00B37966" w:rsidRPr="00FA42BF" w:rsidRDefault="00B37966" w:rsidP="00B3796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056D7D" w:rsidRPr="00FA42BF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>2564</w:t>
      </w:r>
      <w:r w:rsidR="00056D7D" w:rsidRPr="00FA42BF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056D7D" w:rsidRPr="00FA42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D6308" w:rsidRPr="00FA42BF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9D6308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9D6308" w:rsidRPr="00FA42B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</w:t>
      </w:r>
      <w:r w:rsidR="00125D3B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การครบกำหนดคงเหลือตาม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สัญญา นับจากวันที่ในงบแสดงฐานะการเงิน (ไม่รวมกระแสเงินสดก่อนคิดลดตามสัญญาของอนุพันธ์ ซึ่งได้เปิดเผยไว้ในหมายเหตุข้อ </w:t>
      </w:r>
      <w:r w:rsidR="004948C7" w:rsidRPr="00FA42BF">
        <w:rPr>
          <w:rFonts w:asciiTheme="majorBidi" w:eastAsia="Times New Roman" w:hAnsiTheme="majorBidi" w:cstheme="majorBidi"/>
          <w:sz w:val="30"/>
          <w:szCs w:val="30"/>
        </w:rPr>
        <w:t>9</w:t>
      </w:r>
      <w:r w:rsidR="00314D0D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) </w:t>
      </w:r>
      <w:r w:rsidR="008B785E"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0425B68F" w14:textId="77777777" w:rsidR="0008740F" w:rsidRPr="005A0319" w:rsidRDefault="0008740F" w:rsidP="003C0D32">
      <w:pPr>
        <w:suppressAutoHyphens/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08740F" w:rsidRPr="002A007A" w14:paraId="07E6855E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7ED75A4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BC6E25B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47628E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197257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0E860B0C" w14:textId="19DDAB2E" w:rsidR="0008740F" w:rsidRPr="007A5235" w:rsidRDefault="00862D3C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มิถุนายน </w:t>
            </w:r>
            <w:r w:rsidR="00DD340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</w:tr>
      <w:tr w:rsidR="00F92A41" w:rsidRPr="002A007A" w14:paraId="4A7E07ED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80D1638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A4BEB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DF4D97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1B05DD1" w14:textId="27E6BC99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0BEB19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47058F" w14:textId="65707FE1" w:rsidR="00F92A41" w:rsidRPr="007A5235" w:rsidRDefault="008B785E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AD12F2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FBC9924" w14:textId="45D811DE" w:rsidR="00F92A41" w:rsidRPr="007A5235" w:rsidRDefault="008B785E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414BE20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72A17BC" w14:textId="3323DB61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92A41" w:rsidRPr="002A007A" w14:paraId="58A7F2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6002DC0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C0A71A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77C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88E74A" w14:textId="37D0348C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DC4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CF9A29F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0662F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BCEA4C" w14:textId="504DDA2B" w:rsidR="00F92A41" w:rsidRPr="007A5235" w:rsidRDefault="00125D3B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F92A41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40753B8D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A772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13AC2DB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52066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B8145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12AF93A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8740F" w:rsidRPr="002A007A" w14:paraId="62AACF42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E149635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6D3492B" w14:textId="77777777" w:rsidR="0008740F" w:rsidRPr="007A5235" w:rsidRDefault="0008740F" w:rsidP="00120B9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F7C02" w:rsidRPr="002A007A" w14:paraId="4B7F45E4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DE129C" w14:textId="77777777" w:rsidR="007F7C02" w:rsidRPr="00861967" w:rsidRDefault="007F7C02" w:rsidP="00B37966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B7CB945" w14:textId="77777777" w:rsidR="007F7C02" w:rsidRPr="007A5235" w:rsidRDefault="007F7C02" w:rsidP="00120B9F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C7AA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BE3414C" w14:textId="77777777" w:rsidR="007F7C02" w:rsidRPr="007A5235" w:rsidRDefault="007F7C02" w:rsidP="00120B9F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4CE25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89311DE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166B0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6D3D23" w14:textId="77777777" w:rsidR="007F7C02" w:rsidRPr="007A5235" w:rsidRDefault="007F7C02" w:rsidP="00120B9F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ACF4154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C0A16A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139DC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9862A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0CD96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9FD7506" w14:textId="77777777" w:rsidR="007F7C02" w:rsidRPr="007A5235" w:rsidRDefault="007F7C02" w:rsidP="00120B9F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331EA1" w:rsidRPr="002A007A" w14:paraId="45107B8B" w14:textId="77777777" w:rsidTr="0082092A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6CA90614" w14:textId="5C6FE06E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B5B2DB2" w14:textId="662726AE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4C607" w14:textId="77777777" w:rsidR="00331EA1" w:rsidRPr="00331EA1" w:rsidRDefault="00331EA1" w:rsidP="00331EA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8ADC2D" w14:textId="0703D488" w:rsidR="00331EA1" w:rsidRPr="00331EA1" w:rsidRDefault="00331EA1" w:rsidP="00331EA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DA48E" w14:textId="00161833" w:rsidR="00331EA1" w:rsidRPr="00331EA1" w:rsidRDefault="00331EA1" w:rsidP="00331EA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0EBF51" w14:textId="38FD076D" w:rsidR="00331EA1" w:rsidRPr="00331EA1" w:rsidRDefault="00331EA1" w:rsidP="00331EA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E5733" w14:textId="48E96C43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4F41206" w14:textId="5E12A5E8" w:rsidR="00331EA1" w:rsidRPr="00331EA1" w:rsidRDefault="00331EA1" w:rsidP="00331EA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264497E" w14:textId="1E4C3674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C645465" w14:textId="0C738FCC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0067690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FF6447" w14:textId="486048C5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43,258</w:t>
            </w:r>
          </w:p>
        </w:tc>
        <w:tc>
          <w:tcPr>
            <w:tcW w:w="90" w:type="dxa"/>
            <w:shd w:val="clear" w:color="auto" w:fill="auto"/>
          </w:tcPr>
          <w:p w14:paraId="5AB6DC4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42D3329" w14:textId="30D4883B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43,258</w:t>
            </w:r>
          </w:p>
        </w:tc>
      </w:tr>
      <w:tr w:rsidR="00331EA1" w:rsidRPr="002A007A" w14:paraId="76A90E05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460608F" w14:textId="64966864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065185B" w14:textId="54146064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</w:t>
            </w:r>
            <w:r w:rsidR="00FD0B7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41CB2" w14:textId="77777777" w:rsidR="00331EA1" w:rsidRPr="00331EA1" w:rsidRDefault="00331EA1" w:rsidP="00331EA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BEC299" w14:textId="47423D85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45</w:t>
            </w:r>
            <w:r w:rsidR="00197830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FD0B7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3C4C49" w14:textId="77777777" w:rsidR="00331EA1" w:rsidRPr="00331EA1" w:rsidRDefault="00331EA1" w:rsidP="00331EA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476B28" w14:textId="731C92DC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E6A0D2" w14:textId="77777777" w:rsidR="00331EA1" w:rsidRPr="00331EA1" w:rsidRDefault="00331EA1" w:rsidP="00331EA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B4501C" w14:textId="2A3AF3AA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724</w:t>
            </w:r>
          </w:p>
        </w:tc>
        <w:tc>
          <w:tcPr>
            <w:tcW w:w="90" w:type="dxa"/>
            <w:gridSpan w:val="2"/>
            <w:vAlign w:val="bottom"/>
          </w:tcPr>
          <w:p w14:paraId="3B722860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83BB6D" w14:textId="32A29068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BA0230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F2D11D" w14:textId="218AC2D8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4D3209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9853759" w14:textId="6361A2DF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500,086</w:t>
            </w:r>
          </w:p>
        </w:tc>
      </w:tr>
      <w:tr w:rsidR="00331EA1" w:rsidRPr="002A007A" w14:paraId="1A716CB1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3B86AC1" w14:textId="3504CA40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</w:tcPr>
          <w:p w14:paraId="07EBE245" w14:textId="77777777" w:rsidR="00400592" w:rsidRDefault="00400592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4E43FB6" w14:textId="560138C6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CFB8B" w14:textId="77777777" w:rsidR="00331EA1" w:rsidRPr="00331EA1" w:rsidRDefault="00331EA1" w:rsidP="00331EA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6FAAF7C" w14:textId="5575AA6C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7,058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2ACD0F" w14:textId="77777777" w:rsidR="00331EA1" w:rsidRPr="00331EA1" w:rsidRDefault="00331EA1" w:rsidP="00331EA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09AE50" w14:textId="1E17E560" w:rsidR="00331EA1" w:rsidRPr="00331EA1" w:rsidRDefault="00331EA1" w:rsidP="00331EA1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7,636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710231" w14:textId="77777777" w:rsidR="00331EA1" w:rsidRPr="00331EA1" w:rsidRDefault="00331EA1" w:rsidP="00331EA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F6DBE15" w14:textId="15C75C2F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8,449</w:t>
            </w:r>
          </w:p>
        </w:tc>
        <w:tc>
          <w:tcPr>
            <w:tcW w:w="90" w:type="dxa"/>
            <w:gridSpan w:val="2"/>
            <w:vAlign w:val="bottom"/>
          </w:tcPr>
          <w:p w14:paraId="402212E1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3BEEFD" w14:textId="77777777" w:rsidR="00400592" w:rsidRDefault="00400592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63B271D" w14:textId="5F301001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587A8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612B3E" w14:textId="4D960224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27,192</w:t>
            </w:r>
          </w:p>
        </w:tc>
        <w:tc>
          <w:tcPr>
            <w:tcW w:w="90" w:type="dxa"/>
            <w:shd w:val="clear" w:color="auto" w:fill="auto"/>
          </w:tcPr>
          <w:p w14:paraId="79C4A4B7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7EFED5B" w14:textId="0EDD08BB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50,335</w:t>
            </w:r>
          </w:p>
        </w:tc>
      </w:tr>
      <w:tr w:rsidR="00331EA1" w:rsidRPr="002A007A" w14:paraId="0B561528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E8BDAF7" w14:textId="2AE8E822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</w:tcPr>
          <w:p w14:paraId="665C0707" w14:textId="50A4A5C1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67474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363BAB3" w14:textId="5777C350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176,505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E35E1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65ABD8" w14:textId="288CCAFA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66,847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2C4C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8764D9C" w14:textId="3C539669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1,277</w:t>
            </w:r>
          </w:p>
        </w:tc>
        <w:tc>
          <w:tcPr>
            <w:tcW w:w="90" w:type="dxa"/>
            <w:gridSpan w:val="2"/>
            <w:vAlign w:val="bottom"/>
          </w:tcPr>
          <w:p w14:paraId="3D8BFFA9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EDBD3C1" w14:textId="6DBE1FD2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57796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D8C8D8" w14:textId="31D7A7C9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1,736</w:t>
            </w:r>
          </w:p>
        </w:tc>
        <w:tc>
          <w:tcPr>
            <w:tcW w:w="90" w:type="dxa"/>
            <w:shd w:val="clear" w:color="auto" w:fill="auto"/>
          </w:tcPr>
          <w:p w14:paraId="579DE64D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98FE06" w14:textId="394CA475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246,365</w:t>
            </w:r>
          </w:p>
        </w:tc>
      </w:tr>
      <w:tr w:rsidR="00331EA1" w:rsidRPr="002A007A" w14:paraId="2B5924CA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076655E" w14:textId="4A952029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91B85B6" w14:textId="70C1F1CB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174,03</w:t>
            </w:r>
            <w:r w:rsidR="00B51B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E58AA9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2B9748" w14:textId="6751EFBB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593,705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57782D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4AA3A13" w14:textId="4D66D085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765,940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82E20A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5266C47" w14:textId="7C5A5441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658,828</w:t>
            </w:r>
          </w:p>
        </w:tc>
        <w:tc>
          <w:tcPr>
            <w:tcW w:w="90" w:type="dxa"/>
            <w:gridSpan w:val="2"/>
            <w:vAlign w:val="bottom"/>
          </w:tcPr>
          <w:p w14:paraId="3E14C70B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24D660" w14:textId="305F4EEE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104,110</w:t>
            </w:r>
          </w:p>
        </w:tc>
        <w:tc>
          <w:tcPr>
            <w:tcW w:w="90" w:type="dxa"/>
            <w:gridSpan w:val="2"/>
          </w:tcPr>
          <w:p w14:paraId="2640F180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7D8010" w14:textId="5363CA1D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A6A101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7B903B" w14:textId="4C3CC51B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2,296,61</w:t>
            </w:r>
            <w:r w:rsidR="00B51B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</w:tr>
      <w:tr w:rsidR="00331EA1" w:rsidRPr="002A007A" w14:paraId="41F73B2F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5E52EE1" w14:textId="20EDA5D3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4442AE2" w14:textId="5C6F73F2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DDBF9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6BD1446" w14:textId="65813F67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</w:t>
            </w:r>
            <w:r w:rsidR="008B002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30440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  <w:r w:rsidR="00E7029F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FAFBA" w14:textId="77777777" w:rsidR="00331EA1" w:rsidRPr="00331EA1" w:rsidRDefault="00331EA1" w:rsidP="00331EA1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C53470" w14:textId="0AC261ED" w:rsidR="00331EA1" w:rsidRPr="00331EA1" w:rsidRDefault="008B0021" w:rsidP="000653C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95333" w14:textId="77777777" w:rsidR="00331EA1" w:rsidRPr="00331EA1" w:rsidRDefault="00331EA1" w:rsidP="00331EA1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B79B34E" w14:textId="47AA9F03" w:rsidR="00331EA1" w:rsidRPr="00331EA1" w:rsidRDefault="008B0021" w:rsidP="000653C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6E080C3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958" w14:textId="6E3C7EDE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8B002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  <w:r w:rsidR="00E7029F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gridSpan w:val="2"/>
          </w:tcPr>
          <w:p w14:paraId="52AB2C3A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CC7CF3" w14:textId="27CAB113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21B84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467B5C" w14:textId="794E0B0E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13,44</w:t>
            </w:r>
            <w:r w:rsidR="009E4EA8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  <w:tr w:rsidR="00331EA1" w:rsidRPr="00BC6D87" w14:paraId="6E94A273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A64DD9" w14:textId="40E8288D" w:rsidR="00331EA1" w:rsidRPr="007A5235" w:rsidRDefault="00331EA1" w:rsidP="00331EA1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54B29" w14:textId="1DE393B9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218,</w:t>
            </w:r>
            <w:r w:rsidR="00FD0B7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2128C1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8A9793" w14:textId="4BDC5057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1,245,</w:t>
            </w:r>
            <w:r w:rsidR="00FD0B7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43</w:t>
            </w:r>
            <w:r w:rsidR="00E7029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5A9BB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AD6825" w14:textId="77ACF5D4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840,43</w:t>
            </w:r>
            <w:r w:rsidR="008B002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0F4A2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35D698" w14:textId="4F097E40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669,27</w:t>
            </w:r>
            <w:r w:rsidR="008B002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</w:t>
            </w:r>
          </w:p>
        </w:tc>
        <w:tc>
          <w:tcPr>
            <w:tcW w:w="90" w:type="dxa"/>
            <w:gridSpan w:val="2"/>
            <w:vAlign w:val="bottom"/>
          </w:tcPr>
          <w:p w14:paraId="4F768D10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E84CB" w14:textId="10938AA4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104,3</w:t>
            </w:r>
            <w:r w:rsidR="008B002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="00E7029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90" w:type="dxa"/>
            <w:gridSpan w:val="2"/>
          </w:tcPr>
          <w:p w14:paraId="52091B63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6C9548" w14:textId="6EE1A21E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72,186</w:t>
            </w:r>
          </w:p>
        </w:tc>
        <w:tc>
          <w:tcPr>
            <w:tcW w:w="90" w:type="dxa"/>
            <w:shd w:val="clear" w:color="auto" w:fill="auto"/>
          </w:tcPr>
          <w:p w14:paraId="5AA7CFB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849D0" w14:textId="1956395D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3,150,1</w:t>
            </w:r>
            <w:r w:rsidR="007F3DD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</w:t>
            </w:r>
          </w:p>
        </w:tc>
      </w:tr>
      <w:tr w:rsidR="00331EA1" w:rsidRPr="002A007A" w14:paraId="12231A21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F9DA8EB" w14:textId="77777777" w:rsidR="00331EA1" w:rsidRPr="007A5235" w:rsidRDefault="00331EA1" w:rsidP="00331EA1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65F94B" w14:textId="77777777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198C63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2B7927" w14:textId="77777777" w:rsidR="00331EA1" w:rsidRPr="00331EA1" w:rsidRDefault="00331EA1" w:rsidP="00331EA1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2D36FB7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47168D7" w14:textId="77777777" w:rsidR="00331EA1" w:rsidRPr="00331EA1" w:rsidRDefault="00331EA1" w:rsidP="00331EA1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DCFE423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6FD8FF" w14:textId="77777777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CE49704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228E8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68057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A5FD52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BF405E2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B9299CE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31EA1" w:rsidRPr="002A007A" w14:paraId="284B3400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291993" w14:textId="452EC425" w:rsidR="00331EA1" w:rsidRPr="00861967" w:rsidRDefault="00331EA1" w:rsidP="00331EA1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EC709B9" w14:textId="77777777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CD893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FF10540" w14:textId="77777777" w:rsidR="00331EA1" w:rsidRPr="00331EA1" w:rsidRDefault="00331EA1" w:rsidP="00331EA1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C636814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9C9C9B" w14:textId="77777777" w:rsidR="00331EA1" w:rsidRPr="00331EA1" w:rsidRDefault="00331EA1" w:rsidP="00331EA1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30E23D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6428C9" w14:textId="77777777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7D6CB5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C00C62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AA7E10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570595A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20B80B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6C4182FE" w14:textId="15A06426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31EA1" w:rsidRPr="002A007A" w14:paraId="46218DF4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816A2DD" w14:textId="08F0A129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72E156" w14:textId="1D34CC21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1,848,368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B6D0C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2782BB" w14:textId="0D87D3AD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508,706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F0AA3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4D7ECBA" w14:textId="2ED05B7B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11,969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A1696B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562381" w14:textId="0A524A0A" w:rsidR="00331EA1" w:rsidRPr="00331EA1" w:rsidRDefault="00331EA1" w:rsidP="00331EA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C9D12CF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0E76E48" w14:textId="11EF18A2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97EAD54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BCC3BF0" w14:textId="1C90BEC5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470E1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20B49F8" w14:textId="77F33CB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2,369,043</w:t>
            </w:r>
          </w:p>
        </w:tc>
      </w:tr>
      <w:tr w:rsidR="00331EA1" w:rsidRPr="002A007A" w14:paraId="3517F61C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04FA1D6" w14:textId="73EB4C74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A003A33" w14:textId="496D3EAD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22,881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C59DDA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F4E1F0" w14:textId="5FBEBE36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127,64</w:t>
            </w:r>
            <w:r w:rsidR="006362B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C6BDC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112AF30" w14:textId="4B043866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9D3B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EB79D46" w14:textId="6B5D6ADB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10,17</w:t>
            </w:r>
            <w:r w:rsidR="006362B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45197327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C636825" w14:textId="6F435C08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C9F5080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6DFF81E" w14:textId="062E86D6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E8AE3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F630733" w14:textId="41F770D2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185,355</w:t>
            </w:r>
          </w:p>
        </w:tc>
      </w:tr>
      <w:tr w:rsidR="00331EA1" w:rsidRPr="002A007A" w14:paraId="4BCC4F2D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496E0E" w14:textId="2EE393EB" w:rsidR="00331EA1" w:rsidRPr="007A5235" w:rsidRDefault="00331EA1" w:rsidP="00331EA1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30FFFC7" w14:textId="4CB00127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45652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CF2A79" w14:textId="513AF623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5,60</w:t>
            </w:r>
            <w:r w:rsidR="006362B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D2EA9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13E6E8" w14:textId="1FA43535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47,039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8E2022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387A0" w14:textId="1D6FDFA1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18,02</w:t>
            </w:r>
            <w:r w:rsidR="006362BB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</w:p>
        </w:tc>
        <w:tc>
          <w:tcPr>
            <w:tcW w:w="90" w:type="dxa"/>
            <w:gridSpan w:val="2"/>
            <w:vAlign w:val="bottom"/>
          </w:tcPr>
          <w:p w14:paraId="2726E5B6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A472FD7" w14:textId="235662D8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80311D7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8D02A90" w14:textId="441AC3EC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DBEC4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8C209F" w14:textId="51DB0B33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70,663</w:t>
            </w:r>
          </w:p>
        </w:tc>
      </w:tr>
      <w:tr w:rsidR="00331EA1" w:rsidRPr="002A007A" w14:paraId="0918C66E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8063BE6" w14:textId="610972B5" w:rsidR="00331EA1" w:rsidRPr="007A5235" w:rsidRDefault="00331EA1" w:rsidP="00331EA1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234DC7E" w14:textId="5B4994E4" w:rsidR="00331EA1" w:rsidRPr="00331EA1" w:rsidRDefault="00331EA1" w:rsidP="001376E8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BA404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221FEF" w14:textId="30E1E837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2,374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2FEF29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BF6E1D8" w14:textId="65964358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2EF2A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DDF3FA" w14:textId="50A27E1B" w:rsidR="00331EA1" w:rsidRPr="00331EA1" w:rsidRDefault="00331EA1" w:rsidP="00331EA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E58FDD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CD0D85" w14:textId="04CCA44F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A8C611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675648E" w14:textId="39C81DA7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F7415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034EA9A" w14:textId="4D2656ED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2,416</w:t>
            </w:r>
          </w:p>
        </w:tc>
      </w:tr>
      <w:tr w:rsidR="00331EA1" w:rsidRPr="002A007A" w14:paraId="44DD34AE" w14:textId="77777777" w:rsidTr="00CD453B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6811695" w14:textId="28929B7E" w:rsidR="00331EA1" w:rsidRPr="007A5235" w:rsidRDefault="00331EA1" w:rsidP="00331EA1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4C0B12" w14:textId="52E191F8" w:rsidR="00331EA1" w:rsidRPr="00114F46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14F4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1,871,253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51B38B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AA1312" w14:textId="02E91C71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644,3</w:t>
            </w:r>
            <w:r w:rsidR="006362B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AA5DDF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E02708" w14:textId="369328DB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83,698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60A69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5A4C" w14:textId="71137578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28,19</w:t>
            </w:r>
            <w:r w:rsidR="00F111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90" w:type="dxa"/>
            <w:gridSpan w:val="2"/>
            <w:vAlign w:val="bottom"/>
          </w:tcPr>
          <w:p w14:paraId="1D371511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DF9A" w14:textId="14B24990" w:rsidR="00331EA1" w:rsidRPr="00331EA1" w:rsidRDefault="00331EA1" w:rsidP="00331EA1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8A1FA26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067086" w14:textId="16BCCFA3" w:rsidR="00331EA1" w:rsidRPr="00331EA1" w:rsidRDefault="00331EA1" w:rsidP="00331EA1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17B41A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500D2" w14:textId="64766E23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2,627,477</w:t>
            </w:r>
          </w:p>
        </w:tc>
      </w:tr>
      <w:tr w:rsidR="00331EA1" w:rsidRPr="002A007A" w14:paraId="63FB5817" w14:textId="77777777" w:rsidTr="000A50A0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53AE07B" w14:textId="3BCD1A71" w:rsidR="00331EA1" w:rsidRPr="007A5235" w:rsidRDefault="00331EA1" w:rsidP="00331EA1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C2D6C0" w14:textId="1B33C08D" w:rsidR="00331EA1" w:rsidRPr="00331EA1" w:rsidRDefault="00331EA1" w:rsidP="00331EA1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(1,652,</w:t>
            </w:r>
            <w:r w:rsidR="00FD0B7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835</w:t>
            </w: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B57E8F" w14:textId="77777777" w:rsidR="00331EA1" w:rsidRPr="00331EA1" w:rsidRDefault="00331EA1" w:rsidP="00331EA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BB4AA9" w14:textId="23C32A47" w:rsidR="00331EA1" w:rsidRPr="00331EA1" w:rsidRDefault="00331EA1" w:rsidP="00331EA1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60</w:t>
            </w:r>
            <w:r w:rsidR="00FD0B7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FD0B7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</w:t>
            </w:r>
            <w:r w:rsidR="006362B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BF289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7045401" w14:textId="44FD4BBD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756,73</w:t>
            </w:r>
            <w:r w:rsidR="00AF485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1762EF" w14:textId="77777777" w:rsidR="00331EA1" w:rsidRPr="00331EA1" w:rsidRDefault="00331EA1" w:rsidP="00331EA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83B49FB" w14:textId="7C5132B7" w:rsidR="00331EA1" w:rsidRPr="00331EA1" w:rsidRDefault="00331EA1" w:rsidP="00331EA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641,08</w:t>
            </w:r>
            <w:r w:rsidR="00F111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90" w:type="dxa"/>
            <w:gridSpan w:val="2"/>
            <w:vAlign w:val="bottom"/>
          </w:tcPr>
          <w:p w14:paraId="75921665" w14:textId="77777777" w:rsidR="00331EA1" w:rsidRPr="00331EA1" w:rsidRDefault="00331EA1" w:rsidP="00331EA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21655" w14:textId="55F598F8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104,3</w:t>
            </w:r>
            <w:r w:rsidR="00236D1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="00F111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90" w:type="dxa"/>
            <w:gridSpan w:val="2"/>
          </w:tcPr>
          <w:p w14:paraId="33CF7540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8D1DED6" w14:textId="3B860699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72,186</w:t>
            </w:r>
          </w:p>
        </w:tc>
        <w:tc>
          <w:tcPr>
            <w:tcW w:w="90" w:type="dxa"/>
            <w:shd w:val="clear" w:color="auto" w:fill="auto"/>
          </w:tcPr>
          <w:p w14:paraId="665E7AC3" w14:textId="77777777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1988A38" w14:textId="41CF6EBA" w:rsidR="00331EA1" w:rsidRPr="00331EA1" w:rsidRDefault="00331EA1" w:rsidP="00331EA1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331EA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522,63</w:t>
            </w:r>
            <w:r w:rsidR="009009A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</w:t>
            </w:r>
          </w:p>
        </w:tc>
      </w:tr>
    </w:tbl>
    <w:p w14:paraId="78A8D608" w14:textId="77777777" w:rsidR="00A37B80" w:rsidRPr="00A37B80" w:rsidRDefault="00A37B80" w:rsidP="00A37B80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67D498" w14:textId="43BE186F" w:rsidR="00A1332D" w:rsidRDefault="0008740F" w:rsidP="005A0319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 w:rsidR="00FC6C9E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</w:t>
      </w:r>
      <w:r w:rsidR="000126B0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เครดิตที่คาดว่าจะ</w:t>
      </w:r>
      <w:r w:rsidR="003B53E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="00E21778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EE12E9">
        <w:rPr>
          <w:rFonts w:asciiTheme="majorBidi" w:eastAsia="Times New Roman" w:hAnsiTheme="majorBidi" w:cstheme="majorBidi"/>
          <w:sz w:val="20"/>
          <w:szCs w:val="20"/>
          <w:lang w:eastAsia="zh-CN"/>
        </w:rPr>
        <w:t>88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D6E03C" w14:textId="77777777" w:rsidR="00A1332D" w:rsidRDefault="00A1332D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6F7DDF" w:rsidRPr="002A007A" w14:paraId="5BC1367B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61E451C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24E2A80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6F7DDF" w:rsidRPr="002A007A" w14:paraId="12BDA192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1E53FF8D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77F8929" w14:textId="15AFF7CA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6F7DDF" w:rsidRPr="002A007A" w14:paraId="1BA59F12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0FEC0FF2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E2C6957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D211D0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6E021EEB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2690CB6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3199F52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01FAA2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F8FDC8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3A2CAED5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3BFEAA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3774E71B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BD42AD0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57B4D05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46A263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D0AD8C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9E97D1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332376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44D7E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A7DBCA1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4BA4F04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A764730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1695C44C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A985282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A1EFDD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F7BB253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6F7DDF" w:rsidRPr="002A007A" w14:paraId="15288CB0" w14:textId="77777777" w:rsidTr="006F7DDF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1AD2BF31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1FD801D" w14:textId="77777777" w:rsidR="006F7DDF" w:rsidRPr="007A5235" w:rsidRDefault="006F7DDF" w:rsidP="006F7DD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6F7DDF" w:rsidRPr="002A007A" w14:paraId="24CBE1C0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FA9FF99" w14:textId="77777777" w:rsidR="006F7DDF" w:rsidRPr="00861967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BF6B3F" w14:textId="77777777" w:rsidR="006F7DDF" w:rsidRPr="007A5235" w:rsidRDefault="006F7DDF" w:rsidP="006F7DDF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82217D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4B6478" w14:textId="77777777" w:rsidR="006F7DDF" w:rsidRPr="007A5235" w:rsidRDefault="006F7DDF" w:rsidP="006F7DDF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5A21F1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3D4E5EE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985AAF6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FC6E7E" w14:textId="77777777" w:rsidR="006F7DDF" w:rsidRPr="007A5235" w:rsidRDefault="006F7DDF" w:rsidP="006F7DDF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A27AA6C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EC1B220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7DB34A3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F7F4834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01B774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9E79855" w14:textId="77777777" w:rsidR="006F7DDF" w:rsidRPr="007A5235" w:rsidRDefault="006F7DDF" w:rsidP="006F7DDF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6F7DDF" w:rsidRPr="002A007A" w14:paraId="5B3860EB" w14:textId="77777777" w:rsidTr="006F7DDF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3CA059AB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E9CC392" w14:textId="623336F7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0798B3" w14:textId="77777777" w:rsidR="006F7DDF" w:rsidRPr="00322BAC" w:rsidRDefault="006F7DDF" w:rsidP="006F7DDF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79CACB" w14:textId="170FF6FB" w:rsidR="006F7DDF" w:rsidRPr="00322BAC" w:rsidRDefault="00417DDA" w:rsidP="00E742E2">
            <w:pPr>
              <w:tabs>
                <w:tab w:val="decimal" w:pos="542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659754" w14:textId="77777777" w:rsidR="006F7DDF" w:rsidRPr="00322BAC" w:rsidRDefault="006F7DDF" w:rsidP="006F7DDF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6B333A" w14:textId="77777777" w:rsidR="006F7DDF" w:rsidRPr="00322BAC" w:rsidRDefault="006F7DDF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91D60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808B587" w14:textId="77777777" w:rsidR="006F7DDF" w:rsidRPr="00322BAC" w:rsidRDefault="006F7DDF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128EB17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9CF8C2E" w14:textId="62DDB648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A41646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9B4A266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90" w:type="dxa"/>
            <w:shd w:val="clear" w:color="auto" w:fill="auto"/>
          </w:tcPr>
          <w:p w14:paraId="61C6EFB4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7E6C5A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51,632</w:t>
            </w:r>
          </w:p>
        </w:tc>
      </w:tr>
      <w:tr w:rsidR="006F7DDF" w:rsidRPr="002A007A" w14:paraId="27949D97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CEAF063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C14D7B5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A4417A" w14:textId="77777777" w:rsidR="006F7DDF" w:rsidRPr="00322BAC" w:rsidRDefault="006F7DDF" w:rsidP="006F7DDF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670AF93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502,193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0C7477" w14:textId="77777777" w:rsidR="006F7DDF" w:rsidRPr="00322BAC" w:rsidRDefault="006F7DDF" w:rsidP="006F7DDF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DCDFCF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82D539" w14:textId="77777777" w:rsidR="006F7DDF" w:rsidRPr="00322BAC" w:rsidRDefault="006F7DDF" w:rsidP="006F7DDF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3AE16B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</w:t>
            </w:r>
          </w:p>
        </w:tc>
        <w:tc>
          <w:tcPr>
            <w:tcW w:w="90" w:type="dxa"/>
            <w:gridSpan w:val="2"/>
            <w:vAlign w:val="bottom"/>
          </w:tcPr>
          <w:p w14:paraId="43E6AD7F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39AC2FF" w14:textId="0E814468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376CA7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0502F76" w14:textId="37444EDF" w:rsidR="006F7DDF" w:rsidRPr="00322BAC" w:rsidRDefault="00417DDA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39B82D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45B8F48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547,618</w:t>
            </w:r>
          </w:p>
        </w:tc>
      </w:tr>
      <w:tr w:rsidR="006F7DDF" w:rsidRPr="002A007A" w14:paraId="29FEF9E8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B6E7AEE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86EC478" w14:textId="5C9EF6A0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73F86D" w14:textId="77777777" w:rsidR="006F7DDF" w:rsidRPr="00322BAC" w:rsidRDefault="006F7DDF" w:rsidP="006F7DDF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80E365A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4802D8" w14:textId="77777777" w:rsidR="006F7DDF" w:rsidRPr="00322BAC" w:rsidRDefault="006F7DDF" w:rsidP="006F7DDF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A204BE" w14:textId="77777777" w:rsidR="006F7DDF" w:rsidRPr="00322BAC" w:rsidRDefault="006F7DDF" w:rsidP="006F7DDF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CB28F" w14:textId="77777777" w:rsidR="006F7DDF" w:rsidRPr="00322BAC" w:rsidRDefault="006F7DDF" w:rsidP="006F7DDF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17AE100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90" w:type="dxa"/>
            <w:gridSpan w:val="2"/>
            <w:vAlign w:val="bottom"/>
          </w:tcPr>
          <w:p w14:paraId="1216C107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DF7DF1F" w14:textId="1B01BA71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93756DD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B0C5BBD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90" w:type="dxa"/>
            <w:shd w:val="clear" w:color="auto" w:fill="auto"/>
          </w:tcPr>
          <w:p w14:paraId="04283A74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65730FC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28,033</w:t>
            </w:r>
          </w:p>
        </w:tc>
      </w:tr>
      <w:tr w:rsidR="006F7DDF" w:rsidRPr="002A007A" w14:paraId="48408B69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C60243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08519B09" w14:textId="0FCFC5B2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B561D1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2765595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BE19FC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7F79EE7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97F343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D5C2808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63789AD0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D80A96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F1ADAFC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44FBBC2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  <w:tc>
          <w:tcPr>
            <w:tcW w:w="90" w:type="dxa"/>
            <w:shd w:val="clear" w:color="auto" w:fill="auto"/>
          </w:tcPr>
          <w:p w14:paraId="51E2BC85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2671941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311,796</w:t>
            </w:r>
          </w:p>
        </w:tc>
      </w:tr>
      <w:tr w:rsidR="006F7DDF" w:rsidRPr="002A007A" w14:paraId="65A7D52C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F3108D8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2D452C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181,231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C388D2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649FFB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564,574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5A22CC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F5B1F1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762,355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B84F7B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ACDEEDC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645,620</w:t>
            </w:r>
          </w:p>
        </w:tc>
        <w:tc>
          <w:tcPr>
            <w:tcW w:w="90" w:type="dxa"/>
            <w:gridSpan w:val="2"/>
            <w:vAlign w:val="bottom"/>
          </w:tcPr>
          <w:p w14:paraId="29514B36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EBF0F9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90" w:type="dxa"/>
            <w:gridSpan w:val="2"/>
          </w:tcPr>
          <w:p w14:paraId="72C4E2F2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64363BD" w14:textId="424B3F3F" w:rsidR="006F7DDF" w:rsidRPr="00322BAC" w:rsidRDefault="00417DDA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60D05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A3E5DF9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2,255,242</w:t>
            </w:r>
          </w:p>
        </w:tc>
      </w:tr>
      <w:tr w:rsidR="006F7DDF" w:rsidRPr="002A007A" w14:paraId="793B81F3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2A9F044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2566AA5" w14:textId="1D139FE8" w:rsidR="006F7DDF" w:rsidRPr="00322BAC" w:rsidRDefault="00417DDA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6315A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E03BD0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63669E" w14:textId="77777777" w:rsidR="006F7DDF" w:rsidRPr="00322BAC" w:rsidRDefault="006F7DDF" w:rsidP="006F7DDF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0647CE2" w14:textId="77777777" w:rsidR="006F7DDF" w:rsidRPr="00322BAC" w:rsidRDefault="006F7DDF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17E0DD" w14:textId="77777777" w:rsidR="006F7DDF" w:rsidRPr="00322BAC" w:rsidRDefault="006F7DDF" w:rsidP="006F7DDF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11A5460" w14:textId="78FF7498" w:rsidR="006F7DDF" w:rsidRPr="00322BAC" w:rsidRDefault="00417DDA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A23DBC3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2AF77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1,310</w:t>
            </w:r>
          </w:p>
        </w:tc>
        <w:tc>
          <w:tcPr>
            <w:tcW w:w="90" w:type="dxa"/>
            <w:gridSpan w:val="2"/>
          </w:tcPr>
          <w:p w14:paraId="4E024A16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8E1105F" w14:textId="6A21B3E5" w:rsidR="006F7DDF" w:rsidRPr="00322BAC" w:rsidRDefault="00417DDA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3DF94E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921BA6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14,508</w:t>
            </w:r>
          </w:p>
        </w:tc>
      </w:tr>
      <w:tr w:rsidR="006F7DDF" w:rsidRPr="00BC6D87" w14:paraId="4ED8F9AD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AF52E86" w14:textId="77777777" w:rsidR="006F7DDF" w:rsidRPr="007A5235" w:rsidRDefault="006F7DDF" w:rsidP="006F7DDF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6D693" w14:textId="77777777" w:rsidR="006F7DDF" w:rsidRPr="005C536F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226,001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627DAC" w14:textId="77777777" w:rsidR="006F7DDF" w:rsidRPr="005C536F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7C1923" w14:textId="77777777" w:rsidR="006F7DDF" w:rsidRPr="005C536F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1,280,98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D0B89" w14:textId="77777777" w:rsidR="006F7DDF" w:rsidRPr="005C536F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106CFA" w14:textId="77777777" w:rsidR="006F7DDF" w:rsidRPr="005C536F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872,2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315D02" w14:textId="77777777" w:rsidR="006F7DDF" w:rsidRPr="005C536F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C9D352" w14:textId="77777777" w:rsidR="006F7DDF" w:rsidRPr="005C536F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662,295</w:t>
            </w:r>
          </w:p>
        </w:tc>
        <w:tc>
          <w:tcPr>
            <w:tcW w:w="90" w:type="dxa"/>
            <w:gridSpan w:val="2"/>
            <w:vAlign w:val="bottom"/>
          </w:tcPr>
          <w:p w14:paraId="55BCB01A" w14:textId="77777777" w:rsidR="006F7DDF" w:rsidRPr="005C536F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CC1F1" w14:textId="77777777" w:rsidR="006F7DDF" w:rsidRPr="005C536F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5E6914FD" w14:textId="77777777" w:rsidR="006F7DDF" w:rsidRPr="005C536F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710F8" w14:textId="77777777" w:rsidR="006F7DDF" w:rsidRPr="005C536F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2732B284" w14:textId="77777777" w:rsidR="006F7DDF" w:rsidRPr="005C536F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F7432D" w14:textId="77777777" w:rsidR="006F7DDF" w:rsidRPr="005C536F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536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3,208,829</w:t>
            </w:r>
          </w:p>
        </w:tc>
      </w:tr>
      <w:tr w:rsidR="006F7DDF" w:rsidRPr="002A007A" w14:paraId="7EC287FD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4EF4400" w14:textId="77777777" w:rsidR="006F7DDF" w:rsidRPr="007A5235" w:rsidRDefault="006F7DDF" w:rsidP="006F7DDF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10B242" w14:textId="77777777" w:rsidR="006F7DDF" w:rsidRPr="00572F77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934401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5A48C6A" w14:textId="77777777" w:rsidR="006F7DDF" w:rsidRPr="00572F77" w:rsidRDefault="006F7DDF" w:rsidP="006F7DDF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4ABA53B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77EEC9C2" w14:textId="77777777" w:rsidR="006F7DDF" w:rsidRPr="00572F77" w:rsidRDefault="006F7DDF" w:rsidP="006F7DDF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EBF0519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336008" w14:textId="77777777" w:rsidR="006F7DDF" w:rsidRPr="00572F77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AF7E57A" w14:textId="77777777" w:rsidR="006F7DDF" w:rsidRPr="00572F77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B599B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195272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37CAFA9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16BD4D6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50D10BE7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4D02DF97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7E7E468" w14:textId="77777777" w:rsidR="006F7DDF" w:rsidRPr="00861967" w:rsidRDefault="006F7DDF" w:rsidP="006F7DDF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632280B" w14:textId="77777777" w:rsidR="006F7DDF" w:rsidRPr="00572F77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372C07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8A0CFF3" w14:textId="77777777" w:rsidR="006F7DDF" w:rsidRPr="00572F77" w:rsidRDefault="006F7DDF" w:rsidP="006F7DDF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C567B17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BCE4B7" w14:textId="77777777" w:rsidR="006F7DDF" w:rsidRPr="00572F77" w:rsidRDefault="006F7DDF" w:rsidP="006F7DDF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59F25A3" w14:textId="77777777" w:rsidR="006F7DDF" w:rsidRPr="00572F77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5739A15" w14:textId="77777777" w:rsidR="006F7DDF" w:rsidRPr="00572F77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EEAF67E" w14:textId="77777777" w:rsidR="006F7DDF" w:rsidRPr="00572F77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6FEF19A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D8772C4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04AB089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C631777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108803B5" w14:textId="77777777" w:rsidR="006F7DDF" w:rsidRPr="00572F77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6CF3971B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2487D79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20247BA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1,852,239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8669F7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B9BE678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E57D35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013E95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CABC48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3A61469" w14:textId="77777777" w:rsidR="006F7DDF" w:rsidRPr="00322BAC" w:rsidRDefault="006F7DDF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569DC88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93E25D2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03DD004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E62046B" w14:textId="77777777" w:rsidR="006F7DDF" w:rsidRPr="00322BAC" w:rsidRDefault="006F7DDF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5043FB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F4CB61E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2,420,455</w:t>
            </w:r>
          </w:p>
        </w:tc>
      </w:tr>
      <w:tr w:rsidR="006F7DDF" w:rsidRPr="002A007A" w14:paraId="2BEFB95E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F8CA89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E7EE0FA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89D6A5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6FC73A7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122,555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7CDF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ADC617C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4B03C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A39ADA2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11C716C4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DC11ADF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430A34C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8F55C9F" w14:textId="77777777" w:rsidR="006F7DDF" w:rsidRPr="00322BAC" w:rsidRDefault="006F7DDF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EF1A93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ADB58EF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198,491</w:t>
            </w:r>
          </w:p>
        </w:tc>
      </w:tr>
      <w:tr w:rsidR="006F7DDF" w:rsidRPr="002A007A" w14:paraId="147EA7A5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6A71E3F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4401B38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1265B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096A5E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4274E8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8BE38A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A4F754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B13552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69576287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86BC9C8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28D759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BDA3511" w14:textId="77777777" w:rsidR="006F7DDF" w:rsidRPr="00322BAC" w:rsidRDefault="006F7DDF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32AED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C6908AC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67,235</w:t>
            </w:r>
          </w:p>
        </w:tc>
      </w:tr>
      <w:tr w:rsidR="006F7DDF" w:rsidRPr="002A007A" w14:paraId="67BB8484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9F233D7" w14:textId="77777777" w:rsidR="006F7DDF" w:rsidRPr="007A5235" w:rsidRDefault="006F7DDF" w:rsidP="006F7DDF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BBBA336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11BDF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646F7E8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A1341B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258CBD2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0133B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93E6D0B" w14:textId="77777777" w:rsidR="006F7DDF" w:rsidRPr="00322BAC" w:rsidRDefault="006F7DDF" w:rsidP="006F7DD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E9F1BA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B1EEC" w14:textId="77777777" w:rsidR="006F7DDF" w:rsidRPr="00322BAC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60E1FF9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ED5DF0" w14:textId="77777777" w:rsidR="006F7DDF" w:rsidRPr="00322BAC" w:rsidRDefault="006F7DDF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988CB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941ADF5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3,152</w:t>
            </w:r>
          </w:p>
        </w:tc>
      </w:tr>
      <w:tr w:rsidR="006F7DDF" w:rsidRPr="002A007A" w14:paraId="5331BB62" w14:textId="77777777" w:rsidTr="006F7DDF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FD7A72E" w14:textId="77777777" w:rsidR="006F7DDF" w:rsidRPr="007A5235" w:rsidRDefault="006F7DDF" w:rsidP="006F7DDF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35406A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1,870,350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F4FEE5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E36F9B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682,231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3D740A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99583C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DABCE8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8DD237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17C68231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D4F2B" w14:textId="77777777" w:rsidR="006F7DDF" w:rsidRPr="006F7DDF" w:rsidRDefault="006F7DDF" w:rsidP="006F7DD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352F565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9CF630" w14:textId="77777777" w:rsidR="006F7DDF" w:rsidRPr="006F7DDF" w:rsidRDefault="006F7DDF" w:rsidP="006F7DD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9D68C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C87B6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2,689,333</w:t>
            </w:r>
          </w:p>
        </w:tc>
      </w:tr>
      <w:tr w:rsidR="006F7DDF" w:rsidRPr="002A007A" w14:paraId="30290ED2" w14:textId="77777777" w:rsidTr="006F7DDF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35EE9092" w14:textId="77777777" w:rsidR="006F7DDF" w:rsidRPr="007A5235" w:rsidRDefault="006F7DDF" w:rsidP="006F7DDF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2CEF15" w14:textId="77777777" w:rsidR="006F7DDF" w:rsidRPr="00322BAC" w:rsidRDefault="006F7DDF" w:rsidP="006F7DDF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(1,644,349)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DCBB65" w14:textId="77777777" w:rsidR="006F7DDF" w:rsidRPr="00322BAC" w:rsidRDefault="006F7DDF" w:rsidP="006F7DD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0DBF19" w14:textId="77777777" w:rsidR="006F7DDF" w:rsidRPr="00322BAC" w:rsidRDefault="006F7DDF" w:rsidP="006F7DD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598,75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68FEC5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A02B080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763,2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39C551" w14:textId="77777777" w:rsidR="006F7DDF" w:rsidRPr="00322BAC" w:rsidRDefault="006F7DDF" w:rsidP="006F7DDF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7536B59" w14:textId="77777777" w:rsidR="006F7DDF" w:rsidRPr="00322BAC" w:rsidRDefault="006F7DDF" w:rsidP="006F7DDF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634,514</w:t>
            </w:r>
          </w:p>
        </w:tc>
        <w:tc>
          <w:tcPr>
            <w:tcW w:w="90" w:type="dxa"/>
            <w:gridSpan w:val="2"/>
            <w:vAlign w:val="bottom"/>
          </w:tcPr>
          <w:p w14:paraId="364A14A4" w14:textId="77777777" w:rsidR="006F7DDF" w:rsidRPr="00322BAC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6B337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102,772</w:t>
            </w:r>
          </w:p>
        </w:tc>
        <w:tc>
          <w:tcPr>
            <w:tcW w:w="90" w:type="dxa"/>
            <w:gridSpan w:val="2"/>
          </w:tcPr>
          <w:p w14:paraId="43162470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380C643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64,526</w:t>
            </w:r>
          </w:p>
        </w:tc>
        <w:tc>
          <w:tcPr>
            <w:tcW w:w="90" w:type="dxa"/>
            <w:shd w:val="clear" w:color="auto" w:fill="auto"/>
          </w:tcPr>
          <w:p w14:paraId="3E42CF8F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42164E9" w14:textId="77777777" w:rsidR="006F7DDF" w:rsidRPr="00322BAC" w:rsidRDefault="006F7DDF" w:rsidP="006F7DD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322BA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519,496</w:t>
            </w:r>
          </w:p>
        </w:tc>
      </w:tr>
    </w:tbl>
    <w:p w14:paraId="669DA508" w14:textId="77777777" w:rsidR="00862D3C" w:rsidRPr="00A37B80" w:rsidRDefault="00862D3C" w:rsidP="00862D3C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48D106BD" w14:textId="77777777" w:rsidR="00862D3C" w:rsidRDefault="00862D3C" w:rsidP="00862D3C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114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BDD648" w14:textId="77777777" w:rsidR="00862D3C" w:rsidRDefault="00862D3C">
      <w:pPr>
        <w:rPr>
          <w:rFonts w:asciiTheme="majorBidi" w:eastAsia="Times New Roman" w:hAnsiTheme="majorBidi" w:cstheme="majorBidi"/>
          <w:sz w:val="28"/>
          <w:lang w:eastAsia="zh-CN"/>
        </w:rPr>
      </w:pPr>
    </w:p>
    <w:p w14:paraId="660EF564" w14:textId="3BC47B60" w:rsidR="00831458" w:rsidRDefault="00831458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08740F" w:rsidRPr="002A007A" w14:paraId="5FE3C634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F04E55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381" w:type="dxa"/>
            <w:gridSpan w:val="18"/>
          </w:tcPr>
          <w:p w14:paraId="39DFF5C1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732F9C56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4037919B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2ED9C38C" w14:textId="3D81CF94" w:rsidR="0008740F" w:rsidRPr="007A5235" w:rsidRDefault="006F7DD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6F7DDF" w:rsidRPr="002A007A" w14:paraId="21100723" w14:textId="77777777" w:rsidTr="006F7DDF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A915C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7D76F82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EDD9615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45D384E3" w14:textId="29442BF7" w:rsidR="006F7DDF" w:rsidRPr="007A5235" w:rsidRDefault="006F7DDF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9DC99C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64C5B02" w14:textId="585C6E14" w:rsidR="006F7DDF" w:rsidRPr="007A5235" w:rsidRDefault="006F7DDF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4C46CD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44EF99" w14:textId="6CF7DCD0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1EA8CB94" w14:textId="77777777" w:rsidR="006F7DDF" w:rsidRPr="007A5235" w:rsidRDefault="006F7DDF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C969E25" w14:textId="3825F2BB" w:rsidR="006F7DDF" w:rsidRPr="007A5235" w:rsidRDefault="006F7DDF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0F48E9D" w14:textId="77777777" w:rsidR="006F7DDF" w:rsidRPr="007A5235" w:rsidRDefault="006F7DDF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4454" w:rsidRPr="002A007A" w14:paraId="31CB38F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E84FB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F708506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AAC0A20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C87A61D" w14:textId="16060F92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CB0B3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13C122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503C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FB022" w14:textId="287B635C" w:rsidR="005D4454" w:rsidRPr="007A5235" w:rsidRDefault="00125D3B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5D445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DA4C7F6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9830B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A928C9E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3294797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1AC3C8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79BDF1C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5D4454" w:rsidRPr="002A007A" w14:paraId="1B8DBA1A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C556F6A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54A00FDF" w14:textId="77777777" w:rsidR="005D4454" w:rsidRPr="007A5235" w:rsidRDefault="005D4454" w:rsidP="005D4454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4454" w:rsidRPr="002A007A" w14:paraId="7860A9E2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72933FD" w14:textId="77777777" w:rsidR="005D4454" w:rsidRPr="005D4454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2BC41C1" w14:textId="77777777" w:rsidR="005D4454" w:rsidRPr="007A5235" w:rsidRDefault="005D4454" w:rsidP="005D4454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B3388F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4874F4" w14:textId="77777777" w:rsidR="005D4454" w:rsidRPr="007A5235" w:rsidRDefault="005D4454" w:rsidP="005D445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BB6C6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39F13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E70632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E5A6BF" w14:textId="77777777" w:rsidR="005D4454" w:rsidRPr="007A5235" w:rsidRDefault="005D4454" w:rsidP="005D4454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3ACD85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EB42E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7718A3A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9D0C0C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7FF60C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00EF1D8" w14:textId="77777777" w:rsidR="005D4454" w:rsidRPr="007A5235" w:rsidRDefault="005D4454" w:rsidP="005D4454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535D74" w:rsidRPr="002A007A" w14:paraId="73FA78D0" w14:textId="77777777" w:rsidTr="00CD453B">
        <w:trPr>
          <w:gridAfter w:val="1"/>
          <w:wAfter w:w="20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2F6228B5" w14:textId="32DF55AE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3C066EB" w14:textId="1F505136" w:rsidR="00535D74" w:rsidRPr="00535D74" w:rsidRDefault="00535D74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3923E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BF6C46F" w14:textId="6748467A" w:rsidR="00535D74" w:rsidRPr="00535D74" w:rsidRDefault="00535D74" w:rsidP="00535D74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A840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E07F91B" w14:textId="5AC4A98F" w:rsidR="00535D74" w:rsidRPr="00535D74" w:rsidRDefault="00535D74" w:rsidP="00535D74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C3E4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1CF4FE" w14:textId="45A9BABA" w:rsidR="00535D74" w:rsidRPr="00535D74" w:rsidRDefault="00535D74" w:rsidP="00535D74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DEF82A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873F3FF" w14:textId="1B6D3B01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364417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82F9B04" w14:textId="487D4923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43,085</w:t>
            </w:r>
          </w:p>
        </w:tc>
        <w:tc>
          <w:tcPr>
            <w:tcW w:w="86" w:type="dxa"/>
            <w:shd w:val="clear" w:color="auto" w:fill="auto"/>
          </w:tcPr>
          <w:p w14:paraId="455AB1CF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364255F" w14:textId="096BB143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43,085</w:t>
            </w:r>
          </w:p>
        </w:tc>
      </w:tr>
      <w:tr w:rsidR="00535D74" w:rsidRPr="002A007A" w14:paraId="1B401EC1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F9B274" w14:textId="3DC05DE1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84005C1" w14:textId="22AB77E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  <w:r w:rsidR="00665C5D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665C5D">
              <w:rPr>
                <w:rFonts w:asciiTheme="majorBidi" w:eastAsia="Times New Roman" w:hAnsiTheme="majorBidi" w:cstheme="majorBidi"/>
                <w:szCs w:val="22"/>
                <w:lang w:eastAsia="zh-CN"/>
              </w:rPr>
              <w:t>795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B29691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981246" w14:textId="1F9C39DE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  <w:r w:rsidR="00665C5D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665C5D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1DA1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17F228" w14:textId="41D6647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2C5938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1A78C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75767C" w14:textId="359153AD" w:rsidR="00535D74" w:rsidRPr="00535D74" w:rsidRDefault="00535D74" w:rsidP="00535D74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4F379B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1516DD" w14:textId="2343D603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11B092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53B1A87" w14:textId="7C75F379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755C1A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C5B079F" w14:textId="540A669C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491,117</w:t>
            </w:r>
          </w:p>
        </w:tc>
      </w:tr>
      <w:tr w:rsidR="00535D74" w:rsidRPr="002A007A" w14:paraId="2C50B9FC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B822BE5" w14:textId="1D9FD8A7" w:rsidR="00535D74" w:rsidRPr="00B37966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</w:tcPr>
          <w:p w14:paraId="7138527C" w14:textId="77777777" w:rsidR="00C132FE" w:rsidRDefault="00C132FE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BDAE8C1" w14:textId="0AA82FA4" w:rsidR="00535D74" w:rsidRPr="00535D74" w:rsidRDefault="00535D74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1FF18F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82AC54" w14:textId="1EE432A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7,040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9E0E4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D56485" w14:textId="33781466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7E060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BB025B" w14:textId="20B35DD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8,448</w:t>
            </w:r>
          </w:p>
        </w:tc>
        <w:tc>
          <w:tcPr>
            <w:tcW w:w="90" w:type="dxa"/>
            <w:gridSpan w:val="2"/>
            <w:vAlign w:val="bottom"/>
          </w:tcPr>
          <w:p w14:paraId="7A562A9B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AD7C6F" w14:textId="1C236084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88B9F8A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F745C94" w14:textId="143A5AE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14,157</w:t>
            </w:r>
          </w:p>
        </w:tc>
        <w:tc>
          <w:tcPr>
            <w:tcW w:w="86" w:type="dxa"/>
            <w:shd w:val="clear" w:color="auto" w:fill="auto"/>
          </w:tcPr>
          <w:p w14:paraId="2E1085B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E773C2" w14:textId="1DBE3D8A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37,080</w:t>
            </w:r>
          </w:p>
        </w:tc>
      </w:tr>
      <w:tr w:rsidR="00535D74" w:rsidRPr="002A007A" w14:paraId="6ABE193A" w14:textId="77777777" w:rsidTr="00CD453B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E88A3D" w14:textId="52E1D719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</w:tcPr>
          <w:p w14:paraId="450BFB82" w14:textId="264BA702" w:rsidR="00535D74" w:rsidRPr="00535D74" w:rsidRDefault="00535D74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7BC90A7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2679BD" w14:textId="3F52C35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176,627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19215A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213D6E" w14:textId="651C51EB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66,847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E869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BE42B1" w14:textId="0A7F8D80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1,277</w:t>
            </w:r>
          </w:p>
        </w:tc>
        <w:tc>
          <w:tcPr>
            <w:tcW w:w="90" w:type="dxa"/>
            <w:gridSpan w:val="2"/>
            <w:vAlign w:val="bottom"/>
          </w:tcPr>
          <w:p w14:paraId="37117976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6D72C5" w14:textId="5A6414E8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5D8AD4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47D7CF3" w14:textId="4C82E4F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1,720</w:t>
            </w:r>
          </w:p>
        </w:tc>
        <w:tc>
          <w:tcPr>
            <w:tcW w:w="86" w:type="dxa"/>
            <w:shd w:val="clear" w:color="auto" w:fill="auto"/>
          </w:tcPr>
          <w:p w14:paraId="1D2F5A8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CB0EE98" w14:textId="5496CC0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246,471</w:t>
            </w:r>
          </w:p>
        </w:tc>
      </w:tr>
      <w:tr w:rsidR="00535D74" w:rsidRPr="002A007A" w14:paraId="07382A4B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DAC860" w14:textId="18442476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45B97A" w14:textId="381DB20F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172,642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2E97CC7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8ABE15" w14:textId="6644C5E9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591,665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B120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E0888A" w14:textId="77695B06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765,519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2EDB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C6B902" w14:textId="1FD5FE2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658,527</w:t>
            </w:r>
          </w:p>
        </w:tc>
        <w:tc>
          <w:tcPr>
            <w:tcW w:w="90" w:type="dxa"/>
            <w:gridSpan w:val="2"/>
            <w:vAlign w:val="bottom"/>
          </w:tcPr>
          <w:p w14:paraId="59B463A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600D61" w14:textId="6F83D32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102,943</w:t>
            </w:r>
          </w:p>
        </w:tc>
        <w:tc>
          <w:tcPr>
            <w:tcW w:w="90" w:type="dxa"/>
            <w:gridSpan w:val="2"/>
          </w:tcPr>
          <w:p w14:paraId="17EE2AEA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6F12368" w14:textId="2F47F607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822C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38BDA07" w14:textId="76B63E62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2,291,296</w:t>
            </w:r>
          </w:p>
        </w:tc>
      </w:tr>
      <w:tr w:rsidR="00535D74" w:rsidRPr="002A007A" w14:paraId="4559A514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0BB3A5E" w14:textId="70B6C242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BAE7AF" w14:textId="48843F9F" w:rsidR="00535D74" w:rsidRPr="00535D74" w:rsidRDefault="00535D74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25725FA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DACD8A0" w14:textId="0F63E6D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13,14</w:t>
            </w:r>
            <w:r w:rsidR="002D75D4">
              <w:rPr>
                <w:rFonts w:asciiTheme="majorBidi" w:eastAsia="Times New Roman" w:hAnsiTheme="majorBidi" w:cstheme="majorBidi"/>
                <w:szCs w:val="22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F2C4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A522B1B" w14:textId="7A1BD108" w:rsidR="00535D74" w:rsidRPr="00535D74" w:rsidRDefault="00535D74" w:rsidP="00535D74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C950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FF29A8" w14:textId="182F16F8" w:rsidR="00535D74" w:rsidRPr="00535D74" w:rsidRDefault="00535D74" w:rsidP="00535D74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EDD757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FF1F" w14:textId="6190F3B2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</w:t>
            </w:r>
          </w:p>
        </w:tc>
        <w:tc>
          <w:tcPr>
            <w:tcW w:w="90" w:type="dxa"/>
            <w:gridSpan w:val="2"/>
          </w:tcPr>
          <w:p w14:paraId="36CA0BEC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0383767" w14:textId="10E1D812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215A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5F57A17" w14:textId="35D89AD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13,33</w:t>
            </w:r>
            <w:r w:rsidR="002D75D4"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</w:tr>
      <w:tr w:rsidR="00535D74" w:rsidRPr="002A007A" w14:paraId="00949D29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B1ECDEE" w14:textId="642B8E0F" w:rsidR="00535D74" w:rsidRPr="007A5235" w:rsidRDefault="00535D74" w:rsidP="00535D7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ED8E3" w14:textId="0A30F22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213,</w:t>
            </w:r>
            <w:r w:rsidR="00665C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437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563438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23861" w14:textId="2E438B32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1,238,</w:t>
            </w:r>
            <w:r w:rsidR="00665C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9BC8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015D7B" w14:textId="71929B0A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839,811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C0F7F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B76D8" w14:textId="2052CB3E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668,252</w:t>
            </w:r>
          </w:p>
        </w:tc>
        <w:tc>
          <w:tcPr>
            <w:tcW w:w="90" w:type="dxa"/>
            <w:gridSpan w:val="2"/>
            <w:vAlign w:val="bottom"/>
          </w:tcPr>
          <w:p w14:paraId="632B120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CDBF" w14:textId="234BBFB3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103,141</w:t>
            </w:r>
          </w:p>
        </w:tc>
        <w:tc>
          <w:tcPr>
            <w:tcW w:w="90" w:type="dxa"/>
            <w:gridSpan w:val="2"/>
          </w:tcPr>
          <w:p w14:paraId="2464D02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918796" w14:textId="2C05F60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58,962</w:t>
            </w:r>
          </w:p>
        </w:tc>
        <w:tc>
          <w:tcPr>
            <w:tcW w:w="86" w:type="dxa"/>
            <w:shd w:val="clear" w:color="auto" w:fill="auto"/>
          </w:tcPr>
          <w:p w14:paraId="4C0B5A2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EBA79" w14:textId="35DE169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3,122,38</w:t>
            </w:r>
            <w:r w:rsidR="002D75D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</w:p>
        </w:tc>
      </w:tr>
      <w:tr w:rsidR="00535D74" w:rsidRPr="002A007A" w14:paraId="6B62D917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DB96B79" w14:textId="77777777" w:rsidR="00535D74" w:rsidRDefault="00535D74" w:rsidP="00535D7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605DE245" w14:textId="7D1585C2" w:rsidR="00535D74" w:rsidRPr="005D4454" w:rsidRDefault="00535D74" w:rsidP="00535D7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CBE49A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B1BA59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0C34FC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D93D9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C1CCD0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F36DF2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0CDD147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2E26E01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3A2F4B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D927D26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37D7F9E4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739A668F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055D67C6" w14:textId="37011CA1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35D74" w:rsidRPr="002A007A" w14:paraId="3A5871F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A2F301B" w14:textId="6B26B85A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F555341" w14:textId="17B12712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1376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852,182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67971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1A196A" w14:textId="1B5F255E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508,449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DCAAF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654083" w14:textId="2C293BAD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11,969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68D07B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12F84A" w14:textId="44E31BFC" w:rsidR="00535D74" w:rsidRPr="00535D74" w:rsidRDefault="00535D74" w:rsidP="00535D74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C279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17BD99" w14:textId="57B57EF8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AD1661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E4602C2" w14:textId="68D4C390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EE478C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F991BB" w14:textId="455F527D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2,372,600</w:t>
            </w:r>
          </w:p>
        </w:tc>
      </w:tr>
      <w:tr w:rsidR="00535D74" w:rsidRPr="002A007A" w14:paraId="20A540CE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1847E6" w14:textId="04BE4E73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48B2D7A" w14:textId="74EC63D1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23,242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5C82F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FF407E" w14:textId="2BBE4409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127,482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59D88C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D5443A" w14:textId="3D44D18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76F5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662ED8" w14:textId="1427141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10,176</w:t>
            </w:r>
          </w:p>
        </w:tc>
        <w:tc>
          <w:tcPr>
            <w:tcW w:w="90" w:type="dxa"/>
            <w:gridSpan w:val="2"/>
            <w:vAlign w:val="bottom"/>
          </w:tcPr>
          <w:p w14:paraId="78200C0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7B4B08" w14:textId="3A3A8D59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FA3293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D72DB83" w14:textId="734D64BF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5C1914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A3AE663" w14:textId="7B1EF64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185,552</w:t>
            </w:r>
          </w:p>
        </w:tc>
      </w:tr>
      <w:tr w:rsidR="00535D74" w:rsidRPr="002A007A" w14:paraId="6817A3F0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EB3D455" w14:textId="1AC67C82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3E5B53E" w14:textId="6DDB34F2" w:rsidR="00535D74" w:rsidRPr="00535D74" w:rsidRDefault="00535D74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66E8D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0BDC7BF" w14:textId="0D8B0D72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3,501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A4ADC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A5D8A" w14:textId="2A8F86B0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47,039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3593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1263E8" w14:textId="5F2ED139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18,020</w:t>
            </w:r>
          </w:p>
        </w:tc>
        <w:tc>
          <w:tcPr>
            <w:tcW w:w="90" w:type="dxa"/>
            <w:gridSpan w:val="2"/>
            <w:vAlign w:val="bottom"/>
          </w:tcPr>
          <w:p w14:paraId="5C8F755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95CEC6" w14:textId="221D55E5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C2A3136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9AEAFB2" w14:textId="5A74F207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9719A6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8BFFB47" w14:textId="5375ED74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68,560</w:t>
            </w:r>
          </w:p>
        </w:tc>
      </w:tr>
      <w:tr w:rsidR="00535D74" w:rsidRPr="002A007A" w14:paraId="07B84445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DF92386" w14:textId="163A760B" w:rsidR="00535D74" w:rsidRPr="007A5235" w:rsidRDefault="00535D74" w:rsidP="00535D7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9D4B6C1" w14:textId="0E55BFB5" w:rsidR="00535D74" w:rsidRPr="00535D74" w:rsidRDefault="00C132FE" w:rsidP="00535D74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73D352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75C25B" w14:textId="5E04016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2,372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DD0FB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3728AA" w14:textId="5AB66C43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FE8C9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D32377E" w14:textId="236427C0" w:rsidR="00535D74" w:rsidRPr="00535D74" w:rsidRDefault="00535D74" w:rsidP="00535D74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87B9C2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3146" w14:textId="5455A952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3E5368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6A9D42" w14:textId="754D8DF2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1FC53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1DEB450" w14:textId="3B4B70FB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2,410</w:t>
            </w:r>
          </w:p>
        </w:tc>
      </w:tr>
      <w:tr w:rsidR="00535D74" w:rsidRPr="002A007A" w14:paraId="634558DB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31FD16D" w14:textId="31FF1EED" w:rsidR="00535D74" w:rsidRPr="00B37966" w:rsidRDefault="00535D74" w:rsidP="00535D7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20B94" w14:textId="583A0E9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1,875,424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73037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14C1C" w14:textId="464ECD03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641,804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61BABE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45EC6F" w14:textId="581BC63A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83,698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8C16E4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572E5A" w14:textId="3C908C9E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28,196</w:t>
            </w:r>
          </w:p>
        </w:tc>
        <w:tc>
          <w:tcPr>
            <w:tcW w:w="90" w:type="dxa"/>
            <w:gridSpan w:val="2"/>
            <w:vAlign w:val="bottom"/>
          </w:tcPr>
          <w:p w14:paraId="1C9A008C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CA22" w14:textId="106F524F" w:rsidR="00535D74" w:rsidRPr="00535D74" w:rsidRDefault="00535D74" w:rsidP="00535D74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13E5AF0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61D5" w14:textId="19B54A10" w:rsidR="00535D74" w:rsidRPr="00535D74" w:rsidRDefault="00535D74" w:rsidP="00535D74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E3D0E81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25AE3" w14:textId="5AE7057A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2,629,122</w:t>
            </w:r>
          </w:p>
        </w:tc>
      </w:tr>
      <w:tr w:rsidR="00535D74" w:rsidRPr="002A007A" w14:paraId="1DE22EAA" w14:textId="77777777" w:rsidTr="006F7DDF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766EB1B5" w14:textId="705D2F7B" w:rsidR="00535D74" w:rsidRPr="00B37966" w:rsidRDefault="00535D74" w:rsidP="00535D7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A45907" w14:textId="25020BA5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(1,661,</w:t>
            </w:r>
            <w:r w:rsidR="00665C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987</w:t>
            </w: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F82727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B45DC5" w14:textId="79BD762F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596,</w:t>
            </w:r>
            <w:r w:rsidR="00665C5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E1D8B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9402236" w14:textId="05F3D04F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756,113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D1461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FB3D83A" w14:textId="758B1261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640,056</w:t>
            </w:r>
          </w:p>
        </w:tc>
        <w:tc>
          <w:tcPr>
            <w:tcW w:w="90" w:type="dxa"/>
            <w:gridSpan w:val="2"/>
            <w:vAlign w:val="bottom"/>
          </w:tcPr>
          <w:p w14:paraId="317B272D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AB7CC" w14:textId="734D0F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103,141</w:t>
            </w:r>
          </w:p>
        </w:tc>
        <w:tc>
          <w:tcPr>
            <w:tcW w:w="90" w:type="dxa"/>
            <w:gridSpan w:val="2"/>
          </w:tcPr>
          <w:p w14:paraId="3689EDC5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4735E2E" w14:textId="6E574EB9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58,962</w:t>
            </w:r>
          </w:p>
        </w:tc>
        <w:tc>
          <w:tcPr>
            <w:tcW w:w="86" w:type="dxa"/>
            <w:shd w:val="clear" w:color="auto" w:fill="auto"/>
          </w:tcPr>
          <w:p w14:paraId="38F0ECB8" w14:textId="77777777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B618CD" w14:textId="28385888" w:rsidR="00535D74" w:rsidRPr="00535D74" w:rsidRDefault="00535D74" w:rsidP="00535D74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35D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493,26</w:t>
            </w:r>
            <w:r w:rsidR="002D75D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</w:tr>
    </w:tbl>
    <w:p w14:paraId="3C6B2AFE" w14:textId="77777777" w:rsidR="00EC2F08" w:rsidRDefault="00EC2F08" w:rsidP="008E6AAB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0977C9F6" w14:textId="00D89FA0" w:rsidR="008E6AAB" w:rsidRDefault="008E6AAB" w:rsidP="003015BF">
      <w:pPr>
        <w:suppressAutoHyphens/>
        <w:spacing w:after="0" w:line="240" w:lineRule="auto"/>
        <w:ind w:left="72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CD7C0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</w:t>
      </w:r>
      <w:r w:rsidR="00176AF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 w:rsidR="00535D74">
        <w:rPr>
          <w:rFonts w:asciiTheme="majorBidi" w:eastAsia="Times New Roman" w:hAnsiTheme="majorBidi" w:cstheme="majorBidi"/>
          <w:sz w:val="20"/>
          <w:szCs w:val="20"/>
          <w:lang w:eastAsia="zh-CN"/>
        </w:rPr>
        <w:t>61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D40C654" w14:textId="19D3319F" w:rsidR="00516394" w:rsidRDefault="00516394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7622BAEC" w14:textId="0DDC1B1D" w:rsidR="0008740F" w:rsidRPr="007A5235" w:rsidRDefault="0008740F" w:rsidP="0008740F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lastRenderedPageBreak/>
        <w:tab/>
      </w:r>
    </w:p>
    <w:p w14:paraId="1FB4EF2B" w14:textId="5FCDC808" w:rsidR="0008740F" w:rsidRPr="006F7DDF" w:rsidRDefault="0008740F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"/>
          <w:szCs w:val="2"/>
          <w:vertAlign w:val="superscript"/>
          <w:lang w:eastAsia="zh-CN"/>
        </w:rPr>
      </w:pP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6F7DDF" w:rsidRPr="002A007A" w14:paraId="45B31C0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01C72529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381" w:type="dxa"/>
            <w:gridSpan w:val="18"/>
          </w:tcPr>
          <w:p w14:paraId="4FE956C8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6F7DDF" w:rsidRPr="002A007A" w14:paraId="5E9601BE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03476CE6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66296F0C" w14:textId="5881C13C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6F7DDF" w:rsidRPr="002A007A" w14:paraId="45B63B74" w14:textId="77777777" w:rsidTr="006F7DDF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BCDB376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D6A7CBF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940A525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200C5CA7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54B2ED7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509C1E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F81CC3E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18539D9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0F08FB19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95A993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974EC9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05737B1F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B13A116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B17C1ED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9778188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B10F7B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BA9B0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399B421" w14:textId="77777777" w:rsidR="006F7DDF" w:rsidRPr="007A5235" w:rsidRDefault="006F7DDF" w:rsidP="006F7DDF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A0451C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8804F6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2A331747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10C455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6F489391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E5225B3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07D1FF7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B401BB4" w14:textId="77777777" w:rsidR="006F7DDF" w:rsidRPr="007A5235" w:rsidRDefault="006F7DDF" w:rsidP="006F7D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6F7DDF" w:rsidRPr="002A007A" w14:paraId="0932F4E9" w14:textId="77777777" w:rsidTr="006F7DDF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A47069D" w14:textId="77777777" w:rsidR="006F7DDF" w:rsidRPr="007A5235" w:rsidRDefault="006F7DDF" w:rsidP="006F7DD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51D59145" w14:textId="77777777" w:rsidR="006F7DDF" w:rsidRPr="007A5235" w:rsidRDefault="006F7DDF" w:rsidP="006F7DD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6F7DDF" w:rsidRPr="002A007A" w14:paraId="066BA0A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2EA5741" w14:textId="77777777" w:rsidR="006F7DDF" w:rsidRPr="005D4454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3220C76" w14:textId="77777777" w:rsidR="006F7DDF" w:rsidRPr="007A5235" w:rsidRDefault="006F7DDF" w:rsidP="006F7DDF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C44FF61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E062E63" w14:textId="77777777" w:rsidR="006F7DDF" w:rsidRPr="007A5235" w:rsidRDefault="006F7DDF" w:rsidP="006F7DDF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2E796F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F57FB2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30D0D7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C8A7A3" w14:textId="77777777" w:rsidR="006F7DDF" w:rsidRPr="007A5235" w:rsidRDefault="006F7DDF" w:rsidP="006F7DDF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BD408C1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60CDB8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CC1047A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3D5A73F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67DD714" w14:textId="77777777" w:rsidR="006F7DDF" w:rsidRPr="007A5235" w:rsidRDefault="006F7DDF" w:rsidP="006F7DD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B10723" w14:textId="77777777" w:rsidR="006F7DDF" w:rsidRPr="007A5235" w:rsidRDefault="006F7DDF" w:rsidP="006F7DDF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6F7DDF" w:rsidRPr="002A007A" w14:paraId="31448B89" w14:textId="77777777" w:rsidTr="006F7DDF">
        <w:trPr>
          <w:gridAfter w:val="1"/>
          <w:wAfter w:w="20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69FE354D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84FABA1" w14:textId="77777777" w:rsidR="006F7DDF" w:rsidRPr="002F33BE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3782578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342283D" w14:textId="77777777" w:rsidR="006F7DDF" w:rsidRPr="002F33BE" w:rsidRDefault="006F7DDF" w:rsidP="006F7DDF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E761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21D61B17" w14:textId="77777777" w:rsidR="006F7DDF" w:rsidRPr="00B37966" w:rsidRDefault="006F7DDF" w:rsidP="006F7DDF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DA120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1F36E9E" w14:textId="77777777" w:rsidR="006F7DDF" w:rsidRPr="006F7DDF" w:rsidRDefault="006F7DDF" w:rsidP="006F7DDF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E75A7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0869AD7" w14:textId="77777777" w:rsidR="006F7DDF" w:rsidRPr="00B37966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EEFD80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97FF7B6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  <w:tc>
          <w:tcPr>
            <w:tcW w:w="86" w:type="dxa"/>
            <w:shd w:val="clear" w:color="auto" w:fill="auto"/>
          </w:tcPr>
          <w:p w14:paraId="2D4EBD4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0C06DE4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51,529</w:t>
            </w:r>
          </w:p>
        </w:tc>
      </w:tr>
      <w:tr w:rsidR="006F7DDF" w:rsidRPr="002A007A" w14:paraId="2CDC2381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DA9DA17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8207D98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38,958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17F16DF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39D3D0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500,236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A40F5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DAB892" w14:textId="77777777" w:rsidR="006F7DDF" w:rsidRPr="00B37966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76A0B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CDC10E5" w14:textId="77777777" w:rsidR="006F7DDF" w:rsidRPr="006F7DDF" w:rsidRDefault="006F7DDF" w:rsidP="006F7DDF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181066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DE01FEC" w14:textId="77777777" w:rsidR="006F7DDF" w:rsidRPr="00B37966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A356D8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EB80194" w14:textId="77777777" w:rsidR="006F7DDF" w:rsidRPr="002F33BE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421585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E45F531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539,20</w:t>
            </w:r>
            <w:r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  <w:t>4</w:t>
            </w:r>
          </w:p>
        </w:tc>
      </w:tr>
      <w:tr w:rsidR="006F7DDF" w:rsidRPr="002A007A" w14:paraId="2193995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44AE960" w14:textId="77777777" w:rsidR="006F7DDF" w:rsidRPr="00B37966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8E7D5BA" w14:textId="77777777" w:rsidR="006F7DDF" w:rsidRPr="00B37966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0FF0FD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40FB20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2E7BB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74D9B0F" w14:textId="77777777" w:rsidR="006F7DDF" w:rsidRPr="00F6166D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427E64" w14:textId="77777777" w:rsidR="006F7DDF" w:rsidRPr="00F6166D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F7AA68" w14:textId="77777777" w:rsidR="006F7DDF" w:rsidRPr="005D4454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10,487</w:t>
            </w:r>
          </w:p>
        </w:tc>
        <w:tc>
          <w:tcPr>
            <w:tcW w:w="90" w:type="dxa"/>
            <w:gridSpan w:val="2"/>
            <w:vAlign w:val="bottom"/>
          </w:tcPr>
          <w:p w14:paraId="345116B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E180DD" w14:textId="77777777" w:rsidR="006F7DDF" w:rsidRPr="00B37966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71966F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48FF2EB" w14:textId="77777777" w:rsidR="006F7DDF" w:rsidRPr="00AF3D7F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6,017</w:t>
            </w:r>
          </w:p>
        </w:tc>
        <w:tc>
          <w:tcPr>
            <w:tcW w:w="86" w:type="dxa"/>
            <w:shd w:val="clear" w:color="auto" w:fill="auto"/>
          </w:tcPr>
          <w:p w14:paraId="2166C50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EA1D5C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23,107</w:t>
            </w:r>
          </w:p>
        </w:tc>
      </w:tr>
      <w:tr w:rsidR="006F7DDF" w:rsidRPr="002A007A" w14:paraId="362761D7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66DD135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FF9FBE" w14:textId="77777777" w:rsidR="006F7DDF" w:rsidRPr="00B37966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2A00C6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1096141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200,789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4C22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5F9D75D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C812A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7F907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5,541</w:t>
            </w:r>
          </w:p>
        </w:tc>
        <w:tc>
          <w:tcPr>
            <w:tcW w:w="90" w:type="dxa"/>
            <w:gridSpan w:val="2"/>
            <w:vAlign w:val="bottom"/>
          </w:tcPr>
          <w:p w14:paraId="22D6073D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7E0791E" w14:textId="77777777" w:rsidR="006F7DDF" w:rsidRPr="006F7DDF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93321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EF56D0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2,147</w:t>
            </w:r>
          </w:p>
        </w:tc>
        <w:tc>
          <w:tcPr>
            <w:tcW w:w="86" w:type="dxa"/>
            <w:shd w:val="clear" w:color="auto" w:fill="auto"/>
          </w:tcPr>
          <w:p w14:paraId="18657D9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90CD7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312,059</w:t>
            </w:r>
          </w:p>
        </w:tc>
      </w:tr>
      <w:tr w:rsidR="006F7DDF" w:rsidRPr="002A007A" w14:paraId="67170963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FE14881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0A736B6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179,822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9EAA04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913E4E3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562,938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40C68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F0D4918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761,541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B9D098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2843DE0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645,294</w:t>
            </w:r>
          </w:p>
        </w:tc>
        <w:tc>
          <w:tcPr>
            <w:tcW w:w="90" w:type="dxa"/>
            <w:gridSpan w:val="2"/>
            <w:vAlign w:val="bottom"/>
          </w:tcPr>
          <w:p w14:paraId="2646680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10DFF4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100,333</w:t>
            </w:r>
          </w:p>
        </w:tc>
        <w:tc>
          <w:tcPr>
            <w:tcW w:w="90" w:type="dxa"/>
            <w:gridSpan w:val="2"/>
          </w:tcPr>
          <w:p w14:paraId="006C9293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03FB97D" w14:textId="77777777" w:rsidR="006F7DDF" w:rsidRPr="00B37966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BD113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506A9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2,249,928</w:t>
            </w:r>
          </w:p>
        </w:tc>
      </w:tr>
      <w:tr w:rsidR="006F7DDF" w:rsidRPr="002A007A" w14:paraId="4E2BE88A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9CFFA92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ACCAA8D" w14:textId="77777777" w:rsidR="006F7DDF" w:rsidRPr="002F33BE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8B7B245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3EF31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13,16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013E2D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BB4FB7" w14:textId="77777777" w:rsidR="006F7DDF" w:rsidRPr="002F33BE" w:rsidRDefault="006F7DDF" w:rsidP="006F7DDF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EDF39F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A81A4A" w14:textId="77777777" w:rsidR="006F7DDF" w:rsidRPr="002F33BE" w:rsidRDefault="006F7DDF" w:rsidP="006F7DDF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D0568B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F1A89" w14:textId="77777777" w:rsidR="006F7DDF" w:rsidRPr="008F35FD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90" w:type="dxa"/>
            <w:gridSpan w:val="2"/>
          </w:tcPr>
          <w:p w14:paraId="13F9BC6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EBCC16F" w14:textId="77777777" w:rsidR="006F7DDF" w:rsidRPr="00B37966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A55A440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28B1ED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14,445</w:t>
            </w:r>
          </w:p>
        </w:tc>
      </w:tr>
      <w:tr w:rsidR="006F7DDF" w:rsidRPr="002A007A" w14:paraId="396ECD1F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84D153" w14:textId="77777777" w:rsidR="006F7DDF" w:rsidRPr="007A5235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F12CD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218,780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1611E6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D8771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1,277,625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5E6CA0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7A1A5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871,242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13886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F23A02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661,322</w:t>
            </w:r>
          </w:p>
        </w:tc>
        <w:tc>
          <w:tcPr>
            <w:tcW w:w="90" w:type="dxa"/>
            <w:gridSpan w:val="2"/>
            <w:vAlign w:val="bottom"/>
          </w:tcPr>
          <w:p w14:paraId="15A82397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088E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gridSpan w:val="2"/>
          </w:tcPr>
          <w:p w14:paraId="74D73255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B2E5BB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302424B4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A0EB46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6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3,190,272</w:t>
            </w:r>
          </w:p>
        </w:tc>
      </w:tr>
      <w:tr w:rsidR="006F7DDF" w:rsidRPr="002A007A" w14:paraId="141CACD5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BFFF4B" w14:textId="77777777" w:rsidR="006F7DDF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62B1C2B3" w14:textId="77777777" w:rsidR="006F7DDF" w:rsidRPr="005D4454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88740C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7CD7793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071155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D4CD41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771719D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62071A9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5B5257B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16BA54A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79B0FE44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617769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1D2DF48C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070B6958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5BD4F736" w14:textId="77777777" w:rsidR="006F7DDF" w:rsidRPr="002F33BE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F7DDF" w:rsidRPr="002A007A" w14:paraId="252B89AA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B1F3588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755673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1,861,630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26492E6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764620F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551,524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2D7DA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EFB085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16,626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53AE7D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D59D8E3" w14:textId="77777777" w:rsidR="006F7DDF" w:rsidRPr="008A74CC" w:rsidRDefault="006F7DDF" w:rsidP="006F7DDF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AE25063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732AA3A" w14:textId="77777777" w:rsidR="006F7DDF" w:rsidRPr="008A74CC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DB938C1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5C31B1B" w14:textId="77777777" w:rsidR="006F7DDF" w:rsidRPr="008A74CC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8F3B03A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BC7D9B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2,429,780</w:t>
            </w:r>
          </w:p>
        </w:tc>
      </w:tr>
      <w:tr w:rsidR="006F7DDF" w:rsidRPr="002A007A" w14:paraId="2B4C509E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24CF6E2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A7F174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18,277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EE6AF35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DC4359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122,258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05E9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087AC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59F9AE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CC719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10,196</w:t>
            </w:r>
          </w:p>
        </w:tc>
        <w:tc>
          <w:tcPr>
            <w:tcW w:w="90" w:type="dxa"/>
            <w:gridSpan w:val="2"/>
            <w:vAlign w:val="bottom"/>
          </w:tcPr>
          <w:p w14:paraId="3E2D63C6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598130" w14:textId="77777777" w:rsidR="006F7DDF" w:rsidRPr="008A74CC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ABE071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7222876" w14:textId="77777777" w:rsidR="006F7DDF" w:rsidRPr="008A74CC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77188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7F3B3FB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198,360</w:t>
            </w:r>
          </w:p>
        </w:tc>
      </w:tr>
      <w:tr w:rsidR="006F7DDF" w:rsidRPr="002A007A" w14:paraId="3B920A90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9BD8C3A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7B943D7" w14:textId="77777777" w:rsidR="006F7DDF" w:rsidRPr="008A74CC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96C86D7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37DC9FC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4,571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AA741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2AF593A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FF069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ABFCAA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17,585</w:t>
            </w:r>
          </w:p>
        </w:tc>
        <w:tc>
          <w:tcPr>
            <w:tcW w:w="90" w:type="dxa"/>
            <w:gridSpan w:val="2"/>
            <w:vAlign w:val="bottom"/>
          </w:tcPr>
          <w:p w14:paraId="0E08AF45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E38B5AA" w14:textId="77777777" w:rsidR="006F7DDF" w:rsidRPr="008A74CC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09E4586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2DE0ECE" w14:textId="77777777" w:rsidR="006F7DDF" w:rsidRPr="008A74CC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AC89C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91EBEFF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66,801</w:t>
            </w:r>
          </w:p>
        </w:tc>
      </w:tr>
      <w:tr w:rsidR="006F7DDF" w:rsidRPr="002A007A" w14:paraId="6C117B32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CAC0C8D" w14:textId="77777777" w:rsidR="006F7DDF" w:rsidRPr="007A5235" w:rsidRDefault="006F7DDF" w:rsidP="006F7DDF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F6A800D" w14:textId="77777777" w:rsidR="006F7DDF" w:rsidRPr="008A74CC" w:rsidRDefault="006F7DDF" w:rsidP="006F7DDF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3BF2BE4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03BA5E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3,072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11A19B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71A20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60F36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65A31C" w14:textId="77777777" w:rsidR="006F7DDF" w:rsidRPr="008A74CC" w:rsidRDefault="006F7DDF" w:rsidP="006F7DDF">
            <w:pPr>
              <w:tabs>
                <w:tab w:val="decimal" w:pos="523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F2F3EF7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F62BF" w14:textId="77777777" w:rsidR="006F7DDF" w:rsidRPr="008A74CC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1CC0B23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D3F7B5" w14:textId="77777777" w:rsidR="006F7DDF" w:rsidRPr="008A74CC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DD2CB38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ACB15D5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3,143</w:t>
            </w:r>
          </w:p>
        </w:tc>
      </w:tr>
      <w:tr w:rsidR="006F7DDF" w:rsidRPr="002A007A" w14:paraId="0692A509" w14:textId="77777777" w:rsidTr="006F7DDF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5B01FCD" w14:textId="77777777" w:rsidR="006F7DDF" w:rsidRPr="00B37966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C0F86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1,879,907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605734A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248D64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681,425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50FA73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4BC1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108,971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CF9D3D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D0210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27,781</w:t>
            </w:r>
          </w:p>
        </w:tc>
        <w:tc>
          <w:tcPr>
            <w:tcW w:w="90" w:type="dxa"/>
            <w:gridSpan w:val="2"/>
            <w:vAlign w:val="bottom"/>
          </w:tcPr>
          <w:p w14:paraId="488ECFF2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3AD" w14:textId="77777777" w:rsidR="006F7DDF" w:rsidRPr="006F7DDF" w:rsidRDefault="006F7DDF" w:rsidP="006F7DDF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EB2E8BE" w14:textId="77777777" w:rsidR="006F7DDF" w:rsidRPr="006F7DDF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979325" w14:textId="77777777" w:rsidR="006F7DDF" w:rsidRPr="006F7DDF" w:rsidRDefault="006F7DDF" w:rsidP="006F7DDF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F7DD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1F4CF47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0B2A9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2,698,084</w:t>
            </w:r>
          </w:p>
        </w:tc>
      </w:tr>
      <w:tr w:rsidR="006F7DDF" w:rsidRPr="002A007A" w14:paraId="1B61C564" w14:textId="77777777" w:rsidTr="006F7DDF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42D2011E" w14:textId="77777777" w:rsidR="006F7DDF" w:rsidRPr="00B37966" w:rsidRDefault="006F7DDF" w:rsidP="006F7DDF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81B43E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(1,661,127)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3EC67EB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F5B8174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596,200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22C3C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0E7E59F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762,271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0C6D8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AB9549D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633,541</w:t>
            </w:r>
          </w:p>
        </w:tc>
        <w:tc>
          <w:tcPr>
            <w:tcW w:w="90" w:type="dxa"/>
            <w:gridSpan w:val="2"/>
            <w:vAlign w:val="bottom"/>
          </w:tcPr>
          <w:p w14:paraId="42EFE686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6B7435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101,610</w:t>
            </w:r>
          </w:p>
        </w:tc>
        <w:tc>
          <w:tcPr>
            <w:tcW w:w="90" w:type="dxa"/>
            <w:gridSpan w:val="2"/>
          </w:tcPr>
          <w:p w14:paraId="1D55BA59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CDA986F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59,693</w:t>
            </w:r>
          </w:p>
        </w:tc>
        <w:tc>
          <w:tcPr>
            <w:tcW w:w="86" w:type="dxa"/>
            <w:shd w:val="clear" w:color="auto" w:fill="auto"/>
          </w:tcPr>
          <w:p w14:paraId="6916CBB0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911866" w14:textId="77777777" w:rsidR="006F7DDF" w:rsidRPr="008A74CC" w:rsidRDefault="006F7DDF" w:rsidP="006F7DDF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8A74C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492,188</w:t>
            </w:r>
          </w:p>
        </w:tc>
      </w:tr>
    </w:tbl>
    <w:p w14:paraId="10DE59FC" w14:textId="77777777" w:rsidR="006F7DDF" w:rsidRDefault="006F7DDF" w:rsidP="006F7DDF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3D2EC50E" w14:textId="77777777" w:rsidR="006F7DDF" w:rsidRDefault="006F7DDF" w:rsidP="0035637D">
      <w:pPr>
        <w:suppressAutoHyphens/>
        <w:spacing w:after="0" w:line="240" w:lineRule="auto"/>
        <w:ind w:left="738" w:hanging="216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96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58407DCE" w14:textId="77777777" w:rsidR="00F33EE4" w:rsidRPr="00F83E7D" w:rsidRDefault="00F33EE4" w:rsidP="0008740F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FE3881" w14:textId="77777777" w:rsidR="003D2DA1" w:rsidRDefault="003D2DA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76EE58A1" w14:textId="5B5FFD07" w:rsidR="00F83E7D" w:rsidRPr="00024DCF" w:rsidRDefault="00975D4C" w:rsidP="00E53A67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="0095758E"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F83E7D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</w:t>
      </w:r>
      <w:r w:rsidR="00F83E7D" w:rsidRPr="00024DCF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ด้านตลาด</w:t>
      </w:r>
    </w:p>
    <w:p w14:paraId="6847EDA2" w14:textId="77777777" w:rsidR="00F83E7D" w:rsidRPr="00024DCF" w:rsidRDefault="00F83E7D" w:rsidP="0018593A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0887DE60" w14:textId="69DE26E4" w:rsidR="00250D4F" w:rsidRPr="00024DCF" w:rsidRDefault="00250D4F" w:rsidP="002F2612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ความเสี่ยงด้านตลาด</w:t>
      </w:r>
      <w:r w:rsidR="00125D3B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ความเสี่ยงที่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รายได้และเงินกองทุน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ของธนาคารและบริษัทย่อยอาจได้รับ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ผลกระทบ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จาก</w:t>
      </w:r>
      <w:r w:rsidR="00953431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การเคลื่อนไหวของอัตราตลาดต่าง ๆ ได้แก่ อัตราดอกเบี้ย อัตราแลกเปลี่ยน</w:t>
      </w:r>
      <w:r w:rsidR="00115C50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bookmarkStart w:id="10" w:name="_Hlk58417668"/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</w:t>
      </w:r>
      <w:r w:rsidR="00953431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บริษัทย่อยมีการจัดแบ่งฐานะความเสี่ยงด้านตลาดออกเป็นฐานะในบัญชีเพื่อการค้า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(Trading Book)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ฐานะ</w:t>
      </w:r>
      <w:r w:rsidR="00953431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ในบัญชีที่ไม่ใช่เพื่อการค้า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Non-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t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rading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b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</w:t>
      </w:r>
      <w:r w:rsidR="009D7154" w:rsidRPr="00024DCF">
        <w:rPr>
          <w:rFonts w:asciiTheme="majorBidi" w:eastAsia="Times New Roman" w:hAnsiTheme="majorBidi" w:cstheme="majorBidi"/>
          <w:sz w:val="30"/>
          <w:szCs w:val="30"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การเปลี่ยนแปลงของราคาหรือเพื่อหากำไรจากความแตกต่างของราคา</w:t>
      </w:r>
      <w:r w:rsidR="00417AC8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แต่ละ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ตลาด ส่วนฐานะในบัญชีที่ไม่ใช่</w:t>
      </w:r>
      <w:r w:rsidR="00953431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เพื่อการค้า ส่วนใหญ่ได้แก่ ฐานะจากการบริหารความเสี่ยงด้านอัตราดอกเบี้ยในบัญชีธนาคาร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(Interest </w:t>
      </w:r>
      <w:r w:rsidR="009D7154" w:rsidRPr="00024DCF">
        <w:rPr>
          <w:rFonts w:asciiTheme="majorBidi" w:eastAsia="Times New Roman" w:hAnsiTheme="majorBidi" w:cstheme="majorBidi"/>
          <w:sz w:val="30"/>
          <w:szCs w:val="30"/>
        </w:rPr>
        <w:t>R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ate </w:t>
      </w:r>
      <w:r w:rsidR="00F70CEA" w:rsidRPr="00024DCF">
        <w:rPr>
          <w:rFonts w:asciiTheme="majorBidi" w:eastAsia="Times New Roman" w:hAnsiTheme="majorBidi" w:cstheme="majorBidi"/>
          <w:sz w:val="30"/>
          <w:szCs w:val="30"/>
        </w:rPr>
        <w:t>R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isk in </w:t>
      </w:r>
      <w:r w:rsidR="001B2A4C" w:rsidRPr="00024DCF">
        <w:rPr>
          <w:rFonts w:asciiTheme="majorBidi" w:eastAsia="Times New Roman" w:hAnsiTheme="majorBidi" w:cstheme="majorBidi"/>
          <w:sz w:val="30"/>
          <w:szCs w:val="30"/>
        </w:rPr>
        <w:t>B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anking </w:t>
      </w:r>
      <w:r w:rsidR="001B2A4C" w:rsidRPr="00024DCF">
        <w:rPr>
          <w:rFonts w:asciiTheme="majorBidi" w:eastAsia="Times New Roman" w:hAnsiTheme="majorBidi" w:cstheme="majorBidi"/>
          <w:sz w:val="30"/>
          <w:szCs w:val="30"/>
        </w:rPr>
        <w:t>B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และการบริหารความเสี่ยงจาก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การลงทุน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Investment</w:t>
      </w:r>
      <w:r w:rsidR="002C3FE8" w:rsidRPr="00024DCF">
        <w:rPr>
          <w:rFonts w:asciiTheme="majorBidi" w:eastAsia="Times New Roman" w:hAnsiTheme="majorBidi" w:cstheme="majorBidi"/>
          <w:sz w:val="30"/>
          <w:szCs w:val="30"/>
        </w:rPr>
        <w:t xml:space="preserve"> Risk Management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) </w:t>
      </w:r>
    </w:p>
    <w:bookmarkEnd w:id="10"/>
    <w:p w14:paraId="5F6AAC51" w14:textId="77777777" w:rsidR="00250D4F" w:rsidRPr="00024DCF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61760C" w14:textId="47438F34" w:rsidR="00250D4F" w:rsidRPr="00024DCF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ธนาคารและกลุ่มธุรกิจทางการเงินที่มีฐานะความเสี่ยงด้านตลาด</w:t>
      </w:r>
      <w:r w:rsidR="00B116D2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="00115C50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ย่างมีนัยสำคัญ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ได้จัดทำนโยบายการบริหาร</w:t>
      </w:r>
      <w:r w:rsidR="00125D3B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ความเสี่ยงด้านตลาด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(Market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r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isk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p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olicy)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หรือนโยบายการบริหารฐานะในบัญชีเพื่อการค้า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(Trading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b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ook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p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olicy)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หรือนโยบายการลงทุน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(Investment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p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olicy)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พื่อใช้เป็นแนวทางในการบริหารความเสี่ยงด้านตลาดโดยคณะกรรมการของแต่ละบริษัทในกลุ่มธุรกิจทางการเงินเป็นผู้อนุมัตินโยบายซึ่งผ่านความเห็นชอบจาก</w:t>
      </w:r>
      <w:r w:rsidR="005037A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คณะกรรมการบริหารความเสี่ยงของกลุ่มธุรกิจทางการเงิน นโยบายดังกล่าวกำหนดให้มีการทบทวนอย่างน้อยปีละครั้งเพื่อความเหมาะสม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กระทบต่อสาระสำคัญในการปฏิบัติตามนโยบายนี้ ธนาคารและกลุ่มธุรกิจทางการเงินที่มีความเสี่ยงด้านตลาดอย่างมีนัยสำคัญต้องกำหนดให้มีหน่วยงานบริหารความเสี่ยงด้านตลาดที่เป็นอิสระ ทำหน้าที่ดูแลและรับผิดชอบใน</w:t>
      </w:r>
      <w:r w:rsidR="00115C50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การวัด ประเมิน ควบคุม ติดตาม และรายงานความเสี่ยงด้านตลาด ทั้งนี้เพื่อให้มั่นใจได้ว่า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27FA5CF0" w14:textId="77777777" w:rsidR="00250D4F" w:rsidRPr="00024DCF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ACC2DF7" w14:textId="68594F0A" w:rsidR="00250D4F" w:rsidRPr="00024DCF" w:rsidRDefault="00250D4F" w:rsidP="00250D4F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ในการบริหารจัดการความเสี่ยงด้านตลาด ธนาคารและ</w:t>
      </w:r>
      <w:r w:rsidR="00115C50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กลุ่มธุรกิจทางการเงิน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ใช้เครื่องมือวัด</w:t>
      </w:r>
      <w:r w:rsidR="003F594B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ทั้งที่เป็น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ทางสถิติและ</w:t>
      </w:r>
      <w:r w:rsidR="00115C50" w:rsidRPr="00024DC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ที่ไม่ใช่สถิติในการประเมินค่าความเสี่ยง</w:t>
      </w:r>
      <w:r w:rsidR="00115C50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ด้านตลาด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การทดสอบภาวะวิกฤต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(Stress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t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esting)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ขนาดของฐานะการถือครองสูงสุด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(Position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s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ize)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การวิเคราะห์ความอ่อนไหวต่อปัจจัยเสี่ยงด้านตลาด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(Sensitivity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a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nalysis)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การกำหนดผลขาดทุนสูงสุด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(Management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a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ction </w:t>
      </w:r>
      <w:r w:rsidR="00165C4F" w:rsidRPr="00024DCF">
        <w:rPr>
          <w:rFonts w:asciiTheme="majorBidi" w:eastAsia="Times New Roman" w:hAnsiTheme="majorBidi" w:cstheme="majorBidi"/>
          <w:sz w:val="30"/>
          <w:szCs w:val="30"/>
        </w:rPr>
        <w:t>t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rigger)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และอื่น ๆ</w:t>
      </w:r>
    </w:p>
    <w:p w14:paraId="6F2E7E58" w14:textId="77777777" w:rsidR="00250D4F" w:rsidRDefault="00250D4F" w:rsidP="00250D4F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65B1EBFB" w14:textId="60781CFE" w:rsidR="00250D4F" w:rsidRPr="00024DCF" w:rsidRDefault="00975D4C" w:rsidP="00250D4F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250D4F"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.3.1</w:t>
      </w:r>
      <w:r w:rsidR="00250D4F" w:rsidRPr="0095343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250D4F" w:rsidRPr="00024DCF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="00250D4F" w:rsidRPr="00024D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5B6D951" w14:textId="77777777" w:rsidR="00250D4F" w:rsidRPr="00024DCF" w:rsidRDefault="00250D4F" w:rsidP="00250D4F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2BBF02A" w14:textId="690D4513" w:rsidR="00250D4F" w:rsidRPr="00024DCF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="0035637D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ทางเศรษฐกิจของธนาคาร โดยธนาคารมีความเสี่ยงจากอัตราดอกเบี้ยจำแนกเป็น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4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7EF938EC" w14:textId="77777777" w:rsidR="00250D4F" w:rsidRPr="00024DCF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09A262" w14:textId="77777777" w:rsidR="00250D4F" w:rsidRPr="00024DCF" w:rsidRDefault="00250D4F" w:rsidP="00A639FB">
      <w:pPr>
        <w:pStyle w:val="ListParagraph"/>
        <w:numPr>
          <w:ilvl w:val="0"/>
          <w:numId w:val="25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024DCF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024DCF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สินทรัพย์และหนี้สินไม่สอดคล้องกัน ตัวอย่างเช่น เมื่อกำหนดให้ปัจจัยอื่น ๆ คงที่ หากธนาคาร</w:t>
      </w:r>
      <w:r w:rsidRPr="00024DCF">
        <w:rPr>
          <w:rFonts w:asciiTheme="majorBidi" w:hAnsiTheme="majorBidi" w:cs="Angsana New"/>
          <w:sz w:val="30"/>
          <w:szCs w:val="30"/>
          <w:cs/>
        </w:rPr>
        <w:br/>
        <w:t>มีสินทรัพย์ที่สามารถปรับอัตราดอกเบี้ยได้เร็วกว่าหนี้สิน (</w:t>
      </w:r>
      <w:r w:rsidRPr="00024DCF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เมื่ออัตราดอกเบี้ยสูงขึ้น </w:t>
      </w:r>
      <w:r w:rsidRPr="00024DCF">
        <w:rPr>
          <w:rFonts w:asciiTheme="majorBidi" w:hAnsiTheme="majorBidi" w:cs="Angsana New"/>
          <w:sz w:val="30"/>
          <w:szCs w:val="30"/>
          <w:cs/>
        </w:rPr>
        <w:br/>
        <w:t>ก็จะทำให้ส่วนต่างของอัตราดอกเบี้ยสูงขึ้น หรือในทางตรงกันข้าม หากธนาคารมีสินทรัพย์ที่สามารถปรับอัตราดอกเบี้ยได้ช้ากว่าหนี้สิน (</w:t>
      </w:r>
      <w:r w:rsidRPr="00024DCF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024DCF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1EA762B2" w14:textId="77777777" w:rsidR="00250D4F" w:rsidRPr="00024DCF" w:rsidRDefault="00250D4F" w:rsidP="00A639FB">
      <w:pPr>
        <w:pStyle w:val="ListParagraph"/>
        <w:numPr>
          <w:ilvl w:val="0"/>
          <w:numId w:val="25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024DCF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024DCF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1681F905" w14:textId="19BA886A" w:rsidR="00250D4F" w:rsidRPr="00024DCF" w:rsidRDefault="00250D4F" w:rsidP="00A639FB">
      <w:pPr>
        <w:pStyle w:val="ListParagraph"/>
        <w:numPr>
          <w:ilvl w:val="0"/>
          <w:numId w:val="25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024DCF">
        <w:rPr>
          <w:rFonts w:asciiTheme="majorBidi" w:hAnsiTheme="majorBidi" w:cstheme="majorBidi"/>
          <w:sz w:val="30"/>
          <w:szCs w:val="30"/>
        </w:rPr>
        <w:t xml:space="preserve">Basis Risk </w:t>
      </w:r>
      <w:r w:rsidRPr="00024DCF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="003F594B" w:rsidRPr="00024DCF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ฝากประจำ อัตราดอกเบี้ยการกู้ยืมระหว่างธนาคาร </w:t>
      </w:r>
      <w:r w:rsidRPr="00024DCF">
        <w:rPr>
          <w:rFonts w:asciiTheme="majorBidi" w:hAnsiTheme="majorBidi" w:cs="Angsana New"/>
          <w:sz w:val="30"/>
          <w:szCs w:val="30"/>
        </w:rPr>
        <w:br/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อัตราดอกเบี้ย </w:t>
      </w:r>
      <w:r w:rsidRPr="00024DCF">
        <w:rPr>
          <w:rFonts w:asciiTheme="majorBidi" w:hAnsiTheme="majorBidi" w:cstheme="majorBidi"/>
          <w:sz w:val="30"/>
          <w:szCs w:val="30"/>
        </w:rPr>
        <w:t xml:space="preserve">THBFIX </w:t>
      </w:r>
      <w:r w:rsidRPr="00024DCF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</w:t>
      </w:r>
      <w:r w:rsidRPr="00024DCF">
        <w:rPr>
          <w:rFonts w:asciiTheme="majorBidi" w:hAnsiTheme="majorBidi" w:cs="Angsana New"/>
          <w:sz w:val="30"/>
          <w:szCs w:val="30"/>
        </w:rPr>
        <w:br/>
      </w:r>
      <w:r w:rsidRPr="00024DCF">
        <w:rPr>
          <w:rFonts w:asciiTheme="majorBidi" w:hAnsiTheme="majorBidi" w:cs="Angsana New"/>
          <w:sz w:val="30"/>
          <w:szCs w:val="30"/>
          <w:cs/>
        </w:rPr>
        <w:t>กันด้วย</w:t>
      </w:r>
    </w:p>
    <w:p w14:paraId="133AEAB1" w14:textId="34CB0973" w:rsidR="00250D4F" w:rsidRPr="00024DCF" w:rsidRDefault="00250D4F" w:rsidP="00A639FB">
      <w:pPr>
        <w:pStyle w:val="ListParagraph"/>
        <w:numPr>
          <w:ilvl w:val="0"/>
          <w:numId w:val="25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024DCF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024DCF">
        <w:rPr>
          <w:rFonts w:asciiTheme="majorBidi" w:hAnsiTheme="majorBidi" w:cstheme="majorBidi"/>
          <w:sz w:val="30"/>
          <w:szCs w:val="30"/>
        </w:rPr>
        <w:t xml:space="preserve">Option 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แฝงอยู่ในรายการสินทรัพย์ หนี้สิน และรายการนอกงบแสดงฐานะการเงิน การใช้สิทธิตาม </w:t>
      </w:r>
      <w:r w:rsidRPr="00024DCF">
        <w:rPr>
          <w:rFonts w:asciiTheme="majorBidi" w:hAnsiTheme="majorBidi" w:cstheme="majorBidi"/>
          <w:sz w:val="30"/>
          <w:szCs w:val="30"/>
        </w:rPr>
        <w:t xml:space="preserve">Option </w:t>
      </w:r>
      <w:r w:rsidRPr="00024DCF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อาจจะกระทบต่อการบริหารรายได้และต้นทุนของอัตราดอกเบี้ยของธนาคาร เช่น เงิ</w:t>
      </w:r>
      <w:r w:rsidRPr="00024DCF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ากมีอัตราดอกเบี้ยคงที่ตามระยะเวลา </w:t>
      </w:r>
      <w:r w:rsidRPr="00024DCF">
        <w:rPr>
          <w:rFonts w:asciiTheme="majorBidi" w:hAnsiTheme="majorBidi" w:cs="Angsana New"/>
          <w:sz w:val="30"/>
          <w:szCs w:val="30"/>
        </w:rPr>
        <w:t>3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 เดือน หากอัตราดอกเบี้ยในตลาดเปลี่ยนแปลงอย่างมากและรวดเร็ว ผู้ฝากก็อาจจะถอนเงิน</w:t>
      </w:r>
      <w:r w:rsidRPr="00024DCF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024DCF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ซึ่งทำให้ธนาคารมีต้นทุนสูงขึ้นเร็วกว่าที่คาด</w:t>
      </w:r>
      <w:r w:rsidRPr="00024DCF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024DCF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564A52C7" w14:textId="77777777" w:rsidR="00250D4F" w:rsidRPr="00024DCF" w:rsidRDefault="00250D4F" w:rsidP="00250D4F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C568B42" w14:textId="453A33BC" w:rsidR="00250D4F" w:rsidRPr="00024DCF" w:rsidRDefault="00250D4F" w:rsidP="00250D4F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(Risk tolerance limits) 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เฉพาะส่วนของ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3F594B" w:rsidRPr="00024DCF">
        <w:rPr>
          <w:rFonts w:asciiTheme="majorBidi" w:eastAsia="Times New Roman" w:hAnsiTheme="majorBidi" w:cs="Angsana New"/>
          <w:sz w:val="30"/>
          <w:szCs w:val="30"/>
        </w:rPr>
        <w:t>(</w:t>
      </w:r>
      <w:r w:rsidRPr="00024DCF">
        <w:rPr>
          <w:rFonts w:asciiTheme="majorBidi" w:eastAsia="Times New Roman" w:hAnsiTheme="majorBidi" w:cs="Angsana New"/>
          <w:sz w:val="30"/>
          <w:szCs w:val="30"/>
        </w:rPr>
        <w:t>Non-Trading book</w:t>
      </w:r>
      <w:r w:rsidR="003F594B" w:rsidRPr="00024DCF">
        <w:rPr>
          <w:rFonts w:asciiTheme="majorBidi" w:eastAsia="Times New Roman" w:hAnsiTheme="majorBidi" w:cs="Angsana New"/>
          <w:sz w:val="30"/>
          <w:szCs w:val="30"/>
        </w:rPr>
        <w:t xml:space="preserve">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11DD0CBD" w14:textId="77777777" w:rsidR="00250D4F" w:rsidRPr="00024DCF" w:rsidRDefault="00250D4F" w:rsidP="00250D4F">
      <w:pPr>
        <w:rPr>
          <w:rFonts w:asciiTheme="majorBidi" w:eastAsia="Times New Roman" w:hAnsiTheme="majorBidi" w:cstheme="majorBidi"/>
          <w:sz w:val="30"/>
          <w:szCs w:val="30"/>
          <w:cs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83E7371" w14:textId="70A62882" w:rsidR="00250D4F" w:rsidRPr="00024DCF" w:rsidRDefault="00250D4F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>2564</w:t>
      </w:r>
      <w:r w:rsidR="00136852"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136852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3EDFAC83" w14:textId="77777777" w:rsidR="00250D4F" w:rsidRPr="00415018" w:rsidRDefault="00250D4F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5E9FE19" w14:textId="5D2E3500" w:rsidR="00250D4F" w:rsidRPr="00024DCF" w:rsidRDefault="00250D4F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</w:t>
      </w:r>
      <w:r w:rsidR="003F594B"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ค้า</w:t>
      </w:r>
    </w:p>
    <w:p w14:paraId="14856065" w14:textId="77777777" w:rsidR="008D32B5" w:rsidRPr="00415018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tbl>
      <w:tblPr>
        <w:tblW w:w="846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45"/>
        <w:gridCol w:w="1350"/>
        <w:gridCol w:w="340"/>
        <w:gridCol w:w="1325"/>
      </w:tblGrid>
      <w:tr w:rsidR="008D32B5" w:rsidRPr="00953431" w14:paraId="6DCC275C" w14:textId="77777777" w:rsidTr="00415018">
        <w:trPr>
          <w:trHeight w:val="370"/>
        </w:trPr>
        <w:tc>
          <w:tcPr>
            <w:tcW w:w="5445" w:type="dxa"/>
            <w:shd w:val="clear" w:color="auto" w:fill="auto"/>
            <w:vAlign w:val="bottom"/>
          </w:tcPr>
          <w:p w14:paraId="4D7A9F8A" w14:textId="77777777" w:rsidR="008D32B5" w:rsidRPr="00415018" w:rsidRDefault="008D32B5" w:rsidP="00415018">
            <w:pPr>
              <w:tabs>
                <w:tab w:val="left" w:pos="162"/>
                <w:tab w:val="left" w:pos="342"/>
              </w:tabs>
              <w:suppressAutoHyphens/>
              <w:spacing w:after="0" w:line="240" w:lineRule="atLeast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74474919" w14:textId="77777777" w:rsidR="008D32B5" w:rsidRPr="00415018" w:rsidRDefault="008D32B5" w:rsidP="00415018">
            <w:pPr>
              <w:suppressAutoHyphens/>
              <w:snapToGrid w:val="0"/>
              <w:spacing w:after="0" w:line="240" w:lineRule="atLeast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8D32B5" w:rsidRPr="00953431" w14:paraId="57F70E45" w14:textId="77777777" w:rsidTr="00415018">
        <w:trPr>
          <w:trHeight w:val="381"/>
        </w:trPr>
        <w:tc>
          <w:tcPr>
            <w:tcW w:w="5445" w:type="dxa"/>
            <w:shd w:val="clear" w:color="auto" w:fill="auto"/>
            <w:vAlign w:val="bottom"/>
          </w:tcPr>
          <w:p w14:paraId="4C0EE830" w14:textId="77777777" w:rsidR="008D32B5" w:rsidRPr="00415018" w:rsidRDefault="008D32B5" w:rsidP="00415018">
            <w:pPr>
              <w:tabs>
                <w:tab w:val="left" w:pos="162"/>
                <w:tab w:val="left" w:pos="342"/>
              </w:tabs>
              <w:suppressAutoHyphens/>
              <w:spacing w:after="0" w:line="240" w:lineRule="atLeast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2EE4556" w14:textId="0BAC0916" w:rsidR="008D32B5" w:rsidRPr="00415018" w:rsidRDefault="00136852" w:rsidP="00415018">
            <w:pPr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40" w:type="dxa"/>
            <w:shd w:val="clear" w:color="auto" w:fill="auto"/>
          </w:tcPr>
          <w:p w14:paraId="39E6F485" w14:textId="77777777" w:rsidR="008D32B5" w:rsidRPr="00415018" w:rsidRDefault="008D32B5" w:rsidP="00415018">
            <w:pPr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25" w:type="dxa"/>
            <w:shd w:val="clear" w:color="auto" w:fill="auto"/>
          </w:tcPr>
          <w:p w14:paraId="6C3F6AF4" w14:textId="0965147C" w:rsidR="008D32B5" w:rsidRPr="00415018" w:rsidRDefault="00136852" w:rsidP="00415018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41501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6852" w:rsidRPr="00953431" w14:paraId="3E3B1129" w14:textId="77777777" w:rsidTr="00415018">
        <w:trPr>
          <w:trHeight w:val="381"/>
        </w:trPr>
        <w:tc>
          <w:tcPr>
            <w:tcW w:w="5445" w:type="dxa"/>
            <w:shd w:val="clear" w:color="auto" w:fill="auto"/>
            <w:vAlign w:val="bottom"/>
          </w:tcPr>
          <w:p w14:paraId="73B7A4A5" w14:textId="77777777" w:rsidR="00136852" w:rsidRPr="00415018" w:rsidRDefault="00136852" w:rsidP="00415018">
            <w:pPr>
              <w:tabs>
                <w:tab w:val="left" w:pos="162"/>
                <w:tab w:val="left" w:pos="342"/>
              </w:tabs>
              <w:suppressAutoHyphens/>
              <w:spacing w:after="0" w:line="240" w:lineRule="atLeast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7343EEE" w14:textId="2CCF352C" w:rsidR="00136852" w:rsidRPr="00415018" w:rsidRDefault="00136852" w:rsidP="00415018">
            <w:pPr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340" w:type="dxa"/>
            <w:shd w:val="clear" w:color="auto" w:fill="auto"/>
          </w:tcPr>
          <w:p w14:paraId="5A5F2D5D" w14:textId="77777777" w:rsidR="00136852" w:rsidRPr="00415018" w:rsidRDefault="00136852" w:rsidP="00415018">
            <w:pPr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25" w:type="dxa"/>
            <w:shd w:val="clear" w:color="auto" w:fill="auto"/>
          </w:tcPr>
          <w:p w14:paraId="105C4120" w14:textId="0721E259" w:rsidR="00136852" w:rsidRPr="00415018" w:rsidRDefault="00136852" w:rsidP="00415018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tLeast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136852" w:rsidRPr="00953431" w14:paraId="501F113B" w14:textId="77777777" w:rsidTr="00415018">
        <w:trPr>
          <w:trHeight w:val="370"/>
        </w:trPr>
        <w:tc>
          <w:tcPr>
            <w:tcW w:w="5445" w:type="dxa"/>
            <w:shd w:val="clear" w:color="auto" w:fill="auto"/>
            <w:vAlign w:val="bottom"/>
          </w:tcPr>
          <w:p w14:paraId="3BEB622E" w14:textId="77777777" w:rsidR="00136852" w:rsidRPr="00415018" w:rsidRDefault="00136852" w:rsidP="00415018">
            <w:pPr>
              <w:tabs>
                <w:tab w:val="left" w:pos="162"/>
                <w:tab w:val="left" w:pos="342"/>
              </w:tabs>
              <w:suppressAutoHyphens/>
              <w:spacing w:after="0" w:line="240" w:lineRule="atLeast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15" w:type="dxa"/>
            <w:gridSpan w:val="3"/>
            <w:shd w:val="clear" w:color="auto" w:fill="auto"/>
          </w:tcPr>
          <w:p w14:paraId="502254E1" w14:textId="77777777" w:rsidR="00136852" w:rsidRPr="00415018" w:rsidRDefault="00136852" w:rsidP="00415018">
            <w:pPr>
              <w:suppressAutoHyphens/>
              <w:snapToGrid w:val="0"/>
              <w:spacing w:after="0" w:line="240" w:lineRule="atLeast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36852" w:rsidRPr="00953431" w14:paraId="35687673" w14:textId="77777777" w:rsidTr="00415018">
        <w:trPr>
          <w:trHeight w:val="425"/>
        </w:trPr>
        <w:tc>
          <w:tcPr>
            <w:tcW w:w="5445" w:type="dxa"/>
            <w:shd w:val="clear" w:color="auto" w:fill="auto"/>
            <w:vAlign w:val="bottom"/>
          </w:tcPr>
          <w:p w14:paraId="52E4E7F0" w14:textId="77777777" w:rsidR="00136852" w:rsidRPr="00415018" w:rsidRDefault="00136852" w:rsidP="00415018">
            <w:pPr>
              <w:tabs>
                <w:tab w:val="left" w:pos="162"/>
                <w:tab w:val="left" w:pos="342"/>
              </w:tabs>
              <w:suppressAutoHyphens/>
              <w:spacing w:after="0" w:line="240" w:lineRule="atLeast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350" w:type="dxa"/>
            <w:shd w:val="clear" w:color="auto" w:fill="auto"/>
          </w:tcPr>
          <w:p w14:paraId="32A2C46B" w14:textId="59D8A428" w:rsidR="00136852" w:rsidRPr="00415018" w:rsidRDefault="00525026" w:rsidP="00415018">
            <w:pPr>
              <w:suppressAutoHyphens/>
              <w:snapToGrid w:val="0"/>
              <w:spacing w:after="0" w:line="240" w:lineRule="atLeast"/>
              <w:ind w:left="-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20.2</w:t>
            </w:r>
          </w:p>
        </w:tc>
        <w:tc>
          <w:tcPr>
            <w:tcW w:w="340" w:type="dxa"/>
            <w:shd w:val="clear" w:color="auto" w:fill="auto"/>
          </w:tcPr>
          <w:p w14:paraId="29561BBB" w14:textId="77777777" w:rsidR="00136852" w:rsidRPr="00415018" w:rsidRDefault="00136852" w:rsidP="00415018">
            <w:pPr>
              <w:tabs>
                <w:tab w:val="decimal" w:pos="684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25" w:type="dxa"/>
            <w:shd w:val="clear" w:color="auto" w:fill="auto"/>
          </w:tcPr>
          <w:p w14:paraId="6772AD1F" w14:textId="2C6A0DC2" w:rsidR="00136852" w:rsidRPr="00415018" w:rsidRDefault="00136852" w:rsidP="00415018">
            <w:pPr>
              <w:suppressAutoHyphens/>
              <w:snapToGrid w:val="0"/>
              <w:spacing w:after="0" w:line="240" w:lineRule="atLeast"/>
              <w:ind w:left="-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83.0</w:t>
            </w:r>
          </w:p>
        </w:tc>
      </w:tr>
    </w:tbl>
    <w:p w14:paraId="0394DABF" w14:textId="77777777" w:rsidR="008D32B5" w:rsidRPr="00953431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00987103" w14:textId="50C3967D" w:rsidR="008D32B5" w:rsidRPr="00417AC8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417AC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417AC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="00B75E04">
        <w:rPr>
          <w:rFonts w:asciiTheme="majorBidi" w:eastAsia="Times New Roman" w:hAnsiTheme="majorBidi" w:cstheme="majorBidi"/>
          <w:sz w:val="20"/>
          <w:szCs w:val="20"/>
        </w:rPr>
        <w:t>1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 w:rsidR="00B75E04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B75E04"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7334263A" w14:textId="77777777" w:rsidR="008D32B5" w:rsidRPr="00415018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2AB6A5F" w14:textId="607A6B55" w:rsidR="008D32B5" w:rsidRPr="00024DCF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ธนาคารเปิดเผย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3F594B"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="003F594B"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เฉพาะธนาคารเนื่องจาก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VaR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3F594B"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</w:t>
      </w:r>
      <w:r w:rsidR="004B3EDA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ทางการเงิน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ไม่แตกต่างอย่างมีสาระสำคัญจากงบการเงิ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751C81B8" w14:textId="77777777" w:rsidR="008D32B5" w:rsidRPr="00415018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96D6C" w14:textId="77777777" w:rsidR="008D32B5" w:rsidRPr="00024DCF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ความเสี่ยงด้านอัตราดอกเบี้ยในบัญชีเพื่อการธนาคาร</w:t>
      </w:r>
    </w:p>
    <w:p w14:paraId="3BD7B28F" w14:textId="77777777" w:rsidR="008D32B5" w:rsidRPr="00415018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CE9E81F" w14:textId="77777777" w:rsidR="008D32B5" w:rsidRPr="00024DCF" w:rsidRDefault="008D32B5" w:rsidP="00415018">
      <w:pPr>
        <w:suppressAutoHyphens/>
        <w:autoSpaceDE w:val="0"/>
        <w:autoSpaceDN w:val="0"/>
        <w:adjustRightInd w:val="0"/>
        <w:spacing w:after="0" w:line="240" w:lineRule="atLeast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147AD4BE" w14:textId="77777777" w:rsidR="008D32B5" w:rsidRPr="00415018" w:rsidRDefault="008D32B5" w:rsidP="00415018">
      <w:pPr>
        <w:suppressAutoHyphens/>
        <w:spacing w:after="0" w:line="240" w:lineRule="atLeast"/>
        <w:ind w:left="1035"/>
        <w:jc w:val="thaiDistribut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8451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14"/>
        <w:gridCol w:w="891"/>
        <w:gridCol w:w="236"/>
        <w:gridCol w:w="916"/>
        <w:gridCol w:w="244"/>
        <w:gridCol w:w="953"/>
        <w:gridCol w:w="236"/>
        <w:gridCol w:w="961"/>
      </w:tblGrid>
      <w:tr w:rsidR="008D32B5" w:rsidRPr="00953431" w14:paraId="639CF10C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47402A94" w14:textId="77777777" w:rsidR="008D32B5" w:rsidRPr="00415018" w:rsidRDefault="008D32B5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043" w:type="dxa"/>
            <w:gridSpan w:val="3"/>
            <w:shd w:val="clear" w:color="auto" w:fill="auto"/>
          </w:tcPr>
          <w:p w14:paraId="03AE5A65" w14:textId="77777777" w:rsidR="008D32B5" w:rsidRPr="00415018" w:rsidRDefault="008D32B5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52CE7403" w14:textId="77777777" w:rsidR="008D32B5" w:rsidRPr="00415018" w:rsidRDefault="008D32B5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150" w:type="dxa"/>
            <w:gridSpan w:val="3"/>
            <w:shd w:val="clear" w:color="auto" w:fill="auto"/>
          </w:tcPr>
          <w:p w14:paraId="55456E15" w14:textId="77777777" w:rsidR="008D32B5" w:rsidRPr="00415018" w:rsidRDefault="008D32B5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36852" w:rsidRPr="00953431" w14:paraId="1B6E0E73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020687DD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891" w:type="dxa"/>
            <w:shd w:val="clear" w:color="auto" w:fill="auto"/>
          </w:tcPr>
          <w:p w14:paraId="4F96DA23" w14:textId="2BDCABDE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15018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93B5B0A" w14:textId="77777777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</w:tcPr>
          <w:p w14:paraId="252075D0" w14:textId="15684182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15018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44" w:type="dxa"/>
            <w:shd w:val="clear" w:color="auto" w:fill="auto"/>
          </w:tcPr>
          <w:p w14:paraId="6954649B" w14:textId="77777777" w:rsidR="00136852" w:rsidRPr="00415018" w:rsidRDefault="00136852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</w:tcPr>
          <w:p w14:paraId="65A4896A" w14:textId="3829222F" w:rsidR="00136852" w:rsidRPr="00415018" w:rsidRDefault="00136852" w:rsidP="00415018">
            <w:pPr>
              <w:suppressAutoHyphens/>
              <w:spacing w:after="0" w:line="240" w:lineRule="atLeas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415018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438920E" w14:textId="77777777" w:rsidR="00136852" w:rsidRPr="00415018" w:rsidRDefault="00136852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3948082A" w14:textId="1D1144C3" w:rsidR="00136852" w:rsidRPr="00415018" w:rsidRDefault="00136852" w:rsidP="00415018">
            <w:pPr>
              <w:suppressAutoHyphens/>
              <w:spacing w:after="0" w:line="240" w:lineRule="atLeast"/>
              <w:ind w:left="-16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15018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</w:p>
        </w:tc>
      </w:tr>
      <w:tr w:rsidR="00136852" w:rsidRPr="00953431" w14:paraId="54ADFD04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16D835E6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891" w:type="dxa"/>
            <w:shd w:val="clear" w:color="auto" w:fill="auto"/>
          </w:tcPr>
          <w:p w14:paraId="7F98788A" w14:textId="3EBC8549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7554AFC" w14:textId="77777777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</w:tcPr>
          <w:p w14:paraId="3E2A5AF9" w14:textId="03F199A4" w:rsidR="00136852" w:rsidRPr="00415018" w:rsidRDefault="00136852" w:rsidP="00415018">
            <w:pPr>
              <w:suppressAutoHyphens/>
              <w:spacing w:after="0" w:line="240" w:lineRule="atLeast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79F0C97C" w14:textId="77777777" w:rsidR="00136852" w:rsidRPr="00415018" w:rsidRDefault="00136852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</w:tcPr>
          <w:p w14:paraId="256EA1BE" w14:textId="7FDBF812" w:rsidR="00136852" w:rsidRPr="00415018" w:rsidRDefault="00136852" w:rsidP="00415018">
            <w:pPr>
              <w:suppressAutoHyphens/>
              <w:spacing w:after="0" w:line="240" w:lineRule="atLeas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03FCE11" w14:textId="77777777" w:rsidR="00136852" w:rsidRPr="00415018" w:rsidRDefault="00136852" w:rsidP="00415018">
            <w:pPr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4AD1260F" w14:textId="12FA70AC" w:rsidR="00136852" w:rsidRPr="00415018" w:rsidRDefault="00136852" w:rsidP="00415018">
            <w:pPr>
              <w:suppressAutoHyphens/>
              <w:spacing w:after="0" w:line="240" w:lineRule="atLeast"/>
              <w:ind w:left="-16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8D32B5" w:rsidRPr="00953431" w14:paraId="30B56AD9" w14:textId="77777777" w:rsidTr="00415018">
        <w:trPr>
          <w:trHeight w:val="51"/>
        </w:trPr>
        <w:tc>
          <w:tcPr>
            <w:tcW w:w="4014" w:type="dxa"/>
            <w:shd w:val="clear" w:color="auto" w:fill="auto"/>
          </w:tcPr>
          <w:p w14:paraId="31D06E0D" w14:textId="77777777" w:rsidR="008D32B5" w:rsidRPr="00415018" w:rsidRDefault="008D32B5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4437" w:type="dxa"/>
            <w:gridSpan w:val="7"/>
            <w:shd w:val="clear" w:color="auto" w:fill="auto"/>
          </w:tcPr>
          <w:p w14:paraId="241ABC45" w14:textId="77777777" w:rsidR="008D32B5" w:rsidRPr="00415018" w:rsidRDefault="008D32B5" w:rsidP="00415018">
            <w:pPr>
              <w:suppressAutoHyphens/>
              <w:spacing w:after="0" w:line="240" w:lineRule="atLeast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D32B5" w:rsidRPr="00953431" w14:paraId="79F176B1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3AD0E11F" w14:textId="77777777" w:rsidR="008D32B5" w:rsidRPr="00415018" w:rsidRDefault="008D32B5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Cs/>
                <w:i/>
                <w:iCs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A593761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BAE6B44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D55E03F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4" w:type="dxa"/>
            <w:shd w:val="clear" w:color="auto" w:fill="auto"/>
          </w:tcPr>
          <w:p w14:paraId="6288DB34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74E3FB8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FEF49EA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F36835" w14:textId="77777777" w:rsidR="008D32B5" w:rsidRPr="00415018" w:rsidRDefault="008D32B5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136852" w:rsidRPr="00953431" w14:paraId="5FBA3381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3F636268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2C2FE3B" w14:textId="7696D911" w:rsidR="00136852" w:rsidRPr="00415018" w:rsidRDefault="00594CBD" w:rsidP="00415018">
            <w:pPr>
              <w:tabs>
                <w:tab w:val="decimal" w:pos="794"/>
              </w:tabs>
              <w:suppressAutoHyphens/>
              <w:spacing w:after="0" w:line="240" w:lineRule="atLeast"/>
              <w:ind w:left="-201"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(2,893)</w:t>
            </w:r>
          </w:p>
        </w:tc>
        <w:tc>
          <w:tcPr>
            <w:tcW w:w="236" w:type="dxa"/>
            <w:shd w:val="clear" w:color="auto" w:fill="auto"/>
          </w:tcPr>
          <w:p w14:paraId="6D9FFE17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DE39E56" w14:textId="4BB3BEAA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(2,317)</w:t>
            </w:r>
          </w:p>
        </w:tc>
        <w:tc>
          <w:tcPr>
            <w:tcW w:w="244" w:type="dxa"/>
            <w:shd w:val="clear" w:color="auto" w:fill="auto"/>
          </w:tcPr>
          <w:p w14:paraId="103E04F7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651224A" w14:textId="09B6E3CB" w:rsidR="00136852" w:rsidRPr="00415018" w:rsidRDefault="00D21C96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(2,967)</w:t>
            </w:r>
          </w:p>
        </w:tc>
        <w:tc>
          <w:tcPr>
            <w:tcW w:w="236" w:type="dxa"/>
            <w:shd w:val="clear" w:color="auto" w:fill="auto"/>
          </w:tcPr>
          <w:p w14:paraId="619D5150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B45617F" w14:textId="4B3EA3C1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(2,453)</w:t>
            </w:r>
          </w:p>
        </w:tc>
      </w:tr>
      <w:tr w:rsidR="00136852" w:rsidRPr="00953431" w14:paraId="6AA5F353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0556CB23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DBBA713" w14:textId="46C9F3F3" w:rsidR="00136852" w:rsidRPr="00415018" w:rsidRDefault="00594CBD" w:rsidP="00415018">
            <w:pPr>
              <w:tabs>
                <w:tab w:val="decimal" w:pos="794"/>
              </w:tabs>
              <w:suppressAutoHyphens/>
              <w:spacing w:after="0" w:line="240" w:lineRule="atLeast"/>
              <w:ind w:left="-201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(201)</w:t>
            </w:r>
          </w:p>
        </w:tc>
        <w:tc>
          <w:tcPr>
            <w:tcW w:w="236" w:type="dxa"/>
            <w:shd w:val="clear" w:color="auto" w:fill="auto"/>
          </w:tcPr>
          <w:p w14:paraId="530567EE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171022F" w14:textId="0E213040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</w:t>
            </w:r>
            <w:r w:rsidRPr="00415018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6</w:t>
            </w: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376D8E0E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0EF85C8" w14:textId="65455BE1" w:rsidR="00136852" w:rsidRPr="00415018" w:rsidRDefault="00D21C96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(202)</w:t>
            </w:r>
          </w:p>
        </w:tc>
        <w:tc>
          <w:tcPr>
            <w:tcW w:w="236" w:type="dxa"/>
            <w:shd w:val="clear" w:color="auto" w:fill="auto"/>
          </w:tcPr>
          <w:p w14:paraId="7FEC0333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C43A88D" w14:textId="1E48D57C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(57)</w:t>
            </w:r>
          </w:p>
        </w:tc>
      </w:tr>
      <w:tr w:rsidR="00136852" w:rsidRPr="00953431" w14:paraId="64C2A802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7B74A9A4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415018"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766" w14:textId="0D52FDB7" w:rsidR="00136852" w:rsidRPr="00415018" w:rsidRDefault="00594CBD" w:rsidP="00415018">
            <w:pPr>
              <w:tabs>
                <w:tab w:val="decimal" w:pos="794"/>
              </w:tabs>
              <w:suppressAutoHyphens/>
              <w:spacing w:after="0" w:line="240" w:lineRule="atLeast"/>
              <w:ind w:left="-201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2F660068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A7324" w14:textId="27C539E0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158</w:t>
            </w:r>
          </w:p>
        </w:tc>
        <w:tc>
          <w:tcPr>
            <w:tcW w:w="244" w:type="dxa"/>
            <w:shd w:val="clear" w:color="auto" w:fill="auto"/>
          </w:tcPr>
          <w:p w14:paraId="3290125B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D04A6" w14:textId="01B88802" w:rsidR="00136852" w:rsidRPr="00415018" w:rsidRDefault="00D21C96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60483B1B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05CBD" w14:textId="13B4F34D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160</w:t>
            </w:r>
          </w:p>
        </w:tc>
      </w:tr>
      <w:tr w:rsidR="00136852" w:rsidRPr="00953431" w14:paraId="57E92196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1AB43D67" w14:textId="7777777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รวมผลกระทบต่อรายได้ดอกเบี้ยสุทธิ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468BF" w14:textId="1B5DA462" w:rsidR="00136852" w:rsidRPr="00415018" w:rsidRDefault="00594CBD" w:rsidP="00415018">
            <w:pPr>
              <w:tabs>
                <w:tab w:val="decimal" w:pos="794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(2,994)</w:t>
            </w:r>
          </w:p>
        </w:tc>
        <w:tc>
          <w:tcPr>
            <w:tcW w:w="236" w:type="dxa"/>
            <w:shd w:val="clear" w:color="auto" w:fill="auto"/>
          </w:tcPr>
          <w:p w14:paraId="31531013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C7494" w14:textId="39895DC0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(2,225)</w:t>
            </w:r>
          </w:p>
        </w:tc>
        <w:tc>
          <w:tcPr>
            <w:tcW w:w="244" w:type="dxa"/>
            <w:shd w:val="clear" w:color="auto" w:fill="auto"/>
          </w:tcPr>
          <w:p w14:paraId="3F313D23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34CB7" w14:textId="2DCD0DDE" w:rsidR="00136852" w:rsidRPr="00415018" w:rsidRDefault="00D21C96" w:rsidP="00415018">
            <w:pPr>
              <w:tabs>
                <w:tab w:val="decimal" w:pos="702"/>
              </w:tabs>
              <w:suppressAutoHyphens/>
              <w:spacing w:after="0" w:line="240" w:lineRule="atLeast"/>
              <w:ind w:left="-377"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(3,070)</w:t>
            </w:r>
          </w:p>
        </w:tc>
        <w:tc>
          <w:tcPr>
            <w:tcW w:w="236" w:type="dxa"/>
            <w:shd w:val="clear" w:color="auto" w:fill="auto"/>
          </w:tcPr>
          <w:p w14:paraId="1CA302FE" w14:textId="77777777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67D13" w14:textId="697F80EE" w:rsidR="00136852" w:rsidRPr="00415018" w:rsidRDefault="00136852" w:rsidP="00415018">
            <w:pPr>
              <w:tabs>
                <w:tab w:val="decimal" w:pos="702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(2,350)</w:t>
            </w:r>
          </w:p>
        </w:tc>
      </w:tr>
      <w:tr w:rsidR="00136852" w:rsidRPr="00953431" w14:paraId="55795AB6" w14:textId="77777777" w:rsidTr="00415018">
        <w:trPr>
          <w:trHeight w:val="51"/>
        </w:trPr>
        <w:tc>
          <w:tcPr>
            <w:tcW w:w="4014" w:type="dxa"/>
            <w:shd w:val="clear" w:color="auto" w:fill="auto"/>
            <w:vAlign w:val="bottom"/>
          </w:tcPr>
          <w:p w14:paraId="25BA4F9C" w14:textId="7D6DCD27" w:rsidR="00136852" w:rsidRPr="00415018" w:rsidRDefault="00136852" w:rsidP="00415018">
            <w:pPr>
              <w:suppressAutoHyphens/>
              <w:spacing w:after="0" w:line="240" w:lineRule="atLeast"/>
              <w:ind w:right="-107"/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การเปลี่ยนแปลงของรายได้ดอกเบี้ยสุทธิ</w:t>
            </w:r>
            <w:r w:rsidRPr="00415018"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  <w:t xml:space="preserve"> </w:t>
            </w: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78CDE86" w14:textId="5557E327" w:rsidR="00136852" w:rsidRPr="00415018" w:rsidRDefault="00594CBD" w:rsidP="00415018">
            <w:pPr>
              <w:tabs>
                <w:tab w:val="decimal" w:pos="436"/>
              </w:tabs>
              <w:suppressAutoHyphens/>
              <w:spacing w:after="0" w:line="240" w:lineRule="atLeast"/>
              <w:ind w:right="-122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(3.22)</w:t>
            </w:r>
          </w:p>
        </w:tc>
        <w:tc>
          <w:tcPr>
            <w:tcW w:w="236" w:type="dxa"/>
            <w:shd w:val="clear" w:color="auto" w:fill="auto"/>
          </w:tcPr>
          <w:p w14:paraId="7241A620" w14:textId="77777777" w:rsidR="00136852" w:rsidRPr="00415018" w:rsidRDefault="00136852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B8F05BF" w14:textId="1EA1AE93" w:rsidR="00136852" w:rsidRPr="00415018" w:rsidRDefault="00136852" w:rsidP="00415018">
            <w:pPr>
              <w:tabs>
                <w:tab w:val="decimal" w:pos="481"/>
              </w:tabs>
              <w:suppressAutoHyphens/>
              <w:spacing w:after="0" w:line="240" w:lineRule="atLeast"/>
              <w:ind w:right="-34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(2.40)</w:t>
            </w:r>
          </w:p>
        </w:tc>
        <w:tc>
          <w:tcPr>
            <w:tcW w:w="244" w:type="dxa"/>
            <w:shd w:val="clear" w:color="auto" w:fill="auto"/>
          </w:tcPr>
          <w:p w14:paraId="18DC4E6D" w14:textId="77777777" w:rsidR="00136852" w:rsidRPr="00415018" w:rsidRDefault="00136852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   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6B95D80" w14:textId="72747477" w:rsidR="00136852" w:rsidRPr="00415018" w:rsidRDefault="00D21C96" w:rsidP="00415018">
            <w:pPr>
              <w:tabs>
                <w:tab w:val="decimal" w:pos="273"/>
              </w:tabs>
              <w:suppressAutoHyphens/>
              <w:spacing w:after="0" w:line="240" w:lineRule="atLeast"/>
              <w:ind w:right="-205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(3.33)</w:t>
            </w:r>
          </w:p>
        </w:tc>
        <w:tc>
          <w:tcPr>
            <w:tcW w:w="236" w:type="dxa"/>
            <w:shd w:val="clear" w:color="auto" w:fill="auto"/>
          </w:tcPr>
          <w:p w14:paraId="2044D04B" w14:textId="77777777" w:rsidR="00136852" w:rsidRPr="00415018" w:rsidRDefault="00136852" w:rsidP="00415018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AF78A17" w14:textId="2921EAA9" w:rsidR="00136852" w:rsidRPr="00415018" w:rsidRDefault="00136852" w:rsidP="00415018">
            <w:pPr>
              <w:tabs>
                <w:tab w:val="decimal" w:pos="316"/>
              </w:tabs>
              <w:suppressAutoHyphens/>
              <w:spacing w:after="0" w:line="240" w:lineRule="atLeast"/>
              <w:ind w:right="-203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 w:eastAsia="zh-CN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(2</w:t>
            </w:r>
            <w:r w:rsidRPr="00415018"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  <w:t>.</w:t>
            </w: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55)</w:t>
            </w:r>
          </w:p>
        </w:tc>
      </w:tr>
    </w:tbl>
    <w:p w14:paraId="6AFA9AD8" w14:textId="6C60F6F1" w:rsidR="00953431" w:rsidRPr="00415018" w:rsidRDefault="00953431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3CCC5FD" w14:textId="77777777" w:rsidR="00415018" w:rsidRDefault="00415018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A51708F" w14:textId="18C83603" w:rsidR="008D32B5" w:rsidRPr="00953431" w:rsidRDefault="008D32B5" w:rsidP="008D32B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53431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953431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3157FDDC" w14:textId="77777777" w:rsidR="008D32B5" w:rsidRPr="0056355C" w:rsidRDefault="008D32B5" w:rsidP="008D32B5">
      <w:pPr>
        <w:suppressAutoHyphens/>
        <w:spacing w:after="0" w:line="240" w:lineRule="atLeast"/>
        <w:ind w:left="103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837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3330"/>
        <w:gridCol w:w="1069"/>
        <w:gridCol w:w="236"/>
        <w:gridCol w:w="1068"/>
        <w:gridCol w:w="237"/>
        <w:gridCol w:w="1068"/>
        <w:gridCol w:w="236"/>
        <w:gridCol w:w="1126"/>
      </w:tblGrid>
      <w:tr w:rsidR="008D32B5" w:rsidRPr="00953431" w14:paraId="436BDE6F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17B2A795" w14:textId="77777777" w:rsidR="008D32B5" w:rsidRPr="00953431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373" w:type="dxa"/>
            <w:gridSpan w:val="3"/>
            <w:shd w:val="clear" w:color="auto" w:fill="auto"/>
          </w:tcPr>
          <w:p w14:paraId="3BD3BD9F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7" w:type="dxa"/>
            <w:shd w:val="clear" w:color="auto" w:fill="auto"/>
          </w:tcPr>
          <w:p w14:paraId="451E42F8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FC0580" w14:textId="77777777" w:rsidR="008D32B5" w:rsidRPr="00953431" w:rsidRDefault="008D32B5" w:rsidP="004B31F8">
            <w:pPr>
              <w:suppressAutoHyphens/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36852" w:rsidRPr="00953431" w14:paraId="38737163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1C41277C" w14:textId="77777777" w:rsidR="00136852" w:rsidRPr="00953431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1069" w:type="dxa"/>
            <w:shd w:val="clear" w:color="auto" w:fill="auto"/>
          </w:tcPr>
          <w:p w14:paraId="0A948DC0" w14:textId="1647F461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00EC017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50EBF4D1" w14:textId="2AAB663B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F261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F261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shd w:val="clear" w:color="auto" w:fill="auto"/>
          </w:tcPr>
          <w:p w14:paraId="071BD431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51A809E2" w14:textId="4A098CB0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68FF1C7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4B3B2E7E" w14:textId="6AB8BC1D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F261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F261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6852" w:rsidRPr="00953431" w14:paraId="18AA1081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0C09CA12" w14:textId="77777777" w:rsidR="00136852" w:rsidRPr="00953431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1069" w:type="dxa"/>
            <w:shd w:val="clear" w:color="auto" w:fill="auto"/>
          </w:tcPr>
          <w:p w14:paraId="6E99C743" w14:textId="4C1586C4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C7E546C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3579691C" w14:textId="70DFEC0F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DC221A7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</w:tcPr>
          <w:p w14:paraId="6B91CC45" w14:textId="596FFA00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35673A4" w14:textId="77777777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369F4F18" w14:textId="37D6CA43" w:rsidR="00136852" w:rsidRPr="00953431" w:rsidRDefault="00136852" w:rsidP="00136852">
            <w:pPr>
              <w:suppressAutoHyphens/>
              <w:spacing w:after="0" w:line="360" w:lineRule="exact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953431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8D32B5" w:rsidRPr="00953431" w14:paraId="17B32B10" w14:textId="77777777" w:rsidTr="004B31F8">
        <w:trPr>
          <w:trHeight w:val="51"/>
        </w:trPr>
        <w:tc>
          <w:tcPr>
            <w:tcW w:w="3330" w:type="dxa"/>
            <w:shd w:val="clear" w:color="auto" w:fill="auto"/>
          </w:tcPr>
          <w:p w14:paraId="3FD1C618" w14:textId="77777777" w:rsidR="008D32B5" w:rsidRPr="00953431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DA96C78" w14:textId="77777777" w:rsidR="008D32B5" w:rsidRPr="00953431" w:rsidRDefault="008D32B5" w:rsidP="004B31F8">
            <w:pPr>
              <w:suppressAutoHyphens/>
              <w:spacing w:after="0" w:line="360" w:lineRule="exact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953431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D32B5" w:rsidRPr="00953431" w14:paraId="1CECD044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F87B4D7" w14:textId="77777777" w:rsidR="008D32B5" w:rsidRPr="00115C50" w:rsidRDefault="008D32B5" w:rsidP="004B31F8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115C5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318681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B01DA02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1153BB8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7" w:type="dxa"/>
            <w:shd w:val="clear" w:color="auto" w:fill="auto"/>
          </w:tcPr>
          <w:p w14:paraId="16A0D624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343E3D1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E87A05E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200F03" w14:textId="77777777" w:rsidR="008D32B5" w:rsidRPr="00953431" w:rsidRDefault="008D32B5" w:rsidP="004B31F8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136852" w:rsidRPr="00953431" w14:paraId="18937B8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43FE82F1" w14:textId="77777777" w:rsidR="00136852" w:rsidRPr="00953431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5F220E9" w14:textId="668067FC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201"/>
              <w:rPr>
                <w:rFonts w:ascii="Angsana New" w:eastAsia="Times New Roman" w:hAnsi="Angsana New" w:cs="Angsana New"/>
                <w:sz w:val="28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/>
              </w:rPr>
              <w:t>(18,590)</w:t>
            </w:r>
          </w:p>
        </w:tc>
        <w:tc>
          <w:tcPr>
            <w:tcW w:w="236" w:type="dxa"/>
            <w:shd w:val="clear" w:color="auto" w:fill="auto"/>
          </w:tcPr>
          <w:p w14:paraId="04E53775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88D2871" w14:textId="00ECEC63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</w:t>
            </w:r>
            <w:r w:rsidRPr="00953431"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A5565F3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34C82A" w14:textId="707288B0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(18,5</w:t>
            </w:r>
            <w:r w:rsidR="00B85F30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89</w:t>
            </w: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EF9F2A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B9F908" w14:textId="2331CE09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(17,674)</w:t>
            </w:r>
          </w:p>
        </w:tc>
      </w:tr>
      <w:tr w:rsidR="00136852" w:rsidRPr="00953431" w14:paraId="02894BCB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CF6B8CA" w14:textId="77777777" w:rsidR="00136852" w:rsidRPr="00953431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1C19EA" w14:textId="09816879" w:rsidR="00136852" w:rsidRPr="00953431" w:rsidRDefault="00FF0B10" w:rsidP="00136852">
            <w:pPr>
              <w:tabs>
                <w:tab w:val="decimal" w:pos="727"/>
              </w:tabs>
              <w:suppressAutoHyphens/>
              <w:spacing w:after="0" w:line="360" w:lineRule="exact"/>
              <w:ind w:left="-201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133</w:t>
            </w:r>
          </w:p>
        </w:tc>
        <w:tc>
          <w:tcPr>
            <w:tcW w:w="236" w:type="dxa"/>
            <w:shd w:val="clear" w:color="auto" w:fill="auto"/>
          </w:tcPr>
          <w:p w14:paraId="611AFBA6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33500BF" w14:textId="41A1DE24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52</w:t>
            </w:r>
          </w:p>
        </w:tc>
        <w:tc>
          <w:tcPr>
            <w:tcW w:w="237" w:type="dxa"/>
            <w:shd w:val="clear" w:color="auto" w:fill="auto"/>
          </w:tcPr>
          <w:p w14:paraId="036A7961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6BF377C" w14:textId="7778CDE3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10C06133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F5D8A24" w14:textId="20C62DD5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61</w:t>
            </w:r>
          </w:p>
        </w:tc>
      </w:tr>
      <w:tr w:rsidR="00136852" w:rsidRPr="00953431" w14:paraId="43DA60C6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682D4D83" w14:textId="77777777" w:rsidR="00136852" w:rsidRPr="00953431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953431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7F39" w14:textId="449190C5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A347602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35CB" w14:textId="4EB6078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(9)</w:t>
            </w:r>
          </w:p>
        </w:tc>
        <w:tc>
          <w:tcPr>
            <w:tcW w:w="237" w:type="dxa"/>
            <w:shd w:val="clear" w:color="auto" w:fill="auto"/>
          </w:tcPr>
          <w:p w14:paraId="223C8B62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F1E4" w14:textId="707F714D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377" w:right="241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03B6FA6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71983" w14:textId="3BBFAF28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(4)</w:t>
            </w:r>
          </w:p>
        </w:tc>
      </w:tr>
      <w:tr w:rsidR="00136852" w:rsidRPr="00953431" w14:paraId="67EFD72D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2BBF6FE3" w14:textId="77777777" w:rsidR="00136852" w:rsidRPr="00953431" w:rsidRDefault="00136852" w:rsidP="00136852">
            <w:pPr>
              <w:suppressAutoHyphens/>
              <w:spacing w:after="0" w:line="360" w:lineRule="exact"/>
              <w:ind w:right="-200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953431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รวมผลกระทบต่อมูลค่าทางเศรษฐกิจ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416C7" w14:textId="08B99EE1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(18,450)</w:t>
            </w:r>
          </w:p>
        </w:tc>
        <w:tc>
          <w:tcPr>
            <w:tcW w:w="236" w:type="dxa"/>
            <w:shd w:val="clear" w:color="auto" w:fill="auto"/>
          </w:tcPr>
          <w:p w14:paraId="6B5ABCC9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96BD3" w14:textId="48866FAB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eastAsia="zh-CN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(17,636)</w:t>
            </w:r>
          </w:p>
        </w:tc>
        <w:tc>
          <w:tcPr>
            <w:tcW w:w="237" w:type="dxa"/>
            <w:shd w:val="clear" w:color="auto" w:fill="auto"/>
          </w:tcPr>
          <w:p w14:paraId="6B7A3A6B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000A0" w14:textId="06546288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(18,439)</w:t>
            </w:r>
          </w:p>
        </w:tc>
        <w:tc>
          <w:tcPr>
            <w:tcW w:w="236" w:type="dxa"/>
            <w:shd w:val="clear" w:color="auto" w:fill="auto"/>
          </w:tcPr>
          <w:p w14:paraId="25C4C761" w14:textId="77777777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19222" w14:textId="3B15F46D" w:rsidR="00136852" w:rsidRPr="00953431" w:rsidRDefault="00136852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(17,617)</w:t>
            </w:r>
          </w:p>
        </w:tc>
      </w:tr>
      <w:tr w:rsidR="00136852" w:rsidRPr="00CD53CB" w14:paraId="67D3A137" w14:textId="77777777" w:rsidTr="004B31F8">
        <w:trPr>
          <w:trHeight w:val="51"/>
        </w:trPr>
        <w:tc>
          <w:tcPr>
            <w:tcW w:w="3330" w:type="dxa"/>
            <w:shd w:val="clear" w:color="auto" w:fill="auto"/>
            <w:vAlign w:val="bottom"/>
          </w:tcPr>
          <w:p w14:paraId="771EB55B" w14:textId="24D68C7E" w:rsidR="00136852" w:rsidRPr="00350A2A" w:rsidRDefault="00136852" w:rsidP="00136852">
            <w:pPr>
              <w:suppressAutoHyphens/>
              <w:spacing w:after="0" w:line="360" w:lineRule="exact"/>
              <w:rPr>
                <w:rFonts w:ascii="Angsana New" w:eastAsia="SimSun" w:hAnsi="Angsana New" w:cs="Angsana New"/>
                <w:bCs/>
                <w:sz w:val="28"/>
                <w:cs/>
                <w:lang w:val="en-MY" w:eastAsia="zh-CN"/>
              </w:rPr>
            </w:pPr>
            <w:r w:rsidRPr="00350A2A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การเปลี่ยนแปลงของเงินกองทุน</w:t>
            </w:r>
            <w:r w:rsidRPr="00350A2A">
              <w:rPr>
                <w:rFonts w:ascii="Angsana New" w:eastAsia="SimSun" w:hAnsi="Angsana New" w:cs="Angsana New" w:hint="cs"/>
                <w:bCs/>
                <w:sz w:val="28"/>
                <w:lang w:val="en-MY" w:eastAsia="zh-CN" w:bidi="lo-LA"/>
              </w:rPr>
              <w:t xml:space="preserve"> </w:t>
            </w:r>
            <w:r w:rsidRPr="00D326A9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0665B" w14:textId="016C3308" w:rsidR="00136852" w:rsidRPr="00953431" w:rsidRDefault="00FF0B10" w:rsidP="00136852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(4.59)</w:t>
            </w:r>
          </w:p>
        </w:tc>
        <w:tc>
          <w:tcPr>
            <w:tcW w:w="236" w:type="dxa"/>
            <w:shd w:val="clear" w:color="auto" w:fill="auto"/>
          </w:tcPr>
          <w:p w14:paraId="2603AC78" w14:textId="77777777" w:rsidR="00136852" w:rsidRPr="00953431" w:rsidRDefault="00136852" w:rsidP="00136852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FC315C" w14:textId="32FD6FE2" w:rsidR="00136852" w:rsidRPr="00953431" w:rsidRDefault="00136852" w:rsidP="00136852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4.40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6FE9858" w14:textId="77777777" w:rsidR="00136852" w:rsidRPr="00953431" w:rsidRDefault="00136852" w:rsidP="00136852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766F9" w14:textId="6D13DCCD" w:rsidR="00136852" w:rsidRPr="00953431" w:rsidRDefault="00FF0B10" w:rsidP="00136852">
            <w:pPr>
              <w:tabs>
                <w:tab w:val="decimal" w:pos="789"/>
              </w:tabs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(4.61)</w:t>
            </w:r>
          </w:p>
        </w:tc>
        <w:tc>
          <w:tcPr>
            <w:tcW w:w="236" w:type="dxa"/>
            <w:shd w:val="clear" w:color="auto" w:fill="auto"/>
          </w:tcPr>
          <w:p w14:paraId="12A633BB" w14:textId="77777777" w:rsidR="00136852" w:rsidRPr="00953431" w:rsidRDefault="00136852" w:rsidP="00136852">
            <w:pPr>
              <w:suppressAutoHyphens/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B352C" w14:textId="6F180119" w:rsidR="00136852" w:rsidRPr="00C958E3" w:rsidRDefault="00136852" w:rsidP="00136852">
            <w:pPr>
              <w:suppressAutoHyphens/>
              <w:spacing w:after="0" w:line="360" w:lineRule="exact"/>
              <w:ind w:right="70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</w:t>
            </w:r>
            <w:r w:rsidRPr="00953431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4.41</w:t>
            </w:r>
            <w:r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)</w:t>
            </w:r>
          </w:p>
        </w:tc>
      </w:tr>
    </w:tbl>
    <w:p w14:paraId="6F6724D7" w14:textId="77777777" w:rsidR="00F460E3" w:rsidRPr="0056355C" w:rsidRDefault="00F460E3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2FD4590" w14:textId="207D023D" w:rsidR="00F460E3" w:rsidRPr="00024DCF" w:rsidRDefault="00F460E3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การวิเคราะห์การเปลี่ยนแปลงของอัตราดอกเบี้</w:t>
      </w:r>
      <w:r w:rsidR="00971F60"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ย</w:t>
      </w:r>
    </w:p>
    <w:p w14:paraId="143E2751" w14:textId="77777777" w:rsidR="00650504" w:rsidRPr="0056355C" w:rsidRDefault="00650504" w:rsidP="00F460E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FB87DF0" w14:textId="579C4046" w:rsidR="004D566E" w:rsidRPr="00024DCF" w:rsidRDefault="004D566E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>2564</w:t>
      </w:r>
      <w:r w:rsidR="00136852"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136852"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136852" w:rsidRPr="00024DC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63C4664F" w14:textId="77777777" w:rsidR="004D566E" w:rsidRPr="0056355C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4D566E" w:rsidRPr="002A007A" w14:paraId="31A5B0BC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095CF54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0E3F68D7" w14:textId="77777777" w:rsidR="004D566E" w:rsidRPr="0056355C" w:rsidRDefault="004D566E" w:rsidP="0056355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6469BC0F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C79FD38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EF4122B" w14:textId="4301D17A" w:rsidR="004D566E" w:rsidRPr="0056355C" w:rsidRDefault="00136852" w:rsidP="0056355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 xml:space="preserve">30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</w:rPr>
              <w:t xml:space="preserve">มิถุนายน </w:t>
            </w:r>
            <w:r w:rsidRPr="0056355C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4D566E" w:rsidRPr="002A007A" w14:paraId="1723577E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7606D61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10B96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36622C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60DBF1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E2A1F7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96C4C68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BC1D26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B7462C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0BDA22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0BBFD27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BA0DA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86A351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3FEEB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5C74274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4D481C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7D4508F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9135E9D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1E03292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0F4E9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CC081BC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03DE322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F8764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D39BA81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4C307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AAA70E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D790D1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DB5566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682216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6F0A5BE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64884C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72178CA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A95D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250F4D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C8F7DB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96234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7992FF7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1714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CC603C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94D550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FC806AC" w14:textId="181F5C56" w:rsidR="004D566E" w:rsidRPr="0056355C" w:rsidRDefault="003F594B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มากกว่า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4DF8F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F13A28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0D5C4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2593C1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A1F489" w14:textId="77777777" w:rsidR="004D566E" w:rsidRPr="0056355C" w:rsidRDefault="004D566E" w:rsidP="0056355C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2EDFB3" w14:textId="77777777" w:rsidR="004D566E" w:rsidRPr="0056355C" w:rsidRDefault="004D566E" w:rsidP="0056355C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228FF659" w14:textId="77777777" w:rsidTr="00953431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71AD3AF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B37B10B" w14:textId="77777777" w:rsidR="004D566E" w:rsidRPr="0056355C" w:rsidRDefault="004D566E" w:rsidP="0056355C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0C39E884" w14:textId="77777777" w:rsidTr="0089441E">
        <w:tc>
          <w:tcPr>
            <w:tcW w:w="1710" w:type="dxa"/>
            <w:shd w:val="clear" w:color="auto" w:fill="auto"/>
            <w:vAlign w:val="bottom"/>
          </w:tcPr>
          <w:p w14:paraId="07EA77D9" w14:textId="77777777" w:rsidR="004D566E" w:rsidRPr="0056355C" w:rsidRDefault="004D566E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46632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48D16601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43060A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4B60A9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C8019E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2FC84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3CE2002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AEAE37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95E4462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0721343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3599289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575728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B76027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F0865B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F2C7A" w14:textId="77777777" w:rsidR="004D566E" w:rsidRPr="0056355C" w:rsidRDefault="004D566E" w:rsidP="0056355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D509B4" w:rsidRPr="002A007A" w14:paraId="3B041C42" w14:textId="77777777" w:rsidTr="00A06030">
        <w:tc>
          <w:tcPr>
            <w:tcW w:w="1710" w:type="dxa"/>
            <w:shd w:val="clear" w:color="auto" w:fill="auto"/>
            <w:vAlign w:val="bottom"/>
          </w:tcPr>
          <w:p w14:paraId="0A77C6DA" w14:textId="2157AAE6" w:rsidR="00D509B4" w:rsidRPr="0056355C" w:rsidRDefault="00D509B4" w:rsidP="0056355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3014591C" w14:textId="35C95EE3" w:rsidR="00D509B4" w:rsidRPr="0056355C" w:rsidRDefault="00D509B4" w:rsidP="0056355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51" w:type="dxa"/>
            <w:shd w:val="clear" w:color="auto" w:fill="auto"/>
          </w:tcPr>
          <w:p w14:paraId="17AB5EB1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45C65C6" w14:textId="0949EA3C" w:rsidR="00D509B4" w:rsidRPr="0056355C" w:rsidRDefault="00D509B4" w:rsidP="0056355C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40" w:type="dxa"/>
            <w:shd w:val="clear" w:color="auto" w:fill="auto"/>
          </w:tcPr>
          <w:p w14:paraId="07B91C9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38BC25F" w14:textId="73ABA303" w:rsidR="00D509B4" w:rsidRPr="0056355C" w:rsidRDefault="00D509B4" w:rsidP="0056355C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03ACA2B6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0EADEAF" w14:textId="1A99922B" w:rsidR="00D509B4" w:rsidRPr="0056355C" w:rsidRDefault="00D509B4" w:rsidP="0056355C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6DACC1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3891F0A" w14:textId="10893AA4" w:rsidR="00D509B4" w:rsidRPr="0056355C" w:rsidRDefault="00D509B4" w:rsidP="0056355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787B9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29B867" w14:textId="7B9B4FD6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426E1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4A448F3" w14:textId="1052AFAB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43,258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8F697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1CEF119" w14:textId="4F29EE64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43,258</w:t>
            </w:r>
          </w:p>
        </w:tc>
      </w:tr>
      <w:tr w:rsidR="00D509B4" w:rsidRPr="002A007A" w14:paraId="721116AA" w14:textId="77777777" w:rsidTr="0089441E">
        <w:tc>
          <w:tcPr>
            <w:tcW w:w="1710" w:type="dxa"/>
            <w:shd w:val="clear" w:color="auto" w:fill="auto"/>
            <w:vAlign w:val="bottom"/>
          </w:tcPr>
          <w:p w14:paraId="50AEAC07" w14:textId="258C6F55" w:rsidR="00D509B4" w:rsidRPr="0056355C" w:rsidRDefault="00D509B4" w:rsidP="0056355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79C2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24EDF2E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33B4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0576C7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89D4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768C8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7427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6FD4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18B5" w14:textId="77777777" w:rsidR="00D509B4" w:rsidRPr="0056355C" w:rsidRDefault="00D509B4" w:rsidP="0056355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13AD0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8DC8" w14:textId="77777777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08F9E4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5734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892248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0D6E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69BA1E92" w14:textId="77777777" w:rsidTr="00A06030">
        <w:tc>
          <w:tcPr>
            <w:tcW w:w="1710" w:type="dxa"/>
            <w:shd w:val="clear" w:color="auto" w:fill="auto"/>
            <w:vAlign w:val="bottom"/>
          </w:tcPr>
          <w:p w14:paraId="149F7291" w14:textId="77777777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56355C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F36D" w14:textId="4A2E306C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288</w:t>
            </w:r>
          </w:p>
        </w:tc>
        <w:tc>
          <w:tcPr>
            <w:tcW w:w="251" w:type="dxa"/>
            <w:shd w:val="clear" w:color="auto" w:fill="auto"/>
          </w:tcPr>
          <w:p w14:paraId="0D5972C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9EB2" w14:textId="7EC5D096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452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A47F9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242</w:t>
            </w:r>
          </w:p>
        </w:tc>
        <w:tc>
          <w:tcPr>
            <w:tcW w:w="240" w:type="dxa"/>
            <w:shd w:val="clear" w:color="auto" w:fill="auto"/>
          </w:tcPr>
          <w:p w14:paraId="4F98F62B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B1DA" w14:textId="170D20A6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D549B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463BD70E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0C48" w14:textId="651E6DF9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01D19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5B5C" w14:textId="5B6DC52B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4D03B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5248" w14:textId="1D31E90D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826EC0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6004" w14:textId="1EC656D1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735000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BB9C" w14:textId="39FD4128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500,086</w:t>
            </w:r>
          </w:p>
        </w:tc>
      </w:tr>
      <w:tr w:rsidR="00D509B4" w:rsidRPr="002A007A" w14:paraId="7AAC9BEC" w14:textId="77777777" w:rsidTr="0089441E">
        <w:tc>
          <w:tcPr>
            <w:tcW w:w="1710" w:type="dxa"/>
            <w:shd w:val="clear" w:color="auto" w:fill="auto"/>
            <w:vAlign w:val="bottom"/>
          </w:tcPr>
          <w:p w14:paraId="47A32D46" w14:textId="5D244E00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BC08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596646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7D4E2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CCEC4C9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0EF6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2AD932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274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7FDAD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2FF8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C9153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8378" w14:textId="77777777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A37E0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319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A6D769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914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6C1A02E1" w14:textId="77777777" w:rsidTr="00CD453B">
        <w:tc>
          <w:tcPr>
            <w:tcW w:w="1710" w:type="dxa"/>
            <w:shd w:val="clear" w:color="auto" w:fill="auto"/>
            <w:vAlign w:val="bottom"/>
          </w:tcPr>
          <w:p w14:paraId="59A517F3" w14:textId="2A118E4B" w:rsidR="00D509B4" w:rsidRPr="0056355C" w:rsidRDefault="00D509B4" w:rsidP="0056355C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   มูลค่ายุติธรรมผ่าน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BA04" w14:textId="42F88BF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DB1052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F202D" w14:textId="7AC64A14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4223FFC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4DA9" w14:textId="771BE79B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991F32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69A1" w14:textId="21A5D9D2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36FC44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7337" w14:textId="391D7F51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D12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5791" w14:textId="282D1CF2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A80CAC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08C3" w14:textId="311C5D1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8BF85B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9AE4" w14:textId="5902D45D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D509B4" w:rsidRPr="002A007A" w14:paraId="757DC871" w14:textId="77777777" w:rsidTr="0056355C">
        <w:trPr>
          <w:trHeight w:val="70"/>
        </w:trPr>
        <w:tc>
          <w:tcPr>
            <w:tcW w:w="1710" w:type="dxa"/>
            <w:shd w:val="clear" w:color="auto" w:fill="auto"/>
            <w:vAlign w:val="bottom"/>
          </w:tcPr>
          <w:p w14:paraId="4C9B58EF" w14:textId="63D36B9B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A954" w14:textId="6B56AB0A" w:rsidR="00D509B4" w:rsidRPr="0056355C" w:rsidRDefault="00D509B4" w:rsidP="0056355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51" w:type="dxa"/>
            <w:shd w:val="clear" w:color="auto" w:fill="auto"/>
          </w:tcPr>
          <w:p w14:paraId="33FFF9EC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96B1" w14:textId="6D3A7936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136</w:t>
            </w:r>
          </w:p>
        </w:tc>
        <w:tc>
          <w:tcPr>
            <w:tcW w:w="240" w:type="dxa"/>
            <w:shd w:val="clear" w:color="auto" w:fill="auto"/>
          </w:tcPr>
          <w:p w14:paraId="3658FAD7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B5F" w14:textId="44C350F9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09D5B702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3BE" w14:textId="4D05D225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CFCD1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D43C" w14:textId="1F716E0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89FAB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B85E" w14:textId="5D97CFBF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701BF4C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9595" w14:textId="26796CB2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27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B603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7406" w14:textId="41162734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50,335</w:t>
            </w:r>
          </w:p>
        </w:tc>
      </w:tr>
      <w:tr w:rsidR="00D509B4" w:rsidRPr="002A007A" w14:paraId="520A7E36" w14:textId="77777777" w:rsidTr="0089441E">
        <w:tc>
          <w:tcPr>
            <w:tcW w:w="1710" w:type="dxa"/>
            <w:shd w:val="clear" w:color="auto" w:fill="auto"/>
            <w:vAlign w:val="bottom"/>
          </w:tcPr>
          <w:p w14:paraId="2433AB25" w14:textId="14C1BFF9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77B1" w14:textId="09EAD3DB" w:rsidR="00D509B4" w:rsidRPr="0056355C" w:rsidRDefault="00D509B4" w:rsidP="0056355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51" w:type="dxa"/>
            <w:shd w:val="clear" w:color="auto" w:fill="auto"/>
          </w:tcPr>
          <w:p w14:paraId="50B1A58E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13EC" w14:textId="7B1DCB29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D549B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418</w:t>
            </w:r>
          </w:p>
        </w:tc>
        <w:tc>
          <w:tcPr>
            <w:tcW w:w="240" w:type="dxa"/>
            <w:shd w:val="clear" w:color="auto" w:fill="auto"/>
          </w:tcPr>
          <w:p w14:paraId="24EE2EA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C344" w14:textId="2AE10E51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13</w:t>
            </w:r>
            <w:r w:rsidR="00D549B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D549B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087</w:t>
            </w:r>
          </w:p>
        </w:tc>
        <w:tc>
          <w:tcPr>
            <w:tcW w:w="270" w:type="dxa"/>
            <w:shd w:val="clear" w:color="auto" w:fill="auto"/>
          </w:tcPr>
          <w:p w14:paraId="6D2D03C8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0810" w14:textId="390E72A7" w:rsidR="00D509B4" w:rsidRPr="0056355C" w:rsidRDefault="008A361B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</w:t>
            </w:r>
            <w:r w:rsidR="00D509B4"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847</w:t>
            </w:r>
          </w:p>
        </w:tc>
        <w:tc>
          <w:tcPr>
            <w:tcW w:w="239" w:type="dxa"/>
            <w:shd w:val="clear" w:color="auto" w:fill="auto"/>
          </w:tcPr>
          <w:p w14:paraId="09FD4A1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47ED" w14:textId="7C0A68A8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13011F93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0107" w14:textId="365DF8FB" w:rsidR="00D509B4" w:rsidRPr="0056355C" w:rsidRDefault="00D509B4" w:rsidP="0056355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A52CF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5EF0" w14:textId="4E258A14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736</w:t>
            </w:r>
          </w:p>
        </w:tc>
        <w:tc>
          <w:tcPr>
            <w:tcW w:w="240" w:type="dxa"/>
            <w:shd w:val="clear" w:color="auto" w:fill="auto"/>
          </w:tcPr>
          <w:p w14:paraId="7536219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4FD5" w14:textId="112EF364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246,365</w:t>
            </w:r>
          </w:p>
        </w:tc>
      </w:tr>
      <w:tr w:rsidR="00D509B4" w:rsidRPr="002A007A" w14:paraId="470A681B" w14:textId="77777777" w:rsidTr="0089441E">
        <w:tc>
          <w:tcPr>
            <w:tcW w:w="1710" w:type="dxa"/>
            <w:shd w:val="clear" w:color="auto" w:fill="auto"/>
            <w:vAlign w:val="bottom"/>
          </w:tcPr>
          <w:p w14:paraId="7798C3AB" w14:textId="62CE1224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6019" w14:textId="260E686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174,03</w:t>
            </w:r>
            <w:r w:rsidR="00B51B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4E64F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29CF" w14:textId="04EB095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326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A1B340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246" w14:textId="47D1F63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267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C335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721E" w14:textId="5CE085BC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765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5C1F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DF9F" w14:textId="14F17AB0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658</w:t>
            </w:r>
            <w:r w:rsidR="00896847"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828</w:t>
            </w:r>
          </w:p>
        </w:tc>
        <w:tc>
          <w:tcPr>
            <w:tcW w:w="239" w:type="dxa"/>
            <w:shd w:val="clear" w:color="auto" w:fill="auto"/>
          </w:tcPr>
          <w:p w14:paraId="0C32D95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8F57" w14:textId="791D2DF8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104,110</w:t>
            </w:r>
          </w:p>
        </w:tc>
        <w:tc>
          <w:tcPr>
            <w:tcW w:w="239" w:type="dxa"/>
            <w:shd w:val="clear" w:color="auto" w:fill="auto"/>
          </w:tcPr>
          <w:p w14:paraId="708CCC2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1D6CD" w14:textId="6F79888A" w:rsidR="00D509B4" w:rsidRPr="0056355C" w:rsidRDefault="00D509B4" w:rsidP="0056355C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1A6B6F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6FEB" w14:textId="2E69DD49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2,296,61</w:t>
            </w:r>
            <w:r w:rsidR="00B51B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</w:p>
        </w:tc>
      </w:tr>
      <w:tr w:rsidR="00D509B4" w:rsidRPr="002A007A" w14:paraId="16312CCA" w14:textId="77777777" w:rsidTr="0089441E">
        <w:tc>
          <w:tcPr>
            <w:tcW w:w="1710" w:type="dxa"/>
            <w:shd w:val="clear" w:color="auto" w:fill="auto"/>
            <w:vAlign w:val="bottom"/>
          </w:tcPr>
          <w:p w14:paraId="7548B690" w14:textId="24D3664D" w:rsidR="00D509B4" w:rsidRPr="0056355C" w:rsidRDefault="00D509B4" w:rsidP="0056355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9B97" w14:textId="0A41C1BE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182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</w:t>
            </w:r>
            <w:r w:rsidR="00B51B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ADAB47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077D8" w14:textId="477A9016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824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D549B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246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526F86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D45F1" w14:textId="2B5F7D86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D549B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06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D549B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0F55D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96D9" w14:textId="677B944B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="008A361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40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8A361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4E72A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4F221" w14:textId="068E3FE9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668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794</w:t>
            </w:r>
          </w:p>
        </w:tc>
        <w:tc>
          <w:tcPr>
            <w:tcW w:w="239" w:type="dxa"/>
            <w:shd w:val="clear" w:color="auto" w:fill="auto"/>
          </w:tcPr>
          <w:p w14:paraId="7B39947B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2313C" w14:textId="37AF0F81" w:rsidR="00D509B4" w:rsidRPr="0056355C" w:rsidRDefault="00D509B4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 xml:space="preserve"> 104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110</w:t>
            </w:r>
          </w:p>
        </w:tc>
        <w:tc>
          <w:tcPr>
            <w:tcW w:w="239" w:type="dxa"/>
            <w:shd w:val="clear" w:color="auto" w:fill="auto"/>
          </w:tcPr>
          <w:p w14:paraId="4E27C30E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DE74" w14:textId="3D80C44D" w:rsidR="00D509B4" w:rsidRPr="0056355C" w:rsidRDefault="00BA2009" w:rsidP="0056355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="00D509B4"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10</w:t>
            </w:r>
            <w:r w:rsidR="00D509B4"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D509B4"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144</w:t>
            </w:r>
          </w:p>
        </w:tc>
        <w:tc>
          <w:tcPr>
            <w:tcW w:w="240" w:type="dxa"/>
            <w:shd w:val="clear" w:color="auto" w:fill="auto"/>
          </w:tcPr>
          <w:p w14:paraId="5FCCF755" w14:textId="77777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966FF" w14:textId="73C3C777" w:rsidR="00D509B4" w:rsidRPr="0056355C" w:rsidRDefault="00D509B4" w:rsidP="0056355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3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136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66</w:t>
            </w:r>
            <w:r w:rsidR="00B51B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</w:p>
        </w:tc>
      </w:tr>
    </w:tbl>
    <w:p w14:paraId="57F65D50" w14:textId="77777777" w:rsidR="0056355C" w:rsidRPr="0056355C" w:rsidRDefault="0056355C" w:rsidP="0056355C">
      <w:pPr>
        <w:spacing w:after="0" w:line="240" w:lineRule="auto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0C638AF0" w14:textId="5736A1C6" w:rsidR="00CF6FD1" w:rsidRDefault="0056355C" w:rsidP="00E4405B">
      <w:pPr>
        <w:tabs>
          <w:tab w:val="left" w:pos="450"/>
        </w:tabs>
        <w:ind w:left="126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ก่อนหักค่าเผื่อผลขาดทุนด้านเครดิตที่คาดว่าจะเกิดขึ้นจำนวน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88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65E90CE2" w14:textId="77777777" w:rsidR="00CF6FD1" w:rsidRDefault="00CF6FD1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56355C" w:rsidRPr="0056355C" w14:paraId="65FA0164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505405E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58337A2" w14:textId="77777777" w:rsidR="0056355C" w:rsidRPr="0056355C" w:rsidRDefault="0056355C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56355C" w:rsidRPr="0056355C" w14:paraId="52F316E3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314345E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929C838" w14:textId="77777777" w:rsidR="0056355C" w:rsidRPr="0056355C" w:rsidRDefault="0056355C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 xml:space="preserve">30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</w:rPr>
              <w:t xml:space="preserve">มิถุนายน </w:t>
            </w:r>
            <w:r w:rsidRPr="0056355C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56355C" w:rsidRPr="0056355C" w14:paraId="399A6BAC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2C1D6C2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58B793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3878034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04E4A32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812B04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45C23E6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DA1A87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3387D10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22CEB7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7611EB8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44352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F78FC1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52DFB1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05C5774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93C1ED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C837132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6355C" w:rsidRPr="0056355C" w14:paraId="44F94758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4217D86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D967EE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674DED2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4C94CB19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404964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44C237F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FA9263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2CEA2E0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4B4D15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FD8F313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F1EE94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C5A72F7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6355C" w:rsidRPr="0056355C" w14:paraId="62252605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A32DE1A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7F4AD5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66C0D8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00F4DD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BE8652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633CEED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663D1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0801D5E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F3942F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88C4CA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23AA6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C0ADCD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84D7E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721A134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323E33" w14:textId="77777777" w:rsidR="0056355C" w:rsidRPr="0056355C" w:rsidRDefault="0056355C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289238A" w14:textId="77777777" w:rsidR="0056355C" w:rsidRPr="0056355C" w:rsidRDefault="0056355C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6355C" w:rsidRPr="0056355C" w14:paraId="2683233E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6307332" w14:textId="77777777" w:rsidR="0056355C" w:rsidRPr="0056355C" w:rsidRDefault="0056355C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BC02CCA" w14:textId="77777777" w:rsidR="0056355C" w:rsidRPr="0056355C" w:rsidRDefault="0056355C" w:rsidP="00A613D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D509B4" w:rsidRPr="002A007A" w14:paraId="148B84BA" w14:textId="77777777" w:rsidTr="0089441E">
        <w:tc>
          <w:tcPr>
            <w:tcW w:w="1710" w:type="dxa"/>
            <w:shd w:val="clear" w:color="auto" w:fill="auto"/>
            <w:vAlign w:val="bottom"/>
          </w:tcPr>
          <w:p w14:paraId="481ACA4F" w14:textId="1E7DAB99" w:rsidR="00D509B4" w:rsidRPr="00410416" w:rsidRDefault="00D509B4" w:rsidP="00D509B4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00BA5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365B95B4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8AEF48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0A95A4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C1B916A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A66B5E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371E984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41823CD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D2247D0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9D652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B0FE705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C1EA5DA" w14:textId="77777777" w:rsidR="00D509B4" w:rsidRPr="007A5235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ECD5990" w14:textId="77777777" w:rsidR="00D509B4" w:rsidRPr="002F57EA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6F1BA17" w14:textId="77777777" w:rsidR="00D509B4" w:rsidRPr="002F57EA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7CB07D" w14:textId="3DDCB67D" w:rsidR="00D509B4" w:rsidRPr="002F57EA" w:rsidRDefault="00D509B4" w:rsidP="00D509B4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37233" w:rsidRPr="002A007A" w14:paraId="6C9C41F9" w14:textId="77777777" w:rsidTr="00CD453B">
        <w:tc>
          <w:tcPr>
            <w:tcW w:w="1710" w:type="dxa"/>
            <w:shd w:val="clear" w:color="auto" w:fill="auto"/>
            <w:vAlign w:val="bottom"/>
          </w:tcPr>
          <w:p w14:paraId="476F9AD4" w14:textId="244D0917" w:rsidR="00B37233" w:rsidRPr="007A5235" w:rsidRDefault="00B37233" w:rsidP="00B37233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1F9386E4" w14:textId="6104C4F4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765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374</w:t>
            </w:r>
          </w:p>
        </w:tc>
        <w:tc>
          <w:tcPr>
            <w:tcW w:w="251" w:type="dxa"/>
            <w:shd w:val="clear" w:color="auto" w:fill="auto"/>
          </w:tcPr>
          <w:p w14:paraId="79AAA46D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272F45E" w14:textId="0F04AFCB" w:rsidR="00B37233" w:rsidRPr="00B37233" w:rsidRDefault="00B37233" w:rsidP="00B37233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230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281</w:t>
            </w:r>
          </w:p>
        </w:tc>
        <w:tc>
          <w:tcPr>
            <w:tcW w:w="240" w:type="dxa"/>
            <w:shd w:val="clear" w:color="auto" w:fill="auto"/>
          </w:tcPr>
          <w:p w14:paraId="2F157CE9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665CA6A" w14:textId="41D8A87B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269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6A132131" w14:textId="77777777" w:rsidR="00B37233" w:rsidRPr="00B37233" w:rsidRDefault="00B37233" w:rsidP="00B37233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AED4916" w14:textId="2FC45731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8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217</w:t>
            </w:r>
          </w:p>
        </w:tc>
        <w:tc>
          <w:tcPr>
            <w:tcW w:w="239" w:type="dxa"/>
            <w:shd w:val="clear" w:color="auto" w:fill="auto"/>
          </w:tcPr>
          <w:p w14:paraId="7C19CD98" w14:textId="77777777" w:rsidR="00B37233" w:rsidRPr="00B37233" w:rsidRDefault="00B37233" w:rsidP="00B37233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F1431F" w14:textId="1A51CAD8" w:rsidR="00B37233" w:rsidRPr="00B37233" w:rsidRDefault="00B37233" w:rsidP="00B37233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8BC54" w14:textId="77777777" w:rsidR="00B37233" w:rsidRPr="00B37233" w:rsidRDefault="00B37233" w:rsidP="00B37233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24DA19C" w14:textId="4EDF845A" w:rsidR="00B37233" w:rsidRPr="00B37233" w:rsidRDefault="00B37233" w:rsidP="00B37233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3D8EE6" w14:textId="77777777" w:rsidR="00B37233" w:rsidRPr="00B37233" w:rsidRDefault="00B37233" w:rsidP="00B37233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F9FF45D" w14:textId="6FE56043" w:rsidR="00B37233" w:rsidRPr="00B37233" w:rsidRDefault="00B37233" w:rsidP="00B37233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96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055</w:t>
            </w:r>
          </w:p>
        </w:tc>
        <w:tc>
          <w:tcPr>
            <w:tcW w:w="240" w:type="dxa"/>
            <w:shd w:val="clear" w:color="auto" w:fill="auto"/>
          </w:tcPr>
          <w:p w14:paraId="066E4012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9CB36D" w14:textId="658DDF22" w:rsidR="00B37233" w:rsidRPr="00B37233" w:rsidRDefault="00B37233" w:rsidP="00B37233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</w:t>
            </w:r>
            <w:r w:rsidR="008116F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369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043</w:t>
            </w:r>
          </w:p>
        </w:tc>
      </w:tr>
      <w:tr w:rsidR="00B37233" w:rsidRPr="002A007A" w14:paraId="0A20186D" w14:textId="77777777" w:rsidTr="0089441E">
        <w:tc>
          <w:tcPr>
            <w:tcW w:w="1710" w:type="dxa"/>
            <w:shd w:val="clear" w:color="auto" w:fill="auto"/>
            <w:vAlign w:val="bottom"/>
          </w:tcPr>
          <w:p w14:paraId="419BE472" w14:textId="60BE586A" w:rsidR="00B37233" w:rsidRPr="007A5235" w:rsidRDefault="00B37233" w:rsidP="00B37233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497ADFA" w14:textId="77777777" w:rsidR="00B37233" w:rsidRPr="00B37233" w:rsidRDefault="00B37233" w:rsidP="00B37233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9FA0B04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8855EF6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F98DA49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5FAF0F8" w14:textId="77777777" w:rsidR="00B37233" w:rsidRPr="00B37233" w:rsidRDefault="00B37233" w:rsidP="00B37233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FB3AC0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F09BDBB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C06A94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C579B9" w14:textId="77777777" w:rsidR="00B37233" w:rsidRPr="00B37233" w:rsidRDefault="00B37233" w:rsidP="00B37233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DB6C65" w14:textId="77777777" w:rsidR="00B37233" w:rsidRPr="00B37233" w:rsidRDefault="00B37233" w:rsidP="00B37233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5DA55C1" w14:textId="77777777" w:rsidR="00B37233" w:rsidRPr="00B37233" w:rsidRDefault="00B37233" w:rsidP="00B37233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1898A4" w14:textId="77777777" w:rsidR="00B37233" w:rsidRPr="00B37233" w:rsidRDefault="00B37233" w:rsidP="00B37233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A4A904" w14:textId="77777777" w:rsidR="00B37233" w:rsidRPr="00B37233" w:rsidRDefault="00B37233" w:rsidP="00B37233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F4C556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24347A4" w14:textId="1705D232" w:rsidR="00B37233" w:rsidRPr="00B37233" w:rsidRDefault="00B37233" w:rsidP="00B37233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37233" w:rsidRPr="002A007A" w14:paraId="5DE44882" w14:textId="77777777" w:rsidTr="00CD453B">
        <w:tc>
          <w:tcPr>
            <w:tcW w:w="1710" w:type="dxa"/>
            <w:shd w:val="clear" w:color="auto" w:fill="auto"/>
            <w:vAlign w:val="bottom"/>
          </w:tcPr>
          <w:p w14:paraId="0C55C9C5" w14:textId="52E42FAD" w:rsidR="00B37233" w:rsidRPr="007A5235" w:rsidRDefault="00B37233" w:rsidP="00B3723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522A3892" w14:textId="12B3024A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12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936</w:t>
            </w:r>
          </w:p>
        </w:tc>
        <w:tc>
          <w:tcPr>
            <w:tcW w:w="251" w:type="dxa"/>
            <w:shd w:val="clear" w:color="auto" w:fill="auto"/>
          </w:tcPr>
          <w:p w14:paraId="38C9271C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7EE307F" w14:textId="23A94EBD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101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398</w:t>
            </w:r>
          </w:p>
        </w:tc>
        <w:tc>
          <w:tcPr>
            <w:tcW w:w="240" w:type="dxa"/>
            <w:shd w:val="clear" w:color="auto" w:fill="auto"/>
          </w:tcPr>
          <w:p w14:paraId="27C72B04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EC9F8BE" w14:textId="412D9334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37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45586505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B283C0B" w14:textId="03639EAF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24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652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459ED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34A8A2D" w14:textId="56E783C3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A3B937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D05424B" w14:textId="20557ED2" w:rsidR="00B37233" w:rsidRPr="00B37233" w:rsidRDefault="00B37233" w:rsidP="00B37233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CD082B" w14:textId="77777777" w:rsidR="00B37233" w:rsidRPr="00B37233" w:rsidRDefault="00B37233" w:rsidP="00B37233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DBF3A0D" w14:textId="0CFCCF86" w:rsidR="00B37233" w:rsidRPr="00B37233" w:rsidRDefault="00B37233" w:rsidP="00B37233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8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700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22FC3B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53358D9" w14:textId="1C5BDAF0" w:rsidR="00B37233" w:rsidRPr="00B37233" w:rsidRDefault="00B37233" w:rsidP="00B37233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185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355</w:t>
            </w:r>
          </w:p>
        </w:tc>
      </w:tr>
      <w:tr w:rsidR="00B37233" w:rsidRPr="002A007A" w14:paraId="06D4618D" w14:textId="77777777" w:rsidTr="0089441E">
        <w:tc>
          <w:tcPr>
            <w:tcW w:w="1710" w:type="dxa"/>
            <w:shd w:val="clear" w:color="auto" w:fill="auto"/>
            <w:vAlign w:val="bottom"/>
          </w:tcPr>
          <w:p w14:paraId="19BE8E9A" w14:textId="5C70F5FD" w:rsidR="00B37233" w:rsidRPr="007A5235" w:rsidRDefault="00B37233" w:rsidP="00B3723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716896" w14:textId="77777777" w:rsidR="00B37233" w:rsidRPr="00B37233" w:rsidRDefault="00B37233" w:rsidP="00B37233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FC616A4" w14:textId="77777777" w:rsidR="00B37233" w:rsidRPr="00B37233" w:rsidRDefault="00B37233" w:rsidP="00B3723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D5F4462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ACF1CED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69561DA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D7B30C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CFCBECF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30D0F6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CD24F8" w14:textId="77777777" w:rsidR="00B37233" w:rsidRPr="00B37233" w:rsidRDefault="00B37233" w:rsidP="00B37233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0FE907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86B8E75" w14:textId="77777777" w:rsidR="00B37233" w:rsidRPr="00B37233" w:rsidRDefault="00B37233" w:rsidP="00B37233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44DAF8" w14:textId="77777777" w:rsidR="00B37233" w:rsidRPr="00B37233" w:rsidRDefault="00B37233" w:rsidP="00B3723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9914C55" w14:textId="77777777" w:rsidR="00B37233" w:rsidRPr="00B37233" w:rsidRDefault="00B37233" w:rsidP="00B37233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2A5CFA" w14:textId="77777777" w:rsidR="00B37233" w:rsidRPr="00B37233" w:rsidRDefault="00B37233" w:rsidP="00B3723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3DC5A7" w14:textId="397365B6" w:rsidR="00B37233" w:rsidRPr="00B37233" w:rsidRDefault="00B37233" w:rsidP="00B37233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21FED" w:rsidRPr="002A007A" w14:paraId="7B7B7442" w14:textId="77777777" w:rsidTr="00CD453B">
        <w:tc>
          <w:tcPr>
            <w:tcW w:w="1710" w:type="dxa"/>
            <w:shd w:val="clear" w:color="auto" w:fill="auto"/>
            <w:vAlign w:val="bottom"/>
          </w:tcPr>
          <w:p w14:paraId="1CAF1573" w14:textId="4993D1A1" w:rsidR="00121FED" w:rsidRPr="007A5235" w:rsidRDefault="00121FED" w:rsidP="00121F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03D68B3D" w14:textId="37A0BBA0" w:rsidR="00121FED" w:rsidRPr="00121FED" w:rsidRDefault="00121FED" w:rsidP="00121FED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8A847F3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ADD163C" w14:textId="2FBE13CE" w:rsidR="00121FED" w:rsidRPr="00B37233" w:rsidRDefault="00783A4E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</w:t>
            </w:r>
            <w:r w:rsidR="00121FED"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121FED"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1EAAD749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11DD0B" w14:textId="5E494478" w:rsidR="00121FED" w:rsidRPr="00B37233" w:rsidRDefault="00783A4E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  <w:r w:rsidR="00121FED"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121FED"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9BA74" w14:textId="77777777" w:rsidR="00121FED" w:rsidRPr="00B37233" w:rsidRDefault="00121FED" w:rsidP="00121F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852A43E" w14:textId="61286975" w:rsidR="00121FED" w:rsidRPr="00AD6E2B" w:rsidRDefault="00AD6E2B" w:rsidP="00AD6E2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D6E2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3CFE4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FB30DA" w14:textId="1B540E70" w:rsidR="00121FED" w:rsidRPr="00B37233" w:rsidRDefault="00DD5515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166</w:t>
            </w:r>
          </w:p>
        </w:tc>
        <w:tc>
          <w:tcPr>
            <w:tcW w:w="239" w:type="dxa"/>
            <w:shd w:val="clear" w:color="auto" w:fill="auto"/>
          </w:tcPr>
          <w:p w14:paraId="6D8DD88F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9DD15" w14:textId="37BC5313" w:rsidR="00121FED" w:rsidRPr="00B37233" w:rsidRDefault="00121FED" w:rsidP="00121F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6367A3" w14:textId="77777777" w:rsidR="00121FED" w:rsidRPr="00B37233" w:rsidRDefault="00121FED" w:rsidP="00121FED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E8BBF8A" w14:textId="043D2312" w:rsidR="00121FED" w:rsidRPr="00B37233" w:rsidRDefault="004F73E6" w:rsidP="00121FED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3FFD8E" w14:textId="77777777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BEF040E" w14:textId="09EA8000" w:rsidR="00121FED" w:rsidRPr="00B37233" w:rsidRDefault="004F73E6" w:rsidP="00121F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70</w:t>
            </w: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663</w:t>
            </w:r>
          </w:p>
        </w:tc>
      </w:tr>
      <w:tr w:rsidR="00121FED" w:rsidRPr="002A007A" w14:paraId="4DA0E088" w14:textId="77777777" w:rsidTr="0089441E">
        <w:tc>
          <w:tcPr>
            <w:tcW w:w="1710" w:type="dxa"/>
            <w:shd w:val="clear" w:color="auto" w:fill="auto"/>
            <w:vAlign w:val="bottom"/>
          </w:tcPr>
          <w:p w14:paraId="4A280CC0" w14:textId="3BAF8716" w:rsidR="00121FED" w:rsidRPr="007A5235" w:rsidRDefault="00121FED" w:rsidP="00121F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7DF67E" w14:textId="2C02FACB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778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310</w:t>
            </w:r>
          </w:p>
        </w:tc>
        <w:tc>
          <w:tcPr>
            <w:tcW w:w="251" w:type="dxa"/>
            <w:shd w:val="clear" w:color="auto" w:fill="auto"/>
          </w:tcPr>
          <w:p w14:paraId="64662A52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727105" w14:textId="34B71985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3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97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47668F81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C14AA" w14:textId="6E75A6D1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3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19E91" w14:textId="77777777" w:rsidR="00121FED" w:rsidRPr="00B37233" w:rsidRDefault="00121FED" w:rsidP="00121FED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CEE3A" w14:textId="06FCC867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3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0C00D6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88DC72" w14:textId="496A6DE7" w:rsidR="00121FED" w:rsidRPr="00B37233" w:rsidRDefault="00DD5515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343</w:t>
            </w:r>
          </w:p>
        </w:tc>
        <w:tc>
          <w:tcPr>
            <w:tcW w:w="239" w:type="dxa"/>
            <w:shd w:val="clear" w:color="auto" w:fill="auto"/>
          </w:tcPr>
          <w:p w14:paraId="717DDEEC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DF7F4" w14:textId="3C30569B" w:rsidR="00121FED" w:rsidRPr="00B37233" w:rsidRDefault="00121FED" w:rsidP="00121F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7DF4A0" w14:textId="77777777" w:rsidR="00121FED" w:rsidRPr="00B37233" w:rsidRDefault="00121FED" w:rsidP="00121FED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1E85AD" w14:textId="308A0A93" w:rsidR="00121FED" w:rsidRPr="00B37233" w:rsidRDefault="00121FED" w:rsidP="00121FED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10</w:t>
            </w:r>
            <w:r w:rsidR="0093278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93278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755</w:t>
            </w:r>
          </w:p>
        </w:tc>
        <w:tc>
          <w:tcPr>
            <w:tcW w:w="240" w:type="dxa"/>
            <w:shd w:val="clear" w:color="auto" w:fill="auto"/>
          </w:tcPr>
          <w:p w14:paraId="3EFB18BC" w14:textId="77777777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F0CACD" w14:textId="748EB169" w:rsidR="00121FED" w:rsidRPr="006D1996" w:rsidRDefault="00121FED" w:rsidP="00121F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2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6</w:t>
            </w:r>
            <w:r w:rsidR="00D61F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25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6D199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061</w:t>
            </w:r>
          </w:p>
        </w:tc>
      </w:tr>
      <w:tr w:rsidR="00121FED" w:rsidRPr="002A007A" w14:paraId="37237154" w14:textId="77777777" w:rsidTr="00212E62">
        <w:trPr>
          <w:trHeight w:val="60"/>
        </w:trPr>
        <w:tc>
          <w:tcPr>
            <w:tcW w:w="1710" w:type="dxa"/>
            <w:shd w:val="clear" w:color="auto" w:fill="auto"/>
            <w:vAlign w:val="bottom"/>
          </w:tcPr>
          <w:p w14:paraId="2FD294E1" w14:textId="74DD68B0" w:rsidR="00121FED" w:rsidRPr="007A5235" w:rsidRDefault="00121FED" w:rsidP="00121F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A63C8D" w14:textId="72577D8A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1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595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98</w:t>
            </w:r>
            <w:r w:rsidR="0094332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6DCBA2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29DA99" w14:textId="33FDDE20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4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26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783A4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E3C5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735BB48" w14:textId="1573968D" w:rsidR="00121FED" w:rsidRPr="00B37233" w:rsidRDefault="00783A4E" w:rsidP="00DF4DC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95</w:t>
            </w:r>
            <w:r w:rsidR="00121FED" w:rsidRPr="00DF4DCD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E9444" w14:textId="77777777" w:rsidR="00121FED" w:rsidRPr="00B37233" w:rsidRDefault="00121FED" w:rsidP="00121FED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6AF01D" w14:textId="3014F953" w:rsidR="00121FED" w:rsidRPr="00B37233" w:rsidRDefault="00783A4E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807</w:t>
            </w:r>
            <w:r w:rsidR="00121FED"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8A424E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1E85E6" w14:textId="6CBD0635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66</w:t>
            </w:r>
            <w:r w:rsidR="003207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4</w:t>
            </w:r>
            <w:r w:rsidR="003207A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51</w:t>
            </w:r>
          </w:p>
        </w:tc>
        <w:tc>
          <w:tcPr>
            <w:tcW w:w="239" w:type="dxa"/>
            <w:shd w:val="clear" w:color="auto" w:fill="auto"/>
          </w:tcPr>
          <w:p w14:paraId="0403A10D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4610B2" w14:textId="1B2C8933" w:rsidR="00121FED" w:rsidRPr="00B37233" w:rsidRDefault="00121FED" w:rsidP="00121FED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104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110</w:t>
            </w:r>
          </w:p>
        </w:tc>
        <w:tc>
          <w:tcPr>
            <w:tcW w:w="239" w:type="dxa"/>
            <w:shd w:val="clear" w:color="auto" w:fill="auto"/>
          </w:tcPr>
          <w:p w14:paraId="0CFB2D25" w14:textId="77777777" w:rsidR="00121FED" w:rsidRPr="00B37233" w:rsidRDefault="00121FED" w:rsidP="00121F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FFABED" w14:textId="218B146C" w:rsidR="00121FED" w:rsidRPr="00B37233" w:rsidRDefault="00932788" w:rsidP="00121F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5,389</w:t>
            </w:r>
          </w:p>
        </w:tc>
        <w:tc>
          <w:tcPr>
            <w:tcW w:w="240" w:type="dxa"/>
            <w:shd w:val="clear" w:color="auto" w:fill="auto"/>
          </w:tcPr>
          <w:p w14:paraId="5D736183" w14:textId="77777777" w:rsidR="00121FED" w:rsidRPr="00B37233" w:rsidRDefault="00121FED" w:rsidP="00121F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70C432" w14:textId="21E65BC6" w:rsidR="00121FED" w:rsidRPr="00B37233" w:rsidRDefault="00121FED" w:rsidP="00121F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  <w:t>5</w:t>
            </w:r>
            <w:r w:rsidR="006D199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11</w:t>
            </w:r>
            <w:r w:rsidRPr="00B3723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6D199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600</w:t>
            </w:r>
          </w:p>
        </w:tc>
      </w:tr>
    </w:tbl>
    <w:p w14:paraId="6A642D86" w14:textId="77777777" w:rsidR="00136852" w:rsidRPr="00D84B99" w:rsidRDefault="00136852" w:rsidP="00136852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136852" w:rsidRPr="002A007A" w14:paraId="5AA59F60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03366FE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6F02D4AB" w14:textId="77777777" w:rsidR="00136852" w:rsidRPr="007A5235" w:rsidRDefault="00136852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136852" w:rsidRPr="002A007A" w14:paraId="6CCD05BA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EE01E70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6FC6C22" w14:textId="6EB4275D" w:rsidR="00136852" w:rsidRPr="00136852" w:rsidRDefault="00136852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136852" w:rsidRPr="002A007A" w14:paraId="1C6ADC2B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061A550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0FA18B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B4FCCE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534439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6D334B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A55B65C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41D9C3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A4BEEE0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17C378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0B29FFF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B0C577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B94392D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62501B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6A81712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89B95E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3995551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136852" w:rsidRPr="002A007A" w14:paraId="34DA2680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A8D2BFF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DAF54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9BED40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63E991E1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8E5895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E8F88F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47B22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044CADA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26DEA4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038246D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DA4456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47C6FD0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136852" w:rsidRPr="002A007A" w14:paraId="4D29DE7B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003CF39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318591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FDDC693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A17A009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6360AD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807370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95811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146FD9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13B26B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EB0A3DC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B2BD5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B1D3610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FD9AE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73EC831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92F3CA" w14:textId="77777777" w:rsidR="00136852" w:rsidRPr="007A5235" w:rsidRDefault="00136852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69F6D1E" w14:textId="77777777" w:rsidR="00136852" w:rsidRPr="007A5235" w:rsidRDefault="00136852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136852" w:rsidRPr="002A007A" w14:paraId="6805182E" w14:textId="77777777" w:rsidTr="008D01AE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A48F291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B8E955E" w14:textId="77777777" w:rsidR="00136852" w:rsidRPr="007A5235" w:rsidRDefault="00136852" w:rsidP="008D01A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36852" w:rsidRPr="002A007A" w14:paraId="1681A230" w14:textId="77777777" w:rsidTr="008D01AE">
        <w:tc>
          <w:tcPr>
            <w:tcW w:w="1710" w:type="dxa"/>
            <w:shd w:val="clear" w:color="auto" w:fill="auto"/>
            <w:vAlign w:val="bottom"/>
          </w:tcPr>
          <w:p w14:paraId="267D7F2B" w14:textId="77777777" w:rsidR="00136852" w:rsidRPr="00410416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846206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CB14C01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8BDBBAC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D59252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95B2FA8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3FE7AC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0A76855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15A5D38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2B70D1A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7E7D89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6A29124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A6D789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A78B39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294C520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5B380A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36852" w:rsidRPr="002A007A" w14:paraId="306C51D8" w14:textId="77777777" w:rsidTr="008D01AE">
        <w:tc>
          <w:tcPr>
            <w:tcW w:w="1710" w:type="dxa"/>
            <w:shd w:val="clear" w:color="auto" w:fill="auto"/>
            <w:vAlign w:val="bottom"/>
          </w:tcPr>
          <w:p w14:paraId="0637DB04" w14:textId="77777777" w:rsidR="00136852" w:rsidRPr="007A5235" w:rsidRDefault="00136852" w:rsidP="008D01AE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27D9D82F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B47519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A124236" w14:textId="77777777" w:rsidR="00136852" w:rsidRPr="0098163F" w:rsidRDefault="00136852" w:rsidP="008D01AE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82CD3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A066D6C" w14:textId="77777777" w:rsidR="00136852" w:rsidRPr="0098163F" w:rsidRDefault="00136852" w:rsidP="008D01AE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0B0E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6AFAAF7" w14:textId="77777777" w:rsidR="00136852" w:rsidRPr="0098163F" w:rsidRDefault="00136852" w:rsidP="008D01A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3EBB25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D9E4632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F7B82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9601DF6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76A3AE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1161EC1C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ABB93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AEEA63C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51,632</w:t>
            </w:r>
          </w:p>
        </w:tc>
      </w:tr>
      <w:tr w:rsidR="00136852" w:rsidRPr="002A007A" w14:paraId="6608346B" w14:textId="77777777" w:rsidTr="008D01AE">
        <w:tc>
          <w:tcPr>
            <w:tcW w:w="1710" w:type="dxa"/>
            <w:shd w:val="clear" w:color="auto" w:fill="auto"/>
            <w:vAlign w:val="bottom"/>
          </w:tcPr>
          <w:p w14:paraId="468CA3A9" w14:textId="77777777" w:rsidR="00136852" w:rsidRPr="007A5235" w:rsidRDefault="00136852" w:rsidP="008D01AE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5C3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7731914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049A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7378B3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502F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4AEAD7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2A1B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43263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47D3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B651C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D11BE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4E91F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3B3A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75033E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533F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20EAE957" w14:textId="77777777" w:rsidTr="008D01AE">
        <w:tc>
          <w:tcPr>
            <w:tcW w:w="1710" w:type="dxa"/>
            <w:shd w:val="clear" w:color="auto" w:fill="auto"/>
            <w:vAlign w:val="bottom"/>
          </w:tcPr>
          <w:p w14:paraId="63CFDFF6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BA35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9,198</w:t>
            </w:r>
          </w:p>
        </w:tc>
        <w:tc>
          <w:tcPr>
            <w:tcW w:w="251" w:type="dxa"/>
            <w:shd w:val="clear" w:color="auto" w:fill="auto"/>
          </w:tcPr>
          <w:p w14:paraId="142754E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E17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501,520</w:t>
            </w:r>
          </w:p>
        </w:tc>
        <w:tc>
          <w:tcPr>
            <w:tcW w:w="240" w:type="dxa"/>
            <w:shd w:val="clear" w:color="auto" w:fill="auto"/>
          </w:tcPr>
          <w:p w14:paraId="316446A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6A6F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2,596</w:t>
            </w:r>
          </w:p>
        </w:tc>
        <w:tc>
          <w:tcPr>
            <w:tcW w:w="270" w:type="dxa"/>
            <w:shd w:val="clear" w:color="auto" w:fill="auto"/>
          </w:tcPr>
          <w:p w14:paraId="0770441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479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F68E7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56BAF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C118B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7C3F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F441F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3B31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34,294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49633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F751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547,618</w:t>
            </w:r>
          </w:p>
        </w:tc>
      </w:tr>
      <w:tr w:rsidR="00136852" w:rsidRPr="002A007A" w14:paraId="4D764449" w14:textId="77777777" w:rsidTr="008D01AE">
        <w:tc>
          <w:tcPr>
            <w:tcW w:w="1710" w:type="dxa"/>
            <w:shd w:val="clear" w:color="auto" w:fill="auto"/>
            <w:vAlign w:val="bottom"/>
          </w:tcPr>
          <w:p w14:paraId="6F067243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755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5A5568E5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F98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63605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42A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D07C66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216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AB702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FB5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2CA992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4C3C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E37FE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70A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8284E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2370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6B8F195B" w14:textId="77777777" w:rsidTr="008D01AE">
        <w:tc>
          <w:tcPr>
            <w:tcW w:w="1710" w:type="dxa"/>
            <w:shd w:val="clear" w:color="auto" w:fill="auto"/>
            <w:vAlign w:val="bottom"/>
          </w:tcPr>
          <w:p w14:paraId="4D269390" w14:textId="77777777" w:rsidR="00136852" w:rsidRPr="007A5235" w:rsidRDefault="00136852" w:rsidP="008D01AE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า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ยุติธรรม</w:t>
            </w:r>
            <w:r w:rsidRPr="00DB140C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ผ่า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DC7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4ED2BE2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63CC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6E6913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76B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FC8AF2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183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E8BE51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BDA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7C837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6278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7EA6132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F9F92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B966CC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9A3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685E3507" w14:textId="77777777" w:rsidTr="008D01AE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6BCCBA48" w14:textId="77777777" w:rsidR="00136852" w:rsidRPr="00DB140C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350AC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80A9B5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6560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1A4F73A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CC72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39F4182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EF81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6,301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9164F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B88A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10,489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15A96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1E776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E94F1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17A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10,735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17C27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BB2FB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Angsana New" w:hAnsiTheme="majorBidi" w:cstheme="majorBidi"/>
                <w:szCs w:val="22"/>
                <w:lang w:eastAsia="zh-CN"/>
              </w:rPr>
              <w:t>28,033</w:t>
            </w:r>
          </w:p>
        </w:tc>
      </w:tr>
      <w:tr w:rsidR="00136852" w:rsidRPr="002A007A" w14:paraId="4B0ABF07" w14:textId="77777777" w:rsidTr="008D01AE">
        <w:tc>
          <w:tcPr>
            <w:tcW w:w="1710" w:type="dxa"/>
            <w:shd w:val="clear" w:color="auto" w:fill="auto"/>
            <w:vAlign w:val="bottom"/>
          </w:tcPr>
          <w:p w14:paraId="0125327A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E1923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6E70AA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FFA06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119,709</w:t>
            </w:r>
          </w:p>
        </w:tc>
        <w:tc>
          <w:tcPr>
            <w:tcW w:w="240" w:type="dxa"/>
            <w:shd w:val="clear" w:color="auto" w:fill="auto"/>
          </w:tcPr>
          <w:p w14:paraId="2677A26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1F2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80,805</w:t>
            </w:r>
          </w:p>
        </w:tc>
        <w:tc>
          <w:tcPr>
            <w:tcW w:w="270" w:type="dxa"/>
            <w:shd w:val="clear" w:color="auto" w:fill="auto"/>
          </w:tcPr>
          <w:p w14:paraId="317B79DB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E9A1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103,582</w:t>
            </w:r>
          </w:p>
        </w:tc>
        <w:tc>
          <w:tcPr>
            <w:tcW w:w="239" w:type="dxa"/>
            <w:shd w:val="clear" w:color="auto" w:fill="auto"/>
          </w:tcPr>
          <w:p w14:paraId="0A6AC59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B0C25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377DBC9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7A0F9" w14:textId="77777777" w:rsidR="00136852" w:rsidRPr="0098163F" w:rsidRDefault="00136852" w:rsidP="008D01AE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A7674B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856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2,159</w:t>
            </w:r>
          </w:p>
        </w:tc>
        <w:tc>
          <w:tcPr>
            <w:tcW w:w="240" w:type="dxa"/>
            <w:shd w:val="clear" w:color="auto" w:fill="auto"/>
          </w:tcPr>
          <w:p w14:paraId="7233D1F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156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311,796</w:t>
            </w:r>
          </w:p>
        </w:tc>
      </w:tr>
      <w:tr w:rsidR="00136852" w:rsidRPr="002A007A" w14:paraId="465E5E81" w14:textId="77777777" w:rsidTr="008D01AE">
        <w:tc>
          <w:tcPr>
            <w:tcW w:w="1710" w:type="dxa"/>
            <w:shd w:val="clear" w:color="auto" w:fill="auto"/>
            <w:vAlign w:val="bottom"/>
          </w:tcPr>
          <w:p w14:paraId="764F40C3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7525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976,594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3BEF37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F131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481,950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DB502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1EB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191,301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9586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2053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437,850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E207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02BDB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66,085</w:t>
            </w:r>
          </w:p>
        </w:tc>
        <w:tc>
          <w:tcPr>
            <w:tcW w:w="239" w:type="dxa"/>
            <w:shd w:val="clear" w:color="auto" w:fill="auto"/>
          </w:tcPr>
          <w:p w14:paraId="424F33F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836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23DF97A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B31D" w14:textId="77777777" w:rsidR="00136852" w:rsidRPr="0098163F" w:rsidRDefault="00136852" w:rsidP="008D01AE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BE94A6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6C31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2,255,242</w:t>
            </w:r>
          </w:p>
        </w:tc>
      </w:tr>
      <w:tr w:rsidR="00136852" w:rsidRPr="002A007A" w14:paraId="3791E80B" w14:textId="77777777" w:rsidTr="008D01AE">
        <w:tc>
          <w:tcPr>
            <w:tcW w:w="1710" w:type="dxa"/>
            <w:shd w:val="clear" w:color="auto" w:fill="auto"/>
            <w:vAlign w:val="bottom"/>
          </w:tcPr>
          <w:p w14:paraId="2D5C5860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28BA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985,792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FA236D8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EDD0D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1,103,188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131AC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83DEE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275,201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CBF49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3159C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547,743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90BD1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F6C6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82,115</w:t>
            </w:r>
          </w:p>
        </w:tc>
        <w:tc>
          <w:tcPr>
            <w:tcW w:w="239" w:type="dxa"/>
            <w:shd w:val="clear" w:color="auto" w:fill="auto"/>
          </w:tcPr>
          <w:p w14:paraId="0EB1AE20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1AAD6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</w:tcPr>
          <w:p w14:paraId="10B3A9D7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74544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98,820</w:t>
            </w:r>
          </w:p>
        </w:tc>
        <w:tc>
          <w:tcPr>
            <w:tcW w:w="240" w:type="dxa"/>
            <w:shd w:val="clear" w:color="auto" w:fill="auto"/>
          </w:tcPr>
          <w:p w14:paraId="7B792953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35D5F" w14:textId="77777777" w:rsidR="00136852" w:rsidRPr="0098163F" w:rsidRDefault="00136852" w:rsidP="008D01A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3,194,321</w:t>
            </w:r>
          </w:p>
        </w:tc>
      </w:tr>
    </w:tbl>
    <w:p w14:paraId="66D812DA" w14:textId="77777777" w:rsidR="009A2896" w:rsidRPr="00D84B99" w:rsidRDefault="009A2896" w:rsidP="007558BE">
      <w:pPr>
        <w:spacing w:after="0" w:line="240" w:lineRule="auto"/>
        <w:ind w:left="90"/>
        <w:rPr>
          <w:rFonts w:asciiTheme="majorBidi" w:eastAsia="Times New Roman" w:hAnsiTheme="majorBidi" w:cstheme="majorBidi"/>
          <w:sz w:val="28"/>
          <w:vertAlign w:val="superscript"/>
          <w:lang w:eastAsia="zh-CN"/>
        </w:rPr>
      </w:pPr>
    </w:p>
    <w:p w14:paraId="5D3D6E50" w14:textId="1F817CD3" w:rsidR="00CF6FD1" w:rsidRDefault="009A2896" w:rsidP="007558BE">
      <w:pPr>
        <w:tabs>
          <w:tab w:val="left" w:pos="414"/>
        </w:tabs>
        <w:spacing w:after="0" w:line="240" w:lineRule="auto"/>
        <w:ind w:left="153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ก่อนหักค่าเผื่อผลขาดทุนด้านเครดิตที่คาดว่าจะเกิดขึ้นจำนวน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114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459E676B" w14:textId="77777777" w:rsidR="00CF6FD1" w:rsidRDefault="00CF6FD1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413322" w:rsidRPr="007A5235" w14:paraId="3CA00A0F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686279A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3AA0574" w14:textId="77777777" w:rsidR="00413322" w:rsidRPr="007A5235" w:rsidRDefault="00413322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13322" w:rsidRPr="00136852" w14:paraId="05B25C99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2AEAFE6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629EEB36" w14:textId="77777777" w:rsidR="00413322" w:rsidRPr="00136852" w:rsidRDefault="00413322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413322" w:rsidRPr="007A5235" w14:paraId="5C7AEDEF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697153A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161C07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3DF6BC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2F5AFE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BC2B42A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7868CB2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D04F8C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5888142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D37AD2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C1BACD2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C1C8A9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3BC319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B88FC5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F702B71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3F74B4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66CF189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13322" w:rsidRPr="007A5235" w14:paraId="4E3842C0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306C981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6D5857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BE2F2D3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C8A4DBD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D51146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9045418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1ACFE6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A66BDB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482B9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A979A05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C8F1A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80AB7C0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13322" w:rsidRPr="007A5235" w14:paraId="051B23B3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F659F48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9C7DB3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68F0F20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94402F6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326406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533E6B1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5C3BC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AD2C172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540B2B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D3D3D33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61996D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847EAE0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0A6C05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CDEAAB9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4849CF" w14:textId="77777777" w:rsidR="00413322" w:rsidRPr="007A5235" w:rsidRDefault="00413322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144526F" w14:textId="77777777" w:rsidR="00413322" w:rsidRPr="007A5235" w:rsidRDefault="00413322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13322" w:rsidRPr="007A5235" w14:paraId="1E044D3A" w14:textId="77777777" w:rsidTr="00A613D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D35466B" w14:textId="77777777" w:rsidR="00413322" w:rsidRPr="007A5235" w:rsidRDefault="00413322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FDB6024" w14:textId="77777777" w:rsidR="00413322" w:rsidRPr="007A5235" w:rsidRDefault="00413322" w:rsidP="00A613D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36852" w:rsidRPr="002A007A" w14:paraId="2A349BFF" w14:textId="77777777" w:rsidTr="008D01AE">
        <w:tc>
          <w:tcPr>
            <w:tcW w:w="1710" w:type="dxa"/>
            <w:shd w:val="clear" w:color="auto" w:fill="auto"/>
            <w:vAlign w:val="bottom"/>
          </w:tcPr>
          <w:p w14:paraId="1600FD64" w14:textId="2AB537D2" w:rsidR="00136852" w:rsidRPr="00410416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05B26F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589B1348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3F8B85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D84968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484D752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455C00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AE7458A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5639B4C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5949761E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2454FFC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81A76BF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A4A757F" w14:textId="77777777" w:rsidR="00136852" w:rsidRPr="007A5235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58A697E" w14:textId="77777777" w:rsidR="00136852" w:rsidRPr="002F57EA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9FDF73D" w14:textId="77777777" w:rsidR="00136852" w:rsidRPr="002F57EA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02D1B9" w14:textId="77777777" w:rsidR="00136852" w:rsidRPr="002F57EA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36852" w:rsidRPr="002A007A" w14:paraId="610F120D" w14:textId="77777777" w:rsidTr="008D01AE">
        <w:tc>
          <w:tcPr>
            <w:tcW w:w="1710" w:type="dxa"/>
            <w:shd w:val="clear" w:color="auto" w:fill="auto"/>
            <w:vAlign w:val="bottom"/>
          </w:tcPr>
          <w:p w14:paraId="3F514DCB" w14:textId="77777777" w:rsidR="00136852" w:rsidRPr="007A5235" w:rsidRDefault="00136852" w:rsidP="008D01AE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2D223B84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1,773,785</w:t>
            </w:r>
          </w:p>
        </w:tc>
        <w:tc>
          <w:tcPr>
            <w:tcW w:w="251" w:type="dxa"/>
            <w:shd w:val="clear" w:color="auto" w:fill="auto"/>
          </w:tcPr>
          <w:p w14:paraId="1551F778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048F7922" w14:textId="77777777" w:rsidR="00136852" w:rsidRPr="0098163F" w:rsidRDefault="00136852" w:rsidP="008D01A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256,710</w:t>
            </w:r>
          </w:p>
        </w:tc>
        <w:tc>
          <w:tcPr>
            <w:tcW w:w="240" w:type="dxa"/>
            <w:shd w:val="clear" w:color="auto" w:fill="auto"/>
          </w:tcPr>
          <w:p w14:paraId="0F26CC38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5E754307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285,258</w:t>
            </w:r>
          </w:p>
        </w:tc>
        <w:tc>
          <w:tcPr>
            <w:tcW w:w="270" w:type="dxa"/>
            <w:shd w:val="clear" w:color="auto" w:fill="auto"/>
          </w:tcPr>
          <w:p w14:paraId="539956B5" w14:textId="77777777" w:rsidR="00136852" w:rsidRPr="0098163F" w:rsidRDefault="00136852" w:rsidP="008D01A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3CA03E90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11,937</w:t>
            </w:r>
          </w:p>
        </w:tc>
        <w:tc>
          <w:tcPr>
            <w:tcW w:w="239" w:type="dxa"/>
            <w:shd w:val="clear" w:color="auto" w:fill="auto"/>
          </w:tcPr>
          <w:p w14:paraId="6A8CE7DC" w14:textId="77777777" w:rsidR="00136852" w:rsidRPr="0098163F" w:rsidRDefault="00136852" w:rsidP="008D01A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AA7E30D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BE346D" w14:textId="77777777" w:rsidR="00136852" w:rsidRPr="0098163F" w:rsidRDefault="00136852" w:rsidP="008D01A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CEE171B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F95B05" w14:textId="77777777" w:rsidR="00136852" w:rsidRPr="0098163F" w:rsidRDefault="00136852" w:rsidP="008D01A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25C486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92,765</w:t>
            </w:r>
          </w:p>
        </w:tc>
        <w:tc>
          <w:tcPr>
            <w:tcW w:w="240" w:type="dxa"/>
            <w:shd w:val="clear" w:color="auto" w:fill="auto"/>
          </w:tcPr>
          <w:p w14:paraId="2CF15698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193E042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2,420,455</w:t>
            </w:r>
          </w:p>
        </w:tc>
      </w:tr>
      <w:tr w:rsidR="00136852" w:rsidRPr="002A007A" w14:paraId="247FEB21" w14:textId="77777777" w:rsidTr="008D01AE">
        <w:tc>
          <w:tcPr>
            <w:tcW w:w="1710" w:type="dxa"/>
            <w:shd w:val="clear" w:color="auto" w:fill="auto"/>
            <w:vAlign w:val="bottom"/>
          </w:tcPr>
          <w:p w14:paraId="1A3460E8" w14:textId="77777777" w:rsidR="00136852" w:rsidRPr="007A5235" w:rsidRDefault="00136852" w:rsidP="008D01AE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66765223" w14:textId="77777777" w:rsidR="00136852" w:rsidRPr="0098163F" w:rsidRDefault="00136852" w:rsidP="008D01A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439E8D9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CA6A866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097032F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7C61E967" w14:textId="77777777" w:rsidR="00136852" w:rsidRPr="0098163F" w:rsidRDefault="00136852" w:rsidP="008D01A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44119F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564EEAE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2574F5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404BCA4" w14:textId="77777777" w:rsidR="00136852" w:rsidRPr="0098163F" w:rsidRDefault="00136852" w:rsidP="008D01A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C586B1" w14:textId="77777777" w:rsidR="00136852" w:rsidRPr="0098163F" w:rsidRDefault="00136852" w:rsidP="008D01A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CD0718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9618E9" w14:textId="77777777" w:rsidR="00136852" w:rsidRPr="0098163F" w:rsidRDefault="00136852" w:rsidP="008D01A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546596B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E12F3E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7DE4166" w14:textId="77777777" w:rsidR="00136852" w:rsidRPr="0098163F" w:rsidRDefault="00136852" w:rsidP="008D01AE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6DA8CC28" w14:textId="77777777" w:rsidTr="008D01AE">
        <w:tc>
          <w:tcPr>
            <w:tcW w:w="1710" w:type="dxa"/>
            <w:shd w:val="clear" w:color="auto" w:fill="auto"/>
            <w:vAlign w:val="bottom"/>
          </w:tcPr>
          <w:p w14:paraId="5A6C1B3E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005DF397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10,768</w:t>
            </w:r>
          </w:p>
        </w:tc>
        <w:tc>
          <w:tcPr>
            <w:tcW w:w="251" w:type="dxa"/>
            <w:shd w:val="clear" w:color="auto" w:fill="auto"/>
          </w:tcPr>
          <w:p w14:paraId="2F56A812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A7A8792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127,362</w:t>
            </w:r>
          </w:p>
        </w:tc>
        <w:tc>
          <w:tcPr>
            <w:tcW w:w="240" w:type="dxa"/>
            <w:shd w:val="clear" w:color="auto" w:fill="auto"/>
          </w:tcPr>
          <w:p w14:paraId="39AFA369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221CD5E7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6C1D4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0086C3BA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43,276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0F64A7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2952958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</w:tcPr>
          <w:p w14:paraId="0F5FEFA3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78EB72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FED6D33" w14:textId="77777777" w:rsidR="00136852" w:rsidRPr="0098163F" w:rsidRDefault="00136852" w:rsidP="008D01A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2830FE0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04CFC1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08A2EE9E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198,491</w:t>
            </w:r>
          </w:p>
        </w:tc>
      </w:tr>
      <w:tr w:rsidR="00136852" w:rsidRPr="002A007A" w14:paraId="61BDA1D6" w14:textId="77777777" w:rsidTr="008D01AE">
        <w:tc>
          <w:tcPr>
            <w:tcW w:w="1710" w:type="dxa"/>
            <w:shd w:val="clear" w:color="auto" w:fill="auto"/>
            <w:vAlign w:val="bottom"/>
          </w:tcPr>
          <w:p w14:paraId="7FAD1389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D37C76" w14:textId="77777777" w:rsidR="00136852" w:rsidRPr="0098163F" w:rsidRDefault="00136852" w:rsidP="008D01AE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255A80ED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C10D792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D2ABCDA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7B9BD59A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5E700E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55FD8D58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245503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BDE5172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E757E8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82442C8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222FB41" w14:textId="77777777" w:rsidR="00136852" w:rsidRPr="0098163F" w:rsidRDefault="00136852" w:rsidP="008D01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0DA52F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D86DB3C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955A80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136852" w:rsidRPr="002A007A" w14:paraId="13B7A3CC" w14:textId="77777777" w:rsidTr="008D01AE">
        <w:tc>
          <w:tcPr>
            <w:tcW w:w="1710" w:type="dxa"/>
            <w:shd w:val="clear" w:color="auto" w:fill="auto"/>
            <w:vAlign w:val="bottom"/>
          </w:tcPr>
          <w:p w14:paraId="42F67791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55D3F1" w14:textId="77777777" w:rsidR="00136852" w:rsidRPr="0098163F" w:rsidRDefault="00136852" w:rsidP="008D01A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BB064FE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691F5710" w14:textId="59CEAA37" w:rsidR="00136852" w:rsidRPr="0098163F" w:rsidRDefault="006B01EF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64</w:t>
            </w:r>
            <w:r w:rsidR="00136852"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40" w:type="dxa"/>
            <w:shd w:val="clear" w:color="auto" w:fill="auto"/>
          </w:tcPr>
          <w:p w14:paraId="725BE524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A72783C" w14:textId="10F4494A" w:rsidR="00136852" w:rsidRPr="0098163F" w:rsidRDefault="006B01EF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="00136852"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B6DD7" w14:textId="77777777" w:rsidR="00136852" w:rsidRPr="0098163F" w:rsidRDefault="00136852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E3194FE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2D9D7B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3FF3CEB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</w:t>
            </w:r>
          </w:p>
        </w:tc>
        <w:tc>
          <w:tcPr>
            <w:tcW w:w="239" w:type="dxa"/>
            <w:shd w:val="clear" w:color="auto" w:fill="auto"/>
          </w:tcPr>
          <w:p w14:paraId="01D0D6EC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D1BD27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525B75" w14:textId="77777777" w:rsidR="00136852" w:rsidRPr="0098163F" w:rsidRDefault="00136852" w:rsidP="008D01A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8B83A0" w14:textId="77777777" w:rsidR="00136852" w:rsidRPr="0098163F" w:rsidRDefault="00136852" w:rsidP="008D01AE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D456F16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7BC37049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67,235</w:t>
            </w:r>
          </w:p>
        </w:tc>
      </w:tr>
      <w:tr w:rsidR="00136852" w:rsidRPr="002A007A" w14:paraId="3963A046" w14:textId="77777777" w:rsidTr="008D01AE">
        <w:tc>
          <w:tcPr>
            <w:tcW w:w="1710" w:type="dxa"/>
            <w:shd w:val="clear" w:color="auto" w:fill="auto"/>
            <w:vAlign w:val="bottom"/>
          </w:tcPr>
          <w:p w14:paraId="07138595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F848A6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1,784,553</w:t>
            </w:r>
          </w:p>
        </w:tc>
        <w:tc>
          <w:tcPr>
            <w:tcW w:w="251" w:type="dxa"/>
            <w:shd w:val="clear" w:color="auto" w:fill="auto"/>
          </w:tcPr>
          <w:p w14:paraId="5A07BF87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B72DC" w14:textId="38CACB42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268</w:t>
            </w:r>
          </w:p>
        </w:tc>
        <w:tc>
          <w:tcPr>
            <w:tcW w:w="240" w:type="dxa"/>
            <w:shd w:val="clear" w:color="auto" w:fill="auto"/>
          </w:tcPr>
          <w:p w14:paraId="47825370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C7D0B8" w14:textId="6D1E7CFA" w:rsidR="00136852" w:rsidRPr="0098163F" w:rsidRDefault="006B01EF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297</w:t>
            </w:r>
            <w:r w:rsidR="00136852"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9F054D" w14:textId="77777777" w:rsidR="00136852" w:rsidRPr="0098163F" w:rsidRDefault="00136852" w:rsidP="008D01AE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9B2886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55,399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E7672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C2BE1F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213</w:t>
            </w:r>
          </w:p>
        </w:tc>
        <w:tc>
          <w:tcPr>
            <w:tcW w:w="239" w:type="dxa"/>
            <w:shd w:val="clear" w:color="auto" w:fill="auto"/>
          </w:tcPr>
          <w:p w14:paraId="25046269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023FF" w14:textId="77777777" w:rsidR="00136852" w:rsidRPr="0098163F" w:rsidRDefault="00136852" w:rsidP="008D01A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B1BCEA" w14:textId="77777777" w:rsidR="00136852" w:rsidRPr="0098163F" w:rsidRDefault="00136852" w:rsidP="008D01A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A9173B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99,884</w:t>
            </w:r>
          </w:p>
        </w:tc>
        <w:tc>
          <w:tcPr>
            <w:tcW w:w="240" w:type="dxa"/>
            <w:shd w:val="clear" w:color="auto" w:fill="auto"/>
          </w:tcPr>
          <w:p w14:paraId="4DECEB14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034465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2,686,181</w:t>
            </w:r>
          </w:p>
        </w:tc>
      </w:tr>
      <w:tr w:rsidR="00136852" w:rsidRPr="002A007A" w14:paraId="7A051C60" w14:textId="77777777" w:rsidTr="00ED7F6D">
        <w:trPr>
          <w:trHeight w:val="550"/>
        </w:trPr>
        <w:tc>
          <w:tcPr>
            <w:tcW w:w="1710" w:type="dxa"/>
            <w:shd w:val="clear" w:color="auto" w:fill="auto"/>
            <w:vAlign w:val="bottom"/>
          </w:tcPr>
          <w:p w14:paraId="3E085F24" w14:textId="77777777" w:rsidR="00136852" w:rsidRPr="007A5235" w:rsidRDefault="00136852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236CD61" w14:textId="77777777" w:rsidR="00136852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6B71F241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(798,761)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D6796A9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A0B8C5D" w14:textId="77777777" w:rsidR="00136852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814A3C1" w14:textId="152CDB5A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54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DAE008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9D1603B" w14:textId="77777777" w:rsidR="00136852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5065A2A8" w14:textId="3B7C146B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6B01E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663</w:t>
            </w: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DDE19" w14:textId="77777777" w:rsidR="00136852" w:rsidRPr="0098163F" w:rsidRDefault="00136852" w:rsidP="008D01AE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DE4179" w14:textId="77777777" w:rsidR="00136852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3827102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492,344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364073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2537D1C" w14:textId="77777777" w:rsidR="00136852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57F33C10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54280E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915D55" w14:textId="77777777" w:rsidR="00136852" w:rsidRPr="0098163F" w:rsidRDefault="00136852" w:rsidP="008D01A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101,462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B63ADB" w14:textId="77777777" w:rsidR="00136852" w:rsidRPr="0098163F" w:rsidRDefault="00136852" w:rsidP="008D01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CFCA724" w14:textId="77777777" w:rsidR="00136852" w:rsidRPr="0098163F" w:rsidRDefault="00136852" w:rsidP="008D01AE">
            <w:pPr>
              <w:suppressAutoHyphens/>
              <w:snapToGrid w:val="0"/>
              <w:spacing w:after="0" w:line="240" w:lineRule="auto"/>
              <w:ind w:right="-4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(1,064)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A50A22" w14:textId="77777777" w:rsidR="00136852" w:rsidRPr="0098163F" w:rsidRDefault="00136852" w:rsidP="008D01A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D82B66F" w14:textId="77777777" w:rsidR="00136852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A9D925F" w14:textId="77777777" w:rsidR="00136852" w:rsidRPr="0098163F" w:rsidRDefault="00136852" w:rsidP="008D01A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8163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508,140</w:t>
            </w:r>
          </w:p>
        </w:tc>
      </w:tr>
    </w:tbl>
    <w:p w14:paraId="6CF1727B" w14:textId="77777777" w:rsidR="00136852" w:rsidRPr="00DB79BF" w:rsidRDefault="00136852" w:rsidP="00953431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30"/>
          <w:szCs w:val="30"/>
          <w:vertAlign w:val="superscript"/>
          <w:lang w:eastAsia="zh-CN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4D566E" w:rsidRPr="002A007A" w14:paraId="647977FE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80DCDE8" w14:textId="4F7D5638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4A120E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5C580B9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2FD3F31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686DEE33" w14:textId="3DED3627" w:rsidR="004D566E" w:rsidRPr="007A5235" w:rsidRDefault="005D333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136852">
              <w:rPr>
                <w:rFonts w:asciiTheme="majorBidi" w:eastAsia="Times New Roman" w:hAnsiTheme="majorBidi" w:cstheme="majorBidi"/>
                <w:szCs w:val="22"/>
              </w:rPr>
              <w:t xml:space="preserve">30 </w:t>
            </w:r>
            <w:r w:rsidRPr="00136852">
              <w:rPr>
                <w:rFonts w:asciiTheme="majorBidi" w:eastAsia="Times New Roman" w:hAnsiTheme="majorBidi" w:cstheme="majorBidi"/>
                <w:szCs w:val="22"/>
                <w:cs/>
              </w:rPr>
              <w:t xml:space="preserve">มิถุนายน </w:t>
            </w:r>
            <w:r w:rsidRPr="00136852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4D566E" w:rsidRPr="002A007A" w14:paraId="075DEB40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8C1A3BB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7B30AC8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1904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F96DF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CFCC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B79C93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A016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858B8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46F7E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A18A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2771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DFC17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EB63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716C1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4BAD5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4551C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297E5478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916A814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53A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7085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BF6F7C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C336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9DEE5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D17E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A0D3F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7B032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533C9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BD7CC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6691C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5D93EEDB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E7B52D6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C25D46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5151C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BBE0AB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6C6A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71EE56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53953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0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E52D5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208F7E3" w14:textId="48A203E0" w:rsidR="004D566E" w:rsidRPr="007A5235" w:rsidRDefault="003F594B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1A896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16B26D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C7D07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947EE2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D452E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7E6274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005BEEB7" w14:textId="77777777" w:rsidTr="008F7779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F3F24FF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47B1186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55189C74" w14:textId="77777777" w:rsidTr="008F7779">
        <w:tc>
          <w:tcPr>
            <w:tcW w:w="1843" w:type="dxa"/>
            <w:shd w:val="clear" w:color="auto" w:fill="auto"/>
            <w:vAlign w:val="bottom"/>
          </w:tcPr>
          <w:p w14:paraId="61E19C53" w14:textId="77777777" w:rsidR="004D566E" w:rsidRPr="00410416" w:rsidRDefault="004D566E" w:rsidP="004D566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736FEB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D5625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2A19C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2C3C1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0A12CD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80112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1EAE0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6360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4547AE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B8BC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82EB41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C01C9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F16A4B3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2B955E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211FB" w14:textId="77777777" w:rsidR="004D566E" w:rsidRPr="007A5235" w:rsidRDefault="004D566E" w:rsidP="004D566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2C3EE8" w:rsidRPr="002A007A" w14:paraId="0FAD5A75" w14:textId="77777777" w:rsidTr="00CD453B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2C36F8EA" w14:textId="77777777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</w:tcPr>
          <w:p w14:paraId="53F7FCA0" w14:textId="3CF856B2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</w:tcPr>
          <w:p w14:paraId="6BA37B3C" w14:textId="77777777" w:rsidR="002C3EE8" w:rsidRPr="002C3EE8" w:rsidRDefault="002C3EE8" w:rsidP="002C3EE8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79BBA953" w14:textId="1E22B66B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40" w:type="dxa"/>
            <w:shd w:val="clear" w:color="auto" w:fill="auto"/>
          </w:tcPr>
          <w:p w14:paraId="2F5BD129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073DD0C" w14:textId="34BCF2D9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</w:tcPr>
          <w:p w14:paraId="27F3F652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553D5D10" w14:textId="4FBD4FB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280E46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1B856A4" w14:textId="2CA7F400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0A8CC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0B85E11" w14:textId="424879A5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DA8B6" w14:textId="77777777" w:rsidR="002C3EE8" w:rsidRPr="002C3EE8" w:rsidRDefault="002C3EE8" w:rsidP="002C3EE8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3E35BD" w14:textId="716F7A04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43,085</w:t>
            </w:r>
          </w:p>
        </w:tc>
        <w:tc>
          <w:tcPr>
            <w:tcW w:w="240" w:type="dxa"/>
            <w:shd w:val="clear" w:color="auto" w:fill="auto"/>
          </w:tcPr>
          <w:p w14:paraId="56A09BF4" w14:textId="77777777" w:rsidR="002C3EE8" w:rsidRPr="002C3EE8" w:rsidRDefault="002C3EE8" w:rsidP="002C3EE8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A8BC910" w14:textId="5CA8EBCE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43,085</w:t>
            </w:r>
          </w:p>
        </w:tc>
      </w:tr>
      <w:tr w:rsidR="002C3EE8" w:rsidRPr="002A007A" w14:paraId="26604495" w14:textId="77777777" w:rsidTr="008F7779">
        <w:tc>
          <w:tcPr>
            <w:tcW w:w="1843" w:type="dxa"/>
            <w:shd w:val="clear" w:color="auto" w:fill="auto"/>
            <w:vAlign w:val="bottom"/>
          </w:tcPr>
          <w:p w14:paraId="087406B6" w14:textId="77777777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6321D2D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B9635DE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9D5C6A" w14:textId="77777777" w:rsidR="002C3EE8" w:rsidRPr="002C3EE8" w:rsidRDefault="002C3EE8" w:rsidP="002C3EE8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BEF3562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DFD981" w14:textId="77777777" w:rsidR="002C3EE8" w:rsidRPr="002C3EE8" w:rsidRDefault="002C3EE8" w:rsidP="002C3EE8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A7E8BB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98109F" w14:textId="77777777" w:rsidR="002C3EE8" w:rsidRPr="002C3EE8" w:rsidRDefault="002C3EE8" w:rsidP="002C3EE8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27091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653095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05B007" w14:textId="77777777" w:rsidR="002C3EE8" w:rsidRPr="002C3EE8" w:rsidRDefault="002C3EE8" w:rsidP="002C3EE8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C3EC599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2F5C3D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6F2924F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E3CE2C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8692FEB" w14:textId="77777777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09CA32A1" w14:textId="77777777" w:rsidTr="00CD453B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5633C56B" w14:textId="77777777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B298A0B" w14:textId="5802C826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9,606</w:t>
            </w:r>
          </w:p>
        </w:tc>
        <w:tc>
          <w:tcPr>
            <w:tcW w:w="239" w:type="dxa"/>
            <w:shd w:val="clear" w:color="auto" w:fill="auto"/>
          </w:tcPr>
          <w:p w14:paraId="23A17841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8F0832" w14:textId="61607795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449</w:t>
            </w:r>
            <w:r w:rsidR="0035763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D80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632</w:t>
            </w:r>
          </w:p>
        </w:tc>
        <w:tc>
          <w:tcPr>
            <w:tcW w:w="240" w:type="dxa"/>
            <w:shd w:val="clear" w:color="auto" w:fill="auto"/>
          </w:tcPr>
          <w:p w14:paraId="7E3A0A93" w14:textId="77777777" w:rsidR="002C3EE8" w:rsidRPr="002C3EE8" w:rsidRDefault="002C3EE8" w:rsidP="002C3EE8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3B4B43F" w14:textId="6D0B12F6" w:rsidR="002C3EE8" w:rsidRPr="002C3EE8" w:rsidRDefault="00B0376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624</w:t>
            </w:r>
          </w:p>
        </w:tc>
        <w:tc>
          <w:tcPr>
            <w:tcW w:w="239" w:type="dxa"/>
            <w:shd w:val="clear" w:color="auto" w:fill="auto"/>
          </w:tcPr>
          <w:p w14:paraId="16739EB2" w14:textId="77777777" w:rsidR="002C3EE8" w:rsidRPr="002C3EE8" w:rsidRDefault="002C3EE8" w:rsidP="002C3EE8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C9BC2EA" w14:textId="2EF879A4" w:rsidR="002C3EE8" w:rsidRPr="002C3EE8" w:rsidRDefault="002C3EE8" w:rsidP="002C3EE8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2E918A50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073E9EB" w14:textId="0D5F4C2B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E1A175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FFBCB1C" w14:textId="1BF9BAF5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ABE78E" w14:textId="77777777" w:rsidR="002C3EE8" w:rsidRPr="002C3EE8" w:rsidRDefault="002C3EE8" w:rsidP="002C3EE8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DF327D" w14:textId="5685F85C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31,245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A0C1A5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D31C7C8" w14:textId="6C95B377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491,117</w:t>
            </w:r>
          </w:p>
        </w:tc>
      </w:tr>
      <w:tr w:rsidR="002C3EE8" w:rsidRPr="002A007A" w14:paraId="1961C3D5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B59BD98" w14:textId="54CE82FB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CCB466C" w14:textId="77777777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D59896F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EFA25E3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8C6901" w14:textId="77777777" w:rsidR="002C3EE8" w:rsidRPr="002C3EE8" w:rsidRDefault="002C3EE8" w:rsidP="002C3EE8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A528A6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115479D" w14:textId="77777777" w:rsidR="002C3EE8" w:rsidRPr="002C3EE8" w:rsidRDefault="002C3EE8" w:rsidP="002C3EE8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8692DAD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09FEF2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8864D21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499BD7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9EC716D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C85936" w14:textId="77777777" w:rsidR="002C3EE8" w:rsidRPr="002C3EE8" w:rsidRDefault="002C3EE8" w:rsidP="002C3EE8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1334B2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D986D4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21637A7" w14:textId="77777777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26D6F590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EC4B9D3" w14:textId="626DE935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C19A732" w14:textId="77777777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F30174F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FB0C23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40D7DC5" w14:textId="77777777" w:rsidR="002C3EE8" w:rsidRPr="002C3EE8" w:rsidRDefault="002C3EE8" w:rsidP="002C3EE8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49ECD5A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38C6EA" w14:textId="77777777" w:rsidR="002C3EE8" w:rsidRPr="002C3EE8" w:rsidRDefault="002C3EE8" w:rsidP="002C3EE8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C33FB50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3D1318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1229D5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DB8701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ED7004C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335E62" w14:textId="77777777" w:rsidR="002C3EE8" w:rsidRPr="002C3EE8" w:rsidRDefault="002C3EE8" w:rsidP="002C3EE8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B88DB9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1CDEB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4E596CC" w14:textId="77777777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078E70A8" w14:textId="77777777" w:rsidTr="008F7779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07D69D70" w14:textId="6E2D7EFF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F6282D7" w14:textId="41A9A9F3" w:rsidR="002C3EE8" w:rsidRPr="002C3EE8" w:rsidRDefault="002C3EE8" w:rsidP="002C3EE8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</w:tcPr>
          <w:p w14:paraId="114251F1" w14:textId="77777777" w:rsidR="002C3EE8" w:rsidRPr="002C3EE8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84E4A3E" w14:textId="24E9A885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2,132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E82EF23" w14:textId="77777777" w:rsidR="002C3EE8" w:rsidRPr="002C3EE8" w:rsidRDefault="002C3EE8" w:rsidP="002C3EE8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1CD78C" w14:textId="32F2B69B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4,908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D85FACA" w14:textId="77777777" w:rsidR="002C3EE8" w:rsidRPr="002C3EE8" w:rsidRDefault="002C3EE8" w:rsidP="002C3EE8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F2E4A2" w14:textId="24542C4E" w:rsidR="002C3EE8" w:rsidRPr="002C3EE8" w:rsidRDefault="002C3EE8" w:rsidP="002C3EE8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7,435</w:t>
            </w:r>
          </w:p>
        </w:tc>
        <w:tc>
          <w:tcPr>
            <w:tcW w:w="239" w:type="dxa"/>
            <w:shd w:val="clear" w:color="auto" w:fill="auto"/>
          </w:tcPr>
          <w:p w14:paraId="7C39FF1A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7FC89FF" w14:textId="4C347790" w:rsidR="002C3EE8" w:rsidRPr="002C3EE8" w:rsidRDefault="002C3EE8" w:rsidP="002C3EE8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8,448</w:t>
            </w:r>
          </w:p>
        </w:tc>
        <w:tc>
          <w:tcPr>
            <w:tcW w:w="239" w:type="dxa"/>
            <w:shd w:val="clear" w:color="auto" w:fill="auto"/>
          </w:tcPr>
          <w:p w14:paraId="0E46D7BA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ECEB71D" w14:textId="13DBB73E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53A461" w14:textId="77777777" w:rsidR="002C3EE8" w:rsidRPr="002C3EE8" w:rsidRDefault="002C3EE8" w:rsidP="002C3EE8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D61D12" w14:textId="6F117686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14,157</w:t>
            </w:r>
          </w:p>
        </w:tc>
        <w:tc>
          <w:tcPr>
            <w:tcW w:w="240" w:type="dxa"/>
            <w:shd w:val="clear" w:color="auto" w:fill="auto"/>
          </w:tcPr>
          <w:p w14:paraId="6B25EA84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A2C5E3" w14:textId="0BFCEAF1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37,080</w:t>
            </w:r>
          </w:p>
        </w:tc>
      </w:tr>
      <w:tr w:rsidR="002C3EE8" w:rsidRPr="002A007A" w14:paraId="489A3350" w14:textId="77777777" w:rsidTr="008F7779">
        <w:tc>
          <w:tcPr>
            <w:tcW w:w="1843" w:type="dxa"/>
            <w:shd w:val="clear" w:color="auto" w:fill="auto"/>
            <w:vAlign w:val="bottom"/>
          </w:tcPr>
          <w:p w14:paraId="2D04FE57" w14:textId="4C0FD123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39E1DC2" w14:textId="00CDE790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</w:tcPr>
          <w:p w14:paraId="53E86043" w14:textId="77777777" w:rsidR="002C3EE8" w:rsidRPr="002C3EE8" w:rsidRDefault="002C3EE8" w:rsidP="002C3EE8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C1BA71" w14:textId="7D411F8D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43,</w:t>
            </w:r>
            <w:r w:rsidR="00D1644D"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265</w:t>
            </w:r>
          </w:p>
        </w:tc>
        <w:tc>
          <w:tcPr>
            <w:tcW w:w="240" w:type="dxa"/>
            <w:shd w:val="clear" w:color="auto" w:fill="auto"/>
          </w:tcPr>
          <w:p w14:paraId="671A3B31" w14:textId="77777777" w:rsidR="002C3EE8" w:rsidRPr="002E0EB7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5DC534" w14:textId="512D3239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="00D1644D"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33</w:t>
            </w:r>
            <w:r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="00D1644D"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362</w:t>
            </w:r>
          </w:p>
        </w:tc>
        <w:tc>
          <w:tcPr>
            <w:tcW w:w="239" w:type="dxa"/>
            <w:shd w:val="clear" w:color="auto" w:fill="auto"/>
          </w:tcPr>
          <w:p w14:paraId="4C634623" w14:textId="77777777" w:rsidR="002C3EE8" w:rsidRPr="002E0EB7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69C70" w14:textId="6BF5143D" w:rsidR="002C3EE8" w:rsidRPr="002E0EB7" w:rsidRDefault="00D1644D" w:rsidP="002C3EE8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</w:t>
            </w:r>
            <w:r w:rsidR="002C3EE8" w:rsidRPr="002E0E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2E0E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847</w:t>
            </w:r>
          </w:p>
        </w:tc>
        <w:tc>
          <w:tcPr>
            <w:tcW w:w="239" w:type="dxa"/>
            <w:shd w:val="clear" w:color="auto" w:fill="auto"/>
          </w:tcPr>
          <w:p w14:paraId="222C217F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D071" w14:textId="3E89777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1,277</w:t>
            </w:r>
          </w:p>
        </w:tc>
        <w:tc>
          <w:tcPr>
            <w:tcW w:w="239" w:type="dxa"/>
            <w:shd w:val="clear" w:color="auto" w:fill="auto"/>
          </w:tcPr>
          <w:p w14:paraId="37024795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D80F25F" w14:textId="3AB92FE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DF1F26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BAB95D" w14:textId="6D6F8DAD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1,720</w:t>
            </w:r>
          </w:p>
        </w:tc>
        <w:tc>
          <w:tcPr>
            <w:tcW w:w="240" w:type="dxa"/>
            <w:shd w:val="clear" w:color="auto" w:fill="auto"/>
          </w:tcPr>
          <w:p w14:paraId="6E660657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B0E247A" w14:textId="6B9B211A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246,471</w:t>
            </w:r>
          </w:p>
        </w:tc>
      </w:tr>
      <w:tr w:rsidR="002C3EE8" w:rsidRPr="002A007A" w14:paraId="32E48823" w14:textId="77777777" w:rsidTr="008F7779">
        <w:tc>
          <w:tcPr>
            <w:tcW w:w="1843" w:type="dxa"/>
            <w:shd w:val="clear" w:color="auto" w:fill="auto"/>
            <w:vAlign w:val="bottom"/>
          </w:tcPr>
          <w:p w14:paraId="5EAF597B" w14:textId="029FAF74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808A039" w14:textId="3951DB01" w:rsidR="002C3EE8" w:rsidRPr="002C3EE8" w:rsidRDefault="002C3EE8" w:rsidP="002C3EE8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172,642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76AB2" w14:textId="77777777" w:rsidR="002C3EE8" w:rsidRPr="002C3EE8" w:rsidRDefault="002C3EE8" w:rsidP="002C3EE8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C50D27" w14:textId="144B993F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324,886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964684" w14:textId="77777777" w:rsidR="002C3EE8" w:rsidRPr="002E0EB7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1C1C62" w14:textId="3342BE3C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266,779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99AB0" w14:textId="77777777" w:rsidR="002C3EE8" w:rsidRPr="002E0EB7" w:rsidRDefault="002C3EE8" w:rsidP="002C3EE8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2304FE4" w14:textId="2288CE0E" w:rsidR="002C3EE8" w:rsidRPr="002E0EB7" w:rsidRDefault="002C3EE8" w:rsidP="002C3EE8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765,519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5C4A1" w14:textId="77777777" w:rsidR="002C3EE8" w:rsidRPr="002C3EE8" w:rsidRDefault="002C3EE8" w:rsidP="002C3EE8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05366C" w14:textId="7555A2C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658,527</w:t>
            </w:r>
          </w:p>
        </w:tc>
        <w:tc>
          <w:tcPr>
            <w:tcW w:w="239" w:type="dxa"/>
            <w:shd w:val="clear" w:color="auto" w:fill="auto"/>
          </w:tcPr>
          <w:p w14:paraId="0205904D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A7D7CE4" w14:textId="7152DF98" w:rsidR="002C3EE8" w:rsidRPr="002C3EE8" w:rsidRDefault="002C3EE8" w:rsidP="002C3EE8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102,943</w:t>
            </w:r>
          </w:p>
        </w:tc>
        <w:tc>
          <w:tcPr>
            <w:tcW w:w="239" w:type="dxa"/>
            <w:shd w:val="clear" w:color="auto" w:fill="auto"/>
          </w:tcPr>
          <w:p w14:paraId="2B2D0309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8DA3055" w14:textId="1358BDB0" w:rsidR="002C3EE8" w:rsidRPr="002C3EE8" w:rsidRDefault="002C3EE8" w:rsidP="002C3EE8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7D1254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351EA0" w14:textId="4E71B8F7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2,291,296</w:t>
            </w:r>
          </w:p>
        </w:tc>
      </w:tr>
      <w:tr w:rsidR="002C3EE8" w:rsidRPr="002A007A" w14:paraId="76E6C2E6" w14:textId="77777777" w:rsidTr="008F7779">
        <w:tc>
          <w:tcPr>
            <w:tcW w:w="1843" w:type="dxa"/>
            <w:shd w:val="clear" w:color="auto" w:fill="auto"/>
            <w:vAlign w:val="bottom"/>
          </w:tcPr>
          <w:p w14:paraId="04478068" w14:textId="51115902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15D984" w14:textId="7BD1C620" w:rsidR="002C3EE8" w:rsidRPr="002C3EE8" w:rsidRDefault="002C3EE8" w:rsidP="002C3EE8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182,248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467E96" w14:textId="77777777" w:rsidR="002C3EE8" w:rsidRPr="002C3EE8" w:rsidRDefault="002C3EE8" w:rsidP="002C3EE8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730DF7" w14:textId="2A4F7D0B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19</w:t>
            </w: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915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BB5E3" w14:textId="77777777" w:rsidR="002C3EE8" w:rsidRPr="002E0EB7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ADBAA7" w14:textId="16560353" w:rsidR="002C3EE8" w:rsidRPr="002E0EB7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05</w:t>
            </w: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E75CE" w14:textId="77777777" w:rsidR="002C3EE8" w:rsidRPr="002E0EB7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5A3136" w14:textId="6E9F40F3" w:rsidR="002C3EE8" w:rsidRPr="002E0EB7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</w:t>
            </w:r>
            <w:r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D1644D" w:rsidRPr="002E0EB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1EA223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ED111" w14:textId="68F79F54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668,252</w:t>
            </w:r>
          </w:p>
        </w:tc>
        <w:tc>
          <w:tcPr>
            <w:tcW w:w="239" w:type="dxa"/>
            <w:shd w:val="clear" w:color="auto" w:fill="auto"/>
          </w:tcPr>
          <w:p w14:paraId="04E71D1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52EF3E" w14:textId="7EA857C4" w:rsidR="002C3EE8" w:rsidRPr="002C3EE8" w:rsidRDefault="002C3EE8" w:rsidP="002C3EE8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102,943</w:t>
            </w:r>
          </w:p>
        </w:tc>
        <w:tc>
          <w:tcPr>
            <w:tcW w:w="239" w:type="dxa"/>
            <w:shd w:val="clear" w:color="auto" w:fill="auto"/>
          </w:tcPr>
          <w:p w14:paraId="55B0EC1C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5EC5DF" w14:textId="1B3BFCE1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90,207</w:t>
            </w:r>
          </w:p>
        </w:tc>
        <w:tc>
          <w:tcPr>
            <w:tcW w:w="240" w:type="dxa"/>
            <w:shd w:val="clear" w:color="auto" w:fill="auto"/>
          </w:tcPr>
          <w:p w14:paraId="71DA007B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17448" w14:textId="6761152F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3,109,049</w:t>
            </w:r>
          </w:p>
        </w:tc>
      </w:tr>
    </w:tbl>
    <w:p w14:paraId="42073E70" w14:textId="77777777" w:rsidR="00F627EF" w:rsidRDefault="00F627EF" w:rsidP="00F627EF">
      <w:pPr>
        <w:spacing w:after="0" w:line="240" w:lineRule="auto"/>
      </w:pPr>
    </w:p>
    <w:p w14:paraId="4AA65466" w14:textId="5D00A51C" w:rsidR="00F627EF" w:rsidRDefault="00F627EF" w:rsidP="00440D79">
      <w:pPr>
        <w:tabs>
          <w:tab w:val="left" w:pos="414"/>
        </w:tabs>
        <w:spacing w:after="0" w:line="240" w:lineRule="auto"/>
        <w:ind w:left="117"/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61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</w:t>
      </w:r>
    </w:p>
    <w:p w14:paraId="747ADD1E" w14:textId="2AF3162C" w:rsidR="00F627EF" w:rsidRDefault="00F627EF">
      <w: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627EF" w:rsidRPr="007A5235" w14:paraId="25231339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B2D5965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45CB5906" w14:textId="77777777" w:rsidR="00F627EF" w:rsidRPr="007A5235" w:rsidRDefault="00F627EF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F627EF" w:rsidRPr="007A5235" w14:paraId="384007D5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DA53597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5605D16C" w14:textId="77777777" w:rsidR="00F627EF" w:rsidRPr="007A5235" w:rsidRDefault="00F627EF" w:rsidP="00A613D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136852">
              <w:rPr>
                <w:rFonts w:asciiTheme="majorBidi" w:eastAsia="Times New Roman" w:hAnsiTheme="majorBidi" w:cstheme="majorBidi"/>
                <w:szCs w:val="22"/>
              </w:rPr>
              <w:t xml:space="preserve">30 </w:t>
            </w:r>
            <w:r w:rsidRPr="00136852">
              <w:rPr>
                <w:rFonts w:asciiTheme="majorBidi" w:eastAsia="Times New Roman" w:hAnsiTheme="majorBidi" w:cstheme="majorBidi"/>
                <w:szCs w:val="22"/>
                <w:cs/>
              </w:rPr>
              <w:t xml:space="preserve">มิถุนายน </w:t>
            </w:r>
            <w:r w:rsidRPr="00136852">
              <w:rPr>
                <w:rFonts w:asciiTheme="majorBidi" w:eastAsia="Times New Roman" w:hAnsiTheme="majorBidi" w:cstheme="majorBidi"/>
                <w:szCs w:val="22"/>
              </w:rPr>
              <w:t>2564</w:t>
            </w:r>
          </w:p>
        </w:tc>
      </w:tr>
      <w:tr w:rsidR="00F627EF" w:rsidRPr="007A5235" w14:paraId="35E691C2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B7949ED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715D0E1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FB2207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F553BA8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DEA96D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01664C9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625309C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BC6B65A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4E60D4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E57F75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76832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4524F3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A74F80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DA1B771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075102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3BB5CDE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627EF" w:rsidRPr="007A5235" w14:paraId="1AB6533E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972902C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B11D9E0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E043D0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04964986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8F4DAF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8A3E84C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138E84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4F2ECD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C347F0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6AB9762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DB523B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EE9426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627EF" w:rsidRPr="007A5235" w14:paraId="751DC681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FA43867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A14C12D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43BB8E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67F191E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F36845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8F3E6C6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E90D41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AAE297D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7A8711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59C44CE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08846E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CCD3185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F1B90D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54D368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3F12A7" w14:textId="77777777" w:rsidR="00F627EF" w:rsidRPr="007A5235" w:rsidRDefault="00F627EF" w:rsidP="00A613DF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DBB4A49" w14:textId="77777777" w:rsidR="00F627EF" w:rsidRPr="007A5235" w:rsidRDefault="00F627EF" w:rsidP="00A613DF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627EF" w:rsidRPr="007A5235" w14:paraId="2D49B009" w14:textId="77777777" w:rsidTr="00A613DF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125549F6" w14:textId="77777777" w:rsidR="00F627EF" w:rsidRPr="007A5235" w:rsidRDefault="00F627EF" w:rsidP="00A613DF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6D032906" w14:textId="77777777" w:rsidR="00F627EF" w:rsidRPr="007A5235" w:rsidRDefault="00F627EF" w:rsidP="00A613D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2C3EE8" w:rsidRPr="002A007A" w14:paraId="23538072" w14:textId="77777777" w:rsidTr="008F7779">
        <w:tc>
          <w:tcPr>
            <w:tcW w:w="1843" w:type="dxa"/>
            <w:shd w:val="clear" w:color="auto" w:fill="auto"/>
            <w:vAlign w:val="bottom"/>
          </w:tcPr>
          <w:p w14:paraId="0DCFDC1B" w14:textId="04D06370" w:rsidR="002C3EE8" w:rsidRPr="00410416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7A3BB6AC" w14:textId="77777777" w:rsidR="002C3EE8" w:rsidRPr="00373C92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DBCD88" w14:textId="77777777" w:rsidR="002C3EE8" w:rsidRPr="00373C92" w:rsidRDefault="002C3EE8" w:rsidP="002C3EE8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0E68CDB9" w14:textId="77777777" w:rsidR="002C3EE8" w:rsidRPr="00373C9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5A8FA96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EA2382B" w14:textId="77777777" w:rsidR="002C3EE8" w:rsidRPr="00373C9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517DC5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152D897" w14:textId="77777777" w:rsidR="002C3EE8" w:rsidRPr="00373C92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24BF385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CA06E9" w14:textId="77777777" w:rsidR="002C3EE8" w:rsidRPr="00373C92" w:rsidRDefault="002C3EE8" w:rsidP="002C3EE8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8116E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C417B4E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7245113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7473BEA" w14:textId="77777777" w:rsidR="002C3EE8" w:rsidRPr="00373C92" w:rsidRDefault="002C3EE8" w:rsidP="002C3EE8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2D25D26" w14:textId="77777777" w:rsidR="002C3EE8" w:rsidRPr="00373C92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B4C25D1" w14:textId="51AA140F" w:rsidR="002C3EE8" w:rsidRPr="00373C92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C3EE8" w:rsidRPr="002A007A" w14:paraId="652375D0" w14:textId="77777777" w:rsidTr="00CD453B">
        <w:trPr>
          <w:trHeight w:val="235"/>
        </w:trPr>
        <w:tc>
          <w:tcPr>
            <w:tcW w:w="1843" w:type="dxa"/>
            <w:shd w:val="clear" w:color="auto" w:fill="auto"/>
            <w:vAlign w:val="bottom"/>
          </w:tcPr>
          <w:p w14:paraId="55734DC2" w14:textId="44877D9F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37AFC18" w14:textId="02FF30F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1,770,150</w:t>
            </w:r>
          </w:p>
        </w:tc>
        <w:tc>
          <w:tcPr>
            <w:tcW w:w="239" w:type="dxa"/>
            <w:shd w:val="clear" w:color="auto" w:fill="auto"/>
          </w:tcPr>
          <w:p w14:paraId="6025FEC8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AC253C" w14:textId="13067D14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230,028</w:t>
            </w:r>
          </w:p>
        </w:tc>
        <w:tc>
          <w:tcPr>
            <w:tcW w:w="240" w:type="dxa"/>
            <w:shd w:val="clear" w:color="auto" w:fill="auto"/>
          </w:tcPr>
          <w:p w14:paraId="631D3BD2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8CDD00" w14:textId="7AF919B8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269,113</w:t>
            </w:r>
          </w:p>
        </w:tc>
        <w:tc>
          <w:tcPr>
            <w:tcW w:w="239" w:type="dxa"/>
            <w:shd w:val="clear" w:color="auto" w:fill="auto"/>
          </w:tcPr>
          <w:p w14:paraId="7E07308C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DE6C42" w14:textId="415C9431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8,217</w:t>
            </w:r>
          </w:p>
        </w:tc>
        <w:tc>
          <w:tcPr>
            <w:tcW w:w="239" w:type="dxa"/>
            <w:shd w:val="clear" w:color="auto" w:fill="auto"/>
          </w:tcPr>
          <w:p w14:paraId="13EC147E" w14:textId="77777777" w:rsidR="002C3EE8" w:rsidRPr="002C3EE8" w:rsidRDefault="002C3EE8" w:rsidP="002C3EE8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2DAEAA1" w14:textId="17ADE875" w:rsidR="002C3EE8" w:rsidRPr="002C3EE8" w:rsidRDefault="002C3EE8" w:rsidP="002C3EE8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81FEC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C9D56C2" w14:textId="05BB7D04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628E4" w14:textId="77777777" w:rsidR="002C3EE8" w:rsidRPr="002C3EE8" w:rsidRDefault="002C3EE8" w:rsidP="002C3EE8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2B998E" w14:textId="04B7B1E3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95,092</w:t>
            </w:r>
          </w:p>
        </w:tc>
        <w:tc>
          <w:tcPr>
            <w:tcW w:w="240" w:type="dxa"/>
            <w:shd w:val="clear" w:color="auto" w:fill="auto"/>
          </w:tcPr>
          <w:p w14:paraId="1FAEB78D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CC46355" w14:textId="1630041F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2,372,600</w:t>
            </w:r>
          </w:p>
        </w:tc>
      </w:tr>
      <w:tr w:rsidR="002C3EE8" w:rsidRPr="002A007A" w14:paraId="429F43A5" w14:textId="77777777" w:rsidTr="008F7779">
        <w:tc>
          <w:tcPr>
            <w:tcW w:w="1843" w:type="dxa"/>
            <w:shd w:val="clear" w:color="auto" w:fill="auto"/>
            <w:vAlign w:val="bottom"/>
          </w:tcPr>
          <w:p w14:paraId="1C6BA6C6" w14:textId="06773925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8E9B738" w14:textId="77777777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26CF8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0F3AB36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EFBE931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2DEDF1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0E1B2D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358B61" w14:textId="77777777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30CFA5" w14:textId="77777777" w:rsidR="002C3EE8" w:rsidRPr="002C3EE8" w:rsidRDefault="002C3EE8" w:rsidP="002C3EE8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9ACAC0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1117A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E83430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26D81F" w14:textId="77777777" w:rsidR="002C3EE8" w:rsidRPr="002C3EE8" w:rsidRDefault="002C3EE8" w:rsidP="002C3EE8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3E106D" w14:textId="77777777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5090669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6479155" w14:textId="6767716C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262B96EB" w14:textId="77777777" w:rsidTr="008F7779">
        <w:tc>
          <w:tcPr>
            <w:tcW w:w="1843" w:type="dxa"/>
            <w:shd w:val="clear" w:color="auto" w:fill="auto"/>
            <w:vAlign w:val="bottom"/>
          </w:tcPr>
          <w:p w14:paraId="72F2DBA4" w14:textId="69F7D71A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9E12673" w14:textId="4F0644DE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13,234</w:t>
            </w:r>
          </w:p>
        </w:tc>
        <w:tc>
          <w:tcPr>
            <w:tcW w:w="239" w:type="dxa"/>
            <w:shd w:val="clear" w:color="auto" w:fill="auto"/>
          </w:tcPr>
          <w:p w14:paraId="7D8CFDFD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F8C88D" w14:textId="3E8CD124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101,622</w:t>
            </w:r>
          </w:p>
        </w:tc>
        <w:tc>
          <w:tcPr>
            <w:tcW w:w="240" w:type="dxa"/>
            <w:shd w:val="clear" w:color="auto" w:fill="auto"/>
          </w:tcPr>
          <w:p w14:paraId="77328397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EF24CD" w14:textId="3B40196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37,103</w:t>
            </w:r>
          </w:p>
        </w:tc>
        <w:tc>
          <w:tcPr>
            <w:tcW w:w="239" w:type="dxa"/>
            <w:shd w:val="clear" w:color="auto" w:fill="auto"/>
          </w:tcPr>
          <w:p w14:paraId="5C63AA82" w14:textId="77777777" w:rsidR="002C3EE8" w:rsidRPr="002C3EE8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91157D" w14:textId="251BA7FD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24,652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25B90" w14:textId="77777777" w:rsidR="002C3EE8" w:rsidRPr="002C3EE8" w:rsidRDefault="002C3EE8" w:rsidP="002C3EE8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AAF8699" w14:textId="31085C65" w:rsidR="002C3EE8" w:rsidRPr="002C3EE8" w:rsidRDefault="002C3EE8" w:rsidP="002C3EE8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B428C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2C4B9B8" w14:textId="28CD4D1C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59EE9" w14:textId="77777777" w:rsidR="002C3EE8" w:rsidRPr="002C3EE8" w:rsidRDefault="002C3EE8" w:rsidP="002C3EE8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7E2D09" w14:textId="6713EA6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8,764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92645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A1F8483" w14:textId="0214A3AD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185,552</w:t>
            </w:r>
          </w:p>
        </w:tc>
      </w:tr>
      <w:tr w:rsidR="002C3EE8" w:rsidRPr="002A007A" w14:paraId="58FF9A07" w14:textId="77777777" w:rsidTr="008F7779">
        <w:tc>
          <w:tcPr>
            <w:tcW w:w="1843" w:type="dxa"/>
            <w:shd w:val="clear" w:color="auto" w:fill="auto"/>
            <w:vAlign w:val="bottom"/>
          </w:tcPr>
          <w:p w14:paraId="71497CA0" w14:textId="10AD1271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</w:tcPr>
          <w:p w14:paraId="2B3EFC5D" w14:textId="7AD44977" w:rsidR="002C3EE8" w:rsidRPr="002C3EE8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A64478A" w14:textId="77777777" w:rsidR="002C3EE8" w:rsidRPr="002C3EE8" w:rsidRDefault="002C3EE8" w:rsidP="002C3EE8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419451C" w14:textId="600A00F9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87D240E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3DD019B" w14:textId="75C9F6B2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936CF4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2C797B7" w14:textId="7E53F424" w:rsidR="002C3EE8" w:rsidRPr="002C3EE8" w:rsidRDefault="002C3EE8" w:rsidP="002C3EE8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E1447D5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49611" w14:textId="6F35CF05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CDBC00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2B24430" w14:textId="2A7BECBD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BEEA666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D728366" w14:textId="1BEB3C7B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D27D2EB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D36CBE" w14:textId="36FCD103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C3EE8" w:rsidRPr="002A007A" w14:paraId="574A6190" w14:textId="77777777" w:rsidTr="008F7779">
        <w:tc>
          <w:tcPr>
            <w:tcW w:w="1843" w:type="dxa"/>
            <w:shd w:val="clear" w:color="auto" w:fill="auto"/>
            <w:vAlign w:val="bottom"/>
          </w:tcPr>
          <w:p w14:paraId="60C4D2B0" w14:textId="04E53DC6" w:rsidR="002C3EE8" w:rsidRPr="007A5235" w:rsidRDefault="002C3EE8" w:rsidP="002C3EE8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</w:tcPr>
          <w:p w14:paraId="79D38319" w14:textId="043ED0E3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595C21" w14:textId="77777777" w:rsidR="002C3EE8" w:rsidRPr="002C3EE8" w:rsidRDefault="002C3EE8" w:rsidP="002C3EE8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0362D" w14:textId="0441D385" w:rsidR="002C3EE8" w:rsidRPr="002C3EE8" w:rsidRDefault="00DA6611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</w:t>
            </w:r>
            <w:r w:rsidR="002C3EE8"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712</w:t>
            </w:r>
          </w:p>
        </w:tc>
        <w:tc>
          <w:tcPr>
            <w:tcW w:w="240" w:type="dxa"/>
            <w:shd w:val="clear" w:color="auto" w:fill="auto"/>
          </w:tcPr>
          <w:p w14:paraId="499B5488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06CCBB" w14:textId="4E37C4E6" w:rsidR="002C3EE8" w:rsidRPr="002C3EE8" w:rsidRDefault="00B87524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="002C3EE8"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,6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82</w:t>
            </w:r>
          </w:p>
        </w:tc>
        <w:tc>
          <w:tcPr>
            <w:tcW w:w="239" w:type="dxa"/>
            <w:shd w:val="clear" w:color="auto" w:fill="auto"/>
          </w:tcPr>
          <w:p w14:paraId="0AE90E49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9D5ACA9" w14:textId="49738CD6" w:rsidR="002C3EE8" w:rsidRPr="002C3EE8" w:rsidRDefault="00B87524" w:rsidP="00B87524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4D9455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C40388E" w14:textId="4FBA87AD" w:rsidR="002C3EE8" w:rsidRPr="002C3EE8" w:rsidRDefault="00D64B07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166</w:t>
            </w:r>
          </w:p>
        </w:tc>
        <w:tc>
          <w:tcPr>
            <w:tcW w:w="239" w:type="dxa"/>
            <w:shd w:val="clear" w:color="auto" w:fill="auto"/>
          </w:tcPr>
          <w:p w14:paraId="16C6517E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1310133" w14:textId="26408F33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07E4BB" w14:textId="77777777" w:rsidR="002C3EE8" w:rsidRPr="002C3EE8" w:rsidRDefault="002C3EE8" w:rsidP="002C3EE8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9DEC6A8" w14:textId="3833F88E" w:rsidR="002C3EE8" w:rsidRPr="002C3EE8" w:rsidRDefault="002C3EE8" w:rsidP="002C3EE8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77E40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731DC9" w14:textId="15C2665B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68,560</w:t>
            </w:r>
          </w:p>
        </w:tc>
      </w:tr>
      <w:tr w:rsidR="002C3EE8" w:rsidRPr="002A007A" w14:paraId="1A10BC59" w14:textId="77777777" w:rsidTr="008F7779">
        <w:tc>
          <w:tcPr>
            <w:tcW w:w="1843" w:type="dxa"/>
            <w:shd w:val="clear" w:color="auto" w:fill="auto"/>
            <w:vAlign w:val="bottom"/>
          </w:tcPr>
          <w:p w14:paraId="5B8DBE55" w14:textId="03D52AC8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CBA7BB" w14:textId="224F078C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 xml:space="preserve"> 1,783,384</w:t>
            </w:r>
          </w:p>
        </w:tc>
        <w:tc>
          <w:tcPr>
            <w:tcW w:w="239" w:type="dxa"/>
            <w:shd w:val="clear" w:color="auto" w:fill="auto"/>
          </w:tcPr>
          <w:p w14:paraId="0AEE9D8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1D3F44" w14:textId="52284987" w:rsidR="002C3EE8" w:rsidRPr="005C727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="00DA6611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7,</w:t>
            </w:r>
            <w:r w:rsidR="00DA6611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362</w:t>
            </w:r>
          </w:p>
        </w:tc>
        <w:tc>
          <w:tcPr>
            <w:tcW w:w="240" w:type="dxa"/>
            <w:shd w:val="clear" w:color="auto" w:fill="auto"/>
          </w:tcPr>
          <w:p w14:paraId="20111901" w14:textId="77777777" w:rsidR="002C3EE8" w:rsidRPr="005C7272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F8F43C" w14:textId="6A846E9D" w:rsidR="002C3EE8" w:rsidRPr="005C727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="00B87524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08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,8</w:t>
            </w:r>
            <w:r w:rsidR="00B87524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</w:t>
            </w:r>
          </w:p>
        </w:tc>
        <w:tc>
          <w:tcPr>
            <w:tcW w:w="239" w:type="dxa"/>
            <w:shd w:val="clear" w:color="auto" w:fill="auto"/>
          </w:tcPr>
          <w:p w14:paraId="4BBE7677" w14:textId="77777777" w:rsidR="002C3EE8" w:rsidRPr="005C7272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D396CF" w14:textId="6050D2E8" w:rsidR="002C3EE8" w:rsidRPr="005C7272" w:rsidRDefault="002C3EE8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  <w:r w:rsidR="00B87524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B87524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869</w:t>
            </w:r>
          </w:p>
        </w:tc>
        <w:tc>
          <w:tcPr>
            <w:tcW w:w="239" w:type="dxa"/>
            <w:shd w:val="clear" w:color="auto" w:fill="auto"/>
          </w:tcPr>
          <w:p w14:paraId="244D6C67" w14:textId="77777777" w:rsidR="002C3EE8" w:rsidRPr="005C7272" w:rsidRDefault="002C3EE8" w:rsidP="002C3EE8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445FCB" w14:textId="511F02A1" w:rsidR="002C3EE8" w:rsidRPr="005C7272" w:rsidRDefault="00D64B07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343</w:t>
            </w:r>
          </w:p>
        </w:tc>
        <w:tc>
          <w:tcPr>
            <w:tcW w:w="239" w:type="dxa"/>
            <w:shd w:val="clear" w:color="auto" w:fill="auto"/>
          </w:tcPr>
          <w:p w14:paraId="5F1BC74F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47BA165D" w14:textId="7F6E993A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F8C081" w14:textId="77777777" w:rsidR="002C3EE8" w:rsidRPr="002C3EE8" w:rsidRDefault="002C3EE8" w:rsidP="002C3EE8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E0316" w14:textId="160392F0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</w:t>
            </w:r>
            <w:r w:rsidR="006C561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856</w:t>
            </w:r>
          </w:p>
        </w:tc>
        <w:tc>
          <w:tcPr>
            <w:tcW w:w="240" w:type="dxa"/>
            <w:shd w:val="clear" w:color="auto" w:fill="auto"/>
          </w:tcPr>
          <w:p w14:paraId="70C91DE2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C5E76" w14:textId="42ED1A45" w:rsidR="002C3EE8" w:rsidRPr="002C3EE8" w:rsidRDefault="002C3EE8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</w:t>
            </w:r>
            <w:r w:rsidR="00F357ED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62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712</w:t>
            </w:r>
          </w:p>
        </w:tc>
      </w:tr>
      <w:tr w:rsidR="002C3EE8" w:rsidRPr="002A007A" w14:paraId="35E2D2DD" w14:textId="77777777" w:rsidTr="00ED7F6D">
        <w:trPr>
          <w:trHeight w:val="631"/>
        </w:trPr>
        <w:tc>
          <w:tcPr>
            <w:tcW w:w="1843" w:type="dxa"/>
            <w:shd w:val="clear" w:color="auto" w:fill="auto"/>
            <w:vAlign w:val="bottom"/>
          </w:tcPr>
          <w:p w14:paraId="0F164FF7" w14:textId="5DF9065D" w:rsidR="002C3EE8" w:rsidRPr="007A5235" w:rsidRDefault="002C3EE8" w:rsidP="002C3EE8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60681F5" w14:textId="0202E4A0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(1,601,136)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B47BEE" w14:textId="77777777" w:rsidR="002C3EE8" w:rsidRPr="002C3EE8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10330D5" w14:textId="3445FEFB" w:rsidR="002C3EE8" w:rsidRPr="005C727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DA6611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DA6611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55</w:t>
            </w:r>
            <w:r w:rsidR="00B87524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506E9" w14:textId="77777777" w:rsidR="002C3EE8" w:rsidRPr="005C7272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E9706F2" w14:textId="597C9191" w:rsidR="002C3EE8" w:rsidRPr="005C7272" w:rsidRDefault="00B87524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96</w:t>
            </w:r>
            <w:r w:rsidR="002C3EE8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F218F3" w14:textId="77777777" w:rsidR="002C3EE8" w:rsidRPr="005C7272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CB41478" w14:textId="31703CC8" w:rsidR="002C3EE8" w:rsidRPr="005C7272" w:rsidRDefault="00B87524" w:rsidP="002C3EE8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806</w:t>
            </w:r>
            <w:r w:rsidR="002C3EE8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2128B" w14:textId="77777777" w:rsidR="002C3EE8" w:rsidRPr="005C7272" w:rsidRDefault="002C3EE8" w:rsidP="002C3EE8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00E14E6" w14:textId="4ADB62DD" w:rsidR="002C3EE8" w:rsidRPr="005C7272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66</w:t>
            </w:r>
            <w:r w:rsidR="00D64B07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</w:t>
            </w:r>
            <w:r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,9</w:t>
            </w:r>
            <w:r w:rsidR="00D64B07" w:rsidRPr="005C72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09</w:t>
            </w:r>
          </w:p>
        </w:tc>
        <w:tc>
          <w:tcPr>
            <w:tcW w:w="239" w:type="dxa"/>
            <w:shd w:val="clear" w:color="auto" w:fill="auto"/>
          </w:tcPr>
          <w:p w14:paraId="37446A16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6A6A01D" w14:textId="48347286" w:rsidR="002C3EE8" w:rsidRPr="002C3EE8" w:rsidRDefault="002C3EE8" w:rsidP="002C3EE8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102</w:t>
            </w:r>
            <w:r w:rsidR="0062245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943</w:t>
            </w:r>
          </w:p>
        </w:tc>
        <w:tc>
          <w:tcPr>
            <w:tcW w:w="239" w:type="dxa"/>
            <w:shd w:val="clear" w:color="auto" w:fill="auto"/>
          </w:tcPr>
          <w:p w14:paraId="51596302" w14:textId="77777777" w:rsidR="002C3EE8" w:rsidRPr="002C3EE8" w:rsidRDefault="002C3EE8" w:rsidP="002C3EE8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3821D6" w14:textId="6574CBB1" w:rsidR="002C3EE8" w:rsidRPr="002C3EE8" w:rsidRDefault="002C3EE8" w:rsidP="002C3EE8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</w:t>
            </w: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649</w:t>
            </w:r>
            <w:r w:rsidRPr="002C3EE8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D76EDFA" w14:textId="77777777" w:rsidR="002C3EE8" w:rsidRPr="002C3EE8" w:rsidRDefault="002C3EE8" w:rsidP="002C3EE8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6946490" w14:textId="4265F4BF" w:rsidR="002C3EE8" w:rsidRPr="002C3EE8" w:rsidRDefault="00611813" w:rsidP="002C3EE8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E9587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337</w:t>
            </w:r>
          </w:p>
        </w:tc>
      </w:tr>
    </w:tbl>
    <w:p w14:paraId="6D90B04D" w14:textId="77777777" w:rsidR="00DB79BF" w:rsidRPr="00DB79BF" w:rsidRDefault="00DB79BF" w:rsidP="000341AE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3A68E18" w14:textId="6A18E509" w:rsidR="005B7F00" w:rsidRPr="005D333E" w:rsidRDefault="005B7F0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5D333E" w:rsidRPr="002A007A" w14:paraId="0BDD7109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31B5073A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8E31D08" w14:textId="77777777" w:rsidR="005D333E" w:rsidRPr="007A5235" w:rsidRDefault="005D333E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5D333E" w:rsidRPr="002A007A" w14:paraId="3ED9DCFA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946116E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2017746A" w14:textId="109D1AC4" w:rsidR="005D333E" w:rsidRPr="007A5235" w:rsidRDefault="005D333E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5D333E" w:rsidRPr="002A007A" w14:paraId="3B86DF62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6FF2DD3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68DCAAC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50C3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D26AC0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56409B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CF97A10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CC8609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63EF963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F21705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A69DC4D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56CBB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993E50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870FC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1133901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7EC3D0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F2AE458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637D9E9D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0347D28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8B2371B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8DCE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13F5872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30CEAD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75A4B4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C6FC6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98C55C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850BC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9E0EDF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AD3AEF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0BAA5F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5FA22D65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53AE6FB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FBC0998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C8E0F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46B27EB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E7211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6ED241A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EF4DB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542F54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A88514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D063FC2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C8DA1B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B64157A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8B0BB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C0AD61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C84BF7" w14:textId="77777777" w:rsidR="005D333E" w:rsidRPr="007A5235" w:rsidRDefault="005D333E" w:rsidP="008D01A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170184" w14:textId="77777777" w:rsidR="005D333E" w:rsidRPr="007A5235" w:rsidRDefault="005D333E" w:rsidP="008D01A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D333E" w:rsidRPr="002A007A" w14:paraId="3A681594" w14:textId="77777777" w:rsidTr="008D01AE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BB4730D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04AEA121" w14:textId="77777777" w:rsidR="005D333E" w:rsidRPr="007A5235" w:rsidRDefault="005D333E" w:rsidP="008D01A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333E" w:rsidRPr="002A007A" w14:paraId="2737A92D" w14:textId="77777777" w:rsidTr="008D01AE">
        <w:tc>
          <w:tcPr>
            <w:tcW w:w="1843" w:type="dxa"/>
            <w:shd w:val="clear" w:color="auto" w:fill="auto"/>
            <w:vAlign w:val="bottom"/>
          </w:tcPr>
          <w:p w14:paraId="46109725" w14:textId="77777777" w:rsidR="005D333E" w:rsidRPr="00410416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583521E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F1FD0D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3859F61" w14:textId="77777777" w:rsidR="005D333E" w:rsidRPr="007A5235" w:rsidRDefault="005D333E" w:rsidP="008D01A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404D43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5E0FB74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1B4B23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91E47D1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B60F6A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87A4453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9C16CB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234024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60691D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4AD54AD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965434" w14:textId="77777777" w:rsidR="005D333E" w:rsidRPr="007A5235" w:rsidRDefault="005D333E" w:rsidP="008D01A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29232F" w14:textId="77777777" w:rsidR="005D333E" w:rsidRPr="007A5235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D333E" w:rsidRPr="002A007A" w14:paraId="52E41014" w14:textId="77777777" w:rsidTr="008D01AE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1D61FACB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52DEF03F" w14:textId="77777777" w:rsidR="005D333E" w:rsidRPr="00057CD9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B38B0F" w14:textId="77777777" w:rsidR="005D333E" w:rsidRPr="002F44E3" w:rsidRDefault="005D333E" w:rsidP="008D01A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EAA70C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176713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0DA3D83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769CF0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46F6E90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F1802D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CF0D79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44AD9A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7C4D433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0D67B2" w14:textId="77777777" w:rsidR="005D333E" w:rsidRPr="002F44E3" w:rsidRDefault="005D333E" w:rsidP="008D01A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E4FCFDC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  <w:tc>
          <w:tcPr>
            <w:tcW w:w="240" w:type="dxa"/>
            <w:shd w:val="clear" w:color="auto" w:fill="auto"/>
          </w:tcPr>
          <w:p w14:paraId="16E60D9B" w14:textId="77777777" w:rsidR="005D333E" w:rsidRPr="002F44E3" w:rsidRDefault="005D333E" w:rsidP="008D01A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2A4AF41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51,529</w:t>
            </w:r>
          </w:p>
        </w:tc>
      </w:tr>
      <w:tr w:rsidR="005D333E" w:rsidRPr="002A007A" w14:paraId="40301AE0" w14:textId="77777777" w:rsidTr="008D01AE">
        <w:tc>
          <w:tcPr>
            <w:tcW w:w="1843" w:type="dxa"/>
            <w:shd w:val="clear" w:color="auto" w:fill="auto"/>
            <w:vAlign w:val="bottom"/>
          </w:tcPr>
          <w:p w14:paraId="1249A357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E0BEC71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A7A687F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5078183" w14:textId="77777777" w:rsidR="005D333E" w:rsidRPr="002F44E3" w:rsidRDefault="005D333E" w:rsidP="008D01A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C007353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8553734" w14:textId="77777777" w:rsidR="005D333E" w:rsidRPr="002F44E3" w:rsidRDefault="005D333E" w:rsidP="008D01AE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33B011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F63E69" w14:textId="77777777" w:rsidR="005D333E" w:rsidRPr="002F44E3" w:rsidRDefault="005D333E" w:rsidP="008D01AE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C531DD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E16BE75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9559CF" w14:textId="77777777" w:rsidR="005D333E" w:rsidRPr="002F44E3" w:rsidRDefault="005D333E" w:rsidP="008D01A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1A322BB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78332D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0503DFB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66B0F5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B9F7AA0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5B521834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1083D98C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D3D7EFE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10,947</w:t>
            </w:r>
          </w:p>
        </w:tc>
        <w:tc>
          <w:tcPr>
            <w:tcW w:w="239" w:type="dxa"/>
            <w:shd w:val="clear" w:color="auto" w:fill="auto"/>
          </w:tcPr>
          <w:p w14:paraId="2B3D936B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44D2BBC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499,428</w:t>
            </w:r>
          </w:p>
        </w:tc>
        <w:tc>
          <w:tcPr>
            <w:tcW w:w="240" w:type="dxa"/>
            <w:shd w:val="clear" w:color="auto" w:fill="auto"/>
          </w:tcPr>
          <w:p w14:paraId="4F93D085" w14:textId="77777777" w:rsidR="005D333E" w:rsidRPr="002F44E3" w:rsidRDefault="005D333E" w:rsidP="008D01A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B356A7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2,341</w:t>
            </w:r>
          </w:p>
        </w:tc>
        <w:tc>
          <w:tcPr>
            <w:tcW w:w="239" w:type="dxa"/>
            <w:shd w:val="clear" w:color="auto" w:fill="auto"/>
          </w:tcPr>
          <w:p w14:paraId="1F104ACB" w14:textId="77777777" w:rsidR="005D333E" w:rsidRPr="002F44E3" w:rsidRDefault="005D333E" w:rsidP="008D01A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F12069E" w14:textId="77777777" w:rsidR="005D333E" w:rsidRPr="002F44E3" w:rsidRDefault="005D333E" w:rsidP="008D01AE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F0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0194B012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0335FC1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ED5851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561DB43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259040" w14:textId="77777777" w:rsidR="005D333E" w:rsidRPr="002F44E3" w:rsidRDefault="005D333E" w:rsidP="008D01A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A1BCB35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26,478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4F6FB8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D7DB9E9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539,204</w:t>
            </w:r>
          </w:p>
        </w:tc>
      </w:tr>
      <w:tr w:rsidR="005D333E" w:rsidRPr="002A007A" w14:paraId="5B4A5594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777766C4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AAE7247" w14:textId="77777777" w:rsidR="005D333E" w:rsidRPr="002F44E3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162D80C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071E6C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426FBD0" w14:textId="77777777" w:rsidR="005D333E" w:rsidRPr="002F44E3" w:rsidRDefault="005D333E" w:rsidP="008D01A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6972798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D69B34" w14:textId="77777777" w:rsidR="005D333E" w:rsidRPr="002F44E3" w:rsidRDefault="005D333E" w:rsidP="008D01A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70D0172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8FD2716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2D16B6E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7133F24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86A1C4C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9CC6FBE" w14:textId="77777777" w:rsidR="005D333E" w:rsidRPr="002F44E3" w:rsidRDefault="005D333E" w:rsidP="008D01A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2E7A797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14FDFC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C6073E1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3E8DF305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4DC1FC9C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604D174" w14:textId="77777777" w:rsidR="005D333E" w:rsidRPr="002F44E3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1E40E62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0884C4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2DA31C3" w14:textId="77777777" w:rsidR="005D333E" w:rsidRPr="002F44E3" w:rsidRDefault="005D333E" w:rsidP="008D01A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7B3E885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EC18B3" w14:textId="77777777" w:rsidR="005D333E" w:rsidRPr="002F44E3" w:rsidRDefault="005D333E" w:rsidP="008D01A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7B7C5175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B4DEBD0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5C8393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305F5E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1C75F22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9967DB" w14:textId="77777777" w:rsidR="005D333E" w:rsidRPr="002F44E3" w:rsidRDefault="005D333E" w:rsidP="008D01A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032017F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701CCF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D0E0978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434EE6EE" w14:textId="77777777" w:rsidTr="008D01AE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66B0EA05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C0EAE8A" w14:textId="77777777" w:rsidR="005D333E" w:rsidRPr="002F44E3" w:rsidRDefault="005D333E" w:rsidP="008D01AE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A4AAD1D" w14:textId="77777777" w:rsidR="005D333E" w:rsidRPr="002F44E3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DE0083B" w14:textId="77777777" w:rsidR="005D333E" w:rsidRPr="002F44E3" w:rsidRDefault="005D333E" w:rsidP="008D01AE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A878FB" w14:textId="77777777" w:rsidR="005D333E" w:rsidRPr="002F44E3" w:rsidRDefault="005D333E" w:rsidP="008D01A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835FBD8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0B4BF6" w14:textId="77777777" w:rsidR="005D333E" w:rsidRPr="002F44E3" w:rsidRDefault="005D333E" w:rsidP="008D01A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6DE293" w14:textId="77777777" w:rsidR="005D333E" w:rsidRPr="002F44E3" w:rsidRDefault="005D333E" w:rsidP="008D01AE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189A02D0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76A9E22" w14:textId="77777777" w:rsidR="005D333E" w:rsidRPr="002F44E3" w:rsidRDefault="005D333E" w:rsidP="008D01AE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10,487</w:t>
            </w:r>
          </w:p>
        </w:tc>
        <w:tc>
          <w:tcPr>
            <w:tcW w:w="239" w:type="dxa"/>
            <w:shd w:val="clear" w:color="auto" w:fill="auto"/>
          </w:tcPr>
          <w:p w14:paraId="00415D84" w14:textId="77777777" w:rsidR="005D333E" w:rsidRPr="002F44E3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AD384A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555696" w14:textId="77777777" w:rsidR="005D333E" w:rsidRPr="002F44E3" w:rsidRDefault="005D333E" w:rsidP="008D01A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E78957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6,017</w:t>
            </w:r>
          </w:p>
        </w:tc>
        <w:tc>
          <w:tcPr>
            <w:tcW w:w="240" w:type="dxa"/>
            <w:shd w:val="clear" w:color="auto" w:fill="auto"/>
          </w:tcPr>
          <w:p w14:paraId="2F8CA812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2188FBC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23,107</w:t>
            </w:r>
          </w:p>
        </w:tc>
      </w:tr>
      <w:tr w:rsidR="005D333E" w:rsidRPr="002A007A" w14:paraId="448C3F08" w14:textId="77777777" w:rsidTr="008D01AE">
        <w:tc>
          <w:tcPr>
            <w:tcW w:w="1843" w:type="dxa"/>
            <w:shd w:val="clear" w:color="auto" w:fill="auto"/>
            <w:vAlign w:val="bottom"/>
          </w:tcPr>
          <w:p w14:paraId="44FE04D0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00B7CEC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</w:t>
            </w: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3C45003" w14:textId="77777777" w:rsidR="005D333E" w:rsidRPr="002F44E3" w:rsidRDefault="005D333E" w:rsidP="008D01A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D3E5A9C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119,709</w:t>
            </w:r>
          </w:p>
        </w:tc>
        <w:tc>
          <w:tcPr>
            <w:tcW w:w="240" w:type="dxa"/>
            <w:shd w:val="clear" w:color="auto" w:fill="auto"/>
          </w:tcPr>
          <w:p w14:paraId="2C26CC25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726721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81,080</w:t>
            </w:r>
          </w:p>
        </w:tc>
        <w:tc>
          <w:tcPr>
            <w:tcW w:w="239" w:type="dxa"/>
            <w:shd w:val="clear" w:color="auto" w:fill="auto"/>
          </w:tcPr>
          <w:p w14:paraId="2AEB45F7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EE7DA91" w14:textId="77777777" w:rsidR="005D333E" w:rsidRPr="002F44E3" w:rsidRDefault="005D333E" w:rsidP="008D01AE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103</w:t>
            </w: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,582</w:t>
            </w:r>
          </w:p>
        </w:tc>
        <w:tc>
          <w:tcPr>
            <w:tcW w:w="239" w:type="dxa"/>
            <w:shd w:val="clear" w:color="auto" w:fill="auto"/>
          </w:tcPr>
          <w:p w14:paraId="3FB8AB3E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8E36B4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5,541</w:t>
            </w:r>
          </w:p>
        </w:tc>
        <w:tc>
          <w:tcPr>
            <w:tcW w:w="239" w:type="dxa"/>
            <w:shd w:val="clear" w:color="auto" w:fill="auto"/>
          </w:tcPr>
          <w:p w14:paraId="2CD54E51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E2A3260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B4227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D858B44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2,147</w:t>
            </w:r>
          </w:p>
        </w:tc>
        <w:tc>
          <w:tcPr>
            <w:tcW w:w="240" w:type="dxa"/>
            <w:shd w:val="clear" w:color="auto" w:fill="auto"/>
          </w:tcPr>
          <w:p w14:paraId="573C72EA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5115239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312,059</w:t>
            </w:r>
          </w:p>
        </w:tc>
      </w:tr>
      <w:tr w:rsidR="005D333E" w:rsidRPr="002A007A" w14:paraId="7D2ECACA" w14:textId="77777777" w:rsidTr="008D01AE">
        <w:tc>
          <w:tcPr>
            <w:tcW w:w="1843" w:type="dxa"/>
            <w:shd w:val="clear" w:color="auto" w:fill="auto"/>
            <w:vAlign w:val="bottom"/>
          </w:tcPr>
          <w:p w14:paraId="535AE614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13974BD" w14:textId="77777777" w:rsidR="005D333E" w:rsidRPr="002F44E3" w:rsidRDefault="005D333E" w:rsidP="008D01AE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975,185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4070F1" w14:textId="77777777" w:rsidR="005D333E" w:rsidRPr="002F44E3" w:rsidRDefault="005D333E" w:rsidP="008D01AE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739B82C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480,843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5B5C1C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7E955C5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190,772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8C37DD" w14:textId="77777777" w:rsidR="005D333E" w:rsidRPr="002F44E3" w:rsidRDefault="005D333E" w:rsidP="008D01AE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747F632" w14:textId="77777777" w:rsidR="005D333E" w:rsidRPr="002F44E3" w:rsidRDefault="005D333E" w:rsidP="008D01AE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437,</w:t>
            </w:r>
            <w:r w:rsidRPr="00C2284A">
              <w:rPr>
                <w:rFonts w:asciiTheme="majorBidi" w:eastAsia="Times New Roman" w:hAnsiTheme="majorBidi" w:cstheme="majorBidi"/>
                <w:szCs w:val="22"/>
                <w:lang w:eastAsia="zh-CN"/>
              </w:rPr>
              <w:t>036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BCBEFE" w14:textId="77777777" w:rsidR="005D333E" w:rsidRPr="002F44E3" w:rsidRDefault="005D333E" w:rsidP="008D01AE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F80684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65,759</w:t>
            </w:r>
          </w:p>
        </w:tc>
        <w:tc>
          <w:tcPr>
            <w:tcW w:w="239" w:type="dxa"/>
            <w:shd w:val="clear" w:color="auto" w:fill="auto"/>
          </w:tcPr>
          <w:p w14:paraId="7B1ED389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A629F3" w14:textId="77777777" w:rsidR="005D333E" w:rsidRPr="002F44E3" w:rsidRDefault="005D333E" w:rsidP="008D01AE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49A440CB" w14:textId="77777777" w:rsidR="005D333E" w:rsidRPr="002F44E3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D568CB4" w14:textId="77777777" w:rsidR="005D333E" w:rsidRPr="002F44E3" w:rsidRDefault="005D333E" w:rsidP="008D01AE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60B0E1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46E7942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2,249,928</w:t>
            </w:r>
          </w:p>
        </w:tc>
      </w:tr>
      <w:tr w:rsidR="005D333E" w:rsidRPr="002A007A" w14:paraId="7321E3E5" w14:textId="77777777" w:rsidTr="008D01AE">
        <w:tc>
          <w:tcPr>
            <w:tcW w:w="1843" w:type="dxa"/>
            <w:shd w:val="clear" w:color="auto" w:fill="auto"/>
            <w:vAlign w:val="bottom"/>
          </w:tcPr>
          <w:p w14:paraId="0726A438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769D22" w14:textId="77777777" w:rsidR="005D333E" w:rsidRPr="002F44E3" w:rsidRDefault="005D333E" w:rsidP="008D01AE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986,132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770250" w14:textId="77777777" w:rsidR="005D333E" w:rsidRPr="002F44E3" w:rsidRDefault="005D333E" w:rsidP="008D01AE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A06C57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1,099,980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68FEB4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00029B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274,687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70A529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7D0039" w14:textId="77777777" w:rsidR="005D333E" w:rsidRPr="002F44E3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546,737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7E3484" w14:textId="77777777" w:rsidR="005D333E" w:rsidRPr="002F44E3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B1936E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81,787</w:t>
            </w:r>
          </w:p>
        </w:tc>
        <w:tc>
          <w:tcPr>
            <w:tcW w:w="239" w:type="dxa"/>
            <w:shd w:val="clear" w:color="auto" w:fill="auto"/>
          </w:tcPr>
          <w:p w14:paraId="3171C259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398C92" w14:textId="77777777" w:rsidR="005D333E" w:rsidRPr="002F44E3" w:rsidRDefault="005D333E" w:rsidP="008D01AE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5ED2BEBD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EC42AF" w14:textId="77777777" w:rsidR="005D333E" w:rsidRPr="002F44E3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86,171</w:t>
            </w:r>
          </w:p>
        </w:tc>
        <w:tc>
          <w:tcPr>
            <w:tcW w:w="240" w:type="dxa"/>
            <w:shd w:val="clear" w:color="auto" w:fill="auto"/>
          </w:tcPr>
          <w:p w14:paraId="63C70E3C" w14:textId="77777777" w:rsidR="005D333E" w:rsidRPr="002F44E3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7A0BC1" w14:textId="77777777" w:rsidR="005D333E" w:rsidRPr="002F44E3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44E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3,175,827</w:t>
            </w:r>
          </w:p>
        </w:tc>
      </w:tr>
      <w:tr w:rsidR="005D333E" w:rsidRPr="002A007A" w14:paraId="3B30672D" w14:textId="77777777" w:rsidTr="008D01AE">
        <w:tc>
          <w:tcPr>
            <w:tcW w:w="1843" w:type="dxa"/>
            <w:shd w:val="clear" w:color="auto" w:fill="auto"/>
            <w:vAlign w:val="bottom"/>
          </w:tcPr>
          <w:p w14:paraId="7630C0E6" w14:textId="77777777" w:rsidR="005D333E" w:rsidRPr="00410416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</w:tcPr>
          <w:p w14:paraId="4765295F" w14:textId="77777777" w:rsidR="005D333E" w:rsidRPr="00373C92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EF0F80F" w14:textId="77777777" w:rsidR="005D333E" w:rsidRPr="00373C92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D69030F" w14:textId="77777777" w:rsidR="005D333E" w:rsidRPr="00373C92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0A72559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3750AB70" w14:textId="77777777" w:rsidR="005D333E" w:rsidRPr="00373C92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CCDB4F1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AA33F70" w14:textId="77777777" w:rsidR="005D333E" w:rsidRPr="00373C92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3C5AD3E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193D92D" w14:textId="77777777" w:rsidR="005D333E" w:rsidRPr="00373C92" w:rsidRDefault="005D333E" w:rsidP="008D01AE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FF48EC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9D5AB4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AD847C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5C03B67" w14:textId="77777777" w:rsidR="005D333E" w:rsidRPr="00373C92" w:rsidRDefault="005D333E" w:rsidP="008D01AE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AB3944A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64CCBBA" w14:textId="77777777" w:rsidR="005D333E" w:rsidRPr="00373C92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F19F6" w:rsidRPr="002A007A" w14:paraId="513D6C5D" w14:textId="77777777" w:rsidTr="00A613DF">
        <w:tc>
          <w:tcPr>
            <w:tcW w:w="9709" w:type="dxa"/>
            <w:gridSpan w:val="16"/>
            <w:shd w:val="clear" w:color="auto" w:fill="auto"/>
            <w:vAlign w:val="bottom"/>
          </w:tcPr>
          <w:p w14:paraId="53647DDD" w14:textId="279062A5" w:rsidR="00AF19F6" w:rsidRPr="00373C92" w:rsidRDefault="00AF19F6" w:rsidP="00290A9D">
            <w:pPr>
              <w:tabs>
                <w:tab w:val="left" w:pos="36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ก่อนหักค่าเผื่อผลขาดทุนด้านเครดิตที่คาดว่าจะเกิดขึ้นจำนวน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ล้านบา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ท</w:t>
            </w:r>
          </w:p>
        </w:tc>
      </w:tr>
      <w:tr w:rsidR="00ED7F6D" w:rsidRPr="002A007A" w14:paraId="0AE3519C" w14:textId="77777777" w:rsidTr="00D41C47">
        <w:tc>
          <w:tcPr>
            <w:tcW w:w="9709" w:type="dxa"/>
            <w:gridSpan w:val="16"/>
            <w:shd w:val="clear" w:color="auto" w:fill="auto"/>
            <w:vAlign w:val="bottom"/>
          </w:tcPr>
          <w:p w14:paraId="6EB75922" w14:textId="77777777" w:rsidR="00ED7F6D" w:rsidRPr="0022108A" w:rsidRDefault="00ED7F6D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D7F6D" w:rsidRPr="002A007A" w14:paraId="369BB711" w14:textId="77777777" w:rsidTr="00D41C47">
        <w:tc>
          <w:tcPr>
            <w:tcW w:w="9709" w:type="dxa"/>
            <w:gridSpan w:val="16"/>
            <w:shd w:val="clear" w:color="auto" w:fill="auto"/>
            <w:vAlign w:val="bottom"/>
          </w:tcPr>
          <w:p w14:paraId="73A80AF7" w14:textId="77777777" w:rsidR="00ED7F6D" w:rsidRDefault="00ED7F6D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3C2E1E6F" w14:textId="77777777" w:rsidR="00B64B40" w:rsidRDefault="00B64B40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04A94A21" w14:textId="77777777" w:rsidR="00B64B40" w:rsidRDefault="00B64B40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6B9AFA7E" w14:textId="77777777" w:rsidR="00B64B40" w:rsidRDefault="00B64B40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79A47EA7" w14:textId="6D8D9506" w:rsidR="00B64B40" w:rsidRPr="0022108A" w:rsidRDefault="00B64B40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A7360A" w:rsidRPr="002A007A" w14:paraId="6A45B3B9" w14:textId="77777777" w:rsidTr="00D41C47">
        <w:tc>
          <w:tcPr>
            <w:tcW w:w="9709" w:type="dxa"/>
            <w:gridSpan w:val="16"/>
            <w:shd w:val="clear" w:color="auto" w:fill="auto"/>
            <w:vAlign w:val="bottom"/>
          </w:tcPr>
          <w:p w14:paraId="4003BBBA" w14:textId="77777777" w:rsidR="00A7360A" w:rsidRPr="0022108A" w:rsidRDefault="00A7360A" w:rsidP="0022108A">
            <w:pPr>
              <w:tabs>
                <w:tab w:val="left" w:pos="360"/>
              </w:tabs>
              <w:suppressAutoHyphens/>
              <w:spacing w:after="0" w:line="240" w:lineRule="auto"/>
              <w:ind w:left="540" w:hanging="42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D333E" w:rsidRPr="002A007A" w14:paraId="6CAE8FFD" w14:textId="77777777" w:rsidTr="008D01AE">
        <w:tc>
          <w:tcPr>
            <w:tcW w:w="1843" w:type="dxa"/>
            <w:shd w:val="clear" w:color="auto" w:fill="auto"/>
            <w:vAlign w:val="bottom"/>
          </w:tcPr>
          <w:p w14:paraId="4AF30390" w14:textId="1E2CC7C9" w:rsidR="005D333E" w:rsidRPr="00410416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lastRenderedPageBreak/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67DC7976" w14:textId="77777777" w:rsidR="005D333E" w:rsidRPr="00373C92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02C8F05" w14:textId="77777777" w:rsidR="005D333E" w:rsidRPr="00373C92" w:rsidRDefault="005D333E" w:rsidP="008D01A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8775C8E" w14:textId="77777777" w:rsidR="005D333E" w:rsidRPr="00373C92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6266DBB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B4C76F9" w14:textId="77777777" w:rsidR="005D333E" w:rsidRPr="00373C92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D18B5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3D29A11C" w14:textId="77777777" w:rsidR="005D333E" w:rsidRPr="00373C92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168259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7933545" w14:textId="77777777" w:rsidR="005D333E" w:rsidRPr="00373C92" w:rsidRDefault="005D333E" w:rsidP="008D01AE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56F86F6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2996A13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874B85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B690762" w14:textId="77777777" w:rsidR="005D333E" w:rsidRPr="00373C92" w:rsidRDefault="005D333E" w:rsidP="008D01AE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74CFAD0" w14:textId="77777777" w:rsidR="005D333E" w:rsidRPr="00373C92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F3EF0F4" w14:textId="77777777" w:rsidR="005D333E" w:rsidRPr="00373C92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333E" w:rsidRPr="002A007A" w14:paraId="24007B5C" w14:textId="77777777" w:rsidTr="008D01AE">
        <w:tc>
          <w:tcPr>
            <w:tcW w:w="1843" w:type="dxa"/>
            <w:shd w:val="clear" w:color="auto" w:fill="auto"/>
            <w:vAlign w:val="bottom"/>
          </w:tcPr>
          <w:p w14:paraId="7FD6C475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D3BBDE7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1,784,006</w:t>
            </w:r>
          </w:p>
        </w:tc>
        <w:tc>
          <w:tcPr>
            <w:tcW w:w="239" w:type="dxa"/>
            <w:shd w:val="clear" w:color="auto" w:fill="auto"/>
          </w:tcPr>
          <w:p w14:paraId="27F13B6F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C81D62E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256,645</w:t>
            </w:r>
          </w:p>
        </w:tc>
        <w:tc>
          <w:tcPr>
            <w:tcW w:w="240" w:type="dxa"/>
            <w:shd w:val="clear" w:color="auto" w:fill="auto"/>
          </w:tcPr>
          <w:p w14:paraId="4C02A024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BC6619E" w14:textId="77777777" w:rsidR="005D333E" w:rsidRPr="007974B1" w:rsidRDefault="005D333E" w:rsidP="00BF07C9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285,256</w:t>
            </w:r>
          </w:p>
        </w:tc>
        <w:tc>
          <w:tcPr>
            <w:tcW w:w="239" w:type="dxa"/>
            <w:shd w:val="clear" w:color="auto" w:fill="auto"/>
          </w:tcPr>
          <w:p w14:paraId="249BAA64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2E47674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11,937</w:t>
            </w:r>
          </w:p>
        </w:tc>
        <w:tc>
          <w:tcPr>
            <w:tcW w:w="239" w:type="dxa"/>
            <w:shd w:val="clear" w:color="auto" w:fill="auto"/>
          </w:tcPr>
          <w:p w14:paraId="11A0F57E" w14:textId="77777777" w:rsidR="005D333E" w:rsidRPr="007974B1" w:rsidRDefault="005D333E" w:rsidP="008D01AE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6F6A2D6" w14:textId="77777777" w:rsidR="005D333E" w:rsidRPr="007974B1" w:rsidRDefault="005D333E" w:rsidP="008D01AE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D1E833" w14:textId="77777777" w:rsidR="005D333E" w:rsidRPr="007974B1" w:rsidRDefault="005D333E" w:rsidP="008D01AE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5C5BB0D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A5C959" w14:textId="77777777" w:rsidR="005D333E" w:rsidRPr="007974B1" w:rsidRDefault="005D333E" w:rsidP="008D01AE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C2A3D44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91,936</w:t>
            </w:r>
          </w:p>
        </w:tc>
        <w:tc>
          <w:tcPr>
            <w:tcW w:w="240" w:type="dxa"/>
            <w:shd w:val="clear" w:color="auto" w:fill="auto"/>
          </w:tcPr>
          <w:p w14:paraId="1B7D1CB1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9C2749D" w14:textId="77777777" w:rsidR="005D333E" w:rsidRPr="007974B1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2,429,780</w:t>
            </w:r>
          </w:p>
        </w:tc>
      </w:tr>
      <w:tr w:rsidR="005D333E" w:rsidRPr="002A007A" w14:paraId="00832477" w14:textId="77777777" w:rsidTr="008D01AE">
        <w:tc>
          <w:tcPr>
            <w:tcW w:w="1843" w:type="dxa"/>
            <w:shd w:val="clear" w:color="auto" w:fill="auto"/>
            <w:vAlign w:val="bottom"/>
          </w:tcPr>
          <w:p w14:paraId="41894779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A87B8A2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C30A39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C6C11B5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8F04743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4EAAE95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A384A6C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C8BBEDE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82615E1" w14:textId="77777777" w:rsidR="005D333E" w:rsidRPr="007974B1" w:rsidRDefault="005D333E" w:rsidP="008D01AE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221A4D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F57D358" w14:textId="77777777" w:rsidR="005D333E" w:rsidRPr="007974B1" w:rsidRDefault="005D333E" w:rsidP="008D01AE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7538281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C256CC" w14:textId="77777777" w:rsidR="005D333E" w:rsidRPr="007974B1" w:rsidRDefault="005D333E" w:rsidP="008D01AE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F8891F9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554CA55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0E306A7" w14:textId="77777777" w:rsidR="005D333E" w:rsidRPr="007974B1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7DCA683C" w14:textId="77777777" w:rsidTr="008D01AE">
        <w:tc>
          <w:tcPr>
            <w:tcW w:w="1843" w:type="dxa"/>
            <w:shd w:val="clear" w:color="auto" w:fill="auto"/>
            <w:vAlign w:val="bottom"/>
          </w:tcPr>
          <w:p w14:paraId="421A9D02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12061CEA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10,894</w:t>
            </w:r>
          </w:p>
        </w:tc>
        <w:tc>
          <w:tcPr>
            <w:tcW w:w="239" w:type="dxa"/>
            <w:shd w:val="clear" w:color="auto" w:fill="auto"/>
          </w:tcPr>
          <w:p w14:paraId="0F8FEB04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F37C029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127,095</w:t>
            </w:r>
          </w:p>
        </w:tc>
        <w:tc>
          <w:tcPr>
            <w:tcW w:w="240" w:type="dxa"/>
            <w:shd w:val="clear" w:color="auto" w:fill="auto"/>
          </w:tcPr>
          <w:p w14:paraId="38D3B837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D4EEF39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9,740</w:t>
            </w:r>
          </w:p>
        </w:tc>
        <w:tc>
          <w:tcPr>
            <w:tcW w:w="239" w:type="dxa"/>
            <w:shd w:val="clear" w:color="auto" w:fill="auto"/>
          </w:tcPr>
          <w:p w14:paraId="483C1DFF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55793A2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43,276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C77914" w14:textId="77777777" w:rsidR="005D333E" w:rsidRPr="007974B1" w:rsidRDefault="005D333E" w:rsidP="008D01AE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E7CDC31" w14:textId="77777777" w:rsidR="005D333E" w:rsidRPr="007974B1" w:rsidRDefault="005D333E" w:rsidP="008D01AE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181B2B" w14:textId="77777777" w:rsidR="005D333E" w:rsidRPr="007974B1" w:rsidRDefault="005D333E" w:rsidP="008D01AE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2D71284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FEE4040" w14:textId="77777777" w:rsidR="005D333E" w:rsidRPr="007974B1" w:rsidRDefault="005D333E" w:rsidP="008D01AE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23991D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B5BA69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BD35EC" w14:textId="77777777" w:rsidR="005D333E" w:rsidRPr="007974B1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198,360</w:t>
            </w:r>
          </w:p>
        </w:tc>
      </w:tr>
      <w:tr w:rsidR="005D333E" w:rsidRPr="002A007A" w14:paraId="47B0CEC0" w14:textId="77777777" w:rsidTr="008D01AE">
        <w:tc>
          <w:tcPr>
            <w:tcW w:w="1843" w:type="dxa"/>
            <w:shd w:val="clear" w:color="auto" w:fill="auto"/>
            <w:vAlign w:val="bottom"/>
          </w:tcPr>
          <w:p w14:paraId="590DCD44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</w:tcPr>
          <w:p w14:paraId="01889322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812244" w14:textId="77777777" w:rsidR="005D333E" w:rsidRPr="007974B1" w:rsidRDefault="005D333E" w:rsidP="008D01AE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0C7D45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22E9B1B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10128E2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8A4A48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508073" w14:textId="77777777" w:rsidR="005D333E" w:rsidRPr="007974B1" w:rsidRDefault="005D333E" w:rsidP="008D01AE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5CA2E1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E1692E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8CE293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CDD0B93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711EF01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60AC2B7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5DCE004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58AC4E8" w14:textId="77777777" w:rsidR="005D333E" w:rsidRPr="007974B1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D333E" w:rsidRPr="002A007A" w14:paraId="3A984497" w14:textId="77777777" w:rsidTr="008D01AE">
        <w:tc>
          <w:tcPr>
            <w:tcW w:w="1843" w:type="dxa"/>
            <w:shd w:val="clear" w:color="auto" w:fill="auto"/>
            <w:vAlign w:val="bottom"/>
          </w:tcPr>
          <w:p w14:paraId="64F866C0" w14:textId="77777777" w:rsidR="005D333E" w:rsidRPr="007A5235" w:rsidRDefault="005D333E" w:rsidP="008D01AE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</w:tcPr>
          <w:p w14:paraId="288ACD23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EC7514" w14:textId="77777777" w:rsidR="005D333E" w:rsidRPr="007974B1" w:rsidRDefault="005D333E" w:rsidP="008D01AE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547766" w14:textId="058DD001" w:rsidR="005D333E" w:rsidRPr="007974B1" w:rsidRDefault="00C1249F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63</w:t>
            </w:r>
            <w:r w:rsidR="005D333E"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912</w:t>
            </w:r>
          </w:p>
        </w:tc>
        <w:tc>
          <w:tcPr>
            <w:tcW w:w="240" w:type="dxa"/>
            <w:shd w:val="clear" w:color="auto" w:fill="auto"/>
          </w:tcPr>
          <w:p w14:paraId="0C757D11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24BB611" w14:textId="2C87B545" w:rsidR="005D333E" w:rsidRPr="007974B1" w:rsidRDefault="00C1249F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="005D333E"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686</w:t>
            </w:r>
          </w:p>
        </w:tc>
        <w:tc>
          <w:tcPr>
            <w:tcW w:w="239" w:type="dxa"/>
            <w:shd w:val="clear" w:color="auto" w:fill="auto"/>
          </w:tcPr>
          <w:p w14:paraId="7D946930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944D6D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186</w:t>
            </w:r>
          </w:p>
        </w:tc>
        <w:tc>
          <w:tcPr>
            <w:tcW w:w="239" w:type="dxa"/>
            <w:shd w:val="clear" w:color="auto" w:fill="auto"/>
          </w:tcPr>
          <w:p w14:paraId="716B1328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CAC717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</w:t>
            </w:r>
          </w:p>
        </w:tc>
        <w:tc>
          <w:tcPr>
            <w:tcW w:w="239" w:type="dxa"/>
            <w:shd w:val="clear" w:color="auto" w:fill="auto"/>
          </w:tcPr>
          <w:p w14:paraId="05448404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0894BF2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334920" w14:textId="77777777" w:rsidR="005D333E" w:rsidRPr="007974B1" w:rsidRDefault="005D333E" w:rsidP="008D01AE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0890BAB" w14:textId="77777777" w:rsidR="005D333E" w:rsidRPr="007974B1" w:rsidRDefault="005D333E" w:rsidP="008D01AE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917E0F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9DBE3F" w14:textId="77777777" w:rsidR="005D333E" w:rsidRPr="007974B1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66,801</w:t>
            </w:r>
          </w:p>
        </w:tc>
      </w:tr>
      <w:tr w:rsidR="005D333E" w:rsidRPr="002A007A" w14:paraId="6CAD0AB5" w14:textId="77777777" w:rsidTr="008D01AE">
        <w:tc>
          <w:tcPr>
            <w:tcW w:w="1843" w:type="dxa"/>
            <w:shd w:val="clear" w:color="auto" w:fill="auto"/>
            <w:vAlign w:val="bottom"/>
          </w:tcPr>
          <w:p w14:paraId="7E8C1630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3C3EA0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1,794,900</w:t>
            </w:r>
          </w:p>
        </w:tc>
        <w:tc>
          <w:tcPr>
            <w:tcW w:w="239" w:type="dxa"/>
            <w:shd w:val="clear" w:color="auto" w:fill="auto"/>
          </w:tcPr>
          <w:p w14:paraId="253B5E76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A3A2A4" w14:textId="08941E4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47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652</w:t>
            </w:r>
          </w:p>
        </w:tc>
        <w:tc>
          <w:tcPr>
            <w:tcW w:w="240" w:type="dxa"/>
            <w:shd w:val="clear" w:color="auto" w:fill="auto"/>
          </w:tcPr>
          <w:p w14:paraId="2DA35C40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16C1AA" w14:textId="36FE6B88" w:rsidR="005D333E" w:rsidRPr="007974B1" w:rsidRDefault="00C1249F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297</w:t>
            </w:r>
            <w:r w:rsidR="005D333E"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682</w:t>
            </w:r>
          </w:p>
        </w:tc>
        <w:tc>
          <w:tcPr>
            <w:tcW w:w="239" w:type="dxa"/>
            <w:shd w:val="clear" w:color="auto" w:fill="auto"/>
          </w:tcPr>
          <w:p w14:paraId="57107C5C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7FBAF3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55,399</w:t>
            </w:r>
          </w:p>
        </w:tc>
        <w:tc>
          <w:tcPr>
            <w:tcW w:w="239" w:type="dxa"/>
            <w:shd w:val="clear" w:color="auto" w:fill="auto"/>
          </w:tcPr>
          <w:p w14:paraId="7533DAD5" w14:textId="77777777" w:rsidR="005D333E" w:rsidRPr="007974B1" w:rsidRDefault="005D333E" w:rsidP="008D01AE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5F266C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213</w:t>
            </w:r>
          </w:p>
        </w:tc>
        <w:tc>
          <w:tcPr>
            <w:tcW w:w="239" w:type="dxa"/>
            <w:shd w:val="clear" w:color="auto" w:fill="auto"/>
          </w:tcPr>
          <w:p w14:paraId="1A51DF9E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51FC76D5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679953" w14:textId="77777777" w:rsidR="005D333E" w:rsidRPr="007974B1" w:rsidRDefault="005D333E" w:rsidP="008D01A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71FE16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99,095</w:t>
            </w:r>
          </w:p>
        </w:tc>
        <w:tc>
          <w:tcPr>
            <w:tcW w:w="240" w:type="dxa"/>
            <w:shd w:val="clear" w:color="auto" w:fill="auto"/>
          </w:tcPr>
          <w:p w14:paraId="322D7247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5D0EF" w14:textId="77777777" w:rsidR="005D333E" w:rsidRPr="007974B1" w:rsidRDefault="005D333E" w:rsidP="00BF07C9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2,694,941</w:t>
            </w:r>
          </w:p>
        </w:tc>
      </w:tr>
      <w:tr w:rsidR="005D333E" w:rsidRPr="002A007A" w14:paraId="3A9E5023" w14:textId="77777777" w:rsidTr="00ED7F6D">
        <w:trPr>
          <w:trHeight w:val="631"/>
        </w:trPr>
        <w:tc>
          <w:tcPr>
            <w:tcW w:w="1843" w:type="dxa"/>
            <w:shd w:val="clear" w:color="auto" w:fill="auto"/>
            <w:vAlign w:val="bottom"/>
          </w:tcPr>
          <w:p w14:paraId="4580B033" w14:textId="77777777" w:rsidR="005D333E" w:rsidRPr="007A5235" w:rsidRDefault="005D333E" w:rsidP="008D01A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4F46479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(808,768)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BF6EE4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10E0142" w14:textId="7BB44054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53386A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0A802AA" w14:textId="4C21254D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</w:t>
            </w:r>
            <w:r w:rsidR="00C1249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="007D6D3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995</w:t>
            </w: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7B0A87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34F9D8E" w14:textId="77777777" w:rsidR="005D333E" w:rsidRPr="007974B1" w:rsidRDefault="005D333E" w:rsidP="008D01A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491,338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5C397D" w14:textId="77777777" w:rsidR="005D333E" w:rsidRPr="007974B1" w:rsidRDefault="005D333E" w:rsidP="008D01A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162F46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81,574</w:t>
            </w:r>
          </w:p>
        </w:tc>
        <w:tc>
          <w:tcPr>
            <w:tcW w:w="239" w:type="dxa"/>
            <w:shd w:val="clear" w:color="auto" w:fill="auto"/>
          </w:tcPr>
          <w:p w14:paraId="0720797C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3E13EE0" w14:textId="77777777" w:rsidR="005D333E" w:rsidRPr="007974B1" w:rsidRDefault="005D333E" w:rsidP="008D01AE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100,333</w:t>
            </w:r>
          </w:p>
        </w:tc>
        <w:tc>
          <w:tcPr>
            <w:tcW w:w="239" w:type="dxa"/>
            <w:shd w:val="clear" w:color="auto" w:fill="auto"/>
          </w:tcPr>
          <w:p w14:paraId="7335CD05" w14:textId="77777777" w:rsidR="005D333E" w:rsidRPr="007974B1" w:rsidRDefault="005D333E" w:rsidP="008D01AE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2073B1D" w14:textId="77777777" w:rsidR="005D333E" w:rsidRPr="007974B1" w:rsidRDefault="005D333E" w:rsidP="008D01A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(12,924)</w:t>
            </w:r>
          </w:p>
        </w:tc>
        <w:tc>
          <w:tcPr>
            <w:tcW w:w="240" w:type="dxa"/>
            <w:shd w:val="clear" w:color="auto" w:fill="auto"/>
          </w:tcPr>
          <w:p w14:paraId="1A73C2F2" w14:textId="77777777" w:rsidR="005D333E" w:rsidRPr="007974B1" w:rsidRDefault="005D333E" w:rsidP="008D01AE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60A77AF" w14:textId="77777777" w:rsidR="005D333E" w:rsidRPr="00A250D4" w:rsidRDefault="005D333E" w:rsidP="008D01A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974B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80,886</w:t>
            </w:r>
          </w:p>
        </w:tc>
      </w:tr>
    </w:tbl>
    <w:p w14:paraId="5126874A" w14:textId="77777777" w:rsidR="0022108A" w:rsidRPr="0044161B" w:rsidRDefault="0022108A" w:rsidP="0022108A">
      <w:pPr>
        <w:tabs>
          <w:tab w:val="left" w:pos="360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2A39690" w14:textId="5E063D03" w:rsidR="004D566E" w:rsidRPr="0022108A" w:rsidRDefault="00975D4C" w:rsidP="006123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552A8E" w:rsidRP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</w:t>
      </w:r>
      <w:r w:rsidR="001B740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</w:t>
      </w:r>
      <w:r w:rsidR="00612354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4D566E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8D3F5E5" w14:textId="38E7EBC8" w:rsidR="004D566E" w:rsidRPr="0044161B" w:rsidRDefault="004D566E" w:rsidP="00C23897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0A65E2" w14:textId="5B5E63F9" w:rsidR="00384EA3" w:rsidRPr="0022108A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ธนาคาร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ธุรกรรมของธนาคารที่อาจจะเกิดความเสี่ยงจากการเปลี่ยนแปลงค่าของเงินตราต่างประเทศ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>และธุรกรรมซึ่งธนาคารทำกับลูกค้าเกี่ยวกับการโอนเงิน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ทำให้ธนาคาร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>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ซึ่งหากค่าเงินบาทแข็งค่าขึ้นเมื่อเทียบกับเงินตราต่างประเทศที่ธนาคาร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มีฐานะเป็นเจ้าหนี้สุทธิ ก็จะทำให้เกิดผลขาดทุนจากอัตราแลกเปลี่ยน แต่ในทางตรงกันข้าม </w:t>
      </w:r>
      <w:r w:rsidR="008A148E" w:rsidRPr="0022108A">
        <w:rPr>
          <w:rFonts w:asciiTheme="majorBidi" w:eastAsia="Times New Roman" w:hAnsiTheme="majorBidi" w:cstheme="majorBidi"/>
          <w:sz w:val="30"/>
          <w:szCs w:val="30"/>
        </w:rPr>
        <w:br/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>หากค่าเงินบาทอ่อนค่าลง ก็จะทำให้เกิดผลกำไรจากอัตราแลกเปลี่ยน และในกรณีที่ธนาคาร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54F35AB4" w14:textId="77777777" w:rsidR="00384EA3" w:rsidRPr="0044161B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CB7020" w14:textId="7A996160" w:rsidR="000831D8" w:rsidRDefault="00384EA3" w:rsidP="000831D8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ป้องกันความเสี่ยงจากอัตราแลกเปลี่ยนด้วยการกำหนดเพดานการรับความเสี่ยงสูงสุดจากอัตราแลกเปลี่ยน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Intra-day Position, Overnight Position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และ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การกำหนดผลขาดทุนสูงสุด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 (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 xml:space="preserve">Management action triggers)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  <w:r w:rsidR="000831D8"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2D861A58" w14:textId="0EA55A89" w:rsidR="00384EA3" w:rsidRPr="0022108A" w:rsidRDefault="00384EA3" w:rsidP="00384EA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ณ วันที่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="006C02A3"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6C02A3"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ธนาคารมีความเสี่ยงด้านอัตรา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ซึ่งคำนวณตามเครื่องมือดังกล่าวข้างต้นดังนี้</w:t>
      </w:r>
    </w:p>
    <w:p w14:paraId="46ABEF06" w14:textId="77777777" w:rsidR="00B06075" w:rsidRPr="0022108A" w:rsidRDefault="00B06075" w:rsidP="00B0607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350"/>
        <w:gridCol w:w="270"/>
        <w:gridCol w:w="1530"/>
      </w:tblGrid>
      <w:tr w:rsidR="00B06075" w:rsidRPr="00386DE8" w14:paraId="61A6F045" w14:textId="77777777" w:rsidTr="0091446E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4CFD98DD" w14:textId="77777777" w:rsidR="00B06075" w:rsidRPr="00BF07C9" w:rsidRDefault="00B06075" w:rsidP="00B66E39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7DE2E67" w14:textId="77777777" w:rsidR="00B06075" w:rsidRPr="00BF07C9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B06075" w:rsidRPr="00386DE8" w14:paraId="196277D2" w14:textId="77777777" w:rsidTr="0091446E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5C5C7283" w14:textId="77777777" w:rsidR="00B06075" w:rsidRPr="00BF07C9" w:rsidRDefault="00B06075" w:rsidP="00B66E39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1A1F78F" w14:textId="0C7DA0D4" w:rsidR="00B06075" w:rsidRPr="00BF07C9" w:rsidRDefault="006C02A3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DA31F57" w14:textId="77777777" w:rsidR="00B06075" w:rsidRPr="00BF07C9" w:rsidRDefault="00B06075" w:rsidP="004B31F8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5F5FFC9" w14:textId="456540FB" w:rsidR="00B06075" w:rsidRPr="00BF07C9" w:rsidRDefault="006C02A3" w:rsidP="003F594B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C02A3" w:rsidRPr="00386DE8" w14:paraId="1C6C75E3" w14:textId="77777777" w:rsidTr="0091446E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4938A2A1" w14:textId="77777777" w:rsidR="006C02A3" w:rsidRPr="00BF07C9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1CC3D022" w14:textId="188B875D" w:rsidR="006C02A3" w:rsidRPr="00BF07C9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F14736F" w14:textId="77777777" w:rsidR="006C02A3" w:rsidRPr="00BF07C9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E9D1CF3" w14:textId="69509075" w:rsidR="006C02A3" w:rsidRPr="00BF07C9" w:rsidRDefault="006C02A3" w:rsidP="006C02A3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6C02A3" w:rsidRPr="00386DE8" w14:paraId="72CF755D" w14:textId="77777777" w:rsidTr="0091446E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719B76CC" w14:textId="77777777" w:rsidR="006C02A3" w:rsidRPr="00BF07C9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4296332" w14:textId="7B8002A6" w:rsidR="006C02A3" w:rsidRPr="00BF07C9" w:rsidRDefault="006C02A3" w:rsidP="006C02A3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(ล้านดอลลาร์สหรัฐ</w:t>
            </w:r>
            <w:r w:rsidR="00C406B4" w:rsidRPr="0045535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ฯ</w:t>
            </w: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6C02A3" w:rsidRPr="00386DE8" w14:paraId="224EF8B4" w14:textId="77777777" w:rsidTr="0091446E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1BD668E6" w14:textId="716BB765" w:rsidR="006C02A3" w:rsidRPr="00BF07C9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วงเงินฐานะซื้อ 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ขาย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(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เทียบเท่าดอลลาร์สหรัฐฯ)</w:t>
            </w:r>
            <w:r w:rsidRPr="00BF07C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2F9A1" w14:textId="22DB626C" w:rsidR="006C02A3" w:rsidRPr="00BF07C9" w:rsidRDefault="00525026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71.4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F4033" w14:textId="77777777" w:rsidR="006C02A3" w:rsidRPr="00BF07C9" w:rsidRDefault="006C02A3" w:rsidP="006C02A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E8BAD1" w14:textId="77777777" w:rsidR="006C02A3" w:rsidRPr="00BF07C9" w:rsidRDefault="006C02A3" w:rsidP="006C02A3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2F6DCC9A" w14:textId="0753D333" w:rsidR="006C02A3" w:rsidRPr="00BF07C9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07C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(14.1)</w:t>
            </w:r>
          </w:p>
        </w:tc>
      </w:tr>
    </w:tbl>
    <w:p w14:paraId="345D7188" w14:textId="0D51A36D" w:rsidR="006C02A3" w:rsidRPr="0022108A" w:rsidRDefault="00B06075" w:rsidP="0022108A">
      <w:pPr>
        <w:suppressAutoHyphens/>
        <w:spacing w:after="0" w:line="240" w:lineRule="atLeast"/>
        <w:ind w:left="1035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A7360A"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  <w:t xml:space="preserve">         </w:t>
      </w:r>
    </w:p>
    <w:p w14:paraId="3FD49435" w14:textId="28B49FA6" w:rsidR="00AE4299" w:rsidRPr="0022108A" w:rsidRDefault="00AE4299" w:rsidP="00B66E39">
      <w:pPr>
        <w:suppressAutoHyphens/>
        <w:spacing w:after="0" w:line="240" w:lineRule="atLeast"/>
        <w:ind w:left="1260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</w:t>
      </w:r>
      <w:r w:rsidR="003F594B"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แลกเปลี่ยน</w:t>
      </w: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ในบัญชีเพื่อ</w:t>
      </w:r>
      <w:r w:rsidR="003F594B"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ค้า</w:t>
      </w:r>
    </w:p>
    <w:p w14:paraId="2D26AD56" w14:textId="77777777" w:rsidR="00AE4299" w:rsidRPr="0022108A" w:rsidRDefault="00AE4299" w:rsidP="00B06075">
      <w:pPr>
        <w:suppressAutoHyphens/>
        <w:spacing w:after="0" w:line="240" w:lineRule="atLeast"/>
        <w:ind w:left="1035"/>
        <w:jc w:val="both"/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400"/>
        <w:gridCol w:w="1350"/>
        <w:gridCol w:w="270"/>
        <w:gridCol w:w="1530"/>
      </w:tblGrid>
      <w:tr w:rsidR="00B06075" w:rsidRPr="0022108A" w14:paraId="7E2B5AA9" w14:textId="77777777" w:rsidTr="0091446E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235D519F" w14:textId="77777777" w:rsidR="00B06075" w:rsidRPr="0022108A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E11064B" w14:textId="77777777" w:rsidR="00B06075" w:rsidRPr="0022108A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210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6C02A3" w:rsidRPr="00386DE8" w14:paraId="76BEF7D4" w14:textId="77777777" w:rsidTr="0091446E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6042096B" w14:textId="77777777" w:rsidR="006C02A3" w:rsidRPr="00386DE8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07029CE" w14:textId="24C3B0E7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A00BF2B" w14:textId="77777777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9B2ADB7" w14:textId="292C79C1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F2612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2F261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C02A3" w:rsidRPr="00386DE8" w14:paraId="5B50A5C8" w14:textId="77777777" w:rsidTr="0091446E">
        <w:trPr>
          <w:trHeight w:val="381"/>
        </w:trPr>
        <w:tc>
          <w:tcPr>
            <w:tcW w:w="5400" w:type="dxa"/>
            <w:shd w:val="clear" w:color="auto" w:fill="auto"/>
            <w:vAlign w:val="bottom"/>
          </w:tcPr>
          <w:p w14:paraId="144C3D1F" w14:textId="77777777" w:rsidR="006C02A3" w:rsidRPr="00386DE8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4BD1796C" w14:textId="2A47AC1F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2BEFB0" w14:textId="77777777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6970968" w14:textId="1AA2E4ED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B06075" w:rsidRPr="00386DE8" w14:paraId="56E0AD37" w14:textId="77777777" w:rsidTr="0091446E">
        <w:trPr>
          <w:trHeight w:val="370"/>
        </w:trPr>
        <w:tc>
          <w:tcPr>
            <w:tcW w:w="5400" w:type="dxa"/>
            <w:shd w:val="clear" w:color="auto" w:fill="auto"/>
            <w:vAlign w:val="bottom"/>
          </w:tcPr>
          <w:p w14:paraId="1736829E" w14:textId="77777777" w:rsidR="00B06075" w:rsidRPr="00386DE8" w:rsidRDefault="00B06075" w:rsidP="004B31F8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213DB1F4" w14:textId="77777777" w:rsidR="00B06075" w:rsidRPr="00386DE8" w:rsidRDefault="00B06075" w:rsidP="004B31F8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C02A3" w:rsidRPr="00386DE8" w14:paraId="040457B3" w14:textId="77777777" w:rsidTr="0091446E">
        <w:trPr>
          <w:trHeight w:val="425"/>
        </w:trPr>
        <w:tc>
          <w:tcPr>
            <w:tcW w:w="5400" w:type="dxa"/>
            <w:shd w:val="clear" w:color="auto" w:fill="auto"/>
            <w:vAlign w:val="bottom"/>
          </w:tcPr>
          <w:p w14:paraId="0461ED14" w14:textId="4C67999F" w:rsidR="006C02A3" w:rsidRPr="00386DE8" w:rsidRDefault="006C02A3" w:rsidP="006C02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386DE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350" w:type="dxa"/>
            <w:shd w:val="clear" w:color="auto" w:fill="auto"/>
          </w:tcPr>
          <w:p w14:paraId="3BD0C06E" w14:textId="78FC5CD9" w:rsidR="006C02A3" w:rsidRPr="00386DE8" w:rsidRDefault="00525026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14.5</w:t>
            </w:r>
          </w:p>
        </w:tc>
        <w:tc>
          <w:tcPr>
            <w:tcW w:w="270" w:type="dxa"/>
            <w:shd w:val="clear" w:color="auto" w:fill="auto"/>
          </w:tcPr>
          <w:p w14:paraId="5272FD39" w14:textId="77777777" w:rsidR="006C02A3" w:rsidRPr="00386DE8" w:rsidRDefault="006C02A3" w:rsidP="006C02A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20695591" w14:textId="33ED7915" w:rsidR="006C02A3" w:rsidRPr="00386DE8" w:rsidRDefault="006C02A3" w:rsidP="006C02A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 xml:space="preserve">  9.1</w:t>
            </w:r>
          </w:p>
        </w:tc>
      </w:tr>
    </w:tbl>
    <w:p w14:paraId="35A50E19" w14:textId="77777777" w:rsidR="00B06075" w:rsidRPr="0022108A" w:rsidRDefault="00B06075" w:rsidP="00B0607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192E26" w14:textId="77777777" w:rsidR="00023C84" w:rsidRDefault="00B06075" w:rsidP="00023C84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16CD6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="00184B61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="00C33CDB" w:rsidRPr="00C33CDB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="00023C84"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="00023C84" w:rsidRPr="00A16CD6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 w:rsidR="00023C84">
        <w:rPr>
          <w:rFonts w:asciiTheme="majorBidi" w:eastAsia="Times New Roman" w:hAnsiTheme="majorBidi" w:cstheme="majorBidi"/>
          <w:sz w:val="20"/>
          <w:szCs w:val="20"/>
        </w:rPr>
        <w:t>1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</w:t>
      </w:r>
      <w:r w:rsidR="00023C84"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>ตลาด</w:t>
      </w:r>
      <w:r w:rsidR="00023C84">
        <w:rPr>
          <w:rFonts w:asciiTheme="majorBidi" w:eastAsia="Times New Roman" w:hAnsiTheme="majorBidi" w:cstheme="majorBidi" w:hint="cs"/>
          <w:sz w:val="20"/>
          <w:szCs w:val="20"/>
          <w:cs/>
        </w:rPr>
        <w:t>ปกติ)</w:t>
      </w:r>
    </w:p>
    <w:p w14:paraId="7B7E1A5C" w14:textId="77777777" w:rsidR="006C02A3" w:rsidRPr="0022108A" w:rsidRDefault="006C02A3" w:rsidP="00B66E3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31489CB7" w14:textId="7F2A1F84" w:rsidR="00B66E39" w:rsidRPr="0022108A" w:rsidRDefault="00B66E39" w:rsidP="00B66E3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="006C02A3"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6C02A3"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6C02A3" w:rsidRPr="0022108A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556428"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เงินตราต่างประเทศของธนาคาร</w:t>
      </w:r>
      <w:r w:rsidR="00BF07C9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556428"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ส่วนใหญ่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เป็นสกุลเงินดอลลาร์สหรัฐฯ</w:t>
      </w:r>
    </w:p>
    <w:p w14:paraId="60E58E27" w14:textId="618B672D" w:rsidR="00FC2079" w:rsidRPr="0022108A" w:rsidRDefault="00FC2079" w:rsidP="00B66E3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BA1CB92" w14:textId="0E080B15" w:rsidR="00FC2079" w:rsidRPr="0022108A" w:rsidRDefault="00FC2079" w:rsidP="00FC207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ธนาคารเปิดเผย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bookmarkStart w:id="11" w:name="_Hlk62501721"/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bookmarkEnd w:id="11"/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</w:rPr>
        <w:br/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งบการ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เนื่องจากวงเงินฐานะซื้อ (ขาย) สุทธิของ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br/>
        <w:t xml:space="preserve">การถือครองเงินตราต่างประเทศ และ </w:t>
      </w:r>
      <w:r w:rsidRPr="0022108A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="00BF07C9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ไม่มีสาระสำคัญและมูลค่าความเสี่ยงดังกล่าวของงบการเงินรวม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ไม่แตกต่าง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br/>
        <w:t>อย่างมีสาระสำคัญจากงบการเงิ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นเฉพาะธนาคาร</w:t>
      </w:r>
    </w:p>
    <w:p w14:paraId="390B911B" w14:textId="69399356" w:rsidR="00FC2079" w:rsidRPr="0022108A" w:rsidRDefault="00FD6646" w:rsidP="000831D8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0BCA9666" w14:textId="0FF74000" w:rsidR="00FC2079" w:rsidRPr="0022108A" w:rsidRDefault="00975D4C" w:rsidP="00FC2079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.3.3</w:t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FC2079"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="00FC2079" w:rsidRPr="0022108A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75F87582" w14:textId="77777777" w:rsidR="00FC2079" w:rsidRPr="0022108A" w:rsidRDefault="00FC2079" w:rsidP="00FC207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C0EDBE" w14:textId="6519265A" w:rsidR="00FC2079" w:rsidRPr="0022108A" w:rsidRDefault="00FC2079" w:rsidP="00FC2079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ราคาตราสารทุนเป็นความเสี่ยงที่เกิดจากการเปลี่ยนแปลงราคาหลักทรัพย์ประเภท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22108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ตราสารทุนหรือหุ้นทุนทำให้เกิดความผันผวนต่อรายได้ หรือมูลค่าของสินทรัพย์ทางการเงิน </w:t>
      </w:r>
      <w:r w:rsidRPr="0022108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22108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Pr="0022108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Pr="0022108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ทั้งนี้ธนาคารมี</w:t>
      </w:r>
      <w:r w:rsidRPr="0022108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22108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</w:t>
      </w:r>
      <w:r w:rsidRPr="001C4B7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ธนาคาร (รายละเอียดของเงินลงทุนในตราสารทุนได้แสดงในหมายเหตุข้อ </w:t>
      </w:r>
      <w:r w:rsidR="001C4B7E"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1C4B7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1C4B7E"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</w:t>
      </w:r>
      <w:r w:rsidRPr="001C4B7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และรายละเอียดเพิ่มเติมของมูลค่ายุติธรรมของเงินลงทุนในตราสารทุนและกรอบแนวทาง</w:t>
      </w:r>
      <w:r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1C4B7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การพิจารณามูลค่ายุติธรรมได้แสดงในหมายเหตุข้อ </w:t>
      </w:r>
      <w:r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1C4B7E"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8</w:t>
      </w:r>
      <w:r w:rsidRPr="001C4B7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)</w:t>
      </w:r>
    </w:p>
    <w:p w14:paraId="1FE0786B" w14:textId="77777777" w:rsidR="006C02A3" w:rsidRPr="0022108A" w:rsidRDefault="006C02A3" w:rsidP="00B66E39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05DB49B" w14:textId="35B2C724" w:rsidR="00892643" w:rsidRPr="00A003E2" w:rsidRDefault="00975D4C" w:rsidP="0018593A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2108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="00892643" w:rsidRPr="0022108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  <w:t>การดำรง</w:t>
      </w:r>
      <w:r w:rsidR="00892643" w:rsidRPr="00A003E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เงินกองทุน</w:t>
      </w:r>
    </w:p>
    <w:p w14:paraId="10925EB6" w14:textId="77777777" w:rsidR="00892643" w:rsidRPr="00A003E2" w:rsidRDefault="00892643" w:rsidP="007A5235">
      <w:pPr>
        <w:suppressAutoHyphens/>
        <w:spacing w:after="0" w:line="240" w:lineRule="auto"/>
        <w:ind w:left="540" w:right="-28" w:hanging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ABDD9B4" w14:textId="77777777" w:rsidR="00171A41" w:rsidRPr="00A003E2" w:rsidRDefault="00171A41" w:rsidP="00171A4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ธนาคารและกลุ่มธุรกิจทางการเงิน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ต้องปฏิบัติตามข้อกำหนดต่าง ๆ ขอ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งธปท. 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เกี่ยวกับการดำรงเงินกองทุน 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โดยภายใต้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แนวทางปฏิบัติ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กรอบการกำกับดูแล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ในการแก้ไขสถานการณ์ได้อย่างทันท่วงที 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ธนาคารและบริษัทย่อยต้องปฏิบัติตามหลักเกณฑ์เกี่ยวกับเงินกองทุน ซึ่งรวมไปถึงการ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วัดมูลค่าสินทรัพย์ หนี้สินและรายการนอกงบแสดงฐานะการเงินบางรายการโดยคำนวณตามวิธีที่กฎหมายกำหนด นอกจากน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ี้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จำนวนเงิน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กองทุน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การจัด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ประเภทของเงินกองทุนของ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 รวมถึงองค์ประกอบ น้ำหนักความเสี่ยง และปัจจัยอื่น ๆ ก็ต้องอยู่ภายใต้ดุลยพินิจ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ด้วย อย่างไรก็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ดี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ข้อกำหนดเกี่ยวกับเงินกองทุนและข้อกำหนด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อื่น ๆ 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ตามกฎหมาย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อาจจะมีการเปลี่ยนแปลงตามที่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003E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เห็นสมควร</w:t>
      </w:r>
    </w:p>
    <w:p w14:paraId="5732D186" w14:textId="43873F71" w:rsidR="00B737B1" w:rsidRPr="00A003E2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39CF046" w14:textId="2C0B0486" w:rsidR="00B737B1" w:rsidRPr="00A003E2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</w:t>
      </w:r>
      <w:r w:rsidR="0001680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กำหนด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</w:t>
      </w:r>
      <w:r w:rsidRPr="00A003E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ประกาศโดย</w:t>
      </w:r>
      <w:r w:rsidR="0001680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2555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และวันที่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ธนาคารถูกกำหนดให้คำนวณเงินกองทุนตามเกณฑ์</w:t>
      </w:r>
      <w:r w:rsidR="00476E1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46BA8B2A" w14:textId="77777777" w:rsidR="00B737B1" w:rsidRPr="00A003E2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9F8F92B" w14:textId="77777777" w:rsidR="00A003E2" w:rsidRDefault="00A003E2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D79AD03" w14:textId="70DC5C76" w:rsidR="00B737B1" w:rsidRPr="00440A5A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นอกจากนี้ ตามประกาศ</w:t>
      </w:r>
      <w:r w:rsidR="00B9496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ของ</w:t>
      </w:r>
      <w:r w:rsidR="00016801"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ธปท.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กำหนดให้</w:t>
      </w:r>
      <w:r w:rsidR="001C266B"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ต้องดำรงเงินสำรองขั้นต่ำเพื่อรองรับการกันสำรองตาม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0.67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และร้อยละ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1.0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สำหรับงวดบัญชีตั้งแต่ปี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 ของสินทรัพย์และรายการนอกงบ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Pr="00440A5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ธนาคารต้องดำรงเงินกองทุนรองรับส่วนต่างดังกล่าว โดยนำมาปรับกับรายการที่เกี่ยวกับเงินกองทุนทุกงวดบัญชีที่เริ่มต้นในหรือหลังวันที่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35551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440A5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</w:t>
      </w:r>
    </w:p>
    <w:p w14:paraId="3FEF355D" w14:textId="77777777" w:rsidR="00B737B1" w:rsidRPr="0022108A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6D82017" w14:textId="7D632336" w:rsidR="00B737B1" w:rsidRPr="007A5235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279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C119DD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>256</w:t>
      </w:r>
      <w:r w:rsidR="00C119DD">
        <w:rPr>
          <w:rFonts w:asciiTheme="majorBidi" w:eastAsia="Times New Roman" w:hAnsiTheme="majorBidi" w:cstheme="majorBidi"/>
          <w:sz w:val="30"/>
          <w:szCs w:val="30"/>
        </w:rPr>
        <w:t>4</w:t>
      </w:r>
      <w:r w:rsidR="00C119DD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C119DD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119DD" w:rsidRPr="002F2612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C119DD" w:rsidRPr="002F26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C119DD" w:rsidRPr="002F2612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องค์ประกอบของเงินกองทุนในรายงานการกำกับแบบรวมกลุ่มและงบการเงินเฉพาะธนาคารจำแนกได้ดังนี้</w:t>
      </w:r>
    </w:p>
    <w:p w14:paraId="6C53DCE8" w14:textId="77777777" w:rsidR="00B737B1" w:rsidRPr="00A003E2" w:rsidRDefault="00B737B1" w:rsidP="00B737B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6"/>
          <w:position w:val="1"/>
          <w:sz w:val="30"/>
          <w:szCs w:val="30"/>
          <w:lang w:eastAsia="zh-CN"/>
        </w:rPr>
      </w:pPr>
    </w:p>
    <w:p w14:paraId="684EA637" w14:textId="77777777" w:rsidR="00B737B1" w:rsidRPr="007A5235" w:rsidRDefault="00B737B1" w:rsidP="00B737B1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37B1" w:rsidRPr="002A007A" w14:paraId="38817606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C4B8896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68C3BEF4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7E04B501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5999A6C9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76A0485B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C119DD" w:rsidRPr="002A007A" w14:paraId="4985B5C2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15A0E193" w14:textId="77777777" w:rsidR="00C119DD" w:rsidRPr="007A5235" w:rsidRDefault="00C119DD" w:rsidP="00C119DD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7FA81C4" w14:textId="7D37A294" w:rsidR="00C119DD" w:rsidRPr="00C119DD" w:rsidRDefault="00C119DD" w:rsidP="00C119DD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40513357" w14:textId="77777777" w:rsidR="00C119DD" w:rsidRPr="00C119DD" w:rsidRDefault="00C119DD" w:rsidP="00C119DD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62B631B" w14:textId="6F79D7A6" w:rsidR="00C119DD" w:rsidRPr="00C119DD" w:rsidRDefault="00C119DD" w:rsidP="00C119DD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C119DD" w:rsidRPr="002A007A" w14:paraId="379F27E1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4B7FFDC3" w14:textId="77777777" w:rsidR="00C119DD" w:rsidRPr="007A5235" w:rsidRDefault="00C119DD" w:rsidP="00C119DD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08370E1D" w14:textId="305300AE" w:rsidR="00C119DD" w:rsidRPr="00C119DD" w:rsidRDefault="00C119DD" w:rsidP="00C119DD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43253412" w14:textId="77777777" w:rsidR="00C119DD" w:rsidRPr="00C119DD" w:rsidRDefault="00C119DD" w:rsidP="00C119DD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4B5F99" w14:textId="7B4DD2F9" w:rsidR="00C119DD" w:rsidRPr="00C119DD" w:rsidRDefault="00C119DD" w:rsidP="00C119DD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737B1" w:rsidRPr="002A007A" w14:paraId="4F47A19B" w14:textId="77777777" w:rsidTr="0072349A">
        <w:trPr>
          <w:tblHeader/>
        </w:trPr>
        <w:tc>
          <w:tcPr>
            <w:tcW w:w="6426" w:type="dxa"/>
            <w:shd w:val="clear" w:color="auto" w:fill="auto"/>
          </w:tcPr>
          <w:p w14:paraId="299AC119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30EEABF5" w14:textId="77777777" w:rsidR="00B737B1" w:rsidRPr="007A5235" w:rsidRDefault="00B737B1" w:rsidP="0072349A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37B1" w:rsidRPr="002A007A" w14:paraId="08C6B7C1" w14:textId="77777777" w:rsidTr="0072349A">
        <w:tc>
          <w:tcPr>
            <w:tcW w:w="6426" w:type="dxa"/>
            <w:shd w:val="clear" w:color="auto" w:fill="auto"/>
          </w:tcPr>
          <w:p w14:paraId="0A0F9BB7" w14:textId="77777777" w:rsidR="00B737B1" w:rsidRPr="00234DDD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3D57E3F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058E44C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D3AEDEE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1DB9EA1D" w14:textId="77777777" w:rsidTr="0072349A">
        <w:tc>
          <w:tcPr>
            <w:tcW w:w="6426" w:type="dxa"/>
            <w:shd w:val="clear" w:color="auto" w:fill="auto"/>
          </w:tcPr>
          <w:p w14:paraId="4A842561" w14:textId="77777777" w:rsidR="00B737B1" w:rsidRPr="007A5235" w:rsidRDefault="00B737B1" w:rsidP="0072349A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4A9AD1E7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07378B0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8E9D5BF" w14:textId="77777777" w:rsidR="00B737B1" w:rsidRPr="007A5235" w:rsidRDefault="00B737B1" w:rsidP="0072349A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EA64EF" w:rsidRPr="002A007A" w14:paraId="62F0E41C" w14:textId="77777777" w:rsidTr="0072349A">
        <w:tc>
          <w:tcPr>
            <w:tcW w:w="6426" w:type="dxa"/>
            <w:shd w:val="clear" w:color="auto" w:fill="auto"/>
          </w:tcPr>
          <w:p w14:paraId="00571954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3673C" w14:textId="28CEB4DA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6E4C39B8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D4F36A9" w14:textId="3D0791E0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EA64EF" w:rsidRPr="002A007A" w14:paraId="158FC7DD" w14:textId="77777777" w:rsidTr="0072349A">
        <w:tc>
          <w:tcPr>
            <w:tcW w:w="6426" w:type="dxa"/>
            <w:shd w:val="clear" w:color="auto" w:fill="auto"/>
          </w:tcPr>
          <w:p w14:paraId="4E6BE39B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079E8E" w14:textId="1CFCD82E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6B5A80FB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A12FD65" w14:textId="0D593899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EA64EF" w:rsidRPr="002A007A" w14:paraId="0C63D4F7" w14:textId="77777777" w:rsidTr="0072349A">
        <w:tc>
          <w:tcPr>
            <w:tcW w:w="6426" w:type="dxa"/>
            <w:shd w:val="clear" w:color="auto" w:fill="auto"/>
          </w:tcPr>
          <w:p w14:paraId="47F3174A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15FF4" w14:textId="2AFE0D0B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225AE6F7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45B449C" w14:textId="62A4A21C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EA64EF" w:rsidRPr="002A007A" w14:paraId="28DDB922" w14:textId="77777777" w:rsidTr="0072349A">
        <w:tc>
          <w:tcPr>
            <w:tcW w:w="6426" w:type="dxa"/>
            <w:shd w:val="clear" w:color="auto" w:fill="auto"/>
          </w:tcPr>
          <w:p w14:paraId="6CEDB55C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37C03" w14:textId="7CCC7B57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eastAsia="zh-CN"/>
              </w:rPr>
              <w:t>334,58</w:t>
            </w:r>
            <w:r w:rsidR="00CC62A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7BC96703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81DBE4" w14:textId="58AC872D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334,705</w:t>
            </w:r>
          </w:p>
        </w:tc>
      </w:tr>
      <w:tr w:rsidR="00EA64EF" w:rsidRPr="002A007A" w14:paraId="2284C2E8" w14:textId="77777777" w:rsidTr="0072349A">
        <w:tc>
          <w:tcPr>
            <w:tcW w:w="6426" w:type="dxa"/>
            <w:shd w:val="clear" w:color="auto" w:fill="auto"/>
          </w:tcPr>
          <w:p w14:paraId="5D141834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16E56" w14:textId="15855328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eastAsia="zh-CN"/>
              </w:rPr>
              <w:t>13,782</w:t>
            </w:r>
          </w:p>
        </w:tc>
        <w:tc>
          <w:tcPr>
            <w:tcW w:w="243" w:type="dxa"/>
            <w:shd w:val="clear" w:color="auto" w:fill="auto"/>
          </w:tcPr>
          <w:p w14:paraId="5722C536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F49F00" w14:textId="1669A5FE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14,468</w:t>
            </w:r>
          </w:p>
        </w:tc>
      </w:tr>
      <w:tr w:rsidR="00EA64EF" w:rsidRPr="002A007A" w:rsidDel="00552C33" w14:paraId="17FEA7E4" w14:textId="77777777" w:rsidTr="0072349A">
        <w:tc>
          <w:tcPr>
            <w:tcW w:w="6426" w:type="dxa"/>
            <w:shd w:val="clear" w:color="auto" w:fill="auto"/>
          </w:tcPr>
          <w:p w14:paraId="5A35F427" w14:textId="77777777" w:rsidR="00EA64EF" w:rsidRPr="007A5235" w:rsidRDefault="00EA64EF" w:rsidP="00EA64EF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46D02" w14:textId="36D3E419" w:rsidR="00EA64EF" w:rsidRPr="00EA64EF" w:rsidDel="00552C33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(22,902)</w:t>
            </w:r>
          </w:p>
        </w:tc>
        <w:tc>
          <w:tcPr>
            <w:tcW w:w="243" w:type="dxa"/>
            <w:shd w:val="clear" w:color="auto" w:fill="auto"/>
          </w:tcPr>
          <w:p w14:paraId="7036D4B1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8AE2" w14:textId="3C550D20" w:rsidR="00EA64EF" w:rsidRPr="007A5235" w:rsidDel="00552C33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(24,253)</w:t>
            </w:r>
          </w:p>
        </w:tc>
      </w:tr>
      <w:tr w:rsidR="00EA64EF" w:rsidRPr="002A007A" w14:paraId="18D44DDE" w14:textId="77777777" w:rsidTr="0072349A">
        <w:tc>
          <w:tcPr>
            <w:tcW w:w="6426" w:type="dxa"/>
            <w:shd w:val="clear" w:color="auto" w:fill="auto"/>
          </w:tcPr>
          <w:p w14:paraId="1F7B9A9E" w14:textId="77777777" w:rsidR="00EA64EF" w:rsidRPr="00234DDD" w:rsidRDefault="00EA64EF" w:rsidP="00EA64E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76022" w14:textId="79E26041" w:rsidR="00EA64EF" w:rsidRPr="00EA64EF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A64E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377,585</w:t>
            </w:r>
          </w:p>
        </w:tc>
        <w:tc>
          <w:tcPr>
            <w:tcW w:w="243" w:type="dxa"/>
            <w:shd w:val="clear" w:color="auto" w:fill="auto"/>
          </w:tcPr>
          <w:p w14:paraId="3E5FF628" w14:textId="77777777" w:rsidR="00EA64EF" w:rsidRPr="00234DDD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33566" w14:textId="68B3EBF0" w:rsidR="00EA64EF" w:rsidRPr="00234DDD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377,036</w:t>
            </w:r>
          </w:p>
        </w:tc>
      </w:tr>
      <w:tr w:rsidR="00EA64EF" w:rsidRPr="002A007A" w14:paraId="2D14D3A3" w14:textId="77777777" w:rsidTr="0072349A">
        <w:tc>
          <w:tcPr>
            <w:tcW w:w="6426" w:type="dxa"/>
            <w:shd w:val="clear" w:color="auto" w:fill="auto"/>
          </w:tcPr>
          <w:p w14:paraId="23BBFFE4" w14:textId="77777777" w:rsidR="00EA64EF" w:rsidRPr="007A5235" w:rsidRDefault="00EA64EF" w:rsidP="00EA64E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487D2" w14:textId="77777777" w:rsidR="00EA64EF" w:rsidRPr="008E739E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BEB73C3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4A5AD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EA64EF" w:rsidRPr="002A007A" w14:paraId="570EBF0B" w14:textId="77777777" w:rsidTr="0072349A">
        <w:tc>
          <w:tcPr>
            <w:tcW w:w="6426" w:type="dxa"/>
            <w:shd w:val="clear" w:color="auto" w:fill="auto"/>
          </w:tcPr>
          <w:p w14:paraId="1307DC60" w14:textId="77777777" w:rsidR="00EA64EF" w:rsidRPr="00234DDD" w:rsidRDefault="00EA64EF" w:rsidP="00EA64E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F9DFF48" w14:textId="77777777" w:rsidR="00EA64EF" w:rsidRPr="008E739E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B572DAB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A7FE205" w14:textId="77777777" w:rsidR="00EA64EF" w:rsidRPr="007A5235" w:rsidRDefault="00EA64EF" w:rsidP="00EA64EF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82728" w:rsidRPr="002A007A" w14:paraId="7115CB34" w14:textId="77777777" w:rsidTr="0072349A">
        <w:tc>
          <w:tcPr>
            <w:tcW w:w="6426" w:type="dxa"/>
            <w:shd w:val="clear" w:color="auto" w:fill="auto"/>
          </w:tcPr>
          <w:p w14:paraId="6BC3F20B" w14:textId="77777777" w:rsidR="00982728" w:rsidRPr="007A5235" w:rsidRDefault="00982728" w:rsidP="00982728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7298329" w14:textId="142B0465" w:rsidR="00982728" w:rsidRPr="00982728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24,468</w:t>
            </w:r>
          </w:p>
        </w:tc>
        <w:tc>
          <w:tcPr>
            <w:tcW w:w="243" w:type="dxa"/>
            <w:shd w:val="clear" w:color="auto" w:fill="auto"/>
          </w:tcPr>
          <w:p w14:paraId="6E999CC6" w14:textId="77777777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162052D1" w14:textId="1DFEDB43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23,875</w:t>
            </w:r>
          </w:p>
        </w:tc>
      </w:tr>
      <w:tr w:rsidR="00982728" w:rsidRPr="00234DDD" w14:paraId="505F02E5" w14:textId="77777777" w:rsidTr="0072349A">
        <w:tc>
          <w:tcPr>
            <w:tcW w:w="6426" w:type="dxa"/>
            <w:shd w:val="clear" w:color="auto" w:fill="auto"/>
          </w:tcPr>
          <w:p w14:paraId="6C217B54" w14:textId="77777777" w:rsidR="00982728" w:rsidRPr="00234DDD" w:rsidRDefault="00982728" w:rsidP="00982728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854604" w14:textId="515460DF" w:rsidR="00982728" w:rsidRPr="00982728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24,468</w:t>
            </w:r>
          </w:p>
        </w:tc>
        <w:tc>
          <w:tcPr>
            <w:tcW w:w="243" w:type="dxa"/>
            <w:shd w:val="clear" w:color="auto" w:fill="auto"/>
          </w:tcPr>
          <w:p w14:paraId="22DBF513" w14:textId="77777777" w:rsidR="00982728" w:rsidRPr="00234DDD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55A9C6" w14:textId="701713A0" w:rsidR="00982728" w:rsidRPr="00234DDD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23,875</w:t>
            </w:r>
          </w:p>
        </w:tc>
      </w:tr>
      <w:tr w:rsidR="00982728" w:rsidRPr="002A007A" w14:paraId="27CAF8A1" w14:textId="77777777" w:rsidTr="0072349A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7FEEFAB" w14:textId="77777777" w:rsidR="00982728" w:rsidRPr="007A5235" w:rsidRDefault="00982728" w:rsidP="00982728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A3D6337" w14:textId="2D151E1C" w:rsidR="00982728" w:rsidRPr="00982728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402,053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1404A1" w14:textId="77777777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B02718C" w14:textId="29B588B3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400,911</w:t>
            </w:r>
          </w:p>
        </w:tc>
      </w:tr>
      <w:tr w:rsidR="00982728" w:rsidRPr="002A007A" w14:paraId="1D752C76" w14:textId="77777777" w:rsidTr="0072349A">
        <w:tc>
          <w:tcPr>
            <w:tcW w:w="6426" w:type="dxa"/>
            <w:shd w:val="clear" w:color="auto" w:fill="auto"/>
          </w:tcPr>
          <w:p w14:paraId="30B0FA34" w14:textId="77777777" w:rsidR="00982728" w:rsidRPr="007A5235" w:rsidRDefault="00982728" w:rsidP="0098272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107B5BD5" w14:textId="77777777" w:rsidR="00982728" w:rsidRPr="00982728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77EC408" w14:textId="77777777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053355F4" w14:textId="77777777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982728" w:rsidRPr="002A007A" w14:paraId="39A0B65A" w14:textId="77777777" w:rsidTr="0072349A">
        <w:trPr>
          <w:trHeight w:val="348"/>
        </w:trPr>
        <w:tc>
          <w:tcPr>
            <w:tcW w:w="6426" w:type="dxa"/>
            <w:shd w:val="clear" w:color="auto" w:fill="auto"/>
          </w:tcPr>
          <w:p w14:paraId="333774E6" w14:textId="77777777" w:rsidR="00982728" w:rsidRPr="007A5235" w:rsidRDefault="00982728" w:rsidP="0098272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718C60B6" w14:textId="1E30DC82" w:rsidR="00982728" w:rsidRPr="00982728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2,245,067</w:t>
            </w:r>
          </w:p>
        </w:tc>
        <w:tc>
          <w:tcPr>
            <w:tcW w:w="243" w:type="dxa"/>
            <w:shd w:val="clear" w:color="auto" w:fill="auto"/>
          </w:tcPr>
          <w:p w14:paraId="3167190F" w14:textId="77777777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392080" w14:textId="16C7D494" w:rsidR="00982728" w:rsidRPr="007A5235" w:rsidRDefault="00982728" w:rsidP="00982728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371B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2,197,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668</w:t>
            </w:r>
          </w:p>
        </w:tc>
      </w:tr>
    </w:tbl>
    <w:p w14:paraId="7C302430" w14:textId="77777777" w:rsidR="00CF6FD1" w:rsidRDefault="00CF6FD1">
      <w:r>
        <w:br w:type="page"/>
      </w:r>
    </w:p>
    <w:p w14:paraId="0A994DBD" w14:textId="251A29F4" w:rsidR="00B737B1" w:rsidRPr="00476E10" w:rsidRDefault="00B737B1" w:rsidP="00B737B1">
      <w:pPr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790"/>
        <w:gridCol w:w="470"/>
        <w:gridCol w:w="930"/>
        <w:gridCol w:w="245"/>
        <w:gridCol w:w="1170"/>
      </w:tblGrid>
      <w:tr w:rsidR="00B50EAD" w:rsidRPr="002A007A" w14:paraId="77359F24" w14:textId="77777777" w:rsidTr="00F46E42">
        <w:tc>
          <w:tcPr>
            <w:tcW w:w="4680" w:type="dxa"/>
            <w:shd w:val="clear" w:color="auto" w:fill="auto"/>
          </w:tcPr>
          <w:p w14:paraId="39ED4761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D8332C" w14:textId="36A4C690" w:rsidR="00B50EAD" w:rsidRPr="007A5235" w:rsidRDefault="00B62CF0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50EAD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45" w:type="dxa"/>
            <w:gridSpan w:val="3"/>
            <w:shd w:val="clear" w:color="auto" w:fill="auto"/>
          </w:tcPr>
          <w:p w14:paraId="272FFE25" w14:textId="6FC0BB61" w:rsidR="00B50EAD" w:rsidRPr="007A5235" w:rsidRDefault="00B62CF0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50EAD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B50EAD" w:rsidRPr="002A007A" w14:paraId="6DB0E7E3" w14:textId="77777777" w:rsidTr="00F46E42">
        <w:tc>
          <w:tcPr>
            <w:tcW w:w="4680" w:type="dxa"/>
            <w:shd w:val="clear" w:color="auto" w:fill="auto"/>
          </w:tcPr>
          <w:p w14:paraId="1704262A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lang w:eastAsia="zh-CN"/>
              </w:rPr>
              <w:br w:type="page"/>
            </w:r>
          </w:p>
        </w:tc>
        <w:tc>
          <w:tcPr>
            <w:tcW w:w="1170" w:type="dxa"/>
            <w:shd w:val="clear" w:color="auto" w:fill="auto"/>
          </w:tcPr>
          <w:p w14:paraId="1538E756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30F8C0F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67CEFAB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2035341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49DC02E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2E256D8" w14:textId="77777777" w:rsidR="00B50EAD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02A3D70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2F83C888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B50EAD" w:rsidRPr="002A007A" w14:paraId="39935067" w14:textId="77777777" w:rsidTr="00F46E42">
        <w:tc>
          <w:tcPr>
            <w:tcW w:w="4680" w:type="dxa"/>
            <w:shd w:val="clear" w:color="auto" w:fill="auto"/>
          </w:tcPr>
          <w:p w14:paraId="36BCF18B" w14:textId="77777777" w:rsidR="00B50EAD" w:rsidRPr="007A5235" w:rsidRDefault="00B50EAD" w:rsidP="00B50EAD">
            <w:pPr>
              <w:suppressAutoHyphens/>
              <w:snapToGrid w:val="0"/>
              <w:spacing w:after="0" w:line="32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775" w:type="dxa"/>
            <w:gridSpan w:val="6"/>
            <w:shd w:val="clear" w:color="auto" w:fill="auto"/>
          </w:tcPr>
          <w:p w14:paraId="098B2190" w14:textId="77777777" w:rsidR="00B50EAD" w:rsidRPr="007A5235" w:rsidRDefault="00B50EAD" w:rsidP="00B50EAD">
            <w:pPr>
              <w:suppressAutoHyphens/>
              <w:spacing w:after="0" w:line="32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982728" w:rsidRPr="002A007A" w14:paraId="2D9B37EA" w14:textId="77777777" w:rsidTr="00F46E42">
        <w:tc>
          <w:tcPr>
            <w:tcW w:w="4680" w:type="dxa"/>
            <w:shd w:val="clear" w:color="auto" w:fill="auto"/>
            <w:vAlign w:val="bottom"/>
          </w:tcPr>
          <w:p w14:paraId="63805702" w14:textId="77777777" w:rsidR="00982728" w:rsidRPr="007A5235" w:rsidRDefault="00982728" w:rsidP="00982728">
            <w:pPr>
              <w:suppressAutoHyphens/>
              <w:spacing w:after="0" w:line="32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70" w:type="dxa"/>
            <w:shd w:val="clear" w:color="auto" w:fill="auto"/>
          </w:tcPr>
          <w:p w14:paraId="4D96CE87" w14:textId="144818E8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7DF2FA" w14:textId="35003D97" w:rsidR="00982728" w:rsidRPr="00982728" w:rsidRDefault="00982728" w:rsidP="00982728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17.9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53DF23CE" w14:textId="532FE7BB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D7E83" w14:textId="0FACB1F8" w:rsidR="00982728" w:rsidRPr="007A5235" w:rsidRDefault="00982728" w:rsidP="00982728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18.2</w:t>
            </w:r>
          </w:p>
        </w:tc>
      </w:tr>
      <w:tr w:rsidR="00982728" w:rsidRPr="002A007A" w14:paraId="5C00785F" w14:textId="77777777" w:rsidTr="00F46E42">
        <w:tc>
          <w:tcPr>
            <w:tcW w:w="4680" w:type="dxa"/>
            <w:shd w:val="clear" w:color="auto" w:fill="auto"/>
            <w:vAlign w:val="bottom"/>
          </w:tcPr>
          <w:p w14:paraId="36BCDB0F" w14:textId="77777777" w:rsidR="00982728" w:rsidRPr="007A5235" w:rsidRDefault="00982728" w:rsidP="00982728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062C9A21" w14:textId="2CF0432A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21A8FE" w14:textId="65479BE6" w:rsidR="00982728" w:rsidRPr="00982728" w:rsidRDefault="00982728" w:rsidP="00982728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16.8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3E5D23A4" w14:textId="40B664AD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D1EBA" w14:textId="4AC6B956" w:rsidR="00982728" w:rsidRPr="007A5235" w:rsidRDefault="00982728" w:rsidP="00982728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</w:tr>
      <w:tr w:rsidR="00982728" w:rsidRPr="002A007A" w14:paraId="29B9D91B" w14:textId="77777777" w:rsidTr="00F46E42">
        <w:tc>
          <w:tcPr>
            <w:tcW w:w="4680" w:type="dxa"/>
            <w:shd w:val="clear" w:color="auto" w:fill="auto"/>
            <w:vAlign w:val="bottom"/>
          </w:tcPr>
          <w:p w14:paraId="1916B433" w14:textId="77777777" w:rsidR="00982728" w:rsidRPr="007A5235" w:rsidRDefault="00982728" w:rsidP="00982728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170BBA48" w14:textId="77777777" w:rsidR="00982728" w:rsidRPr="007A5235" w:rsidRDefault="00982728" w:rsidP="00982728">
            <w:pPr>
              <w:tabs>
                <w:tab w:val="decimal" w:pos="523"/>
              </w:tabs>
              <w:suppressAutoHyphens/>
              <w:spacing w:after="0" w:line="32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F62703" w14:textId="20BD1EA0" w:rsidR="00982728" w:rsidRPr="00982728" w:rsidRDefault="00982728" w:rsidP="00982728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7943632C" w14:textId="77777777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407AF5" w14:textId="77777777" w:rsidR="00982728" w:rsidRPr="007A5235" w:rsidRDefault="00982728" w:rsidP="00982728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982728" w:rsidRPr="002A007A" w14:paraId="40F81B43" w14:textId="77777777" w:rsidTr="00F46E42">
        <w:tc>
          <w:tcPr>
            <w:tcW w:w="4680" w:type="dxa"/>
            <w:shd w:val="clear" w:color="auto" w:fill="auto"/>
            <w:vAlign w:val="bottom"/>
          </w:tcPr>
          <w:p w14:paraId="59CA9AF4" w14:textId="77777777" w:rsidR="00982728" w:rsidRPr="007A5235" w:rsidRDefault="00982728" w:rsidP="00982728">
            <w:pPr>
              <w:tabs>
                <w:tab w:val="left" w:pos="344"/>
                <w:tab w:val="left" w:pos="614"/>
              </w:tabs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70" w:type="dxa"/>
            <w:shd w:val="clear" w:color="auto" w:fill="auto"/>
          </w:tcPr>
          <w:p w14:paraId="4CA75AAE" w14:textId="184D75A8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4EAF75" w14:textId="296DF0FC" w:rsidR="00982728" w:rsidRPr="00982728" w:rsidRDefault="00982728" w:rsidP="00982728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16.8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24AE0B13" w14:textId="39479EF9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EB9D23" w14:textId="29BF01A9" w:rsidR="00982728" w:rsidRPr="007A5235" w:rsidRDefault="00982728" w:rsidP="00982728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77D2C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</w:t>
            </w:r>
          </w:p>
        </w:tc>
      </w:tr>
      <w:tr w:rsidR="00982728" w:rsidRPr="002A007A" w14:paraId="5348A223" w14:textId="77777777" w:rsidTr="00F46E42">
        <w:tc>
          <w:tcPr>
            <w:tcW w:w="4680" w:type="dxa"/>
            <w:shd w:val="clear" w:color="auto" w:fill="auto"/>
            <w:vAlign w:val="bottom"/>
          </w:tcPr>
          <w:p w14:paraId="093AA120" w14:textId="77777777" w:rsidR="00982728" w:rsidRPr="007A5235" w:rsidRDefault="00982728" w:rsidP="00982728">
            <w:pPr>
              <w:suppressAutoHyphens/>
              <w:spacing w:after="0" w:line="32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2943FC8D" w14:textId="77777777" w:rsidR="00982728" w:rsidRPr="007A5235" w:rsidRDefault="00982728" w:rsidP="00982728">
            <w:pPr>
              <w:tabs>
                <w:tab w:val="decimal" w:pos="523"/>
              </w:tabs>
              <w:suppressAutoHyphens/>
              <w:spacing w:after="0" w:line="32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3C8258" w14:textId="79C2BE8A" w:rsidR="00982728" w:rsidRPr="00982728" w:rsidRDefault="00982728" w:rsidP="00982728">
            <w:pPr>
              <w:tabs>
                <w:tab w:val="decimal" w:pos="612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1.1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1C612AA2" w14:textId="77777777" w:rsidR="00982728" w:rsidRPr="007A5235" w:rsidRDefault="00982728" w:rsidP="00982728">
            <w:pPr>
              <w:tabs>
                <w:tab w:val="decimal" w:pos="616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D5953" w14:textId="2C3A32C3" w:rsidR="00982728" w:rsidRPr="007A5235" w:rsidRDefault="00982728" w:rsidP="00982728">
            <w:pPr>
              <w:tabs>
                <w:tab w:val="decimal" w:pos="640"/>
              </w:tabs>
              <w:suppressAutoHyphens/>
              <w:spacing w:after="0" w:line="32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982728" w:rsidRPr="002A007A" w14:paraId="044A47B7" w14:textId="77777777" w:rsidTr="00F46E42">
        <w:trPr>
          <w:trHeight w:val="62"/>
        </w:trPr>
        <w:tc>
          <w:tcPr>
            <w:tcW w:w="9455" w:type="dxa"/>
            <w:gridSpan w:val="7"/>
            <w:shd w:val="clear" w:color="auto" w:fill="auto"/>
          </w:tcPr>
          <w:p w14:paraId="24810284" w14:textId="77777777" w:rsidR="00982728" w:rsidRPr="00A003E2" w:rsidRDefault="00982728" w:rsidP="009827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82728" w:rsidRPr="002A007A" w14:paraId="1BB9A391" w14:textId="77777777" w:rsidTr="00F46E42">
        <w:trPr>
          <w:trHeight w:val="389"/>
        </w:trPr>
        <w:tc>
          <w:tcPr>
            <w:tcW w:w="9455" w:type="dxa"/>
            <w:gridSpan w:val="7"/>
            <w:shd w:val="clear" w:color="auto" w:fill="auto"/>
          </w:tcPr>
          <w:p w14:paraId="30ADEF14" w14:textId="186DC525" w:rsidR="00982728" w:rsidRPr="007A5235" w:rsidRDefault="00982728" w:rsidP="00982728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46C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อีกร้อยละ 1.0 </w:t>
            </w:r>
          </w:p>
        </w:tc>
      </w:tr>
      <w:tr w:rsidR="00982728" w:rsidRPr="002A007A" w14:paraId="0276758B" w14:textId="77777777" w:rsidTr="00F46E42">
        <w:trPr>
          <w:trHeight w:val="288"/>
        </w:trPr>
        <w:tc>
          <w:tcPr>
            <w:tcW w:w="9455" w:type="dxa"/>
            <w:gridSpan w:val="7"/>
            <w:shd w:val="clear" w:color="auto" w:fill="auto"/>
          </w:tcPr>
          <w:p w14:paraId="3BC4A839" w14:textId="77777777" w:rsidR="00982728" w:rsidRPr="00A003E2" w:rsidRDefault="00982728" w:rsidP="00982728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</w:pPr>
          </w:p>
        </w:tc>
      </w:tr>
      <w:tr w:rsidR="00982728" w:rsidRPr="002A007A" w14:paraId="1E3D9BF9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1587F904" w14:textId="77777777" w:rsidR="00982728" w:rsidRPr="007A5235" w:rsidRDefault="00982728" w:rsidP="00982728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00" w:type="dxa"/>
            <w:gridSpan w:val="2"/>
            <w:shd w:val="clear" w:color="auto" w:fill="auto"/>
          </w:tcPr>
          <w:p w14:paraId="1C68C5AE" w14:textId="393F6F25" w:rsidR="00982728" w:rsidRPr="007A5235" w:rsidRDefault="00982728" w:rsidP="00982728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14:paraId="7A7469AB" w14:textId="77777777" w:rsidR="00982728" w:rsidRPr="007A5235" w:rsidRDefault="00982728" w:rsidP="00982728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F06AD92" w14:textId="42CAC7BF" w:rsidR="00982728" w:rsidRPr="007A5235" w:rsidRDefault="00982728" w:rsidP="00982728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982728" w:rsidRPr="002A007A" w14:paraId="25D36EA7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6371A57F" w14:textId="77777777" w:rsidR="00982728" w:rsidRPr="007A5235" w:rsidRDefault="00982728" w:rsidP="00982728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00" w:type="dxa"/>
            <w:gridSpan w:val="2"/>
            <w:shd w:val="clear" w:color="auto" w:fill="auto"/>
          </w:tcPr>
          <w:p w14:paraId="19E6F7FE" w14:textId="785DB23D" w:rsidR="00982728" w:rsidRPr="007A5235" w:rsidRDefault="00982728" w:rsidP="00982728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4CC4929B" w14:textId="77777777" w:rsidR="00982728" w:rsidRPr="007A5235" w:rsidRDefault="00982728" w:rsidP="00982728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C391B27" w14:textId="3D8BD5C8" w:rsidR="00982728" w:rsidRPr="007A5235" w:rsidRDefault="00982728" w:rsidP="00982728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982728" w:rsidRPr="002A007A" w14:paraId="5B8DBCE4" w14:textId="77777777" w:rsidTr="00F46E42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3C956272" w14:textId="77777777" w:rsidR="00982728" w:rsidRPr="007A5235" w:rsidRDefault="00982728" w:rsidP="00982728">
            <w:pPr>
              <w:suppressAutoHyphens/>
              <w:snapToGrid w:val="0"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15" w:type="dxa"/>
            <w:gridSpan w:val="4"/>
            <w:shd w:val="clear" w:color="auto" w:fill="auto"/>
          </w:tcPr>
          <w:p w14:paraId="49EE71BA" w14:textId="77777777" w:rsidR="00982728" w:rsidRPr="007A5235" w:rsidRDefault="00982728" w:rsidP="00982728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82728" w:rsidRPr="002A007A" w14:paraId="56F48F18" w14:textId="77777777" w:rsidTr="00F46E42">
        <w:tc>
          <w:tcPr>
            <w:tcW w:w="6640" w:type="dxa"/>
            <w:gridSpan w:val="3"/>
            <w:shd w:val="clear" w:color="auto" w:fill="auto"/>
          </w:tcPr>
          <w:p w14:paraId="67946C3D" w14:textId="77777777" w:rsidR="00982728" w:rsidRPr="007A5235" w:rsidRDefault="00982728" w:rsidP="00982728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44095233" w14:textId="1C6EBD75" w:rsidR="00982728" w:rsidRPr="00982728" w:rsidDel="00552C33" w:rsidRDefault="00982728" w:rsidP="00982728">
            <w:pPr>
              <w:tabs>
                <w:tab w:val="decimal" w:pos="1080"/>
              </w:tabs>
              <w:suppressAutoHyphens/>
              <w:snapToGrid w:val="0"/>
              <w:spacing w:after="0" w:line="340" w:lineRule="exact"/>
              <w:ind w:left="-172"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402,053</w:t>
            </w:r>
          </w:p>
        </w:tc>
        <w:tc>
          <w:tcPr>
            <w:tcW w:w="245" w:type="dxa"/>
            <w:shd w:val="clear" w:color="auto" w:fill="auto"/>
          </w:tcPr>
          <w:p w14:paraId="34A359E7" w14:textId="77777777" w:rsidR="00982728" w:rsidRPr="007A5235" w:rsidRDefault="00982728" w:rsidP="00982728">
            <w:pPr>
              <w:tabs>
                <w:tab w:val="decimal" w:pos="900"/>
              </w:tabs>
              <w:suppressAutoHyphens/>
              <w:snapToGrid w:val="0"/>
              <w:spacing w:after="0" w:line="340" w:lineRule="exact"/>
              <w:ind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BCB18E" w14:textId="75E19E20" w:rsidR="00982728" w:rsidRPr="007A5235" w:rsidDel="00552C33" w:rsidRDefault="00982728" w:rsidP="00982728">
            <w:pPr>
              <w:tabs>
                <w:tab w:val="decimal" w:pos="900"/>
              </w:tabs>
              <w:suppressAutoHyphens/>
              <w:snapToGrid w:val="0"/>
              <w:spacing w:after="0" w:line="340" w:lineRule="exact"/>
              <w:ind w:right="-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84F0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400,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911</w:t>
            </w:r>
          </w:p>
        </w:tc>
      </w:tr>
      <w:tr w:rsidR="00982728" w:rsidRPr="002A007A" w14:paraId="4B2BDA46" w14:textId="77777777" w:rsidTr="00F46E42">
        <w:tc>
          <w:tcPr>
            <w:tcW w:w="6640" w:type="dxa"/>
            <w:gridSpan w:val="3"/>
            <w:shd w:val="clear" w:color="auto" w:fill="auto"/>
          </w:tcPr>
          <w:p w14:paraId="7F2264F4" w14:textId="77777777" w:rsidR="00982728" w:rsidRPr="007A5235" w:rsidRDefault="00982728" w:rsidP="00982728">
            <w:pPr>
              <w:tabs>
                <w:tab w:val="left" w:pos="5409"/>
              </w:tabs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6587F1A7" w14:textId="5F66F816" w:rsidR="00982728" w:rsidRPr="00982728" w:rsidDel="00552C33" w:rsidRDefault="00982728" w:rsidP="00982728">
            <w:pPr>
              <w:suppressAutoHyphens/>
              <w:snapToGrid w:val="0"/>
              <w:spacing w:after="0" w:line="340" w:lineRule="exact"/>
              <w:ind w:left="-172" w:right="10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17.9</w:t>
            </w:r>
          </w:p>
        </w:tc>
        <w:tc>
          <w:tcPr>
            <w:tcW w:w="245" w:type="dxa"/>
            <w:shd w:val="clear" w:color="auto" w:fill="auto"/>
          </w:tcPr>
          <w:p w14:paraId="2B4E8E2D" w14:textId="77777777" w:rsidR="00982728" w:rsidRPr="007A5235" w:rsidRDefault="00982728" w:rsidP="00982728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12D82" w14:textId="14FB1613" w:rsidR="00982728" w:rsidRPr="007A5235" w:rsidDel="00552C33" w:rsidRDefault="00982728" w:rsidP="00982728">
            <w:pPr>
              <w:suppressAutoHyphens/>
              <w:snapToGrid w:val="0"/>
              <w:spacing w:after="0" w:line="340" w:lineRule="exact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18.2</w:t>
            </w:r>
          </w:p>
        </w:tc>
      </w:tr>
    </w:tbl>
    <w:p w14:paraId="6C61879E" w14:textId="77777777" w:rsidR="00B737B1" w:rsidRPr="00A003E2" w:rsidRDefault="00B737B1" w:rsidP="00B737B1">
      <w:pPr>
        <w:spacing w:after="0" w:line="240" w:lineRule="auto"/>
        <w:rPr>
          <w:rFonts w:asciiTheme="majorBidi" w:hAnsiTheme="majorBidi" w:cstheme="majorBidi"/>
          <w:strike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20"/>
        <w:gridCol w:w="1290"/>
        <w:gridCol w:w="270"/>
        <w:gridCol w:w="1170"/>
      </w:tblGrid>
      <w:tr w:rsidR="00B737B1" w:rsidRPr="002A007A" w14:paraId="0B8080C9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3A2F2B7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EA2ED90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37B1" w:rsidRPr="002A007A" w14:paraId="1A14B621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5BD95FD5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D3E4CCA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62CF0" w:rsidRPr="002A007A" w14:paraId="3A9F5F23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279BD42D" w14:textId="77777777" w:rsidR="00B62CF0" w:rsidRPr="007A5235" w:rsidRDefault="00B62CF0" w:rsidP="00B62CF0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20278111" w14:textId="42B9B66B" w:rsidR="00B62CF0" w:rsidRPr="007A5235" w:rsidRDefault="00B62CF0" w:rsidP="00B62CF0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68F1DED" w14:textId="77777777" w:rsidR="00B62CF0" w:rsidRPr="007A5235" w:rsidRDefault="00B62CF0" w:rsidP="00B62CF0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B7BE224" w14:textId="0696E0D8" w:rsidR="00B62CF0" w:rsidRPr="007A5235" w:rsidRDefault="00B62CF0" w:rsidP="00B62CF0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B62CF0" w:rsidRPr="002A007A" w14:paraId="01EF0288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7059DB93" w14:textId="77777777" w:rsidR="00B62CF0" w:rsidRPr="007A5235" w:rsidRDefault="00B62CF0" w:rsidP="00B62CF0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4249946F" w14:textId="653C856D" w:rsidR="00B62CF0" w:rsidRPr="007A5235" w:rsidRDefault="00B62CF0" w:rsidP="00B62CF0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BD02DE2" w14:textId="77777777" w:rsidR="00B62CF0" w:rsidRPr="007A5235" w:rsidRDefault="00B62CF0" w:rsidP="00B62CF0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C7CFC7D" w14:textId="5DD780F6" w:rsidR="00B62CF0" w:rsidRPr="007A5235" w:rsidRDefault="00B62CF0" w:rsidP="00B62CF0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737B1" w:rsidRPr="002A007A" w14:paraId="58309105" w14:textId="77777777" w:rsidTr="00956FEB">
        <w:trPr>
          <w:tblHeader/>
        </w:trPr>
        <w:tc>
          <w:tcPr>
            <w:tcW w:w="6720" w:type="dxa"/>
            <w:shd w:val="clear" w:color="auto" w:fill="auto"/>
          </w:tcPr>
          <w:p w14:paraId="0F119650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30C03150" w14:textId="77777777" w:rsidR="00B737B1" w:rsidRPr="007A5235" w:rsidRDefault="00B737B1" w:rsidP="0072349A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737B1" w:rsidRPr="002A007A" w14:paraId="04197971" w14:textId="77777777" w:rsidTr="00956FEB">
        <w:tc>
          <w:tcPr>
            <w:tcW w:w="6720" w:type="dxa"/>
            <w:shd w:val="clear" w:color="auto" w:fill="auto"/>
          </w:tcPr>
          <w:p w14:paraId="5A38472E" w14:textId="77777777" w:rsidR="00B737B1" w:rsidRPr="00234DDD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shd w:val="clear" w:color="auto" w:fill="auto"/>
          </w:tcPr>
          <w:p w14:paraId="3C0F8BCC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B72F404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4080E4D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737B1" w:rsidRPr="002A007A" w14:paraId="0FC72C0A" w14:textId="77777777" w:rsidTr="00956FEB">
        <w:tc>
          <w:tcPr>
            <w:tcW w:w="6720" w:type="dxa"/>
            <w:shd w:val="clear" w:color="auto" w:fill="auto"/>
          </w:tcPr>
          <w:p w14:paraId="605492E1" w14:textId="77777777" w:rsidR="00B737B1" w:rsidRPr="007A5235" w:rsidRDefault="00B737B1" w:rsidP="0072349A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shd w:val="clear" w:color="auto" w:fill="auto"/>
          </w:tcPr>
          <w:p w14:paraId="2793AFBC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7C98BA6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9FF3CAB" w14:textId="77777777" w:rsidR="00B737B1" w:rsidRPr="007A5235" w:rsidRDefault="00B737B1" w:rsidP="0072349A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82728" w:rsidRPr="002A007A" w14:paraId="7935F41D" w14:textId="77777777" w:rsidTr="00956FEB">
        <w:tc>
          <w:tcPr>
            <w:tcW w:w="6720" w:type="dxa"/>
            <w:shd w:val="clear" w:color="auto" w:fill="auto"/>
          </w:tcPr>
          <w:p w14:paraId="66F12CC9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D4FFADA" w14:textId="6D0F82E2" w:rsidR="00982728" w:rsidRPr="00982728" w:rsidRDefault="00982728" w:rsidP="00982728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10576340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8750DE" w14:textId="6E0CF9BE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982728" w:rsidRPr="002A007A" w14:paraId="68BD82D0" w14:textId="77777777" w:rsidTr="00956FEB">
        <w:tc>
          <w:tcPr>
            <w:tcW w:w="6720" w:type="dxa"/>
            <w:shd w:val="clear" w:color="auto" w:fill="auto"/>
          </w:tcPr>
          <w:p w14:paraId="25E307D4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B01D45" w14:textId="071D074D" w:rsidR="00982728" w:rsidRPr="00982728" w:rsidRDefault="00982728" w:rsidP="00982728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2C5F9DF5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B9B30" w14:textId="60D6BEC8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982728" w:rsidRPr="002A007A" w14:paraId="4652111F" w14:textId="77777777" w:rsidTr="00956FEB">
        <w:tc>
          <w:tcPr>
            <w:tcW w:w="6720" w:type="dxa"/>
            <w:shd w:val="clear" w:color="auto" w:fill="auto"/>
          </w:tcPr>
          <w:p w14:paraId="49504180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EDA078" w14:textId="7FADB75C" w:rsidR="00982728" w:rsidRPr="00982728" w:rsidRDefault="00982728" w:rsidP="00982728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0531F4B0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84B64A" w14:textId="2E7B521C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982728" w:rsidRPr="002A007A" w14:paraId="41A9E646" w14:textId="77777777" w:rsidTr="00956FEB">
        <w:tc>
          <w:tcPr>
            <w:tcW w:w="6720" w:type="dxa"/>
            <w:shd w:val="clear" w:color="auto" w:fill="auto"/>
          </w:tcPr>
          <w:p w14:paraId="55679CBD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F4EDA2" w14:textId="466052EF" w:rsidR="00982728" w:rsidRPr="00307013" w:rsidRDefault="00982728" w:rsidP="00307013">
            <w:pPr>
              <w:tabs>
                <w:tab w:val="decimal" w:pos="972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332,891</w:t>
            </w:r>
          </w:p>
        </w:tc>
        <w:tc>
          <w:tcPr>
            <w:tcW w:w="270" w:type="dxa"/>
            <w:shd w:val="clear" w:color="auto" w:fill="auto"/>
          </w:tcPr>
          <w:p w14:paraId="094D13B5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9AE8A" w14:textId="2C703049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332,326</w:t>
            </w:r>
          </w:p>
        </w:tc>
      </w:tr>
      <w:tr w:rsidR="00982728" w:rsidRPr="002A007A" w14:paraId="094215E6" w14:textId="77777777" w:rsidTr="00956FEB">
        <w:tc>
          <w:tcPr>
            <w:tcW w:w="6720" w:type="dxa"/>
            <w:shd w:val="clear" w:color="auto" w:fill="auto"/>
          </w:tcPr>
          <w:p w14:paraId="2DF3E99E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156123E" w14:textId="6DB2A15B" w:rsidR="00982728" w:rsidRPr="00982728" w:rsidRDefault="00982728" w:rsidP="00982728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13,00</w:t>
            </w:r>
            <w:r w:rsidR="00811E72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E067EB5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7C9B6" w14:textId="011B7A4A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14,157</w:t>
            </w:r>
          </w:p>
        </w:tc>
      </w:tr>
      <w:tr w:rsidR="00982728" w:rsidRPr="002A007A" w14:paraId="7DF78F9F" w14:textId="77777777" w:rsidTr="00956FEB">
        <w:tc>
          <w:tcPr>
            <w:tcW w:w="6720" w:type="dxa"/>
            <w:shd w:val="clear" w:color="auto" w:fill="auto"/>
          </w:tcPr>
          <w:p w14:paraId="474ED6AC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8E4E37" w14:textId="1F8165A8" w:rsidR="00982728" w:rsidRPr="00982728" w:rsidRDefault="00982728" w:rsidP="00DC31DC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(22,3</w:t>
            </w:r>
            <w:r w:rsidR="008C48E5">
              <w:rPr>
                <w:rFonts w:asciiTheme="majorBidi" w:eastAsia="Times New Roman" w:hAnsiTheme="majorBidi" w:cstheme="majorBidi"/>
                <w:sz w:val="28"/>
                <w:lang w:eastAsia="zh-CN"/>
              </w:rPr>
              <w:t>80</w:t>
            </w: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B63A2" w14:textId="77777777" w:rsidR="00982728" w:rsidRPr="007A5235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9F48D" w14:textId="280F4AB8" w:rsidR="00982728" w:rsidRPr="007A5235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C605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(23,</w:t>
            </w:r>
            <w:r w:rsidRPr="001B173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109)</w:t>
            </w:r>
          </w:p>
        </w:tc>
      </w:tr>
      <w:tr w:rsidR="00982728" w:rsidRPr="002A007A" w14:paraId="3F00202A" w14:textId="77777777" w:rsidTr="00956FEB">
        <w:tc>
          <w:tcPr>
            <w:tcW w:w="6720" w:type="dxa"/>
            <w:shd w:val="clear" w:color="auto" w:fill="auto"/>
          </w:tcPr>
          <w:p w14:paraId="1D4DD521" w14:textId="77777777" w:rsidR="00982728" w:rsidRPr="00234DDD" w:rsidRDefault="00982728" w:rsidP="00982728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F60AF6" w14:textId="38880BAA" w:rsidR="00982728" w:rsidRPr="00982728" w:rsidRDefault="00982728" w:rsidP="00982728">
            <w:pPr>
              <w:tabs>
                <w:tab w:val="decimal" w:pos="954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375,63</w:t>
            </w:r>
            <w:r w:rsidR="008C48E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0F4D24" w14:textId="77777777" w:rsidR="00982728" w:rsidRPr="00FE43CA" w:rsidRDefault="00982728" w:rsidP="00982728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F4CC0" w14:textId="68751FDE" w:rsidR="00982728" w:rsidRPr="00FE43CA" w:rsidRDefault="00982728" w:rsidP="00982728">
            <w:pPr>
              <w:tabs>
                <w:tab w:val="decimal" w:pos="800"/>
              </w:tabs>
              <w:suppressAutoHyphens/>
              <w:snapToGrid w:val="0"/>
              <w:spacing w:after="0" w:line="32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375,49</w:t>
            </w:r>
            <w:r w:rsidRPr="001B173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</w:p>
        </w:tc>
      </w:tr>
      <w:tr w:rsidR="00982728" w:rsidRPr="002A007A" w14:paraId="3536D457" w14:textId="77777777" w:rsidTr="00956FEB">
        <w:trPr>
          <w:trHeight w:val="145"/>
        </w:trPr>
        <w:tc>
          <w:tcPr>
            <w:tcW w:w="6720" w:type="dxa"/>
            <w:shd w:val="clear" w:color="auto" w:fill="auto"/>
          </w:tcPr>
          <w:p w14:paraId="02DED0DD" w14:textId="77777777" w:rsidR="00982728" w:rsidRPr="00B50EAD" w:rsidRDefault="00982728" w:rsidP="00982728">
            <w:pPr>
              <w:suppressAutoHyphens/>
              <w:spacing w:after="0" w:line="1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38FF6D73" w14:textId="77777777" w:rsidR="00982728" w:rsidRPr="00A37B80" w:rsidRDefault="00982728" w:rsidP="00982728">
            <w:pPr>
              <w:tabs>
                <w:tab w:val="decimal" w:pos="1104"/>
              </w:tabs>
              <w:suppressAutoHyphens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6B357" w14:textId="77777777" w:rsidR="00982728" w:rsidRPr="00A37B80" w:rsidRDefault="00982728" w:rsidP="00982728">
            <w:pPr>
              <w:tabs>
                <w:tab w:val="decimal" w:pos="1134"/>
              </w:tabs>
              <w:suppressAutoHyphens/>
              <w:snapToGrid w:val="0"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3EAE3EE" w14:textId="77777777" w:rsidR="00982728" w:rsidRPr="00A37B80" w:rsidRDefault="00982728" w:rsidP="00982728">
            <w:pPr>
              <w:tabs>
                <w:tab w:val="decimal" w:pos="1104"/>
              </w:tabs>
              <w:suppressAutoHyphens/>
              <w:spacing w:after="0" w:line="1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3B600FD" w14:textId="77777777" w:rsidR="00CF6FD1" w:rsidRDefault="00CF6FD1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9"/>
        <w:gridCol w:w="1290"/>
        <w:gridCol w:w="270"/>
        <w:gridCol w:w="1170"/>
      </w:tblGrid>
      <w:tr w:rsidR="00CE4609" w:rsidRPr="002A007A" w14:paraId="5A744CFF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74634DE0" w14:textId="77777777" w:rsidR="00CE4609" w:rsidRPr="007A5235" w:rsidRDefault="00CE4609" w:rsidP="00CE4609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733F3229" w14:textId="1DB58D1E" w:rsidR="00CE4609" w:rsidRPr="007A5235" w:rsidRDefault="00CE4609" w:rsidP="00CE4609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CE4609" w:rsidRPr="002A007A" w14:paraId="13F63F35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41778936" w14:textId="77777777" w:rsidR="00CE4609" w:rsidRPr="007A5235" w:rsidRDefault="00CE4609" w:rsidP="00CE4609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2423FEE4" w14:textId="58F37676" w:rsidR="00CE4609" w:rsidRPr="00C119DD" w:rsidRDefault="00CE4609" w:rsidP="00CE4609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E4609" w:rsidRPr="002A007A" w14:paraId="79521821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038D6661" w14:textId="77777777" w:rsidR="00CE4609" w:rsidRPr="007A5235" w:rsidRDefault="00CE4609" w:rsidP="00CE4609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629D4552" w14:textId="788EAF38" w:rsidR="00CE4609" w:rsidRPr="00C119DD" w:rsidRDefault="00CE4609" w:rsidP="00CE4609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67934F6" w14:textId="77777777" w:rsidR="00CE4609" w:rsidRPr="007A5235" w:rsidRDefault="00CE4609" w:rsidP="00CE4609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2F1979C" w14:textId="14E4F6A6" w:rsidR="00CE4609" w:rsidRPr="00C119DD" w:rsidRDefault="00CE4609" w:rsidP="00CE4609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956FEB" w:rsidRPr="002A007A" w14:paraId="3C8F1123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3ABAC773" w14:textId="77777777" w:rsidR="00956FEB" w:rsidRPr="007A5235" w:rsidRDefault="00956FEB" w:rsidP="00ED4535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shd w:val="clear" w:color="auto" w:fill="auto"/>
          </w:tcPr>
          <w:p w14:paraId="2A826770" w14:textId="77777777" w:rsidR="00956FEB" w:rsidRPr="007A5235" w:rsidRDefault="00956FEB" w:rsidP="00ED4535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7C6F34D" w14:textId="77777777" w:rsidR="00956FEB" w:rsidRPr="007A5235" w:rsidRDefault="00956FEB" w:rsidP="00ED4535">
            <w:pPr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670B2FA" w14:textId="77777777" w:rsidR="00956FEB" w:rsidRPr="007A5235" w:rsidRDefault="00956FEB" w:rsidP="00ED4535">
            <w:pPr>
              <w:suppressAutoHyphens/>
              <w:spacing w:after="0" w:line="32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956FEB" w:rsidRPr="002A007A" w14:paraId="1B8525BC" w14:textId="77777777" w:rsidTr="00A613DF">
        <w:trPr>
          <w:tblHeader/>
        </w:trPr>
        <w:tc>
          <w:tcPr>
            <w:tcW w:w="6579" w:type="dxa"/>
            <w:shd w:val="clear" w:color="auto" w:fill="auto"/>
          </w:tcPr>
          <w:p w14:paraId="57915044" w14:textId="77777777" w:rsidR="00956FEB" w:rsidRPr="007A5235" w:rsidRDefault="00956FEB" w:rsidP="00ED4535">
            <w:pPr>
              <w:suppressAutoHyphens/>
              <w:snapToGrid w:val="0"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30" w:type="dxa"/>
            <w:gridSpan w:val="3"/>
            <w:shd w:val="clear" w:color="auto" w:fill="auto"/>
          </w:tcPr>
          <w:p w14:paraId="7CC137C3" w14:textId="77777777" w:rsidR="00956FEB" w:rsidRPr="007A5235" w:rsidRDefault="00956FEB" w:rsidP="00ED4535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56FEB" w:rsidRPr="002A007A" w14:paraId="50134C0F" w14:textId="77777777" w:rsidTr="00A613DF">
        <w:tc>
          <w:tcPr>
            <w:tcW w:w="6579" w:type="dxa"/>
            <w:shd w:val="clear" w:color="auto" w:fill="auto"/>
          </w:tcPr>
          <w:p w14:paraId="5E05545E" w14:textId="77777777" w:rsidR="00956FEB" w:rsidRPr="007F0DE8" w:rsidRDefault="00956FEB" w:rsidP="00ED4535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shd w:val="clear" w:color="auto" w:fill="auto"/>
          </w:tcPr>
          <w:p w14:paraId="0D828766" w14:textId="77777777" w:rsidR="00956FEB" w:rsidRPr="007A5235" w:rsidRDefault="00956FEB" w:rsidP="00ED4535">
            <w:pPr>
              <w:tabs>
                <w:tab w:val="decimal" w:pos="1104"/>
              </w:tabs>
              <w:suppressAutoHyphens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910116" w14:textId="77777777" w:rsidR="00956FEB" w:rsidRPr="007A5235" w:rsidRDefault="00956FEB" w:rsidP="00ED4535">
            <w:pPr>
              <w:tabs>
                <w:tab w:val="decimal" w:pos="1134"/>
              </w:tabs>
              <w:suppressAutoHyphens/>
              <w:snapToGrid w:val="0"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CE38933" w14:textId="77777777" w:rsidR="00956FEB" w:rsidRPr="007A5235" w:rsidRDefault="00956FEB" w:rsidP="00ED4535">
            <w:pPr>
              <w:tabs>
                <w:tab w:val="decimal" w:pos="1104"/>
              </w:tabs>
              <w:suppressAutoHyphens/>
              <w:spacing w:after="0" w:line="32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982728" w:rsidRPr="002A007A" w14:paraId="1AE4AC2E" w14:textId="77777777" w:rsidTr="00A613DF">
        <w:tc>
          <w:tcPr>
            <w:tcW w:w="6579" w:type="dxa"/>
            <w:shd w:val="clear" w:color="auto" w:fill="auto"/>
          </w:tcPr>
          <w:p w14:paraId="0F59AFD2" w14:textId="77777777" w:rsidR="00982728" w:rsidRPr="007A5235" w:rsidRDefault="00982728" w:rsidP="00982728">
            <w:pPr>
              <w:suppressAutoHyphens/>
              <w:spacing w:after="0" w:line="32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EBAD2FE" w14:textId="3048E9A5" w:rsidR="00982728" w:rsidRPr="00982728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sz w:val="28"/>
                <w:lang w:eastAsia="zh-CN"/>
              </w:rPr>
              <w:t>24,44</w:t>
            </w:r>
            <w:r w:rsidR="008C48E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03D53F5" w14:textId="77777777" w:rsidR="00982728" w:rsidRPr="007A5235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CAB73F" w14:textId="77777777" w:rsidR="00982728" w:rsidRPr="007A5235" w:rsidRDefault="00982728" w:rsidP="00A613DF">
            <w:pPr>
              <w:tabs>
                <w:tab w:val="decimal" w:pos="816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24,015</w:t>
            </w:r>
          </w:p>
        </w:tc>
      </w:tr>
      <w:tr w:rsidR="00982728" w:rsidRPr="002A007A" w14:paraId="72907B1A" w14:textId="77777777" w:rsidTr="00A613DF">
        <w:tc>
          <w:tcPr>
            <w:tcW w:w="6579" w:type="dxa"/>
            <w:shd w:val="clear" w:color="auto" w:fill="auto"/>
          </w:tcPr>
          <w:p w14:paraId="51AE0E57" w14:textId="77777777" w:rsidR="00982728" w:rsidRPr="007F0DE8" w:rsidRDefault="00982728" w:rsidP="00982728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691133" w14:textId="1BF06FFC" w:rsidR="00982728" w:rsidRPr="00982728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24,44</w:t>
            </w:r>
            <w:r w:rsidR="008C48E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2C59316" w14:textId="77777777" w:rsidR="00982728" w:rsidRPr="00FE43CA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A8B0B9" w14:textId="77777777" w:rsidR="00982728" w:rsidRPr="00FE43CA" w:rsidRDefault="00982728" w:rsidP="00A613DF">
            <w:pPr>
              <w:tabs>
                <w:tab w:val="decimal" w:pos="816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24,015</w:t>
            </w:r>
          </w:p>
        </w:tc>
      </w:tr>
      <w:tr w:rsidR="00982728" w:rsidRPr="002A007A" w14:paraId="31326308" w14:textId="77777777" w:rsidTr="00A613DF">
        <w:tc>
          <w:tcPr>
            <w:tcW w:w="6579" w:type="dxa"/>
            <w:shd w:val="clear" w:color="auto" w:fill="auto"/>
            <w:vAlign w:val="center"/>
          </w:tcPr>
          <w:p w14:paraId="2BCF82BE" w14:textId="77777777" w:rsidR="00982728" w:rsidRPr="007A5235" w:rsidRDefault="00982728" w:rsidP="00982728">
            <w:pPr>
              <w:suppressAutoHyphens/>
              <w:spacing w:after="0" w:line="3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D774E2" w14:textId="5CFBFDDB" w:rsidR="00982728" w:rsidRPr="00982728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400,079</w:t>
            </w:r>
          </w:p>
        </w:tc>
        <w:tc>
          <w:tcPr>
            <w:tcW w:w="270" w:type="dxa"/>
            <w:shd w:val="clear" w:color="auto" w:fill="auto"/>
          </w:tcPr>
          <w:p w14:paraId="2EABF558" w14:textId="77777777" w:rsidR="00982728" w:rsidRPr="00FE43CA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2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5EFF262" w14:textId="77777777" w:rsidR="00982728" w:rsidRPr="00FE43CA" w:rsidRDefault="00982728" w:rsidP="00A613DF">
            <w:pPr>
              <w:tabs>
                <w:tab w:val="decimal" w:pos="816"/>
              </w:tabs>
              <w:suppressAutoHyphens/>
              <w:snapToGrid w:val="0"/>
              <w:spacing w:after="0" w:line="32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399,505</w:t>
            </w:r>
          </w:p>
        </w:tc>
      </w:tr>
      <w:tr w:rsidR="00982728" w:rsidRPr="002A007A" w14:paraId="0AB767E4" w14:textId="77777777" w:rsidTr="00A613DF">
        <w:trPr>
          <w:trHeight w:val="98"/>
        </w:trPr>
        <w:tc>
          <w:tcPr>
            <w:tcW w:w="6579" w:type="dxa"/>
            <w:shd w:val="clear" w:color="auto" w:fill="auto"/>
          </w:tcPr>
          <w:p w14:paraId="750E040B" w14:textId="77777777" w:rsidR="00982728" w:rsidRPr="00B50EAD" w:rsidRDefault="00982728" w:rsidP="00982728">
            <w:pPr>
              <w:suppressAutoHyphens/>
              <w:spacing w:after="0" w:line="1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5BE078B" w14:textId="77777777" w:rsidR="00982728" w:rsidRPr="00982728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1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634288D" w14:textId="77777777" w:rsidR="00982728" w:rsidRPr="007A5235" w:rsidRDefault="00982728" w:rsidP="00A613DF">
            <w:pPr>
              <w:tabs>
                <w:tab w:val="decimal" w:pos="1068"/>
              </w:tabs>
              <w:suppressAutoHyphens/>
              <w:spacing w:after="0" w:line="16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0486E2" w14:textId="77777777" w:rsidR="00982728" w:rsidRPr="007A5235" w:rsidRDefault="00982728" w:rsidP="00A613DF">
            <w:pPr>
              <w:tabs>
                <w:tab w:val="decimal" w:pos="816"/>
              </w:tabs>
              <w:suppressAutoHyphens/>
              <w:snapToGrid w:val="0"/>
              <w:spacing w:after="0" w:line="1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982728" w:rsidRPr="002A007A" w14:paraId="4D331CC3" w14:textId="77777777" w:rsidTr="00A613DF">
        <w:tc>
          <w:tcPr>
            <w:tcW w:w="6579" w:type="dxa"/>
            <w:shd w:val="clear" w:color="auto" w:fill="auto"/>
          </w:tcPr>
          <w:p w14:paraId="39195CDC" w14:textId="77777777" w:rsidR="00982728" w:rsidRPr="007A5235" w:rsidRDefault="00982728" w:rsidP="00982728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D0C4542" w14:textId="4A46A944" w:rsidR="00982728" w:rsidRPr="00982728" w:rsidRDefault="00982728" w:rsidP="00A613DF">
            <w:pPr>
              <w:tabs>
                <w:tab w:val="decimal" w:pos="1068"/>
              </w:tabs>
              <w:suppressAutoHyphens/>
              <w:snapToGrid w:val="0"/>
              <w:spacing w:after="0" w:line="34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827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2,224,434</w:t>
            </w:r>
          </w:p>
        </w:tc>
        <w:tc>
          <w:tcPr>
            <w:tcW w:w="270" w:type="dxa"/>
            <w:shd w:val="clear" w:color="auto" w:fill="auto"/>
          </w:tcPr>
          <w:p w14:paraId="7AC9A693" w14:textId="77777777" w:rsidR="00982728" w:rsidRPr="007A5235" w:rsidRDefault="00982728" w:rsidP="00A613DF">
            <w:pPr>
              <w:tabs>
                <w:tab w:val="decimal" w:pos="1068"/>
              </w:tabs>
              <w:suppressAutoHyphens/>
              <w:spacing w:after="0" w:line="34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085F0C" w14:textId="77777777" w:rsidR="00982728" w:rsidRPr="007A5235" w:rsidRDefault="00982728" w:rsidP="00A613DF">
            <w:pPr>
              <w:tabs>
                <w:tab w:val="decimal" w:pos="816"/>
              </w:tabs>
              <w:suppressAutoHyphens/>
              <w:snapToGrid w:val="0"/>
              <w:spacing w:after="0" w:line="34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2,201,154</w:t>
            </w:r>
          </w:p>
        </w:tc>
      </w:tr>
    </w:tbl>
    <w:p w14:paraId="3CE330AB" w14:textId="77777777" w:rsidR="00956FEB" w:rsidRPr="00A003E2" w:rsidRDefault="00956FEB" w:rsidP="00956FEB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06"/>
        <w:gridCol w:w="744"/>
        <w:gridCol w:w="390"/>
        <w:gridCol w:w="825"/>
        <w:gridCol w:w="243"/>
        <w:gridCol w:w="102"/>
        <w:gridCol w:w="1170"/>
        <w:gridCol w:w="18"/>
      </w:tblGrid>
      <w:tr w:rsidR="00956FEB" w:rsidRPr="002A007A" w14:paraId="30151213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DDF49E1" w14:textId="77777777" w:rsidR="00956FEB" w:rsidRPr="007A5235" w:rsidRDefault="00956FEB" w:rsidP="00ED4535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A2211C9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281105B7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956FEB" w:rsidRPr="002A007A" w14:paraId="4FB2B82B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33633F84" w14:textId="77777777" w:rsidR="00956FEB" w:rsidRPr="007A5235" w:rsidRDefault="00956FEB" w:rsidP="00ED4535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018871EA" w14:textId="77777777" w:rsidR="00956FEB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6A86D201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13372D0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DC883EF" w14:textId="77777777" w:rsidR="00956FEB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507A30A7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7AA965C9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</w:tr>
      <w:tr w:rsidR="00956FEB" w:rsidRPr="002A007A" w14:paraId="1C2F1769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1650360C" w14:textId="77777777" w:rsidR="00956FEB" w:rsidRPr="007A5235" w:rsidRDefault="00956FEB" w:rsidP="00ED4535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1E361778" w14:textId="77777777" w:rsidR="00956FEB" w:rsidRPr="007A5235" w:rsidRDefault="00956FEB" w:rsidP="00ED4535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27987" w:rsidRPr="002A007A" w14:paraId="4C613F7F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55A1CF31" w14:textId="77777777" w:rsidR="00B27987" w:rsidRPr="007A5235" w:rsidRDefault="00B27987" w:rsidP="00B27987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3B965F8C" w14:textId="77777777" w:rsidR="00B27987" w:rsidRPr="007A5235" w:rsidRDefault="00B27987" w:rsidP="00B27987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DC420C" w14:textId="46F3F04C" w:rsidR="00B27987" w:rsidRPr="00B27987" w:rsidRDefault="00B27987" w:rsidP="00B27987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18.0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6DE8514" w14:textId="77777777" w:rsidR="00B27987" w:rsidRPr="007A5235" w:rsidRDefault="00B27987" w:rsidP="00B27987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A40504" w14:textId="77777777" w:rsidR="00B27987" w:rsidRPr="007A5235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18.1</w:t>
            </w:r>
          </w:p>
        </w:tc>
      </w:tr>
      <w:tr w:rsidR="00B27987" w:rsidRPr="002A007A" w14:paraId="229699B0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9CDCB32" w14:textId="77777777" w:rsidR="00B27987" w:rsidRPr="007A5235" w:rsidRDefault="00B27987" w:rsidP="00B2798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76F911C1" w14:textId="77777777" w:rsidR="00B27987" w:rsidRPr="007A5235" w:rsidRDefault="00B27987" w:rsidP="00B27987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C2B1C16" w14:textId="17565F97" w:rsidR="00B27987" w:rsidRPr="00B27987" w:rsidRDefault="00B27987" w:rsidP="00B27987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16.9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CE16550" w14:textId="77777777" w:rsidR="00B27987" w:rsidRPr="007A5235" w:rsidRDefault="00B27987" w:rsidP="00B27987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F8886D" w14:textId="77777777" w:rsidR="00B27987" w:rsidRPr="007A5235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</w:tr>
      <w:tr w:rsidR="00B27987" w:rsidRPr="002A007A" w14:paraId="413156D1" w14:textId="77777777" w:rsidTr="00CD453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0692B17C" w14:textId="77777777" w:rsidR="00B27987" w:rsidRPr="007A5235" w:rsidRDefault="00B27987" w:rsidP="00B2798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44AF8C88" w14:textId="77777777" w:rsidR="00B27987" w:rsidRPr="007A5235" w:rsidRDefault="00B27987" w:rsidP="00B27987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AF16E0" w14:textId="3D93222D" w:rsidR="00B27987" w:rsidRPr="00B27987" w:rsidRDefault="00B27987" w:rsidP="00B27987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10D3E34" w14:textId="77777777" w:rsidR="00B27987" w:rsidRPr="007A5235" w:rsidRDefault="00B27987" w:rsidP="00B27987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4183EE2" w14:textId="77777777" w:rsidR="00B27987" w:rsidRPr="007A5235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27987" w:rsidRPr="002A007A" w14:paraId="6514180F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1CDC6D4A" w14:textId="77777777" w:rsidR="00B27987" w:rsidRPr="007A5235" w:rsidRDefault="00B27987" w:rsidP="00B2798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4F596FCC" w14:textId="77777777" w:rsidR="00B27987" w:rsidRPr="007A5235" w:rsidRDefault="00B27987" w:rsidP="00B27987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22BCA0" w14:textId="0B044268" w:rsidR="00B27987" w:rsidRPr="00B27987" w:rsidRDefault="00B27987" w:rsidP="00B27987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16.9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0AB25F6" w14:textId="77777777" w:rsidR="00B27987" w:rsidRPr="007A5235" w:rsidRDefault="00B27987" w:rsidP="00B27987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DC0E0F" w14:textId="77777777" w:rsidR="00B27987" w:rsidRPr="007A5235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17.0</w:t>
            </w:r>
          </w:p>
        </w:tc>
      </w:tr>
      <w:tr w:rsidR="00B27987" w:rsidRPr="007A5235" w14:paraId="6F891696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EEBE3A5" w14:textId="77777777" w:rsidR="00B27987" w:rsidRPr="007A5235" w:rsidRDefault="00B27987" w:rsidP="00B2798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A8915DF" w14:textId="77777777" w:rsidR="00B27987" w:rsidRPr="007A5235" w:rsidRDefault="00B27987" w:rsidP="00B27987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818D931" w14:textId="3D744129" w:rsidR="00B27987" w:rsidRPr="00B27987" w:rsidRDefault="00B27987" w:rsidP="00B27987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C50E3B9" w14:textId="77777777" w:rsidR="00B27987" w:rsidRPr="007A5235" w:rsidRDefault="00B27987" w:rsidP="00B27987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0F85" w14:textId="77777777" w:rsidR="00B27987" w:rsidRPr="007A5235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B27987" w:rsidRPr="007A4B12" w14:paraId="0B586C9D" w14:textId="77777777" w:rsidTr="00956FEB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79347E50" w14:textId="77777777" w:rsidR="00B27987" w:rsidRPr="00A003E2" w:rsidRDefault="00B27987" w:rsidP="00B27987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6DDEACC9" w14:textId="77777777" w:rsidR="00B27987" w:rsidRPr="00A003E2" w:rsidRDefault="00B27987" w:rsidP="00B27987">
            <w:pPr>
              <w:tabs>
                <w:tab w:val="decimal" w:pos="698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978040" w14:textId="77777777" w:rsidR="00B27987" w:rsidRPr="00A003E2" w:rsidRDefault="00B27987" w:rsidP="00B27987">
            <w:pPr>
              <w:tabs>
                <w:tab w:val="decimal" w:pos="576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91FDA03" w14:textId="77777777" w:rsidR="00B27987" w:rsidRPr="00A003E2" w:rsidRDefault="00B27987" w:rsidP="00B27987">
            <w:pPr>
              <w:tabs>
                <w:tab w:val="decimal" w:pos="70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5FB78DC" w14:textId="77777777" w:rsidR="00B27987" w:rsidRPr="00A003E2" w:rsidRDefault="00B27987" w:rsidP="00B27987">
            <w:pPr>
              <w:tabs>
                <w:tab w:val="decimal" w:pos="67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B27987" w:rsidRPr="002A007A" w14:paraId="1A4545D4" w14:textId="77777777" w:rsidTr="00956FEB">
        <w:trPr>
          <w:trHeight w:val="389"/>
        </w:trPr>
        <w:tc>
          <w:tcPr>
            <w:tcW w:w="9378" w:type="dxa"/>
            <w:gridSpan w:val="9"/>
            <w:shd w:val="clear" w:color="auto" w:fill="auto"/>
          </w:tcPr>
          <w:p w14:paraId="5A4B6A99" w14:textId="77777777" w:rsidR="00B27987" w:rsidRPr="00CF4464" w:rsidRDefault="00B27987" w:rsidP="00B27987">
            <w:pPr>
              <w:tabs>
                <w:tab w:val="left" w:pos="164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 1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 2.50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Pr="0002409E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02409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 1.0</w:t>
            </w:r>
          </w:p>
        </w:tc>
      </w:tr>
      <w:tr w:rsidR="00B27987" w:rsidRPr="007A4B12" w14:paraId="53D013EB" w14:textId="77777777" w:rsidTr="00956FEB">
        <w:trPr>
          <w:trHeight w:val="20"/>
        </w:trPr>
        <w:tc>
          <w:tcPr>
            <w:tcW w:w="9378" w:type="dxa"/>
            <w:gridSpan w:val="9"/>
            <w:shd w:val="clear" w:color="auto" w:fill="auto"/>
          </w:tcPr>
          <w:p w14:paraId="6E948C1D" w14:textId="77777777" w:rsidR="00B27987" w:rsidRPr="00A003E2" w:rsidRDefault="00B27987" w:rsidP="00B27987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B27987" w:rsidRPr="002A007A" w14:paraId="58F7F253" w14:textId="77777777" w:rsidTr="00956FEB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7099010D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8CA3208" w14:textId="77777777" w:rsidR="00B27987" w:rsidRPr="007A5235" w:rsidRDefault="00B27987" w:rsidP="00B27987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3FEE1C5F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2CC33C95" w14:textId="77777777" w:rsidR="00B27987" w:rsidRPr="007A5235" w:rsidRDefault="00B27987" w:rsidP="00B27987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B27987" w:rsidRPr="002A007A" w14:paraId="5C51D724" w14:textId="77777777" w:rsidTr="00956FEB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3B183DF5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C0DB7BF" w14:textId="77777777" w:rsidR="00B27987" w:rsidRPr="007A5235" w:rsidRDefault="00B27987" w:rsidP="00B27987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254EE8C3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5F445A87" w14:textId="77777777" w:rsidR="00B27987" w:rsidRPr="007A5235" w:rsidRDefault="00B27987" w:rsidP="00B27987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B27987" w:rsidRPr="007A5235" w14:paraId="3FF00EC1" w14:textId="77777777" w:rsidTr="00956FEB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725E823B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48" w:type="dxa"/>
            <w:gridSpan w:val="6"/>
            <w:shd w:val="clear" w:color="auto" w:fill="auto"/>
          </w:tcPr>
          <w:p w14:paraId="2EB71010" w14:textId="77777777" w:rsidR="00B27987" w:rsidRPr="007A5235" w:rsidRDefault="00B27987" w:rsidP="00B2798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27987" w:rsidRPr="007A5235" w:rsidDel="00552C33" w14:paraId="6E165D9F" w14:textId="77777777" w:rsidTr="00956FEB">
        <w:tc>
          <w:tcPr>
            <w:tcW w:w="6630" w:type="dxa"/>
            <w:gridSpan w:val="3"/>
            <w:shd w:val="clear" w:color="auto" w:fill="auto"/>
          </w:tcPr>
          <w:p w14:paraId="7772CCE3" w14:textId="77777777" w:rsidR="00B27987" w:rsidRPr="007A5235" w:rsidRDefault="00B27987" w:rsidP="00B27987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0A2B2B50" w14:textId="53321896" w:rsidR="00B27987" w:rsidRPr="00B27987" w:rsidDel="00552C33" w:rsidRDefault="00B27987" w:rsidP="00B27987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400,079</w:t>
            </w:r>
          </w:p>
        </w:tc>
        <w:tc>
          <w:tcPr>
            <w:tcW w:w="243" w:type="dxa"/>
            <w:shd w:val="clear" w:color="auto" w:fill="auto"/>
          </w:tcPr>
          <w:p w14:paraId="35293F81" w14:textId="77777777" w:rsidR="00B27987" w:rsidRPr="007A5235" w:rsidRDefault="00B27987" w:rsidP="00B2798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0A760E7C" w14:textId="77777777" w:rsidR="00B27987" w:rsidRPr="007A5235" w:rsidDel="00552C33" w:rsidRDefault="00B27987" w:rsidP="00B27987">
            <w:pPr>
              <w:tabs>
                <w:tab w:val="decimal" w:pos="917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438D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399,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505</w:t>
            </w:r>
          </w:p>
        </w:tc>
      </w:tr>
      <w:tr w:rsidR="00B27987" w:rsidRPr="007A5235" w:rsidDel="00552C33" w14:paraId="0AA3C6A2" w14:textId="77777777" w:rsidTr="00956FEB">
        <w:tc>
          <w:tcPr>
            <w:tcW w:w="6630" w:type="dxa"/>
            <w:gridSpan w:val="3"/>
            <w:shd w:val="clear" w:color="auto" w:fill="auto"/>
          </w:tcPr>
          <w:p w14:paraId="6B128DE7" w14:textId="77777777" w:rsidR="00B27987" w:rsidRPr="007A5235" w:rsidRDefault="00B27987" w:rsidP="00B27987">
            <w:pPr>
              <w:tabs>
                <w:tab w:val="left" w:pos="540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41DABB8C" w14:textId="43E61194" w:rsidR="00B27987" w:rsidRPr="00B27987" w:rsidDel="00552C33" w:rsidRDefault="00B27987" w:rsidP="00B27987">
            <w:pPr>
              <w:suppressAutoHyphens/>
              <w:snapToGrid w:val="0"/>
              <w:spacing w:after="0" w:line="240" w:lineRule="auto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27987">
              <w:rPr>
                <w:rFonts w:asciiTheme="majorBidi" w:eastAsia="Times New Roman" w:hAnsiTheme="majorBidi" w:cstheme="majorBidi"/>
                <w:sz w:val="28"/>
                <w:lang w:eastAsia="zh-CN"/>
              </w:rPr>
              <w:t>18.0</w:t>
            </w:r>
          </w:p>
        </w:tc>
        <w:tc>
          <w:tcPr>
            <w:tcW w:w="243" w:type="dxa"/>
            <w:shd w:val="clear" w:color="auto" w:fill="auto"/>
          </w:tcPr>
          <w:p w14:paraId="7F59C199" w14:textId="77777777" w:rsidR="00B27987" w:rsidRPr="007A5235" w:rsidRDefault="00B27987" w:rsidP="00B27987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3164FF52" w14:textId="77777777" w:rsidR="00B27987" w:rsidRPr="007A5235" w:rsidDel="00552C33" w:rsidRDefault="00B27987" w:rsidP="00B27987">
            <w:pPr>
              <w:tabs>
                <w:tab w:val="decimal" w:pos="78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</w:tbl>
    <w:p w14:paraId="2607EBBB" w14:textId="77777777" w:rsidR="00CF6FD1" w:rsidRDefault="00CF6FD1">
      <w:r>
        <w:br w:type="page"/>
      </w:r>
    </w:p>
    <w:p w14:paraId="5EC602DD" w14:textId="710C18A0" w:rsidR="00B737B1" w:rsidRPr="00474477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003E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การ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เปิดเผยข้อมูลเกี่ยวกับการดำรงเงินกองทุนตามประกาศของ</w:t>
      </w:r>
      <w:r w:rsidR="00016801"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 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4/2556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2556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7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6D68BE2F" w14:textId="77777777" w:rsidR="00B737B1" w:rsidRPr="00474477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37B1" w:rsidRPr="00474477" w14:paraId="27C306BE" w14:textId="77777777" w:rsidTr="0072349A">
        <w:tc>
          <w:tcPr>
            <w:tcW w:w="2430" w:type="dxa"/>
            <w:shd w:val="clear" w:color="auto" w:fill="auto"/>
          </w:tcPr>
          <w:p w14:paraId="66551279" w14:textId="77777777" w:rsidR="00B737B1" w:rsidRPr="00474477" w:rsidRDefault="00B737B1" w:rsidP="0072349A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8B2A078" w14:textId="77777777" w:rsidR="00B737B1" w:rsidRPr="00474477" w:rsidRDefault="00B737B1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37B1" w:rsidRPr="00474477" w14:paraId="65141D9B" w14:textId="77777777" w:rsidTr="0072349A">
        <w:tc>
          <w:tcPr>
            <w:tcW w:w="2430" w:type="dxa"/>
            <w:shd w:val="clear" w:color="auto" w:fill="auto"/>
          </w:tcPr>
          <w:p w14:paraId="7FE6771E" w14:textId="77777777" w:rsidR="00B737B1" w:rsidRPr="00474477" w:rsidRDefault="00B737B1" w:rsidP="0072349A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4774C0C5" w14:textId="77777777" w:rsidR="00B737B1" w:rsidRPr="00474477" w:rsidRDefault="00774B65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hyperlink r:id="rId11" w:history="1">
              <w:r w:rsidR="00B737B1" w:rsidRPr="00474477">
                <w:rPr>
                  <w:rStyle w:val="Hyperlink"/>
                  <w:rFonts w:asciiTheme="majorBidi" w:eastAsia="Times New Roman" w:hAnsiTheme="majorBidi" w:cstheme="majorBidi"/>
                  <w:sz w:val="30"/>
                  <w:szCs w:val="30"/>
                  <w:lang w:eastAsia="zh-CN"/>
                </w:rPr>
                <w:t>https://www.scb.co.th/th/investor-relations/financial-information.html</w:t>
              </w:r>
            </w:hyperlink>
            <w:r w:rsidR="00B737B1"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B737B1" w:rsidRPr="00474477" w14:paraId="7BAB93C3" w14:textId="77777777" w:rsidTr="0072349A">
        <w:tc>
          <w:tcPr>
            <w:tcW w:w="2430" w:type="dxa"/>
            <w:shd w:val="clear" w:color="auto" w:fill="auto"/>
          </w:tcPr>
          <w:p w14:paraId="4FC0AD8E" w14:textId="77777777" w:rsidR="00B737B1" w:rsidRPr="00474477" w:rsidRDefault="00B737B1" w:rsidP="0072349A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DCF1028" w14:textId="7F110B8D" w:rsidR="00B737B1" w:rsidRPr="00474477" w:rsidRDefault="00B737B1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</w:t>
            </w:r>
            <w:r w:rsidR="00261ED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016801"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ธปท.</w:t>
            </w:r>
          </w:p>
        </w:tc>
      </w:tr>
      <w:tr w:rsidR="00B737B1" w:rsidRPr="00474477" w14:paraId="0B677592" w14:textId="77777777" w:rsidTr="0072349A">
        <w:tc>
          <w:tcPr>
            <w:tcW w:w="2430" w:type="dxa"/>
            <w:shd w:val="clear" w:color="auto" w:fill="auto"/>
          </w:tcPr>
          <w:p w14:paraId="005099C1" w14:textId="77777777" w:rsidR="00B737B1" w:rsidRPr="00474477" w:rsidRDefault="00B737B1" w:rsidP="0072349A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Pr="0047447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47447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2F27229C" w14:textId="21C401CE" w:rsidR="00B737B1" w:rsidRPr="00FE51C7" w:rsidRDefault="00FE51C7" w:rsidP="0072349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E51C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  <w:r w:rsidR="00C45010" w:rsidRPr="00FE51C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E51C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C45010" w:rsidRPr="00FE51C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45010" w:rsidRPr="00FE51C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Pr="00FE51C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</w:tbl>
    <w:p w14:paraId="650F857E" w14:textId="4F45FE1F" w:rsidR="009C36BC" w:rsidRDefault="009C36BC" w:rsidP="00F931A2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730378F" w14:textId="77777777" w:rsidR="00776A77" w:rsidRPr="007500CF" w:rsidRDefault="00776A77" w:rsidP="00776A77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การเปิดเผยข้อมูลสำหรับงวดหกเดือนสิ้นสุดวันที่ </w:t>
      </w:r>
      <w:r w:rsidRPr="007500CF">
        <w:rPr>
          <w:rFonts w:asciiTheme="majorBidi" w:eastAsia="Times New Roman" w:hAnsiTheme="majorBidi" w:cstheme="majorBidi"/>
          <w:sz w:val="30"/>
          <w:szCs w:val="30"/>
        </w:rPr>
        <w:t>30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Pr="007500CF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จะถูกเปิดเผยภายในวันที่ </w:t>
      </w:r>
      <w:r w:rsidRPr="007500CF">
        <w:rPr>
          <w:rFonts w:asciiTheme="majorBidi" w:eastAsia="Times New Roman" w:hAnsiTheme="majorBidi" w:cstheme="majorBidi"/>
          <w:sz w:val="30"/>
          <w:szCs w:val="30"/>
        </w:rPr>
        <w:t>31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ตุลาคม </w:t>
      </w:r>
      <w:r w:rsidRPr="007500CF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7500CF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4B32CEB1" w14:textId="77777777" w:rsidR="00776A77" w:rsidRPr="00474477" w:rsidRDefault="00776A77" w:rsidP="00F931A2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69E4816C" w14:textId="77777777" w:rsidR="00B737B1" w:rsidRPr="00474477" w:rsidRDefault="00B737B1" w:rsidP="00B737B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474477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47447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7E45F62E" w14:textId="77777777" w:rsidR="00B737B1" w:rsidRPr="00474477" w:rsidRDefault="00B737B1" w:rsidP="00B737B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023CC5" w14:textId="77777777" w:rsidR="00B737B1" w:rsidRPr="00474477" w:rsidRDefault="00B737B1" w:rsidP="00B737B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7447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นโยบายของธนาคารและบริษัทย่อย คือการรักษาระดับของเงินกองทุนให้มีความมั่นคงเพื่อรองรับความไม่แน่นอนในอนาคต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สร้างความเชื่อมั่นให้ตลาดเกี่ยวกับความแข็งแกร่งของธนาคาร ตลอดจนสนับสนุนการเติบโตของธุรกิจ นอกจากนี้คณะกรรมการ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39E2275C" w14:textId="77777777" w:rsidR="00B737B1" w:rsidRPr="00474477" w:rsidRDefault="00B737B1" w:rsidP="00B737B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B174A46" w14:textId="6E7A471F" w:rsidR="004D566E" w:rsidRPr="00A003E2" w:rsidRDefault="009B04D0" w:rsidP="009B04D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744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Pr="004744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 เกี่ยวกับการดำรงเงินกองทุน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Pr="004744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Pr="004744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Pr="00A003E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5A85FF2D" w14:textId="7AFA8A09" w:rsidR="00795FF4" w:rsidRPr="00266B82" w:rsidRDefault="00CF6FD1" w:rsidP="00266B82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795FF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  <w:r w:rsidR="00266B82" w:rsidRPr="00266B8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6</w:t>
      </w:r>
      <w:r w:rsidR="00266B82" w:rsidRPr="00266B8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D3703" w:rsidRPr="00795FF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69D382F2" w14:textId="77777777" w:rsidR="005D3703" w:rsidRPr="007A5235" w:rsidRDefault="005D3703" w:rsidP="007A5235">
      <w:pPr>
        <w:tabs>
          <w:tab w:val="left" w:pos="540"/>
          <w:tab w:val="left" w:pos="990"/>
        </w:tabs>
        <w:spacing w:after="0" w:line="140" w:lineRule="exact"/>
        <w:ind w:left="993" w:hanging="446"/>
        <w:jc w:val="thaiDistribute"/>
        <w:rPr>
          <w:rFonts w:asciiTheme="majorBidi" w:hAnsiTheme="majorBidi" w:cstheme="majorBidi"/>
          <w:b/>
          <w:bCs/>
          <w:noProof/>
        </w:rPr>
      </w:pP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590887" w:rsidRPr="00856760" w14:paraId="354BDB5D" w14:textId="77777777" w:rsidTr="00590887">
        <w:trPr>
          <w:trHeight w:val="60"/>
          <w:tblHeader/>
        </w:trPr>
        <w:tc>
          <w:tcPr>
            <w:tcW w:w="1523" w:type="pct"/>
            <w:gridSpan w:val="2"/>
          </w:tcPr>
          <w:p w14:paraId="58523D93" w14:textId="47E4D85F" w:rsidR="00590887" w:rsidRPr="00856760" w:rsidRDefault="00590887" w:rsidP="00590887">
            <w:pPr>
              <w:suppressAutoHyphens/>
              <w:spacing w:after="0" w:line="360" w:lineRule="exact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477" w:type="pct"/>
            <w:gridSpan w:val="9"/>
          </w:tcPr>
          <w:p w14:paraId="7F748CD6" w14:textId="510CC4D8" w:rsidR="00590887" w:rsidRPr="00856760" w:rsidRDefault="00590887" w:rsidP="00590887">
            <w:pPr>
              <w:suppressAutoHyphens/>
              <w:spacing w:after="0" w:line="360" w:lineRule="exact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งบการเงินรวม</w:t>
            </w:r>
          </w:p>
        </w:tc>
      </w:tr>
      <w:tr w:rsidR="00590887" w:rsidRPr="00856760" w14:paraId="2A7854DF" w14:textId="77777777" w:rsidTr="00590887">
        <w:trPr>
          <w:trHeight w:val="60"/>
          <w:tblHeader/>
        </w:trPr>
        <w:tc>
          <w:tcPr>
            <w:tcW w:w="1523" w:type="pct"/>
            <w:gridSpan w:val="2"/>
          </w:tcPr>
          <w:p w14:paraId="60A91668" w14:textId="314D9133" w:rsidR="00590887" w:rsidRPr="00856760" w:rsidRDefault="00590887" w:rsidP="00590887">
            <w:pPr>
              <w:suppressAutoHyphens/>
              <w:spacing w:after="0" w:line="360" w:lineRule="exact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3A2B4EBC" w14:textId="71E874D9" w:rsidR="00590887" w:rsidRPr="00590887" w:rsidRDefault="00590887" w:rsidP="00590887">
            <w:pPr>
              <w:suppressAutoHyphens/>
              <w:spacing w:after="0" w:line="360" w:lineRule="exact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 xml:space="preserve">30 </w:t>
            </w: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 xml:space="preserve">มิถุนายน </w:t>
            </w: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2564</w:t>
            </w:r>
          </w:p>
        </w:tc>
      </w:tr>
      <w:tr w:rsidR="00590887" w:rsidRPr="00856760" w14:paraId="2BAEA4CA" w14:textId="77777777" w:rsidTr="00590887">
        <w:trPr>
          <w:trHeight w:val="519"/>
          <w:tblHeader/>
        </w:trPr>
        <w:tc>
          <w:tcPr>
            <w:tcW w:w="1519" w:type="pct"/>
          </w:tcPr>
          <w:p w14:paraId="655CA8EE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360" w:lineRule="exact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00BF16E7" w14:textId="77777777" w:rsidR="00590887" w:rsidRPr="00856760" w:rsidRDefault="00590887" w:rsidP="00590887">
            <w:pPr>
              <w:suppressAutoHyphens/>
              <w:spacing w:after="0" w:line="360" w:lineRule="exact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2EC99BF6" w14:textId="287A8EA5" w:rsidR="00590887" w:rsidRPr="00856760" w:rsidRDefault="00590887" w:rsidP="00590887">
            <w:pPr>
              <w:tabs>
                <w:tab w:val="left" w:pos="74"/>
              </w:tabs>
              <w:suppressAutoHyphens/>
              <w:spacing w:after="0" w:line="360" w:lineRule="exact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67D9B7C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567AAB58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49583885" w14:textId="587D3582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3BC2A8AF" w14:textId="1E58A254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35CE03BD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4E4A612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5C311DD7" w14:textId="7BD8BD5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752B6F45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3B722C0C" w14:textId="6352A90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26109FA7" w14:textId="77777777" w:rsidR="00590887" w:rsidRPr="00856760" w:rsidRDefault="00590887" w:rsidP="00590887">
            <w:pPr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6C99498" w14:textId="7E15C2BA" w:rsidR="00590887" w:rsidRPr="00856760" w:rsidRDefault="00590887" w:rsidP="00590887">
            <w:pPr>
              <w:suppressAutoHyphens/>
              <w:spacing w:after="0" w:line="360" w:lineRule="exact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5E567DA2" w14:textId="77777777" w:rsidR="00590887" w:rsidRPr="00856760" w:rsidRDefault="00590887" w:rsidP="00590887">
            <w:pPr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371E97B4" w14:textId="77777777" w:rsidR="00590887" w:rsidRPr="00856760" w:rsidRDefault="00590887" w:rsidP="00590887">
            <w:pPr>
              <w:suppressAutoHyphens/>
              <w:spacing w:after="0" w:line="360" w:lineRule="exact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67C64134" w14:textId="77777777" w:rsidTr="00266B82">
        <w:trPr>
          <w:trHeight w:val="231"/>
          <w:tblHeader/>
        </w:trPr>
        <w:tc>
          <w:tcPr>
            <w:tcW w:w="1519" w:type="pct"/>
          </w:tcPr>
          <w:p w14:paraId="65F4AF66" w14:textId="77777777" w:rsidR="00590887" w:rsidRPr="00856760" w:rsidRDefault="00590887" w:rsidP="00590887">
            <w:pPr>
              <w:suppressAutoHyphens/>
              <w:spacing w:after="0" w:line="360" w:lineRule="exact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76F9C9F9" w14:textId="75E81C3D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360" w:lineRule="exact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590887" w:rsidRPr="00856760" w14:paraId="65A29DF5" w14:textId="77777777" w:rsidTr="00590887">
        <w:trPr>
          <w:trHeight w:val="317"/>
        </w:trPr>
        <w:tc>
          <w:tcPr>
            <w:tcW w:w="1519" w:type="pct"/>
          </w:tcPr>
          <w:p w14:paraId="3BC04986" w14:textId="77777777" w:rsidR="00590887" w:rsidRPr="00856760" w:rsidRDefault="00590887" w:rsidP="00590887">
            <w:pPr>
              <w:suppressAutoHyphens/>
              <w:spacing w:after="0" w:line="360" w:lineRule="exact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5AD1672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10F3B3BF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70435178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6199537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222F0CA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</w:tcPr>
          <w:p w14:paraId="217C4DF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8C7319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</w:tcPr>
          <w:p w14:paraId="4CC5CD7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B68FC4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52710BA3" w14:textId="77777777" w:rsidTr="00590887">
        <w:trPr>
          <w:trHeight w:val="317"/>
        </w:trPr>
        <w:tc>
          <w:tcPr>
            <w:tcW w:w="1519" w:type="pct"/>
          </w:tcPr>
          <w:p w14:paraId="2A92B75E" w14:textId="77777777" w:rsidR="00590887" w:rsidRPr="00856760" w:rsidRDefault="00590887" w:rsidP="00590887">
            <w:pPr>
              <w:suppressAutoHyphens/>
              <w:spacing w:after="0" w:line="360" w:lineRule="exact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</w:tcPr>
          <w:p w14:paraId="5991522F" w14:textId="14158197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7875476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641FB1C" w14:textId="4A49EFDC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C4B4B3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F9097D4" w14:textId="310E02F8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91D71C4" w14:textId="3854B2CE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9A22633" w14:textId="51F16873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43,258</w:t>
            </w:r>
          </w:p>
        </w:tc>
        <w:tc>
          <w:tcPr>
            <w:tcW w:w="132" w:type="pct"/>
          </w:tcPr>
          <w:p w14:paraId="6CA03CA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A42DEFA" w14:textId="3FC307AA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43,258</w:t>
            </w:r>
          </w:p>
        </w:tc>
      </w:tr>
      <w:tr w:rsidR="00590887" w:rsidRPr="00856760" w14:paraId="5B63BDF6" w14:textId="77777777" w:rsidTr="00590887">
        <w:trPr>
          <w:trHeight w:val="635"/>
        </w:trPr>
        <w:tc>
          <w:tcPr>
            <w:tcW w:w="1519" w:type="pct"/>
          </w:tcPr>
          <w:p w14:paraId="55D85EDB" w14:textId="77777777" w:rsidR="00590887" w:rsidRPr="00856760" w:rsidRDefault="00590887" w:rsidP="00590887">
            <w:pPr>
              <w:suppressAutoHyphens/>
              <w:spacing w:after="0" w:line="360" w:lineRule="exact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</w:tcPr>
          <w:p w14:paraId="47F6DA9B" w14:textId="77777777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68BBCDF3" w14:textId="55E186A2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64CB994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6004776" w14:textId="77777777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1C399FF" w14:textId="642D3968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7F7B2B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28207E0" w14:textId="77777777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490D419" w14:textId="43C25D4C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325C26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A9F1AD2" w14:textId="3540DC0B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499,998</w:t>
            </w:r>
          </w:p>
        </w:tc>
        <w:tc>
          <w:tcPr>
            <w:tcW w:w="132" w:type="pct"/>
          </w:tcPr>
          <w:p w14:paraId="14D4AF7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607D775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3E5B9B5B" w14:textId="6F0676C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499,998</w:t>
            </w:r>
          </w:p>
        </w:tc>
      </w:tr>
      <w:tr w:rsidR="00590887" w:rsidRPr="00856760" w14:paraId="7A4854F1" w14:textId="77777777" w:rsidTr="00590887">
        <w:trPr>
          <w:trHeight w:val="644"/>
        </w:trPr>
        <w:tc>
          <w:tcPr>
            <w:tcW w:w="1519" w:type="pct"/>
          </w:tcPr>
          <w:p w14:paraId="1C7B6049" w14:textId="780D1CAC" w:rsidR="00590887" w:rsidRPr="00856760" w:rsidRDefault="00590887" w:rsidP="00590887">
            <w:pPr>
              <w:suppressAutoHyphens/>
              <w:spacing w:after="0" w:line="360" w:lineRule="exact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</w:tcPr>
          <w:p w14:paraId="7CC5B54F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442982CC" w14:textId="24F24174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50,335</w:t>
            </w:r>
          </w:p>
        </w:tc>
        <w:tc>
          <w:tcPr>
            <w:tcW w:w="174" w:type="pct"/>
            <w:vAlign w:val="bottom"/>
          </w:tcPr>
          <w:p w14:paraId="2484045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1DB55525" w14:textId="77777777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7A734F9" w14:textId="47C9A46A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4A83D9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4683D0C1" w14:textId="77777777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54F19D4" w14:textId="50902FBA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69EA34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0C848DFA" w14:textId="77777777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6EEB66CF" w14:textId="49EC6251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57D408F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33D3AD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C699A10" w14:textId="54476D69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50,335</w:t>
            </w:r>
          </w:p>
        </w:tc>
      </w:tr>
      <w:tr w:rsidR="00590887" w:rsidRPr="00856760" w14:paraId="55837E0C" w14:textId="77777777" w:rsidTr="00590887">
        <w:trPr>
          <w:trHeight w:val="317"/>
        </w:trPr>
        <w:tc>
          <w:tcPr>
            <w:tcW w:w="1519" w:type="pct"/>
          </w:tcPr>
          <w:p w14:paraId="42B3715B" w14:textId="77777777" w:rsidR="00590887" w:rsidRPr="00856760" w:rsidRDefault="00590887" w:rsidP="00590887">
            <w:pPr>
              <w:suppressAutoHyphens/>
              <w:spacing w:after="0" w:line="360" w:lineRule="exact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</w:tcPr>
          <w:p w14:paraId="79108DF1" w14:textId="605ED79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70,529</w:t>
            </w:r>
          </w:p>
        </w:tc>
        <w:tc>
          <w:tcPr>
            <w:tcW w:w="174" w:type="pct"/>
            <w:vAlign w:val="bottom"/>
          </w:tcPr>
          <w:p w14:paraId="41E6880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3FDDB66" w14:textId="4E251EA7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CD6A3E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159E80C" w14:textId="38BEC825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127F13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745CE706" w14:textId="6C7B8439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2B17C58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4A024E52" w14:textId="341E4A5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70,529</w:t>
            </w:r>
          </w:p>
        </w:tc>
      </w:tr>
      <w:tr w:rsidR="00590887" w:rsidRPr="00856760" w14:paraId="6827016C" w14:textId="77777777" w:rsidTr="00590887">
        <w:trPr>
          <w:trHeight w:val="69"/>
        </w:trPr>
        <w:tc>
          <w:tcPr>
            <w:tcW w:w="1519" w:type="pct"/>
          </w:tcPr>
          <w:p w14:paraId="20D2CE0A" w14:textId="77777777" w:rsidR="00590887" w:rsidRPr="00856760" w:rsidRDefault="00590887" w:rsidP="00590887">
            <w:pPr>
              <w:suppressAutoHyphens/>
              <w:spacing w:after="0" w:line="360" w:lineRule="exact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</w:tcPr>
          <w:p w14:paraId="52372821" w14:textId="3181BB76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7DBFD18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D894D52" w14:textId="0115BC06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237,199</w:t>
            </w:r>
          </w:p>
        </w:tc>
        <w:tc>
          <w:tcPr>
            <w:tcW w:w="159" w:type="pct"/>
          </w:tcPr>
          <w:p w14:paraId="4768273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1B46BEE" w14:textId="0A1108F0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1,736</w:t>
            </w:r>
          </w:p>
        </w:tc>
        <w:tc>
          <w:tcPr>
            <w:tcW w:w="159" w:type="pct"/>
            <w:vAlign w:val="bottom"/>
          </w:tcPr>
          <w:p w14:paraId="019D36DF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74EBF57" w14:textId="598C6B6D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7,430</w:t>
            </w:r>
          </w:p>
        </w:tc>
        <w:tc>
          <w:tcPr>
            <w:tcW w:w="132" w:type="pct"/>
          </w:tcPr>
          <w:p w14:paraId="730F2B29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27F7CAAC" w14:textId="0916F0E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246,365</w:t>
            </w:r>
          </w:p>
        </w:tc>
      </w:tr>
      <w:tr w:rsidR="00590887" w:rsidRPr="00856760" w14:paraId="5F9FAAE8" w14:textId="77777777" w:rsidTr="00590887">
        <w:trPr>
          <w:trHeight w:val="699"/>
        </w:trPr>
        <w:tc>
          <w:tcPr>
            <w:tcW w:w="1519" w:type="pct"/>
          </w:tcPr>
          <w:p w14:paraId="21091DC1" w14:textId="6E015F5A" w:rsidR="00590887" w:rsidRPr="00856760" w:rsidRDefault="00590887" w:rsidP="00590887">
            <w:pPr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</w:tcPr>
          <w:p w14:paraId="59015E28" w14:textId="77777777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5C725F7" w14:textId="2485F887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4FCFE766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9DAE40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5ED0AD2" w14:textId="1D69F28D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21C50F8E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4A909C5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1FF27867" w14:textId="5B0C393B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3401DBA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653DC59" w14:textId="7B022403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2,165,363</w:t>
            </w:r>
          </w:p>
        </w:tc>
        <w:tc>
          <w:tcPr>
            <w:tcW w:w="132" w:type="pct"/>
          </w:tcPr>
          <w:p w14:paraId="1A391DE6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024AD1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1C3CB2AF" w14:textId="2A10A5F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2,165,363</w:t>
            </w:r>
          </w:p>
        </w:tc>
      </w:tr>
      <w:tr w:rsidR="00590887" w:rsidRPr="00856760" w14:paraId="3BEED2BC" w14:textId="77777777" w:rsidTr="00590887">
        <w:trPr>
          <w:trHeight w:val="317"/>
        </w:trPr>
        <w:tc>
          <w:tcPr>
            <w:tcW w:w="1519" w:type="pct"/>
          </w:tcPr>
          <w:p w14:paraId="7A901ACE" w14:textId="4F065E80" w:rsidR="00590887" w:rsidRPr="00856760" w:rsidRDefault="00590887" w:rsidP="00590887">
            <w:pPr>
              <w:suppressAutoHyphens/>
              <w:spacing w:after="0" w:line="360" w:lineRule="exact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0561480D" w14:textId="429C1E45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120,864</w:t>
            </w:r>
          </w:p>
        </w:tc>
        <w:tc>
          <w:tcPr>
            <w:tcW w:w="174" w:type="pct"/>
            <w:vAlign w:val="bottom"/>
          </w:tcPr>
          <w:p w14:paraId="1E22725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2A89E76C" w14:textId="048AD7A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237,199</w:t>
            </w:r>
          </w:p>
        </w:tc>
        <w:tc>
          <w:tcPr>
            <w:tcW w:w="159" w:type="pct"/>
          </w:tcPr>
          <w:p w14:paraId="077FF65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3198AB2" w14:textId="6DF0923E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1,736</w:t>
            </w:r>
          </w:p>
        </w:tc>
        <w:tc>
          <w:tcPr>
            <w:tcW w:w="159" w:type="pct"/>
            <w:vAlign w:val="bottom"/>
          </w:tcPr>
          <w:p w14:paraId="15EA9F8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64F63E0D" w14:textId="1C2C8B1E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2,716,049</w:t>
            </w:r>
          </w:p>
        </w:tc>
        <w:tc>
          <w:tcPr>
            <w:tcW w:w="132" w:type="pct"/>
          </w:tcPr>
          <w:p w14:paraId="55B7744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9F4B5C9" w14:textId="5BBBDC6E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3,075,848</w:t>
            </w:r>
          </w:p>
        </w:tc>
      </w:tr>
      <w:tr w:rsidR="00590887" w:rsidRPr="00856760" w14:paraId="624C0131" w14:textId="77777777" w:rsidTr="00590887">
        <w:trPr>
          <w:trHeight w:val="351"/>
        </w:trPr>
        <w:tc>
          <w:tcPr>
            <w:tcW w:w="1519" w:type="pct"/>
          </w:tcPr>
          <w:p w14:paraId="30851DDF" w14:textId="5B522D86" w:rsidR="00590887" w:rsidRPr="00856760" w:rsidRDefault="00590887" w:rsidP="00590887">
            <w:pPr>
              <w:suppressAutoHyphens/>
              <w:spacing w:after="0" w:line="360" w:lineRule="exact"/>
              <w:ind w:left="80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  <w:vAlign w:val="bottom"/>
          </w:tcPr>
          <w:p w14:paraId="7DD7C6B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0D95AD78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422C918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42D71BEA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5156CB3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09BF6D8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bottom"/>
          </w:tcPr>
          <w:p w14:paraId="0FD8A3E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051413E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6E4B8576" w14:textId="5E9D805C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5B918C83" w14:textId="77777777" w:rsidTr="00590887">
        <w:trPr>
          <w:trHeight w:val="351"/>
        </w:trPr>
        <w:tc>
          <w:tcPr>
            <w:tcW w:w="1519" w:type="pct"/>
          </w:tcPr>
          <w:p w14:paraId="0F215EAF" w14:textId="4D62B3EE" w:rsidR="00590887" w:rsidRPr="00856760" w:rsidRDefault="00590887" w:rsidP="00590887">
            <w:pPr>
              <w:suppressAutoHyphens/>
              <w:spacing w:after="0" w:line="360" w:lineRule="exact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0E3A197F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678BB44A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590710B" w14:textId="77777777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414D9DFE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9B301C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4358D7D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25DEA3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27EF0AE9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188258B3" w14:textId="5796C079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02A00C10" w14:textId="77777777" w:rsidTr="00590887">
        <w:trPr>
          <w:trHeight w:val="69"/>
        </w:trPr>
        <w:tc>
          <w:tcPr>
            <w:tcW w:w="1519" w:type="pct"/>
          </w:tcPr>
          <w:p w14:paraId="79C87459" w14:textId="32DE1A66" w:rsidR="00590887" w:rsidRPr="00856760" w:rsidRDefault="00590887" w:rsidP="00590887">
            <w:pPr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</w:tcPr>
          <w:p w14:paraId="1A2476B7" w14:textId="7A4224FD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B55ADF0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0FE8FCD" w14:textId="5D7FDFA2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00DF8D7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B4371A4" w14:textId="41275314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56B5EC6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31F87C5" w14:textId="73E1B37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2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369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043</w:t>
            </w:r>
          </w:p>
        </w:tc>
        <w:tc>
          <w:tcPr>
            <w:tcW w:w="132" w:type="pct"/>
          </w:tcPr>
          <w:p w14:paraId="6BA8446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31541B17" w14:textId="510450C9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2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369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043</w:t>
            </w:r>
          </w:p>
        </w:tc>
      </w:tr>
      <w:tr w:rsidR="00590887" w:rsidRPr="00856760" w14:paraId="4CB2CF22" w14:textId="77777777" w:rsidTr="00590887">
        <w:trPr>
          <w:trHeight w:val="351"/>
        </w:trPr>
        <w:tc>
          <w:tcPr>
            <w:tcW w:w="1519" w:type="pct"/>
          </w:tcPr>
          <w:p w14:paraId="50FB78F6" w14:textId="076D23C2" w:rsidR="00590887" w:rsidRPr="00856760" w:rsidRDefault="00590887" w:rsidP="00590887">
            <w:pPr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</w:tcPr>
          <w:p w14:paraId="5A5C4338" w14:textId="5691FBA4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2B4A0BA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52ACDF2D" w14:textId="0DB32C03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4CFAAA5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4764F7FC" w14:textId="1CAAF82A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78A637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3170C7F" w14:textId="34AEFDED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185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355</w:t>
            </w:r>
          </w:p>
        </w:tc>
        <w:tc>
          <w:tcPr>
            <w:tcW w:w="132" w:type="pct"/>
          </w:tcPr>
          <w:p w14:paraId="0647416D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6A5AB8A" w14:textId="2D9C0D4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185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355</w:t>
            </w:r>
          </w:p>
        </w:tc>
      </w:tr>
      <w:tr w:rsidR="00590887" w:rsidRPr="00856760" w14:paraId="57A1FB44" w14:textId="77777777" w:rsidTr="00590887">
        <w:trPr>
          <w:trHeight w:val="351"/>
        </w:trPr>
        <w:tc>
          <w:tcPr>
            <w:tcW w:w="1519" w:type="pct"/>
          </w:tcPr>
          <w:p w14:paraId="02C12AE4" w14:textId="463A7C10" w:rsidR="00590887" w:rsidRPr="00856760" w:rsidRDefault="00590887" w:rsidP="00590887">
            <w:pPr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</w:tcPr>
          <w:p w14:paraId="479710A5" w14:textId="396F94A0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67CCCB0A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369638B1" w14:textId="2DAC209E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3C09B405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B4BF5DD" w14:textId="65FF2B30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C23F528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A80B926" w14:textId="3850465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12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707</w:t>
            </w:r>
          </w:p>
        </w:tc>
        <w:tc>
          <w:tcPr>
            <w:tcW w:w="132" w:type="pct"/>
          </w:tcPr>
          <w:p w14:paraId="174BDACC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4157E7A" w14:textId="56B649F6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12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707</w:t>
            </w:r>
          </w:p>
        </w:tc>
      </w:tr>
      <w:tr w:rsidR="00590887" w:rsidRPr="00856760" w14:paraId="15464172" w14:textId="77777777" w:rsidTr="00590887">
        <w:trPr>
          <w:trHeight w:val="351"/>
        </w:trPr>
        <w:tc>
          <w:tcPr>
            <w:tcW w:w="1519" w:type="pct"/>
          </w:tcPr>
          <w:p w14:paraId="7C2CE36C" w14:textId="68F7B364" w:rsidR="00590887" w:rsidRPr="00856760" w:rsidRDefault="00590887" w:rsidP="00590887">
            <w:pPr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611D943A" w14:textId="532B5741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8</w:t>
            </w:r>
          </w:p>
        </w:tc>
        <w:tc>
          <w:tcPr>
            <w:tcW w:w="174" w:type="pct"/>
            <w:vAlign w:val="bottom"/>
          </w:tcPr>
          <w:p w14:paraId="32A8DA8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2D3D179" w14:textId="3F6C29B6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317C86D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928B8AB" w14:textId="77777777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270E3A7" w14:textId="7A411EA2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5FDA404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7AA737E4" w14:textId="77777777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52E0CFFD" w14:textId="7C18202F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159801D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F541BFA" w14:textId="77777777" w:rsidR="00590887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038B6249" w14:textId="633EE7EB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8</w:t>
            </w:r>
          </w:p>
        </w:tc>
      </w:tr>
      <w:tr w:rsidR="00590887" w:rsidRPr="00856760" w14:paraId="1C3EC025" w14:textId="77777777" w:rsidTr="00590887">
        <w:trPr>
          <w:trHeight w:val="351"/>
        </w:trPr>
        <w:tc>
          <w:tcPr>
            <w:tcW w:w="1519" w:type="pct"/>
          </w:tcPr>
          <w:p w14:paraId="7C313D96" w14:textId="332D2F6A" w:rsidR="00590887" w:rsidRPr="00856760" w:rsidRDefault="00590887" w:rsidP="00590887">
            <w:pPr>
              <w:suppressAutoHyphens/>
              <w:spacing w:after="0" w:line="360" w:lineRule="exact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08149430" w14:textId="40BF4C9A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60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253</w:t>
            </w:r>
          </w:p>
        </w:tc>
        <w:tc>
          <w:tcPr>
            <w:tcW w:w="174" w:type="pct"/>
            <w:vAlign w:val="bottom"/>
          </w:tcPr>
          <w:p w14:paraId="3778A41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A3C6BA3" w14:textId="3388FC91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AFA1F28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</w:tcPr>
          <w:p w14:paraId="188A44A9" w14:textId="2F4114A1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B78B61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0EDD6F6" w14:textId="44979CBE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2F5C6FF6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08400CFB" w14:textId="54D9B114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60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,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253</w:t>
            </w:r>
          </w:p>
        </w:tc>
      </w:tr>
      <w:tr w:rsidR="00590887" w:rsidRPr="00856760" w14:paraId="7704BD95" w14:textId="77777777" w:rsidTr="00590887">
        <w:trPr>
          <w:trHeight w:val="351"/>
        </w:trPr>
        <w:tc>
          <w:tcPr>
            <w:tcW w:w="1519" w:type="pct"/>
          </w:tcPr>
          <w:p w14:paraId="2C57707D" w14:textId="41BFE22B" w:rsidR="00590887" w:rsidRPr="00856760" w:rsidRDefault="00590887" w:rsidP="00590887">
            <w:pPr>
              <w:tabs>
                <w:tab w:val="decimal" w:pos="1044"/>
              </w:tabs>
              <w:suppressAutoHyphens/>
              <w:spacing w:after="0" w:line="360" w:lineRule="exact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31832927" w14:textId="6EB15AB8" w:rsidR="00590887" w:rsidRPr="00856760" w:rsidRDefault="00590887" w:rsidP="00590887">
            <w:pPr>
              <w:tabs>
                <w:tab w:val="decimal" w:pos="628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1ACE19D1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6FC11C93" w14:textId="294E0B29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5E721AD7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A7C8DD5" w14:textId="6EC12DFE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75A1B83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6DE6973" w14:textId="0764EDA2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70,663</w:t>
            </w:r>
          </w:p>
        </w:tc>
        <w:tc>
          <w:tcPr>
            <w:tcW w:w="132" w:type="pct"/>
          </w:tcPr>
          <w:p w14:paraId="2D803A2B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4451D9" w14:textId="3E6B2428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70,663</w:t>
            </w:r>
          </w:p>
        </w:tc>
      </w:tr>
      <w:tr w:rsidR="00590887" w:rsidRPr="00856760" w14:paraId="2B335626" w14:textId="77777777" w:rsidTr="00590887">
        <w:trPr>
          <w:trHeight w:val="351"/>
        </w:trPr>
        <w:tc>
          <w:tcPr>
            <w:tcW w:w="1519" w:type="pct"/>
            <w:vAlign w:val="bottom"/>
          </w:tcPr>
          <w:p w14:paraId="3FD06DD4" w14:textId="7B55F5E9" w:rsidR="00590887" w:rsidRPr="00856760" w:rsidRDefault="00590887" w:rsidP="00590887">
            <w:pPr>
              <w:suppressAutoHyphens/>
              <w:spacing w:after="0" w:line="36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123130" w14:textId="05EA90AE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60,261</w:t>
            </w:r>
          </w:p>
        </w:tc>
        <w:tc>
          <w:tcPr>
            <w:tcW w:w="174" w:type="pct"/>
            <w:vAlign w:val="bottom"/>
          </w:tcPr>
          <w:p w14:paraId="5C2488D4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25BB" w14:textId="320EFE7C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78E1BF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D308C7" w14:textId="040E4A62" w:rsidR="00590887" w:rsidRPr="00856760" w:rsidRDefault="00590887" w:rsidP="00590887">
            <w:pPr>
              <w:tabs>
                <w:tab w:val="decimal" w:pos="630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 xml:space="preserve">  -</w:t>
            </w:r>
          </w:p>
        </w:tc>
        <w:tc>
          <w:tcPr>
            <w:tcW w:w="159" w:type="pct"/>
            <w:vAlign w:val="bottom"/>
          </w:tcPr>
          <w:p w14:paraId="280494E2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6CBB" w14:textId="45FD13B4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2,637,768</w:t>
            </w:r>
          </w:p>
        </w:tc>
        <w:tc>
          <w:tcPr>
            <w:tcW w:w="132" w:type="pct"/>
          </w:tcPr>
          <w:p w14:paraId="20E8187A" w14:textId="77777777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2FFD24C" w14:textId="2F56FA4F" w:rsidR="00590887" w:rsidRPr="00856760" w:rsidRDefault="00590887" w:rsidP="00590887">
            <w:pPr>
              <w:tabs>
                <w:tab w:val="decimal" w:pos="871"/>
              </w:tabs>
              <w:suppressAutoHyphens/>
              <w:spacing w:after="0" w:line="360" w:lineRule="exact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2,698,029</w:t>
            </w:r>
          </w:p>
        </w:tc>
      </w:tr>
    </w:tbl>
    <w:p w14:paraId="61B4EE03" w14:textId="07F9C813" w:rsidR="00CF6FD1" w:rsidRPr="00856760" w:rsidRDefault="00CF6FD1">
      <w:pPr>
        <w:rPr>
          <w:sz w:val="26"/>
          <w:szCs w:val="26"/>
        </w:rPr>
      </w:pPr>
    </w:p>
    <w:tbl>
      <w:tblPr>
        <w:tblW w:w="920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45"/>
        <w:gridCol w:w="1086"/>
        <w:gridCol w:w="326"/>
        <w:gridCol w:w="1008"/>
        <w:gridCol w:w="294"/>
        <w:gridCol w:w="1041"/>
        <w:gridCol w:w="294"/>
        <w:gridCol w:w="1040"/>
        <w:gridCol w:w="236"/>
        <w:gridCol w:w="1130"/>
      </w:tblGrid>
      <w:tr w:rsidR="00590887" w:rsidRPr="00856760" w14:paraId="32A0C184" w14:textId="77777777" w:rsidTr="00590887">
        <w:trPr>
          <w:trHeight w:val="59"/>
          <w:tblHeader/>
        </w:trPr>
        <w:tc>
          <w:tcPr>
            <w:tcW w:w="1492" w:type="pct"/>
          </w:tcPr>
          <w:p w14:paraId="0C4190BF" w14:textId="74618D1F" w:rsidR="00590887" w:rsidRPr="00856760" w:rsidRDefault="00590887" w:rsidP="00E6799E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508" w:type="pct"/>
            <w:gridSpan w:val="9"/>
          </w:tcPr>
          <w:p w14:paraId="04E07979" w14:textId="5D6FD7DE" w:rsidR="00590887" w:rsidRPr="00590887" w:rsidRDefault="00590887" w:rsidP="00590887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590887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590887" w:rsidRPr="00856760" w14:paraId="3C9D380A" w14:textId="77777777" w:rsidTr="00590887">
        <w:trPr>
          <w:trHeight w:val="59"/>
          <w:tblHeader/>
        </w:trPr>
        <w:tc>
          <w:tcPr>
            <w:tcW w:w="1492" w:type="pct"/>
          </w:tcPr>
          <w:p w14:paraId="1B2AC0E6" w14:textId="5DE28767" w:rsidR="00590887" w:rsidRPr="00856760" w:rsidRDefault="00590887" w:rsidP="00590887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4388" w:right="-66" w:hanging="62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5C2CC562" w14:textId="2CABB212" w:rsidR="00590887" w:rsidRPr="00856760" w:rsidRDefault="00590887" w:rsidP="00590887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 xml:space="preserve">1 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2563</w:t>
            </w:r>
          </w:p>
        </w:tc>
      </w:tr>
      <w:tr w:rsidR="00590887" w:rsidRPr="00856760" w14:paraId="12149E16" w14:textId="77777777" w:rsidTr="00590887">
        <w:trPr>
          <w:trHeight w:val="511"/>
          <w:tblHeader/>
        </w:trPr>
        <w:tc>
          <w:tcPr>
            <w:tcW w:w="1492" w:type="pct"/>
          </w:tcPr>
          <w:p w14:paraId="767B9FA3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90" w:type="pct"/>
            <w:vAlign w:val="bottom"/>
          </w:tcPr>
          <w:p w14:paraId="7FA81F68" w14:textId="77777777" w:rsidR="00590887" w:rsidRPr="00856760" w:rsidRDefault="00590887" w:rsidP="00590887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7" w:type="pct"/>
            <w:vAlign w:val="bottom"/>
          </w:tcPr>
          <w:p w14:paraId="6FC9C7E6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8" w:type="pct"/>
            <w:vAlign w:val="bottom"/>
          </w:tcPr>
          <w:p w14:paraId="2B06AAC8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39D2879C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5AA37B2A" w14:textId="77777777" w:rsidR="00590887" w:rsidRPr="00856760" w:rsidRDefault="00590887" w:rsidP="00590887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4719676" w14:textId="65A734DA" w:rsidR="00590887" w:rsidRPr="00856760" w:rsidRDefault="00590887" w:rsidP="00590887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</w:p>
          <w:p w14:paraId="7AFAE6DF" w14:textId="69B6CA08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มูลค่ายุติธรรม</w:t>
            </w:r>
          </w:p>
          <w:p w14:paraId="5CA9340D" w14:textId="2E5B2DDB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623EC265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1CB47735" w14:textId="77777777" w:rsidR="00590887" w:rsidRPr="00856760" w:rsidRDefault="00590887" w:rsidP="00590887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8" w:type="pct"/>
            <w:vAlign w:val="bottom"/>
          </w:tcPr>
          <w:p w14:paraId="524DEFEA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12F9BEAD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6223DCEA" w14:textId="77777777" w:rsidTr="00590887">
        <w:trPr>
          <w:trHeight w:val="68"/>
          <w:tblHeader/>
        </w:trPr>
        <w:tc>
          <w:tcPr>
            <w:tcW w:w="1492" w:type="pct"/>
          </w:tcPr>
          <w:p w14:paraId="3C015E0D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1B81EB12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590887" w:rsidRPr="00856760" w14:paraId="66D56D23" w14:textId="77777777" w:rsidTr="00590887">
        <w:trPr>
          <w:trHeight w:val="312"/>
        </w:trPr>
        <w:tc>
          <w:tcPr>
            <w:tcW w:w="1492" w:type="pct"/>
          </w:tcPr>
          <w:p w14:paraId="14DEF2DF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90" w:type="pct"/>
          </w:tcPr>
          <w:p w14:paraId="48182423" w14:textId="77777777" w:rsidR="00590887" w:rsidRPr="00856760" w:rsidRDefault="00590887" w:rsidP="00590887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12F255C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</w:tcPr>
          <w:p w14:paraId="68B921AC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214DA8DD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3B53F6E9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</w:tcPr>
          <w:p w14:paraId="1F340D35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2AEB6573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</w:tcPr>
          <w:p w14:paraId="239FB349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0ADCE70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3F550111" w14:textId="77777777" w:rsidTr="00590887">
        <w:trPr>
          <w:trHeight w:val="312"/>
        </w:trPr>
        <w:tc>
          <w:tcPr>
            <w:tcW w:w="1492" w:type="pct"/>
          </w:tcPr>
          <w:p w14:paraId="24C8B860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90" w:type="pct"/>
            <w:vAlign w:val="bottom"/>
          </w:tcPr>
          <w:p w14:paraId="4355FA7D" w14:textId="5C537DFB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54776F6A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4FA25D4" w14:textId="04272ECF" w:rsidR="00590887" w:rsidRPr="00856760" w:rsidRDefault="00590887" w:rsidP="00590887">
            <w:pPr>
              <w:tabs>
                <w:tab w:val="decimal" w:pos="529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0B89F436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466A65F4" w14:textId="6010D5C3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AD60D2A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00C40810" w14:textId="24D1EC1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51,632</w:t>
            </w:r>
          </w:p>
        </w:tc>
        <w:tc>
          <w:tcPr>
            <w:tcW w:w="128" w:type="pct"/>
          </w:tcPr>
          <w:p w14:paraId="7B75EE67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647E625" w14:textId="0ADC03E1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51,632</w:t>
            </w:r>
          </w:p>
        </w:tc>
      </w:tr>
      <w:tr w:rsidR="00590887" w:rsidRPr="00856760" w14:paraId="2F2F4D11" w14:textId="77777777" w:rsidTr="00590887">
        <w:trPr>
          <w:trHeight w:val="625"/>
        </w:trPr>
        <w:tc>
          <w:tcPr>
            <w:tcW w:w="1492" w:type="pct"/>
          </w:tcPr>
          <w:p w14:paraId="3B16CB1C" w14:textId="77777777" w:rsidR="00590887" w:rsidRPr="00856760" w:rsidRDefault="00590887" w:rsidP="00590887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90" w:type="pct"/>
            <w:vAlign w:val="bottom"/>
          </w:tcPr>
          <w:p w14:paraId="747AB428" w14:textId="00E596AD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225E4B3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167800A8" w14:textId="7B2B3C55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14BDDCB0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090C4917" w14:textId="77777777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2C8137E" w14:textId="4FA9016E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60A0B48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103A33CD" w14:textId="09DF821D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547,504</w:t>
            </w:r>
          </w:p>
        </w:tc>
        <w:tc>
          <w:tcPr>
            <w:tcW w:w="128" w:type="pct"/>
          </w:tcPr>
          <w:p w14:paraId="23E1FF04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C24CF78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3000F121" w14:textId="0D804006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547,504</w:t>
            </w:r>
          </w:p>
        </w:tc>
      </w:tr>
      <w:tr w:rsidR="00590887" w:rsidRPr="00856760" w14:paraId="26E3072F" w14:textId="77777777" w:rsidTr="00590887">
        <w:trPr>
          <w:trHeight w:val="634"/>
        </w:trPr>
        <w:tc>
          <w:tcPr>
            <w:tcW w:w="1492" w:type="pct"/>
          </w:tcPr>
          <w:p w14:paraId="44AC42FE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90" w:type="pct"/>
          </w:tcPr>
          <w:p w14:paraId="14B60840" w14:textId="77777777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1F92DE7F" w14:textId="0351957C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28,033</w:t>
            </w:r>
          </w:p>
        </w:tc>
        <w:tc>
          <w:tcPr>
            <w:tcW w:w="177" w:type="pct"/>
            <w:vAlign w:val="bottom"/>
          </w:tcPr>
          <w:p w14:paraId="606E67E8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6950AD9" w14:textId="66C3E98F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1ECDD8F6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7746C5A3" w14:textId="77777777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A091CB3" w14:textId="0A8410C4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2A9ED5DF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28A93D6F" w14:textId="77777777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2A7F937F" w14:textId="65E54C33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7B4A2D8C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4632022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67C25FD3" w14:textId="76C74D45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28,033</w:t>
            </w:r>
          </w:p>
        </w:tc>
      </w:tr>
      <w:tr w:rsidR="00590887" w:rsidRPr="00856760" w14:paraId="0B856A0F" w14:textId="77777777" w:rsidTr="00590887">
        <w:trPr>
          <w:trHeight w:val="312"/>
        </w:trPr>
        <w:tc>
          <w:tcPr>
            <w:tcW w:w="1492" w:type="pct"/>
          </w:tcPr>
          <w:p w14:paraId="6E974E45" w14:textId="77777777" w:rsidR="00590887" w:rsidRPr="00856760" w:rsidRDefault="00590887" w:rsidP="00590887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90" w:type="pct"/>
          </w:tcPr>
          <w:p w14:paraId="3DA28FBF" w14:textId="685E6182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86,830</w:t>
            </w:r>
          </w:p>
        </w:tc>
        <w:tc>
          <w:tcPr>
            <w:tcW w:w="177" w:type="pct"/>
            <w:vAlign w:val="bottom"/>
          </w:tcPr>
          <w:p w14:paraId="207174C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3B997000" w14:textId="02014B38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086A7FF4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</w:tcPr>
          <w:p w14:paraId="78BB5FD8" w14:textId="6AF20F7E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4758E81D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38CD8A1C" w14:textId="1165D3AA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40382B64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5E55F4A" w14:textId="47028F0E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86,830</w:t>
            </w:r>
          </w:p>
        </w:tc>
      </w:tr>
      <w:tr w:rsidR="00590887" w:rsidRPr="00856760" w14:paraId="1B1B7E2A" w14:textId="77777777" w:rsidTr="00590887">
        <w:trPr>
          <w:trHeight w:val="312"/>
        </w:trPr>
        <w:tc>
          <w:tcPr>
            <w:tcW w:w="1492" w:type="pct"/>
          </w:tcPr>
          <w:p w14:paraId="18428291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90" w:type="pct"/>
            <w:vAlign w:val="bottom"/>
          </w:tcPr>
          <w:p w14:paraId="4A97A23B" w14:textId="5372F46A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36379C0F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E6AB123" w14:textId="25C86F91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302,378</w:t>
            </w:r>
          </w:p>
        </w:tc>
        <w:tc>
          <w:tcPr>
            <w:tcW w:w="160" w:type="pct"/>
          </w:tcPr>
          <w:p w14:paraId="2E1A3C58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3F89D163" w14:textId="6973DB70" w:rsidR="00590887" w:rsidRPr="00856760" w:rsidRDefault="00590887" w:rsidP="00590887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2,159</w:t>
            </w:r>
          </w:p>
        </w:tc>
        <w:tc>
          <w:tcPr>
            <w:tcW w:w="160" w:type="pct"/>
            <w:vAlign w:val="bottom"/>
          </w:tcPr>
          <w:p w14:paraId="25329F81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221DD7DB" w14:textId="389201F2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7,259</w:t>
            </w:r>
          </w:p>
        </w:tc>
        <w:tc>
          <w:tcPr>
            <w:tcW w:w="128" w:type="pct"/>
          </w:tcPr>
          <w:p w14:paraId="6DEEA4AD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73082EC" w14:textId="6B94B881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311,796</w:t>
            </w:r>
          </w:p>
        </w:tc>
      </w:tr>
      <w:tr w:rsidR="00590887" w:rsidRPr="00856760" w14:paraId="27FDEFD0" w14:textId="77777777" w:rsidTr="00590887">
        <w:trPr>
          <w:trHeight w:val="688"/>
        </w:trPr>
        <w:tc>
          <w:tcPr>
            <w:tcW w:w="1492" w:type="pct"/>
          </w:tcPr>
          <w:p w14:paraId="08C3D06D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96E1854" w14:textId="77777777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B1F9DCB" w14:textId="2A3B2102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66F5576D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6D27D2E7" w14:textId="3D2D2D41" w:rsidR="00590887" w:rsidRPr="00856760" w:rsidRDefault="00590887" w:rsidP="00590887">
            <w:pPr>
              <w:tabs>
                <w:tab w:val="decimal" w:pos="619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60" w:type="pct"/>
          </w:tcPr>
          <w:p w14:paraId="2BD2CDBF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E7D7B1E" w14:textId="77777777" w:rsidR="00590887" w:rsidRPr="00856760" w:rsidRDefault="00590887" w:rsidP="00590887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12BEC88" w14:textId="4FA816BF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1D1DF693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1891EBA" w14:textId="6223ADD9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2,130,308</w:t>
            </w:r>
          </w:p>
        </w:tc>
        <w:tc>
          <w:tcPr>
            <w:tcW w:w="128" w:type="pct"/>
          </w:tcPr>
          <w:p w14:paraId="246C7753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A31989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14:paraId="702A7601" w14:textId="6B5FD87C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2,130,308</w:t>
            </w:r>
          </w:p>
        </w:tc>
      </w:tr>
      <w:tr w:rsidR="00590887" w:rsidRPr="00856760" w14:paraId="06B9A471" w14:textId="77777777" w:rsidTr="00590887">
        <w:trPr>
          <w:trHeight w:val="312"/>
        </w:trPr>
        <w:tc>
          <w:tcPr>
            <w:tcW w:w="1492" w:type="pct"/>
          </w:tcPr>
          <w:p w14:paraId="53E5C452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0A95BC0" w14:textId="42997307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114,863</w:t>
            </w:r>
          </w:p>
        </w:tc>
        <w:tc>
          <w:tcPr>
            <w:tcW w:w="177" w:type="pct"/>
            <w:vAlign w:val="bottom"/>
          </w:tcPr>
          <w:p w14:paraId="6C31A60B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F745" w14:textId="4990B97F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302,378</w:t>
            </w:r>
          </w:p>
        </w:tc>
        <w:tc>
          <w:tcPr>
            <w:tcW w:w="160" w:type="pct"/>
          </w:tcPr>
          <w:p w14:paraId="1109F4E6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604E56F" w14:textId="0D49798B" w:rsidR="00590887" w:rsidRPr="00856760" w:rsidRDefault="00590887" w:rsidP="00590887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2,159</w:t>
            </w:r>
          </w:p>
        </w:tc>
        <w:tc>
          <w:tcPr>
            <w:tcW w:w="160" w:type="pct"/>
            <w:vAlign w:val="bottom"/>
          </w:tcPr>
          <w:p w14:paraId="44E2B0E9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9AF77" w14:textId="5253E249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2,736,703</w:t>
            </w:r>
          </w:p>
        </w:tc>
        <w:tc>
          <w:tcPr>
            <w:tcW w:w="128" w:type="pct"/>
          </w:tcPr>
          <w:p w14:paraId="53BD3362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C691790" w14:textId="4FCD1D10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3,156,103</w:t>
            </w:r>
          </w:p>
        </w:tc>
      </w:tr>
      <w:tr w:rsidR="00590887" w:rsidRPr="00856760" w14:paraId="5603FA80" w14:textId="77777777" w:rsidTr="00590887">
        <w:trPr>
          <w:trHeight w:val="68"/>
        </w:trPr>
        <w:tc>
          <w:tcPr>
            <w:tcW w:w="1492" w:type="pct"/>
          </w:tcPr>
          <w:p w14:paraId="0912E5B6" w14:textId="77777777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50324AD" w14:textId="77777777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54A2C51B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vAlign w:val="bottom"/>
          </w:tcPr>
          <w:p w14:paraId="037088DC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0F3F108E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016AC6A5" w14:textId="77777777" w:rsidR="00590887" w:rsidRPr="00856760" w:rsidRDefault="00590887" w:rsidP="00590887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78535E1D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314E64E4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  <w:vAlign w:val="bottom"/>
          </w:tcPr>
          <w:p w14:paraId="2781427D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24E09013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475BE7B6" w14:textId="77777777" w:rsidTr="00590887">
        <w:trPr>
          <w:trHeight w:val="345"/>
        </w:trPr>
        <w:tc>
          <w:tcPr>
            <w:tcW w:w="1492" w:type="pct"/>
          </w:tcPr>
          <w:p w14:paraId="71ADD2EB" w14:textId="77777777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90" w:type="pct"/>
          </w:tcPr>
          <w:p w14:paraId="34817A15" w14:textId="77777777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6354314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245B5319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5E8FB11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49896C03" w14:textId="77777777" w:rsidR="00590887" w:rsidRPr="00856760" w:rsidRDefault="00590887" w:rsidP="00590887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380192D2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2F6A5310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  <w:vAlign w:val="bottom"/>
          </w:tcPr>
          <w:p w14:paraId="1D015F50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58B23303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613EC740" w14:textId="77777777" w:rsidTr="00590887">
        <w:trPr>
          <w:trHeight w:val="345"/>
        </w:trPr>
        <w:tc>
          <w:tcPr>
            <w:tcW w:w="1492" w:type="pct"/>
          </w:tcPr>
          <w:p w14:paraId="2BD500FE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90" w:type="pct"/>
            <w:vAlign w:val="bottom"/>
          </w:tcPr>
          <w:p w14:paraId="2593DBE1" w14:textId="04CC5A99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346704C8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6F2F2F6A" w14:textId="311F01C1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003AEFA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70084369" w14:textId="1CCD6CF3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080F1560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45B3B9E6" w14:textId="2BD689AD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2,420,455</w:t>
            </w:r>
          </w:p>
        </w:tc>
        <w:tc>
          <w:tcPr>
            <w:tcW w:w="128" w:type="pct"/>
          </w:tcPr>
          <w:p w14:paraId="1AEF84F9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1CD04D1" w14:textId="6DFA4EA4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2,420,455</w:t>
            </w:r>
          </w:p>
        </w:tc>
      </w:tr>
      <w:tr w:rsidR="00590887" w:rsidRPr="00856760" w14:paraId="2B8D05A7" w14:textId="77777777" w:rsidTr="00590887">
        <w:trPr>
          <w:trHeight w:val="345"/>
        </w:trPr>
        <w:tc>
          <w:tcPr>
            <w:tcW w:w="1492" w:type="pct"/>
          </w:tcPr>
          <w:p w14:paraId="406ECFDF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90" w:type="pct"/>
            <w:vAlign w:val="bottom"/>
          </w:tcPr>
          <w:p w14:paraId="76296DE2" w14:textId="2EBC4499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2E696912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1CF095A8" w14:textId="0D931BC3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4AA17C2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1C5E637E" w14:textId="0FD976E7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6C1B8F78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85BDF5C" w14:textId="1AB8DFD4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198,491</w:t>
            </w:r>
          </w:p>
        </w:tc>
        <w:tc>
          <w:tcPr>
            <w:tcW w:w="128" w:type="pct"/>
          </w:tcPr>
          <w:p w14:paraId="7794B47F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EDD5184" w14:textId="600B1AA3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198,491</w:t>
            </w:r>
          </w:p>
        </w:tc>
      </w:tr>
      <w:tr w:rsidR="00590887" w:rsidRPr="00856760" w14:paraId="5B9916FC" w14:textId="77777777" w:rsidTr="00590887">
        <w:trPr>
          <w:trHeight w:val="345"/>
        </w:trPr>
        <w:tc>
          <w:tcPr>
            <w:tcW w:w="1492" w:type="pct"/>
          </w:tcPr>
          <w:p w14:paraId="5C1EA332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0" w:type="pct"/>
            <w:vAlign w:val="bottom"/>
          </w:tcPr>
          <w:p w14:paraId="1E67929A" w14:textId="07A07116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066FE4D5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DAA6C6A" w14:textId="5F9CC8BA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E0DD85A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5431D73A" w14:textId="24B3407B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171AA071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389D6C1" w14:textId="2FA69500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  <w:tc>
          <w:tcPr>
            <w:tcW w:w="128" w:type="pct"/>
          </w:tcPr>
          <w:p w14:paraId="0A00A3CD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5598A259" w14:textId="4497B08C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</w:tr>
      <w:tr w:rsidR="00590887" w:rsidRPr="00856760" w14:paraId="2A4FE0F7" w14:textId="77777777" w:rsidTr="00590887">
        <w:trPr>
          <w:trHeight w:val="345"/>
        </w:trPr>
        <w:tc>
          <w:tcPr>
            <w:tcW w:w="1492" w:type="pct"/>
          </w:tcPr>
          <w:p w14:paraId="1B13958B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90" w:type="pct"/>
            <w:vAlign w:val="bottom"/>
          </w:tcPr>
          <w:p w14:paraId="595CC0B9" w14:textId="41EF56D7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77" w:type="pct"/>
            <w:vAlign w:val="bottom"/>
          </w:tcPr>
          <w:p w14:paraId="565A6122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644D2CB7" w14:textId="0BBD69E1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FB960BD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05C120F5" w14:textId="2D0F734A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5D1A18DD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7DD9E8C6" w14:textId="77777777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4D38C986" w14:textId="14B9B1F6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16980175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58E0E40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607CAEEF" w14:textId="49F805AF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eop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4 </w:t>
            </w:r>
          </w:p>
        </w:tc>
      </w:tr>
      <w:tr w:rsidR="00590887" w:rsidRPr="00856760" w14:paraId="7252A631" w14:textId="77777777" w:rsidTr="00590887">
        <w:trPr>
          <w:trHeight w:val="345"/>
        </w:trPr>
        <w:tc>
          <w:tcPr>
            <w:tcW w:w="1492" w:type="pct"/>
          </w:tcPr>
          <w:p w14:paraId="55762AE9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90" w:type="pct"/>
            <w:vAlign w:val="bottom"/>
          </w:tcPr>
          <w:p w14:paraId="31591BEA" w14:textId="184B56E0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79,272</w:t>
            </w:r>
          </w:p>
        </w:tc>
        <w:tc>
          <w:tcPr>
            <w:tcW w:w="177" w:type="pct"/>
            <w:vAlign w:val="bottom"/>
          </w:tcPr>
          <w:p w14:paraId="4290AFBB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43B27CF7" w14:textId="7C93A33E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3170D604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</w:tcPr>
          <w:p w14:paraId="50CF1977" w14:textId="44C6982D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3410C50B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02641689" w14:textId="43FED987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 </w:t>
            </w:r>
          </w:p>
        </w:tc>
        <w:tc>
          <w:tcPr>
            <w:tcW w:w="128" w:type="pct"/>
          </w:tcPr>
          <w:p w14:paraId="54C12996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1653298" w14:textId="0620BD4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79,272</w:t>
            </w:r>
          </w:p>
        </w:tc>
      </w:tr>
      <w:tr w:rsidR="00590887" w:rsidRPr="00856760" w14:paraId="4DC73E4F" w14:textId="77777777" w:rsidTr="00590887">
        <w:trPr>
          <w:trHeight w:val="345"/>
        </w:trPr>
        <w:tc>
          <w:tcPr>
            <w:tcW w:w="1492" w:type="pct"/>
          </w:tcPr>
          <w:p w14:paraId="67BE8FBF" w14:textId="77777777" w:rsidR="00590887" w:rsidRPr="00856760" w:rsidRDefault="00590887" w:rsidP="00590887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49D8C99" w14:textId="7F998D62" w:rsidR="00590887" w:rsidRPr="00856760" w:rsidRDefault="00590887" w:rsidP="00590887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7" w:type="pct"/>
            <w:vAlign w:val="bottom"/>
          </w:tcPr>
          <w:p w14:paraId="7B2786DF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66E092E" w14:textId="46EA7ECE" w:rsidR="00590887" w:rsidRPr="00856760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36630067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F134F54" w14:textId="11C8DC54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72D7102C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3F944CD7" w14:textId="6104D46B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67,235</w:t>
            </w:r>
          </w:p>
        </w:tc>
        <w:tc>
          <w:tcPr>
            <w:tcW w:w="128" w:type="pct"/>
          </w:tcPr>
          <w:p w14:paraId="37549A77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43B69036" w14:textId="500BA683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67,235</w:t>
            </w:r>
          </w:p>
        </w:tc>
      </w:tr>
      <w:tr w:rsidR="00590887" w:rsidRPr="00856760" w14:paraId="13D3E5C9" w14:textId="77777777" w:rsidTr="00590887">
        <w:trPr>
          <w:trHeight w:val="345"/>
        </w:trPr>
        <w:tc>
          <w:tcPr>
            <w:tcW w:w="1492" w:type="pct"/>
            <w:vAlign w:val="bottom"/>
          </w:tcPr>
          <w:p w14:paraId="6FAE3C9B" w14:textId="77777777" w:rsidR="00590887" w:rsidRPr="00856760" w:rsidRDefault="00590887" w:rsidP="0059088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57F355" w14:textId="4301A9C1" w:rsidR="00590887" w:rsidRPr="00856760" w:rsidRDefault="00590887" w:rsidP="00590887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79,276</w:t>
            </w:r>
          </w:p>
        </w:tc>
        <w:tc>
          <w:tcPr>
            <w:tcW w:w="177" w:type="pct"/>
            <w:vAlign w:val="bottom"/>
          </w:tcPr>
          <w:p w14:paraId="6B1EC271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65C98" w14:textId="61B93E28" w:rsidR="00590887" w:rsidRPr="00F64629" w:rsidRDefault="00590887" w:rsidP="00590887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F64629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</w:tcPr>
          <w:p w14:paraId="72EAEA4A" w14:textId="77777777" w:rsidR="00590887" w:rsidRPr="00856760" w:rsidRDefault="00590887" w:rsidP="00590887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92B0621" w14:textId="1A9274DA" w:rsidR="00590887" w:rsidRPr="00856760" w:rsidRDefault="00590887" w:rsidP="00590887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60" w:type="pct"/>
            <w:vAlign w:val="bottom"/>
          </w:tcPr>
          <w:p w14:paraId="4296F389" w14:textId="77777777" w:rsidR="00590887" w:rsidRPr="00856760" w:rsidRDefault="00590887" w:rsidP="00590887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9968D" w14:textId="6401AD9E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2,696,448</w:t>
            </w:r>
          </w:p>
        </w:tc>
        <w:tc>
          <w:tcPr>
            <w:tcW w:w="128" w:type="pct"/>
          </w:tcPr>
          <w:p w14:paraId="6EE17982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AFF6BB5" w14:textId="31B025D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2,775,724</w:t>
            </w:r>
          </w:p>
        </w:tc>
      </w:tr>
    </w:tbl>
    <w:p w14:paraId="6453689C" w14:textId="147D2DA3" w:rsidR="00CF6FD1" w:rsidRPr="00856760" w:rsidRDefault="00CF6FD1">
      <w:pPr>
        <w:rPr>
          <w:sz w:val="26"/>
          <w:szCs w:val="26"/>
        </w:rPr>
      </w:pPr>
    </w:p>
    <w:p w14:paraId="183358C0" w14:textId="77777777" w:rsidR="00D54634" w:rsidRPr="00856760" w:rsidRDefault="00D54634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p w14:paraId="291AB81D" w14:textId="77777777" w:rsidR="005D3703" w:rsidRPr="00856760" w:rsidRDefault="005D3703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lang w:eastAsia="zh-CN"/>
        </w:rPr>
      </w:pPr>
    </w:p>
    <w:tbl>
      <w:tblPr>
        <w:tblW w:w="938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1"/>
        <w:gridCol w:w="9"/>
        <w:gridCol w:w="1090"/>
        <w:gridCol w:w="325"/>
        <w:gridCol w:w="1026"/>
        <w:gridCol w:w="295"/>
        <w:gridCol w:w="1055"/>
        <w:gridCol w:w="295"/>
        <w:gridCol w:w="1055"/>
        <w:gridCol w:w="236"/>
        <w:gridCol w:w="1124"/>
        <w:gridCol w:w="11"/>
      </w:tblGrid>
      <w:tr w:rsidR="00590887" w:rsidRPr="00856760" w14:paraId="45D253F6" w14:textId="77777777" w:rsidTr="00590887">
        <w:trPr>
          <w:trHeight w:val="61"/>
          <w:tblHeader/>
        </w:trPr>
        <w:tc>
          <w:tcPr>
            <w:tcW w:w="1525" w:type="pct"/>
          </w:tcPr>
          <w:p w14:paraId="0338A77B" w14:textId="32C225F0" w:rsidR="00590887" w:rsidRPr="00856760" w:rsidRDefault="00590887" w:rsidP="00590887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01160BE0" w14:textId="53FE2996" w:rsidR="00590887" w:rsidRPr="00856760" w:rsidRDefault="00590887" w:rsidP="00590887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90887" w:rsidRPr="00856760" w14:paraId="62CCBEFE" w14:textId="77777777" w:rsidTr="00590887">
        <w:trPr>
          <w:trHeight w:val="61"/>
          <w:tblHeader/>
        </w:trPr>
        <w:tc>
          <w:tcPr>
            <w:tcW w:w="1525" w:type="pct"/>
          </w:tcPr>
          <w:p w14:paraId="2F8572FB" w14:textId="5D3632F7" w:rsidR="00590887" w:rsidRPr="00856760" w:rsidRDefault="00590887" w:rsidP="0059088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30EBD811" w14:textId="588E4851" w:rsidR="00590887" w:rsidRPr="00856760" w:rsidRDefault="00590887" w:rsidP="0059088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 xml:space="preserve">30 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2564</w:t>
            </w:r>
          </w:p>
        </w:tc>
      </w:tr>
      <w:tr w:rsidR="00590887" w:rsidRPr="00856760" w14:paraId="035B27B6" w14:textId="77777777" w:rsidTr="00590887">
        <w:trPr>
          <w:gridAfter w:val="1"/>
          <w:wAfter w:w="6" w:type="pct"/>
          <w:trHeight w:val="526"/>
          <w:tblHeader/>
        </w:trPr>
        <w:tc>
          <w:tcPr>
            <w:tcW w:w="1530" w:type="pct"/>
            <w:gridSpan w:val="2"/>
          </w:tcPr>
          <w:p w14:paraId="63C806AA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1" w:type="pct"/>
            <w:vAlign w:val="bottom"/>
          </w:tcPr>
          <w:p w14:paraId="0BB49349" w14:textId="410CF7C2" w:rsidR="00590887" w:rsidRPr="00856760" w:rsidRDefault="00590887" w:rsidP="00590887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3" w:type="pct"/>
            <w:vAlign w:val="bottom"/>
          </w:tcPr>
          <w:p w14:paraId="1D683B72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7" w:type="pct"/>
            <w:vAlign w:val="bottom"/>
          </w:tcPr>
          <w:p w14:paraId="42BD36B1" w14:textId="3BD01D5E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6FE7F991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0FEBB9E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315E24A4" w14:textId="5678BD30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03B06FE3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2C115CF" w14:textId="285CAB04" w:rsidR="00590887" w:rsidRPr="00856760" w:rsidRDefault="00590887" w:rsidP="00590887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6" w:type="pct"/>
            <w:vAlign w:val="bottom"/>
          </w:tcPr>
          <w:p w14:paraId="646E5E78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792B0B3D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7625DB09" w14:textId="77777777" w:rsidTr="00590887">
        <w:trPr>
          <w:trHeight w:val="338"/>
          <w:tblHeader/>
        </w:trPr>
        <w:tc>
          <w:tcPr>
            <w:tcW w:w="1530" w:type="pct"/>
            <w:gridSpan w:val="2"/>
          </w:tcPr>
          <w:p w14:paraId="224CF3FE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79596934" w14:textId="2E1AB9C0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ล้านบาท)</w:t>
            </w:r>
          </w:p>
        </w:tc>
      </w:tr>
      <w:tr w:rsidR="00590887" w:rsidRPr="00856760" w14:paraId="4A9BCF60" w14:textId="77777777" w:rsidTr="00590887">
        <w:trPr>
          <w:gridAfter w:val="1"/>
          <w:wAfter w:w="6" w:type="pct"/>
          <w:trHeight w:val="233"/>
        </w:trPr>
        <w:tc>
          <w:tcPr>
            <w:tcW w:w="1530" w:type="pct"/>
            <w:gridSpan w:val="2"/>
          </w:tcPr>
          <w:p w14:paraId="5ED3B44D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1" w:type="pct"/>
          </w:tcPr>
          <w:p w14:paraId="7AB8DDEA" w14:textId="77777777" w:rsidR="00590887" w:rsidRPr="00856760" w:rsidRDefault="00590887" w:rsidP="00590887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5546EE59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</w:tcPr>
          <w:p w14:paraId="1D32B742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</w:tcPr>
          <w:p w14:paraId="3DAD1A2C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4D1D07E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</w:tcPr>
          <w:p w14:paraId="703848B0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A497CC0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</w:tcPr>
          <w:p w14:paraId="3043B27C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302305A1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6F0B895A" w14:textId="77777777" w:rsidTr="00590887">
        <w:trPr>
          <w:gridAfter w:val="1"/>
          <w:wAfter w:w="6" w:type="pct"/>
          <w:trHeight w:val="274"/>
        </w:trPr>
        <w:tc>
          <w:tcPr>
            <w:tcW w:w="1530" w:type="pct"/>
            <w:gridSpan w:val="2"/>
          </w:tcPr>
          <w:p w14:paraId="566F6034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1" w:type="pct"/>
            <w:vAlign w:val="bottom"/>
          </w:tcPr>
          <w:p w14:paraId="09CA8BED" w14:textId="4AF2A43A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592FEB8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342ABCB" w14:textId="12C27810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7FC54124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D60FD56" w14:textId="3B139FC9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CE39E71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342127D" w14:textId="5026FFE3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43,085</w:t>
            </w:r>
          </w:p>
        </w:tc>
        <w:tc>
          <w:tcPr>
            <w:tcW w:w="126" w:type="pct"/>
          </w:tcPr>
          <w:p w14:paraId="78CC438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4F46ED54" w14:textId="60F6013D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43,085</w:t>
            </w:r>
          </w:p>
        </w:tc>
      </w:tr>
      <w:tr w:rsidR="00590887" w:rsidRPr="00856760" w14:paraId="0ED4265F" w14:textId="77777777" w:rsidTr="00590887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28A139BB" w14:textId="77777777" w:rsidR="00590887" w:rsidRPr="00856760" w:rsidRDefault="00590887" w:rsidP="00590887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1" w:type="pct"/>
            <w:vAlign w:val="bottom"/>
          </w:tcPr>
          <w:p w14:paraId="4C309479" w14:textId="59932966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15B92B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5118F0BD" w14:textId="4984B8A2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4D8769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F49BF2B" w14:textId="7AE5B7BC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0B379F54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FE810A9" w14:textId="033391A4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491,056</w:t>
            </w:r>
          </w:p>
        </w:tc>
        <w:tc>
          <w:tcPr>
            <w:tcW w:w="126" w:type="pct"/>
          </w:tcPr>
          <w:p w14:paraId="34D4179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4E922D4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479A8B05" w14:textId="25307200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491,056</w:t>
            </w:r>
          </w:p>
        </w:tc>
      </w:tr>
      <w:tr w:rsidR="00590887" w:rsidRPr="00856760" w14:paraId="70CF7F3C" w14:textId="77777777" w:rsidTr="00590887">
        <w:trPr>
          <w:gridAfter w:val="1"/>
          <w:wAfter w:w="6" w:type="pct"/>
          <w:trHeight w:val="531"/>
        </w:trPr>
        <w:tc>
          <w:tcPr>
            <w:tcW w:w="1530" w:type="pct"/>
            <w:gridSpan w:val="2"/>
          </w:tcPr>
          <w:p w14:paraId="7BD0BF08" w14:textId="29899290" w:rsidR="00590887" w:rsidRPr="00856760" w:rsidRDefault="00590887" w:rsidP="00590887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1" w:type="pct"/>
          </w:tcPr>
          <w:p w14:paraId="1D0223BF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123DA2C6" w14:textId="21FA5E58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37,080</w:t>
            </w:r>
          </w:p>
        </w:tc>
        <w:tc>
          <w:tcPr>
            <w:tcW w:w="173" w:type="pct"/>
            <w:vAlign w:val="bottom"/>
          </w:tcPr>
          <w:p w14:paraId="051BFC6B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DAF4CFF" w14:textId="03ABF463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92987F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952B4F8" w14:textId="59C69FB5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4F599E8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D1E5764" w14:textId="6C6702D0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600B3F6A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600510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A8CA62B" w14:textId="76221EB1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37,080</w:t>
            </w:r>
          </w:p>
        </w:tc>
      </w:tr>
      <w:tr w:rsidR="00590887" w:rsidRPr="00856760" w14:paraId="07C2B50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64F415A5" w14:textId="77777777" w:rsidR="00590887" w:rsidRPr="00856760" w:rsidRDefault="00590887" w:rsidP="00590887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1" w:type="pct"/>
          </w:tcPr>
          <w:p w14:paraId="02EF3708" w14:textId="3382BF82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70,673</w:t>
            </w:r>
          </w:p>
        </w:tc>
        <w:tc>
          <w:tcPr>
            <w:tcW w:w="173" w:type="pct"/>
            <w:vAlign w:val="bottom"/>
          </w:tcPr>
          <w:p w14:paraId="09DF009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B26936C" w14:textId="76CB275E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21F265A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B32CC8C" w14:textId="33E9B8B3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6DE13FE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0B1B7EF" w14:textId="46E3D548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1CEA42AA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20C2A61" w14:textId="214166D4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70,673</w:t>
            </w:r>
          </w:p>
        </w:tc>
      </w:tr>
      <w:tr w:rsidR="00590887" w:rsidRPr="00856760" w14:paraId="1B24EEA5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AEA0559" w14:textId="77777777" w:rsidR="00590887" w:rsidRPr="00856760" w:rsidRDefault="00590887" w:rsidP="0059088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1" w:type="pct"/>
            <w:vAlign w:val="bottom"/>
          </w:tcPr>
          <w:p w14:paraId="0EDC042C" w14:textId="39F9BA9D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0C94299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2B0B9E62" w14:textId="6AB24432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237,199</w:t>
            </w:r>
          </w:p>
        </w:tc>
        <w:tc>
          <w:tcPr>
            <w:tcW w:w="157" w:type="pct"/>
          </w:tcPr>
          <w:p w14:paraId="77C7CEFE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475CEBB8" w14:textId="285F6B9E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1,720</w:t>
            </w:r>
          </w:p>
        </w:tc>
        <w:tc>
          <w:tcPr>
            <w:tcW w:w="157" w:type="pct"/>
            <w:vAlign w:val="bottom"/>
          </w:tcPr>
          <w:p w14:paraId="52CBDF0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23768E1" w14:textId="2D7A1555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7,552</w:t>
            </w:r>
          </w:p>
        </w:tc>
        <w:tc>
          <w:tcPr>
            <w:tcW w:w="126" w:type="pct"/>
          </w:tcPr>
          <w:p w14:paraId="52BF6411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36EC269" w14:textId="651290C1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246,471</w:t>
            </w:r>
          </w:p>
        </w:tc>
      </w:tr>
      <w:tr w:rsidR="00590887" w:rsidRPr="00856760" w14:paraId="09974F5D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ED0DDC7" w14:textId="424917CB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DD90BB0" w14:textId="3C78F173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EACE27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09781745" w14:textId="53EF2687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5F215C1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1DD72777" w14:textId="6FB055E7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6211C7C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F2A55C4" w14:textId="3F91201E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2,161,050</w:t>
            </w:r>
          </w:p>
        </w:tc>
        <w:tc>
          <w:tcPr>
            <w:tcW w:w="126" w:type="pct"/>
          </w:tcPr>
          <w:p w14:paraId="762921AF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4482FBB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22FE1C7B" w14:textId="305BD6D3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2,161,050</w:t>
            </w:r>
          </w:p>
        </w:tc>
      </w:tr>
      <w:tr w:rsidR="00590887" w:rsidRPr="00856760" w14:paraId="2336FA54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07571C30" w14:textId="11315B8C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E113D6" w14:textId="06D3AF82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107,753</w:t>
            </w:r>
          </w:p>
        </w:tc>
        <w:tc>
          <w:tcPr>
            <w:tcW w:w="173" w:type="pct"/>
            <w:vAlign w:val="bottom"/>
          </w:tcPr>
          <w:p w14:paraId="18479815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21322" w14:textId="18A5E642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237,199</w:t>
            </w:r>
          </w:p>
        </w:tc>
        <w:tc>
          <w:tcPr>
            <w:tcW w:w="157" w:type="pct"/>
          </w:tcPr>
          <w:p w14:paraId="1DC4A6FE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C471520" w14:textId="5ADC6006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1,720</w:t>
            </w:r>
          </w:p>
        </w:tc>
        <w:tc>
          <w:tcPr>
            <w:tcW w:w="157" w:type="pct"/>
            <w:vAlign w:val="bottom"/>
          </w:tcPr>
          <w:p w14:paraId="6E021E9A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CD9B4" w14:textId="3D89E841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2,702,743</w:t>
            </w:r>
          </w:p>
        </w:tc>
        <w:tc>
          <w:tcPr>
            <w:tcW w:w="126" w:type="pct"/>
          </w:tcPr>
          <w:p w14:paraId="1F18ADA0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0C9A7CC" w14:textId="4E4D37D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3,049,415</w:t>
            </w:r>
          </w:p>
        </w:tc>
      </w:tr>
      <w:tr w:rsidR="00590887" w:rsidRPr="00856760" w14:paraId="198727C9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BD81E53" w14:textId="77777777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3D103144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313ED2BF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vAlign w:val="bottom"/>
          </w:tcPr>
          <w:p w14:paraId="5227C97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5B67EF0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3D48FC57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34055C90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CBCDAAD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41DFAF0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0D3085B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0B13739F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12545D63" w14:textId="4ADD0FD9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1" w:type="pct"/>
            <w:vAlign w:val="bottom"/>
          </w:tcPr>
          <w:p w14:paraId="498F64C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258DE17D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F10315B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3B424BB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795ECB1F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44A34DD6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7EDE20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C053E34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402FF694" w14:textId="45F7B4BA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5454574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044744CD" w14:textId="76E31AF9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1" w:type="pct"/>
            <w:vAlign w:val="bottom"/>
          </w:tcPr>
          <w:p w14:paraId="3D271C21" w14:textId="0200C2D5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9FBB90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8F54144" w14:textId="2F7F23F4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3D5A8BE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6B74F1A" w14:textId="535CAF9A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61625642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4941C90" w14:textId="6E9FD8C8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2,372,600</w:t>
            </w:r>
          </w:p>
        </w:tc>
        <w:tc>
          <w:tcPr>
            <w:tcW w:w="126" w:type="pct"/>
          </w:tcPr>
          <w:p w14:paraId="11187A16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73105330" w14:textId="03640F1F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2,372,600</w:t>
            </w:r>
          </w:p>
        </w:tc>
      </w:tr>
      <w:tr w:rsidR="00590887" w:rsidRPr="00856760" w14:paraId="559210F4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2A59FA7" w14:textId="03F73E90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1" w:type="pct"/>
            <w:vAlign w:val="bottom"/>
          </w:tcPr>
          <w:p w14:paraId="66EAA77A" w14:textId="723F061F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37297E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E39B063" w14:textId="3B932766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1630A667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636C6820" w14:textId="25C99697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0E381FE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2FEDC78" w14:textId="054C6254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185,552</w:t>
            </w:r>
          </w:p>
        </w:tc>
        <w:tc>
          <w:tcPr>
            <w:tcW w:w="126" w:type="pct"/>
          </w:tcPr>
          <w:p w14:paraId="465CB05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CE62E7B" w14:textId="30A4CDD6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185,552</w:t>
            </w:r>
          </w:p>
        </w:tc>
      </w:tr>
      <w:tr w:rsidR="00590887" w:rsidRPr="00856760" w14:paraId="4F88A32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5FA14C9C" w14:textId="2AA30896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1" w:type="pct"/>
            <w:vAlign w:val="bottom"/>
          </w:tcPr>
          <w:p w14:paraId="4A04F30F" w14:textId="76DABB90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6A682169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7D6AC3C" w14:textId="175B5324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19A53A3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88765E3" w14:textId="41A2EB0F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D5C8EDA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2E135C9" w14:textId="5E64D2C2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12,706</w:t>
            </w:r>
          </w:p>
        </w:tc>
        <w:tc>
          <w:tcPr>
            <w:tcW w:w="126" w:type="pct"/>
          </w:tcPr>
          <w:p w14:paraId="54D92BC5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A7116E9" w14:textId="3D795FB6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12,706</w:t>
            </w:r>
          </w:p>
        </w:tc>
      </w:tr>
      <w:tr w:rsidR="00590887" w:rsidRPr="00856760" w14:paraId="6B3CD937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7E856C7" w14:textId="71858500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1" w:type="pct"/>
            <w:vAlign w:val="bottom"/>
          </w:tcPr>
          <w:p w14:paraId="3755E5F0" w14:textId="405A6E3C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60,601</w:t>
            </w:r>
          </w:p>
        </w:tc>
        <w:tc>
          <w:tcPr>
            <w:tcW w:w="173" w:type="pct"/>
            <w:vAlign w:val="bottom"/>
          </w:tcPr>
          <w:p w14:paraId="6319D2FB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0BFE5BC" w14:textId="259152D0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0CDD557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2253703" w14:textId="22206DE0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08BC3414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7268968" w14:textId="5CF636B0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5C721FB7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1378D85" w14:textId="7459A234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60,601</w:t>
            </w:r>
          </w:p>
        </w:tc>
      </w:tr>
      <w:tr w:rsidR="00590887" w:rsidRPr="00856760" w14:paraId="5D331E6D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6BBF775E" w14:textId="4C133B1D" w:rsidR="00590887" w:rsidRPr="00856760" w:rsidRDefault="00590887" w:rsidP="00590887">
            <w:pPr>
              <w:tabs>
                <w:tab w:val="decimal" w:pos="1240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B533E65" w14:textId="6843D56D" w:rsidR="00590887" w:rsidRPr="00856760" w:rsidRDefault="00590887" w:rsidP="00590887">
            <w:pPr>
              <w:tabs>
                <w:tab w:val="decimal" w:pos="62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25ABB2D7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46F8B739" w14:textId="5322BB05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4E99ECBC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21BB8C6" w14:textId="5123F288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C8C3A8D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AAF1D06" w14:textId="6C9CF273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68,560</w:t>
            </w:r>
          </w:p>
        </w:tc>
        <w:tc>
          <w:tcPr>
            <w:tcW w:w="126" w:type="pct"/>
          </w:tcPr>
          <w:p w14:paraId="1AF94C05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8E61150" w14:textId="2DB0A3F8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t>68,560</w:t>
            </w:r>
          </w:p>
        </w:tc>
      </w:tr>
      <w:tr w:rsidR="00590887" w:rsidRPr="00856760" w14:paraId="1123A80A" w14:textId="77777777" w:rsidTr="00590887">
        <w:trPr>
          <w:gridAfter w:val="1"/>
          <w:wAfter w:w="6" w:type="pct"/>
          <w:trHeight w:val="354"/>
        </w:trPr>
        <w:tc>
          <w:tcPr>
            <w:tcW w:w="1530" w:type="pct"/>
            <w:gridSpan w:val="2"/>
            <w:vAlign w:val="bottom"/>
          </w:tcPr>
          <w:p w14:paraId="1FB08664" w14:textId="1DB0EAC7" w:rsidR="00590887" w:rsidRPr="00856760" w:rsidRDefault="00590887" w:rsidP="0059088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05FC0" w14:textId="0D5FAA71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60,601</w:t>
            </w:r>
          </w:p>
        </w:tc>
        <w:tc>
          <w:tcPr>
            <w:tcW w:w="173" w:type="pct"/>
            <w:vAlign w:val="bottom"/>
          </w:tcPr>
          <w:p w14:paraId="08A225E6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4A59F" w14:textId="766D9743" w:rsidR="00590887" w:rsidRPr="00856760" w:rsidRDefault="00590887" w:rsidP="00590887">
            <w:pPr>
              <w:tabs>
                <w:tab w:val="decimal" w:pos="647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14A2A007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1E929" w14:textId="6B1C222C" w:rsidR="00590887" w:rsidRPr="00856760" w:rsidRDefault="00590887" w:rsidP="00590887">
            <w:pPr>
              <w:tabs>
                <w:tab w:val="decimal" w:pos="653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EBAA1B6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A9875" w14:textId="5C0E10EC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2,639,418</w:t>
            </w:r>
          </w:p>
        </w:tc>
        <w:tc>
          <w:tcPr>
            <w:tcW w:w="126" w:type="pct"/>
          </w:tcPr>
          <w:p w14:paraId="7517BC6F" w14:textId="77777777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AA4D8F3" w14:textId="6C8F3D54" w:rsidR="00590887" w:rsidRPr="00856760" w:rsidRDefault="00590887" w:rsidP="00590887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zh-CN"/>
              </w:rPr>
              <w:t>2,700,019</w:t>
            </w:r>
          </w:p>
        </w:tc>
      </w:tr>
    </w:tbl>
    <w:p w14:paraId="7F08CAC2" w14:textId="77777777" w:rsidR="00CF6FD1" w:rsidRPr="00856760" w:rsidRDefault="00CF6FD1">
      <w:pPr>
        <w:rPr>
          <w:sz w:val="26"/>
          <w:szCs w:val="26"/>
        </w:rPr>
      </w:pPr>
      <w:r w:rsidRPr="00856760">
        <w:rPr>
          <w:sz w:val="26"/>
          <w:szCs w:val="26"/>
        </w:rPr>
        <w:br w:type="page"/>
      </w:r>
    </w:p>
    <w:tbl>
      <w:tblPr>
        <w:tblW w:w="914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89"/>
        <w:gridCol w:w="1067"/>
        <w:gridCol w:w="313"/>
        <w:gridCol w:w="996"/>
        <w:gridCol w:w="289"/>
        <w:gridCol w:w="1026"/>
        <w:gridCol w:w="289"/>
        <w:gridCol w:w="1022"/>
        <w:gridCol w:w="238"/>
        <w:gridCol w:w="1111"/>
      </w:tblGrid>
      <w:tr w:rsidR="00590887" w:rsidRPr="00856760" w14:paraId="1ABFBF64" w14:textId="77777777" w:rsidTr="00590887">
        <w:trPr>
          <w:trHeight w:val="60"/>
          <w:tblHeader/>
        </w:trPr>
        <w:tc>
          <w:tcPr>
            <w:tcW w:w="1526" w:type="pct"/>
          </w:tcPr>
          <w:p w14:paraId="4B026ED7" w14:textId="0E65824C" w:rsidR="00590887" w:rsidRPr="00856760" w:rsidRDefault="00590887" w:rsidP="00590887">
            <w:pPr>
              <w:suppressAutoHyphens/>
              <w:spacing w:after="0" w:line="240" w:lineRule="auto"/>
              <w:ind w:left="294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4" w:type="pct"/>
            <w:gridSpan w:val="9"/>
          </w:tcPr>
          <w:p w14:paraId="1472FF7B" w14:textId="05AC99DB" w:rsidR="00590887" w:rsidRPr="00856760" w:rsidRDefault="00590887" w:rsidP="00590887">
            <w:pPr>
              <w:suppressAutoHyphens/>
              <w:spacing w:after="0" w:line="240" w:lineRule="auto"/>
              <w:ind w:left="-104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90887" w:rsidRPr="00856760" w14:paraId="265EC57C" w14:textId="77777777" w:rsidTr="00590887">
        <w:trPr>
          <w:trHeight w:val="60"/>
          <w:tblHeader/>
        </w:trPr>
        <w:tc>
          <w:tcPr>
            <w:tcW w:w="1526" w:type="pct"/>
          </w:tcPr>
          <w:p w14:paraId="11DA0649" w14:textId="67445581" w:rsidR="00590887" w:rsidRPr="00856760" w:rsidRDefault="00590887" w:rsidP="00590887">
            <w:pPr>
              <w:tabs>
                <w:tab w:val="left" w:pos="5622"/>
              </w:tabs>
              <w:suppressAutoHyphens/>
              <w:spacing w:after="0" w:line="240" w:lineRule="auto"/>
              <w:ind w:left="3219" w:right="-115" w:hanging="27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4" w:type="pct"/>
            <w:gridSpan w:val="9"/>
          </w:tcPr>
          <w:p w14:paraId="491E3186" w14:textId="49971C82" w:rsidR="00590887" w:rsidRPr="00590887" w:rsidRDefault="00590887" w:rsidP="00590887">
            <w:pPr>
              <w:suppressAutoHyphens/>
              <w:spacing w:after="0" w:line="240" w:lineRule="auto"/>
              <w:ind w:left="-104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 xml:space="preserve">31 </w:t>
            </w: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 xml:space="preserve">ธันวาคม </w:t>
            </w: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2563</w:t>
            </w:r>
          </w:p>
        </w:tc>
      </w:tr>
      <w:tr w:rsidR="00590887" w:rsidRPr="00856760" w14:paraId="46F7DBA4" w14:textId="77777777" w:rsidTr="00590887">
        <w:trPr>
          <w:trHeight w:val="521"/>
          <w:tblHeader/>
        </w:trPr>
        <w:tc>
          <w:tcPr>
            <w:tcW w:w="1526" w:type="pct"/>
          </w:tcPr>
          <w:p w14:paraId="1CCAFDCA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vAlign w:val="bottom"/>
          </w:tcPr>
          <w:p w14:paraId="3276FCC2" w14:textId="77777777" w:rsidR="00590887" w:rsidRPr="00856760" w:rsidRDefault="00590887" w:rsidP="00590887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1" w:type="pct"/>
            <w:vAlign w:val="bottom"/>
          </w:tcPr>
          <w:p w14:paraId="19CB782B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5" w:type="pct"/>
            <w:vAlign w:val="bottom"/>
          </w:tcPr>
          <w:p w14:paraId="2DCDCD5C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4B4BFDB1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598AB383" w14:textId="77777777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3D503CC7" w14:textId="344516DC" w:rsidR="00590887" w:rsidRPr="00856760" w:rsidRDefault="00590887" w:rsidP="0059088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4A387117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72574E2D" w14:textId="77777777" w:rsidR="00590887" w:rsidRPr="00856760" w:rsidRDefault="00590887" w:rsidP="00590887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0" w:type="pct"/>
            <w:vAlign w:val="bottom"/>
          </w:tcPr>
          <w:p w14:paraId="1A5F17D9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607" w:type="pct"/>
            <w:vAlign w:val="bottom"/>
          </w:tcPr>
          <w:p w14:paraId="4D22B147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90887" w:rsidRPr="00856760" w14:paraId="5783DECB" w14:textId="77777777" w:rsidTr="00590887">
        <w:trPr>
          <w:trHeight w:val="335"/>
          <w:tblHeader/>
        </w:trPr>
        <w:tc>
          <w:tcPr>
            <w:tcW w:w="1526" w:type="pct"/>
          </w:tcPr>
          <w:p w14:paraId="2DB1FD2B" w14:textId="77777777" w:rsidR="00590887" w:rsidRPr="00856760" w:rsidRDefault="00590887" w:rsidP="0059088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4" w:type="pct"/>
            <w:gridSpan w:val="9"/>
            <w:vAlign w:val="bottom"/>
          </w:tcPr>
          <w:p w14:paraId="204A2540" w14:textId="77777777" w:rsidR="00590887" w:rsidRPr="00856760" w:rsidRDefault="00590887" w:rsidP="0059088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ล้านบาท)</w:t>
            </w:r>
          </w:p>
        </w:tc>
      </w:tr>
      <w:tr w:rsidR="00590887" w:rsidRPr="00856760" w14:paraId="79DCF47E" w14:textId="77777777" w:rsidTr="00590887">
        <w:trPr>
          <w:trHeight w:val="232"/>
        </w:trPr>
        <w:tc>
          <w:tcPr>
            <w:tcW w:w="1526" w:type="pct"/>
          </w:tcPr>
          <w:p w14:paraId="7906E3B7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</w:tcPr>
          <w:p w14:paraId="185AD8BF" w14:textId="77777777" w:rsidR="00590887" w:rsidRPr="00856760" w:rsidRDefault="00590887" w:rsidP="00590887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7039D533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</w:tcPr>
          <w:p w14:paraId="75B5001B" w14:textId="77777777" w:rsidR="00590887" w:rsidRPr="00856760" w:rsidRDefault="00590887" w:rsidP="0059088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3BD2124E" w14:textId="77777777" w:rsidR="00590887" w:rsidRPr="00856760" w:rsidRDefault="00590887" w:rsidP="00590887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51515FA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</w:tcPr>
          <w:p w14:paraId="14F8D0EB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28738A95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</w:tcPr>
          <w:p w14:paraId="73984D58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34DC134B" w14:textId="77777777" w:rsidR="00590887" w:rsidRPr="00856760" w:rsidRDefault="00590887" w:rsidP="00590887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7BA0BEF1" w14:textId="77777777" w:rsidTr="00590887">
        <w:trPr>
          <w:trHeight w:val="272"/>
        </w:trPr>
        <w:tc>
          <w:tcPr>
            <w:tcW w:w="1526" w:type="pct"/>
          </w:tcPr>
          <w:p w14:paraId="2C9C7438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vAlign w:val="bottom"/>
          </w:tcPr>
          <w:p w14:paraId="0923584C" w14:textId="0E109024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BFF07D2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71DBBD35" w14:textId="562B5A88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15F683C1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2D29535D" w14:textId="36B680EB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256FDEDE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4FC5BA72" w14:textId="62D5B9D6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51,529</w:t>
            </w:r>
          </w:p>
        </w:tc>
        <w:tc>
          <w:tcPr>
            <w:tcW w:w="130" w:type="pct"/>
          </w:tcPr>
          <w:p w14:paraId="6F8E9269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4B93AEAB" w14:textId="79B14330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51,529</w:t>
            </w:r>
          </w:p>
        </w:tc>
      </w:tr>
      <w:tr w:rsidR="00590887" w:rsidRPr="00856760" w14:paraId="700254AA" w14:textId="77777777" w:rsidTr="00590887">
        <w:trPr>
          <w:trHeight w:val="264"/>
        </w:trPr>
        <w:tc>
          <w:tcPr>
            <w:tcW w:w="1526" w:type="pct"/>
          </w:tcPr>
          <w:p w14:paraId="60CA282C" w14:textId="77777777" w:rsidR="00590887" w:rsidRPr="00856760" w:rsidRDefault="00590887" w:rsidP="00590887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vAlign w:val="bottom"/>
          </w:tcPr>
          <w:p w14:paraId="46740D4E" w14:textId="2C766C74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6D2F43B2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4945061D" w14:textId="583CFCAE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78086983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3253A625" w14:textId="77777777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75C4C4C4" w14:textId="4F0C9F9A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18BD8EEA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3B20564A" w14:textId="0F209629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539,108</w:t>
            </w:r>
          </w:p>
        </w:tc>
        <w:tc>
          <w:tcPr>
            <w:tcW w:w="130" w:type="pct"/>
          </w:tcPr>
          <w:p w14:paraId="629B1FF6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7B752D91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5FA5A" w14:textId="32A19245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539,108</w:t>
            </w:r>
          </w:p>
        </w:tc>
      </w:tr>
      <w:tr w:rsidR="00590887" w:rsidRPr="00856760" w14:paraId="630BDDEA" w14:textId="77777777" w:rsidTr="00590887">
        <w:trPr>
          <w:trHeight w:val="526"/>
        </w:trPr>
        <w:tc>
          <w:tcPr>
            <w:tcW w:w="1526" w:type="pct"/>
          </w:tcPr>
          <w:p w14:paraId="2476F545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</w:tcPr>
          <w:p w14:paraId="75E15C70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hAnsi="Angsana New" w:cs="Angsana New"/>
                <w:sz w:val="26"/>
                <w:szCs w:val="26"/>
              </w:rPr>
            </w:pPr>
          </w:p>
          <w:p w14:paraId="02AC271F" w14:textId="3737E1E2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23,107</w:t>
            </w:r>
          </w:p>
        </w:tc>
        <w:tc>
          <w:tcPr>
            <w:tcW w:w="171" w:type="pct"/>
            <w:vAlign w:val="bottom"/>
          </w:tcPr>
          <w:p w14:paraId="21657594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4C5C73C7" w14:textId="4E19B30E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11D26EF0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548D1171" w14:textId="77777777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0F6B844" w14:textId="738F1E5F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2407E2B2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7EA4A5D5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5D907FE8" w14:textId="49D4AAAE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0B87DECC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700D08EC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67AE0B8" w14:textId="61A41D83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7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23,107</w:t>
            </w:r>
          </w:p>
        </w:tc>
      </w:tr>
      <w:tr w:rsidR="00590887" w:rsidRPr="00856760" w14:paraId="15875DA0" w14:textId="77777777" w:rsidTr="00590887">
        <w:trPr>
          <w:trHeight w:val="351"/>
        </w:trPr>
        <w:tc>
          <w:tcPr>
            <w:tcW w:w="1526" w:type="pct"/>
          </w:tcPr>
          <w:p w14:paraId="594D4993" w14:textId="77777777" w:rsidR="00590887" w:rsidRPr="00856760" w:rsidRDefault="00590887" w:rsidP="00590887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</w:tcPr>
          <w:p w14:paraId="050C7801" w14:textId="0CD889A2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7" w:right="7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87,095</w:t>
            </w:r>
          </w:p>
        </w:tc>
        <w:tc>
          <w:tcPr>
            <w:tcW w:w="171" w:type="pct"/>
            <w:vAlign w:val="bottom"/>
          </w:tcPr>
          <w:p w14:paraId="4A646B8B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097EA1A5" w14:textId="4AF70337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5A0BEADE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163E1BC5" w14:textId="0B310B67" w:rsidR="00590887" w:rsidRPr="00856760" w:rsidRDefault="00590887" w:rsidP="00590887">
            <w:pPr>
              <w:suppressAutoHyphens/>
              <w:spacing w:after="0" w:line="240" w:lineRule="auto"/>
              <w:ind w:left="-101" w:right="-36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67BC153A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358748E8" w14:textId="1A304BB2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2204C945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2CAA1F81" w14:textId="55EF8B36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87,095</w:t>
            </w:r>
          </w:p>
        </w:tc>
      </w:tr>
      <w:tr w:rsidR="00590887" w:rsidRPr="00856760" w14:paraId="4B8464E9" w14:textId="77777777" w:rsidTr="00590887">
        <w:trPr>
          <w:trHeight w:val="351"/>
        </w:trPr>
        <w:tc>
          <w:tcPr>
            <w:tcW w:w="1526" w:type="pct"/>
          </w:tcPr>
          <w:p w14:paraId="051F7ABA" w14:textId="77777777" w:rsidR="00590887" w:rsidRPr="00856760" w:rsidRDefault="00590887" w:rsidP="0059088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</w:tcPr>
          <w:p w14:paraId="23B3DC82" w14:textId="2BA99C80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461F1DC6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32C617C3" w14:textId="6CB64A90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302,378</w:t>
            </w:r>
          </w:p>
        </w:tc>
        <w:tc>
          <w:tcPr>
            <w:tcW w:w="158" w:type="pct"/>
          </w:tcPr>
          <w:p w14:paraId="748A5DB7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7B3A396D" w14:textId="340FC649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8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2,147</w:t>
            </w:r>
          </w:p>
        </w:tc>
        <w:tc>
          <w:tcPr>
            <w:tcW w:w="158" w:type="pct"/>
            <w:vAlign w:val="bottom"/>
          </w:tcPr>
          <w:p w14:paraId="03BA05DC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127F74C2" w14:textId="46AFC4EF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7,534</w:t>
            </w:r>
          </w:p>
        </w:tc>
        <w:tc>
          <w:tcPr>
            <w:tcW w:w="130" w:type="pct"/>
          </w:tcPr>
          <w:p w14:paraId="3EAEF3EB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58D0561C" w14:textId="2CE13D1C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312,059</w:t>
            </w:r>
          </w:p>
        </w:tc>
      </w:tr>
      <w:tr w:rsidR="00590887" w:rsidRPr="00856760" w14:paraId="41009216" w14:textId="77777777" w:rsidTr="00590887">
        <w:trPr>
          <w:trHeight w:val="351"/>
        </w:trPr>
        <w:tc>
          <w:tcPr>
            <w:tcW w:w="1526" w:type="pct"/>
          </w:tcPr>
          <w:p w14:paraId="31201856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BC6CDF" w14:textId="77777777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37525EFA" w14:textId="114D7CE1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6E127E73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5689F59E" w14:textId="1A6CE191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05A08159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4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32C3818B" w14:textId="77777777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</w:p>
          <w:p w14:paraId="798EE9BA" w14:textId="1805D4DB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7AA97FD3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5399BA36" w14:textId="6927F9C5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2,125,942</w:t>
            </w:r>
          </w:p>
        </w:tc>
        <w:tc>
          <w:tcPr>
            <w:tcW w:w="130" w:type="pct"/>
          </w:tcPr>
          <w:p w14:paraId="4B898D7F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9F155EB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hAnsi="Angsana New" w:cs="Angsana New"/>
                <w:sz w:val="26"/>
                <w:szCs w:val="26"/>
              </w:rPr>
            </w:pPr>
          </w:p>
          <w:p w14:paraId="77061FD8" w14:textId="2A9FA7B3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2,125,942</w:t>
            </w:r>
          </w:p>
        </w:tc>
      </w:tr>
      <w:tr w:rsidR="00590887" w:rsidRPr="00856760" w14:paraId="0B3C7C3A" w14:textId="77777777" w:rsidTr="00590887">
        <w:trPr>
          <w:trHeight w:val="351"/>
        </w:trPr>
        <w:tc>
          <w:tcPr>
            <w:tcW w:w="1526" w:type="pct"/>
          </w:tcPr>
          <w:p w14:paraId="4DF13021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D04F89" w14:textId="4242549E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110,202</w:t>
            </w:r>
          </w:p>
        </w:tc>
        <w:tc>
          <w:tcPr>
            <w:tcW w:w="171" w:type="pct"/>
            <w:vAlign w:val="bottom"/>
          </w:tcPr>
          <w:p w14:paraId="2A8803AD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1D392" w14:textId="2C9F1F2D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302,378</w:t>
            </w:r>
          </w:p>
        </w:tc>
        <w:tc>
          <w:tcPr>
            <w:tcW w:w="158" w:type="pct"/>
          </w:tcPr>
          <w:p w14:paraId="441E6C12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E24B4D2" w14:textId="2E8F8AAC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8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2,147</w:t>
            </w:r>
          </w:p>
        </w:tc>
        <w:tc>
          <w:tcPr>
            <w:tcW w:w="158" w:type="pct"/>
            <w:vAlign w:val="bottom"/>
          </w:tcPr>
          <w:p w14:paraId="4139C4AA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A8892" w14:textId="648642B3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2,724,113</w:t>
            </w:r>
          </w:p>
        </w:tc>
        <w:tc>
          <w:tcPr>
            <w:tcW w:w="130" w:type="pct"/>
          </w:tcPr>
          <w:p w14:paraId="40962893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B9F5994" w14:textId="7C2936EA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3,138,840</w:t>
            </w:r>
          </w:p>
        </w:tc>
      </w:tr>
      <w:tr w:rsidR="00590887" w:rsidRPr="00856760" w14:paraId="2F50DC97" w14:textId="77777777" w:rsidTr="00590887">
        <w:trPr>
          <w:trHeight w:val="351"/>
        </w:trPr>
        <w:tc>
          <w:tcPr>
            <w:tcW w:w="1526" w:type="pct"/>
          </w:tcPr>
          <w:p w14:paraId="4E673C27" w14:textId="77777777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97B88DF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5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433EB1A5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vAlign w:val="bottom"/>
          </w:tcPr>
          <w:p w14:paraId="5731F097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31E7AF0B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2032F8D6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  <w:vAlign w:val="bottom"/>
          </w:tcPr>
          <w:p w14:paraId="5E80FA4A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vAlign w:val="bottom"/>
          </w:tcPr>
          <w:p w14:paraId="150ECCD7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  <w:vAlign w:val="bottom"/>
          </w:tcPr>
          <w:p w14:paraId="73D5136B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5056DC5E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73952074" w14:textId="77777777" w:rsidTr="00590887">
        <w:trPr>
          <w:trHeight w:val="351"/>
        </w:trPr>
        <w:tc>
          <w:tcPr>
            <w:tcW w:w="1526" w:type="pct"/>
          </w:tcPr>
          <w:p w14:paraId="4C2B498C" w14:textId="77777777" w:rsidR="00590887" w:rsidRPr="00856760" w:rsidRDefault="00590887" w:rsidP="0059088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4" w:type="pct"/>
          </w:tcPr>
          <w:p w14:paraId="33B15EA5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5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" w:type="pct"/>
          </w:tcPr>
          <w:p w14:paraId="3688B12A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35016E34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12ED817B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3C8D1530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  <w:vAlign w:val="bottom"/>
          </w:tcPr>
          <w:p w14:paraId="0B72B38C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4A5EC4EB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0" w:type="pct"/>
            <w:vAlign w:val="bottom"/>
          </w:tcPr>
          <w:p w14:paraId="30B55B04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  <w:vAlign w:val="bottom"/>
          </w:tcPr>
          <w:p w14:paraId="387174A8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590887" w:rsidRPr="00856760" w14:paraId="542687F5" w14:textId="77777777" w:rsidTr="00590887">
        <w:trPr>
          <w:trHeight w:val="351"/>
        </w:trPr>
        <w:tc>
          <w:tcPr>
            <w:tcW w:w="1526" w:type="pct"/>
          </w:tcPr>
          <w:p w14:paraId="3B0AF0A9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vAlign w:val="bottom"/>
          </w:tcPr>
          <w:p w14:paraId="2DBF5A3D" w14:textId="60750970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0F59DA5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09AD815C" w14:textId="1A8C87C3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604865A9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5470E9EC" w14:textId="7FD8B5CE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0ACAE14C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2431DCEE" w14:textId="7B033ACE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2,429,780</w:t>
            </w:r>
          </w:p>
        </w:tc>
        <w:tc>
          <w:tcPr>
            <w:tcW w:w="130" w:type="pct"/>
          </w:tcPr>
          <w:p w14:paraId="27F55268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09671F40" w14:textId="78EB305F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2,429,780</w:t>
            </w:r>
          </w:p>
        </w:tc>
      </w:tr>
      <w:tr w:rsidR="00590887" w:rsidRPr="00856760" w14:paraId="5565C7CE" w14:textId="77777777" w:rsidTr="00590887">
        <w:trPr>
          <w:trHeight w:val="351"/>
        </w:trPr>
        <w:tc>
          <w:tcPr>
            <w:tcW w:w="1526" w:type="pct"/>
          </w:tcPr>
          <w:p w14:paraId="653A9433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vAlign w:val="bottom"/>
          </w:tcPr>
          <w:p w14:paraId="13544C56" w14:textId="04F803B4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401309F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5CB31223" w14:textId="1C41057B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5CCBA267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B223385" w14:textId="37C38E81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3A1F3096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5997B7F8" w14:textId="49985924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198,360</w:t>
            </w:r>
          </w:p>
        </w:tc>
        <w:tc>
          <w:tcPr>
            <w:tcW w:w="130" w:type="pct"/>
          </w:tcPr>
          <w:p w14:paraId="2C7977E4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4AF934A7" w14:textId="71C9C700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198,360</w:t>
            </w:r>
          </w:p>
        </w:tc>
      </w:tr>
      <w:tr w:rsidR="00590887" w:rsidRPr="00856760" w14:paraId="7DC33FE9" w14:textId="77777777" w:rsidTr="00590887">
        <w:trPr>
          <w:trHeight w:val="351"/>
        </w:trPr>
        <w:tc>
          <w:tcPr>
            <w:tcW w:w="1526" w:type="pct"/>
          </w:tcPr>
          <w:p w14:paraId="3CAEFB35" w14:textId="77777777" w:rsidR="00590887" w:rsidRPr="00856760" w:rsidRDefault="00590887" w:rsidP="0059088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vAlign w:val="bottom"/>
          </w:tcPr>
          <w:p w14:paraId="1FE80423" w14:textId="39B2C717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22F36B10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6F5F0F10" w14:textId="057BF7A9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2CD1D93E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0987DFE4" w14:textId="643ECFA4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3CA4E26E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1C8F5D12" w14:textId="7A5E9CC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  <w:tc>
          <w:tcPr>
            <w:tcW w:w="130" w:type="pct"/>
          </w:tcPr>
          <w:p w14:paraId="42F23D7A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622D452A" w14:textId="0DD6C865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10,267</w:t>
            </w:r>
          </w:p>
        </w:tc>
      </w:tr>
      <w:tr w:rsidR="00590887" w:rsidRPr="00856760" w14:paraId="32F31901" w14:textId="77777777" w:rsidTr="00590887">
        <w:trPr>
          <w:trHeight w:val="351"/>
        </w:trPr>
        <w:tc>
          <w:tcPr>
            <w:tcW w:w="1526" w:type="pct"/>
          </w:tcPr>
          <w:p w14:paraId="4677BDD0" w14:textId="77777777" w:rsidR="00590887" w:rsidRPr="00856760" w:rsidRDefault="00590887" w:rsidP="0059088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vAlign w:val="bottom"/>
          </w:tcPr>
          <w:p w14:paraId="7AB9AB40" w14:textId="793AE98C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79,776</w:t>
            </w:r>
          </w:p>
        </w:tc>
        <w:tc>
          <w:tcPr>
            <w:tcW w:w="171" w:type="pct"/>
            <w:vAlign w:val="bottom"/>
          </w:tcPr>
          <w:p w14:paraId="3FEBBC86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51AC2756" w14:textId="46F570B8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546DF318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vAlign w:val="bottom"/>
          </w:tcPr>
          <w:p w14:paraId="1913CC4B" w14:textId="50F22586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2791144B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</w:tcPr>
          <w:p w14:paraId="03C439D2" w14:textId="49201460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15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0" w:type="pct"/>
          </w:tcPr>
          <w:p w14:paraId="19EAE616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6389A7B1" w14:textId="0CC07918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79,776</w:t>
            </w:r>
          </w:p>
        </w:tc>
      </w:tr>
      <w:tr w:rsidR="00590887" w:rsidRPr="00856760" w14:paraId="32595C59" w14:textId="77777777" w:rsidTr="00590887">
        <w:trPr>
          <w:trHeight w:val="351"/>
        </w:trPr>
        <w:tc>
          <w:tcPr>
            <w:tcW w:w="1526" w:type="pct"/>
          </w:tcPr>
          <w:p w14:paraId="3312FDD3" w14:textId="77777777" w:rsidR="00590887" w:rsidRPr="00856760" w:rsidRDefault="00590887" w:rsidP="00590887">
            <w:pPr>
              <w:tabs>
                <w:tab w:val="decimal" w:pos="1240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vAlign w:val="bottom"/>
          </w:tcPr>
          <w:p w14:paraId="7AA065E9" w14:textId="58B0AC2E" w:rsidR="00590887" w:rsidRPr="00856760" w:rsidRDefault="00590887" w:rsidP="00590887">
            <w:pPr>
              <w:tabs>
                <w:tab w:val="decimal" w:pos="703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71" w:type="pct"/>
            <w:vAlign w:val="bottom"/>
          </w:tcPr>
          <w:p w14:paraId="767288D0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vAlign w:val="bottom"/>
          </w:tcPr>
          <w:p w14:paraId="22F7866E" w14:textId="0CCA463E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0CECEEF9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</w:tcPr>
          <w:p w14:paraId="78988518" w14:textId="749667FC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0E36E43B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6ADE5E4F" w14:textId="355A1512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66,801</w:t>
            </w:r>
          </w:p>
        </w:tc>
        <w:tc>
          <w:tcPr>
            <w:tcW w:w="130" w:type="pct"/>
          </w:tcPr>
          <w:p w14:paraId="6FD4E359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</w:tcPr>
          <w:p w14:paraId="5522C7D7" w14:textId="03138FA4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sz w:val="26"/>
                <w:szCs w:val="26"/>
              </w:rPr>
              <w:t>66,801</w:t>
            </w:r>
          </w:p>
        </w:tc>
      </w:tr>
      <w:tr w:rsidR="00590887" w:rsidRPr="00856760" w14:paraId="03764CE3" w14:textId="77777777" w:rsidTr="00590887">
        <w:trPr>
          <w:trHeight w:val="351"/>
        </w:trPr>
        <w:tc>
          <w:tcPr>
            <w:tcW w:w="1526" w:type="pct"/>
            <w:vAlign w:val="bottom"/>
          </w:tcPr>
          <w:p w14:paraId="2938829F" w14:textId="77777777" w:rsidR="00590887" w:rsidRPr="00856760" w:rsidRDefault="00590887" w:rsidP="0059088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7E1C1" w14:textId="6F4A01C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5" w:right="7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79,776</w:t>
            </w:r>
          </w:p>
        </w:tc>
        <w:tc>
          <w:tcPr>
            <w:tcW w:w="171" w:type="pct"/>
            <w:vAlign w:val="bottom"/>
          </w:tcPr>
          <w:p w14:paraId="7B9C9AB4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15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7D351" w14:textId="5ABF72B8" w:rsidR="00590887" w:rsidRPr="00856760" w:rsidRDefault="00590887" w:rsidP="00590887">
            <w:pPr>
              <w:tabs>
                <w:tab w:val="decimal" w:pos="616"/>
              </w:tabs>
              <w:suppressAutoHyphens/>
              <w:spacing w:after="0" w:line="240" w:lineRule="auto"/>
              <w:ind w:left="-15" w:right="158"/>
              <w:rPr>
                <w:rStyle w:val="normaltextrun"/>
                <w:rFonts w:ascii="Angsana New" w:hAnsi="Angsana New" w:cs="Angsana New"/>
                <w:b/>
                <w:bCs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</w:tcPr>
          <w:p w14:paraId="75A2A1DD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B289A83" w14:textId="7DA0E78A" w:rsidR="00590887" w:rsidRPr="00856760" w:rsidRDefault="00590887" w:rsidP="00590887">
            <w:pPr>
              <w:suppressAutoHyphens/>
              <w:spacing w:after="0" w:line="240" w:lineRule="auto"/>
              <w:ind w:left="-107" w:right="-369"/>
              <w:jc w:val="center"/>
              <w:rPr>
                <w:rStyle w:val="normaltextrun"/>
                <w:rFonts w:ascii="Angsana New" w:hAnsi="Angsana New" w:cs="Angsana New"/>
                <w:b/>
                <w:bCs/>
                <w:sz w:val="26"/>
                <w:szCs w:val="26"/>
                <w:shd w:val="clear" w:color="auto" w:fill="FFFFFF"/>
              </w:rPr>
            </w:pPr>
            <w:r w:rsidRPr="00856760">
              <w:rPr>
                <w:rStyle w:val="normaltextrun"/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58" w:type="pct"/>
            <w:vAlign w:val="bottom"/>
          </w:tcPr>
          <w:p w14:paraId="5FBC7DE9" w14:textId="77777777" w:rsidR="00590887" w:rsidRPr="00856760" w:rsidRDefault="00590887" w:rsidP="00590887">
            <w:pPr>
              <w:tabs>
                <w:tab w:val="decimal" w:pos="1422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74A41" w14:textId="58557341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2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2,705,208</w:t>
            </w:r>
          </w:p>
        </w:tc>
        <w:tc>
          <w:tcPr>
            <w:tcW w:w="130" w:type="pct"/>
          </w:tcPr>
          <w:p w14:paraId="2D288E0F" w14:textId="77777777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7DEA540" w14:textId="7A46242A" w:rsidR="00590887" w:rsidRPr="00856760" w:rsidRDefault="00590887" w:rsidP="00590887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2,784,984</w:t>
            </w:r>
          </w:p>
        </w:tc>
      </w:tr>
    </w:tbl>
    <w:p w14:paraId="2FC0D9DF" w14:textId="77777777" w:rsidR="00F57055" w:rsidRDefault="00F57055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4A8B106" w14:textId="77777777" w:rsidR="00856760" w:rsidRDefault="0085676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18A17B27" w14:textId="4FA1939C" w:rsidR="004D566E" w:rsidRDefault="00975D4C" w:rsidP="007A5235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7</w:t>
      </w:r>
      <w:r w:rsidR="00AD1ADB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รายการระหว่างธนาคารและตลาดเงินสุทธิ (สินทรัพย์)</w:t>
      </w:r>
    </w:p>
    <w:p w14:paraId="5EECD3C6" w14:textId="77777777" w:rsidR="00DD0D0D" w:rsidRPr="00B4524D" w:rsidRDefault="00DD0D0D" w:rsidP="00BA0FB9">
      <w:p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</w:p>
    <w:tbl>
      <w:tblPr>
        <w:tblW w:w="912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14"/>
        <w:gridCol w:w="1169"/>
        <w:gridCol w:w="239"/>
        <w:gridCol w:w="1111"/>
        <w:gridCol w:w="239"/>
        <w:gridCol w:w="1200"/>
        <w:gridCol w:w="239"/>
        <w:gridCol w:w="1115"/>
      </w:tblGrid>
      <w:tr w:rsidR="000C64D5" w:rsidRPr="002A007A" w14:paraId="17C987D4" w14:textId="77777777" w:rsidTr="007A5235">
        <w:tc>
          <w:tcPr>
            <w:tcW w:w="3814" w:type="dxa"/>
            <w:shd w:val="clear" w:color="auto" w:fill="auto"/>
            <w:vAlign w:val="bottom"/>
          </w:tcPr>
          <w:p w14:paraId="496DA88C" w14:textId="2282BBFE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519" w:type="dxa"/>
            <w:gridSpan w:val="3"/>
            <w:shd w:val="clear" w:color="auto" w:fill="auto"/>
          </w:tcPr>
          <w:p w14:paraId="0BAAF31C" w14:textId="0C72CBC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383D259B" w14:textId="7777777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30FA9241" w14:textId="1398794B" w:rsidR="000C64D5" w:rsidRPr="007A5235" w:rsidRDefault="00DE4588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524D" w:rsidRPr="002A007A" w14:paraId="2A82F14E" w14:textId="77777777" w:rsidTr="00DE4588">
        <w:tc>
          <w:tcPr>
            <w:tcW w:w="3814" w:type="dxa"/>
            <w:shd w:val="clear" w:color="auto" w:fill="auto"/>
            <w:vAlign w:val="bottom"/>
          </w:tcPr>
          <w:p w14:paraId="6DBB5315" w14:textId="77777777" w:rsidR="00B4524D" w:rsidRPr="007A5235" w:rsidRDefault="00B4524D" w:rsidP="00B4524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466F3082" w14:textId="6BF3A222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32A4CA03" w14:textId="77777777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6E6A64F" w14:textId="1C26A5FF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14:paraId="09872102" w14:textId="77777777" w:rsidR="00B4524D" w:rsidRPr="007A5235" w:rsidRDefault="00B4524D" w:rsidP="00B4524D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00A0A64" w14:textId="4E2E5710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C119DD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3C3D6ECD" w14:textId="77777777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BD08B76" w14:textId="36E030BC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C119DD">
              <w:rPr>
                <w:rFonts w:asciiTheme="majorBidi" w:eastAsia="Times New Roman" w:hAnsiTheme="majorBidi" w:cstheme="majorBidi" w:hint="cs"/>
                <w:sz w:val="28"/>
                <w:cs/>
              </w:rPr>
              <w:t>ธันวาคม</w:t>
            </w:r>
          </w:p>
        </w:tc>
      </w:tr>
      <w:tr w:rsidR="00B4524D" w:rsidRPr="002A007A" w14:paraId="5750250F" w14:textId="77777777" w:rsidTr="00DE4588">
        <w:tc>
          <w:tcPr>
            <w:tcW w:w="3814" w:type="dxa"/>
            <w:shd w:val="clear" w:color="auto" w:fill="auto"/>
            <w:vAlign w:val="bottom"/>
          </w:tcPr>
          <w:p w14:paraId="7EC48106" w14:textId="77777777" w:rsidR="00B4524D" w:rsidRPr="007A5235" w:rsidRDefault="00B4524D" w:rsidP="00B4524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5396C2EE" w14:textId="11BAD99E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59C1191F" w14:textId="77777777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FEDB358" w14:textId="483B3BCB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D062530" w14:textId="77777777" w:rsidR="00B4524D" w:rsidRPr="007A5235" w:rsidRDefault="00B4524D" w:rsidP="00B4524D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CD83B2" w14:textId="51BA6B58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7A4214A9" w14:textId="77777777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41F7ECB" w14:textId="77B50102" w:rsidR="00B4524D" w:rsidRPr="007A5235" w:rsidRDefault="00B4524D" w:rsidP="00B4524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19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AD1ADB" w:rsidRPr="002A007A" w14:paraId="06E1C5E2" w14:textId="77777777" w:rsidTr="00AD1ADB">
        <w:tc>
          <w:tcPr>
            <w:tcW w:w="3814" w:type="dxa"/>
            <w:shd w:val="clear" w:color="auto" w:fill="auto"/>
            <w:vAlign w:val="bottom"/>
          </w:tcPr>
          <w:p w14:paraId="6ED89F93" w14:textId="77777777" w:rsidR="00AD1ADB" w:rsidRPr="007A5235" w:rsidRDefault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3B44C5A" w14:textId="4EAB3A02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C64D5" w:rsidRPr="002A007A" w14:paraId="2D4EE283" w14:textId="77777777" w:rsidTr="007A5235">
        <w:tc>
          <w:tcPr>
            <w:tcW w:w="3814" w:type="dxa"/>
            <w:shd w:val="clear" w:color="auto" w:fill="auto"/>
            <w:vAlign w:val="bottom"/>
          </w:tcPr>
          <w:p w14:paraId="6C81E6B5" w14:textId="4B54AFDC" w:rsidR="000C64D5" w:rsidRPr="00350A2A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350A2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69" w:type="dxa"/>
            <w:shd w:val="clear" w:color="auto" w:fill="auto"/>
          </w:tcPr>
          <w:p w14:paraId="4E7C9335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282FFF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CC61803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9404C7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3EFAC787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C5632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07AAD15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C64D5" w:rsidRPr="002A007A" w14:paraId="5756EB2B" w14:textId="77777777" w:rsidTr="007A5235">
        <w:tc>
          <w:tcPr>
            <w:tcW w:w="3814" w:type="dxa"/>
            <w:shd w:val="clear" w:color="auto" w:fill="auto"/>
            <w:vAlign w:val="bottom"/>
          </w:tcPr>
          <w:p w14:paraId="46547403" w14:textId="21A154FB" w:rsidR="000C64D5" w:rsidRPr="007A5235" w:rsidRDefault="00016801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ธปท.</w:t>
            </w:r>
            <w:r w:rsidR="000C64D5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และ</w:t>
            </w:r>
            <w:r w:rsidR="00394C2F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กองทุน</w:t>
            </w:r>
            <w:r w:rsidR="0006466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เพื่อการฟื้นฟู</w:t>
            </w:r>
            <w:r w:rsidR="0006466C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และพัฒนา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F36850" w14:textId="77777777" w:rsidR="000C64D5" w:rsidRPr="007A5235" w:rsidRDefault="000C64D5" w:rsidP="007A5235">
            <w:pPr>
              <w:tabs>
                <w:tab w:val="decimal" w:pos="47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F59B02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D485C50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C0A58E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B6C93F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533E6C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E8E621E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B6474" w:rsidRPr="002A007A" w14:paraId="74071034" w14:textId="77777777" w:rsidTr="008D01AE">
        <w:tc>
          <w:tcPr>
            <w:tcW w:w="3814" w:type="dxa"/>
            <w:shd w:val="clear" w:color="auto" w:fill="auto"/>
            <w:vAlign w:val="bottom"/>
          </w:tcPr>
          <w:p w14:paraId="3C88BB65" w14:textId="47D3C109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ระบบสถาบันการเงิน</w:t>
            </w:r>
          </w:p>
        </w:tc>
        <w:tc>
          <w:tcPr>
            <w:tcW w:w="1169" w:type="dxa"/>
            <w:shd w:val="clear" w:color="auto" w:fill="auto"/>
          </w:tcPr>
          <w:p w14:paraId="6489E54F" w14:textId="7BBAF35D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446,925</w:t>
            </w:r>
          </w:p>
        </w:tc>
        <w:tc>
          <w:tcPr>
            <w:tcW w:w="239" w:type="dxa"/>
            <w:shd w:val="clear" w:color="auto" w:fill="auto"/>
          </w:tcPr>
          <w:p w14:paraId="192EFCD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AA58DBB" w14:textId="4A466751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497,883</w:t>
            </w:r>
          </w:p>
        </w:tc>
        <w:tc>
          <w:tcPr>
            <w:tcW w:w="239" w:type="dxa"/>
            <w:shd w:val="clear" w:color="auto" w:fill="auto"/>
          </w:tcPr>
          <w:p w14:paraId="7C3B146C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D63EFF2" w14:textId="486AEA53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446,925</w:t>
            </w:r>
          </w:p>
        </w:tc>
        <w:tc>
          <w:tcPr>
            <w:tcW w:w="239" w:type="dxa"/>
            <w:shd w:val="clear" w:color="auto" w:fill="auto"/>
          </w:tcPr>
          <w:p w14:paraId="7DF913E4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77D1121" w14:textId="4F775109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497,883</w:t>
            </w:r>
          </w:p>
        </w:tc>
      </w:tr>
      <w:tr w:rsidR="007B6474" w:rsidRPr="002A007A" w14:paraId="63DC6AFB" w14:textId="77777777" w:rsidTr="008D01AE">
        <w:tc>
          <w:tcPr>
            <w:tcW w:w="3814" w:type="dxa"/>
            <w:shd w:val="clear" w:color="auto" w:fill="auto"/>
            <w:vAlign w:val="bottom"/>
          </w:tcPr>
          <w:p w14:paraId="4E058656" w14:textId="7CCD48FF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ธนาคารพาณิชย์</w:t>
            </w:r>
          </w:p>
        </w:tc>
        <w:tc>
          <w:tcPr>
            <w:tcW w:w="1169" w:type="dxa"/>
            <w:shd w:val="clear" w:color="auto" w:fill="auto"/>
          </w:tcPr>
          <w:p w14:paraId="44FF7D5D" w14:textId="4E17375D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24,751</w:t>
            </w:r>
          </w:p>
        </w:tc>
        <w:tc>
          <w:tcPr>
            <w:tcW w:w="239" w:type="dxa"/>
            <w:shd w:val="clear" w:color="auto" w:fill="auto"/>
          </w:tcPr>
          <w:p w14:paraId="187936BF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D360EAE" w14:textId="4B084186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17,492</w:t>
            </w:r>
          </w:p>
        </w:tc>
        <w:tc>
          <w:tcPr>
            <w:tcW w:w="239" w:type="dxa"/>
            <w:shd w:val="clear" w:color="auto" w:fill="auto"/>
          </w:tcPr>
          <w:p w14:paraId="1DDE2C7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6E8EF4" w14:textId="48AC6099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24,466</w:t>
            </w:r>
          </w:p>
        </w:tc>
        <w:tc>
          <w:tcPr>
            <w:tcW w:w="239" w:type="dxa"/>
            <w:shd w:val="clear" w:color="auto" w:fill="auto"/>
          </w:tcPr>
          <w:p w14:paraId="3F6F043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2101F9E4" w14:textId="75AE9F2F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12,816</w:t>
            </w:r>
          </w:p>
        </w:tc>
      </w:tr>
      <w:tr w:rsidR="007B6474" w:rsidRPr="002A007A" w14:paraId="07029331" w14:textId="77777777" w:rsidTr="008D01AE">
        <w:tc>
          <w:tcPr>
            <w:tcW w:w="3814" w:type="dxa"/>
            <w:shd w:val="clear" w:color="auto" w:fill="auto"/>
            <w:vAlign w:val="bottom"/>
          </w:tcPr>
          <w:p w14:paraId="1A010025" w14:textId="1AE19BE4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สถาบันการเงินอื่น</w:t>
            </w:r>
            <w:r w:rsidRPr="007C53F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Pr="007C53FA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336F4091" w14:textId="6BB3B8EF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2,567</w:t>
            </w:r>
          </w:p>
        </w:tc>
        <w:tc>
          <w:tcPr>
            <w:tcW w:w="239" w:type="dxa"/>
            <w:shd w:val="clear" w:color="auto" w:fill="auto"/>
          </w:tcPr>
          <w:p w14:paraId="4E0CCC32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C028BFB" w14:textId="5B2250A2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2,704</w:t>
            </w:r>
          </w:p>
        </w:tc>
        <w:tc>
          <w:tcPr>
            <w:tcW w:w="239" w:type="dxa"/>
            <w:shd w:val="clear" w:color="auto" w:fill="auto"/>
          </w:tcPr>
          <w:p w14:paraId="68C0F2A6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10C65DC6" w14:textId="18029D62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3,617</w:t>
            </w:r>
          </w:p>
        </w:tc>
        <w:tc>
          <w:tcPr>
            <w:tcW w:w="239" w:type="dxa"/>
            <w:shd w:val="clear" w:color="auto" w:fill="auto"/>
          </w:tcPr>
          <w:p w14:paraId="250827F5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44F1B03B" w14:textId="5E318385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4,453</w:t>
            </w:r>
          </w:p>
        </w:tc>
      </w:tr>
      <w:tr w:rsidR="007B6474" w:rsidRPr="002A007A" w14:paraId="5D7461EC" w14:textId="77777777" w:rsidTr="008D01AE">
        <w:tc>
          <w:tcPr>
            <w:tcW w:w="3814" w:type="dxa"/>
            <w:shd w:val="clear" w:color="auto" w:fill="auto"/>
            <w:vAlign w:val="bottom"/>
          </w:tcPr>
          <w:p w14:paraId="08D5646B" w14:textId="321CCE52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D7A1763" w14:textId="68CA93F8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474,243</w:t>
            </w:r>
          </w:p>
        </w:tc>
        <w:tc>
          <w:tcPr>
            <w:tcW w:w="239" w:type="dxa"/>
            <w:shd w:val="clear" w:color="auto" w:fill="auto"/>
          </w:tcPr>
          <w:p w14:paraId="4FE02BD9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65FEF979" w14:textId="0DC3A3B5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518</w:t>
            </w: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,079</w:t>
            </w:r>
          </w:p>
        </w:tc>
        <w:tc>
          <w:tcPr>
            <w:tcW w:w="239" w:type="dxa"/>
            <w:shd w:val="clear" w:color="auto" w:fill="auto"/>
          </w:tcPr>
          <w:p w14:paraId="01B58867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7C1E4190" w14:textId="375C7D3D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475,008</w:t>
            </w:r>
          </w:p>
        </w:tc>
        <w:tc>
          <w:tcPr>
            <w:tcW w:w="239" w:type="dxa"/>
            <w:shd w:val="clear" w:color="auto" w:fill="auto"/>
          </w:tcPr>
          <w:p w14:paraId="2FC63ED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63660FAE" w14:textId="16309174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515,152</w:t>
            </w:r>
          </w:p>
        </w:tc>
      </w:tr>
      <w:tr w:rsidR="007B6474" w:rsidRPr="002A007A" w14:paraId="7AC6C1E9" w14:textId="77777777" w:rsidTr="00CB774F">
        <w:tc>
          <w:tcPr>
            <w:tcW w:w="3814" w:type="dxa"/>
            <w:shd w:val="clear" w:color="auto" w:fill="auto"/>
            <w:vAlign w:val="bottom"/>
          </w:tcPr>
          <w:p w14:paraId="54DD8129" w14:textId="13D2FD26" w:rsidR="007B6474" w:rsidRPr="007A5235" w:rsidRDefault="007B6474" w:rsidP="007B6474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</w:tcPr>
          <w:p w14:paraId="3E9B87B5" w14:textId="77777777" w:rsidR="007B6474" w:rsidRPr="007B6474" w:rsidRDefault="007B6474" w:rsidP="007B6474">
            <w:pPr>
              <w:tabs>
                <w:tab w:val="decimal" w:pos="1096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0B0E759" w14:textId="6FB1F2D5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54</w:t>
            </w:r>
          </w:p>
        </w:tc>
        <w:tc>
          <w:tcPr>
            <w:tcW w:w="239" w:type="dxa"/>
            <w:shd w:val="clear" w:color="auto" w:fill="auto"/>
          </w:tcPr>
          <w:p w14:paraId="2DA818E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4D0FC8A" w14:textId="3F5DCDC0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0074F5B4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23D4F52" w14:textId="77777777" w:rsidR="007B6474" w:rsidRPr="007B6474" w:rsidRDefault="007B6474" w:rsidP="007B6474">
            <w:pPr>
              <w:tabs>
                <w:tab w:val="decimal" w:pos="1096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E7DC69A" w14:textId="3518E58A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54</w:t>
            </w:r>
          </w:p>
        </w:tc>
        <w:tc>
          <w:tcPr>
            <w:tcW w:w="239" w:type="dxa"/>
            <w:shd w:val="clear" w:color="auto" w:fill="auto"/>
          </w:tcPr>
          <w:p w14:paraId="6A38EF6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459DE3" w14:textId="62171C4D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34</w:t>
            </w:r>
          </w:p>
        </w:tc>
      </w:tr>
      <w:tr w:rsidR="007B6474" w:rsidRPr="002A007A" w14:paraId="6737A04D" w14:textId="77777777" w:rsidTr="007A5235">
        <w:tc>
          <w:tcPr>
            <w:tcW w:w="3814" w:type="dxa"/>
            <w:shd w:val="clear" w:color="auto" w:fill="auto"/>
            <w:vAlign w:val="bottom"/>
          </w:tcPr>
          <w:p w14:paraId="360A0D8B" w14:textId="5F25A90E" w:rsidR="007B6474" w:rsidRPr="007A5235" w:rsidRDefault="007B6474" w:rsidP="007B6474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B657C0" w14:textId="18BDCB8B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(52)</w:t>
            </w:r>
          </w:p>
        </w:tc>
        <w:tc>
          <w:tcPr>
            <w:tcW w:w="239" w:type="dxa"/>
            <w:shd w:val="clear" w:color="auto" w:fill="auto"/>
          </w:tcPr>
          <w:p w14:paraId="00513AD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A2424" w14:textId="1893A4C8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(87)</w:t>
            </w:r>
          </w:p>
        </w:tc>
        <w:tc>
          <w:tcPr>
            <w:tcW w:w="239" w:type="dxa"/>
            <w:shd w:val="clear" w:color="auto" w:fill="auto"/>
          </w:tcPr>
          <w:p w14:paraId="0259461C" w14:textId="77777777" w:rsidR="007B6474" w:rsidRPr="007B647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701ED9" w14:textId="172AB694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(52)</w:t>
            </w:r>
          </w:p>
        </w:tc>
        <w:tc>
          <w:tcPr>
            <w:tcW w:w="239" w:type="dxa"/>
            <w:shd w:val="clear" w:color="auto" w:fill="auto"/>
          </w:tcPr>
          <w:p w14:paraId="5C5C1311" w14:textId="77777777" w:rsidR="007B6474" w:rsidRPr="007B647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461C5" w14:textId="0D6AA39F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(87)</w:t>
            </w:r>
          </w:p>
        </w:tc>
      </w:tr>
      <w:tr w:rsidR="007B6474" w:rsidRPr="002A007A" w14:paraId="2E6995E3" w14:textId="77777777" w:rsidTr="00CB774F">
        <w:tc>
          <w:tcPr>
            <w:tcW w:w="3814" w:type="dxa"/>
            <w:shd w:val="clear" w:color="auto" w:fill="auto"/>
            <w:vAlign w:val="bottom"/>
          </w:tcPr>
          <w:p w14:paraId="5C0D8CBA" w14:textId="585550F7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CA4D9" w14:textId="44365835" w:rsidR="007B6474" w:rsidRPr="007B6474" w:rsidRDefault="007B6474" w:rsidP="007B6474">
            <w:pPr>
              <w:tabs>
                <w:tab w:val="decimal" w:pos="789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474,245</w:t>
            </w:r>
          </w:p>
        </w:tc>
        <w:tc>
          <w:tcPr>
            <w:tcW w:w="239" w:type="dxa"/>
            <w:shd w:val="clear" w:color="auto" w:fill="auto"/>
          </w:tcPr>
          <w:p w14:paraId="41ACD42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496CB" w14:textId="7BAC1562" w:rsidR="007B6474" w:rsidRPr="007B6474" w:rsidRDefault="007B6474" w:rsidP="007B6474">
            <w:pPr>
              <w:tabs>
                <w:tab w:val="decimal" w:pos="782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518</w:t>
            </w: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,027</w:t>
            </w:r>
          </w:p>
        </w:tc>
        <w:tc>
          <w:tcPr>
            <w:tcW w:w="239" w:type="dxa"/>
            <w:shd w:val="clear" w:color="auto" w:fill="auto"/>
          </w:tcPr>
          <w:p w14:paraId="2E29B86C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173DD0" w14:textId="5CAAFE44" w:rsidR="007B6474" w:rsidRPr="007B6474" w:rsidRDefault="007B6474" w:rsidP="007B6474">
            <w:pPr>
              <w:tabs>
                <w:tab w:val="decimal" w:pos="884"/>
              </w:tabs>
              <w:suppressAutoHyphens/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475,010</w:t>
            </w:r>
          </w:p>
        </w:tc>
        <w:tc>
          <w:tcPr>
            <w:tcW w:w="239" w:type="dxa"/>
            <w:shd w:val="clear" w:color="auto" w:fill="auto"/>
          </w:tcPr>
          <w:p w14:paraId="1EAB2AE2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98DD2C" w14:textId="430BA09E" w:rsidR="007B6474" w:rsidRPr="007B6474" w:rsidRDefault="007B6474" w:rsidP="007B6474">
            <w:pPr>
              <w:tabs>
                <w:tab w:val="decimal" w:pos="827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515,099</w:t>
            </w:r>
          </w:p>
        </w:tc>
      </w:tr>
      <w:tr w:rsidR="007B6474" w:rsidRPr="00580384" w14:paraId="59090B11" w14:textId="77777777" w:rsidTr="007A5235">
        <w:tc>
          <w:tcPr>
            <w:tcW w:w="3814" w:type="dxa"/>
            <w:shd w:val="clear" w:color="auto" w:fill="auto"/>
            <w:vAlign w:val="bottom"/>
          </w:tcPr>
          <w:p w14:paraId="23A7E215" w14:textId="776A2591" w:rsidR="007B6474" w:rsidRPr="00580384" w:rsidRDefault="007B6474" w:rsidP="007B6474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A991771" w14:textId="77777777" w:rsidR="007B6474" w:rsidRPr="0058038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2545C2" w14:textId="77777777" w:rsidR="007B6474" w:rsidRPr="0058038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6F1F91E" w14:textId="77777777" w:rsidR="007B6474" w:rsidRPr="0058038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BEEE558" w14:textId="77777777" w:rsidR="007B6474" w:rsidRPr="0058038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1D46C75" w14:textId="77777777" w:rsidR="007B6474" w:rsidRPr="0058038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516A31" w14:textId="77777777" w:rsidR="007B6474" w:rsidRPr="0058038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x-none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4763C1A7" w14:textId="2B3A520A" w:rsidR="007B6474" w:rsidRPr="0058038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7B6474" w:rsidRPr="002A007A" w14:paraId="66787D07" w14:textId="77777777" w:rsidTr="007A5235">
        <w:tc>
          <w:tcPr>
            <w:tcW w:w="3814" w:type="dxa"/>
            <w:shd w:val="clear" w:color="auto" w:fill="auto"/>
            <w:vAlign w:val="bottom"/>
          </w:tcPr>
          <w:p w14:paraId="4AFA7E7D" w14:textId="4EC0562E" w:rsidR="007B6474" w:rsidRPr="00350A2A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350A2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ต่างประเทศ</w:t>
            </w:r>
            <w:r w:rsidRPr="005B0F4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vertAlign w:val="superscript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169" w:type="dxa"/>
            <w:shd w:val="clear" w:color="auto" w:fill="auto"/>
          </w:tcPr>
          <w:p w14:paraId="06D37028" w14:textId="77777777" w:rsidR="007B6474" w:rsidRPr="007362DA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8273D6" w14:textId="77777777" w:rsidR="007B6474" w:rsidRPr="007A5235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FA2D99F" w14:textId="77777777" w:rsidR="007B6474" w:rsidRPr="007A5235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5836C6C" w14:textId="77777777" w:rsidR="007B6474" w:rsidRPr="007A5235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2BA032A" w14:textId="77777777" w:rsidR="007B6474" w:rsidRPr="007A5235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180BC5" w14:textId="77777777" w:rsidR="007B6474" w:rsidRPr="007A5235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688502B" w14:textId="1983ED73" w:rsidR="007B6474" w:rsidRPr="007A5235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B6474" w:rsidRPr="002A007A" w14:paraId="4BE7FE99" w14:textId="77777777" w:rsidTr="008D01AE">
        <w:tc>
          <w:tcPr>
            <w:tcW w:w="3814" w:type="dxa"/>
            <w:shd w:val="clear" w:color="auto" w:fill="auto"/>
            <w:vAlign w:val="bottom"/>
          </w:tcPr>
          <w:p w14:paraId="376155AD" w14:textId="1BF0EE74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ฯ </w:t>
            </w:r>
            <w:r>
              <w:rPr>
                <w:rFonts w:asciiTheme="majorBidi" w:eastAsia="Times New Roman" w:hAnsiTheme="majorBidi" w:cstheme="majorBidi" w:hint="cs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169" w:type="dxa"/>
            <w:shd w:val="clear" w:color="auto" w:fill="auto"/>
          </w:tcPr>
          <w:p w14:paraId="2C20A969" w14:textId="5965A41D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21,443</w:t>
            </w:r>
          </w:p>
        </w:tc>
        <w:tc>
          <w:tcPr>
            <w:tcW w:w="239" w:type="dxa"/>
            <w:shd w:val="clear" w:color="auto" w:fill="auto"/>
          </w:tcPr>
          <w:p w14:paraId="7C0FF9A2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0BE8A98D" w14:textId="625E6EBC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22,702</w:t>
            </w:r>
          </w:p>
        </w:tc>
        <w:tc>
          <w:tcPr>
            <w:tcW w:w="239" w:type="dxa"/>
            <w:shd w:val="clear" w:color="auto" w:fill="auto"/>
          </w:tcPr>
          <w:p w14:paraId="77BD36B3" w14:textId="77777777" w:rsidR="007B6474" w:rsidRPr="007B647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F31FFF2" w14:textId="27301282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11,893</w:t>
            </w:r>
          </w:p>
        </w:tc>
        <w:tc>
          <w:tcPr>
            <w:tcW w:w="239" w:type="dxa"/>
            <w:shd w:val="clear" w:color="auto" w:fill="auto"/>
          </w:tcPr>
          <w:p w14:paraId="0C34A329" w14:textId="77777777" w:rsidR="007B6474" w:rsidRPr="007B6474" w:rsidRDefault="007B6474" w:rsidP="007B647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A6410DE" w14:textId="7C6F0349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17,347</w:t>
            </w:r>
          </w:p>
        </w:tc>
      </w:tr>
      <w:tr w:rsidR="007B6474" w:rsidRPr="002A007A" w14:paraId="0CC46F0E" w14:textId="77777777" w:rsidTr="008D01AE">
        <w:tc>
          <w:tcPr>
            <w:tcW w:w="3814" w:type="dxa"/>
            <w:shd w:val="clear" w:color="auto" w:fill="auto"/>
            <w:vAlign w:val="bottom"/>
          </w:tcPr>
          <w:p w14:paraId="1E1F0748" w14:textId="26B67779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เงินเยนญี่ปุ่น</w:t>
            </w:r>
          </w:p>
        </w:tc>
        <w:tc>
          <w:tcPr>
            <w:tcW w:w="1169" w:type="dxa"/>
            <w:shd w:val="clear" w:color="auto" w:fill="auto"/>
          </w:tcPr>
          <w:p w14:paraId="27670483" w14:textId="2B55E373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398</w:t>
            </w:r>
          </w:p>
        </w:tc>
        <w:tc>
          <w:tcPr>
            <w:tcW w:w="239" w:type="dxa"/>
            <w:shd w:val="clear" w:color="auto" w:fill="auto"/>
          </w:tcPr>
          <w:p w14:paraId="3624E7A3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0D72E15" w14:textId="17346580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507</w:t>
            </w:r>
          </w:p>
        </w:tc>
        <w:tc>
          <w:tcPr>
            <w:tcW w:w="239" w:type="dxa"/>
            <w:shd w:val="clear" w:color="auto" w:fill="auto"/>
          </w:tcPr>
          <w:p w14:paraId="1A0FBB9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782432C" w14:textId="7A42CAE8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398</w:t>
            </w:r>
          </w:p>
        </w:tc>
        <w:tc>
          <w:tcPr>
            <w:tcW w:w="239" w:type="dxa"/>
            <w:shd w:val="clear" w:color="auto" w:fill="auto"/>
          </w:tcPr>
          <w:p w14:paraId="2B57A16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BD81C59" w14:textId="66063416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507</w:t>
            </w:r>
          </w:p>
        </w:tc>
      </w:tr>
      <w:tr w:rsidR="007B6474" w:rsidRPr="002A007A" w14:paraId="1CBF0FBE" w14:textId="77777777" w:rsidTr="008D01AE">
        <w:tc>
          <w:tcPr>
            <w:tcW w:w="3814" w:type="dxa"/>
            <w:shd w:val="clear" w:color="auto" w:fill="auto"/>
            <w:vAlign w:val="bottom"/>
          </w:tcPr>
          <w:p w14:paraId="66E53510" w14:textId="086D20EB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เงินยูโร</w:t>
            </w:r>
          </w:p>
        </w:tc>
        <w:tc>
          <w:tcPr>
            <w:tcW w:w="1169" w:type="dxa"/>
            <w:shd w:val="clear" w:color="auto" w:fill="auto"/>
          </w:tcPr>
          <w:p w14:paraId="0231A3DF" w14:textId="1903705F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170</w:t>
            </w:r>
          </w:p>
        </w:tc>
        <w:tc>
          <w:tcPr>
            <w:tcW w:w="239" w:type="dxa"/>
            <w:shd w:val="clear" w:color="auto" w:fill="auto"/>
          </w:tcPr>
          <w:p w14:paraId="45685B8F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F8D439C" w14:textId="72BBF42C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79678D29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13F8B6C9" w14:textId="6F6F23A2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170</w:t>
            </w:r>
          </w:p>
        </w:tc>
        <w:tc>
          <w:tcPr>
            <w:tcW w:w="239" w:type="dxa"/>
            <w:shd w:val="clear" w:color="auto" w:fill="auto"/>
          </w:tcPr>
          <w:p w14:paraId="478904F3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6E8FC680" w14:textId="550C7109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357</w:t>
            </w:r>
          </w:p>
        </w:tc>
      </w:tr>
      <w:tr w:rsidR="007B6474" w:rsidRPr="002A007A" w14:paraId="342E30D6" w14:textId="77777777" w:rsidTr="008D01AE">
        <w:tc>
          <w:tcPr>
            <w:tcW w:w="3814" w:type="dxa"/>
            <w:shd w:val="clear" w:color="auto" w:fill="auto"/>
            <w:vAlign w:val="bottom"/>
          </w:tcPr>
          <w:p w14:paraId="68CBAD95" w14:textId="68FE4302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68CF2ADB" w14:textId="33FAABD4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3,772</w:t>
            </w:r>
          </w:p>
        </w:tc>
        <w:tc>
          <w:tcPr>
            <w:tcW w:w="239" w:type="dxa"/>
            <w:shd w:val="clear" w:color="auto" w:fill="auto"/>
          </w:tcPr>
          <w:p w14:paraId="6EAC0BD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94E3F38" w14:textId="3AEF57D9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5,932</w:t>
            </w:r>
          </w:p>
        </w:tc>
        <w:tc>
          <w:tcPr>
            <w:tcW w:w="239" w:type="dxa"/>
            <w:shd w:val="clear" w:color="auto" w:fill="auto"/>
          </w:tcPr>
          <w:p w14:paraId="29DC2F92" w14:textId="77777777" w:rsidR="007B6474" w:rsidRPr="007B6474" w:rsidRDefault="007B6474" w:rsidP="007B6474">
            <w:pPr>
              <w:tabs>
                <w:tab w:val="decimal" w:pos="-86"/>
                <w:tab w:val="decimal" w:pos="580"/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7E6FC971" w14:textId="15B6F9B6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3,593</w:t>
            </w:r>
          </w:p>
        </w:tc>
        <w:tc>
          <w:tcPr>
            <w:tcW w:w="239" w:type="dxa"/>
            <w:shd w:val="clear" w:color="auto" w:fill="auto"/>
          </w:tcPr>
          <w:p w14:paraId="218FE3C5" w14:textId="77777777" w:rsidR="007B6474" w:rsidRPr="007B6474" w:rsidRDefault="007B6474" w:rsidP="007B6474">
            <w:pPr>
              <w:tabs>
                <w:tab w:val="decimal" w:pos="-86"/>
                <w:tab w:val="decimal" w:pos="477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2821CFD0" w14:textId="5192919C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5,805</w:t>
            </w:r>
          </w:p>
        </w:tc>
      </w:tr>
      <w:tr w:rsidR="007B6474" w:rsidRPr="002A007A" w14:paraId="2BCB27E7" w14:textId="77777777" w:rsidTr="008D01AE">
        <w:trPr>
          <w:trHeight w:val="299"/>
        </w:trPr>
        <w:tc>
          <w:tcPr>
            <w:tcW w:w="3814" w:type="dxa"/>
            <w:shd w:val="clear" w:color="auto" w:fill="auto"/>
            <w:vAlign w:val="bottom"/>
          </w:tcPr>
          <w:p w14:paraId="6B144626" w14:textId="41CA63A2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03D419CB" w14:textId="329EAA26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25,783</w:t>
            </w:r>
          </w:p>
        </w:tc>
        <w:tc>
          <w:tcPr>
            <w:tcW w:w="239" w:type="dxa"/>
            <w:shd w:val="clear" w:color="auto" w:fill="auto"/>
          </w:tcPr>
          <w:p w14:paraId="7AEE292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1DACD386" w14:textId="17BC38AB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29,498</w:t>
            </w:r>
          </w:p>
        </w:tc>
        <w:tc>
          <w:tcPr>
            <w:tcW w:w="239" w:type="dxa"/>
            <w:shd w:val="clear" w:color="auto" w:fill="auto"/>
          </w:tcPr>
          <w:p w14:paraId="0A3B6AF7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5AD49A46" w14:textId="27967856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16,054</w:t>
            </w:r>
          </w:p>
        </w:tc>
        <w:tc>
          <w:tcPr>
            <w:tcW w:w="239" w:type="dxa"/>
            <w:shd w:val="clear" w:color="auto" w:fill="auto"/>
          </w:tcPr>
          <w:p w14:paraId="292F5A8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18AFCFFF" w14:textId="471D88BD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24,016</w:t>
            </w:r>
          </w:p>
        </w:tc>
      </w:tr>
      <w:tr w:rsidR="007B6474" w:rsidRPr="002A007A" w14:paraId="212B01A7" w14:textId="77777777" w:rsidTr="00CB774F">
        <w:tc>
          <w:tcPr>
            <w:tcW w:w="3814" w:type="dxa"/>
            <w:shd w:val="clear" w:color="auto" w:fill="auto"/>
            <w:vAlign w:val="bottom"/>
          </w:tcPr>
          <w:p w14:paraId="2BC6A096" w14:textId="7007F71A" w:rsidR="007B6474" w:rsidRPr="007A5235" w:rsidRDefault="007B6474" w:rsidP="007B6474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</w:tcPr>
          <w:p w14:paraId="0BF24E3F" w14:textId="77777777" w:rsidR="007B6474" w:rsidRPr="007B6474" w:rsidRDefault="007B6474" w:rsidP="007B6474">
            <w:pPr>
              <w:tabs>
                <w:tab w:val="decimal" w:pos="1096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0B61E5" w14:textId="69B08394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5B7925E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76E382" w14:textId="0BA999EB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202D76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52933E14" w14:textId="77777777" w:rsidR="007B6474" w:rsidRPr="007B6474" w:rsidRDefault="007B6474" w:rsidP="007B6474">
            <w:pPr>
              <w:tabs>
                <w:tab w:val="decimal" w:pos="1096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418DB6" w14:textId="75C16000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7E644C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7EA4376" w14:textId="2F6E989B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7B6474" w:rsidRPr="002A007A" w14:paraId="26A3F433" w14:textId="77777777" w:rsidTr="007A5235">
        <w:tc>
          <w:tcPr>
            <w:tcW w:w="3814" w:type="dxa"/>
            <w:shd w:val="clear" w:color="auto" w:fill="auto"/>
            <w:vAlign w:val="bottom"/>
          </w:tcPr>
          <w:p w14:paraId="09EB19D8" w14:textId="15E0B6CF" w:rsidR="007B6474" w:rsidRPr="007A5235" w:rsidRDefault="007B6474" w:rsidP="007B6474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4B3376" w14:textId="33B4A38D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(36)</w:t>
            </w:r>
          </w:p>
        </w:tc>
        <w:tc>
          <w:tcPr>
            <w:tcW w:w="239" w:type="dxa"/>
            <w:shd w:val="clear" w:color="auto" w:fill="auto"/>
          </w:tcPr>
          <w:p w14:paraId="2F01EDFD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13DE9F" w14:textId="1C4D2691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(27)</w:t>
            </w:r>
          </w:p>
        </w:tc>
        <w:tc>
          <w:tcPr>
            <w:tcW w:w="239" w:type="dxa"/>
            <w:shd w:val="clear" w:color="auto" w:fill="auto"/>
          </w:tcPr>
          <w:p w14:paraId="2D506031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6E5E1" w14:textId="168CDEEE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(9)</w:t>
            </w:r>
          </w:p>
        </w:tc>
        <w:tc>
          <w:tcPr>
            <w:tcW w:w="239" w:type="dxa"/>
            <w:shd w:val="clear" w:color="auto" w:fill="auto"/>
          </w:tcPr>
          <w:p w14:paraId="067DB997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4588F5" w14:textId="1DF9A211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sz w:val="28"/>
                <w:lang w:eastAsia="zh-CN"/>
              </w:rPr>
              <w:t>(9)</w:t>
            </w:r>
          </w:p>
        </w:tc>
      </w:tr>
      <w:tr w:rsidR="007B6474" w:rsidRPr="002A007A" w14:paraId="2EDBC329" w14:textId="77777777" w:rsidTr="00CB774F">
        <w:tc>
          <w:tcPr>
            <w:tcW w:w="3814" w:type="dxa"/>
            <w:shd w:val="clear" w:color="auto" w:fill="auto"/>
            <w:vAlign w:val="bottom"/>
          </w:tcPr>
          <w:p w14:paraId="7ADC1028" w14:textId="592A0192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รวมต่างประเทศ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64C13F" w14:textId="33F32972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25,753</w:t>
            </w:r>
          </w:p>
        </w:tc>
        <w:tc>
          <w:tcPr>
            <w:tcW w:w="239" w:type="dxa"/>
            <w:shd w:val="clear" w:color="auto" w:fill="auto"/>
          </w:tcPr>
          <w:p w14:paraId="1F566B53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601609" w14:textId="1F5A9E5D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29,477</w:t>
            </w:r>
          </w:p>
        </w:tc>
        <w:tc>
          <w:tcPr>
            <w:tcW w:w="239" w:type="dxa"/>
            <w:shd w:val="clear" w:color="auto" w:fill="auto"/>
          </w:tcPr>
          <w:p w14:paraId="6E3A2AA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FF41B7" w14:textId="35511EE9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16,046</w:t>
            </w:r>
          </w:p>
        </w:tc>
        <w:tc>
          <w:tcPr>
            <w:tcW w:w="239" w:type="dxa"/>
            <w:shd w:val="clear" w:color="auto" w:fill="auto"/>
          </w:tcPr>
          <w:p w14:paraId="0E88DA7B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3261B9" w14:textId="676D2449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24,009</w:t>
            </w:r>
          </w:p>
        </w:tc>
      </w:tr>
      <w:tr w:rsidR="007B6474" w:rsidRPr="00580384" w14:paraId="5484B411" w14:textId="77777777" w:rsidTr="00CB774F">
        <w:tc>
          <w:tcPr>
            <w:tcW w:w="3814" w:type="dxa"/>
            <w:shd w:val="clear" w:color="auto" w:fill="auto"/>
            <w:vAlign w:val="bottom"/>
          </w:tcPr>
          <w:p w14:paraId="3FDAC447" w14:textId="69A8377D" w:rsidR="007B6474" w:rsidRPr="00B4524D" w:rsidRDefault="007B6474" w:rsidP="007B6474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46A89D1A" w14:textId="77777777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9FC8F5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D4908" w14:textId="77777777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176C34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33386E9" w14:textId="77777777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CB3DE2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11EB83" w14:textId="7815714B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B6474" w:rsidRPr="002A007A" w14:paraId="261733FF" w14:textId="77777777" w:rsidTr="00CB774F">
        <w:tc>
          <w:tcPr>
            <w:tcW w:w="3814" w:type="dxa"/>
            <w:shd w:val="clear" w:color="auto" w:fill="auto"/>
            <w:vAlign w:val="bottom"/>
          </w:tcPr>
          <w:p w14:paraId="01FCC1DA" w14:textId="39366D8C" w:rsidR="007B6474" w:rsidRPr="007A5235" w:rsidRDefault="007B6474" w:rsidP="007B647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169" w:type="dxa"/>
            <w:tcBorders>
              <w:bottom w:val="double" w:sz="4" w:space="0" w:color="000000"/>
            </w:tcBorders>
            <w:shd w:val="clear" w:color="auto" w:fill="auto"/>
          </w:tcPr>
          <w:p w14:paraId="58A57B38" w14:textId="1289D05C" w:rsidR="007B6474" w:rsidRPr="007B6474" w:rsidRDefault="007B6474" w:rsidP="007B6474">
            <w:pPr>
              <w:tabs>
                <w:tab w:val="decimal" w:pos="78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499,998</w:t>
            </w:r>
          </w:p>
        </w:tc>
        <w:tc>
          <w:tcPr>
            <w:tcW w:w="239" w:type="dxa"/>
            <w:shd w:val="clear" w:color="auto" w:fill="auto"/>
          </w:tcPr>
          <w:p w14:paraId="5F7507EF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7BE3E95" w14:textId="4E354759" w:rsidR="007B6474" w:rsidRPr="007B6474" w:rsidRDefault="007B6474" w:rsidP="007B647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547,504</w:t>
            </w:r>
          </w:p>
        </w:tc>
        <w:tc>
          <w:tcPr>
            <w:tcW w:w="239" w:type="dxa"/>
            <w:shd w:val="clear" w:color="auto" w:fill="auto"/>
          </w:tcPr>
          <w:p w14:paraId="48739D0A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double" w:sz="4" w:space="0" w:color="000000"/>
            </w:tcBorders>
            <w:shd w:val="clear" w:color="auto" w:fill="auto"/>
          </w:tcPr>
          <w:p w14:paraId="28FD77F8" w14:textId="041BB14E" w:rsidR="007B6474" w:rsidRPr="007B6474" w:rsidRDefault="007B6474" w:rsidP="007B6474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491,056</w:t>
            </w:r>
          </w:p>
        </w:tc>
        <w:tc>
          <w:tcPr>
            <w:tcW w:w="239" w:type="dxa"/>
            <w:shd w:val="clear" w:color="auto" w:fill="auto"/>
          </w:tcPr>
          <w:p w14:paraId="1EF03FFC" w14:textId="77777777" w:rsidR="007B6474" w:rsidRPr="007B6474" w:rsidRDefault="007B6474" w:rsidP="007B647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1D366B1" w14:textId="21B2220F" w:rsidR="007B6474" w:rsidRPr="007B6474" w:rsidRDefault="007B6474" w:rsidP="007B6474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B647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539,108</w:t>
            </w:r>
          </w:p>
        </w:tc>
      </w:tr>
    </w:tbl>
    <w:p w14:paraId="6332911B" w14:textId="77777777" w:rsidR="004D566E" w:rsidRPr="00B4524D" w:rsidRDefault="004D566E" w:rsidP="004D566E">
      <w:pPr>
        <w:tabs>
          <w:tab w:val="left" w:pos="900"/>
        </w:tabs>
        <w:suppressAutoHyphens/>
        <w:spacing w:after="0" w:line="240" w:lineRule="auto"/>
        <w:ind w:left="810" w:right="-25" w:hanging="27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vertAlign w:val="superscript"/>
          <w:lang w:eastAsia="zh-CN"/>
        </w:rPr>
      </w:pPr>
    </w:p>
    <w:p w14:paraId="25F5B6FD" w14:textId="3C3699C0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5E79DD40" w14:textId="5F9A0E8A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6D73AEBD" w14:textId="510B1DAF" w:rsidR="00CF6FD1" w:rsidRPr="00CF6FD1" w:rsidRDefault="00461E2C" w:rsidP="00CF6FD1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P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ส่วนหนึ่งของจำนวนเงินดังกล่าวมีข้อจำกัดในการใช้</w:t>
      </w:r>
      <w:r w:rsidR="0083553F"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ตามที่เปิดเผยใน</w:t>
      </w:r>
      <w:r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หมายเหตุข้อ </w:t>
      </w:r>
      <w:r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 w:rsidR="00B86AA3"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2</w:t>
      </w:r>
      <w:r w:rsid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</w:t>
      </w:r>
      <w:r w:rsidR="00CF6FD1" w:rsidRPr="00CF6FD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br w:type="page"/>
      </w:r>
    </w:p>
    <w:p w14:paraId="3476002E" w14:textId="60967C95" w:rsidR="004D566E" w:rsidRPr="007A5235" w:rsidRDefault="00975D4C" w:rsidP="00C82DEC">
      <w:pPr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8</w:t>
      </w:r>
      <w:r w:rsidR="00AD1ADB" w:rsidRPr="00C82DE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F1BFAD" w14:textId="77777777" w:rsidR="004D566E" w:rsidRPr="00CF6FD1" w:rsidRDefault="004D566E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tbl>
      <w:tblPr>
        <w:tblW w:w="93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239"/>
        <w:gridCol w:w="1291"/>
        <w:gridCol w:w="270"/>
        <w:gridCol w:w="1291"/>
        <w:gridCol w:w="239"/>
        <w:gridCol w:w="1291"/>
        <w:gridCol w:w="236"/>
        <w:gridCol w:w="1294"/>
      </w:tblGrid>
      <w:tr w:rsidR="00E35FC8" w:rsidRPr="002A007A" w14:paraId="24BF3613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E5316F5" w14:textId="77777777" w:rsidR="00E35FC8" w:rsidRPr="007A5235" w:rsidRDefault="00E35FC8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44A476F1" w14:textId="77777777" w:rsidR="00E35FC8" w:rsidRPr="007A5235" w:rsidRDefault="00E35FC8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852" w:type="dxa"/>
            <w:gridSpan w:val="3"/>
          </w:tcPr>
          <w:p w14:paraId="595BB4E3" w14:textId="41D50BAA" w:rsidR="00E35FC8" w:rsidRPr="007A5235" w:rsidRDefault="00E35FC8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</w:tcPr>
          <w:p w14:paraId="0E39F706" w14:textId="77777777" w:rsidR="00E35FC8" w:rsidRPr="007A5235" w:rsidRDefault="00E35FC8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821" w:type="dxa"/>
            <w:gridSpan w:val="3"/>
            <w:vAlign w:val="bottom"/>
          </w:tcPr>
          <w:p w14:paraId="7CECD548" w14:textId="20B88C16" w:rsidR="00E35FC8" w:rsidRPr="007A5235" w:rsidRDefault="00E35FC8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E35FC8" w:rsidRPr="002A007A" w14:paraId="6BBF5AE4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9EE1823" w14:textId="77777777" w:rsidR="00E35FC8" w:rsidRPr="007A5235" w:rsidRDefault="00E35FC8" w:rsidP="00E35FC8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2E20CA1D" w14:textId="77777777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E4CC85" w14:textId="0AE52398" w:rsidR="00E35FC8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</w:tcPr>
          <w:p w14:paraId="50C551C9" w14:textId="77777777" w:rsidR="00E35FC8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9E33168" w14:textId="7118F26C" w:rsidR="00E35FC8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9" w:type="dxa"/>
          </w:tcPr>
          <w:p w14:paraId="3511D28A" w14:textId="77777777" w:rsidR="00E35FC8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F67461" w14:textId="60C65E05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1BDB8FC6" w14:textId="77777777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51274CEF" w14:textId="0F8A0882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E35FC8" w:rsidRPr="002A007A" w14:paraId="4861D36D" w14:textId="77777777" w:rsidTr="00876E57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1FEF0BFC" w14:textId="77777777" w:rsidR="00E35FC8" w:rsidRPr="007A5235" w:rsidRDefault="00E35FC8" w:rsidP="00E35FC8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30AB835C" w14:textId="77777777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1363555" w14:textId="0EEF41F9" w:rsidR="00E35FC8" w:rsidRPr="007A5235" w:rsidRDefault="00E35FC8" w:rsidP="00E35FC8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5F8D4F07" w14:textId="77777777" w:rsidR="00E35FC8" w:rsidRPr="007A5235" w:rsidRDefault="00E35FC8" w:rsidP="00E35FC8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5CA27C0" w14:textId="0BC298C5" w:rsidR="00E35FC8" w:rsidRPr="007A5235" w:rsidRDefault="00E35FC8" w:rsidP="00E35FC8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</w:tcPr>
          <w:p w14:paraId="6EEB4C3A" w14:textId="77777777" w:rsidR="00E35FC8" w:rsidRPr="007A5235" w:rsidRDefault="00E35FC8" w:rsidP="00E35FC8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EDB3ED5" w14:textId="07C6C11E" w:rsidR="00E35FC8" w:rsidRPr="007A5235" w:rsidRDefault="00E35FC8" w:rsidP="00E35FC8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7C06461F" w14:textId="77777777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17BCFDD0" w14:textId="284D35F8" w:rsidR="00E35FC8" w:rsidRPr="007A5235" w:rsidRDefault="00E35FC8" w:rsidP="00E35F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E35FC8" w:rsidRPr="002A007A" w14:paraId="24CE8B44" w14:textId="77777777" w:rsidTr="00876E57">
        <w:trPr>
          <w:trHeight w:val="360"/>
        </w:trPr>
        <w:tc>
          <w:tcPr>
            <w:tcW w:w="3240" w:type="dxa"/>
            <w:shd w:val="clear" w:color="auto" w:fill="auto"/>
          </w:tcPr>
          <w:p w14:paraId="270ED683" w14:textId="77777777" w:rsidR="00E35FC8" w:rsidRPr="007A5235" w:rsidRDefault="00E35FC8" w:rsidP="00E35FC8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left="266" w:right="-111" w:hanging="26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7F4838D3" w14:textId="77777777" w:rsidR="00E35FC8" w:rsidRPr="007A5235" w:rsidRDefault="00E35FC8" w:rsidP="00E35FC8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912" w:type="dxa"/>
            <w:gridSpan w:val="7"/>
          </w:tcPr>
          <w:p w14:paraId="10B903AC" w14:textId="3217BB58" w:rsidR="00E35FC8" w:rsidRPr="007A5235" w:rsidRDefault="00E35FC8" w:rsidP="00E35FC8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6124B" w:rsidRPr="002A007A" w14:paraId="51138688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243FEF31" w14:textId="68ABCF24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</w:tcPr>
          <w:p w14:paraId="43C80098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C36EC8D" w14:textId="55463EAD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15</w:t>
            </w: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B6124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811</w:t>
            </w:r>
          </w:p>
        </w:tc>
        <w:tc>
          <w:tcPr>
            <w:tcW w:w="270" w:type="dxa"/>
          </w:tcPr>
          <w:p w14:paraId="2F658676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1F4137F" w14:textId="1D65FE65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10,458</w:t>
            </w:r>
          </w:p>
        </w:tc>
        <w:tc>
          <w:tcPr>
            <w:tcW w:w="239" w:type="dxa"/>
          </w:tcPr>
          <w:p w14:paraId="60FC6693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6ACBA03B" w14:textId="46CF9354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15,800</w:t>
            </w:r>
          </w:p>
        </w:tc>
        <w:tc>
          <w:tcPr>
            <w:tcW w:w="236" w:type="dxa"/>
          </w:tcPr>
          <w:p w14:paraId="20CEEF8C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DC887EE" w14:textId="34E52F98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10,446</w:t>
            </w:r>
          </w:p>
        </w:tc>
      </w:tr>
      <w:tr w:rsidR="00B6124B" w:rsidRPr="002A007A" w14:paraId="604BA528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2882C3F8" w14:textId="28919A25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3BA4BC83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E237797" w14:textId="02DF4DF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7,015</w:t>
            </w:r>
          </w:p>
        </w:tc>
        <w:tc>
          <w:tcPr>
            <w:tcW w:w="270" w:type="dxa"/>
          </w:tcPr>
          <w:p w14:paraId="1F05B29B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CB983BE" w14:textId="6CDD1C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6,730</w:t>
            </w:r>
          </w:p>
        </w:tc>
        <w:tc>
          <w:tcPr>
            <w:tcW w:w="239" w:type="dxa"/>
          </w:tcPr>
          <w:p w14:paraId="3CC44222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39E0C901" w14:textId="2453D58F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6,983</w:t>
            </w:r>
          </w:p>
        </w:tc>
        <w:tc>
          <w:tcPr>
            <w:tcW w:w="236" w:type="dxa"/>
          </w:tcPr>
          <w:p w14:paraId="7F8BF5EA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76607F2" w14:textId="575FAB5D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6,644</w:t>
            </w:r>
          </w:p>
        </w:tc>
      </w:tr>
      <w:tr w:rsidR="00B6124B" w:rsidRPr="002A007A" w14:paraId="0377E84D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05E3EF2E" w14:textId="3AC3A55F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145B70F6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582B9543" w14:textId="4BBEAB69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10,216</w:t>
            </w:r>
          </w:p>
        </w:tc>
        <w:tc>
          <w:tcPr>
            <w:tcW w:w="270" w:type="dxa"/>
          </w:tcPr>
          <w:p w14:paraId="2B797DFC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4072DEB7" w14:textId="7999EEC6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352</w:t>
            </w:r>
          </w:p>
        </w:tc>
        <w:tc>
          <w:tcPr>
            <w:tcW w:w="239" w:type="dxa"/>
          </w:tcPr>
          <w:p w14:paraId="7422FC4A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13093828" w14:textId="3F3492D6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10,039</w:t>
            </w:r>
          </w:p>
        </w:tc>
        <w:tc>
          <w:tcPr>
            <w:tcW w:w="236" w:type="dxa"/>
          </w:tcPr>
          <w:p w14:paraId="63BBFF24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E37F327" w14:textId="0C3E0420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203</w:t>
            </w:r>
          </w:p>
        </w:tc>
      </w:tr>
      <w:tr w:rsidR="00B6124B" w:rsidRPr="002A007A" w14:paraId="28E77144" w14:textId="77777777" w:rsidTr="002F1A83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67E197B3" w14:textId="4057C17F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239" w:type="dxa"/>
          </w:tcPr>
          <w:p w14:paraId="5485968D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EF63385" w14:textId="6CC2BB34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6,252</w:t>
            </w:r>
          </w:p>
        </w:tc>
        <w:tc>
          <w:tcPr>
            <w:tcW w:w="270" w:type="dxa"/>
          </w:tcPr>
          <w:p w14:paraId="142E7006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D8553D6" w14:textId="216A115A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4,167</w:t>
            </w:r>
          </w:p>
        </w:tc>
        <w:tc>
          <w:tcPr>
            <w:tcW w:w="239" w:type="dxa"/>
          </w:tcPr>
          <w:p w14:paraId="0A125EF5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</w:tcPr>
          <w:p w14:paraId="23ED87F9" w14:textId="5EF1E4F2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2,647</w:t>
            </w:r>
          </w:p>
        </w:tc>
        <w:tc>
          <w:tcPr>
            <w:tcW w:w="236" w:type="dxa"/>
          </w:tcPr>
          <w:p w14:paraId="6A8632BF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955BAAE" w14:textId="42310456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2,029</w:t>
            </w:r>
          </w:p>
        </w:tc>
      </w:tr>
      <w:tr w:rsidR="00B6124B" w:rsidRPr="002A007A" w14:paraId="4305148B" w14:textId="77777777" w:rsidTr="002F1A83">
        <w:trPr>
          <w:trHeight w:val="360"/>
        </w:trPr>
        <w:tc>
          <w:tcPr>
            <w:tcW w:w="3240" w:type="dxa"/>
            <w:shd w:val="clear" w:color="auto" w:fill="auto"/>
            <w:vAlign w:val="bottom"/>
          </w:tcPr>
          <w:p w14:paraId="2FAD8E30" w14:textId="6383CBC0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303494B1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8DEE6F5" w14:textId="0594A57E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11,041</w:t>
            </w:r>
          </w:p>
        </w:tc>
        <w:tc>
          <w:tcPr>
            <w:tcW w:w="270" w:type="dxa"/>
          </w:tcPr>
          <w:p w14:paraId="246889EA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3EEAEF5" w14:textId="7D286110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6,326</w:t>
            </w:r>
          </w:p>
        </w:tc>
        <w:tc>
          <w:tcPr>
            <w:tcW w:w="239" w:type="dxa"/>
          </w:tcPr>
          <w:p w14:paraId="6C4D0898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C390830" w14:textId="00E90384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sz w:val="28"/>
                <w:lang w:eastAsia="zh-CN"/>
              </w:rPr>
              <w:t>1,611</w:t>
            </w:r>
          </w:p>
        </w:tc>
        <w:tc>
          <w:tcPr>
            <w:tcW w:w="236" w:type="dxa"/>
          </w:tcPr>
          <w:p w14:paraId="62FC1AFD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CA437FE" w14:textId="6D80205F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3,785</w:t>
            </w:r>
          </w:p>
        </w:tc>
      </w:tr>
      <w:tr w:rsidR="00B6124B" w:rsidRPr="002A007A" w14:paraId="28103163" w14:textId="77777777" w:rsidTr="002F1A83">
        <w:trPr>
          <w:trHeight w:val="360"/>
        </w:trPr>
        <w:tc>
          <w:tcPr>
            <w:tcW w:w="3240" w:type="dxa"/>
            <w:shd w:val="clear" w:color="auto" w:fill="auto"/>
          </w:tcPr>
          <w:p w14:paraId="3DD16E7C" w14:textId="3E2D812F" w:rsidR="00B6124B" w:rsidRPr="007A5235" w:rsidRDefault="00B6124B" w:rsidP="00B6124B">
            <w:pPr>
              <w:suppressAutoHyphens/>
              <w:snapToGrid w:val="0"/>
              <w:spacing w:after="0" w:line="240" w:lineRule="auto"/>
              <w:ind w:left="74" w:right="-111" w:firstLine="2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26885D3F" w14:textId="77777777" w:rsidR="00B6124B" w:rsidRPr="007A5235" w:rsidRDefault="00B6124B" w:rsidP="00B6124B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309BA" w14:textId="329D7FF5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50,335</w:t>
            </w:r>
          </w:p>
        </w:tc>
        <w:tc>
          <w:tcPr>
            <w:tcW w:w="270" w:type="dxa"/>
          </w:tcPr>
          <w:p w14:paraId="0D9EE227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59011" w14:textId="1120ABEF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28,033</w:t>
            </w:r>
          </w:p>
        </w:tc>
        <w:tc>
          <w:tcPr>
            <w:tcW w:w="239" w:type="dxa"/>
          </w:tcPr>
          <w:p w14:paraId="236EB1FD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86DF754" w14:textId="06388C24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37,080</w:t>
            </w:r>
          </w:p>
        </w:tc>
        <w:tc>
          <w:tcPr>
            <w:tcW w:w="236" w:type="dxa"/>
          </w:tcPr>
          <w:p w14:paraId="0DB62943" w14:textId="77777777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9975B" w14:textId="6766C123" w:rsidR="00B6124B" w:rsidRPr="00B6124B" w:rsidRDefault="00B6124B" w:rsidP="00B6124B">
            <w:pPr>
              <w:tabs>
                <w:tab w:val="decimal" w:pos="998"/>
              </w:tabs>
              <w:suppressAutoHyphens/>
              <w:snapToGrid w:val="0"/>
              <w:spacing w:after="0" w:line="240" w:lineRule="auto"/>
              <w:ind w:right="-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6124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23,107</w:t>
            </w:r>
          </w:p>
        </w:tc>
      </w:tr>
    </w:tbl>
    <w:p w14:paraId="7414BDAA" w14:textId="1F5032B6" w:rsidR="00BB39DF" w:rsidRPr="00CF6FD1" w:rsidRDefault="00BB39DF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2B645C2" w14:textId="5B3A2C46" w:rsidR="008D68D9" w:rsidRPr="001B3881" w:rsidRDefault="008D68D9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</w:t>
      </w:r>
      <w:r w:rsidR="00FB1148" w:rsidRPr="001B388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ำ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ไรหรือขาดทุนรวมถึงตราสารทุนในกิจการกลุ่มหนึ่งที่ลงทุนโดยบริษัทย่อยที่ด</w:t>
      </w:r>
      <w:r w:rsidR="00FB1148" w:rsidRPr="001B388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ำ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เนินธุรกิจเงินร่วมลงทุน (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Venture Capital)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FB1148"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0 </w:t>
      </w:r>
      <w:r w:rsidR="00FB1148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มิถุนายน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บริษัทย่อยมีตราสารทุนในกิจการต่าง ๆ ที่ได้ลงทุนเป็นจ</w:t>
      </w:r>
      <w:r w:rsidR="00FB1148" w:rsidRPr="001B388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ำ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นวน </w:t>
      </w:r>
      <w:r w:rsidR="007D5E09">
        <w:rPr>
          <w:rFonts w:asciiTheme="majorBidi" w:eastAsia="Times New Roman" w:hAnsiTheme="majorBidi" w:cstheme="majorBidi"/>
          <w:sz w:val="30"/>
          <w:szCs w:val="30"/>
          <w:lang w:eastAsia="zh-CN"/>
        </w:rPr>
        <w:t>1,633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โดยบริษัทย่อยมีสิทธิในการออกเสียงระหว่างร้อยละ </w:t>
      </w:r>
      <w:r w:rsidR="007D5E09">
        <w:rPr>
          <w:rFonts w:asciiTheme="majorBidi" w:eastAsia="Times New Roman" w:hAnsiTheme="majorBidi" w:cstheme="majorBidi"/>
          <w:sz w:val="30"/>
          <w:szCs w:val="30"/>
          <w:lang w:eastAsia="zh-CN"/>
        </w:rPr>
        <w:t>20.7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ถึง </w:t>
      </w:r>
      <w:r w:rsidR="007D5E09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2C78A5">
        <w:rPr>
          <w:rFonts w:asciiTheme="majorBidi" w:eastAsia="Times New Roman" w:hAnsiTheme="majorBidi" w:cstheme="majorBidi"/>
          <w:sz w:val="30"/>
          <w:szCs w:val="30"/>
          <w:lang w:eastAsia="zh-CN"/>
        </w:rPr>
        <w:t>0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นอกจากนี้บริษัทย่อยที่ด</w:t>
      </w:r>
      <w:r w:rsidR="00FB1148" w:rsidRPr="001B388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ำ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เนินธุรกิจเงินร่วมลงทุน (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Venture Capital) </w:t>
      </w:r>
      <w:r w:rsidRPr="001B388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บริหารและควบคุมเงินลงทุนดังกล่าวด้วยวิธีมูลค่ายุติธรรมเช่นเดียวกัน </w:t>
      </w:r>
      <w:r w:rsidRPr="001B388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(</w:t>
      </w:r>
      <w:r w:rsidRPr="001B3881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Pr="001B388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ธันวาคม </w:t>
      </w:r>
      <w:r w:rsidRPr="001B3881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2563: 1,742 </w:t>
      </w:r>
      <w:r w:rsidRPr="001B3881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ล้านบาท โดยมีสิทธิในการออกเสียงร้อยละ </w:t>
      </w:r>
      <w:r w:rsidRPr="001B3881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20.7)</w:t>
      </w:r>
    </w:p>
    <w:p w14:paraId="42F2555C" w14:textId="77777777" w:rsidR="008D68D9" w:rsidRPr="00CF6FD1" w:rsidRDefault="008D68D9" w:rsidP="0018593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3CB46D8" w14:textId="321B4659" w:rsidR="00BB39DF" w:rsidRPr="001B3881" w:rsidRDefault="00975D4C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9</w:t>
      </w:r>
      <w:r w:rsidR="00AD1ADB"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BB39DF" w:rsidRPr="001B388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อนุพันธ์</w:t>
      </w:r>
    </w:p>
    <w:p w14:paraId="5918D115" w14:textId="77777777" w:rsidR="004D566E" w:rsidRPr="00CF6FD1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819E92C" w14:textId="015B5D80" w:rsidR="004D566E" w:rsidRPr="001B3881" w:rsidRDefault="004D566E" w:rsidP="004D566E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="000430E0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0430E0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FD236E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 </w:t>
      </w:r>
      <w:r w:rsidR="00FD236E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FD236E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="00BA0FB9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977E47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C57F94" w:rsidRPr="001B388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05130EF6" w14:textId="77777777" w:rsidR="004D566E" w:rsidRPr="00CF6FD1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47319BE7" w14:textId="0F4E077D" w:rsidR="004D566E" w:rsidRPr="001B3881" w:rsidRDefault="004D566E" w:rsidP="00A639FB">
      <w:pPr>
        <w:numPr>
          <w:ilvl w:val="0"/>
          <w:numId w:val="26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1B3881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1B38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497387C7" w14:textId="77777777" w:rsidR="005D3310" w:rsidRPr="00CF6FD1" w:rsidRDefault="005D3310" w:rsidP="00F53C11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549CDC5" w14:textId="5D182191" w:rsidR="00CF6FD1" w:rsidRDefault="00F53C11" w:rsidP="00F53C11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C352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 w:rsidRPr="006C352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 w:rsidRPr="006C352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01CCA0BB" w14:textId="77777777" w:rsidR="00CF6FD1" w:rsidRDefault="00CF6FD1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203A896" w14:textId="5EADF959" w:rsidR="00022EAF" w:rsidRPr="006C3522" w:rsidRDefault="004D566E" w:rsidP="00B56AD3">
      <w:pPr>
        <w:numPr>
          <w:ilvl w:val="0"/>
          <w:numId w:val="26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C352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สัญญาแลกเปลี่ยนอัตราดอกเบี้ย (</w:t>
      </w:r>
      <w:r w:rsidRPr="006C3522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6C352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5343A9BE" w14:textId="77777777" w:rsidR="00B56AD3" w:rsidRPr="005D3310" w:rsidRDefault="00B56AD3" w:rsidP="00B56AD3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7008037" w14:textId="59A469BB" w:rsidR="004D566E" w:rsidRPr="00C86C84" w:rsidRDefault="004D566E" w:rsidP="00A639FB">
      <w:pPr>
        <w:numPr>
          <w:ilvl w:val="0"/>
          <w:numId w:val="26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D331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5D3310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5D331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 w:rsidRPr="005D331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5D331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="00022EAF" w:rsidRPr="005D331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Equity </w:t>
      </w:r>
      <w:r w:rsidR="00E41C8B">
        <w:rPr>
          <w:rFonts w:asciiTheme="majorBidi" w:eastAsia="Times New Roman" w:hAnsiTheme="majorBidi" w:cstheme="majorBidi"/>
          <w:sz w:val="30"/>
          <w:szCs w:val="30"/>
          <w:lang w:eastAsia="zh-CN"/>
        </w:rPr>
        <w:t>i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ndex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473C1A9F" w14:textId="73A0A813" w:rsidR="00022EAF" w:rsidRPr="00C86C84" w:rsidRDefault="00022EAF" w:rsidP="00022EAF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157E2A2" w14:textId="2FF19714" w:rsidR="004D566E" w:rsidRPr="00C86C84" w:rsidRDefault="004D566E" w:rsidP="00A639FB">
      <w:pPr>
        <w:numPr>
          <w:ilvl w:val="0"/>
          <w:numId w:val="26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="005D17C3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="005D17C3"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623DB048" w14:textId="77777777" w:rsidR="00022EAF" w:rsidRPr="00C86C84" w:rsidRDefault="00022EAF" w:rsidP="00022EAF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D27E3C9" w14:textId="6BCF2DCD" w:rsidR="004D566E" w:rsidRPr="00C86C84" w:rsidRDefault="004D566E" w:rsidP="00443C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="002446F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5E5A6EBC" w14:textId="77777777" w:rsidR="004D566E" w:rsidRPr="00C86C84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E56FE88" w14:textId="2BE4329B" w:rsidR="004D566E" w:rsidRPr="00C86C84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>2564</w:t>
      </w:r>
      <w:r w:rsidR="00277F88"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="00277F88" w:rsidRPr="00C86C8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277F88" w:rsidRPr="00C86C84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ร้อยล</w:t>
      </w:r>
      <w:r w:rsidR="00C460B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ะ </w:t>
      </w:r>
      <w:r w:rsidR="00C460B6">
        <w:rPr>
          <w:rFonts w:asciiTheme="majorBidi" w:eastAsia="Times New Roman" w:hAnsiTheme="majorBidi" w:cstheme="majorBidi"/>
          <w:sz w:val="30"/>
          <w:szCs w:val="30"/>
          <w:lang w:eastAsia="zh-CN"/>
        </w:rPr>
        <w:t>99</w:t>
      </w:r>
      <w:r w:rsidR="0008638B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204F30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="007F0DE8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ของอนุพันธ์</w:t>
      </w:r>
      <w:r w:rsidR="00EF0D95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ในงบการเงินรวมและงบการเงินเฉพาะธนาคาร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เป็นการซื้อขายเองโดยไม่ผ่านตลาดหลักทรัพย์ </w:t>
      </w:r>
      <w:r w:rsidR="007F0DE8"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="007F0DE8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="005D17C3"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จำนวนเงิน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ตามสัญญาของอนุพันธ์มีดังนี้</w:t>
      </w:r>
    </w:p>
    <w:p w14:paraId="4C80A302" w14:textId="77777777" w:rsidR="00D61435" w:rsidRPr="005D3310" w:rsidRDefault="00D61435" w:rsidP="00D614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D61435" w:rsidRPr="00EE6E70" w14:paraId="2E48CFA2" w14:textId="77777777" w:rsidTr="00132660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7DFA745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C4E2E09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44712435" w14:textId="77777777" w:rsidTr="00132660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A5254D1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38C9D09" w14:textId="6797FBD0" w:rsidR="00D61435" w:rsidRPr="00277F88" w:rsidRDefault="00277F88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D61435" w:rsidRPr="00EE6E70" w14:paraId="62555776" w14:textId="77777777" w:rsidTr="00132660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4386D919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74377BD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0FB5D2E6" w14:textId="77777777" w:rsidTr="00132660">
        <w:tc>
          <w:tcPr>
            <w:tcW w:w="3771" w:type="dxa"/>
            <w:shd w:val="clear" w:color="auto" w:fill="auto"/>
            <w:vAlign w:val="bottom"/>
          </w:tcPr>
          <w:p w14:paraId="7F0946D8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EFCBC6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935C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A41251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039426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7B1DB097" w14:textId="77777777" w:rsidTr="00132660">
        <w:tc>
          <w:tcPr>
            <w:tcW w:w="3771" w:type="dxa"/>
            <w:shd w:val="clear" w:color="auto" w:fill="auto"/>
            <w:vAlign w:val="bottom"/>
          </w:tcPr>
          <w:p w14:paraId="4D6874BB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53061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A78B9" w:rsidRPr="00EE6E70" w14:paraId="05CF8745" w14:textId="77777777" w:rsidTr="00132660">
        <w:tc>
          <w:tcPr>
            <w:tcW w:w="3771" w:type="dxa"/>
            <w:shd w:val="clear" w:color="auto" w:fill="auto"/>
            <w:vAlign w:val="bottom"/>
          </w:tcPr>
          <w:p w14:paraId="3D0C83F2" w14:textId="77777777" w:rsidR="006A78B9" w:rsidRPr="00EE6E70" w:rsidRDefault="006A78B9" w:rsidP="006A78B9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242EB4C1" w14:textId="7AE8E3B0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1,343,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676</w:t>
            </w:r>
          </w:p>
        </w:tc>
        <w:tc>
          <w:tcPr>
            <w:tcW w:w="1417" w:type="dxa"/>
            <w:shd w:val="clear" w:color="auto" w:fill="auto"/>
          </w:tcPr>
          <w:p w14:paraId="2ED921C9" w14:textId="40C32C75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21,142</w:t>
            </w:r>
          </w:p>
        </w:tc>
        <w:tc>
          <w:tcPr>
            <w:tcW w:w="1381" w:type="dxa"/>
            <w:shd w:val="clear" w:color="auto" w:fill="auto"/>
          </w:tcPr>
          <w:p w14:paraId="5AF1F568" w14:textId="1A8D5B93" w:rsidR="006A78B9" w:rsidRPr="006A78B9" w:rsidRDefault="006A78B9" w:rsidP="00A45012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F608B5F" w14:textId="2379C5B6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1,364,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818</w:t>
            </w:r>
          </w:p>
        </w:tc>
      </w:tr>
      <w:tr w:rsidR="006A78B9" w:rsidRPr="00EE6E70" w14:paraId="52F6A0FF" w14:textId="77777777" w:rsidTr="00132660">
        <w:tc>
          <w:tcPr>
            <w:tcW w:w="3771" w:type="dxa"/>
            <w:shd w:val="clear" w:color="auto" w:fill="auto"/>
            <w:vAlign w:val="bottom"/>
          </w:tcPr>
          <w:p w14:paraId="058507AF" w14:textId="77777777" w:rsidR="006A78B9" w:rsidRPr="00EE6E70" w:rsidRDefault="006A78B9" w:rsidP="006A78B9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5B847F18" w14:textId="38F54A04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974,722</w:t>
            </w:r>
          </w:p>
        </w:tc>
        <w:tc>
          <w:tcPr>
            <w:tcW w:w="1417" w:type="dxa"/>
            <w:shd w:val="clear" w:color="auto" w:fill="auto"/>
          </w:tcPr>
          <w:p w14:paraId="050C903E" w14:textId="35253BD1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1,322,579</w:t>
            </w:r>
          </w:p>
        </w:tc>
        <w:tc>
          <w:tcPr>
            <w:tcW w:w="1381" w:type="dxa"/>
            <w:shd w:val="clear" w:color="auto" w:fill="auto"/>
          </w:tcPr>
          <w:p w14:paraId="4E0649CD" w14:textId="70749BE3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287,651</w:t>
            </w:r>
          </w:p>
        </w:tc>
        <w:tc>
          <w:tcPr>
            <w:tcW w:w="1475" w:type="dxa"/>
            <w:shd w:val="clear" w:color="auto" w:fill="auto"/>
          </w:tcPr>
          <w:p w14:paraId="624A2EEA" w14:textId="448D40EF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2,584,952</w:t>
            </w:r>
          </w:p>
        </w:tc>
      </w:tr>
      <w:tr w:rsidR="006A78B9" w:rsidRPr="00EE6E70" w14:paraId="1B7F8DC0" w14:textId="77777777" w:rsidTr="00132660">
        <w:tc>
          <w:tcPr>
            <w:tcW w:w="3771" w:type="dxa"/>
            <w:shd w:val="clear" w:color="auto" w:fill="auto"/>
            <w:vAlign w:val="bottom"/>
          </w:tcPr>
          <w:p w14:paraId="5A8B363E" w14:textId="77777777" w:rsidR="006A78B9" w:rsidRPr="00EE6E70" w:rsidRDefault="006A78B9" w:rsidP="006A78B9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9ACE009" w14:textId="1E6D4DB0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6,91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681B883E" w14:textId="1264F458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3,328</w:t>
            </w:r>
          </w:p>
        </w:tc>
        <w:tc>
          <w:tcPr>
            <w:tcW w:w="1381" w:type="dxa"/>
            <w:shd w:val="clear" w:color="auto" w:fill="auto"/>
          </w:tcPr>
          <w:p w14:paraId="03469D9A" w14:textId="45FE8D24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75" w:type="dxa"/>
            <w:shd w:val="clear" w:color="auto" w:fill="auto"/>
          </w:tcPr>
          <w:p w14:paraId="4718BFB6" w14:textId="24DF4D0E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10,78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</w:tr>
      <w:tr w:rsidR="006A78B9" w:rsidRPr="00D83BB9" w14:paraId="49454BB1" w14:textId="77777777" w:rsidTr="00132660">
        <w:tc>
          <w:tcPr>
            <w:tcW w:w="3771" w:type="dxa"/>
            <w:shd w:val="clear" w:color="auto" w:fill="auto"/>
            <w:vAlign w:val="bottom"/>
          </w:tcPr>
          <w:p w14:paraId="076DC70F" w14:textId="77777777" w:rsidR="006A78B9" w:rsidRPr="00EE6E70" w:rsidRDefault="006A78B9" w:rsidP="006A78B9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197A48CB" w14:textId="39A17F13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417" w:type="dxa"/>
            <w:shd w:val="clear" w:color="auto" w:fill="auto"/>
          </w:tcPr>
          <w:p w14:paraId="03474C05" w14:textId="0394C03E" w:rsidR="006A78B9" w:rsidRPr="006A78B9" w:rsidRDefault="006A78B9" w:rsidP="006A78B9">
            <w:pPr>
              <w:tabs>
                <w:tab w:val="decimal" w:pos="91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13C1F1A" w14:textId="7C9FB0CF" w:rsidR="006A78B9" w:rsidRPr="006A78B9" w:rsidRDefault="006A78B9" w:rsidP="006A78B9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A8206A2" w14:textId="154EEE70" w:rsidR="006A78B9" w:rsidRPr="006A78B9" w:rsidRDefault="006A78B9" w:rsidP="006A78B9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78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</w:tr>
    </w:tbl>
    <w:p w14:paraId="39174535" w14:textId="77777777" w:rsidR="00D13819" w:rsidRDefault="00D13819">
      <w:r>
        <w:br w:type="page"/>
      </w: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277F88" w:rsidRPr="00EE6E70" w14:paraId="65F4F3FA" w14:textId="77777777" w:rsidTr="008D01AE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49E08F1A" w14:textId="77777777" w:rsidR="00277F88" w:rsidRPr="00EE6E70" w:rsidRDefault="00277F88" w:rsidP="008D01A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6DEA1E0" w14:textId="77777777" w:rsidR="00277F88" w:rsidRPr="00EE6E70" w:rsidRDefault="00277F88" w:rsidP="008D01AE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277F88" w:rsidRPr="00EE6E70" w14:paraId="2882EC83" w14:textId="77777777" w:rsidTr="008D01AE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0140A35A" w14:textId="77777777" w:rsidR="00277F88" w:rsidRPr="00EE6E70" w:rsidRDefault="00277F88" w:rsidP="008D01A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7C76BE5" w14:textId="1057D6E3" w:rsidR="00277F88" w:rsidRPr="00277F88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77F8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277F88" w:rsidRPr="00EE6E70" w14:paraId="30EFBC1F" w14:textId="77777777" w:rsidTr="008D01AE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41B82509" w14:textId="77777777" w:rsidR="00277F88" w:rsidRPr="00EE6E70" w:rsidRDefault="00277F88" w:rsidP="008D01A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0719862" w14:textId="77777777" w:rsidR="00277F88" w:rsidRPr="00EE6E70" w:rsidRDefault="00277F88" w:rsidP="008D01AE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277F88" w:rsidRPr="00EE6E70" w14:paraId="2FFAD176" w14:textId="77777777" w:rsidTr="008D01AE">
        <w:tc>
          <w:tcPr>
            <w:tcW w:w="3771" w:type="dxa"/>
            <w:shd w:val="clear" w:color="auto" w:fill="auto"/>
            <w:vAlign w:val="bottom"/>
          </w:tcPr>
          <w:p w14:paraId="7810C6E7" w14:textId="77777777" w:rsidR="00277F88" w:rsidRPr="00EE6E70" w:rsidRDefault="00277F88" w:rsidP="008D01A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AB7D5C" w14:textId="77777777" w:rsidR="00277F88" w:rsidRPr="00EE6E70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50C8F" w14:textId="77777777" w:rsidR="00277F88" w:rsidRPr="00EE6E70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2EFB77F" w14:textId="77777777" w:rsidR="00277F88" w:rsidRPr="00EE6E70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5F4C31" w14:textId="77777777" w:rsidR="00277F88" w:rsidRPr="00EE6E70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277F88" w:rsidRPr="00EE6E70" w14:paraId="0D1B5A26" w14:textId="77777777" w:rsidTr="008D01AE">
        <w:tc>
          <w:tcPr>
            <w:tcW w:w="3771" w:type="dxa"/>
            <w:shd w:val="clear" w:color="auto" w:fill="auto"/>
            <w:vAlign w:val="bottom"/>
          </w:tcPr>
          <w:p w14:paraId="444277A8" w14:textId="77777777" w:rsidR="00277F88" w:rsidRPr="00EE6E70" w:rsidRDefault="00277F88" w:rsidP="008D01A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4F52F10" w14:textId="77777777" w:rsidR="00277F88" w:rsidRPr="00EE6E70" w:rsidRDefault="00277F88" w:rsidP="008D01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77F88" w:rsidRPr="00EE6E70" w14:paraId="42D02A34" w14:textId="77777777" w:rsidTr="008D01AE">
        <w:tc>
          <w:tcPr>
            <w:tcW w:w="3771" w:type="dxa"/>
            <w:shd w:val="clear" w:color="auto" w:fill="auto"/>
            <w:vAlign w:val="bottom"/>
          </w:tcPr>
          <w:p w14:paraId="6D5E1568" w14:textId="77777777" w:rsidR="00277F88" w:rsidRPr="00EE6E70" w:rsidRDefault="00277F88" w:rsidP="008D01A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4D681A10" w14:textId="39112EEB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42EE5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281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42EE5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988</w:t>
            </w:r>
          </w:p>
        </w:tc>
        <w:tc>
          <w:tcPr>
            <w:tcW w:w="1417" w:type="dxa"/>
            <w:shd w:val="clear" w:color="auto" w:fill="auto"/>
          </w:tcPr>
          <w:p w14:paraId="2DBCA537" w14:textId="3A6CC872" w:rsidR="00277F88" w:rsidRPr="00FF5AC8" w:rsidRDefault="00135A59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181</w:t>
            </w:r>
          </w:p>
        </w:tc>
        <w:tc>
          <w:tcPr>
            <w:tcW w:w="1381" w:type="dxa"/>
            <w:shd w:val="clear" w:color="auto" w:fill="auto"/>
          </w:tcPr>
          <w:p w14:paraId="391AFACF" w14:textId="5AC92486" w:rsidR="00277F88" w:rsidRPr="00FF5AC8" w:rsidRDefault="003F09E0" w:rsidP="003F09E0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5B14AA25" w14:textId="2001B783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3F09E0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293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3F09E0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169</w:t>
            </w:r>
          </w:p>
        </w:tc>
      </w:tr>
      <w:tr w:rsidR="00277F88" w:rsidRPr="00EE6E70" w14:paraId="48E90E31" w14:textId="77777777" w:rsidTr="008D01AE">
        <w:tc>
          <w:tcPr>
            <w:tcW w:w="3771" w:type="dxa"/>
            <w:shd w:val="clear" w:color="auto" w:fill="auto"/>
            <w:vAlign w:val="bottom"/>
          </w:tcPr>
          <w:p w14:paraId="46EFE1C9" w14:textId="77777777" w:rsidR="00277F88" w:rsidRPr="00EE6E70" w:rsidRDefault="00277F88" w:rsidP="008D01A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7BB5AE23" w14:textId="4F59C6E5" w:rsidR="00277F88" w:rsidRPr="00FF5AC8" w:rsidRDefault="000E26B3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568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453</w:t>
            </w:r>
          </w:p>
        </w:tc>
        <w:tc>
          <w:tcPr>
            <w:tcW w:w="1417" w:type="dxa"/>
            <w:shd w:val="clear" w:color="auto" w:fill="auto"/>
          </w:tcPr>
          <w:p w14:paraId="03E677EB" w14:textId="253ACB13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135A59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367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135A59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1381" w:type="dxa"/>
            <w:shd w:val="clear" w:color="auto" w:fill="auto"/>
          </w:tcPr>
          <w:p w14:paraId="3B9327F2" w14:textId="2A7FC71D" w:rsidR="00277F88" w:rsidRPr="00FF5AC8" w:rsidRDefault="003F09E0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546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,2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</w:t>
            </w:r>
          </w:p>
        </w:tc>
        <w:tc>
          <w:tcPr>
            <w:tcW w:w="1475" w:type="dxa"/>
            <w:shd w:val="clear" w:color="auto" w:fill="auto"/>
          </w:tcPr>
          <w:p w14:paraId="177043E3" w14:textId="4E92EE99" w:rsidR="00277F88" w:rsidRPr="00FF5AC8" w:rsidRDefault="003F09E0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482</w:t>
            </w:r>
            <w:r w:rsidR="00277F88"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175</w:t>
            </w:r>
          </w:p>
        </w:tc>
      </w:tr>
      <w:tr w:rsidR="00277F88" w:rsidRPr="00EE6E70" w14:paraId="271ECC3D" w14:textId="77777777" w:rsidTr="008D01AE">
        <w:tc>
          <w:tcPr>
            <w:tcW w:w="3771" w:type="dxa"/>
            <w:shd w:val="clear" w:color="auto" w:fill="auto"/>
            <w:vAlign w:val="bottom"/>
          </w:tcPr>
          <w:p w14:paraId="2FD24684" w14:textId="77777777" w:rsidR="00277F88" w:rsidRPr="00EE6E70" w:rsidRDefault="00277F88" w:rsidP="008D01A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30E81231" w14:textId="77777777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8,995</w:t>
            </w:r>
          </w:p>
        </w:tc>
        <w:tc>
          <w:tcPr>
            <w:tcW w:w="1417" w:type="dxa"/>
            <w:shd w:val="clear" w:color="auto" w:fill="auto"/>
          </w:tcPr>
          <w:p w14:paraId="520EAC47" w14:textId="77777777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3,224</w:t>
            </w:r>
          </w:p>
        </w:tc>
        <w:tc>
          <w:tcPr>
            <w:tcW w:w="1381" w:type="dxa"/>
            <w:shd w:val="clear" w:color="auto" w:fill="auto"/>
          </w:tcPr>
          <w:p w14:paraId="17F40EC4" w14:textId="77777777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5" w:type="dxa"/>
            <w:shd w:val="clear" w:color="auto" w:fill="auto"/>
          </w:tcPr>
          <w:p w14:paraId="08E7290F" w14:textId="77777777" w:rsidR="00277F88" w:rsidRPr="00FF5AC8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F5A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12,724</w:t>
            </w:r>
          </w:p>
        </w:tc>
      </w:tr>
      <w:tr w:rsidR="00277F88" w:rsidRPr="00D83BB9" w14:paraId="16C2964C" w14:textId="77777777" w:rsidTr="008D01AE">
        <w:tc>
          <w:tcPr>
            <w:tcW w:w="3771" w:type="dxa"/>
            <w:shd w:val="clear" w:color="auto" w:fill="auto"/>
            <w:vAlign w:val="bottom"/>
          </w:tcPr>
          <w:p w14:paraId="638E04F1" w14:textId="77777777" w:rsidR="00277F88" w:rsidRPr="00EE6E70" w:rsidRDefault="00277F88" w:rsidP="008D01A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5A608803" w14:textId="77777777" w:rsidR="00277F88" w:rsidRPr="00EE6E70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7" w:type="dxa"/>
            <w:shd w:val="clear" w:color="auto" w:fill="auto"/>
          </w:tcPr>
          <w:p w14:paraId="444EBB99" w14:textId="77777777" w:rsidR="00277F88" w:rsidRPr="00EE6E70" w:rsidRDefault="00277F88" w:rsidP="008D01AE">
            <w:pPr>
              <w:tabs>
                <w:tab w:val="decimal" w:pos="91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B7FB4A0" w14:textId="77777777" w:rsidR="00277F88" w:rsidRPr="00EE6E70" w:rsidRDefault="00277F88" w:rsidP="008D01AE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D412203" w14:textId="77777777" w:rsidR="00277F88" w:rsidRPr="00EE6E70" w:rsidRDefault="00277F88" w:rsidP="008D01A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</w:tbl>
    <w:p w14:paraId="22BB27DB" w14:textId="77777777" w:rsidR="00277F88" w:rsidRPr="00022EAF" w:rsidRDefault="00277F88" w:rsidP="00D61435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D61435" w:rsidRPr="00EE6E70" w14:paraId="020D5D2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F80FF4E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2CF3412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3C92C863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BA4C2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67081822" w14:textId="74E3C759" w:rsidR="00D61435" w:rsidRPr="00EE6E70" w:rsidRDefault="003C623E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D61435" w:rsidRPr="00EE6E70" w14:paraId="5D861845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61E575A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50A0C49" w14:textId="77777777" w:rsidR="00D61435" w:rsidRPr="00EE6E70" w:rsidRDefault="00D61435" w:rsidP="0013266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D61435" w:rsidRPr="00EE6E70" w14:paraId="2AF2BA65" w14:textId="77777777" w:rsidTr="00132660">
        <w:tc>
          <w:tcPr>
            <w:tcW w:w="3780" w:type="dxa"/>
            <w:shd w:val="clear" w:color="auto" w:fill="auto"/>
            <w:vAlign w:val="bottom"/>
          </w:tcPr>
          <w:p w14:paraId="7C5E016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D68D3AA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8CF559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FAD5A4F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86E4FA8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D61435" w:rsidRPr="00EE6E70" w14:paraId="0C044661" w14:textId="77777777" w:rsidTr="00132660">
        <w:tc>
          <w:tcPr>
            <w:tcW w:w="3780" w:type="dxa"/>
            <w:shd w:val="clear" w:color="auto" w:fill="auto"/>
            <w:vAlign w:val="bottom"/>
          </w:tcPr>
          <w:p w14:paraId="3CE590C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DF00533" w14:textId="77777777" w:rsidR="00D61435" w:rsidRPr="00EE6E70" w:rsidRDefault="00D61435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A37C8" w:rsidRPr="00EE6E70" w14:paraId="4AD7160A" w14:textId="77777777" w:rsidTr="00132660">
        <w:tc>
          <w:tcPr>
            <w:tcW w:w="3780" w:type="dxa"/>
            <w:shd w:val="clear" w:color="auto" w:fill="auto"/>
            <w:vAlign w:val="bottom"/>
          </w:tcPr>
          <w:p w14:paraId="1B0CAA58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4FEFA0CC" w14:textId="3DB89D6E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1,343,685</w:t>
            </w:r>
          </w:p>
        </w:tc>
        <w:tc>
          <w:tcPr>
            <w:tcW w:w="1419" w:type="dxa"/>
            <w:shd w:val="clear" w:color="auto" w:fill="auto"/>
          </w:tcPr>
          <w:p w14:paraId="36F8A01B" w14:textId="6E7C5F9F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21,142</w:t>
            </w:r>
          </w:p>
        </w:tc>
        <w:tc>
          <w:tcPr>
            <w:tcW w:w="1381" w:type="dxa"/>
            <w:shd w:val="clear" w:color="auto" w:fill="auto"/>
          </w:tcPr>
          <w:p w14:paraId="7B22F828" w14:textId="346D4EB9" w:rsidR="005A37C8" w:rsidRPr="005A37C8" w:rsidRDefault="005A37C8" w:rsidP="00875BE5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7971A42" w14:textId="6071E1B4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1,364,827</w:t>
            </w:r>
          </w:p>
        </w:tc>
      </w:tr>
      <w:tr w:rsidR="005A37C8" w:rsidRPr="00EE6E70" w14:paraId="51634E86" w14:textId="77777777" w:rsidTr="00132660">
        <w:tc>
          <w:tcPr>
            <w:tcW w:w="3780" w:type="dxa"/>
            <w:shd w:val="clear" w:color="auto" w:fill="auto"/>
            <w:vAlign w:val="bottom"/>
          </w:tcPr>
          <w:p w14:paraId="38756316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0A671A96" w14:textId="0BEC8FB5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974,722</w:t>
            </w:r>
          </w:p>
        </w:tc>
        <w:tc>
          <w:tcPr>
            <w:tcW w:w="1419" w:type="dxa"/>
            <w:shd w:val="clear" w:color="auto" w:fill="auto"/>
          </w:tcPr>
          <w:p w14:paraId="3073ACEF" w14:textId="0D51DA04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1,322,579</w:t>
            </w:r>
          </w:p>
        </w:tc>
        <w:tc>
          <w:tcPr>
            <w:tcW w:w="1381" w:type="dxa"/>
            <w:shd w:val="clear" w:color="auto" w:fill="auto"/>
          </w:tcPr>
          <w:p w14:paraId="60BE0864" w14:textId="182574F7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287,651</w:t>
            </w:r>
          </w:p>
        </w:tc>
        <w:tc>
          <w:tcPr>
            <w:tcW w:w="1472" w:type="dxa"/>
            <w:shd w:val="clear" w:color="auto" w:fill="auto"/>
          </w:tcPr>
          <w:p w14:paraId="7554CDAD" w14:textId="7004F355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2,584,952</w:t>
            </w:r>
          </w:p>
        </w:tc>
      </w:tr>
      <w:tr w:rsidR="005A37C8" w:rsidRPr="00EE6E70" w14:paraId="13262200" w14:textId="77777777" w:rsidTr="00132660">
        <w:tc>
          <w:tcPr>
            <w:tcW w:w="3780" w:type="dxa"/>
            <w:shd w:val="clear" w:color="auto" w:fill="auto"/>
            <w:vAlign w:val="bottom"/>
          </w:tcPr>
          <w:p w14:paraId="69C83B13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418F4449" w14:textId="08F7E849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6,855</w:t>
            </w:r>
          </w:p>
        </w:tc>
        <w:tc>
          <w:tcPr>
            <w:tcW w:w="1419" w:type="dxa"/>
            <w:shd w:val="clear" w:color="auto" w:fill="auto"/>
          </w:tcPr>
          <w:p w14:paraId="303B6C14" w14:textId="2996FB48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5,734</w:t>
            </w:r>
          </w:p>
        </w:tc>
        <w:tc>
          <w:tcPr>
            <w:tcW w:w="1381" w:type="dxa"/>
            <w:shd w:val="clear" w:color="auto" w:fill="auto"/>
          </w:tcPr>
          <w:p w14:paraId="72AE00A5" w14:textId="2032CCEE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472" w:type="dxa"/>
            <w:shd w:val="clear" w:color="auto" w:fill="auto"/>
          </w:tcPr>
          <w:p w14:paraId="185BC1CA" w14:textId="57EC7CC8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13,128</w:t>
            </w:r>
          </w:p>
        </w:tc>
      </w:tr>
      <w:tr w:rsidR="005A37C8" w:rsidRPr="00EE6E70" w14:paraId="0ABB83C1" w14:textId="77777777" w:rsidTr="00132660">
        <w:tc>
          <w:tcPr>
            <w:tcW w:w="3780" w:type="dxa"/>
            <w:shd w:val="clear" w:color="auto" w:fill="auto"/>
            <w:vAlign w:val="bottom"/>
          </w:tcPr>
          <w:p w14:paraId="38F315A5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609224E5" w14:textId="267BF8F2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419" w:type="dxa"/>
            <w:shd w:val="clear" w:color="auto" w:fill="auto"/>
          </w:tcPr>
          <w:p w14:paraId="619E49BE" w14:textId="7D0A3227" w:rsidR="005A37C8" w:rsidRPr="005A37C8" w:rsidRDefault="005A37C8" w:rsidP="005A37C8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07FF516" w14:textId="0B3304FF" w:rsidR="005A37C8" w:rsidRPr="005A37C8" w:rsidRDefault="005A37C8" w:rsidP="005A37C8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17EA1886" w14:textId="3F5363CF" w:rsidR="005A37C8" w:rsidRPr="005A37C8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</w:tr>
      <w:tr w:rsidR="005A37C8" w:rsidRPr="00EE6E70" w14:paraId="6B206910" w14:textId="77777777" w:rsidTr="00132660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3B58F08" w14:textId="77777777" w:rsidR="005A37C8" w:rsidRPr="00EE6E70" w:rsidRDefault="005A37C8" w:rsidP="005A37C8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675B7005" w14:textId="77777777" w:rsidR="005A37C8" w:rsidRDefault="005A37C8" w:rsidP="005A37C8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  <w:p w14:paraId="273D061E" w14:textId="7AFD6D6A" w:rsidR="005A37C8" w:rsidRPr="00EE6E70" w:rsidRDefault="005A37C8" w:rsidP="005A37C8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5A37C8" w:rsidRPr="00EE6E70" w14:paraId="26D434BD" w14:textId="77777777" w:rsidTr="00132660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556B858B" w14:textId="77777777" w:rsidR="005A37C8" w:rsidRPr="00EE6E70" w:rsidRDefault="005A37C8" w:rsidP="005A37C8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8EF13B8" w14:textId="21F52025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77F8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5A37C8" w:rsidRPr="00EE6E70" w14:paraId="54D33246" w14:textId="77777777" w:rsidTr="00132660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35F807A9" w14:textId="77777777" w:rsidR="005A37C8" w:rsidRPr="00EE6E70" w:rsidRDefault="005A37C8" w:rsidP="005A37C8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074A9F70" w14:textId="77777777" w:rsidR="005A37C8" w:rsidRPr="00EE6E70" w:rsidRDefault="005A37C8" w:rsidP="005A37C8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5A37C8" w:rsidRPr="00EE6E70" w14:paraId="2EA738C8" w14:textId="77777777" w:rsidTr="00132660">
        <w:tc>
          <w:tcPr>
            <w:tcW w:w="3780" w:type="dxa"/>
            <w:shd w:val="clear" w:color="auto" w:fill="auto"/>
            <w:vAlign w:val="bottom"/>
          </w:tcPr>
          <w:p w14:paraId="453C962C" w14:textId="77777777" w:rsidR="005A37C8" w:rsidRPr="00EE6E70" w:rsidRDefault="005A37C8" w:rsidP="005A37C8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05A01A8" w14:textId="77777777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FE648B" w14:textId="77777777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641285" w14:textId="77777777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B2752FA" w14:textId="77777777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5A37C8" w:rsidRPr="00EE6E70" w14:paraId="4DAC244E" w14:textId="77777777" w:rsidTr="00132660">
        <w:tc>
          <w:tcPr>
            <w:tcW w:w="3780" w:type="dxa"/>
            <w:shd w:val="clear" w:color="auto" w:fill="auto"/>
            <w:vAlign w:val="bottom"/>
          </w:tcPr>
          <w:p w14:paraId="603A2327" w14:textId="77777777" w:rsidR="005A37C8" w:rsidRPr="00EE6E70" w:rsidRDefault="005A37C8" w:rsidP="005A37C8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163687C" w14:textId="77777777" w:rsidR="005A37C8" w:rsidRPr="00EE6E70" w:rsidRDefault="005A37C8" w:rsidP="005A37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A37C8" w:rsidRPr="00EE6E70" w14:paraId="5A11AE42" w14:textId="77777777" w:rsidTr="00132660">
        <w:tc>
          <w:tcPr>
            <w:tcW w:w="3780" w:type="dxa"/>
            <w:shd w:val="clear" w:color="auto" w:fill="auto"/>
            <w:vAlign w:val="bottom"/>
          </w:tcPr>
          <w:p w14:paraId="5FF99435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04B7A739" w14:textId="4398BD34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281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988</w:t>
            </w:r>
          </w:p>
        </w:tc>
        <w:tc>
          <w:tcPr>
            <w:tcW w:w="1419" w:type="dxa"/>
            <w:shd w:val="clear" w:color="auto" w:fill="auto"/>
          </w:tcPr>
          <w:p w14:paraId="1496F3C0" w14:textId="0C74AE80" w:rsidR="005A37C8" w:rsidRPr="00B3635C" w:rsidRDefault="00FC514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181</w:t>
            </w:r>
          </w:p>
        </w:tc>
        <w:tc>
          <w:tcPr>
            <w:tcW w:w="1381" w:type="dxa"/>
            <w:shd w:val="clear" w:color="auto" w:fill="auto"/>
          </w:tcPr>
          <w:p w14:paraId="7E11CF82" w14:textId="02363520" w:rsidR="005A37C8" w:rsidRPr="00B3635C" w:rsidRDefault="005A37C8" w:rsidP="00AB7D9B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0C52A85D" w14:textId="18514B9C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293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169</w:t>
            </w:r>
          </w:p>
        </w:tc>
      </w:tr>
      <w:tr w:rsidR="005A37C8" w:rsidRPr="00EE6E70" w14:paraId="73175AD6" w14:textId="77777777" w:rsidTr="00132660">
        <w:tc>
          <w:tcPr>
            <w:tcW w:w="3780" w:type="dxa"/>
            <w:shd w:val="clear" w:color="auto" w:fill="auto"/>
            <w:vAlign w:val="bottom"/>
          </w:tcPr>
          <w:p w14:paraId="4ED0C332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39DD2C75" w14:textId="1E2F6BA5" w:rsidR="005A37C8" w:rsidRPr="00B3635C" w:rsidRDefault="00FC514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568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453</w:t>
            </w:r>
          </w:p>
        </w:tc>
        <w:tc>
          <w:tcPr>
            <w:tcW w:w="1419" w:type="dxa"/>
            <w:shd w:val="clear" w:color="auto" w:fill="auto"/>
          </w:tcPr>
          <w:p w14:paraId="74FF4F6E" w14:textId="40C513E1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367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C514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442</w:t>
            </w:r>
          </w:p>
        </w:tc>
        <w:tc>
          <w:tcPr>
            <w:tcW w:w="1381" w:type="dxa"/>
            <w:shd w:val="clear" w:color="auto" w:fill="auto"/>
          </w:tcPr>
          <w:p w14:paraId="01972161" w14:textId="554475C3" w:rsidR="005A37C8" w:rsidRPr="00B3635C" w:rsidRDefault="00FC5148" w:rsidP="00875BE5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AB7D9B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280</w:t>
            </w:r>
          </w:p>
        </w:tc>
        <w:tc>
          <w:tcPr>
            <w:tcW w:w="1472" w:type="dxa"/>
            <w:shd w:val="clear" w:color="auto" w:fill="auto"/>
          </w:tcPr>
          <w:p w14:paraId="1DE847CE" w14:textId="351F5DA6" w:rsidR="005A37C8" w:rsidRPr="00B3635C" w:rsidRDefault="00AB7D9B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482</w:t>
            </w:r>
            <w:r w:rsidR="005A37C8"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175</w:t>
            </w:r>
          </w:p>
        </w:tc>
      </w:tr>
      <w:tr w:rsidR="005A37C8" w:rsidRPr="00EE6E70" w14:paraId="3511C127" w14:textId="77777777" w:rsidTr="00132660">
        <w:tc>
          <w:tcPr>
            <w:tcW w:w="3780" w:type="dxa"/>
            <w:shd w:val="clear" w:color="auto" w:fill="auto"/>
            <w:vAlign w:val="bottom"/>
          </w:tcPr>
          <w:p w14:paraId="6204C780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6C66768E" w14:textId="094AD746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9,749</w:t>
            </w:r>
          </w:p>
        </w:tc>
        <w:tc>
          <w:tcPr>
            <w:tcW w:w="1419" w:type="dxa"/>
            <w:shd w:val="clear" w:color="auto" w:fill="auto"/>
          </w:tcPr>
          <w:p w14:paraId="31DF057F" w14:textId="59DACDB6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6,448</w:t>
            </w:r>
          </w:p>
        </w:tc>
        <w:tc>
          <w:tcPr>
            <w:tcW w:w="1381" w:type="dxa"/>
            <w:shd w:val="clear" w:color="auto" w:fill="auto"/>
          </w:tcPr>
          <w:p w14:paraId="53E29FCB" w14:textId="765A827C" w:rsidR="005A37C8" w:rsidRPr="00B3635C" w:rsidRDefault="005A37C8" w:rsidP="00A450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505</w:t>
            </w:r>
          </w:p>
        </w:tc>
        <w:tc>
          <w:tcPr>
            <w:tcW w:w="1472" w:type="dxa"/>
            <w:shd w:val="clear" w:color="auto" w:fill="auto"/>
          </w:tcPr>
          <w:p w14:paraId="3819139A" w14:textId="5FCC3D9F" w:rsidR="005A37C8" w:rsidRPr="00B3635C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35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16,702</w:t>
            </w:r>
          </w:p>
        </w:tc>
      </w:tr>
      <w:tr w:rsidR="005A37C8" w:rsidRPr="00EE6E70" w14:paraId="75314B2F" w14:textId="77777777" w:rsidTr="00132660">
        <w:tc>
          <w:tcPr>
            <w:tcW w:w="3780" w:type="dxa"/>
            <w:shd w:val="clear" w:color="auto" w:fill="auto"/>
            <w:vAlign w:val="bottom"/>
          </w:tcPr>
          <w:p w14:paraId="052BD694" w14:textId="77777777" w:rsidR="005A37C8" w:rsidRPr="00EE6E70" w:rsidRDefault="005A37C8" w:rsidP="005A37C8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7DD3A455" w14:textId="6D1C3D05" w:rsidR="005A37C8" w:rsidRPr="00EE6E70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  <w:tc>
          <w:tcPr>
            <w:tcW w:w="1419" w:type="dxa"/>
            <w:shd w:val="clear" w:color="auto" w:fill="auto"/>
          </w:tcPr>
          <w:p w14:paraId="3B545667" w14:textId="7DEFB6F2" w:rsidR="005A37C8" w:rsidRPr="00EE6E70" w:rsidRDefault="005A37C8" w:rsidP="005A37C8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2D837B45" w14:textId="705DEDBF" w:rsidR="005A37C8" w:rsidRPr="00EE6E70" w:rsidRDefault="005A37C8" w:rsidP="005A37C8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81CD558" w14:textId="0A245B29" w:rsidR="005A37C8" w:rsidRPr="00EE6E70" w:rsidRDefault="005A37C8" w:rsidP="005A37C8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577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195</w:t>
            </w:r>
          </w:p>
        </w:tc>
      </w:tr>
    </w:tbl>
    <w:p w14:paraId="5B83466E" w14:textId="1DF0F6DB" w:rsidR="00022EAF" w:rsidRDefault="00022EA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03AE608" w14:textId="2E979CC5" w:rsidR="00E35FC8" w:rsidRDefault="00E35FC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965FF92" w14:textId="77777777" w:rsidR="00E35FC8" w:rsidRDefault="00E35FC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A73A95" w14:textId="77777777" w:rsidR="00C86C84" w:rsidRDefault="00C86C84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359B2FF8" w14:textId="2AA442A4" w:rsidR="004D566E" w:rsidRPr="007F0DE8" w:rsidRDefault="004D566E" w:rsidP="00A639FB">
      <w:pPr>
        <w:numPr>
          <w:ilvl w:val="0"/>
          <w:numId w:val="12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อนุพันธ์เพื่อค้า</w:t>
      </w:r>
    </w:p>
    <w:p w14:paraId="1D245E60" w14:textId="77777777" w:rsidR="00D61435" w:rsidRPr="00EE6E70" w:rsidRDefault="00D61435" w:rsidP="00D61435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0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6"/>
      </w:tblGrid>
      <w:tr w:rsidR="00D61435" w:rsidRPr="00EE6E70" w14:paraId="191569A1" w14:textId="77777777" w:rsidTr="00132660">
        <w:tc>
          <w:tcPr>
            <w:tcW w:w="3330" w:type="dxa"/>
            <w:shd w:val="clear" w:color="auto" w:fill="auto"/>
            <w:vAlign w:val="bottom"/>
          </w:tcPr>
          <w:p w14:paraId="17454E1D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58D25BB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1435" w:rsidRPr="00EE6E70" w14:paraId="3796F1A4" w14:textId="77777777" w:rsidTr="00132660">
        <w:tc>
          <w:tcPr>
            <w:tcW w:w="3330" w:type="dxa"/>
            <w:shd w:val="clear" w:color="auto" w:fill="auto"/>
            <w:vAlign w:val="bottom"/>
          </w:tcPr>
          <w:p w14:paraId="6581F969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464A2CA0" w14:textId="01D6FE5B" w:rsidR="00D61435" w:rsidRPr="00EE6E70" w:rsidRDefault="00467C7C" w:rsidP="00132660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269EDD27" w14:textId="24593006" w:rsidR="00D61435" w:rsidRPr="00EE6E70" w:rsidRDefault="00467C7C" w:rsidP="00132660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77F8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61435" w:rsidRPr="00EE6E70" w14:paraId="1AB1C2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4C0FD91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ACC671C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9C894B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64BE04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7E8026B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49049720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06D4376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AC1D331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8CFEA06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51BF3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22B04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FD145D8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A715632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38C0A4A9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0269418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730C4504" w14:textId="77777777" w:rsidR="00D61435" w:rsidRPr="00EE6E70" w:rsidRDefault="00D61435" w:rsidP="00132660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A37C8" w:rsidRPr="00EE6E70" w14:paraId="09A974E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179CB20" w14:textId="77777777" w:rsidR="005A37C8" w:rsidRPr="00EE6E70" w:rsidRDefault="005A37C8" w:rsidP="005A37C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8725B66" w14:textId="4C5100EC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19,031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292A8C" w14:textId="764D1669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15,782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4523C89" w14:textId="082CB7EB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1,28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E94163" w14:textId="57F9A777" w:rsidR="005A37C8" w:rsidRPr="00EE6E70" w:rsidRDefault="00973A26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 w:rsid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7E6934" w14:textId="388C21CF" w:rsidR="005A37C8" w:rsidRPr="00EE6E70" w:rsidRDefault="00973A26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112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896BBA5" w14:textId="69C6EDBC" w:rsidR="005A37C8" w:rsidRPr="00EE6E70" w:rsidRDefault="005A37C8" w:rsidP="005A37C8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973A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205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973A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968</w:t>
            </w:r>
          </w:p>
        </w:tc>
      </w:tr>
      <w:tr w:rsidR="005A37C8" w:rsidRPr="00EE6E70" w14:paraId="1C64B39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4F73C41" w14:textId="77777777" w:rsidR="005A37C8" w:rsidRPr="00EE6E70" w:rsidRDefault="005A37C8" w:rsidP="005A37C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BCF5E22" w14:textId="5A9D3CD1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46,585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5B13FF" w14:textId="0661B10F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42,890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1AE8B6" w14:textId="2F8F23DF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2,524,051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55E8E79" w14:textId="1DCE2CD0" w:rsidR="005A37C8" w:rsidRPr="00EE6E70" w:rsidRDefault="00973A26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 w:rsid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78C7134" w14:textId="1285ED8D" w:rsidR="005A37C8" w:rsidRPr="00A0657D" w:rsidRDefault="00973A26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DFA90A" w14:textId="6DD7A07D" w:rsidR="005A37C8" w:rsidRPr="00EE6E70" w:rsidRDefault="00973A26" w:rsidP="005A37C8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C4439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425</w:t>
            </w:r>
            <w:r w:rsidR="005A37C8"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C4439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106</w:t>
            </w:r>
          </w:p>
        </w:tc>
      </w:tr>
      <w:tr w:rsidR="005A37C8" w:rsidRPr="00EE6E70" w14:paraId="4AD5E7BA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E4B2C61" w14:textId="77777777" w:rsidR="005A37C8" w:rsidRPr="00EE6E70" w:rsidRDefault="005A37C8" w:rsidP="005A37C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4F274BC" w14:textId="5D330B05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4750E8F" w14:textId="6CD24A1D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9BC81FA" w14:textId="57F5AD5F" w:rsidR="005A37C8" w:rsidRPr="005A37C8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10,78</w:t>
            </w:r>
            <w:r w:rsidR="00C460B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D34197" w14:textId="0255AFC8" w:rsidR="005A37C8" w:rsidRPr="00EE6E70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881BBD" w14:textId="77C1CAF4" w:rsidR="005A37C8" w:rsidRPr="00EE6E70" w:rsidRDefault="005A37C8" w:rsidP="005A37C8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E9D125A" w14:textId="261782CF" w:rsidR="005A37C8" w:rsidRPr="00EE6E70" w:rsidRDefault="005A37C8" w:rsidP="005A37C8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6,959</w:t>
            </w:r>
          </w:p>
        </w:tc>
      </w:tr>
      <w:tr w:rsidR="005A37C8" w:rsidRPr="00EE6E70" w14:paraId="1A0492F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0B27AD08" w14:textId="77777777" w:rsidR="005A37C8" w:rsidRPr="00EE6E70" w:rsidRDefault="005A37C8" w:rsidP="005A37C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C25B2F3" w14:textId="0A3AAAA4" w:rsidR="005A37C8" w:rsidRPr="005A37C8" w:rsidRDefault="005A37C8" w:rsidP="005A37C8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4EB9BE" w14:textId="5A72272E" w:rsidR="005A37C8" w:rsidRPr="005A37C8" w:rsidRDefault="005A37C8" w:rsidP="005A37C8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3880F7" w14:textId="7AE04545" w:rsidR="005A37C8" w:rsidRPr="005A37C8" w:rsidRDefault="005A37C8" w:rsidP="005A37C8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B886DB" w14:textId="39D8BC3C" w:rsidR="005A37C8" w:rsidRPr="00EE6E70" w:rsidRDefault="005A37C8" w:rsidP="005A37C8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A549A" w14:textId="60B9C41C" w:rsidR="005A37C8" w:rsidRPr="00EE6E70" w:rsidRDefault="005A37C8" w:rsidP="005A37C8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2C7801" w14:textId="5035CF7B" w:rsidR="005A37C8" w:rsidRPr="00EE6E70" w:rsidRDefault="005A37C8" w:rsidP="005A37C8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</w:tr>
      <w:tr w:rsidR="005A37C8" w:rsidRPr="00EE6E70" w14:paraId="3B53D77C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C869D9E" w14:textId="77777777" w:rsidR="005A37C8" w:rsidRPr="00EE6E70" w:rsidRDefault="005A37C8" w:rsidP="005A37C8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3597D5C" w14:textId="07B117AB" w:rsidR="005A37C8" w:rsidRPr="005A37C8" w:rsidRDefault="005A37C8" w:rsidP="005A37C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A37C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66,231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B2AE66B" w14:textId="6855F83C" w:rsidR="005A37C8" w:rsidRPr="005A37C8" w:rsidRDefault="005A37C8" w:rsidP="005A37C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5A37C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59,193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7D69952" w14:textId="22EE37A1" w:rsidR="005A37C8" w:rsidRPr="005A37C8" w:rsidRDefault="005A37C8" w:rsidP="005A37C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A37C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3,82</w:t>
            </w:r>
            <w:r w:rsidR="00C460B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Pr="005A37C8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C460B6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162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EC4C1C5" w14:textId="3DB3E733" w:rsidR="005A37C8" w:rsidRPr="00EE6E70" w:rsidRDefault="005A37C8" w:rsidP="005A37C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80,383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4A7A62" w14:textId="17F8193D" w:rsidR="005A37C8" w:rsidRPr="00EE6E70" w:rsidRDefault="005A37C8" w:rsidP="005A37C8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78,561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D45D6F2" w14:textId="54F9A6F8" w:rsidR="005A37C8" w:rsidRPr="00EE6E70" w:rsidRDefault="005A37C8" w:rsidP="005A37C8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3,638,22</w:t>
            </w:r>
            <w: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</w:tr>
    </w:tbl>
    <w:p w14:paraId="1E4089CC" w14:textId="77777777" w:rsidR="00B142BB" w:rsidRPr="00C86C84" w:rsidRDefault="00B142BB" w:rsidP="00D61435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9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5"/>
      </w:tblGrid>
      <w:tr w:rsidR="00D61435" w:rsidRPr="00EE6E70" w14:paraId="44056A3C" w14:textId="77777777" w:rsidTr="00132660">
        <w:tc>
          <w:tcPr>
            <w:tcW w:w="3330" w:type="dxa"/>
            <w:shd w:val="clear" w:color="auto" w:fill="auto"/>
            <w:vAlign w:val="bottom"/>
          </w:tcPr>
          <w:p w14:paraId="003B00A5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729472C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50D8CD42" w14:textId="77777777" w:rsidTr="00132660">
        <w:tc>
          <w:tcPr>
            <w:tcW w:w="3330" w:type="dxa"/>
            <w:shd w:val="clear" w:color="auto" w:fill="auto"/>
            <w:vAlign w:val="bottom"/>
          </w:tcPr>
          <w:p w14:paraId="1EC94B67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B5E6C76" w14:textId="06ADC945" w:rsidR="00D61435" w:rsidRPr="00EE6E70" w:rsidRDefault="00467C7C" w:rsidP="0013266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073ADA0" w14:textId="29E3B9EF" w:rsidR="00D61435" w:rsidRPr="00EE6E70" w:rsidRDefault="00467C7C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77F8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61435" w:rsidRPr="00EE6E70" w14:paraId="05C71EF1" w14:textId="77777777" w:rsidTr="00D929EA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4739AA" w14:textId="77777777" w:rsidR="00D61435" w:rsidRPr="00EE6E70" w:rsidRDefault="00D61435" w:rsidP="00132660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F7BFCAF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2999BD1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39FB7D63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0061E5A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042217DF" w14:textId="77777777" w:rsidTr="00D929EA">
        <w:trPr>
          <w:trHeight w:val="362"/>
        </w:trPr>
        <w:tc>
          <w:tcPr>
            <w:tcW w:w="3330" w:type="dxa"/>
            <w:shd w:val="clear" w:color="auto" w:fill="auto"/>
            <w:vAlign w:val="bottom"/>
          </w:tcPr>
          <w:p w14:paraId="42FAB887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785E449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6939298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6BB565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D1ADE47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ACE0390" w14:textId="77777777" w:rsidR="00D61435" w:rsidRPr="00EE6E70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C6B86E0" w14:textId="77777777" w:rsidR="00D61435" w:rsidRPr="00D929EA" w:rsidRDefault="00D61435" w:rsidP="00132660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2F820E0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AFA66FB" w14:textId="77777777" w:rsidR="00D61435" w:rsidRPr="00EE6E70" w:rsidRDefault="00D61435" w:rsidP="00132660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634D8206" w14:textId="77777777" w:rsidR="00D61435" w:rsidRPr="00EE6E70" w:rsidRDefault="00D61435" w:rsidP="00132660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C4439A" w:rsidRPr="00EE6E70" w14:paraId="695DE596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B60E0F6" w14:textId="77777777" w:rsidR="00C4439A" w:rsidRPr="00EE6E70" w:rsidRDefault="00C4439A" w:rsidP="00C4439A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EA2FC9B" w14:textId="60120D58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19,031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DC1ABD7" w14:textId="79093602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15,782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EA0F4D" w14:textId="7E1F2ADD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1,286,122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359DFA8" w14:textId="45C6B7CF" w:rsidR="00C4439A" w:rsidRPr="00EE6E70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,64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E5EBFA" w14:textId="3A178EC3" w:rsidR="00C4439A" w:rsidRPr="00EE6E70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49A9548" w14:textId="2B74E25D" w:rsidR="00C4439A" w:rsidRPr="00EE6E70" w:rsidRDefault="00C4439A" w:rsidP="00C4439A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205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  <w:r w:rsidR="00F66ED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</w:tr>
      <w:tr w:rsidR="00C4439A" w:rsidRPr="00EE6E70" w14:paraId="29E16471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23DA433" w14:textId="77777777" w:rsidR="00C4439A" w:rsidRPr="00EE6E70" w:rsidRDefault="00C4439A" w:rsidP="00C4439A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D12A45" w14:textId="2F96CC66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46,585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04F6890" w14:textId="7169DBA4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42,890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6B51CD" w14:textId="0CBC58A0" w:rsidR="00C4439A" w:rsidRPr="0056297D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2,524,051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D2DF81D" w14:textId="6886301E" w:rsidR="00C4439A" w:rsidRPr="00EE6E70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7947E26" w14:textId="1DBE7019" w:rsidR="00C4439A" w:rsidRPr="00EE6E70" w:rsidRDefault="00C4439A" w:rsidP="00C4439A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</w:t>
            </w: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46B85D55" w14:textId="4E12A841" w:rsidR="00C4439A" w:rsidRPr="00EE6E70" w:rsidRDefault="00C4439A" w:rsidP="00C4439A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425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106</w:t>
            </w:r>
          </w:p>
        </w:tc>
      </w:tr>
      <w:tr w:rsidR="0056297D" w:rsidRPr="00EE6E70" w14:paraId="7B5FC467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6D6FF5E" w14:textId="77777777" w:rsidR="0056297D" w:rsidRPr="00EE6E70" w:rsidRDefault="0056297D" w:rsidP="0056297D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10F9B74" w14:textId="472C4051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CB96F9" w14:textId="051C1898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865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36B7C2A" w14:textId="30A09AD0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13,128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D872974" w14:textId="562DE0F3" w:rsidR="0056297D" w:rsidRPr="00EE6E70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E2AF3" w14:textId="74A4C25E" w:rsidR="0056297D" w:rsidRPr="00EE6E70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2D25DA8" w14:textId="70BA33C8" w:rsidR="0056297D" w:rsidRPr="00EE6E70" w:rsidRDefault="0056297D" w:rsidP="0056297D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10,937</w:t>
            </w:r>
          </w:p>
        </w:tc>
      </w:tr>
      <w:tr w:rsidR="0056297D" w:rsidRPr="00EE6E70" w14:paraId="0DC710C3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3FEA379" w14:textId="77777777" w:rsidR="0056297D" w:rsidRPr="00EE6E70" w:rsidRDefault="0056297D" w:rsidP="0056297D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AD21CC4" w14:textId="07AC4669" w:rsidR="0056297D" w:rsidRPr="0056297D" w:rsidRDefault="0056297D" w:rsidP="0056297D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A673CD" w14:textId="21E835FE" w:rsidR="0056297D" w:rsidRPr="0056297D" w:rsidRDefault="0056297D" w:rsidP="0056297D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B56F31" w14:textId="1C5FE93E" w:rsidR="0056297D" w:rsidRPr="0056297D" w:rsidRDefault="0056297D" w:rsidP="0056297D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777DF9" w14:textId="5E3711EA" w:rsidR="0056297D" w:rsidRPr="00EE6E70" w:rsidRDefault="0056297D" w:rsidP="0056297D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B2884C3" w14:textId="68B8CA64" w:rsidR="0056297D" w:rsidRPr="00EE6E70" w:rsidRDefault="0056297D" w:rsidP="0056297D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C79F55F" w14:textId="72A28CFE" w:rsidR="0056297D" w:rsidRPr="00EE6E70" w:rsidRDefault="0056297D" w:rsidP="0056297D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3DB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195</w:t>
            </w:r>
          </w:p>
        </w:tc>
      </w:tr>
      <w:tr w:rsidR="0056297D" w:rsidRPr="00EE6E70" w14:paraId="3B9BB605" w14:textId="77777777" w:rsidTr="00132660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8DAB4C0" w14:textId="77777777" w:rsidR="0056297D" w:rsidRPr="00EE6E70" w:rsidRDefault="0056297D" w:rsidP="00D929EA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6954EE28" w14:textId="7715DB98" w:rsidR="0056297D" w:rsidRPr="00D929EA" w:rsidRDefault="0056297D" w:rsidP="00D929EA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66,375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A416E83" w14:textId="646C22A5" w:rsidR="0056297D" w:rsidRPr="00D929EA" w:rsidRDefault="0056297D" w:rsidP="00D929EA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59,541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B398CB4" w14:textId="2683B489" w:rsidR="0056297D" w:rsidRPr="00D929EA" w:rsidRDefault="0056297D" w:rsidP="00D929EA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3,823,515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D7ABA3" w14:textId="0447C144" w:rsidR="0056297D" w:rsidRPr="00D929EA" w:rsidRDefault="0056297D" w:rsidP="00D929EA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80,648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1E04250" w14:textId="2D57F027" w:rsidR="0056297D" w:rsidRPr="00D929EA" w:rsidRDefault="0056297D" w:rsidP="00D929EA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79,065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235CD673" w14:textId="497D0691" w:rsidR="0056297D" w:rsidRPr="00EE6E70" w:rsidRDefault="0056297D" w:rsidP="00D929EA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6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29E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3,642,206</w:t>
            </w:r>
          </w:p>
        </w:tc>
      </w:tr>
    </w:tbl>
    <w:p w14:paraId="1365D39D" w14:textId="77777777" w:rsidR="00B142BB" w:rsidRDefault="00B142BB" w:rsidP="006C58C4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881EECF" w14:textId="77777777" w:rsidR="00E35FC8" w:rsidRDefault="00E35FC8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67DE7667" w14:textId="1AF9963D" w:rsidR="004D566E" w:rsidRPr="007F0DE8" w:rsidRDefault="00975D4C" w:rsidP="00875BE5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9</w:t>
      </w:r>
      <w:r w:rsidR="00A2403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.2 </w:t>
      </w:r>
      <w:r w:rsidR="00BA0FB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="00A4501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</w:t>
      </w:r>
      <w:r w:rsidR="00211D4A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ป้องกัน</w:t>
      </w:r>
      <w:r w:rsidR="004D566E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ความเสี่ยง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</w:t>
      </w:r>
      <w:r w:rsidR="00F54D0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มี</w:t>
      </w:r>
      <w:r w:rsidR="009617B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ความสัมพันธ์ของการป้องกันความเสี่ยง</w:t>
      </w:r>
    </w:p>
    <w:p w14:paraId="5C712E00" w14:textId="59E7943E" w:rsidR="004D566E" w:rsidRPr="00727CC5" w:rsidRDefault="004D566E" w:rsidP="004D566E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D5866B" w14:textId="77777777" w:rsidR="00A2403D" w:rsidRPr="00C86C84" w:rsidRDefault="00A2403D" w:rsidP="00A2403D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อนุพันธ์เพื่อการป้องกัน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1492A0AC" w14:textId="77777777" w:rsidR="00A2403D" w:rsidRPr="00727CC5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A2403D" w:rsidRPr="009A740C" w14:paraId="69C8DEF4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82AAC3E" w14:textId="77777777" w:rsidR="00A2403D" w:rsidRPr="009A740C" w:rsidRDefault="00A2403D" w:rsidP="00E04741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81EA47B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4A98FA58" w14:textId="7CD1CF42" w:rsidR="00A2403D" w:rsidRPr="009A740C" w:rsidRDefault="003F56A4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F56A4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3F56A4">
              <w:rPr>
                <w:rFonts w:asciiTheme="majorBidi" w:eastAsia="Times New Roman" w:hAnsiTheme="majorBidi" w:cstheme="majorBidi"/>
                <w:sz w:val="28"/>
                <w:cs/>
              </w:rPr>
              <w:t>มิถุนายน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</w:t>
            </w:r>
            <w:r w:rsidR="00A2403D" w:rsidRPr="009A740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</w:tr>
      <w:tr w:rsidR="00A2403D" w:rsidRPr="009A740C" w14:paraId="243471B7" w14:textId="77777777" w:rsidTr="00E04741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A1E2070" w14:textId="77777777" w:rsidR="00A2403D" w:rsidRPr="009A740C" w:rsidRDefault="00A2403D" w:rsidP="00E04741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50CF54CF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56729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836131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A2403D" w:rsidRPr="009A740C" w14:paraId="1BE48EB5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0AFB35F3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62517528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6A085D1D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E91CB7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F89FF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5DDC98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A2403D" w:rsidRPr="009A740C" w14:paraId="2FC3995B" w14:textId="77777777" w:rsidTr="00E04741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2A438747" w14:textId="77777777" w:rsidR="00A2403D" w:rsidRPr="009A740C" w:rsidRDefault="00A2403D" w:rsidP="00E04741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BA97A3E" w14:textId="77777777" w:rsidR="00A2403D" w:rsidRPr="009A740C" w:rsidRDefault="00A2403D" w:rsidP="00E047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6297D" w:rsidRPr="009A740C" w14:paraId="1E4F8860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7DDF0335" w14:textId="77777777" w:rsidR="0056297D" w:rsidRPr="009A740C" w:rsidRDefault="0056297D" w:rsidP="0056297D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8B0F92" w14:textId="1E201CA4" w:rsidR="0056297D" w:rsidRPr="0056297D" w:rsidRDefault="0056297D" w:rsidP="0056297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8"/>
                <w:lang w:eastAsia="zh-CN"/>
              </w:rPr>
              <w:t>4,066</w:t>
            </w:r>
          </w:p>
        </w:tc>
        <w:tc>
          <w:tcPr>
            <w:tcW w:w="270" w:type="dxa"/>
          </w:tcPr>
          <w:p w14:paraId="44E1560A" w14:textId="77777777" w:rsidR="0056297D" w:rsidRPr="0056297D" w:rsidRDefault="0056297D" w:rsidP="0056297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9D2B" w14:textId="50F77CDE" w:rsidR="0056297D" w:rsidRPr="0056297D" w:rsidRDefault="0056297D" w:rsidP="0056297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44CD" w14:textId="77777777" w:rsidR="0056297D" w:rsidRPr="0056297D" w:rsidRDefault="0056297D" w:rsidP="0056297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C3F91" w14:textId="417E40D1" w:rsidR="0056297D" w:rsidRPr="0056297D" w:rsidRDefault="0056297D" w:rsidP="0056297D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8"/>
                <w:lang w:eastAsia="zh-CN"/>
              </w:rPr>
              <w:t>60,901</w:t>
            </w:r>
          </w:p>
        </w:tc>
      </w:tr>
      <w:tr w:rsidR="0056297D" w:rsidRPr="009A740C" w14:paraId="4BABB1DF" w14:textId="77777777" w:rsidTr="0056297D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C2F9786" w14:textId="77777777" w:rsidR="0056297D" w:rsidRPr="009A740C" w:rsidRDefault="0056297D" w:rsidP="0056297D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E8E9" w14:textId="2389688C" w:rsidR="0056297D" w:rsidRPr="0056297D" w:rsidRDefault="0056297D" w:rsidP="0056297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6297D"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  <w:t>4,066</w:t>
            </w:r>
          </w:p>
        </w:tc>
        <w:tc>
          <w:tcPr>
            <w:tcW w:w="270" w:type="dxa"/>
          </w:tcPr>
          <w:p w14:paraId="1AF82EF4" w14:textId="77777777" w:rsidR="0056297D" w:rsidRPr="0056297D" w:rsidRDefault="0056297D" w:rsidP="0056297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E074E" w14:textId="697C756F" w:rsidR="0056297D" w:rsidRPr="003565E2" w:rsidRDefault="0056297D" w:rsidP="0056297D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565E2"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B0BD0" w14:textId="77777777" w:rsidR="0056297D" w:rsidRPr="0056297D" w:rsidRDefault="0056297D" w:rsidP="0056297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0E130" w14:textId="66B21477" w:rsidR="0056297D" w:rsidRPr="0056297D" w:rsidRDefault="0056297D" w:rsidP="0056297D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6297D"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  <w:t>60,901</w:t>
            </w:r>
          </w:p>
        </w:tc>
      </w:tr>
    </w:tbl>
    <w:p w14:paraId="14D3A423" w14:textId="103D357A" w:rsidR="00A2403D" w:rsidRPr="00727CC5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72521E" w:rsidRPr="009A740C" w14:paraId="5393526D" w14:textId="77777777" w:rsidTr="00E71123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E9C0E0E" w14:textId="77777777" w:rsidR="0072521E" w:rsidRPr="009A740C" w:rsidRDefault="0072521E" w:rsidP="00E71123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23D409FA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188F7BF6" w14:textId="4AE4CA43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72521E" w:rsidRPr="009A740C" w14:paraId="3F7180D9" w14:textId="77777777" w:rsidTr="00E71123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5CDF311" w14:textId="77777777" w:rsidR="0072521E" w:rsidRPr="009A740C" w:rsidRDefault="0072521E" w:rsidP="00E71123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58F2BA5A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ED1A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0BF98E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72521E" w:rsidRPr="009A740C" w14:paraId="4EC6C480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0068CA85" w14:textId="77777777" w:rsidR="0072521E" w:rsidRPr="009A740C" w:rsidRDefault="0072521E" w:rsidP="00E71123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4F2E00F2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32E71956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C3BCCD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EE607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3B8769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72521E" w:rsidRPr="009A740C" w14:paraId="28D3C0A3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3A6D37EB" w14:textId="77777777" w:rsidR="0072521E" w:rsidRPr="009A740C" w:rsidRDefault="0072521E" w:rsidP="00E71123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0B070EE9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72521E" w:rsidRPr="009A740C" w14:paraId="05A032FB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5E91E556" w14:textId="77777777" w:rsidR="0072521E" w:rsidRPr="009A740C" w:rsidRDefault="0072521E" w:rsidP="00E71123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7EFF5" w14:textId="1EE09F5C" w:rsidR="0072521E" w:rsidRPr="009A740C" w:rsidRDefault="0072521E" w:rsidP="00E71123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175D4A12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F53A0" w14:textId="43B9444B" w:rsidR="0072521E" w:rsidRPr="009A740C" w:rsidRDefault="0072521E" w:rsidP="00E71123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81F15" w14:textId="77777777" w:rsidR="0072521E" w:rsidRPr="009A740C" w:rsidRDefault="0072521E" w:rsidP="00E71123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D2925" w14:textId="4C2C331C" w:rsidR="0072521E" w:rsidRPr="00394DEF" w:rsidRDefault="0072521E" w:rsidP="00E71123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  <w:r w:rsidR="00394DEF"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394D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,0</w:t>
            </w:r>
            <w:r w:rsidR="00C8458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69</w:t>
            </w:r>
          </w:p>
        </w:tc>
      </w:tr>
      <w:tr w:rsidR="0072521E" w:rsidRPr="009A740C" w14:paraId="5385693E" w14:textId="77777777" w:rsidTr="00E71123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DD0860C" w14:textId="77777777" w:rsidR="0072521E" w:rsidRPr="009A740C" w:rsidRDefault="0072521E" w:rsidP="00E71123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A740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B36368" w14:textId="69B79AC4" w:rsidR="0072521E" w:rsidRPr="009A740C" w:rsidRDefault="0072521E" w:rsidP="00E71123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5,042</w:t>
            </w:r>
          </w:p>
        </w:tc>
        <w:tc>
          <w:tcPr>
            <w:tcW w:w="270" w:type="dxa"/>
          </w:tcPr>
          <w:p w14:paraId="43F98019" w14:textId="77777777" w:rsidR="0072521E" w:rsidRPr="009A740C" w:rsidRDefault="0072521E" w:rsidP="00E7112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B40789" w14:textId="357DCB16" w:rsidR="0072521E" w:rsidRPr="009A740C" w:rsidRDefault="0072521E" w:rsidP="00E71123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20568" w14:textId="77777777" w:rsidR="0072521E" w:rsidRPr="009A740C" w:rsidRDefault="0072521E" w:rsidP="00E71123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E66389" w14:textId="55CF5E96" w:rsidR="0072521E" w:rsidRPr="00394DEF" w:rsidRDefault="0072521E" w:rsidP="00E71123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  <w:r w:rsidR="00394DEF"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  <w:r w:rsidRPr="00394DE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,0</w:t>
            </w:r>
            <w:r w:rsidR="00C845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69</w:t>
            </w:r>
          </w:p>
        </w:tc>
      </w:tr>
    </w:tbl>
    <w:p w14:paraId="669E3675" w14:textId="77777777" w:rsidR="0072521E" w:rsidRPr="00727CC5" w:rsidRDefault="0072521E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4C8A51" w14:textId="284AA1E7" w:rsidR="00A2403D" w:rsidRPr="00C86C84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เงินกู้ยืมที่มีอัตราดอกเบี้ยคงที่ ความเสี่ยงที่ถูกกำหนดไว้ให้ป้องกัน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ความเสี่ยงจากการเปลี่ยนแปลง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อัตราดอกเบี้ยแบบคงที่เป็นอัตราดอกเบี้ยผันแปรอิงตาม 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LIBOR 3 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เดือน การบัญชีป้องกันควา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</w:t>
      </w:r>
      <w:r w:rsidR="005D17C3"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1162F05D" w14:textId="77777777" w:rsidR="00A2403D" w:rsidRPr="00727CC5" w:rsidRDefault="00A2403D" w:rsidP="00A2403D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ABD656" w14:textId="77777777" w:rsidR="00A2403D" w:rsidRPr="00C86C84" w:rsidRDefault="00A2403D" w:rsidP="00A2403D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2A4A5DB6" w14:textId="77777777" w:rsidR="00A2403D" w:rsidRPr="00C86C84" w:rsidRDefault="00A2403D" w:rsidP="00A2403D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69068C38" w14:textId="7617488A" w:rsidR="00727CC5" w:rsidRDefault="00A2403D" w:rsidP="00727CC5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</w:p>
    <w:p w14:paraId="7646C7F2" w14:textId="77777777" w:rsidR="00727CC5" w:rsidRDefault="00727CC5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B3E3B87" w14:textId="77777777" w:rsidR="00A2403D" w:rsidRPr="00C86C84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ธนาคารและบริษัทย่อย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แบบ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ความเสี่ยง ธนาคารและบริษัทย่อยใช้อัตราส่วนการป้องกันความเสี่ยงเท่ากับ 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5D7E8C33" w14:textId="77777777" w:rsidR="00A2403D" w:rsidRPr="00727CC5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15"/>
          <w:szCs w:val="15"/>
          <w:lang w:eastAsia="zh-CN"/>
        </w:rPr>
      </w:pPr>
    </w:p>
    <w:p w14:paraId="45ADDD2F" w14:textId="3553DA17" w:rsidR="00A2403D" w:rsidRPr="00C86C84" w:rsidRDefault="00A2403D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8D01AE" w:rsidRPr="00C86C84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8D01AE"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8D01AE" w:rsidRPr="00C86C8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="0072521E" w:rsidRPr="00C86C8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72521E" w:rsidRPr="00C86C8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="0072521E" w:rsidRPr="00C86C8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72521E" w:rsidRPr="00C86C8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="0072521E" w:rsidRPr="00C86C8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ไม่มีข้อมูลของความสัมพันธ์จากการ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ป้องกันความเสี่ยงที่ไม่มีประสิทธิผล และไม่มีผลกำไร (ขาดทุน) จากการป้องกันความเสี่ยง</w:t>
      </w:r>
    </w:p>
    <w:p w14:paraId="6CE28516" w14:textId="77777777" w:rsidR="00CD4A7A" w:rsidRPr="00727CC5" w:rsidRDefault="00CD4A7A" w:rsidP="00A2403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15"/>
          <w:szCs w:val="15"/>
          <w:cs/>
          <w:lang w:eastAsia="zh-CN"/>
        </w:rPr>
      </w:pPr>
    </w:p>
    <w:p w14:paraId="58AB4A2A" w14:textId="4820A6D2" w:rsidR="00A2403D" w:rsidRPr="00C86C84" w:rsidRDefault="00975D4C" w:rsidP="00A45012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9</w:t>
      </w:r>
      <w:r w:rsidR="006C58C4" w:rsidRPr="00C86C8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.3 </w:t>
      </w:r>
      <w:r w:rsidR="006C58C4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="00A4501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="00A2403D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 w:rsidR="002773A8" w:rsidRPr="00C86C8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ที่ไม่ได้กำหนดให้มีความสัมพันธ์ของการป้องกันความเสี่ยง</w:t>
      </w:r>
    </w:p>
    <w:p w14:paraId="7AC63BC7" w14:textId="754C1844" w:rsidR="00A2403D" w:rsidRPr="00727CC5" w:rsidRDefault="00A2403D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15"/>
          <w:szCs w:val="15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D61435" w:rsidRPr="00EE6E70" w14:paraId="22C67492" w14:textId="77777777" w:rsidTr="00FD5AAE">
        <w:tc>
          <w:tcPr>
            <w:tcW w:w="3240" w:type="dxa"/>
            <w:shd w:val="clear" w:color="auto" w:fill="auto"/>
            <w:vAlign w:val="bottom"/>
          </w:tcPr>
          <w:p w14:paraId="325874C5" w14:textId="77777777" w:rsidR="00D61435" w:rsidRPr="00EE6E70" w:rsidRDefault="00D61435" w:rsidP="00FD5AAE">
            <w:pPr>
              <w:suppressAutoHyphens/>
              <w:snapToGrid w:val="0"/>
              <w:spacing w:after="0" w:line="320" w:lineRule="exact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06847699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งบการเงินรวมและ</w:t>
            </w: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61435" w:rsidRPr="00EE6E70" w14:paraId="12EB4B4A" w14:textId="77777777" w:rsidTr="00FD5AAE">
        <w:tc>
          <w:tcPr>
            <w:tcW w:w="3240" w:type="dxa"/>
            <w:shd w:val="clear" w:color="auto" w:fill="auto"/>
            <w:vAlign w:val="bottom"/>
          </w:tcPr>
          <w:p w14:paraId="3272C63A" w14:textId="77777777" w:rsidR="00D61435" w:rsidRPr="00EE6E70" w:rsidRDefault="00D61435" w:rsidP="00FD5AAE">
            <w:pPr>
              <w:suppressAutoHyphens/>
              <w:snapToGrid w:val="0"/>
              <w:spacing w:after="0" w:line="320" w:lineRule="exact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82B79F5" w14:textId="7D227288" w:rsidR="00D61435" w:rsidRPr="00EE6E70" w:rsidRDefault="001924A3" w:rsidP="00FD5AAE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6F29282" w14:textId="3EDD4832" w:rsidR="00D61435" w:rsidRPr="00EE6E70" w:rsidRDefault="001924A3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277F8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D61435" w:rsidRPr="00EE6E70" w14:paraId="447BF847" w14:textId="77777777" w:rsidTr="00FD5AAE">
        <w:tc>
          <w:tcPr>
            <w:tcW w:w="3240" w:type="dxa"/>
            <w:shd w:val="clear" w:color="auto" w:fill="auto"/>
            <w:vAlign w:val="bottom"/>
          </w:tcPr>
          <w:p w14:paraId="67B402FD" w14:textId="77777777" w:rsidR="00D61435" w:rsidRPr="00EE6E70" w:rsidRDefault="00D61435" w:rsidP="00FD5AAE">
            <w:pPr>
              <w:suppressAutoHyphens/>
              <w:snapToGrid w:val="0"/>
              <w:spacing w:after="0" w:line="320" w:lineRule="exact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7FE38B15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75BA967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727EA929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02C7472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1435" w:rsidRPr="00EE6E70" w14:paraId="2A648286" w14:textId="77777777" w:rsidTr="00FD5AAE">
        <w:tc>
          <w:tcPr>
            <w:tcW w:w="3240" w:type="dxa"/>
            <w:shd w:val="clear" w:color="auto" w:fill="auto"/>
            <w:vAlign w:val="bottom"/>
          </w:tcPr>
          <w:p w14:paraId="62F0A4D8" w14:textId="77777777" w:rsidR="00D61435" w:rsidRPr="00EE6E70" w:rsidRDefault="00D61435" w:rsidP="00FD5AAE">
            <w:pPr>
              <w:tabs>
                <w:tab w:val="left" w:pos="0"/>
              </w:tabs>
              <w:suppressAutoHyphens/>
              <w:spacing w:after="0" w:line="320" w:lineRule="exact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4F0CDA8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E820B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9FBBEE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F994CC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CE08FC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B9234" w14:textId="77777777" w:rsidR="00D61435" w:rsidRPr="00EE6E70" w:rsidRDefault="00D61435" w:rsidP="00FD5AAE">
            <w:pPr>
              <w:suppressAutoHyphens/>
              <w:spacing w:after="0" w:line="320" w:lineRule="exact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1435" w:rsidRPr="00EE6E70" w14:paraId="00E6E5B3" w14:textId="77777777" w:rsidTr="00FD5AAE">
        <w:tc>
          <w:tcPr>
            <w:tcW w:w="3240" w:type="dxa"/>
            <w:shd w:val="clear" w:color="auto" w:fill="auto"/>
            <w:vAlign w:val="bottom"/>
          </w:tcPr>
          <w:p w14:paraId="6CF019E8" w14:textId="77777777" w:rsidR="00D61435" w:rsidRPr="00EE6E70" w:rsidRDefault="00D61435" w:rsidP="00FD5AAE">
            <w:pPr>
              <w:tabs>
                <w:tab w:val="left" w:pos="0"/>
              </w:tabs>
              <w:suppressAutoHyphens/>
              <w:spacing w:after="0" w:line="320" w:lineRule="exact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521EC135" w14:textId="77777777" w:rsidR="00D61435" w:rsidRPr="00EE6E70" w:rsidRDefault="00D61435" w:rsidP="00FD5AAE">
            <w:pPr>
              <w:tabs>
                <w:tab w:val="decimal" w:pos="663"/>
              </w:tabs>
              <w:suppressAutoHyphens/>
              <w:spacing w:after="0" w:line="320" w:lineRule="exact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297D" w:rsidRPr="00EE6E70" w14:paraId="45D2F471" w14:textId="77777777" w:rsidTr="00CD453B">
        <w:tc>
          <w:tcPr>
            <w:tcW w:w="3240" w:type="dxa"/>
            <w:shd w:val="clear" w:color="auto" w:fill="auto"/>
            <w:vAlign w:val="bottom"/>
          </w:tcPr>
          <w:p w14:paraId="3506B688" w14:textId="77777777" w:rsidR="0056297D" w:rsidRPr="00EE6E70" w:rsidRDefault="0056297D" w:rsidP="0056297D">
            <w:pPr>
              <w:tabs>
                <w:tab w:val="left" w:pos="0"/>
              </w:tabs>
              <w:suppressAutoHyphens/>
              <w:spacing w:after="0" w:line="320" w:lineRule="exact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5D954337" w14:textId="35180C8A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408915" w14:textId="09487E07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1,060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0D7C298" w14:textId="3B1BDC14" w:rsidR="0056297D" w:rsidRPr="0056297D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78,705</w:t>
            </w:r>
          </w:p>
        </w:tc>
        <w:tc>
          <w:tcPr>
            <w:tcW w:w="1011" w:type="dxa"/>
            <w:shd w:val="clear" w:color="auto" w:fill="auto"/>
          </w:tcPr>
          <w:p w14:paraId="30512480" w14:textId="67828BFB" w:rsidR="0056297D" w:rsidRPr="00EE6E70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1,196</w:t>
            </w:r>
          </w:p>
        </w:tc>
        <w:tc>
          <w:tcPr>
            <w:tcW w:w="1011" w:type="dxa"/>
            <w:shd w:val="clear" w:color="auto" w:fill="auto"/>
          </w:tcPr>
          <w:p w14:paraId="33F20FD4" w14:textId="59AEA1DC" w:rsidR="0056297D" w:rsidRPr="00EE6E70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66" w:type="dxa"/>
            <w:shd w:val="clear" w:color="auto" w:fill="auto"/>
          </w:tcPr>
          <w:p w14:paraId="6855FCDF" w14:textId="05642FB3" w:rsidR="0056297D" w:rsidRPr="00EE6E70" w:rsidRDefault="0056297D" w:rsidP="0056297D">
            <w:pP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87,20</w:t>
            </w:r>
            <w:r w:rsidR="00DE492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</w:tr>
      <w:tr w:rsidR="0056297D" w:rsidRPr="00EE6E70" w14:paraId="142063C4" w14:textId="77777777" w:rsidTr="00FD5AAE">
        <w:tc>
          <w:tcPr>
            <w:tcW w:w="3240" w:type="dxa"/>
            <w:shd w:val="clear" w:color="auto" w:fill="auto"/>
            <w:vAlign w:val="bottom"/>
          </w:tcPr>
          <w:p w14:paraId="586ED1BD" w14:textId="77777777" w:rsidR="0056297D" w:rsidRPr="00EE6E70" w:rsidRDefault="0056297D" w:rsidP="0056297D">
            <w:pPr>
              <w:tabs>
                <w:tab w:val="left" w:pos="0"/>
              </w:tabs>
              <w:suppressAutoHyphens/>
              <w:spacing w:after="0" w:line="320" w:lineRule="exact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2E71189A" w14:textId="4085CDF0" w:rsidR="0056297D" w:rsidRPr="0056297D" w:rsidRDefault="0056297D" w:rsidP="0056297D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43C996B9" w14:textId="4CDEA412" w:rsidR="0056297D" w:rsidRPr="0056297D" w:rsidRDefault="0056297D" w:rsidP="0056297D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27A81BB0" w14:textId="68B909F4" w:rsidR="0056297D" w:rsidRPr="0056297D" w:rsidRDefault="0056297D" w:rsidP="0056297D">
            <w:pPr>
              <w:pBdr>
                <w:bottom w:val="single" w:sz="4" w:space="1" w:color="auto"/>
              </w:pBdr>
              <w:tabs>
                <w:tab w:val="decimal" w:pos="45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773AF8AA" w14:textId="4873462A" w:rsidR="0056297D" w:rsidRPr="00EE6E70" w:rsidRDefault="0056297D" w:rsidP="0056297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B589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1011" w:type="dxa"/>
            <w:shd w:val="clear" w:color="auto" w:fill="auto"/>
          </w:tcPr>
          <w:p w14:paraId="2C6287C5" w14:textId="017EE311" w:rsidR="0056297D" w:rsidRPr="00EE6E70" w:rsidRDefault="0056297D" w:rsidP="0056297D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5AFF6DB3" w14:textId="691BC388" w:rsidR="0056297D" w:rsidRPr="00EE6E70" w:rsidRDefault="0056297D" w:rsidP="0056297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5,765</w:t>
            </w:r>
          </w:p>
        </w:tc>
      </w:tr>
      <w:tr w:rsidR="0056297D" w:rsidRPr="00EE6E70" w14:paraId="76422E5F" w14:textId="77777777" w:rsidTr="00CD453B">
        <w:tc>
          <w:tcPr>
            <w:tcW w:w="3240" w:type="dxa"/>
            <w:shd w:val="clear" w:color="auto" w:fill="auto"/>
            <w:vAlign w:val="center"/>
          </w:tcPr>
          <w:p w14:paraId="39A013B8" w14:textId="77777777" w:rsidR="0056297D" w:rsidRPr="00EE6E70" w:rsidRDefault="0056297D" w:rsidP="0056297D">
            <w:pPr>
              <w:tabs>
                <w:tab w:val="left" w:pos="0"/>
              </w:tabs>
              <w:suppressAutoHyphens/>
              <w:spacing w:after="0" w:line="320" w:lineRule="exact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4D21588D" w14:textId="4C0170B7" w:rsidR="0056297D" w:rsidRPr="0056297D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hAnsiTheme="majorBidi" w:cstheme="majorBidi"/>
                <w:b/>
                <w:bCs/>
                <w:position w:val="12"/>
                <w:sz w:val="26"/>
                <w:szCs w:val="26"/>
                <w:lang w:val="en-GB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232</w:t>
            </w:r>
          </w:p>
        </w:tc>
        <w:tc>
          <w:tcPr>
            <w:tcW w:w="1011" w:type="dxa"/>
            <w:shd w:val="clear" w:color="auto" w:fill="auto"/>
          </w:tcPr>
          <w:p w14:paraId="134F09D8" w14:textId="144928A0" w:rsidR="0056297D" w:rsidRPr="0056297D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1,060</w:t>
            </w:r>
          </w:p>
        </w:tc>
        <w:tc>
          <w:tcPr>
            <w:tcW w:w="1011" w:type="dxa"/>
            <w:shd w:val="clear" w:color="auto" w:fill="auto"/>
          </w:tcPr>
          <w:p w14:paraId="5A39572B" w14:textId="1DBFB840" w:rsidR="0056297D" w:rsidRPr="0056297D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6297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78,705</w:t>
            </w:r>
          </w:p>
        </w:tc>
        <w:tc>
          <w:tcPr>
            <w:tcW w:w="1011" w:type="dxa"/>
            <w:shd w:val="clear" w:color="auto" w:fill="auto"/>
          </w:tcPr>
          <w:p w14:paraId="64D1F332" w14:textId="6917FC43" w:rsidR="0056297D" w:rsidRPr="00EE6E70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0C24B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1,405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6BB88D" w14:textId="17B84862" w:rsidR="0056297D" w:rsidRPr="00EE6E70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711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093EEEF" w14:textId="1C116726" w:rsidR="0056297D" w:rsidRPr="00EE6E70" w:rsidRDefault="0056297D" w:rsidP="0056297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92,96</w:t>
            </w:r>
            <w:r w:rsidR="00DE492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</w:t>
            </w:r>
          </w:p>
        </w:tc>
      </w:tr>
    </w:tbl>
    <w:p w14:paraId="212FC76B" w14:textId="50E9E977" w:rsidR="00CD4A7A" w:rsidRPr="00727CC5" w:rsidRDefault="00CD4A7A" w:rsidP="009325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15"/>
          <w:szCs w:val="15"/>
          <w:lang w:eastAsia="zh-CN"/>
        </w:rPr>
      </w:pPr>
    </w:p>
    <w:p w14:paraId="48274E30" w14:textId="513EB1CA" w:rsidR="004D566E" w:rsidRPr="007A5235" w:rsidRDefault="007A0AAA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="00975D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7DAEBB7B" w14:textId="77777777" w:rsidR="0087663A" w:rsidRPr="00727CC5" w:rsidRDefault="0087663A" w:rsidP="0087663A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15"/>
          <w:szCs w:val="15"/>
          <w:lang w:eastAsia="zh-CN"/>
        </w:rPr>
      </w:pPr>
    </w:p>
    <w:p w14:paraId="335B6AED" w14:textId="77777777" w:rsidR="0087663A" w:rsidRPr="00B46325" w:rsidRDefault="0087663A" w:rsidP="00A639FB">
      <w:pPr>
        <w:numPr>
          <w:ilvl w:val="0"/>
          <w:numId w:val="32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B46325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ประเภทของเงินลงทุน</w:t>
      </w:r>
    </w:p>
    <w:p w14:paraId="1D852EBF" w14:textId="77777777" w:rsidR="00FD5AAE" w:rsidRPr="00727CC5" w:rsidRDefault="00FD5AAE" w:rsidP="00FD5AA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15"/>
          <w:szCs w:val="15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FD5AAE" w:rsidRPr="0024676E" w14:paraId="1169DD57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95F20B1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175EED4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834A0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6E7B078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D5AAE" w:rsidRPr="0024676E" w14:paraId="3FE552EB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255CFBBE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327725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1BF73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A861A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277FCB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5E5B66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52AEC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C9BE3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D5AAE" w:rsidRPr="0024676E" w14:paraId="28288017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5BAADA29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803A1A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41BDCF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B50D1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8389E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A0E54E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9CE5C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E5DFD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D5AAE" w:rsidRPr="0024676E" w14:paraId="0DA31216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4C6A947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8E81A" w14:textId="77777777" w:rsidR="00FD5AAE" w:rsidRPr="001F7194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D0916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E24A16" w14:textId="77777777" w:rsidR="00FD5AAE" w:rsidRPr="001F7194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11790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ECE4" w14:textId="77777777" w:rsidR="00FD5AAE" w:rsidRPr="001F7194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9D127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99556" w14:textId="77777777" w:rsidR="00FD5AAE" w:rsidRPr="001F7194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FD5AAE" w:rsidRPr="0024676E" w14:paraId="206174AA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43F983A0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3B5C5A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2D09F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A3B22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B32E3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BF665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868EB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DCC40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FD5AAE" w:rsidRPr="0024676E" w14:paraId="5915D2F2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55C56730" w14:textId="77777777" w:rsidR="00FD5AAE" w:rsidRPr="0024676E" w:rsidRDefault="00FD5AAE" w:rsidP="007F09D5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11147694" w14:textId="77777777" w:rsidR="00FD5AAE" w:rsidRPr="0024676E" w:rsidRDefault="00FD5AAE" w:rsidP="007F09D5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D5AAE" w:rsidRPr="0024676E" w14:paraId="7C82CD23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354A7D2F" w14:textId="77777777" w:rsidR="00FD5AAE" w:rsidRPr="001F7194" w:rsidRDefault="00FD5AAE" w:rsidP="007F09D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5B143CD" w14:textId="77777777" w:rsidR="00FD5AAE" w:rsidRPr="001F7194" w:rsidRDefault="00FD5AAE" w:rsidP="007F09D5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EE4A5C" w:rsidRPr="0024676E" w14:paraId="72528792" w14:textId="77777777" w:rsidTr="002F1A83">
        <w:trPr>
          <w:trHeight w:val="360"/>
        </w:trPr>
        <w:tc>
          <w:tcPr>
            <w:tcW w:w="3870" w:type="dxa"/>
            <w:shd w:val="clear" w:color="auto" w:fill="auto"/>
          </w:tcPr>
          <w:p w14:paraId="4104A45C" w14:textId="77777777" w:rsidR="00EE4A5C" w:rsidRPr="0024676E" w:rsidRDefault="00EE4A5C" w:rsidP="00EE4A5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45F2" w14:textId="328FEC21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7,064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23DAA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647A0C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B0FA6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F8445B8" w14:textId="228700F4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7,053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38BB2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C2FC37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</w:tr>
      <w:tr w:rsidR="00EE4A5C" w:rsidRPr="0024676E" w14:paraId="2C819A35" w14:textId="77777777" w:rsidTr="00026F21">
        <w:trPr>
          <w:trHeight w:val="360"/>
        </w:trPr>
        <w:tc>
          <w:tcPr>
            <w:tcW w:w="3870" w:type="dxa"/>
            <w:shd w:val="clear" w:color="auto" w:fill="auto"/>
          </w:tcPr>
          <w:p w14:paraId="6327D1B7" w14:textId="77777777" w:rsidR="00EE4A5C" w:rsidRPr="0024676E" w:rsidRDefault="00EE4A5C" w:rsidP="00EE4A5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A5460E" w14:textId="56626DC0" w:rsidR="00EE4A5C" w:rsidRPr="00EE4A5C" w:rsidRDefault="00EE4A5C" w:rsidP="00A45012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7D4222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ECAEB" w14:textId="77777777" w:rsidR="00EE4A5C" w:rsidRPr="00EE4A5C" w:rsidRDefault="00EE4A5C" w:rsidP="00A45012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B9EE4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B850B" w14:textId="303C451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C659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150585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</w:tr>
      <w:tr w:rsidR="00EE4A5C" w:rsidRPr="0024676E" w14:paraId="25BEE91C" w14:textId="77777777" w:rsidTr="002F1A83">
        <w:trPr>
          <w:trHeight w:val="360"/>
        </w:trPr>
        <w:tc>
          <w:tcPr>
            <w:tcW w:w="3870" w:type="dxa"/>
            <w:shd w:val="clear" w:color="auto" w:fill="auto"/>
          </w:tcPr>
          <w:p w14:paraId="0305A366" w14:textId="77777777" w:rsidR="00EE4A5C" w:rsidRPr="0024676E" w:rsidRDefault="00EE4A5C" w:rsidP="00EE4A5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A1FC1" w14:textId="19194EB2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0DC39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8D4E83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9E402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E7D1AA3" w14:textId="133362E4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3A713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DD3ECC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204</w:t>
            </w:r>
          </w:p>
        </w:tc>
      </w:tr>
      <w:tr w:rsidR="00EE4A5C" w:rsidRPr="0024676E" w14:paraId="6B63803A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28019836" w14:textId="77777777" w:rsidR="00EE4A5C" w:rsidRPr="0024676E" w:rsidRDefault="00EE4A5C" w:rsidP="00EE4A5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หั</w:t>
            </w:r>
            <w:r w:rsidRPr="0066649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ก </w:t>
            </w:r>
            <w:r w:rsidRPr="0066649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1C91" w14:textId="7AECC45F" w:rsidR="00EE4A5C" w:rsidRPr="00EE4A5C" w:rsidRDefault="00EE4A5C" w:rsidP="006D3E8A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(31)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9D56C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4D558B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sz w:val="28"/>
                <w:lang w:eastAsia="zh-CN"/>
              </w:rPr>
              <w:t>(47)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79002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BC86C1" w14:textId="35658F02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sz w:val="28"/>
                <w:lang w:eastAsia="zh-CN"/>
              </w:rPr>
              <w:t>(31)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A4E6A" w14:textId="77777777" w:rsidR="00EE4A5C" w:rsidRPr="00EE4A5C" w:rsidRDefault="00EE4A5C" w:rsidP="00EE4A5C">
            <w:pPr>
              <w:tabs>
                <w:tab w:val="decimal" w:pos="640"/>
                <w:tab w:val="decimal" w:pos="860"/>
                <w:tab w:val="decimal" w:pos="976"/>
              </w:tabs>
              <w:suppressAutoHyphens/>
              <w:snapToGrid w:val="0"/>
              <w:spacing w:after="0" w:line="240" w:lineRule="auto"/>
              <w:ind w:left="-109" w:right="-87" w:firstLine="10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F0A1C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(47)</w:t>
            </w:r>
          </w:p>
        </w:tc>
      </w:tr>
      <w:tr w:rsidR="00EE4A5C" w:rsidRPr="0024676E" w14:paraId="2C258C79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633B29C7" w14:textId="77777777" w:rsidR="00EE4A5C" w:rsidRPr="0024676E" w:rsidRDefault="00EE4A5C" w:rsidP="00EE4A5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A91B" w14:textId="68367C2D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7,430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A6DA5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CF7BC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8A1E4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78ED2" w14:textId="142C12D3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SimSun" w:hAnsiTheme="majorBidi" w:cstheme="majorBidi"/>
                <w:b/>
                <w:bCs/>
                <w:sz w:val="28"/>
                <w:lang w:eastAsia="zh-CN"/>
              </w:rPr>
              <w:t>7,552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EC823" w14:textId="77777777" w:rsidR="00EE4A5C" w:rsidRPr="00EE4A5C" w:rsidRDefault="00EE4A5C" w:rsidP="00EE4A5C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0A2E1" w14:textId="77777777" w:rsidR="00EE4A5C" w:rsidRPr="00EE4A5C" w:rsidRDefault="00EE4A5C" w:rsidP="00EE4A5C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A5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7,534</w:t>
            </w:r>
          </w:p>
        </w:tc>
      </w:tr>
    </w:tbl>
    <w:p w14:paraId="44A1A10E" w14:textId="77777777" w:rsidR="00727CC5" w:rsidRDefault="00727CC5">
      <w:r>
        <w:br w:type="page"/>
      </w:r>
    </w:p>
    <w:p w14:paraId="55BB68DE" w14:textId="77777777" w:rsidR="00FD5AAE" w:rsidRPr="00F514C2" w:rsidRDefault="00FD5AAE" w:rsidP="00FD5AAE">
      <w:pPr>
        <w:rPr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FD5AAE" w:rsidRPr="0024676E" w14:paraId="5828D351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61D39DD1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E5A524A" w14:textId="77777777" w:rsidR="00FD5AAE" w:rsidRDefault="00FD5AAE" w:rsidP="007F09D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A1EC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E37A7B0" w14:textId="77777777" w:rsidR="00FD5AAE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D5AAE" w:rsidRPr="0024676E" w14:paraId="601259FA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13FB619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39B798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52C3E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F2143" w14:textId="77777777" w:rsidR="00FD5AA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BDFE8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799595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C47DA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D3E0D" w14:textId="77777777" w:rsidR="00FD5AA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D5AAE" w:rsidRPr="0024676E" w14:paraId="5E46380D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B12C32F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6A31C" w14:textId="77777777" w:rsidR="00FD5AAE" w:rsidRPr="002467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C5C7D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4EFCB" w14:textId="77777777" w:rsidR="00FD5AAE" w:rsidRPr="001B71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0040D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8679A" w14:textId="77777777" w:rsidR="00FD5AAE" w:rsidRPr="001B716E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B429B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70EF8" w14:textId="77777777" w:rsidR="00FD5AAE" w:rsidRPr="001B71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D5AAE" w:rsidRPr="0024676E" w14:paraId="6C6AFD7D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46E14382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7A493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166C8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1F0D628" w14:textId="77777777" w:rsidR="00FD5AA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48BA8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E7EAE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E9A19" w14:textId="77777777" w:rsidR="00FD5AAE" w:rsidRPr="00B25B98" w:rsidRDefault="00FD5AAE" w:rsidP="007F09D5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4FA9677" w14:textId="77777777" w:rsidR="00FD5AA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D5AAE" w:rsidRPr="0024676E" w14:paraId="7F091C10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5F8B8F55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8069184" w14:textId="77777777" w:rsidR="00FD5AAE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D5AAE" w:rsidRPr="0024676E" w14:paraId="4F7DAEC2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B868AF9" w14:textId="77777777" w:rsidR="00FD5AAE" w:rsidRPr="001F7194" w:rsidRDefault="00FD5AAE" w:rsidP="007F09D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E415C" w14:textId="77777777" w:rsidR="00FD5AAE" w:rsidRPr="0024676E" w:rsidRDefault="00FD5AAE" w:rsidP="007F09D5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6E2429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36E2C82" w14:textId="77777777" w:rsidR="00FD5AAE" w:rsidRDefault="00FD5AAE" w:rsidP="007F09D5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E5B7A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F858DF" w14:textId="77777777" w:rsidR="00FD5AAE" w:rsidRPr="0024676E" w:rsidRDefault="00FD5AAE" w:rsidP="007F09D5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63F19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45F84FD" w14:textId="77777777" w:rsidR="00FD5AAE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36071" w:rsidRPr="0024676E" w14:paraId="3E5762A0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23A621F1" w14:textId="77777777" w:rsidR="00B36071" w:rsidRPr="001F7194" w:rsidRDefault="00B36071" w:rsidP="00B3607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70EFBF" w14:textId="7341A648" w:rsidR="00B36071" w:rsidRPr="00B36071" w:rsidRDefault="00B36071" w:rsidP="0038059B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sz w:val="28"/>
                <w:lang w:eastAsia="zh-CN"/>
              </w:rPr>
              <w:t>234,972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A3A06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809E2B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0B4FB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96BFE76" w14:textId="36B8FE12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sz w:val="28"/>
                <w:lang w:eastAsia="zh-CN"/>
              </w:rPr>
              <w:t>234,972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DE9AF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A98DE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270,088</w:t>
            </w:r>
          </w:p>
        </w:tc>
      </w:tr>
      <w:tr w:rsidR="00B36071" w:rsidRPr="0024676E" w14:paraId="3AF5A122" w14:textId="77777777" w:rsidTr="00026F21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396F7635" w14:textId="77777777" w:rsidR="00B36071" w:rsidRPr="001F7194" w:rsidRDefault="00B36071" w:rsidP="00B3607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6A02E" w14:textId="38951B5B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BBEC7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2CFBB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80118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1EA61F" w14:textId="71F7C018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391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7DA24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859B0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394</w:t>
            </w:r>
          </w:p>
        </w:tc>
      </w:tr>
      <w:tr w:rsidR="00B36071" w:rsidRPr="0024676E" w14:paraId="228570AB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7C337A47" w14:textId="77777777" w:rsidR="00B36071" w:rsidRPr="001F7194" w:rsidRDefault="00B36071" w:rsidP="00B36071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6E955" w14:textId="4B474DFF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sz w:val="28"/>
                <w:lang w:eastAsia="zh-CN"/>
              </w:rPr>
              <w:t>1,836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23F50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CD4F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82340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ACEFAC" w14:textId="489144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1,836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34D68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98A2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sz w:val="28"/>
                <w:lang w:eastAsia="zh-CN"/>
              </w:rPr>
              <w:t>31,896</w:t>
            </w:r>
          </w:p>
        </w:tc>
      </w:tr>
      <w:tr w:rsidR="00B36071" w:rsidRPr="0024676E" w14:paraId="41131363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74402696" w14:textId="77777777" w:rsidR="00B36071" w:rsidRPr="001F7194" w:rsidRDefault="00B36071" w:rsidP="00B3607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539DB" w14:textId="0988049C" w:rsidR="00B36071" w:rsidRPr="00B36071" w:rsidRDefault="00B36071" w:rsidP="0038059B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237,199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98005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10427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918D1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A0328" w14:textId="07FC6ADE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237,199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811B0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B65F4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</w:tr>
      <w:tr w:rsidR="00B36071" w:rsidRPr="0024676E" w14:paraId="5D07DC8E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3DB9D53" w14:textId="77777777" w:rsidR="00B36071" w:rsidRPr="007A5235" w:rsidRDefault="00B36071" w:rsidP="00B3607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4341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34071B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15F43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B07FFC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2A9693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DF6FCD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F9B2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36071" w:rsidRPr="0024676E" w14:paraId="270ADA52" w14:textId="77777777" w:rsidTr="002F1A83">
        <w:trPr>
          <w:trHeight w:val="360"/>
        </w:trPr>
        <w:tc>
          <w:tcPr>
            <w:tcW w:w="3870" w:type="dxa"/>
            <w:shd w:val="clear" w:color="auto" w:fill="auto"/>
            <w:vAlign w:val="bottom"/>
          </w:tcPr>
          <w:p w14:paraId="11A52AF3" w14:textId="77777777" w:rsidR="00B36071" w:rsidRPr="001F7194" w:rsidRDefault="00B36071" w:rsidP="00B36071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6D6D52" w14:textId="42258766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78960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E169E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69712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7E680E" w14:textId="799C6DC2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AA4BF" w14:textId="77777777" w:rsidR="00B36071" w:rsidRPr="00B36071" w:rsidRDefault="00B36071" w:rsidP="00B36071">
            <w:pPr>
              <w:tabs>
                <w:tab w:val="decimal" w:pos="640"/>
                <w:tab w:val="decimal" w:pos="860"/>
              </w:tabs>
              <w:suppressAutoHyphens/>
              <w:snapToGrid w:val="0"/>
              <w:spacing w:after="0" w:line="240" w:lineRule="auto"/>
              <w:ind w:right="-1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3F0E0C" w14:textId="77777777" w:rsidR="00B36071" w:rsidRPr="00B36071" w:rsidRDefault="00B36071" w:rsidP="00B36071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3607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</w:tr>
    </w:tbl>
    <w:p w14:paraId="54F5957D" w14:textId="77777777" w:rsidR="00BD2070" w:rsidRPr="00D929EA" w:rsidRDefault="00BD2070" w:rsidP="005C0DE0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sz w:val="20"/>
          <w:szCs w:val="24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34"/>
        <w:gridCol w:w="284"/>
        <w:gridCol w:w="1134"/>
        <w:gridCol w:w="236"/>
        <w:gridCol w:w="1181"/>
      </w:tblGrid>
      <w:tr w:rsidR="00FD5AAE" w:rsidRPr="0024676E" w14:paraId="7F63F61B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1A901C00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258EFBF3" w14:textId="77777777" w:rsidR="00FD5AAE" w:rsidRPr="00D83BB9" w:rsidRDefault="00FD5AAE" w:rsidP="007F09D5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46BD8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1C8A441E" w14:textId="77777777" w:rsidR="00FD5AAE" w:rsidRPr="00D83BB9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FD5AAE" w:rsidRPr="0024676E" w14:paraId="352FDD0E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8E56764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C2B4A" w14:textId="77777777" w:rsidR="00FD5AAE" w:rsidRPr="00B25B98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D5860E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4AE90" w14:textId="77777777" w:rsidR="00FD5AAE" w:rsidRPr="00D83BB9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299E50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AB07ED" w14:textId="77777777" w:rsidR="00FD5AAE" w:rsidRPr="00B25B98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</w:t>
            </w: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5BF707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208F8D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FD5AAE" w:rsidRPr="0024676E" w14:paraId="0335965B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8402AD8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B86242" w14:textId="77777777" w:rsidR="00FD5AAE" w:rsidRPr="00B25B98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9E43E2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F2100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C1C60D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D7E4C0" w14:textId="77777777" w:rsidR="00FD5AAE" w:rsidRPr="00B25B98" w:rsidRDefault="00FD5AAE" w:rsidP="007F09D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F4F54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42F81E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FD5AAE" w:rsidRPr="0024676E" w14:paraId="668E4EB9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9D5D37C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1F1F41" w14:textId="77777777" w:rsidR="00FD5AAE" w:rsidRPr="0024676E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EDDF9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3967FBB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AF26CF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70D966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50DDD1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025A8ADF" w14:textId="77777777" w:rsidR="00FD5AAE" w:rsidRPr="00B25B98" w:rsidRDefault="00FD5AAE" w:rsidP="007F09D5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FD5AAE" w:rsidRPr="0024676E" w14:paraId="72732503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7C6EF482" w14:textId="77777777" w:rsidR="00FD5AAE" w:rsidRPr="001F7194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47A7263F" w14:textId="77777777" w:rsidR="00FD5AAE" w:rsidRPr="00D83BB9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FD5AAE" w:rsidRPr="0024676E" w14:paraId="7B6C2F4E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65FD408" w14:textId="77777777" w:rsidR="00FD5AAE" w:rsidRPr="00FB0D11" w:rsidRDefault="00FD5AAE" w:rsidP="007F09D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61F21" w14:textId="77777777" w:rsidR="00FD5AAE" w:rsidRPr="0024676E" w:rsidRDefault="00FD5AAE" w:rsidP="007F09D5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F5283B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1520D8" w14:textId="77777777" w:rsidR="00FD5AAE" w:rsidRPr="00D83BB9" w:rsidRDefault="00FD5AAE" w:rsidP="007F09D5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99EE43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565A7A" w14:textId="77777777" w:rsidR="00FD5AAE" w:rsidRPr="0024676E" w:rsidRDefault="00FD5AAE" w:rsidP="007F09D5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D9E7DE" w14:textId="77777777" w:rsidR="00FD5AAE" w:rsidRPr="0024676E" w:rsidRDefault="00FD5AAE" w:rsidP="007F09D5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5A0F88E" w14:textId="77777777" w:rsidR="00FD5AAE" w:rsidRPr="00D83BB9" w:rsidRDefault="00FD5AAE" w:rsidP="007F09D5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2F6CAE" w:rsidRPr="0024676E" w14:paraId="3B444540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05FCDBC" w14:textId="77777777" w:rsidR="002F6CAE" w:rsidRPr="001F7194" w:rsidRDefault="002F6CAE" w:rsidP="002F6CA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4454A" w14:textId="7CCAAF98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sz w:val="28"/>
                <w:lang w:eastAsia="zh-CN"/>
              </w:rPr>
              <w:t>1,731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C31739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5EF125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2,154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5619FF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D30015D" w14:textId="6FDA0935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sz w:val="28"/>
                <w:lang w:eastAsia="zh-CN"/>
              </w:rPr>
              <w:t>1,716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10954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BFAC5E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2,143</w:t>
            </w:r>
          </w:p>
        </w:tc>
      </w:tr>
      <w:tr w:rsidR="002F6CAE" w:rsidRPr="0024676E" w14:paraId="4A60556C" w14:textId="77777777" w:rsidTr="007F09D5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5217D72" w14:textId="77777777" w:rsidR="002F6CAE" w:rsidRPr="001F7194" w:rsidRDefault="002F6CAE" w:rsidP="002F6CA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6460C" w14:textId="06BF62E4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4A06B7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517A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29B98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1419" w14:textId="1AA021C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sz w:val="28"/>
                <w:lang w:val="en-GB"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7E2EA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110F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2F6CAE" w:rsidRPr="0024676E" w14:paraId="1A92DD53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CB9FC6E" w14:textId="77777777" w:rsidR="002F6CAE" w:rsidRPr="001F7194" w:rsidRDefault="002F6CAE" w:rsidP="002F6CA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5ECE4" w14:textId="7741844A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1,736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2DB415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24785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E9483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0BE1" w14:textId="0C3C9BF3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1,720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8899B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FB78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</w:tr>
      <w:tr w:rsidR="002F6CAE" w:rsidRPr="0024676E" w14:paraId="11189BE6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0F416B82" w14:textId="77777777" w:rsidR="002F6CAE" w:rsidRPr="001F7194" w:rsidRDefault="002F6CAE" w:rsidP="002F6CA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61019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647FEC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6FB5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A6269C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23D677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731A7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8AF43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2F6CAE" w:rsidRPr="0024676E" w14:paraId="79F2D6FA" w14:textId="77777777" w:rsidTr="002F1A83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78217216" w14:textId="77777777" w:rsidR="002F6CAE" w:rsidRPr="001F7194" w:rsidRDefault="002F6CAE" w:rsidP="002F6CA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22A44A" w14:textId="277D0551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246,365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056CBE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9A843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311,796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28FA1D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9101A68" w14:textId="0C3765CA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SimSun" w:hAnsiTheme="majorBidi" w:cstheme="majorBidi"/>
                <w:b/>
                <w:bCs/>
                <w:color w:val="000000"/>
                <w:sz w:val="28"/>
                <w:lang w:eastAsia="zh-CN"/>
              </w:rPr>
              <w:t>246,471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1C299" w14:textId="77777777" w:rsidR="002F6CAE" w:rsidRPr="002F6CAE" w:rsidRDefault="002F6CAE" w:rsidP="002F6CAE">
            <w:pPr>
              <w:tabs>
                <w:tab w:val="decimal" w:pos="640"/>
                <w:tab w:val="decimal" w:pos="918"/>
              </w:tabs>
              <w:suppressAutoHyphens/>
              <w:snapToGrid w:val="0"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2357FA" w14:textId="77777777" w:rsidR="002F6CAE" w:rsidRPr="002F6CAE" w:rsidRDefault="002F6CAE" w:rsidP="002F6CAE">
            <w:pPr>
              <w:tabs>
                <w:tab w:val="decimal" w:pos="918"/>
              </w:tabs>
              <w:suppressAutoHyphens/>
              <w:snapToGrid w:val="0"/>
              <w:spacing w:after="0" w:line="240" w:lineRule="atLeast"/>
              <w:ind w:righ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6CA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312,059</w:t>
            </w:r>
          </w:p>
        </w:tc>
      </w:tr>
    </w:tbl>
    <w:p w14:paraId="5DE1187F" w14:textId="77777777" w:rsidR="002C5C5F" w:rsidRPr="00D929EA" w:rsidRDefault="002C5C5F" w:rsidP="002C5C5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0"/>
          <w:szCs w:val="20"/>
          <w:lang w:eastAsia="zh-CN"/>
        </w:rPr>
      </w:pPr>
    </w:p>
    <w:p w14:paraId="4F13EB63" w14:textId="6CF4FB96" w:rsidR="00727CC5" w:rsidRDefault="002C5C5F" w:rsidP="003D3DD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รายได้เงินปันผลจาก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       ที่รับรู้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ใน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งบกำไรขาดทุนและกำไรขาดทุนเบ็ดเสร็จอื่นรวมและเฉพาะธนาคารสำหรับงวด</w:t>
      </w:r>
      <w:r w:rsidR="003B2DBB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หกเดือน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สิ้นสุด</w:t>
      </w:r>
      <w:r w:rsidR="0038059B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br/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วันที่ 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>3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 xml:space="preserve"> มิถุนายน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 xml:space="preserve"> 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2564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เป็นจำนวน</w:t>
      </w:r>
      <w:r w:rsidR="000F3E8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0F3E8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16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0F3E8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15</w:t>
      </w:r>
      <w:r w:rsidRPr="00316771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316771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ตามลำดับ 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en-GB" w:eastAsia="zh-CN"/>
        </w:rPr>
        <w:t>3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0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en-GB" w:eastAsia="zh-CN"/>
        </w:rPr>
        <w:t xml:space="preserve"> มิถุนายน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 xml:space="preserve"> 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2563: </w:t>
      </w:r>
      <w:r w:rsidR="00BD2070"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72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  <w:r w:rsidRPr="00316771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38059B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br/>
      </w:r>
      <w:r w:rsidR="00210538"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72</w:t>
      </w:r>
      <w:r w:rsidRPr="00316771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ล้านบาท ตามลำดับ</w:t>
      </w:r>
      <w:r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)</w:t>
      </w:r>
      <w:r w:rsidR="003D3DD1" w:rsidRPr="00316771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</w:p>
    <w:p w14:paraId="4489E0A6" w14:textId="77777777" w:rsidR="00727CC5" w:rsidRDefault="00727CC5">
      <w:pPr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87328C1" w14:textId="00A09736" w:rsidR="0087663A" w:rsidRPr="00316771" w:rsidRDefault="0087663A" w:rsidP="00A639FB">
      <w:pPr>
        <w:numPr>
          <w:ilvl w:val="0"/>
          <w:numId w:val="32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>เงินลงทุนใน</w:t>
      </w:r>
      <w:r w:rsidRPr="0031677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หลักทรัพย์ที่ธนาคารและบริษัทย่อย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49392059" w14:textId="2F9ABF63" w:rsidR="0082092A" w:rsidRPr="00790715" w:rsidRDefault="0082092A" w:rsidP="0072330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920320" w:rsidRPr="00316771" w14:paraId="1235187B" w14:textId="77777777" w:rsidTr="00E71123">
        <w:tc>
          <w:tcPr>
            <w:tcW w:w="2673" w:type="dxa"/>
          </w:tcPr>
          <w:p w14:paraId="0E8DD348" w14:textId="77777777" w:rsidR="00920320" w:rsidRPr="00316771" w:rsidRDefault="00920320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27" w:type="dxa"/>
            <w:gridSpan w:val="7"/>
          </w:tcPr>
          <w:p w14:paraId="5D369669" w14:textId="1BBAFB64" w:rsidR="00920320" w:rsidRPr="00316771" w:rsidRDefault="00920320" w:rsidP="00920320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4514F" w:rsidRPr="00316771" w14:paraId="0FA10470" w14:textId="77777777" w:rsidTr="00122135">
        <w:tc>
          <w:tcPr>
            <w:tcW w:w="2673" w:type="dxa"/>
          </w:tcPr>
          <w:p w14:paraId="5858441D" w14:textId="77777777" w:rsidR="00C4514F" w:rsidRPr="00316771" w:rsidRDefault="00C4514F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07" w:type="dxa"/>
            <w:gridSpan w:val="3"/>
          </w:tcPr>
          <w:p w14:paraId="4D39F582" w14:textId="22B3A9E7" w:rsidR="00C4514F" w:rsidRPr="00316771" w:rsidRDefault="006979B8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8C686C" w14:textId="77777777" w:rsidR="00C4514F" w:rsidRPr="00316771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77" w:type="dxa"/>
            <w:gridSpan w:val="3"/>
          </w:tcPr>
          <w:p w14:paraId="7C8EDC29" w14:textId="30C1DECA" w:rsidR="00C4514F" w:rsidRPr="00316771" w:rsidRDefault="00920320" w:rsidP="00C4514F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31677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092A" w:rsidRPr="00316771" w14:paraId="21E07B22" w14:textId="77777777" w:rsidTr="00122135">
        <w:tc>
          <w:tcPr>
            <w:tcW w:w="2673" w:type="dxa"/>
          </w:tcPr>
          <w:p w14:paraId="38F31B0B" w14:textId="77777777" w:rsidR="0082092A" w:rsidRPr="00316771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69E41E66" w14:textId="5A9C2290" w:rsidR="0082092A" w:rsidRPr="00316771" w:rsidRDefault="0082092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F6F242A" w14:textId="77777777" w:rsidR="0082092A" w:rsidRPr="00316771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hideMark/>
          </w:tcPr>
          <w:p w14:paraId="358D2A07" w14:textId="5912E310" w:rsidR="0082092A" w:rsidRPr="00316771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039219A0" w14:textId="77777777" w:rsidR="0082092A" w:rsidRPr="00316771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3A551F5C" w14:textId="2296473F" w:rsidR="0082092A" w:rsidRPr="00316771" w:rsidRDefault="00D8416A" w:rsidP="00C4514F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="00C4514F"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6EA0DD91" w14:textId="77777777" w:rsidR="0082092A" w:rsidRPr="00316771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hideMark/>
          </w:tcPr>
          <w:p w14:paraId="1F3DD351" w14:textId="2C2D6ABC" w:rsidR="0082092A" w:rsidRPr="00316771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82092A" w:rsidRPr="00316771" w14:paraId="1919F850" w14:textId="77777777" w:rsidTr="00600B27">
        <w:tc>
          <w:tcPr>
            <w:tcW w:w="2673" w:type="dxa"/>
          </w:tcPr>
          <w:p w14:paraId="3BE07D60" w14:textId="77777777" w:rsidR="0082092A" w:rsidRPr="00316771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2E36A44B" w14:textId="77777777" w:rsidR="0082092A" w:rsidRPr="00316771" w:rsidRDefault="0082092A" w:rsidP="0082092A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149919D" w14:textId="77777777" w:rsidR="0082092A" w:rsidRPr="00316771" w:rsidRDefault="0082092A" w:rsidP="0082092A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</w:tcPr>
          <w:p w14:paraId="7E63E8A2" w14:textId="605F2385" w:rsidR="0082092A" w:rsidRPr="00316771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</w:t>
            </w:r>
            <w:r w:rsidR="00C41120"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59E07C52" w14:textId="77777777" w:rsidR="0082092A" w:rsidRPr="00316771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140E49B5" w14:textId="77777777" w:rsidR="0082092A" w:rsidRPr="00316771" w:rsidRDefault="0082092A" w:rsidP="0082092A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032E5829" w14:textId="77777777" w:rsidR="0082092A" w:rsidRPr="00316771" w:rsidRDefault="0082092A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</w:tcPr>
          <w:p w14:paraId="23F8C13D" w14:textId="45659B9F" w:rsidR="0082092A" w:rsidRPr="00316771" w:rsidRDefault="00C41120" w:rsidP="0082092A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</w:t>
            </w:r>
            <w:r w:rsidR="0082092A"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920320" w:rsidRPr="00316771" w14:paraId="3C5EE7E6" w14:textId="77777777" w:rsidTr="00600B27">
        <w:tc>
          <w:tcPr>
            <w:tcW w:w="2673" w:type="dxa"/>
            <w:vAlign w:val="bottom"/>
            <w:hideMark/>
          </w:tcPr>
          <w:p w14:paraId="1457D38E" w14:textId="557F5B00" w:rsidR="00920320" w:rsidRPr="00A0345C" w:rsidRDefault="00F570D3" w:rsidP="00920320">
            <w:pPr>
              <w:suppressAutoHyphens/>
              <w:spacing w:after="0" w:line="240" w:lineRule="atLeast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 w:rsidR="000953B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0953B7"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085BB4CC" w14:textId="52E85C43" w:rsidR="00920320" w:rsidRPr="00F570D3" w:rsidRDefault="00B1279B" w:rsidP="00920320">
            <w:pPr>
              <w:tabs>
                <w:tab w:val="left" w:pos="64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237" w:type="dxa"/>
          </w:tcPr>
          <w:p w14:paraId="4133B127" w14:textId="77777777" w:rsidR="00920320" w:rsidRPr="00F570D3" w:rsidRDefault="00920320" w:rsidP="00920320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77200419" w14:textId="6072FBA0" w:rsidR="00920320" w:rsidRPr="00F570D3" w:rsidRDefault="00B1279B" w:rsidP="00920320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18D9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B3786F" w:rsidRPr="005218D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43" w:type="dxa"/>
          </w:tcPr>
          <w:p w14:paraId="224A389B" w14:textId="77777777" w:rsidR="00920320" w:rsidRPr="00F570D3" w:rsidRDefault="00920320" w:rsidP="00920320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146A6029" w14:textId="0D3060D8" w:rsidR="00920320" w:rsidRPr="00F570D3" w:rsidRDefault="00B1279B" w:rsidP="00920320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3" w:type="dxa"/>
          </w:tcPr>
          <w:p w14:paraId="4FF7D42B" w14:textId="77777777" w:rsidR="00920320" w:rsidRPr="00F570D3" w:rsidRDefault="00920320" w:rsidP="00920320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14:paraId="71935633" w14:textId="32ED49B0" w:rsidR="00920320" w:rsidRPr="003B2715" w:rsidRDefault="00B1279B" w:rsidP="00920320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  <w:r w:rsidRPr="005218D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</w:t>
            </w:r>
            <w:r w:rsidR="00435463" w:rsidRPr="005218D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749</w:t>
            </w:r>
          </w:p>
        </w:tc>
      </w:tr>
    </w:tbl>
    <w:p w14:paraId="059AD425" w14:textId="77777777" w:rsidR="0082092A" w:rsidRPr="00790715" w:rsidRDefault="0082092A" w:rsidP="0072330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381"/>
        <w:gridCol w:w="252"/>
        <w:gridCol w:w="1278"/>
        <w:gridCol w:w="270"/>
        <w:gridCol w:w="1350"/>
        <w:gridCol w:w="243"/>
        <w:gridCol w:w="1539"/>
        <w:gridCol w:w="18"/>
      </w:tblGrid>
      <w:tr w:rsidR="00920320" w:rsidRPr="00316771" w14:paraId="723EA33F" w14:textId="77777777" w:rsidTr="00E71123">
        <w:trPr>
          <w:gridAfter w:val="1"/>
          <w:wAfter w:w="18" w:type="dxa"/>
        </w:trPr>
        <w:tc>
          <w:tcPr>
            <w:tcW w:w="2669" w:type="dxa"/>
          </w:tcPr>
          <w:p w14:paraId="3C6C33B0" w14:textId="77777777" w:rsidR="00920320" w:rsidRPr="00316771" w:rsidRDefault="00920320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313" w:type="dxa"/>
            <w:gridSpan w:val="7"/>
          </w:tcPr>
          <w:p w14:paraId="56AAD1C7" w14:textId="424E9D82" w:rsidR="00920320" w:rsidRPr="00316771" w:rsidRDefault="00920320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167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เฉพาะธนาคาร</w:t>
            </w:r>
          </w:p>
        </w:tc>
      </w:tr>
      <w:tr w:rsidR="00C4514F" w:rsidRPr="00316771" w14:paraId="11B8CB0A" w14:textId="77777777" w:rsidTr="00122135">
        <w:trPr>
          <w:gridAfter w:val="1"/>
          <w:wAfter w:w="18" w:type="dxa"/>
        </w:trPr>
        <w:tc>
          <w:tcPr>
            <w:tcW w:w="2669" w:type="dxa"/>
          </w:tcPr>
          <w:p w14:paraId="346856DE" w14:textId="77777777" w:rsidR="00C4514F" w:rsidRPr="00316771" w:rsidRDefault="00C4514F" w:rsidP="0082092A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1" w:type="dxa"/>
            <w:gridSpan w:val="3"/>
          </w:tcPr>
          <w:p w14:paraId="1C6C40E3" w14:textId="31E890BD" w:rsidR="00C4514F" w:rsidRPr="00316771" w:rsidRDefault="00920320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001FC84" w14:textId="77777777" w:rsidR="00C4514F" w:rsidRPr="00316771" w:rsidRDefault="00C4514F" w:rsidP="0082092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32" w:type="dxa"/>
            <w:gridSpan w:val="3"/>
          </w:tcPr>
          <w:p w14:paraId="50BD8589" w14:textId="17E30B98" w:rsidR="00C4514F" w:rsidRPr="00316771" w:rsidRDefault="006979B8" w:rsidP="0082092A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31677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5AAE" w:rsidRPr="00316771" w14:paraId="21D4A939" w14:textId="77777777" w:rsidTr="00122135">
        <w:tc>
          <w:tcPr>
            <w:tcW w:w="2669" w:type="dxa"/>
          </w:tcPr>
          <w:p w14:paraId="68F5E962" w14:textId="77777777" w:rsidR="00FD5AAE" w:rsidRPr="00316771" w:rsidRDefault="00FD5AAE" w:rsidP="00FD5AA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</w:tcPr>
          <w:p w14:paraId="3D074645" w14:textId="34792365" w:rsidR="00FD5AAE" w:rsidRPr="00316771" w:rsidRDefault="00FD5AAE" w:rsidP="00FD5AAE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</w:p>
        </w:tc>
        <w:tc>
          <w:tcPr>
            <w:tcW w:w="252" w:type="dxa"/>
          </w:tcPr>
          <w:p w14:paraId="5B1F8D98" w14:textId="77777777" w:rsidR="00FD5AAE" w:rsidRPr="00316771" w:rsidRDefault="00FD5AAE" w:rsidP="00FD5AAE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6487F9D3" w14:textId="50035F2D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4F880C49" w14:textId="77777777" w:rsidR="00FD5AAE" w:rsidRPr="00316771" w:rsidRDefault="00FD5AAE" w:rsidP="00FD5AA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314C374B" w14:textId="6BE6742A" w:rsidR="00FD5AAE" w:rsidRPr="00316771" w:rsidRDefault="00FD5AAE" w:rsidP="00FD5AAE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53F20BDD" w14:textId="77777777" w:rsidR="00FD5AAE" w:rsidRPr="00316771" w:rsidRDefault="00FD5AAE" w:rsidP="00FD5AAE">
            <w:pPr>
              <w:suppressAutoHyphens/>
              <w:spacing w:after="0" w:line="240" w:lineRule="atLeast"/>
              <w:ind w:left="-130" w:right="-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</w:tcPr>
          <w:p w14:paraId="07BE1267" w14:textId="7E78313C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FD5AAE" w:rsidRPr="00316771" w14:paraId="3BA1DCCC" w14:textId="77777777" w:rsidTr="00F570D3">
        <w:tc>
          <w:tcPr>
            <w:tcW w:w="2669" w:type="dxa"/>
          </w:tcPr>
          <w:p w14:paraId="448C642F" w14:textId="77777777" w:rsidR="00FD5AAE" w:rsidRPr="00316771" w:rsidRDefault="00FD5AAE" w:rsidP="00FD5AAE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</w:tcPr>
          <w:p w14:paraId="78E5DF76" w14:textId="7495339D" w:rsidR="00FD5AAE" w:rsidRPr="00316771" w:rsidRDefault="00FD5AAE" w:rsidP="00FD5AAE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5BAB0A6" w14:textId="77777777" w:rsidR="00FD5AAE" w:rsidRPr="00316771" w:rsidRDefault="00FD5AAE" w:rsidP="00FD5AAE">
            <w:pPr>
              <w:suppressAutoHyphens/>
              <w:snapToGrid w:val="0"/>
              <w:spacing w:after="0" w:line="240" w:lineRule="atLeast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hideMark/>
          </w:tcPr>
          <w:p w14:paraId="4C1CD219" w14:textId="264F97BC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</w:tcPr>
          <w:p w14:paraId="08B4F163" w14:textId="77777777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448CC912" w14:textId="4B4EE2FE" w:rsidR="00FD5AAE" w:rsidRPr="00316771" w:rsidRDefault="00FD5AAE" w:rsidP="00FD5AAE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680A8157" w14:textId="77777777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  <w:hideMark/>
          </w:tcPr>
          <w:p w14:paraId="3D1DCF2E" w14:textId="567CE10F" w:rsidR="00FD5AAE" w:rsidRPr="00316771" w:rsidRDefault="00FD5AAE" w:rsidP="00FD5AAE">
            <w:pPr>
              <w:suppressAutoHyphens/>
              <w:spacing w:after="0" w:line="240" w:lineRule="atLeast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5160E" w:rsidRPr="00316771" w14:paraId="2CB5B64F" w14:textId="77777777" w:rsidTr="00F570D3">
        <w:tc>
          <w:tcPr>
            <w:tcW w:w="2669" w:type="dxa"/>
            <w:vAlign w:val="bottom"/>
            <w:hideMark/>
          </w:tcPr>
          <w:p w14:paraId="4BA04F2E" w14:textId="0930A6C4" w:rsidR="00E5160E" w:rsidRPr="007C6053" w:rsidRDefault="00F570D3" w:rsidP="00E5160E">
            <w:pPr>
              <w:suppressAutoHyphens/>
              <w:spacing w:after="0" w:line="240" w:lineRule="atLeast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 w:rsidR="000953B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0953B7"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81" w:type="dxa"/>
            <w:tcBorders>
              <w:left w:val="nil"/>
              <w:right w:val="nil"/>
            </w:tcBorders>
          </w:tcPr>
          <w:p w14:paraId="600A8614" w14:textId="45470D2A" w:rsidR="00E5160E" w:rsidRPr="00F570D3" w:rsidRDefault="00E5160E" w:rsidP="00E5160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52" w:type="dxa"/>
          </w:tcPr>
          <w:p w14:paraId="0EC69C76" w14:textId="77777777" w:rsidR="00E5160E" w:rsidRPr="00F570D3" w:rsidRDefault="00E5160E" w:rsidP="00E5160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746D239F" w14:textId="5F6AF02E" w:rsidR="00E5160E" w:rsidRPr="00F570D3" w:rsidRDefault="00E5160E" w:rsidP="00E5160E">
            <w:pPr>
              <w:suppressAutoHyphens/>
              <w:snapToGrid w:val="0"/>
              <w:spacing w:after="0" w:line="240" w:lineRule="atLeast"/>
              <w:ind w:right="-2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B271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1,591</w:t>
            </w:r>
          </w:p>
        </w:tc>
        <w:tc>
          <w:tcPr>
            <w:tcW w:w="270" w:type="dxa"/>
          </w:tcPr>
          <w:p w14:paraId="19FC72EA" w14:textId="77777777" w:rsidR="00E5160E" w:rsidRPr="00F570D3" w:rsidRDefault="00E5160E" w:rsidP="00E5160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</w:tcPr>
          <w:p w14:paraId="04D14112" w14:textId="14EB5B21" w:rsidR="00E5160E" w:rsidRPr="00F570D3" w:rsidRDefault="00E5160E" w:rsidP="00E5160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43" w:type="dxa"/>
          </w:tcPr>
          <w:p w14:paraId="6AB9FCA5" w14:textId="77777777" w:rsidR="00E5160E" w:rsidRPr="00F570D3" w:rsidRDefault="00E5160E" w:rsidP="00E5160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gridSpan w:val="2"/>
            <w:tcBorders>
              <w:left w:val="nil"/>
              <w:right w:val="nil"/>
            </w:tcBorders>
          </w:tcPr>
          <w:p w14:paraId="7C1E2D1D" w14:textId="24D395D3" w:rsidR="00E5160E" w:rsidRPr="00F570D3" w:rsidRDefault="00E5160E" w:rsidP="00E5160E">
            <w:pPr>
              <w:tabs>
                <w:tab w:val="decimal" w:pos="520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70D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2,007</w:t>
            </w:r>
          </w:p>
        </w:tc>
      </w:tr>
    </w:tbl>
    <w:p w14:paraId="36C1B378" w14:textId="7541BEDE" w:rsidR="0043391B" w:rsidRPr="00790715" w:rsidRDefault="0043391B" w:rsidP="00316771">
      <w:pPr>
        <w:tabs>
          <w:tab w:val="left" w:pos="450"/>
          <w:tab w:val="left" w:pos="1080"/>
        </w:tabs>
        <w:suppressAutoHyphens/>
        <w:spacing w:after="0" w:line="240" w:lineRule="auto"/>
        <w:ind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123A41E2" w14:textId="1F21462D" w:rsidR="00727CC5" w:rsidRPr="005218D9" w:rsidRDefault="000953B7" w:rsidP="003B35DB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</w:pPr>
      <w:r w:rsidRPr="005218D9"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  <w:t>*</w:t>
      </w:r>
      <w:r w:rsidRPr="005218D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5218D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 w:rsidR="003B35DB" w:rsidRPr="005218D9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รวมถึงเงินลงทุนกลุ่มหนึ่ง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8</w:t>
      </w:r>
      <w:r w:rsidR="003B2715" w:rsidRPr="005218D9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และเงินลงทุนในหมายเหตุข้อ </w:t>
      </w:r>
      <w:r w:rsidR="003B2715" w:rsidRPr="005218D9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10.1</w:t>
      </w:r>
    </w:p>
    <w:p w14:paraId="61D91384" w14:textId="77777777" w:rsidR="003B35DB" w:rsidRPr="00790715" w:rsidRDefault="003B35DB" w:rsidP="003B35DB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559C5ABD" w14:textId="4B16B0C0" w:rsidR="0087663A" w:rsidRPr="00316771" w:rsidRDefault="0087663A" w:rsidP="005506E6">
      <w:pPr>
        <w:numPr>
          <w:ilvl w:val="0"/>
          <w:numId w:val="32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Pr="0031677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และผลการดำเนินงาน</w:t>
      </w:r>
    </w:p>
    <w:p w14:paraId="6A51DA60" w14:textId="77777777" w:rsidR="0087663A" w:rsidRPr="00790715" w:rsidRDefault="0087663A" w:rsidP="0087663A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34E16A65" w14:textId="30D28A55" w:rsidR="009A7169" w:rsidRPr="00316771" w:rsidRDefault="009A7169" w:rsidP="009A716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>3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 xml:space="preserve"> มิถุนายน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 xml:space="preserve"> 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ราคาทุนของเงินลงทุนในบริษัทที่มีปัญหาเกี่ยวกับฐานะการเงินและผลการดำเนินงานจำนวน </w:t>
      </w:r>
      <w:r w:rsidR="00821AF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248</w:t>
      </w:r>
      <w:r w:rsidR="00F205F0" w:rsidRPr="0031677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ล้านบาท และ </w:t>
      </w:r>
      <w:r w:rsidR="00821AF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245</w:t>
      </w:r>
      <w:r w:rsidRPr="003167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ตามลำดับ เงินลงทุนดังกล่าวมีมูลค่ายุติธรรมเป็นศูนย์ ณ วันที่รายงาน 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="00F205F0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="00F205F0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C35F52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256</w:t>
      </w:r>
      <w:r w:rsidR="00F205F0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:</w:t>
      </w:r>
      <w:r w:rsidR="00244184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C35F52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</w:t>
      </w:r>
      <w:r w:rsidR="00F205F0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9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C35F52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</w:t>
      </w:r>
      <w:r w:rsidR="00F205F0"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6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="00FD5AAE" w:rsidRPr="00316771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 xml:space="preserve"> โดยมีมูลค่ายุติธรรมเป็นศูนย์</w:t>
      </w:r>
      <w:r w:rsidRPr="0031677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)</w:t>
      </w:r>
    </w:p>
    <w:p w14:paraId="58337A9E" w14:textId="73E85EBC" w:rsidR="008E162D" w:rsidRDefault="008E162D">
      <w:pP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cs/>
          <w:lang w:eastAsia="zh-CN"/>
        </w:rPr>
        <w:br w:type="page"/>
      </w:r>
    </w:p>
    <w:p w14:paraId="4D4A85A6" w14:textId="21ABD5BD" w:rsidR="00E948BF" w:rsidRPr="000142D9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 w:rsidR="00975D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D37B7B" w:rsidRPr="000142D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เงินลงทุนในบริษัทย่อยและบริษัทร่วมสุทธิ</w:t>
      </w:r>
    </w:p>
    <w:p w14:paraId="52402BBF" w14:textId="77777777" w:rsidR="00407545" w:rsidRPr="00790715" w:rsidRDefault="00407545" w:rsidP="00BC4BF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28"/>
          <w:lang w:eastAsia="zh-CN"/>
        </w:rPr>
      </w:pPr>
    </w:p>
    <w:p w14:paraId="6CC813E2" w14:textId="0D92EB7E" w:rsidR="004D566E" w:rsidRPr="000142D9" w:rsidRDefault="00211D4A" w:rsidP="00A639FB">
      <w:pPr>
        <w:numPr>
          <w:ilvl w:val="0"/>
          <w:numId w:val="16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0142D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8A148E" w:rsidRPr="000142D9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ประเภทของ</w:t>
      </w:r>
      <w:r w:rsidR="00407545" w:rsidRPr="000142D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5860F6F2" w14:textId="77777777" w:rsidR="00CD4A7A" w:rsidRPr="00790715" w:rsidRDefault="00CD4A7A" w:rsidP="00CD4A7A">
      <w:pPr>
        <w:tabs>
          <w:tab w:val="left" w:pos="54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eastAsia="zh-CN"/>
        </w:rPr>
      </w:pP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341"/>
        <w:gridCol w:w="672"/>
        <w:gridCol w:w="709"/>
        <w:gridCol w:w="567"/>
        <w:gridCol w:w="613"/>
        <w:gridCol w:w="616"/>
        <w:gridCol w:w="666"/>
        <w:gridCol w:w="671"/>
        <w:gridCol w:w="7"/>
      </w:tblGrid>
      <w:tr w:rsidR="001A3A4F" w:rsidRPr="00B742E5" w14:paraId="5E4ECAC9" w14:textId="77777777" w:rsidTr="00661003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381FE02D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39E7EEAC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1BC0B89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42" w:type="dxa"/>
            <w:gridSpan w:val="6"/>
            <w:hideMark/>
          </w:tcPr>
          <w:p w14:paraId="76135272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1A3A4F" w:rsidRPr="00B742E5" w14:paraId="375E2E76" w14:textId="77777777" w:rsidTr="00661003">
        <w:tc>
          <w:tcPr>
            <w:tcW w:w="3276" w:type="dxa"/>
            <w:vAlign w:val="bottom"/>
          </w:tcPr>
          <w:p w14:paraId="0FC6661A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4947A832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5D0C5B35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3E13E050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3" w:type="dxa"/>
          </w:tcPr>
          <w:p w14:paraId="1B9131A9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2C2AD6A5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02793EE7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006ED7EC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1A3A4F" w:rsidRPr="00B742E5" w14:paraId="7B2AB668" w14:textId="77777777" w:rsidTr="00661003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33293868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4F65C8D2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ED5EE5E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02649F7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66" w:type="dxa"/>
            <w:gridSpan w:val="4"/>
            <w:hideMark/>
          </w:tcPr>
          <w:p w14:paraId="17F05CF4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1A3A4F" w:rsidRPr="00B742E5" w14:paraId="2FBB2539" w14:textId="77777777" w:rsidTr="00661003">
        <w:tc>
          <w:tcPr>
            <w:tcW w:w="3276" w:type="dxa"/>
            <w:vAlign w:val="bottom"/>
          </w:tcPr>
          <w:p w14:paraId="30A4B5B5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hideMark/>
          </w:tcPr>
          <w:p w14:paraId="39DBB965" w14:textId="77777777" w:rsidR="001A3A4F" w:rsidRPr="007669C3" w:rsidRDefault="001A3A4F" w:rsidP="00985B65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3D642CF6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471DA7F8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29" w:type="dxa"/>
            <w:gridSpan w:val="2"/>
            <w:hideMark/>
          </w:tcPr>
          <w:p w14:paraId="57C19D53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39BD56E3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1A3A4F" w:rsidRPr="00B742E5" w14:paraId="3CEBBA07" w14:textId="77777777" w:rsidTr="00661003">
        <w:trPr>
          <w:gridAfter w:val="1"/>
          <w:wAfter w:w="7" w:type="dxa"/>
        </w:trPr>
        <w:tc>
          <w:tcPr>
            <w:tcW w:w="3276" w:type="dxa"/>
            <w:vAlign w:val="bottom"/>
          </w:tcPr>
          <w:p w14:paraId="398FBE9E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5A90951B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7B50140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75FDE949" w14:textId="24A3B992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66100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28EB8B3C" w14:textId="6AFCCFA5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 w:rsidR="0066100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</w:t>
            </w:r>
            <w:r w:rsidR="0066100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  <w:p w14:paraId="6F493E0F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hideMark/>
          </w:tcPr>
          <w:p w14:paraId="67DEA74E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13" w:type="dxa"/>
            <w:hideMark/>
          </w:tcPr>
          <w:p w14:paraId="351221F5" w14:textId="77777777" w:rsidR="00661003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13AD7977" w14:textId="77777777" w:rsidR="00661003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  <w:p w14:paraId="49688186" w14:textId="01198C52" w:rsidR="001A3A4F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6" w:type="dxa"/>
            <w:hideMark/>
          </w:tcPr>
          <w:p w14:paraId="493DC500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61BB6A3D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66" w:type="dxa"/>
            <w:hideMark/>
          </w:tcPr>
          <w:p w14:paraId="41E6AC10" w14:textId="77777777" w:rsidR="00661003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0</w:t>
            </w:r>
          </w:p>
          <w:p w14:paraId="4963C7B7" w14:textId="77777777" w:rsidR="00661003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ยน</w:t>
            </w:r>
          </w:p>
          <w:p w14:paraId="3320C841" w14:textId="13F19285" w:rsidR="001A3A4F" w:rsidRPr="007669C3" w:rsidRDefault="00661003" w:rsidP="00661003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71" w:type="dxa"/>
            <w:hideMark/>
          </w:tcPr>
          <w:p w14:paraId="0BAF2E26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5A8A14AF" w14:textId="77777777" w:rsidR="001A3A4F" w:rsidRPr="007669C3" w:rsidRDefault="001A3A4F" w:rsidP="00985B6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7E487635" w14:textId="77777777" w:rsidR="001A3A4F" w:rsidRPr="007669C3" w:rsidRDefault="001A3A4F" w:rsidP="00985B65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1A3A4F" w:rsidRPr="00B742E5" w14:paraId="026FB139" w14:textId="77777777" w:rsidTr="00661003">
        <w:trPr>
          <w:gridAfter w:val="1"/>
          <w:wAfter w:w="7" w:type="dxa"/>
        </w:trPr>
        <w:tc>
          <w:tcPr>
            <w:tcW w:w="3276" w:type="dxa"/>
          </w:tcPr>
          <w:p w14:paraId="3A4C723D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21C763E1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94F80C8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7A0C74E2" w14:textId="77777777" w:rsidR="001A3A4F" w:rsidRPr="007669C3" w:rsidRDefault="001A3A4F" w:rsidP="00985B65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66" w:type="dxa"/>
            <w:gridSpan w:val="4"/>
            <w:vAlign w:val="bottom"/>
            <w:hideMark/>
          </w:tcPr>
          <w:p w14:paraId="4AED0899" w14:textId="77777777" w:rsidR="001A3A4F" w:rsidRPr="007669C3" w:rsidRDefault="001A3A4F" w:rsidP="00985B65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1A3A4F" w:rsidRPr="00B742E5" w14:paraId="7353680B" w14:textId="77777777" w:rsidTr="00661003">
        <w:trPr>
          <w:gridAfter w:val="1"/>
          <w:wAfter w:w="7" w:type="dxa"/>
        </w:trPr>
        <w:tc>
          <w:tcPr>
            <w:tcW w:w="3276" w:type="dxa"/>
            <w:hideMark/>
          </w:tcPr>
          <w:p w14:paraId="11EE90CE" w14:textId="77777777" w:rsidR="001A3A4F" w:rsidRPr="007669C3" w:rsidRDefault="001A3A4F" w:rsidP="00985B65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341" w:type="dxa"/>
          </w:tcPr>
          <w:p w14:paraId="0835F20D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893A495" w14:textId="77777777" w:rsidR="001A3A4F" w:rsidRPr="007669C3" w:rsidRDefault="001A3A4F" w:rsidP="00985B6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731DA305" w14:textId="77777777" w:rsidR="001A3A4F" w:rsidRPr="007669C3" w:rsidRDefault="001A3A4F" w:rsidP="00985B6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5303EE2D" w14:textId="77777777" w:rsidR="001A3A4F" w:rsidRPr="007669C3" w:rsidRDefault="001A3A4F" w:rsidP="00985B6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58D51BD3" w14:textId="77777777" w:rsidR="001A3A4F" w:rsidRPr="007669C3" w:rsidRDefault="001A3A4F" w:rsidP="00985B6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2994193" w14:textId="77777777" w:rsidR="001A3A4F" w:rsidRPr="007669C3" w:rsidRDefault="001A3A4F" w:rsidP="00985B6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C7568A9" w14:textId="77777777" w:rsidR="001A3A4F" w:rsidRPr="007669C3" w:rsidRDefault="001A3A4F" w:rsidP="00985B6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4F3D0771" w14:textId="77777777" w:rsidR="001A3A4F" w:rsidRPr="007669C3" w:rsidRDefault="001A3A4F" w:rsidP="00985B6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2F1A83" w:rsidRPr="00B742E5" w14:paraId="77AE24A2" w14:textId="77777777" w:rsidTr="00661003">
        <w:trPr>
          <w:gridAfter w:val="1"/>
          <w:wAfter w:w="7" w:type="dxa"/>
        </w:trPr>
        <w:tc>
          <w:tcPr>
            <w:tcW w:w="3276" w:type="dxa"/>
          </w:tcPr>
          <w:p w14:paraId="61CB60B6" w14:textId="77777777" w:rsidR="002F1A83" w:rsidRPr="007669C3" w:rsidRDefault="002F1A83" w:rsidP="002F1A8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2" w:tgtFrame="_self" w:history="1">
              <w:r w:rsidRPr="007669C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</w:tcPr>
          <w:p w14:paraId="524A038D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7C772577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1E53FFE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2D4AD31" w14:textId="755F4B07" w:rsidR="002F1A83" w:rsidRPr="00EC7E7B" w:rsidRDefault="002F1A83" w:rsidP="002F1A8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567" w:type="dxa"/>
            <w:vAlign w:val="bottom"/>
          </w:tcPr>
          <w:p w14:paraId="44051A4D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12CEE33A" w14:textId="3631F6EC" w:rsidR="002F1A83" w:rsidRPr="00EC7E7B" w:rsidRDefault="002F1A83" w:rsidP="008A57AA">
            <w:pPr>
              <w:tabs>
                <w:tab w:val="decimal" w:pos="39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25EFE716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7F81079D" w14:textId="7DCC7D0C" w:rsidR="002F1A83" w:rsidRPr="002F1A83" w:rsidRDefault="002F1A83" w:rsidP="002F1A83">
            <w:pPr>
              <w:tabs>
                <w:tab w:val="decimal" w:pos="44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2F1A83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671" w:type="dxa"/>
            <w:vAlign w:val="bottom"/>
          </w:tcPr>
          <w:p w14:paraId="140DFCF6" w14:textId="77777777" w:rsidR="002F1A83" w:rsidRPr="007669C3" w:rsidRDefault="002F1A83" w:rsidP="002F1A8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6C81D7E4" w14:textId="77777777" w:rsidTr="00661003">
        <w:trPr>
          <w:gridAfter w:val="1"/>
          <w:wAfter w:w="7" w:type="dxa"/>
        </w:trPr>
        <w:tc>
          <w:tcPr>
            <w:tcW w:w="3276" w:type="dxa"/>
          </w:tcPr>
          <w:p w14:paraId="6EC04EB0" w14:textId="77777777" w:rsidR="002F1A83" w:rsidRPr="007669C3" w:rsidRDefault="002F1A83" w:rsidP="002F1A8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</w:tcPr>
          <w:p w14:paraId="6297AF3F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บริการระบบการชำระเงิน</w:t>
            </w:r>
          </w:p>
        </w:tc>
        <w:tc>
          <w:tcPr>
            <w:tcW w:w="672" w:type="dxa"/>
          </w:tcPr>
          <w:p w14:paraId="702AE0B8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7FBF512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7F581B0" w14:textId="63CE42FA" w:rsidR="002F1A83" w:rsidRPr="00EC7E7B" w:rsidRDefault="002F1A83" w:rsidP="002F1A8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>19.0</w:t>
            </w:r>
          </w:p>
        </w:tc>
        <w:tc>
          <w:tcPr>
            <w:tcW w:w="567" w:type="dxa"/>
            <w:vAlign w:val="bottom"/>
          </w:tcPr>
          <w:p w14:paraId="007D2817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5C77A417" w14:textId="6DC349F0" w:rsidR="002F1A83" w:rsidRPr="00EC7E7B" w:rsidRDefault="002F1A83" w:rsidP="008A57AA">
            <w:pPr>
              <w:tabs>
                <w:tab w:val="decimal" w:pos="39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 xml:space="preserve">  1</w:t>
            </w:r>
            <w:r w:rsidR="002A4906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616" w:type="dxa"/>
            <w:vAlign w:val="bottom"/>
          </w:tcPr>
          <w:p w14:paraId="74DEE6DD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64B8FCB" w14:textId="602D51BF" w:rsidR="002F1A83" w:rsidRPr="002F1A83" w:rsidRDefault="002F1A83" w:rsidP="002F1A83">
            <w:pPr>
              <w:tabs>
                <w:tab w:val="decimal" w:pos="44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  <w:r w:rsidRPr="002F1A83">
              <w:rPr>
                <w:rFonts w:asciiTheme="majorBidi" w:hAnsiTheme="majorBidi" w:cstheme="majorBidi"/>
                <w:sz w:val="20"/>
                <w:szCs w:val="20"/>
              </w:rPr>
              <w:t xml:space="preserve">    41</w:t>
            </w:r>
            <w:r w:rsidR="008A57AA" w:rsidRPr="008A57A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th-TH" w:eastAsia="zh-CN"/>
              </w:rPr>
              <w:t>7</w:t>
            </w:r>
          </w:p>
        </w:tc>
        <w:tc>
          <w:tcPr>
            <w:tcW w:w="671" w:type="dxa"/>
            <w:vAlign w:val="bottom"/>
          </w:tcPr>
          <w:p w14:paraId="3BD81A9D" w14:textId="77777777" w:rsidR="002F1A83" w:rsidRPr="007669C3" w:rsidRDefault="002F1A83" w:rsidP="002F1A8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5D64D99C" w14:textId="77777777" w:rsidTr="0025386E">
        <w:trPr>
          <w:gridAfter w:val="1"/>
          <w:wAfter w:w="7" w:type="dxa"/>
        </w:trPr>
        <w:tc>
          <w:tcPr>
            <w:tcW w:w="3276" w:type="dxa"/>
          </w:tcPr>
          <w:p w14:paraId="4C444462" w14:textId="77777777" w:rsidR="002F1A83" w:rsidRPr="00561250" w:rsidRDefault="002F1A83" w:rsidP="002F1A83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**</w:t>
            </w:r>
          </w:p>
        </w:tc>
        <w:tc>
          <w:tcPr>
            <w:tcW w:w="1341" w:type="dxa"/>
          </w:tcPr>
          <w:p w14:paraId="7200357F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0D11376F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8885F2F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2B88150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B45C1D7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E2A1E8A" w14:textId="7AEC5F56" w:rsidR="002F1A83" w:rsidRPr="00EC7E7B" w:rsidRDefault="002F1A83" w:rsidP="002F1A8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567" w:type="dxa"/>
            <w:vAlign w:val="bottom"/>
          </w:tcPr>
          <w:p w14:paraId="00E247EA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03ED7CD5" w14:textId="3AB5E6D7" w:rsidR="002F1A83" w:rsidRPr="00EC7E7B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C7E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8DA99EC" w14:textId="77777777" w:rsidR="002F1A83" w:rsidRPr="007669C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54FCDF5" w14:textId="3E41C98C" w:rsidR="002F1A83" w:rsidRPr="002F1A83" w:rsidRDefault="002F1A83" w:rsidP="002F1A83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F1A8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619CF4B6" w14:textId="77777777" w:rsidR="002F1A83" w:rsidRPr="007669C3" w:rsidRDefault="002F1A83" w:rsidP="002F1A83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5EAA577E" w14:textId="77777777" w:rsidTr="00661003">
        <w:trPr>
          <w:gridAfter w:val="1"/>
          <w:wAfter w:w="7" w:type="dxa"/>
        </w:trPr>
        <w:tc>
          <w:tcPr>
            <w:tcW w:w="3276" w:type="dxa"/>
          </w:tcPr>
          <w:p w14:paraId="00FD1A4E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3" w:history="1">
              <w:r w:rsidRPr="007669C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41" w:type="dxa"/>
          </w:tcPr>
          <w:p w14:paraId="08E6D3A4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1A5201FD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72309DC" w14:textId="5912635F" w:rsidR="002F1A83" w:rsidRPr="00EC7E7B" w:rsidRDefault="002F1A83" w:rsidP="002F1A83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EC7E7B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763E0EEE" w14:textId="77777777" w:rsidR="002F1A83" w:rsidRPr="007669C3" w:rsidRDefault="002F1A83" w:rsidP="002F1A83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13" w:type="dxa"/>
            <w:vAlign w:val="bottom"/>
          </w:tcPr>
          <w:p w14:paraId="45CFA610" w14:textId="6F6587D1" w:rsidR="002F1A83" w:rsidRPr="00EC7E7B" w:rsidRDefault="002F1A83" w:rsidP="0025386E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C7E7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A229957" w14:textId="77777777" w:rsidR="002F1A83" w:rsidRPr="007669C3" w:rsidRDefault="002F1A83" w:rsidP="0025386E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C617D2B" w14:textId="27E8A03A" w:rsidR="002F1A83" w:rsidRPr="002F1A83" w:rsidRDefault="002F1A83" w:rsidP="0025386E">
            <w:pPr>
              <w:suppressAutoHyphens/>
              <w:spacing w:after="0" w:line="240" w:lineRule="atLeast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2F1A8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330B96F1" w14:textId="77777777" w:rsidR="002F1A83" w:rsidRPr="007669C3" w:rsidRDefault="002F1A83" w:rsidP="0025386E">
            <w:pP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2F1A83" w:rsidRPr="00B742E5" w14:paraId="1453A368" w14:textId="77777777" w:rsidTr="00661003">
        <w:trPr>
          <w:gridAfter w:val="1"/>
          <w:wAfter w:w="7" w:type="dxa"/>
          <w:trHeight w:val="53"/>
        </w:trPr>
        <w:tc>
          <w:tcPr>
            <w:tcW w:w="3276" w:type="dxa"/>
            <w:vAlign w:val="bottom"/>
            <w:hideMark/>
          </w:tcPr>
          <w:p w14:paraId="47EB629A" w14:textId="77777777" w:rsidR="002F1A83" w:rsidRPr="007669C3" w:rsidRDefault="002F1A83" w:rsidP="002F1A83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รวมเงินลงทุนในบริษัทร่วมส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ุ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ทธิ</w:t>
            </w:r>
          </w:p>
        </w:tc>
        <w:tc>
          <w:tcPr>
            <w:tcW w:w="1341" w:type="dxa"/>
          </w:tcPr>
          <w:p w14:paraId="2C328204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8B2A5A7" w14:textId="77777777" w:rsidR="002F1A83" w:rsidRPr="007669C3" w:rsidRDefault="002F1A83" w:rsidP="002F1A83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889B51B" w14:textId="77777777" w:rsidR="002F1A83" w:rsidRPr="007669C3" w:rsidRDefault="002F1A83" w:rsidP="002F1A83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05F5CAEB" w14:textId="77777777" w:rsidR="002F1A83" w:rsidRPr="007669C3" w:rsidRDefault="002F1A83" w:rsidP="002F1A83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vAlign w:val="center"/>
          </w:tcPr>
          <w:p w14:paraId="41764162" w14:textId="13A5C588" w:rsidR="002F1A83" w:rsidRPr="00EC7E7B" w:rsidRDefault="002F1A83" w:rsidP="00253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1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EC7E7B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13</w:t>
            </w:r>
            <w:r w:rsidR="002A4906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0B7264A" w14:textId="77777777" w:rsidR="002F1A83" w:rsidRPr="007669C3" w:rsidRDefault="002F1A83" w:rsidP="0025386E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4CEFB" w14:textId="7C3AD611" w:rsidR="002F1A83" w:rsidRPr="002F1A83" w:rsidRDefault="002F1A83" w:rsidP="00253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2F1A8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50</w:t>
            </w:r>
            <w:r w:rsidR="008A57A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13C554D1" w14:textId="77777777" w:rsidR="002F1A83" w:rsidRPr="007669C3" w:rsidRDefault="002F1A83" w:rsidP="00253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9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01FF84E7" w14:textId="77777777" w:rsidR="00661003" w:rsidRPr="00790715" w:rsidRDefault="00661003" w:rsidP="00784621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7CB6FB09" w14:textId="37603C8B" w:rsidR="00661003" w:rsidRPr="007669C3" w:rsidRDefault="00661003" w:rsidP="00661003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เป็นการปรับปรุงโดยใช้วิธีเปลี่ยนทันทีเป็นต้นไป</w:t>
      </w:r>
    </w:p>
    <w:p w14:paraId="03362B82" w14:textId="1D243DA2" w:rsidR="00957DD0" w:rsidRDefault="00661003" w:rsidP="0069180D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Pr="007669C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125D40ED" w14:textId="77777777" w:rsidR="00957DD0" w:rsidRDefault="00957DD0">
      <w:pP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FC62F8" w:rsidRPr="00126E2A" w14:paraId="4ED2FA19" w14:textId="77777777" w:rsidTr="00227E57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7B9E8077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0AB35BE1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bottom w:val="nil"/>
            </w:tcBorders>
            <w:shd w:val="clear" w:color="auto" w:fill="auto"/>
          </w:tcPr>
          <w:p w14:paraId="1DD889F4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tcBorders>
              <w:top w:val="nil"/>
              <w:bottom w:val="nil"/>
            </w:tcBorders>
            <w:shd w:val="clear" w:color="auto" w:fill="auto"/>
          </w:tcPr>
          <w:p w14:paraId="1731067F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FC62F8" w:rsidRPr="00126E2A" w14:paraId="6B3256ED" w14:textId="77777777" w:rsidTr="00227E57">
        <w:tc>
          <w:tcPr>
            <w:tcW w:w="3327" w:type="dxa"/>
            <w:tcBorders>
              <w:top w:val="nil"/>
            </w:tcBorders>
            <w:shd w:val="clear" w:color="auto" w:fill="auto"/>
          </w:tcPr>
          <w:p w14:paraId="0ED16142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tcBorders>
              <w:top w:val="nil"/>
            </w:tcBorders>
            <w:shd w:val="clear" w:color="auto" w:fill="auto"/>
          </w:tcPr>
          <w:p w14:paraId="118CE218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tcBorders>
              <w:top w:val="nil"/>
            </w:tcBorders>
          </w:tcPr>
          <w:p w14:paraId="64CA6046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2DC480E" w14:textId="77777777" w:rsidR="00FC62F8" w:rsidRPr="00126E2A" w:rsidRDefault="00FC62F8" w:rsidP="004E160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7C506C6" w14:textId="77777777" w:rsidR="00FC62F8" w:rsidRPr="00126E2A" w:rsidRDefault="00FC62F8" w:rsidP="004E160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7CA18A8E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</w:tcBorders>
            <w:vAlign w:val="bottom"/>
          </w:tcPr>
          <w:p w14:paraId="5C4D655E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036A3B0" w14:textId="3A2D6609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</w:t>
            </w:r>
            <w:r w:rsidR="00EB36F8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หก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เดือนสิ้นสุดวันที่</w:t>
            </w:r>
          </w:p>
        </w:tc>
      </w:tr>
      <w:tr w:rsidR="00FC62F8" w:rsidRPr="00126E2A" w14:paraId="18A70F2B" w14:textId="77777777" w:rsidTr="001A6D56">
        <w:trPr>
          <w:trHeight w:val="164"/>
        </w:trPr>
        <w:tc>
          <w:tcPr>
            <w:tcW w:w="3327" w:type="dxa"/>
            <w:shd w:val="clear" w:color="auto" w:fill="auto"/>
          </w:tcPr>
          <w:p w14:paraId="053DA096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8464FEB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2C74B168" w14:textId="77777777" w:rsidR="00FC62F8" w:rsidRPr="00126E2A" w:rsidRDefault="00FC62F8" w:rsidP="004E160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C69DC1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459EA6B7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726E9DC2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FC62F8" w:rsidRPr="00126E2A" w14:paraId="7AD2FFF5" w14:textId="77777777" w:rsidTr="001A6D56">
        <w:tc>
          <w:tcPr>
            <w:tcW w:w="3327" w:type="dxa"/>
            <w:shd w:val="clear" w:color="auto" w:fill="auto"/>
          </w:tcPr>
          <w:p w14:paraId="5BFDA97B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D5BAAC0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0B26423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6B86B21" w14:textId="7BD3D40A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2BF2B7B7" w14:textId="04CCFD66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ิถุนายน</w:t>
            </w:r>
          </w:p>
        </w:tc>
        <w:tc>
          <w:tcPr>
            <w:tcW w:w="630" w:type="dxa"/>
            <w:shd w:val="clear" w:color="auto" w:fill="auto"/>
          </w:tcPr>
          <w:p w14:paraId="197EC272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2EF65686" w14:textId="5D37D079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3B62149E" w14:textId="12825124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ิถุนายน</w:t>
            </w:r>
          </w:p>
        </w:tc>
        <w:tc>
          <w:tcPr>
            <w:tcW w:w="605" w:type="dxa"/>
            <w:shd w:val="clear" w:color="auto" w:fill="auto"/>
          </w:tcPr>
          <w:p w14:paraId="3CBDC53E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shd w:val="clear" w:color="auto" w:fill="auto"/>
          </w:tcPr>
          <w:p w14:paraId="5744BF2D" w14:textId="1613F7F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03671185" w14:textId="5D3DFE3E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</w:t>
            </w:r>
            <w:r w:rsidR="00957DD0"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ิถุนายน</w:t>
            </w:r>
          </w:p>
        </w:tc>
        <w:tc>
          <w:tcPr>
            <w:tcW w:w="602" w:type="dxa"/>
            <w:shd w:val="clear" w:color="auto" w:fill="auto"/>
          </w:tcPr>
          <w:p w14:paraId="0D2E2CFE" w14:textId="77777777" w:rsidR="00594A31" w:rsidRPr="00126E2A" w:rsidRDefault="00594A31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3FE978FB" w14:textId="3F80C90A" w:rsidR="00FC62F8" w:rsidRPr="00126E2A" w:rsidRDefault="00594A31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FC62F8" w:rsidRPr="00126E2A" w14:paraId="2BA128E1" w14:textId="77777777" w:rsidTr="001A6D56">
        <w:tc>
          <w:tcPr>
            <w:tcW w:w="3327" w:type="dxa"/>
            <w:shd w:val="clear" w:color="auto" w:fill="auto"/>
          </w:tcPr>
          <w:p w14:paraId="0BB264D9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5D3A2A3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3131DD5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6C4D51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DF0D90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018584F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008013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B3E4DA3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50356644" w14:textId="77777777" w:rsidR="00FC62F8" w:rsidRPr="00126E2A" w:rsidRDefault="00FC62F8" w:rsidP="004E160C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FC62F8" w:rsidRPr="00126E2A" w14:paraId="02EED347" w14:textId="77777777" w:rsidTr="001A6D56">
        <w:tc>
          <w:tcPr>
            <w:tcW w:w="3327" w:type="dxa"/>
            <w:shd w:val="clear" w:color="auto" w:fill="auto"/>
          </w:tcPr>
          <w:p w14:paraId="60AA01F9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51A9D2C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190C9A85" w14:textId="77777777" w:rsidR="00FC62F8" w:rsidRPr="00126E2A" w:rsidRDefault="00FC62F8" w:rsidP="004E160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390ABC6" w14:textId="77777777" w:rsidR="00FC62F8" w:rsidRPr="00126E2A" w:rsidRDefault="00FC62F8" w:rsidP="004E160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301A7B09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FC62F8" w:rsidRPr="00126E2A" w14:paraId="0627D68B" w14:textId="77777777" w:rsidTr="001A6D56">
        <w:tc>
          <w:tcPr>
            <w:tcW w:w="3327" w:type="dxa"/>
            <w:shd w:val="clear" w:color="auto" w:fill="auto"/>
          </w:tcPr>
          <w:p w14:paraId="1F2BF774" w14:textId="77777777" w:rsidR="00FC62F8" w:rsidRPr="00126E2A" w:rsidRDefault="00FC62F8" w:rsidP="004E160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</w:t>
            </w:r>
          </w:p>
        </w:tc>
        <w:tc>
          <w:tcPr>
            <w:tcW w:w="1443" w:type="dxa"/>
            <w:shd w:val="clear" w:color="auto" w:fill="auto"/>
          </w:tcPr>
          <w:p w14:paraId="74C0DA82" w14:textId="77777777" w:rsidR="00FC62F8" w:rsidRPr="00126E2A" w:rsidRDefault="00FC62F8" w:rsidP="004E160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8B9501" w14:textId="77777777" w:rsidR="00FC62F8" w:rsidRPr="00126E2A" w:rsidRDefault="00FC62F8" w:rsidP="004E160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E010DD" w14:textId="77777777" w:rsidR="00FC62F8" w:rsidRPr="00126E2A" w:rsidRDefault="00FC62F8" w:rsidP="004E160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0CF3F5C2" w14:textId="77777777" w:rsidR="00FC62F8" w:rsidRPr="00126E2A" w:rsidRDefault="00FC62F8" w:rsidP="004E160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664BAA" w:rsidRPr="00126E2A" w14:paraId="14F152B4" w14:textId="77777777" w:rsidTr="001A6D56">
        <w:tc>
          <w:tcPr>
            <w:tcW w:w="3327" w:type="dxa"/>
            <w:shd w:val="clear" w:color="auto" w:fill="auto"/>
          </w:tcPr>
          <w:p w14:paraId="415E356A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5633EFB5" w14:textId="77777777" w:rsidR="00664BAA" w:rsidRPr="00126E2A" w:rsidRDefault="00664BAA" w:rsidP="004E160C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702" w:type="dxa"/>
          </w:tcPr>
          <w:p w14:paraId="217FE88B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08E4A7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738B16F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F3B79D3" w14:textId="748AD78A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BD7CB5" w14:textId="77777777" w:rsidR="00664BAA" w:rsidRPr="00126E2A" w:rsidRDefault="00664BAA" w:rsidP="004E160C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B65D232" w14:textId="77777777" w:rsidR="00664BAA" w:rsidRPr="00126E2A" w:rsidRDefault="00664BAA" w:rsidP="004E160C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C3D829B" w14:textId="77777777" w:rsidR="00664BAA" w:rsidRPr="00126E2A" w:rsidRDefault="00664BAA" w:rsidP="004E160C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DDE8A8" w14:textId="72E8D254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13,300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A3378E8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B22A21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50729A0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13,300</w:t>
            </w:r>
          </w:p>
        </w:tc>
        <w:tc>
          <w:tcPr>
            <w:tcW w:w="644" w:type="dxa"/>
            <w:vAlign w:val="bottom"/>
          </w:tcPr>
          <w:p w14:paraId="4F725BF7" w14:textId="16C88E71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713F02AC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9567F91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68938D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64BAA" w:rsidRPr="00126E2A" w14:paraId="4761D708" w14:textId="77777777" w:rsidTr="001A6D56">
        <w:tc>
          <w:tcPr>
            <w:tcW w:w="3327" w:type="dxa"/>
            <w:shd w:val="clear" w:color="auto" w:fill="auto"/>
          </w:tcPr>
          <w:p w14:paraId="08FE8C00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 Myanmar Ltd.</w:t>
            </w:r>
          </w:p>
        </w:tc>
        <w:tc>
          <w:tcPr>
            <w:tcW w:w="1443" w:type="dxa"/>
            <w:shd w:val="clear" w:color="auto" w:fill="auto"/>
          </w:tcPr>
          <w:p w14:paraId="284D8FDA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42946C58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530D571E" w14:textId="0D7BCEBC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  <w:highlight w:val="yellow"/>
                <w:lang w:val="en-GB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1D3E9FF" w14:textId="77777777" w:rsidR="00664BAA" w:rsidRPr="00126E2A" w:rsidRDefault="00664BAA" w:rsidP="004E160C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C4BC24" w14:textId="68D9CCDC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4,513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0B72AF7C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44" w:type="dxa"/>
          </w:tcPr>
          <w:p w14:paraId="49C2EC02" w14:textId="270D39CD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5E4D8E6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64BAA" w:rsidRPr="00126E2A" w14:paraId="1B630B62" w14:textId="77777777" w:rsidTr="001A6D56">
        <w:tc>
          <w:tcPr>
            <w:tcW w:w="3327" w:type="dxa"/>
            <w:shd w:val="clear" w:color="auto" w:fill="auto"/>
          </w:tcPr>
          <w:p w14:paraId="0F8321D4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14:paraId="34B58647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32ED177A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AA7A50" w14:textId="61B6B0AD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23247B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3B5F39" w14:textId="069506F1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2,688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C0CDB3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44" w:type="dxa"/>
          </w:tcPr>
          <w:p w14:paraId="65A00426" w14:textId="416F4284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142</w:t>
            </w:r>
          </w:p>
        </w:tc>
        <w:tc>
          <w:tcPr>
            <w:tcW w:w="602" w:type="dxa"/>
          </w:tcPr>
          <w:p w14:paraId="46CC0184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64BAA" w:rsidRPr="00126E2A" w14:paraId="3C9494DE" w14:textId="77777777" w:rsidTr="001A6D56">
        <w:tc>
          <w:tcPr>
            <w:tcW w:w="3327" w:type="dxa"/>
            <w:shd w:val="clear" w:color="auto" w:fill="auto"/>
          </w:tcPr>
          <w:p w14:paraId="41B86DB1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5B54F6E4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65906FA1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117556B" w14:textId="38A4C765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34D339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7F42B" w14:textId="1E37F810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2,207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7EF3E1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44" w:type="dxa"/>
          </w:tcPr>
          <w:p w14:paraId="315EEBE9" w14:textId="6457A202" w:rsidR="00664BAA" w:rsidRPr="00126E2A" w:rsidRDefault="00664BAA" w:rsidP="004E160C">
            <w:pPr>
              <w:tabs>
                <w:tab w:val="decimal" w:pos="420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400</w:t>
            </w:r>
          </w:p>
        </w:tc>
        <w:tc>
          <w:tcPr>
            <w:tcW w:w="602" w:type="dxa"/>
          </w:tcPr>
          <w:p w14:paraId="218D1613" w14:textId="27307CAF" w:rsidR="00664BAA" w:rsidRPr="00126E2A" w:rsidRDefault="00664BAA" w:rsidP="004E160C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261</w:t>
            </w:r>
          </w:p>
        </w:tc>
      </w:tr>
      <w:tr w:rsidR="00664BAA" w:rsidRPr="00126E2A" w14:paraId="783908D5" w14:textId="77777777" w:rsidTr="001A6D56">
        <w:tc>
          <w:tcPr>
            <w:tcW w:w="3327" w:type="dxa"/>
            <w:shd w:val="clear" w:color="auto" w:fill="auto"/>
          </w:tcPr>
          <w:p w14:paraId="2B1FEACE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3" w:type="dxa"/>
            <w:shd w:val="clear" w:color="auto" w:fill="auto"/>
          </w:tcPr>
          <w:p w14:paraId="027FB8BB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78DE93E1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DC168E" w14:textId="248252C6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 xml:space="preserve">  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59FAB6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F3E9A4" w14:textId="64342D3D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1,590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570408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1,080</w:t>
            </w:r>
          </w:p>
        </w:tc>
        <w:tc>
          <w:tcPr>
            <w:tcW w:w="644" w:type="dxa"/>
          </w:tcPr>
          <w:p w14:paraId="7E427D5F" w14:textId="10EF21B0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7D096E1" w14:textId="3F5880DD" w:rsidR="00664BAA" w:rsidRPr="00126E2A" w:rsidRDefault="00664BAA" w:rsidP="00F23EB8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664BAA" w:rsidRPr="00126E2A" w14:paraId="19A9BFEF" w14:textId="77777777" w:rsidTr="001A6D56">
        <w:tc>
          <w:tcPr>
            <w:tcW w:w="3327" w:type="dxa"/>
            <w:shd w:val="clear" w:color="auto" w:fill="auto"/>
          </w:tcPr>
          <w:p w14:paraId="3F14BE14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3" w:type="dxa"/>
            <w:shd w:val="clear" w:color="auto" w:fill="auto"/>
          </w:tcPr>
          <w:p w14:paraId="19CCD1EC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02" w:type="dxa"/>
          </w:tcPr>
          <w:p w14:paraId="619DF73D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22DB52" w14:textId="36AE2AAE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448B71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8A63FCD" w14:textId="40B87C8A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390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EA5577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44" w:type="dxa"/>
          </w:tcPr>
          <w:p w14:paraId="74DDA6B2" w14:textId="40EC1330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7650ED3A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64BAA" w:rsidRPr="00126E2A" w14:paraId="224BEF11" w14:textId="77777777" w:rsidTr="001A6D56">
        <w:tc>
          <w:tcPr>
            <w:tcW w:w="3327" w:type="dxa"/>
            <w:shd w:val="clear" w:color="auto" w:fill="auto"/>
          </w:tcPr>
          <w:p w14:paraId="20350307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2CC1D6CC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02" w:type="dxa"/>
          </w:tcPr>
          <w:p w14:paraId="235A0CE1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ACD320" w14:textId="52A82A41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2C6618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5556AC" w14:textId="008E8BE2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222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EAE7EA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44" w:type="dxa"/>
          </w:tcPr>
          <w:p w14:paraId="49CFD758" w14:textId="3BA8DF65" w:rsidR="00664BAA" w:rsidRPr="00126E2A" w:rsidRDefault="00664BAA" w:rsidP="004E160C">
            <w:pPr>
              <w:tabs>
                <w:tab w:val="decimal" w:pos="420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908</w:t>
            </w:r>
          </w:p>
        </w:tc>
        <w:tc>
          <w:tcPr>
            <w:tcW w:w="602" w:type="dxa"/>
          </w:tcPr>
          <w:p w14:paraId="458534EB" w14:textId="014BE9F9" w:rsidR="00664BAA" w:rsidRPr="00126E2A" w:rsidRDefault="00664BAA" w:rsidP="004E160C">
            <w:pPr>
              <w:tabs>
                <w:tab w:val="decimal" w:pos="36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930</w:t>
            </w:r>
          </w:p>
        </w:tc>
      </w:tr>
      <w:tr w:rsidR="00664BAA" w:rsidRPr="00126E2A" w14:paraId="16264BE5" w14:textId="77777777" w:rsidTr="001A6D56">
        <w:tc>
          <w:tcPr>
            <w:tcW w:w="3327" w:type="dxa"/>
            <w:shd w:val="clear" w:color="auto" w:fill="auto"/>
          </w:tcPr>
          <w:p w14:paraId="561F34E5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</w:p>
        </w:tc>
        <w:tc>
          <w:tcPr>
            <w:tcW w:w="1443" w:type="dxa"/>
            <w:shd w:val="clear" w:color="auto" w:fill="auto"/>
          </w:tcPr>
          <w:p w14:paraId="063D073E" w14:textId="77777777" w:rsidR="00664BAA" w:rsidRPr="00126E2A" w:rsidRDefault="00664BAA" w:rsidP="004E160C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 ช่องทางดิจิทัล</w:t>
            </w:r>
          </w:p>
        </w:tc>
        <w:tc>
          <w:tcPr>
            <w:tcW w:w="702" w:type="dxa"/>
          </w:tcPr>
          <w:p w14:paraId="6E4B8507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23B3D86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9C3FC2" w14:textId="77777777" w:rsidR="000478C0" w:rsidRPr="00126E2A" w:rsidRDefault="000478C0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3CE52DBA" w14:textId="21A6F1F0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 xml:space="preserve">  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17FB08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606402B" w14:textId="77777777" w:rsidR="00664BAA" w:rsidRPr="00126E2A" w:rsidRDefault="00664BAA" w:rsidP="004E160C">
            <w:pPr>
              <w:tabs>
                <w:tab w:val="decimal" w:pos="41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1F6F8C" w14:textId="77777777" w:rsidR="000478C0" w:rsidRPr="00126E2A" w:rsidRDefault="000478C0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7390E063" w14:textId="3146B877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396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FD1A4C" w14:textId="77777777" w:rsidR="00664BAA" w:rsidRPr="00126E2A" w:rsidRDefault="00664BAA" w:rsidP="004E160C">
            <w:pPr>
              <w:tabs>
                <w:tab w:val="decimal" w:pos="470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E6917A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198</w:t>
            </w:r>
          </w:p>
        </w:tc>
        <w:tc>
          <w:tcPr>
            <w:tcW w:w="644" w:type="dxa"/>
          </w:tcPr>
          <w:p w14:paraId="4FD3D00F" w14:textId="77777777" w:rsidR="00D47214" w:rsidRDefault="00D47214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D43C0E6" w14:textId="37FBBECF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B4C2FBD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4D04CFD" w14:textId="77777777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64BAA" w:rsidRPr="00126E2A" w14:paraId="65226DB3" w14:textId="77777777" w:rsidTr="001A6D56">
        <w:tc>
          <w:tcPr>
            <w:tcW w:w="3327" w:type="dxa"/>
            <w:shd w:val="clear" w:color="auto" w:fill="auto"/>
          </w:tcPr>
          <w:p w14:paraId="563A5CB1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</w:p>
        </w:tc>
        <w:tc>
          <w:tcPr>
            <w:tcW w:w="1443" w:type="dxa"/>
            <w:shd w:val="clear" w:color="auto" w:fill="auto"/>
          </w:tcPr>
          <w:p w14:paraId="1802DD9A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702" w:type="dxa"/>
          </w:tcPr>
          <w:p w14:paraId="40FC149E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AFC9AB" w14:textId="30B69E14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D8578C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A37910" w14:textId="4717E430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303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684788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183</w:t>
            </w:r>
          </w:p>
        </w:tc>
        <w:tc>
          <w:tcPr>
            <w:tcW w:w="644" w:type="dxa"/>
          </w:tcPr>
          <w:p w14:paraId="0E8D1BC1" w14:textId="0101F52D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566E6B97" w14:textId="77777777" w:rsidR="00664BAA" w:rsidRPr="00126E2A" w:rsidRDefault="00664BAA" w:rsidP="004E160C">
            <w:pPr>
              <w:tabs>
                <w:tab w:val="decimal" w:pos="421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664BAA" w:rsidRPr="00126E2A" w14:paraId="27BE1BC3" w14:textId="77777777" w:rsidTr="001A6D56">
        <w:tc>
          <w:tcPr>
            <w:tcW w:w="3327" w:type="dxa"/>
            <w:shd w:val="clear" w:color="auto" w:fill="auto"/>
          </w:tcPr>
          <w:p w14:paraId="74D750CE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3" w:type="dxa"/>
            <w:shd w:val="clear" w:color="auto" w:fill="auto"/>
          </w:tcPr>
          <w:p w14:paraId="0343D471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02" w:type="dxa"/>
          </w:tcPr>
          <w:p w14:paraId="5C39B237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76C68B" w14:textId="68DB41E0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AB95D1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9F4C2A" w14:textId="7A99DD2D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39CDE9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44" w:type="dxa"/>
          </w:tcPr>
          <w:p w14:paraId="1E9D37A4" w14:textId="43277BE4" w:rsidR="00664BAA" w:rsidRPr="00126E2A" w:rsidRDefault="00664BAA" w:rsidP="004E160C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106C59CF" w14:textId="77777777" w:rsidR="00664BAA" w:rsidRPr="00126E2A" w:rsidRDefault="00664BAA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664BAA" w:rsidRPr="00126E2A" w14:paraId="24025AD2" w14:textId="77777777" w:rsidTr="001F0115">
        <w:tc>
          <w:tcPr>
            <w:tcW w:w="3327" w:type="dxa"/>
            <w:shd w:val="clear" w:color="auto" w:fill="auto"/>
          </w:tcPr>
          <w:p w14:paraId="433BDF35" w14:textId="77777777" w:rsidR="00664BAA" w:rsidRPr="00126E2A" w:rsidRDefault="00664BAA" w:rsidP="004E160C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3" w:type="dxa"/>
            <w:shd w:val="clear" w:color="auto" w:fill="auto"/>
          </w:tcPr>
          <w:p w14:paraId="6AEEC626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02" w:type="dxa"/>
          </w:tcPr>
          <w:p w14:paraId="65348E19" w14:textId="77777777" w:rsidR="00664BAA" w:rsidRPr="00126E2A" w:rsidRDefault="00664BAA" w:rsidP="004E160C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C3C3D4F" w14:textId="3E7B1BB2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08CC94" w14:textId="77777777" w:rsidR="00664BAA" w:rsidRPr="00126E2A" w:rsidRDefault="00664BAA" w:rsidP="004E160C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9D0B2D" w14:textId="7BC6FC15" w:rsidR="00664BAA" w:rsidRPr="00126E2A" w:rsidRDefault="00664BAA" w:rsidP="004E160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DC2AD23" w14:textId="77777777" w:rsidR="00664BAA" w:rsidRPr="00126E2A" w:rsidRDefault="00664BAA" w:rsidP="004E160C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44" w:type="dxa"/>
          </w:tcPr>
          <w:p w14:paraId="60791837" w14:textId="5CC8AAAD" w:rsidR="00664BAA" w:rsidRPr="00126E2A" w:rsidRDefault="00664BAA" w:rsidP="004E160C">
            <w:pPr>
              <w:tabs>
                <w:tab w:val="decimal" w:pos="35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87</w:t>
            </w:r>
          </w:p>
        </w:tc>
        <w:tc>
          <w:tcPr>
            <w:tcW w:w="602" w:type="dxa"/>
            <w:tcBorders>
              <w:bottom w:val="nil"/>
            </w:tcBorders>
          </w:tcPr>
          <w:p w14:paraId="20A2E39A" w14:textId="1BE494C6" w:rsidR="00664BAA" w:rsidRPr="00126E2A" w:rsidRDefault="00664BAA" w:rsidP="004E160C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86</w:t>
            </w:r>
          </w:p>
        </w:tc>
      </w:tr>
      <w:tr w:rsidR="00C55EBF" w:rsidRPr="00126E2A" w14:paraId="0E8DDA07" w14:textId="77777777" w:rsidTr="001F0115">
        <w:tc>
          <w:tcPr>
            <w:tcW w:w="3327" w:type="dxa"/>
            <w:shd w:val="clear" w:color="auto" w:fill="auto"/>
          </w:tcPr>
          <w:p w14:paraId="7D53987C" w14:textId="651B4A45" w:rsidR="00C55EBF" w:rsidRPr="009C52CF" w:rsidRDefault="00C55EBF" w:rsidP="009C52CF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254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  <w:r w:rsidRPr="008B561C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43" w:type="dxa"/>
            <w:shd w:val="clear" w:color="auto" w:fill="auto"/>
          </w:tcPr>
          <w:p w14:paraId="0B0DDABD" w14:textId="1D6D86EA" w:rsidR="00C55EBF" w:rsidRPr="009C52CF" w:rsidRDefault="00C55EBF" w:rsidP="00AB652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  <w:r w:rsidR="00AB652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702" w:type="dxa"/>
          </w:tcPr>
          <w:p w14:paraId="25B932B1" w14:textId="77777777" w:rsidR="00C55EBF" w:rsidRPr="009C52CF" w:rsidRDefault="00C55EBF" w:rsidP="00C55EB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D8D4AB8" w14:textId="4CDA72C3" w:rsidR="00C55EBF" w:rsidRPr="009C52CF" w:rsidRDefault="00C55EBF" w:rsidP="00C55EB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784851" w14:textId="73718119" w:rsidR="00C55EBF" w:rsidRPr="009C52CF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9C52CF">
              <w:rPr>
                <w:rFonts w:ascii="Angsana New" w:hAnsi="Angsana New" w:cs="Angsana New" w:hint="cs"/>
                <w:sz w:val="20"/>
                <w:szCs w:val="20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728940" w14:textId="77777777" w:rsidR="00C55EBF" w:rsidRPr="009C52CF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17B0C3D" w14:textId="19084F1E" w:rsidR="00C55EBF" w:rsidRPr="009C52CF" w:rsidRDefault="00C55EBF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CFF6D4" w14:textId="77777777" w:rsidR="00C55EBF" w:rsidRPr="009C52CF" w:rsidRDefault="00C55EBF" w:rsidP="00C55EBF">
            <w:pPr>
              <w:snapToGrid w:val="0"/>
              <w:spacing w:after="0" w:line="240" w:lineRule="exact"/>
              <w:ind w:right="-2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8915E92" w14:textId="3B3D276A" w:rsidR="00C55EBF" w:rsidRPr="009C52CF" w:rsidRDefault="00C55EBF" w:rsidP="00C55EBF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9C52CF">
              <w:rPr>
                <w:rFonts w:ascii="Angsana New" w:hAnsi="Angsana New" w:cs="Angsana New" w:hint="cs"/>
                <w:sz w:val="20"/>
                <w:szCs w:val="20"/>
              </w:rPr>
              <w:t>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1DE5D9" w14:textId="77777777" w:rsidR="00C55EBF" w:rsidRPr="009C52CF" w:rsidRDefault="00C55EBF" w:rsidP="00C55EBF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BE5DBC8" w14:textId="7A079596" w:rsidR="00C55EBF" w:rsidRPr="009C52CF" w:rsidRDefault="00C55EBF" w:rsidP="00803171">
            <w:pPr>
              <w:tabs>
                <w:tab w:val="decimal" w:pos="267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C52C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66105594" w14:textId="77777777" w:rsidR="00C55EBF" w:rsidRPr="00C14928" w:rsidRDefault="00C55EBF" w:rsidP="001A6D56">
            <w:pPr>
              <w:snapToGrid w:val="0"/>
              <w:spacing w:after="0" w:line="240" w:lineRule="exact"/>
              <w:ind w:right="-2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14:paraId="6C2D7234" w14:textId="1BAFEDA1" w:rsidR="00C55EBF" w:rsidRPr="00C14928" w:rsidRDefault="00C55EBF" w:rsidP="001A6D56">
            <w:pPr>
              <w:tabs>
                <w:tab w:val="decimal" w:pos="291"/>
              </w:tabs>
              <w:suppressAutoHyphens/>
              <w:spacing w:after="0"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1492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  <w:tcBorders>
              <w:top w:val="nil"/>
              <w:bottom w:val="nil"/>
            </w:tcBorders>
          </w:tcPr>
          <w:p w14:paraId="62772075" w14:textId="77777777" w:rsidR="00C55EBF" w:rsidRPr="00C14928" w:rsidRDefault="00C55EBF" w:rsidP="00C55EBF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</w:p>
          <w:p w14:paraId="26831A1F" w14:textId="0F25257D" w:rsidR="00C55EBF" w:rsidRPr="00C14928" w:rsidRDefault="00C55EBF" w:rsidP="00E31483">
            <w:pPr>
              <w:tabs>
                <w:tab w:val="decimal" w:pos="283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C1492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C55EBF" w:rsidRPr="00126E2A" w14:paraId="6F6F7388" w14:textId="77777777" w:rsidTr="001F0115">
        <w:tc>
          <w:tcPr>
            <w:tcW w:w="3327" w:type="dxa"/>
            <w:shd w:val="clear" w:color="auto" w:fill="auto"/>
          </w:tcPr>
          <w:p w14:paraId="72F1EBF2" w14:textId="77777777" w:rsidR="00C55EBF" w:rsidRPr="009C52CF" w:rsidRDefault="00C55EBF" w:rsidP="00C55EBF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45F5A5F7" w14:textId="77777777" w:rsidR="00C55EBF" w:rsidRPr="009C52CF" w:rsidRDefault="00C55EBF" w:rsidP="00C55EBF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</w:tcPr>
          <w:p w14:paraId="7BECC2BA" w14:textId="77777777" w:rsidR="00C55EBF" w:rsidRPr="009C52CF" w:rsidRDefault="00C55EBF" w:rsidP="00C55EB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F75D25" w14:textId="77777777" w:rsidR="00C55EBF" w:rsidRPr="009C52CF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BD2CC8" w14:textId="77777777" w:rsidR="00C55EBF" w:rsidRPr="009C52CF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6BD46A" w14:textId="77777777" w:rsidR="00C55EBF" w:rsidRPr="009C52CF" w:rsidRDefault="00C55EBF" w:rsidP="00C55EBF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7C0C597" w14:textId="77777777" w:rsidR="00C55EBF" w:rsidRPr="009C52CF" w:rsidRDefault="00C55EBF" w:rsidP="00C55EBF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44" w:type="dxa"/>
            <w:vAlign w:val="bottom"/>
          </w:tcPr>
          <w:p w14:paraId="49691EF3" w14:textId="0B465AB1" w:rsidR="00C55EBF" w:rsidRPr="009C52CF" w:rsidRDefault="00C55EBF" w:rsidP="00146BD7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after="0" w:line="240" w:lineRule="exact"/>
              <w:ind w:right="-2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C52CF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1,537</w:t>
            </w:r>
          </w:p>
        </w:tc>
        <w:tc>
          <w:tcPr>
            <w:tcW w:w="602" w:type="dxa"/>
            <w:tcBorders>
              <w:top w:val="nil"/>
              <w:bottom w:val="nil"/>
            </w:tcBorders>
            <w:vAlign w:val="bottom"/>
          </w:tcPr>
          <w:p w14:paraId="60D53C19" w14:textId="3D27309A" w:rsidR="00C55EBF" w:rsidRPr="009C52CF" w:rsidRDefault="00C55EBF" w:rsidP="00146BD7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spacing w:after="0" w:line="240" w:lineRule="exact"/>
              <w:ind w:right="-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C52CF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1,278</w:t>
            </w:r>
          </w:p>
        </w:tc>
      </w:tr>
      <w:tr w:rsidR="00C55EBF" w:rsidRPr="00126E2A" w14:paraId="536A2BF9" w14:textId="77777777" w:rsidTr="001F0115">
        <w:tc>
          <w:tcPr>
            <w:tcW w:w="3327" w:type="dxa"/>
            <w:shd w:val="clear" w:color="auto" w:fill="auto"/>
          </w:tcPr>
          <w:p w14:paraId="098D5279" w14:textId="5917BF9F" w:rsidR="00C55EBF" w:rsidRPr="00E31483" w:rsidRDefault="00E31483" w:rsidP="00E3148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3" w:type="dxa"/>
            <w:shd w:val="clear" w:color="auto" w:fill="auto"/>
          </w:tcPr>
          <w:p w14:paraId="0DA191B9" w14:textId="2E2FB2F2" w:rsidR="00C55EBF" w:rsidRPr="00E31483" w:rsidRDefault="00C55EBF" w:rsidP="00C55EBF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A602EAB" w14:textId="76F0C547" w:rsidR="00C55EBF" w:rsidRPr="00E31483" w:rsidRDefault="00C55EBF" w:rsidP="00C55EBF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EAFC09" w14:textId="0DCD2D0E" w:rsidR="00C55EBF" w:rsidRPr="00E31483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D3BBAA" w14:textId="13463A18" w:rsidR="00C55EBF" w:rsidRPr="00E31483" w:rsidRDefault="00C55EBF" w:rsidP="00C55EBF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D32CCC" w14:textId="082F738E" w:rsidR="00C55EBF" w:rsidRPr="00E31483" w:rsidRDefault="00C55EBF" w:rsidP="00C55EBF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86A3EE2" w14:textId="1F70B0FB" w:rsidR="00C55EBF" w:rsidRPr="00E31483" w:rsidRDefault="00C55EBF" w:rsidP="00E31483">
            <w:pPr>
              <w:tabs>
                <w:tab w:val="decimal" w:pos="378"/>
              </w:tabs>
              <w:suppressAutoHyphens/>
              <w:spacing w:after="0" w:line="240" w:lineRule="exact"/>
              <w:ind w:right="-20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644" w:type="dxa"/>
          </w:tcPr>
          <w:p w14:paraId="1EFB6DD2" w14:textId="41424EF9" w:rsidR="00C55EBF" w:rsidRPr="00E31483" w:rsidRDefault="00C55EBF" w:rsidP="001A6D56">
            <w:pPr>
              <w:tabs>
                <w:tab w:val="decimal" w:pos="282"/>
              </w:tabs>
              <w:suppressAutoHyphens/>
              <w:spacing w:after="0" w:line="2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02" w:type="dxa"/>
            <w:tcBorders>
              <w:top w:val="nil"/>
            </w:tcBorders>
          </w:tcPr>
          <w:p w14:paraId="2EB0E5BC" w14:textId="27DC6C5E" w:rsidR="00C55EBF" w:rsidRPr="00E31483" w:rsidRDefault="00C55EBF" w:rsidP="00C55EBF">
            <w:pPr>
              <w:tabs>
                <w:tab w:val="decimal" w:pos="376"/>
              </w:tabs>
              <w:suppressAutoHyphens/>
              <w:spacing w:after="0" w:line="240" w:lineRule="exact"/>
              <w:ind w:right="-81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</w:tc>
      </w:tr>
      <w:tr w:rsidR="00E31483" w:rsidRPr="00126E2A" w14:paraId="7E736B21" w14:textId="77777777" w:rsidTr="001A6D56">
        <w:tc>
          <w:tcPr>
            <w:tcW w:w="3327" w:type="dxa"/>
            <w:shd w:val="clear" w:color="auto" w:fill="auto"/>
          </w:tcPr>
          <w:p w14:paraId="7224C266" w14:textId="4231B07C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มหิศร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443" w:type="dxa"/>
            <w:shd w:val="clear" w:color="auto" w:fill="auto"/>
          </w:tcPr>
          <w:p w14:paraId="0742B5B3" w14:textId="074C55C0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02" w:type="dxa"/>
          </w:tcPr>
          <w:p w14:paraId="25414435" w14:textId="16824BEB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27739" w14:textId="1FA72D72" w:rsidR="00E31483" w:rsidRPr="00126E2A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04BAF9" w14:textId="6B87354B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85A032" w14:textId="3D147801" w:rsidR="00E31483" w:rsidRPr="001745A8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5F91C7" w14:textId="554C9EA5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3468639F" w14:textId="0A3C4E21" w:rsidR="00E31483" w:rsidRPr="00126E2A" w:rsidRDefault="00E31483" w:rsidP="008116D4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23C2ACFF" w14:textId="19C83094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5542E8B4" w14:textId="77777777" w:rsidTr="001A6D56">
        <w:tc>
          <w:tcPr>
            <w:tcW w:w="3327" w:type="dxa"/>
            <w:shd w:val="clear" w:color="auto" w:fill="auto"/>
          </w:tcPr>
          <w:p w14:paraId="0C2B5C77" w14:textId="776F0970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  <w:t>บริษัท ดิจิทัล เวนเจอร์ส จำกัด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443" w:type="dxa"/>
            <w:shd w:val="clear" w:color="auto" w:fill="auto"/>
          </w:tcPr>
          <w:p w14:paraId="7686F77A" w14:textId="79CA044C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702" w:type="dxa"/>
          </w:tcPr>
          <w:p w14:paraId="32D0FC25" w14:textId="5613C621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65DA35" w14:textId="4FA4B6D4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70D0A9" w14:textId="7D06D0DB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01C014" w14:textId="09876CB4" w:rsidR="00E31483" w:rsidRPr="001745A8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132B38E" w14:textId="2B61F4B5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011F24D5" w14:textId="468DFB77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22D4B57B" w14:textId="2FFC592F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68FEE4DA" w14:textId="77777777" w:rsidTr="001A6D56">
        <w:tc>
          <w:tcPr>
            <w:tcW w:w="3327" w:type="dxa"/>
            <w:shd w:val="clear" w:color="auto" w:fill="auto"/>
          </w:tcPr>
          <w:p w14:paraId="6D477695" w14:textId="67F589E2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เอสซีบี อบาคัส จำกัด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443" w:type="dxa"/>
            <w:shd w:val="clear" w:color="auto" w:fill="auto"/>
          </w:tcPr>
          <w:p w14:paraId="699D1C60" w14:textId="51B7A3E7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702" w:type="dxa"/>
          </w:tcPr>
          <w:p w14:paraId="0D17B7FA" w14:textId="6F90296F" w:rsidR="00E31483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89267E9" w14:textId="77777777" w:rsidR="001745A8" w:rsidRPr="00126E2A" w:rsidRDefault="001745A8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B567E98" w14:textId="61F9AA3D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04DDBF" w14:textId="73A90E5D" w:rsidR="00E31483" w:rsidRDefault="00E31483" w:rsidP="001745A8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798F2E2" w14:textId="77777777" w:rsidR="001745A8" w:rsidRPr="00126E2A" w:rsidRDefault="001745A8" w:rsidP="001745A8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0436063" w14:textId="4FBBBE54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818377" w14:textId="01AA8D90" w:rsidR="00E31483" w:rsidRDefault="00E31483" w:rsidP="001745A8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7058F67" w14:textId="77777777" w:rsidR="001745A8" w:rsidRPr="00126E2A" w:rsidRDefault="001745A8" w:rsidP="001745A8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3D5A7A2" w14:textId="339D5C19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E30C44" w14:textId="7B5B1DD6" w:rsidR="00E31483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1948D25" w14:textId="77777777" w:rsidR="001745A8" w:rsidRPr="00126E2A" w:rsidRDefault="001745A8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68CBA61" w14:textId="3F5A56BC" w:rsidR="00E31483" w:rsidRPr="001745A8" w:rsidRDefault="00E31483" w:rsidP="001745A8">
            <w:pPr>
              <w:tabs>
                <w:tab w:val="decimal" w:pos="273"/>
              </w:tabs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BE2F76" w14:textId="6AF7C371" w:rsidR="00E31483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11C1C2" w14:textId="77777777" w:rsidR="001745A8" w:rsidRPr="00126E2A" w:rsidRDefault="001745A8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D714DA" w14:textId="262F6815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08284158" w14:textId="77777777" w:rsidR="001745A8" w:rsidRDefault="001745A8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9D526D3" w14:textId="77777777" w:rsidR="001745A8" w:rsidRDefault="001745A8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49479B2E" w14:textId="0B5F8099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67F26E3B" w14:textId="77777777" w:rsidR="001745A8" w:rsidRPr="001745A8" w:rsidRDefault="001745A8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</w:p>
          <w:p w14:paraId="57621C5B" w14:textId="77777777" w:rsidR="001745A8" w:rsidRPr="001745A8" w:rsidRDefault="001745A8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</w:p>
          <w:p w14:paraId="5B18FF16" w14:textId="5A7BB881" w:rsidR="00E31483" w:rsidRPr="001745A8" w:rsidRDefault="00E31483" w:rsidP="008116D4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026B61CF" w14:textId="77777777" w:rsidTr="001A6D56">
        <w:tc>
          <w:tcPr>
            <w:tcW w:w="3327" w:type="dxa"/>
            <w:shd w:val="clear" w:color="auto" w:fill="auto"/>
          </w:tcPr>
          <w:p w14:paraId="159E74B0" w14:textId="03B8B989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เพอร์เพิล เวนเจอร์ส จำกัด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443" w:type="dxa"/>
            <w:shd w:val="clear" w:color="auto" w:fill="auto"/>
          </w:tcPr>
          <w:p w14:paraId="7AEF3038" w14:textId="60B27052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02" w:type="dxa"/>
          </w:tcPr>
          <w:p w14:paraId="388BD26E" w14:textId="77777777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4519BB98" w14:textId="67149B3A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93F509" w14:textId="77777777" w:rsidR="00E31483" w:rsidRPr="00126E2A" w:rsidRDefault="00E31483" w:rsidP="00E31483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73E9BC0" w14:textId="732C227F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34663B" w14:textId="77777777" w:rsidR="00E31483" w:rsidRPr="00126E2A" w:rsidRDefault="00E31483" w:rsidP="00E31483">
            <w:pPr>
              <w:tabs>
                <w:tab w:val="decimal" w:pos="288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7E9CCF3" w14:textId="1842EEA1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C96071" w14:textId="77777777" w:rsidR="00E31483" w:rsidRPr="00126E2A" w:rsidRDefault="00E31483" w:rsidP="008116D4">
            <w:pPr>
              <w:tabs>
                <w:tab w:val="decimal" w:pos="288"/>
              </w:tabs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F684299" w14:textId="7A85B39A" w:rsidR="00E31483" w:rsidRPr="001745A8" w:rsidRDefault="00E31483" w:rsidP="008116D4">
            <w:pPr>
              <w:tabs>
                <w:tab w:val="left" w:pos="270"/>
              </w:tabs>
              <w:snapToGrid w:val="0"/>
              <w:spacing w:after="0" w:line="240" w:lineRule="exact"/>
              <w:ind w:right="-12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481201" w14:textId="77777777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DCFA386" w14:textId="45E7A254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791C5AF9" w14:textId="77777777" w:rsidR="00D47214" w:rsidRDefault="00D47214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31C13182" w14:textId="67AD2975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1C6CE853" w14:textId="77777777" w:rsidR="00D47214" w:rsidRDefault="00D47214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</w:p>
          <w:p w14:paraId="5B951C4B" w14:textId="4FDAEAC2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2C3C5EFD" w14:textId="77777777" w:rsidTr="001A6D56">
        <w:tc>
          <w:tcPr>
            <w:tcW w:w="3327" w:type="dxa"/>
            <w:shd w:val="clear" w:color="auto" w:fill="auto"/>
          </w:tcPr>
          <w:p w14:paraId="06689CC6" w14:textId="624B54FE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ab/>
              <w:t xml:space="preserve">บริษัท โทเคน เอกซ์ จำกัด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****</w:t>
            </w:r>
          </w:p>
        </w:tc>
        <w:tc>
          <w:tcPr>
            <w:tcW w:w="1443" w:type="dxa"/>
            <w:shd w:val="clear" w:color="auto" w:fill="auto"/>
          </w:tcPr>
          <w:p w14:paraId="7F08845D" w14:textId="77777777" w:rsidR="00E31483" w:rsidRPr="00126E2A" w:rsidRDefault="00E31483" w:rsidP="00AB652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7653178A" w14:textId="04CAD9CD" w:rsidR="00E31483" w:rsidRPr="00126E2A" w:rsidRDefault="00E31483" w:rsidP="00AB6523">
            <w:pPr>
              <w:suppressAutoHyphens/>
              <w:spacing w:after="0" w:line="240" w:lineRule="exact"/>
              <w:ind w:left="73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เสนอขายโทเคนดิจิทัล</w:t>
            </w:r>
          </w:p>
        </w:tc>
        <w:tc>
          <w:tcPr>
            <w:tcW w:w="702" w:type="dxa"/>
          </w:tcPr>
          <w:p w14:paraId="7512443E" w14:textId="77777777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CBB1180" w14:textId="58D0F642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F9B4BD1" w14:textId="63842601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3B8758D" w14:textId="5FB2E102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82A041" w14:textId="6C6EF219" w:rsidR="00E31483" w:rsidRPr="001745A8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bottom"/>
          </w:tcPr>
          <w:p w14:paraId="4C4AA505" w14:textId="774AAA41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6ABDF256" w14:textId="77777777" w:rsidR="00D47214" w:rsidRDefault="00D47214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66A98EA0" w14:textId="0BE1A685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</w:tcPr>
          <w:p w14:paraId="63CDC28B" w14:textId="77777777" w:rsidR="00D47214" w:rsidRDefault="00D47214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</w:p>
          <w:p w14:paraId="11D179DA" w14:textId="1406CC06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014C209F" w14:textId="77777777" w:rsidTr="00BF5DD9">
        <w:tc>
          <w:tcPr>
            <w:tcW w:w="3327" w:type="dxa"/>
            <w:tcBorders>
              <w:bottom w:val="nil"/>
            </w:tcBorders>
            <w:shd w:val="clear" w:color="auto" w:fill="auto"/>
          </w:tcPr>
          <w:p w14:paraId="2314CBA1" w14:textId="62B1C68C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*****</w:t>
            </w:r>
          </w:p>
        </w:tc>
        <w:tc>
          <w:tcPr>
            <w:tcW w:w="1443" w:type="dxa"/>
            <w:tcBorders>
              <w:bottom w:val="nil"/>
            </w:tcBorders>
            <w:shd w:val="clear" w:color="auto" w:fill="auto"/>
          </w:tcPr>
          <w:p w14:paraId="6FD4B069" w14:textId="591ADFC5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702" w:type="dxa"/>
            <w:tcBorders>
              <w:bottom w:val="nil"/>
            </w:tcBorders>
          </w:tcPr>
          <w:p w14:paraId="4D808C94" w14:textId="77076C85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579DDAE9" w14:textId="72DB0FFE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5DE411FB" w14:textId="59016FD8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  <w:vAlign w:val="bottom"/>
          </w:tcPr>
          <w:p w14:paraId="1192B542" w14:textId="272C92F4" w:rsidR="00E31483" w:rsidRPr="001745A8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tcBorders>
              <w:bottom w:val="nil"/>
            </w:tcBorders>
            <w:shd w:val="clear" w:color="auto" w:fill="auto"/>
            <w:vAlign w:val="bottom"/>
          </w:tcPr>
          <w:p w14:paraId="44406E1B" w14:textId="740E5A2D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  <w:tcBorders>
              <w:bottom w:val="nil"/>
            </w:tcBorders>
          </w:tcPr>
          <w:p w14:paraId="76CCE66F" w14:textId="7AD31A5D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  <w:tcBorders>
              <w:bottom w:val="nil"/>
            </w:tcBorders>
          </w:tcPr>
          <w:p w14:paraId="2DB12E5B" w14:textId="051F5F8D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745A8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  <w:tr w:rsidR="00E31483" w:rsidRPr="00126E2A" w14:paraId="075EA94F" w14:textId="77777777" w:rsidTr="00227E57">
        <w:tc>
          <w:tcPr>
            <w:tcW w:w="3327" w:type="dxa"/>
            <w:tcBorders>
              <w:top w:val="nil"/>
              <w:bottom w:val="nil"/>
            </w:tcBorders>
            <w:shd w:val="clear" w:color="auto" w:fill="auto"/>
          </w:tcPr>
          <w:p w14:paraId="1EAD03F9" w14:textId="65A671BF" w:rsidR="00E31483" w:rsidRPr="00126E2A" w:rsidRDefault="00E31483" w:rsidP="00E31483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ab/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******</w:t>
            </w:r>
          </w:p>
        </w:tc>
        <w:tc>
          <w:tcPr>
            <w:tcW w:w="1443" w:type="dxa"/>
            <w:tcBorders>
              <w:top w:val="nil"/>
              <w:bottom w:val="nil"/>
            </w:tcBorders>
            <w:shd w:val="clear" w:color="auto" w:fill="auto"/>
          </w:tcPr>
          <w:p w14:paraId="6E7E2352" w14:textId="3D66A0E7" w:rsidR="00E31483" w:rsidRPr="00126E2A" w:rsidRDefault="00E31483" w:rsidP="00E31483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  <w:tcBorders>
              <w:top w:val="nil"/>
              <w:bottom w:val="nil"/>
            </w:tcBorders>
          </w:tcPr>
          <w:p w14:paraId="781E0602" w14:textId="253782B4" w:rsidR="00E31483" w:rsidRPr="00126E2A" w:rsidRDefault="00E31483" w:rsidP="00E31483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9796E" w14:textId="5D9E037D" w:rsidR="00E31483" w:rsidRPr="001745A8" w:rsidRDefault="00E31483" w:rsidP="001745A8">
            <w:pPr>
              <w:tabs>
                <w:tab w:val="decimal" w:pos="26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450CB" w14:textId="11F8B2EC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C61CD" w14:textId="0CF4B96A" w:rsidR="00E31483" w:rsidRPr="001745A8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0B815" w14:textId="2379DB65" w:rsidR="00E31483" w:rsidRPr="00126E2A" w:rsidRDefault="00E31483" w:rsidP="001745A8">
            <w:pPr>
              <w:tabs>
                <w:tab w:val="decimal" w:pos="273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14:paraId="47D2E9D3" w14:textId="0FA768BC" w:rsidR="00E31483" w:rsidRPr="00126E2A" w:rsidRDefault="00E31483" w:rsidP="00E31483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602" w:type="dxa"/>
            <w:tcBorders>
              <w:top w:val="nil"/>
              <w:bottom w:val="nil"/>
            </w:tcBorders>
          </w:tcPr>
          <w:p w14:paraId="01612896" w14:textId="1FA169AF" w:rsidR="00E31483" w:rsidRPr="001745A8" w:rsidRDefault="00E31483" w:rsidP="001745A8">
            <w:pPr>
              <w:tabs>
                <w:tab w:val="decimal" w:pos="189"/>
              </w:tabs>
              <w:suppressAutoHyphens/>
              <w:spacing w:after="0" w:line="240" w:lineRule="exact"/>
              <w:ind w:right="-81"/>
              <w:rPr>
                <w:rFonts w:ascii="Angsana New" w:hAnsi="Angsana New" w:cs="Angsana New"/>
                <w:sz w:val="20"/>
                <w:szCs w:val="20"/>
              </w:rPr>
            </w:pPr>
            <w:r w:rsidRPr="00126E2A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</w:tr>
    </w:tbl>
    <w:p w14:paraId="3ECEC1DD" w14:textId="77777777" w:rsidR="00126E2A" w:rsidRDefault="00126E2A" w:rsidP="002B6D5B">
      <w:pPr>
        <w:tabs>
          <w:tab w:val="left" w:pos="468"/>
        </w:tabs>
        <w:suppressAutoHyphens/>
        <w:spacing w:before="120"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417AC8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4</w:t>
      </w:r>
    </w:p>
    <w:p w14:paraId="1CF0235D" w14:textId="77777777" w:rsidR="00126E2A" w:rsidRPr="00F9061E" w:rsidRDefault="00126E2A" w:rsidP="001745A8">
      <w:pPr>
        <w:suppressAutoHyphens/>
        <w:spacing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Pr="00F9061E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438965BA" w14:textId="77777777" w:rsidR="00126E2A" w:rsidRPr="00F9061E" w:rsidRDefault="00126E2A" w:rsidP="004E160C">
      <w:pPr>
        <w:tabs>
          <w:tab w:val="left" w:pos="0"/>
        </w:tabs>
        <w:suppressAutoHyphens/>
        <w:spacing w:after="0" w:line="240" w:lineRule="auto"/>
        <w:ind w:left="963" w:hanging="495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09105A3A" w14:textId="77777777" w:rsidR="00126E2A" w:rsidRPr="00F9061E" w:rsidRDefault="00126E2A" w:rsidP="004E160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53622BC0" w14:textId="77777777" w:rsidR="00126E2A" w:rsidRPr="00F9061E" w:rsidRDefault="00126E2A" w:rsidP="004E160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*****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783545EE" w14:textId="09509A31" w:rsidR="001745A8" w:rsidRDefault="00126E2A" w:rsidP="004E160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******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7437FC13" w14:textId="77777777" w:rsidR="001745A8" w:rsidRDefault="001745A8">
      <w:pP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br w:type="page"/>
      </w:r>
    </w:p>
    <w:tbl>
      <w:tblPr>
        <w:tblW w:w="92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605"/>
        <w:gridCol w:w="644"/>
        <w:gridCol w:w="602"/>
      </w:tblGrid>
      <w:tr w:rsidR="00D323A5" w:rsidRPr="00126E2A" w14:paraId="32909DBE" w14:textId="77777777" w:rsidTr="007B2F3C">
        <w:tc>
          <w:tcPr>
            <w:tcW w:w="3327" w:type="dxa"/>
            <w:shd w:val="clear" w:color="auto" w:fill="auto"/>
          </w:tcPr>
          <w:p w14:paraId="0227A385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45B8DAF7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FB511AB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6"/>
            <w:shd w:val="clear" w:color="auto" w:fill="auto"/>
          </w:tcPr>
          <w:p w14:paraId="4073B918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D323A5" w:rsidRPr="00126E2A" w14:paraId="21939A45" w14:textId="77777777" w:rsidTr="007B2F3C">
        <w:tc>
          <w:tcPr>
            <w:tcW w:w="3327" w:type="dxa"/>
            <w:shd w:val="clear" w:color="auto" w:fill="auto"/>
          </w:tcPr>
          <w:p w14:paraId="71005B8F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5C57F7A" w14:textId="77777777" w:rsidR="00D323A5" w:rsidRPr="00126E2A" w:rsidRDefault="00D323A5" w:rsidP="007B2F3C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74B82EFA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8EF2DD8" w14:textId="77777777" w:rsidR="00D323A5" w:rsidRPr="00126E2A" w:rsidRDefault="00D323A5" w:rsidP="007B2F3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BEAF94" w14:textId="77777777" w:rsidR="00D323A5" w:rsidRPr="00126E2A" w:rsidRDefault="00D323A5" w:rsidP="007B2F3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3062A120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2"/>
            <w:vMerge w:val="restart"/>
            <w:vAlign w:val="bottom"/>
          </w:tcPr>
          <w:p w14:paraId="52CC12BA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9F75C0F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สำหรับงวดหกเดือนสิ้นสุดวันที่</w:t>
            </w:r>
          </w:p>
        </w:tc>
      </w:tr>
      <w:tr w:rsidR="00D323A5" w:rsidRPr="00126E2A" w14:paraId="3465D51A" w14:textId="77777777" w:rsidTr="007B2F3C">
        <w:trPr>
          <w:trHeight w:val="164"/>
        </w:trPr>
        <w:tc>
          <w:tcPr>
            <w:tcW w:w="3327" w:type="dxa"/>
            <w:shd w:val="clear" w:color="auto" w:fill="auto"/>
          </w:tcPr>
          <w:p w14:paraId="3692156B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1D4C873C" w14:textId="77777777" w:rsidR="00D323A5" w:rsidRPr="00126E2A" w:rsidRDefault="00D323A5" w:rsidP="003C572B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1BECC8B7" w14:textId="77777777" w:rsidR="00D323A5" w:rsidRPr="00126E2A" w:rsidRDefault="00D323A5" w:rsidP="007B2F3C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DCC5A2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2"/>
            <w:shd w:val="clear" w:color="auto" w:fill="auto"/>
            <w:vAlign w:val="bottom"/>
          </w:tcPr>
          <w:p w14:paraId="6196B7AF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2"/>
            <w:vMerge/>
          </w:tcPr>
          <w:p w14:paraId="6E119AA0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D323A5" w:rsidRPr="00126E2A" w14:paraId="2D5F38FD" w14:textId="77777777" w:rsidTr="007B2F3C">
        <w:tc>
          <w:tcPr>
            <w:tcW w:w="3327" w:type="dxa"/>
            <w:shd w:val="clear" w:color="auto" w:fill="auto"/>
          </w:tcPr>
          <w:p w14:paraId="41AD0C5B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6BFC498" w14:textId="77777777" w:rsidR="00D323A5" w:rsidRPr="00126E2A" w:rsidRDefault="00D323A5" w:rsidP="007B2F3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5E5C447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7AA78F16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09294125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30" w:type="dxa"/>
            <w:shd w:val="clear" w:color="auto" w:fill="auto"/>
          </w:tcPr>
          <w:p w14:paraId="0EB4EF8D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4E56B629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6F9716BD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05" w:type="dxa"/>
            <w:shd w:val="clear" w:color="auto" w:fill="auto"/>
          </w:tcPr>
          <w:p w14:paraId="12503451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shd w:val="clear" w:color="auto" w:fill="auto"/>
          </w:tcPr>
          <w:p w14:paraId="29F3D162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09B45ACC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  <w:tc>
          <w:tcPr>
            <w:tcW w:w="602" w:type="dxa"/>
            <w:shd w:val="clear" w:color="auto" w:fill="auto"/>
          </w:tcPr>
          <w:p w14:paraId="670BEE71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0</w:t>
            </w:r>
          </w:p>
          <w:p w14:paraId="4FC756F1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มิถุนายน</w:t>
            </w:r>
          </w:p>
        </w:tc>
      </w:tr>
      <w:tr w:rsidR="00D323A5" w:rsidRPr="00126E2A" w14:paraId="4B2D4FAA" w14:textId="77777777" w:rsidTr="007B2F3C">
        <w:tc>
          <w:tcPr>
            <w:tcW w:w="3327" w:type="dxa"/>
            <w:shd w:val="clear" w:color="auto" w:fill="auto"/>
          </w:tcPr>
          <w:p w14:paraId="391A08CB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6D02724" w14:textId="77777777" w:rsidR="00D323A5" w:rsidRPr="00126E2A" w:rsidRDefault="00D323A5" w:rsidP="007B2F3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A7A7049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32830C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DA5E18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588692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2F96A9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5B3A28A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376F7D79" w14:textId="77777777" w:rsidR="00D323A5" w:rsidRPr="00126E2A" w:rsidRDefault="00D323A5" w:rsidP="007B2F3C">
            <w:pPr>
              <w:suppressAutoHyphens/>
              <w:spacing w:after="0" w:line="24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D323A5" w:rsidRPr="00126E2A" w14:paraId="3E47F49C" w14:textId="77777777" w:rsidTr="007B2F3C">
        <w:tc>
          <w:tcPr>
            <w:tcW w:w="3327" w:type="dxa"/>
            <w:shd w:val="clear" w:color="auto" w:fill="auto"/>
          </w:tcPr>
          <w:p w14:paraId="24561C41" w14:textId="77777777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1686A7E2" w14:textId="77777777" w:rsidR="00D323A5" w:rsidRPr="00126E2A" w:rsidRDefault="00D323A5" w:rsidP="007B2F3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6E33A67" w14:textId="77777777" w:rsidR="00D323A5" w:rsidRPr="00126E2A" w:rsidRDefault="00D323A5" w:rsidP="007B2F3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446F31" w14:textId="77777777" w:rsidR="00D323A5" w:rsidRPr="00126E2A" w:rsidRDefault="00D323A5" w:rsidP="007B2F3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5A6A623F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D323A5" w:rsidRPr="00126E2A" w14:paraId="24809F28" w14:textId="77777777" w:rsidTr="007B2F3C">
        <w:tc>
          <w:tcPr>
            <w:tcW w:w="3327" w:type="dxa"/>
            <w:shd w:val="clear" w:color="auto" w:fill="auto"/>
          </w:tcPr>
          <w:p w14:paraId="697FE9D3" w14:textId="265A2688" w:rsidR="00D323A5" w:rsidRPr="00126E2A" w:rsidRDefault="00D323A5" w:rsidP="007B2F3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D323A5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443" w:type="dxa"/>
            <w:shd w:val="clear" w:color="auto" w:fill="auto"/>
          </w:tcPr>
          <w:p w14:paraId="6B3A25BB" w14:textId="77777777" w:rsidR="00D323A5" w:rsidRPr="00126E2A" w:rsidRDefault="00D323A5" w:rsidP="007B2F3C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0C66E38" w14:textId="77777777" w:rsidR="00D323A5" w:rsidRPr="00126E2A" w:rsidRDefault="00D323A5" w:rsidP="007B2F3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77F3AC7" w14:textId="77777777" w:rsidR="00D323A5" w:rsidRPr="00126E2A" w:rsidRDefault="00D323A5" w:rsidP="007B2F3C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481" w:type="dxa"/>
            <w:gridSpan w:val="4"/>
            <w:shd w:val="clear" w:color="auto" w:fill="auto"/>
            <w:vAlign w:val="bottom"/>
          </w:tcPr>
          <w:p w14:paraId="76FEB55D" w14:textId="77777777" w:rsidR="00D323A5" w:rsidRPr="00126E2A" w:rsidRDefault="00D323A5" w:rsidP="007B2F3C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8A79E0" w:rsidRPr="00126E2A" w14:paraId="05BFDD24" w14:textId="77777777" w:rsidTr="007B2F3C">
        <w:tc>
          <w:tcPr>
            <w:tcW w:w="3327" w:type="dxa"/>
            <w:shd w:val="clear" w:color="auto" w:fill="auto"/>
          </w:tcPr>
          <w:p w14:paraId="75668A6F" w14:textId="68FFDB7E" w:rsidR="008A79E0" w:rsidRPr="00A506E5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4" w:tgtFrame="_self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*******</w:t>
            </w:r>
          </w:p>
        </w:tc>
        <w:tc>
          <w:tcPr>
            <w:tcW w:w="1443" w:type="dxa"/>
            <w:shd w:val="clear" w:color="auto" w:fill="auto"/>
          </w:tcPr>
          <w:p w14:paraId="79D9BA68" w14:textId="69B98FC5" w:rsidR="008A79E0" w:rsidRPr="00A506E5" w:rsidRDefault="008A79E0" w:rsidP="008A79E0">
            <w:pPr>
              <w:suppressAutoHyphens/>
              <w:spacing w:after="0" w:line="240" w:lineRule="atLeas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02" w:type="dxa"/>
          </w:tcPr>
          <w:p w14:paraId="485D2075" w14:textId="77777777" w:rsidR="008A79E0" w:rsidRPr="00A506E5" w:rsidRDefault="008A79E0" w:rsidP="008A79E0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B011EBB" w14:textId="61F32847" w:rsidR="008A79E0" w:rsidRPr="00A506E5" w:rsidRDefault="008A79E0" w:rsidP="008A79E0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504E8FE" w14:textId="787452D4" w:rsidR="008A79E0" w:rsidRPr="00AC4299" w:rsidRDefault="008A79E0" w:rsidP="00AC4299">
            <w:pPr>
              <w:tabs>
                <w:tab w:val="decimal" w:pos="394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C429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0F2999" w14:textId="77777777" w:rsidR="008A79E0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5B71A9" w14:textId="6C758228" w:rsidR="008A79E0" w:rsidRPr="00A506E5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B7440F" w14:textId="77777777" w:rsidR="008A79E0" w:rsidRPr="00A506E5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1F2426FB" w14:textId="45A3105B" w:rsidR="008A79E0" w:rsidRPr="00A506E5" w:rsidRDefault="008A79E0" w:rsidP="00457225">
            <w:pPr>
              <w:tabs>
                <w:tab w:val="decimal" w:pos="360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  <w:r w:rsidRPr="00A506E5">
              <w:rPr>
                <w:rFonts w:ascii="Angsana New" w:hAnsi="Angsana New" w:cs="Angsana New" w:hint="cs"/>
                <w:sz w:val="20"/>
                <w:szCs w:val="20"/>
              </w:rPr>
              <w:t>117</w:t>
            </w:r>
          </w:p>
        </w:tc>
        <w:tc>
          <w:tcPr>
            <w:tcW w:w="605" w:type="dxa"/>
            <w:shd w:val="clear" w:color="auto" w:fill="auto"/>
          </w:tcPr>
          <w:p w14:paraId="3D9E1552" w14:textId="77777777" w:rsidR="008A79E0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hAnsi="Angsana New" w:cs="Angsana New"/>
                <w:sz w:val="20"/>
                <w:szCs w:val="20"/>
              </w:rPr>
            </w:pPr>
          </w:p>
          <w:p w14:paraId="3F38BAA9" w14:textId="219A7598" w:rsidR="008A79E0" w:rsidRPr="00A506E5" w:rsidRDefault="008A79E0" w:rsidP="008116D4">
            <w:pPr>
              <w:tabs>
                <w:tab w:val="decimal" w:pos="177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6F910C3C" w14:textId="77777777" w:rsidR="008A79E0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E5DC7EC" w14:textId="74A4C11B" w:rsidR="008A79E0" w:rsidRPr="00A506E5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58B60129" w14:textId="77777777" w:rsidR="008A79E0" w:rsidRDefault="008A79E0" w:rsidP="008A79E0">
            <w:pPr>
              <w:tabs>
                <w:tab w:val="decimal" w:pos="288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876EF1B" w14:textId="2A8F5B80" w:rsidR="008A79E0" w:rsidRPr="00A506E5" w:rsidRDefault="008A79E0" w:rsidP="008116D4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A79E0" w:rsidRPr="00126E2A" w14:paraId="49C7EDC1" w14:textId="77777777" w:rsidTr="007B2F3C">
        <w:tc>
          <w:tcPr>
            <w:tcW w:w="3327" w:type="dxa"/>
            <w:shd w:val="clear" w:color="auto" w:fill="auto"/>
          </w:tcPr>
          <w:p w14:paraId="2C936B25" w14:textId="460A07D7" w:rsidR="008A79E0" w:rsidRPr="00A506E5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*******</w:t>
            </w:r>
          </w:p>
        </w:tc>
        <w:tc>
          <w:tcPr>
            <w:tcW w:w="1443" w:type="dxa"/>
            <w:shd w:val="clear" w:color="auto" w:fill="auto"/>
          </w:tcPr>
          <w:p w14:paraId="481E0D3A" w14:textId="77777777" w:rsidR="008A79E0" w:rsidRPr="00A506E5" w:rsidRDefault="008A79E0" w:rsidP="008A79E0">
            <w:pPr>
              <w:suppressAutoHyphens/>
              <w:spacing w:after="0" w:line="240" w:lineRule="atLeas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2E8245B5" w14:textId="43EE36B9" w:rsidR="008A79E0" w:rsidRPr="00A506E5" w:rsidRDefault="008A79E0" w:rsidP="00195AE4">
            <w:pPr>
              <w:suppressAutoHyphens/>
              <w:spacing w:after="0" w:line="24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02" w:type="dxa"/>
          </w:tcPr>
          <w:p w14:paraId="7B79170E" w14:textId="77777777" w:rsidR="008A79E0" w:rsidRPr="00A506E5" w:rsidRDefault="008A79E0" w:rsidP="008A79E0">
            <w:pPr>
              <w:suppressAutoHyphens/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6B8ED5F" w14:textId="6F767376" w:rsidR="008A79E0" w:rsidRPr="00A506E5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F772D55" w14:textId="45DFF041" w:rsidR="008A79E0" w:rsidRPr="00AC4299" w:rsidRDefault="008A79E0" w:rsidP="00AC4299">
            <w:pPr>
              <w:tabs>
                <w:tab w:val="decimal" w:pos="394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C429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19.0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C702DF2" w14:textId="77777777" w:rsidR="008A79E0" w:rsidRPr="00A506E5" w:rsidRDefault="008A79E0" w:rsidP="008116D4">
            <w:pPr>
              <w:tabs>
                <w:tab w:val="decimal" w:pos="267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A12C4DB" w14:textId="469F65BF" w:rsidR="008A79E0" w:rsidRPr="008116D4" w:rsidRDefault="008A79E0" w:rsidP="00A65E5F">
            <w:pPr>
              <w:tabs>
                <w:tab w:val="decimal" w:pos="267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44623B" w14:textId="77777777" w:rsidR="008A79E0" w:rsidRPr="00A506E5" w:rsidRDefault="008A79E0" w:rsidP="008A79E0">
            <w:pPr>
              <w:tabs>
                <w:tab w:val="decimal" w:pos="525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  <w:p w14:paraId="6D17017D" w14:textId="4C79377E" w:rsidR="008A79E0" w:rsidRPr="00A506E5" w:rsidRDefault="008A79E0" w:rsidP="00457225">
            <w:pPr>
              <w:tabs>
                <w:tab w:val="decimal" w:pos="360"/>
              </w:tabs>
              <w:suppressAutoHyphens/>
              <w:spacing w:after="0" w:line="240" w:lineRule="exact"/>
              <w:ind w:right="-25"/>
              <w:rPr>
                <w:rFonts w:ascii="Angsana New" w:hAnsi="Angsana New" w:cs="Angsana New"/>
                <w:sz w:val="20"/>
                <w:szCs w:val="20"/>
                <w:highlight w:val="yellow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14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4021B3" w14:textId="77777777" w:rsidR="008A79E0" w:rsidRPr="00A506E5" w:rsidRDefault="008A79E0" w:rsidP="008A79E0">
            <w:pPr>
              <w:tabs>
                <w:tab w:val="decimal" w:pos="266"/>
              </w:tabs>
              <w:suppressAutoHyphens/>
              <w:spacing w:after="0" w:line="240" w:lineRule="atLeas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6A102E3" w14:textId="0359AE71" w:rsidR="008A79E0" w:rsidRPr="00A506E5" w:rsidRDefault="008A79E0" w:rsidP="008E26E4">
            <w:pPr>
              <w:tabs>
                <w:tab w:val="decimal" w:pos="177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3941F16C" w14:textId="77777777" w:rsidR="008A79E0" w:rsidRPr="007A51FC" w:rsidRDefault="008A79E0" w:rsidP="007A51FC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  <w:p w14:paraId="09F8764A" w14:textId="449173D4" w:rsidR="008A79E0" w:rsidRPr="007A51FC" w:rsidRDefault="007A51FC" w:rsidP="00AC4299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7A51FC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72</w:t>
            </w:r>
          </w:p>
        </w:tc>
        <w:tc>
          <w:tcPr>
            <w:tcW w:w="602" w:type="dxa"/>
          </w:tcPr>
          <w:p w14:paraId="382EF6DB" w14:textId="77777777" w:rsidR="008A79E0" w:rsidRPr="00A506E5" w:rsidRDefault="008A79E0" w:rsidP="008A79E0">
            <w:pPr>
              <w:tabs>
                <w:tab w:val="decimal" w:pos="282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BDEB4B9" w14:textId="31D7A057" w:rsidR="008A79E0" w:rsidRPr="00A506E5" w:rsidRDefault="008A79E0" w:rsidP="008116D4">
            <w:pPr>
              <w:tabs>
                <w:tab w:val="decimal" w:pos="191"/>
              </w:tabs>
              <w:suppressAutoHyphens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A79E0" w:rsidRPr="00126E2A" w14:paraId="3568E5FF" w14:textId="77777777" w:rsidTr="007323CC">
        <w:tc>
          <w:tcPr>
            <w:tcW w:w="3327" w:type="dxa"/>
            <w:shd w:val="clear" w:color="auto" w:fill="auto"/>
          </w:tcPr>
          <w:p w14:paraId="15F8E912" w14:textId="030D0D83" w:rsidR="008A79E0" w:rsidRPr="00126E2A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********</w:t>
            </w:r>
          </w:p>
        </w:tc>
        <w:tc>
          <w:tcPr>
            <w:tcW w:w="1443" w:type="dxa"/>
            <w:shd w:val="clear" w:color="auto" w:fill="auto"/>
          </w:tcPr>
          <w:p w14:paraId="130A7F77" w14:textId="77777777" w:rsidR="003C572B" w:rsidRPr="00A506E5" w:rsidRDefault="008A79E0" w:rsidP="003C572B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01DD7F24" w14:textId="77777777" w:rsidR="003C572B" w:rsidRPr="00A506E5" w:rsidRDefault="008A79E0" w:rsidP="003C572B">
            <w:pPr>
              <w:suppressAutoHyphens/>
              <w:spacing w:after="0" w:line="240" w:lineRule="atLeast"/>
              <w:ind w:left="-17" w:right="-108" w:hanging="27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ระดับพรีเมียมชั้นนำ </w:t>
            </w:r>
          </w:p>
          <w:p w14:paraId="091216DB" w14:textId="29634991" w:rsidR="008A79E0" w:rsidRPr="00A506E5" w:rsidRDefault="008A79E0" w:rsidP="003C572B">
            <w:pPr>
              <w:suppressAutoHyphens/>
              <w:spacing w:after="0" w:line="240" w:lineRule="exact"/>
              <w:ind w:left="-17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ร้านอาหารและเครื่องดื่ม</w:t>
            </w:r>
          </w:p>
        </w:tc>
        <w:tc>
          <w:tcPr>
            <w:tcW w:w="702" w:type="dxa"/>
          </w:tcPr>
          <w:p w14:paraId="595340CB" w14:textId="1688171F" w:rsidR="008A79E0" w:rsidRDefault="008A79E0" w:rsidP="003C572B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DEBB349" w14:textId="77777777" w:rsidR="003C572B" w:rsidRPr="00A506E5" w:rsidRDefault="003C572B" w:rsidP="003C572B">
            <w:pPr>
              <w:suppressAutoHyphens/>
              <w:spacing w:after="0" w:line="240" w:lineRule="atLeast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60395B2" w14:textId="4023ACBD" w:rsidR="008A79E0" w:rsidRPr="00A506E5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F3B9EC" w14:textId="77777777" w:rsidR="003C572B" w:rsidRPr="00AC4299" w:rsidRDefault="003C572B" w:rsidP="00AC4299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D308513" w14:textId="77777777" w:rsidR="003C572B" w:rsidRPr="00AC4299" w:rsidRDefault="003C572B" w:rsidP="00AC4299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29281BE" w14:textId="5277D1DA" w:rsidR="008A79E0" w:rsidRPr="00AC4299" w:rsidRDefault="003C572B" w:rsidP="00AC4299">
            <w:pPr>
              <w:tabs>
                <w:tab w:val="decimal" w:pos="415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C4299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55F9FE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644783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98812B7" w14:textId="281835F2" w:rsidR="008A79E0" w:rsidRPr="00A65E5F" w:rsidRDefault="008A79E0" w:rsidP="00A65E5F">
            <w:pPr>
              <w:tabs>
                <w:tab w:val="decimal" w:pos="267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720F4C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4C19F23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442D544" w14:textId="4302FB53" w:rsidR="008A79E0" w:rsidRPr="00A65E5F" w:rsidRDefault="008A79E0" w:rsidP="00457225">
            <w:pP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BF06E1" w14:textId="77777777" w:rsidR="008A79E0" w:rsidRPr="00A65E5F" w:rsidRDefault="008A79E0" w:rsidP="00A65E5F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77B53C" w14:textId="77777777" w:rsidR="008A79E0" w:rsidRPr="00A65E5F" w:rsidRDefault="008A79E0" w:rsidP="00A65E5F">
            <w:pP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2FC62ED" w14:textId="0270B44A" w:rsidR="008A79E0" w:rsidRPr="00A65E5F" w:rsidRDefault="008A79E0" w:rsidP="00A65E5F">
            <w:pPr>
              <w:tabs>
                <w:tab w:val="decimal" w:pos="177"/>
              </w:tabs>
              <w:suppressAutoHyphens/>
              <w:spacing w:after="0" w:line="24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44" w:type="dxa"/>
          </w:tcPr>
          <w:p w14:paraId="1621EDC1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6CE86A5" w14:textId="77777777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76BF40B" w14:textId="6E93736F" w:rsidR="008A79E0" w:rsidRPr="008E26E4" w:rsidRDefault="008E26E4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3B1F34A2" w14:textId="77777777" w:rsidR="008A79E0" w:rsidRPr="00A65E5F" w:rsidRDefault="008A79E0" w:rsidP="00A65E5F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A9593FE" w14:textId="77777777" w:rsidR="008A79E0" w:rsidRPr="00A65E5F" w:rsidRDefault="008A79E0" w:rsidP="00A65E5F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7E0A96" w14:textId="175B43A1" w:rsidR="008A79E0" w:rsidRPr="00A506E5" w:rsidRDefault="008A79E0" w:rsidP="00A65E5F">
            <w:pP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A79E0" w:rsidRPr="00126E2A" w14:paraId="0A44173C" w14:textId="77777777" w:rsidTr="007323CC">
        <w:tc>
          <w:tcPr>
            <w:tcW w:w="3327" w:type="dxa"/>
            <w:shd w:val="clear" w:color="auto" w:fill="auto"/>
          </w:tcPr>
          <w:p w14:paraId="144C48BF" w14:textId="1989EC9E" w:rsidR="008A79E0" w:rsidRPr="00A506E5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5" w:history="1">
              <w:r w:rsidRPr="00A506E5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43" w:type="dxa"/>
            <w:shd w:val="clear" w:color="auto" w:fill="auto"/>
          </w:tcPr>
          <w:p w14:paraId="4D8F8A72" w14:textId="514E3901" w:rsidR="008A79E0" w:rsidRPr="00A506E5" w:rsidRDefault="008A79E0" w:rsidP="008A79E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02" w:type="dxa"/>
          </w:tcPr>
          <w:p w14:paraId="16BF270F" w14:textId="7BCBAC5C" w:rsidR="008A79E0" w:rsidRPr="00A506E5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4A36A7" w14:textId="4AB75DF3" w:rsidR="008A79E0" w:rsidRPr="00FC5A16" w:rsidRDefault="00FC5A16" w:rsidP="00AC4299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C429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AC429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AC429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1F7418" w14:textId="61847C7B" w:rsidR="008A79E0" w:rsidRPr="00A65E5F" w:rsidRDefault="008A79E0" w:rsidP="00A65E5F">
            <w:pP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A65E5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A506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B584E1" w14:textId="02C19C30" w:rsidR="008A79E0" w:rsidRPr="00E15BDE" w:rsidRDefault="008A79E0" w:rsidP="00457225">
            <w:pPr>
              <w:pBdr>
                <w:bottom w:val="single" w:sz="2" w:space="1" w:color="auto"/>
              </w:pBdr>
              <w:tabs>
                <w:tab w:val="decimal" w:pos="18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B75C23" w14:textId="615D6A9B" w:rsidR="008A79E0" w:rsidRPr="00A65E5F" w:rsidRDefault="008A79E0" w:rsidP="00A65E5F">
            <w:pPr>
              <w:pBdr>
                <w:bottom w:val="single" w:sz="2" w:space="1" w:color="auto"/>
              </w:pBdr>
              <w:tabs>
                <w:tab w:val="decimal" w:pos="17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44" w:type="dxa"/>
          </w:tcPr>
          <w:p w14:paraId="4456B7F4" w14:textId="32E91543" w:rsidR="008A79E0" w:rsidRPr="00E15BDE" w:rsidRDefault="00E45AA4" w:rsidP="005B3308">
            <w:pPr>
              <w:pBdr>
                <w:bottom w:val="single" w:sz="2" w:space="1" w:color="auto"/>
              </w:pBdr>
              <w:tabs>
                <w:tab w:val="decimal" w:pos="296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02" w:type="dxa"/>
          </w:tcPr>
          <w:p w14:paraId="4DDBF49D" w14:textId="1EB7EFB1" w:rsidR="008A79E0" w:rsidRPr="00E15BDE" w:rsidRDefault="00E45AA4" w:rsidP="005B3308">
            <w:pPr>
              <w:pBdr>
                <w:bottom w:val="single" w:sz="2" w:space="1" w:color="auto"/>
              </w:pBd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A79E0" w:rsidRPr="00126E2A" w14:paraId="426D7323" w14:textId="77777777" w:rsidTr="0094388B">
        <w:tc>
          <w:tcPr>
            <w:tcW w:w="3327" w:type="dxa"/>
            <w:shd w:val="clear" w:color="auto" w:fill="auto"/>
          </w:tcPr>
          <w:p w14:paraId="713C175C" w14:textId="546662F4" w:rsidR="008A79E0" w:rsidRPr="008116D4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443" w:type="dxa"/>
            <w:shd w:val="clear" w:color="auto" w:fill="auto"/>
          </w:tcPr>
          <w:p w14:paraId="295917F7" w14:textId="76EF1CE7" w:rsidR="008A79E0" w:rsidRPr="008116D4" w:rsidRDefault="008A79E0" w:rsidP="008A79E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9F915CD" w14:textId="4E34CA32" w:rsidR="008A79E0" w:rsidRPr="008116D4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C646B8" w14:textId="5A3DB8CE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93D43E" w14:textId="0CE78C1C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A42085E" w14:textId="37989B03" w:rsidR="008A79E0" w:rsidRPr="00E15BDE" w:rsidRDefault="008A79E0" w:rsidP="006D5C79">
            <w:pPr>
              <w:tabs>
                <w:tab w:val="decimal" w:pos="36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25,767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247E0AD" w14:textId="6463B580" w:rsidR="008A79E0" w:rsidRPr="00E15BDE" w:rsidRDefault="008A79E0" w:rsidP="00A84BC0">
            <w:pPr>
              <w:tabs>
                <w:tab w:val="decimal" w:pos="357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24,807</w:t>
            </w:r>
          </w:p>
        </w:tc>
        <w:tc>
          <w:tcPr>
            <w:tcW w:w="644" w:type="dxa"/>
          </w:tcPr>
          <w:p w14:paraId="7A834794" w14:textId="42C8CC7E" w:rsidR="008A79E0" w:rsidRPr="00E15BDE" w:rsidRDefault="007A51FC" w:rsidP="00A84BC0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1,609</w:t>
            </w:r>
          </w:p>
        </w:tc>
        <w:tc>
          <w:tcPr>
            <w:tcW w:w="602" w:type="dxa"/>
          </w:tcPr>
          <w:p w14:paraId="195DE6D7" w14:textId="66CC571E" w:rsidR="008A79E0" w:rsidRPr="00E15BDE" w:rsidRDefault="007A51FC" w:rsidP="0021260A">
            <w:pPr>
              <w:tabs>
                <w:tab w:val="decimal" w:pos="411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1,278</w:t>
            </w:r>
          </w:p>
        </w:tc>
      </w:tr>
      <w:tr w:rsidR="008A79E0" w:rsidRPr="00126E2A" w14:paraId="593A5E6B" w14:textId="77777777" w:rsidTr="0094388B">
        <w:tc>
          <w:tcPr>
            <w:tcW w:w="3327" w:type="dxa"/>
            <w:shd w:val="clear" w:color="auto" w:fill="auto"/>
          </w:tcPr>
          <w:p w14:paraId="7BE6E5EB" w14:textId="1762DE3C" w:rsidR="008A79E0" w:rsidRPr="008116D4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8116D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443" w:type="dxa"/>
            <w:shd w:val="clear" w:color="auto" w:fill="auto"/>
          </w:tcPr>
          <w:p w14:paraId="640F7143" w14:textId="46F459F8" w:rsidR="008A79E0" w:rsidRPr="008116D4" w:rsidRDefault="008A79E0" w:rsidP="008A79E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3F791226" w14:textId="272C6573" w:rsidR="008A79E0" w:rsidRPr="008116D4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BA0A7B" w14:textId="561D7EAF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0DFE2" w14:textId="4A8EE744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C09BAB8" w14:textId="3B1D0102" w:rsidR="008A79E0" w:rsidRPr="00A65E5F" w:rsidRDefault="006D5C79" w:rsidP="006D5C79">
            <w:pPr>
              <w:pBdr>
                <w:bottom w:val="single" w:sz="4" w:space="0" w:color="auto"/>
              </w:pBdr>
              <w:tabs>
                <w:tab w:val="left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="008A79E0"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(</w:t>
            </w:r>
            <w:r w:rsidR="008A79E0" w:rsidRPr="00A65E5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14</w:t>
            </w:r>
            <w:r w:rsidR="0045722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 w:eastAsia="zh-CN"/>
              </w:rPr>
              <w:t>7</w:t>
            </w:r>
            <w:r w:rsidR="008A79E0" w:rsidRPr="00A65E5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4CE19D" w14:textId="57CED80B" w:rsidR="008A79E0" w:rsidRPr="00E15BDE" w:rsidRDefault="00803171" w:rsidP="006D5C79">
            <w:pPr>
              <w:pBdr>
                <w:bottom w:val="single" w:sz="4" w:space="0" w:color="auto"/>
              </w:pBdr>
              <w:tabs>
                <w:tab w:val="left" w:pos="343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="008A79E0"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(147)</w:t>
            </w:r>
          </w:p>
        </w:tc>
        <w:tc>
          <w:tcPr>
            <w:tcW w:w="644" w:type="dxa"/>
          </w:tcPr>
          <w:p w14:paraId="7C78036C" w14:textId="77777777" w:rsidR="008A79E0" w:rsidRPr="00E15BDE" w:rsidRDefault="008A79E0" w:rsidP="00803171">
            <w:pPr>
              <w:pBdr>
                <w:bottom w:val="single" w:sz="4" w:space="0" w:color="auto"/>
              </w:pBdr>
              <w:tabs>
                <w:tab w:val="decimal" w:pos="297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65E5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232839B3" w14:textId="77777777" w:rsidR="008A79E0" w:rsidRPr="00E15BDE" w:rsidRDefault="008A79E0" w:rsidP="005B3308">
            <w:pPr>
              <w:pBdr>
                <w:bottom w:val="single" w:sz="4" w:space="0" w:color="auto"/>
              </w:pBdr>
              <w:tabs>
                <w:tab w:val="decimal" w:pos="19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15BD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A79E0" w:rsidRPr="007A51FC" w14:paraId="7F9DFE63" w14:textId="77777777" w:rsidTr="0094388B">
        <w:tc>
          <w:tcPr>
            <w:tcW w:w="3327" w:type="dxa"/>
            <w:shd w:val="clear" w:color="auto" w:fill="auto"/>
          </w:tcPr>
          <w:p w14:paraId="2F451945" w14:textId="3CA9430C" w:rsidR="008A79E0" w:rsidRPr="008116D4" w:rsidRDefault="008A79E0" w:rsidP="008A79E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443" w:type="dxa"/>
            <w:shd w:val="clear" w:color="auto" w:fill="auto"/>
          </w:tcPr>
          <w:p w14:paraId="08E74336" w14:textId="447DECB7" w:rsidR="008A79E0" w:rsidRPr="008116D4" w:rsidRDefault="008A79E0" w:rsidP="008A79E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B0A2B9C" w14:textId="2DEEFBA7" w:rsidR="008A79E0" w:rsidRPr="008116D4" w:rsidRDefault="008A79E0" w:rsidP="008A79E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37D3F7" w14:textId="443900F9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CB91D5" w14:textId="59E718FD" w:rsidR="008A79E0" w:rsidRPr="008116D4" w:rsidRDefault="008A79E0" w:rsidP="008A79E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A66FD1" w14:textId="1FB951CE" w:rsidR="008A79E0" w:rsidRPr="00E15BDE" w:rsidRDefault="008A79E0" w:rsidP="006D5C79">
            <w:pPr>
              <w:pBdr>
                <w:bottom w:val="double" w:sz="4" w:space="1" w:color="auto"/>
              </w:pBdr>
              <w:tabs>
                <w:tab w:val="decimal" w:pos="180"/>
              </w:tabs>
              <w:suppressAutoHyphens/>
              <w:spacing w:after="0" w:line="240" w:lineRule="atLeast"/>
              <w:ind w:left="-8" w:hanging="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lang w:val="en-GB" w:eastAsia="zh-CN"/>
              </w:rPr>
              <w:t>25,620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1CA428" w14:textId="1C701482" w:rsidR="008A79E0" w:rsidRPr="00E15BDE" w:rsidRDefault="008A79E0" w:rsidP="00803171">
            <w:pPr>
              <w:pBdr>
                <w:bottom w:val="double" w:sz="4" w:space="1" w:color="auto"/>
              </w:pBdr>
              <w:tabs>
                <w:tab w:val="decimal" w:pos="357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lang w:val="en-GB" w:eastAsia="zh-CN"/>
              </w:rPr>
              <w:t>24,660</w:t>
            </w:r>
          </w:p>
        </w:tc>
        <w:tc>
          <w:tcPr>
            <w:tcW w:w="644" w:type="dxa"/>
          </w:tcPr>
          <w:p w14:paraId="55D2567D" w14:textId="2D850C8E" w:rsidR="008A79E0" w:rsidRPr="00E15BDE" w:rsidRDefault="007A51FC" w:rsidP="00A65E5F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1,609</w:t>
            </w:r>
          </w:p>
        </w:tc>
        <w:tc>
          <w:tcPr>
            <w:tcW w:w="602" w:type="dxa"/>
          </w:tcPr>
          <w:p w14:paraId="014CEFF3" w14:textId="0B3A5FE3" w:rsidR="008A79E0" w:rsidRPr="00E15BDE" w:rsidRDefault="007A51FC" w:rsidP="00A65E5F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atLeast"/>
              <w:ind w:hanging="1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en-GB" w:eastAsia="zh-CN"/>
              </w:rPr>
            </w:pPr>
            <w:r w:rsidRPr="00E15BDE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en-GB" w:eastAsia="zh-CN"/>
              </w:rPr>
              <w:t>1,278</w:t>
            </w:r>
          </w:p>
        </w:tc>
      </w:tr>
    </w:tbl>
    <w:p w14:paraId="6D058F1F" w14:textId="3A2DBA55" w:rsidR="00C52527" w:rsidRPr="007A1052" w:rsidRDefault="00C52527" w:rsidP="004E160C">
      <w:pPr>
        <w:tabs>
          <w:tab w:val="left" w:pos="0"/>
        </w:tabs>
        <w:suppressAutoHyphens/>
        <w:spacing w:after="0" w:line="240" w:lineRule="auto"/>
        <w:ind w:left="963" w:hanging="495"/>
        <w:jc w:val="both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44E49BA0" w14:textId="05D81E44" w:rsidR="001B32AE" w:rsidRPr="00F9061E" w:rsidRDefault="001B32AE" w:rsidP="001B32AE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</w:t>
      </w:r>
      <w:r w:rsidR="00867078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</w:t>
      </w:r>
      <w:r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/>
        <w:t>การบัญชีของธนาคาร 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เป็นการปรับปรุงโดยใช้วิธีเปลี่ยนทันทีเป็นต้นไป</w:t>
      </w:r>
    </w:p>
    <w:p w14:paraId="113321C5" w14:textId="1D87F1EC" w:rsidR="001B32AE" w:rsidRPr="00F9061E" w:rsidRDefault="001B32AE" w:rsidP="001B32AE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="00867078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78343EFC" w14:textId="77777777" w:rsidR="00575FF8" w:rsidRPr="007A1052" w:rsidRDefault="00575FF8" w:rsidP="00575FF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4"/>
          <w:szCs w:val="14"/>
          <w:lang w:eastAsia="zh-CN"/>
        </w:rPr>
      </w:pPr>
    </w:p>
    <w:p w14:paraId="5178DCD5" w14:textId="4BFB03E4" w:rsidR="00575FF8" w:rsidRPr="008106F0" w:rsidRDefault="00575FF8" w:rsidP="00575FF8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30"/>
          <w:szCs w:val="30"/>
        </w:rPr>
      </w:pP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บริษัทย่อยและบริษัทร่วมทั้งหมดจดทะเบียน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 w:eastAsia="zh-CN"/>
        </w:rPr>
        <w:t>Myanmar Ltd.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Cambodian Commercial Bank Ltd.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SCB-Julius Baer (Singapore) Pte. Ltd.</w:t>
      </w:r>
      <w:r w:rsidRPr="008106F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8106F0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 w:eastAsia="zh-CN"/>
        </w:rPr>
        <w:t xml:space="preserve">และ </w:t>
      </w:r>
      <w:r w:rsidRPr="008106F0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Dean &amp; DeLuca, Inc.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8106F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ประเทศกัมพูชา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8106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8106F0"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และประเทศสหรัฐอเมริกา</w:t>
      </w:r>
      <w:r w:rsidRPr="008106F0">
        <w:rPr>
          <w:rFonts w:ascii="Tahoma" w:eastAsia="Times New Roman" w:hAnsi="Tahoma" w:cs="Tahoma"/>
          <w:sz w:val="30"/>
          <w:szCs w:val="30"/>
        </w:rPr>
        <w:t xml:space="preserve"> </w:t>
      </w:r>
      <w:r w:rsidRPr="008106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632CF69B" w14:textId="1F72CC47" w:rsidR="001B4AAB" w:rsidRPr="007A1052" w:rsidRDefault="001B4AAB" w:rsidP="00562C65">
      <w:pPr>
        <w:spacing w:after="0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1CAD8CFC" w14:textId="08C40046" w:rsidR="00407545" w:rsidRPr="008106F0" w:rsidRDefault="00407545" w:rsidP="00A639FB">
      <w:pPr>
        <w:numPr>
          <w:ilvl w:val="0"/>
          <w:numId w:val="16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49065BB7" w14:textId="77777777" w:rsidR="00407545" w:rsidRPr="007A1052" w:rsidRDefault="00407545" w:rsidP="00E54E3E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13F94FDA" w14:textId="4B291BDF" w:rsidR="00407545" w:rsidRPr="008106F0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ธนาคารและบริษัทย่อยซึ่งเป็นบริษัทหลักทรัพย์จัดการกองทุนมี</w:t>
      </w:r>
      <w:r w:rsidR="00635212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ราย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การกับกิจการ</w:t>
      </w:r>
      <w:r w:rsidR="00C572D4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</w:t>
      </w:r>
    </w:p>
    <w:p w14:paraId="5E7925E6" w14:textId="77777777" w:rsidR="00407545" w:rsidRPr="007A1052" w:rsidRDefault="0040754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68AFE23C" w14:textId="5F66FAD9" w:rsidR="007A1052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การจัดหาเงินทุนอยู่ในรูปแบบของเงินให้สินเชื่อภายใต้เงื่อนไขทางธุรกิจตามปกติ เงินให้สินเชื่อเหล่านี้มีแนวทางในการจัดการเช่นเดียวกับกับเงินให้สินเชื่ออื่น เงินให้สินเชื่อแก่กิจการซึ่งมีโครงสร้างเฉพาะตัว ณ วันที่ </w:t>
      </w:r>
      <w:r w:rsidR="0027416B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มิถุนายน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256</w:t>
      </w:r>
      <w:r w:rsidR="007F09D5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="00880C97" w:rsidRPr="008106F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C572D4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500F5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เป็นจำนวนเงิน </w:t>
      </w:r>
      <w:r w:rsidR="00702FBE">
        <w:rPr>
          <w:rFonts w:asciiTheme="majorBidi" w:eastAsia="Times New Roman" w:hAnsiTheme="majorBidi" w:cstheme="majorBidi"/>
          <w:sz w:val="30"/>
          <w:szCs w:val="30"/>
          <w:lang w:eastAsia="zh-CN"/>
        </w:rPr>
        <w:t>6,533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และ </w:t>
      </w:r>
      <w:r w:rsidR="00832A7F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6,</w:t>
      </w:r>
      <w:r w:rsidR="00880C97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61</w:t>
      </w:r>
      <w:r w:rsidR="00832A7F" w:rsidRPr="008106F0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8106F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ตามลำดับ </w:t>
      </w:r>
    </w:p>
    <w:p w14:paraId="0CB238FE" w14:textId="77777777" w:rsidR="007A1052" w:rsidRDefault="007A1052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15D2EC7" w14:textId="3BD4A3B2" w:rsidR="009668A4" w:rsidRPr="008106F0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 w:rsidR="009F044C"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</w:t>
      </w:r>
      <w:r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9668A4" w:rsidRPr="008106F0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FE75284" w14:textId="77777777" w:rsidR="0069596B" w:rsidRPr="00454E1C" w:rsidRDefault="0069596B" w:rsidP="0069596B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48558A5D" w14:textId="45329283" w:rsidR="0069596B" w:rsidRPr="008106F0" w:rsidRDefault="0069596B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8106F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</w:t>
      </w:r>
      <w:r w:rsidR="00713A9B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เงินให้สินเชื่อ</w:t>
      </w:r>
    </w:p>
    <w:p w14:paraId="4F89C4C4" w14:textId="77777777" w:rsidR="00AF51BB" w:rsidRPr="00454E1C" w:rsidRDefault="00AF51BB" w:rsidP="00AF51BB">
      <w:pPr>
        <w:suppressAutoHyphens/>
        <w:spacing w:after="0" w:line="240" w:lineRule="auto"/>
        <w:ind w:left="540"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highlight w:val="yellow"/>
          <w:lang w:eastAsia="zh-CN"/>
        </w:rPr>
      </w:pPr>
    </w:p>
    <w:tbl>
      <w:tblPr>
        <w:tblW w:w="946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707"/>
        <w:gridCol w:w="1080"/>
        <w:gridCol w:w="238"/>
        <w:gridCol w:w="1008"/>
        <w:gridCol w:w="267"/>
        <w:gridCol w:w="964"/>
        <w:gridCol w:w="239"/>
        <w:gridCol w:w="962"/>
      </w:tblGrid>
      <w:tr w:rsidR="00AF51BB" w:rsidRPr="00D57481" w14:paraId="587ED71E" w14:textId="77777777" w:rsidTr="00187D2C">
        <w:tc>
          <w:tcPr>
            <w:tcW w:w="4707" w:type="dxa"/>
            <w:shd w:val="clear" w:color="auto" w:fill="auto"/>
            <w:vAlign w:val="bottom"/>
          </w:tcPr>
          <w:p w14:paraId="5776EF1B" w14:textId="77777777" w:rsidR="00AF51BB" w:rsidRPr="004A1DCA" w:rsidRDefault="00AF51BB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26" w:type="dxa"/>
            <w:gridSpan w:val="3"/>
            <w:shd w:val="clear" w:color="auto" w:fill="auto"/>
            <w:vAlign w:val="bottom"/>
          </w:tcPr>
          <w:p w14:paraId="08BFD067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AAC0FB" w14:textId="77777777" w:rsidR="00AF51BB" w:rsidRPr="004A1DCA" w:rsidRDefault="00AF51BB" w:rsidP="00985B65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165" w:type="dxa"/>
            <w:gridSpan w:val="3"/>
            <w:shd w:val="clear" w:color="auto" w:fill="auto"/>
            <w:vAlign w:val="bottom"/>
          </w:tcPr>
          <w:p w14:paraId="4EBA348D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F51BB" w:rsidRPr="00D57481" w14:paraId="46E4D530" w14:textId="77777777" w:rsidTr="004A1DCA">
        <w:tc>
          <w:tcPr>
            <w:tcW w:w="4707" w:type="dxa"/>
            <w:shd w:val="clear" w:color="auto" w:fill="auto"/>
            <w:vAlign w:val="bottom"/>
          </w:tcPr>
          <w:p w14:paraId="150F8832" w14:textId="77777777" w:rsidR="00AF51BB" w:rsidRPr="004A1DCA" w:rsidRDefault="00AF51BB" w:rsidP="00985B6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E8A807" w14:textId="2233F2D2" w:rsidR="00AF51BB" w:rsidRPr="004A1DCA" w:rsidRDefault="00AF51BB" w:rsidP="00985B6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3</w:t>
            </w:r>
            <w:r w:rsidR="002C3F40"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0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 xml:space="preserve">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  <w:t>ม</w:t>
            </w:r>
            <w:r w:rsidR="002C3F40" w:rsidRPr="004A1DCA"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  <w:t>ิถุนายน</w:t>
            </w:r>
          </w:p>
          <w:p w14:paraId="6B82E16B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0EADA6" w14:textId="77777777" w:rsidR="00AF51BB" w:rsidRPr="004A1DCA" w:rsidRDefault="00AF51BB" w:rsidP="00985B65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2D0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 xml:space="preserve">31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  <w:t xml:space="preserve">ธันวาคม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22F204F" w14:textId="77777777" w:rsidR="00AF51BB" w:rsidRPr="004A1DCA" w:rsidRDefault="00AF51BB" w:rsidP="00985B65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D3B9FFD" w14:textId="77777777" w:rsidR="002C3F40" w:rsidRPr="004A1DCA" w:rsidRDefault="002C3F40" w:rsidP="002C3F40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 xml:space="preserve">30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  <w:t>มิถุนายน</w:t>
            </w:r>
          </w:p>
          <w:p w14:paraId="0B6FB720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D0EC76" w14:textId="77777777" w:rsidR="00AF51BB" w:rsidRPr="004A1DCA" w:rsidRDefault="00AF51BB" w:rsidP="00985B65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50C60A9" w14:textId="77777777" w:rsidR="00AF51BB" w:rsidRPr="004A1DCA" w:rsidRDefault="00AF51BB" w:rsidP="00985B65">
            <w:pPr>
              <w:suppressAutoHyphens/>
              <w:spacing w:after="0" w:line="370" w:lineRule="exact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 xml:space="preserve">31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  <w:t xml:space="preserve">ธันวาคม </w:t>
            </w:r>
            <w:r w:rsidRPr="004A1DCA"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  <w:t>2563</w:t>
            </w:r>
          </w:p>
        </w:tc>
      </w:tr>
      <w:tr w:rsidR="00AF51BB" w:rsidRPr="00D57481" w14:paraId="4077061A" w14:textId="77777777" w:rsidTr="00187D2C">
        <w:tc>
          <w:tcPr>
            <w:tcW w:w="4707" w:type="dxa"/>
            <w:shd w:val="clear" w:color="auto" w:fill="auto"/>
          </w:tcPr>
          <w:p w14:paraId="53D36934" w14:textId="77777777" w:rsidR="00AF51BB" w:rsidRPr="004A1DCA" w:rsidRDefault="00AF51BB" w:rsidP="00985B65">
            <w:pPr>
              <w:suppressAutoHyphens/>
              <w:snapToGrid w:val="0"/>
              <w:spacing w:after="0" w:line="370" w:lineRule="exact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58" w:type="dxa"/>
            <w:gridSpan w:val="7"/>
            <w:shd w:val="clear" w:color="auto" w:fill="auto"/>
            <w:vAlign w:val="bottom"/>
          </w:tcPr>
          <w:p w14:paraId="7077D6C4" w14:textId="77777777" w:rsidR="00AF51BB" w:rsidRPr="004A1DCA" w:rsidRDefault="00AF51BB" w:rsidP="00985B65">
            <w:pPr>
              <w:suppressAutoHyphens/>
              <w:spacing w:after="0" w:line="370" w:lineRule="exact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AF51BB" w:rsidRPr="00D57481" w14:paraId="27BCDC63" w14:textId="77777777" w:rsidTr="004A1DCA">
        <w:tc>
          <w:tcPr>
            <w:tcW w:w="4707" w:type="dxa"/>
            <w:shd w:val="clear" w:color="auto" w:fill="auto"/>
            <w:vAlign w:val="bottom"/>
          </w:tcPr>
          <w:p w14:paraId="3131F8AD" w14:textId="1A729A6B" w:rsidR="00AF51BB" w:rsidRPr="004A1DCA" w:rsidRDefault="00187D2C" w:rsidP="00985B65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1DC788" w14:textId="78121E77" w:rsidR="00AF51BB" w:rsidRPr="004A1DCA" w:rsidRDefault="008374E4" w:rsidP="00985B65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7C9F92" w14:textId="77777777" w:rsidR="00AF51BB" w:rsidRPr="004A1DCA" w:rsidRDefault="00AF51BB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0284D9" w14:textId="6EF2FC6E" w:rsidR="00AF51BB" w:rsidRPr="004A1DCA" w:rsidRDefault="00857CC3" w:rsidP="00985B65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75,860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AF4661" w14:textId="77777777" w:rsidR="00AF51BB" w:rsidRPr="004A1DCA" w:rsidRDefault="00AF51BB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02BF75D" w14:textId="5DC4025B" w:rsidR="00AF51BB" w:rsidRPr="004A1DCA" w:rsidRDefault="004931BC" w:rsidP="00985B65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73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867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BD9C01" w14:textId="77777777" w:rsidR="00AF51BB" w:rsidRPr="004A1DCA" w:rsidRDefault="00AF51BB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2169773" w14:textId="0850BF8D" w:rsidR="00AF51BB" w:rsidRPr="004A1DCA" w:rsidRDefault="00A060BF" w:rsidP="00985B65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75,</w:t>
            </w:r>
            <w:r w:rsidR="00662181">
              <w:rPr>
                <w:rFonts w:asciiTheme="majorBidi" w:eastAsia="Times New Roman" w:hAnsiTheme="majorBidi" w:cstheme="majorBidi"/>
                <w:sz w:val="28"/>
                <w:lang w:eastAsia="zh-CN"/>
              </w:rPr>
              <w:t>358</w:t>
            </w:r>
          </w:p>
        </w:tc>
      </w:tr>
      <w:tr w:rsidR="00187D2C" w:rsidRPr="00D57481" w14:paraId="34394F58" w14:textId="77777777" w:rsidTr="004A1DCA">
        <w:tc>
          <w:tcPr>
            <w:tcW w:w="4707" w:type="dxa"/>
            <w:shd w:val="clear" w:color="auto" w:fill="auto"/>
            <w:vAlign w:val="bottom"/>
          </w:tcPr>
          <w:p w14:paraId="1D5BB9B8" w14:textId="1F9BF9AC" w:rsidR="00187D2C" w:rsidRPr="004A1DCA" w:rsidRDefault="00187D2C" w:rsidP="00985B65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เงินให้กู้ยืม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09A30" w14:textId="0E54A56C" w:rsidR="00187D2C" w:rsidRPr="004A1DCA" w:rsidRDefault="008374E4" w:rsidP="00985B65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554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58152E" w14:textId="77777777" w:rsidR="00187D2C" w:rsidRPr="004A1DCA" w:rsidRDefault="00187D2C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315536" w14:textId="0298360F" w:rsidR="00187D2C" w:rsidRPr="004A1DCA" w:rsidRDefault="00857CC3" w:rsidP="00985B65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1,516,779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9EC7BD" w14:textId="77777777" w:rsidR="00187D2C" w:rsidRPr="004A1DCA" w:rsidRDefault="00187D2C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6196AC" w14:textId="35EBF7D6" w:rsidR="00187D2C" w:rsidRPr="004A1DCA" w:rsidRDefault="004931BC" w:rsidP="00985B65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552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DE0573" w14:textId="77777777" w:rsidR="00187D2C" w:rsidRPr="004A1DCA" w:rsidRDefault="00187D2C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883D2C3" w14:textId="736A9577" w:rsidR="00187D2C" w:rsidRPr="004A1DCA" w:rsidRDefault="00A060BF" w:rsidP="00985B65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1,514,092</w:t>
            </w:r>
          </w:p>
        </w:tc>
      </w:tr>
      <w:tr w:rsidR="00F43397" w:rsidRPr="00D57481" w14:paraId="681EBE36" w14:textId="77777777" w:rsidTr="004A1DCA">
        <w:tc>
          <w:tcPr>
            <w:tcW w:w="4707" w:type="dxa"/>
            <w:shd w:val="clear" w:color="auto" w:fill="auto"/>
            <w:vAlign w:val="bottom"/>
          </w:tcPr>
          <w:p w14:paraId="7971EDFB" w14:textId="6D81FBA0" w:rsidR="00F43397" w:rsidRPr="004A1DCA" w:rsidRDefault="00187D2C" w:rsidP="00985B65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ตั๋วเงิน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39F76" w14:textId="605ACCBD" w:rsidR="00F43397" w:rsidRPr="004A1DCA" w:rsidRDefault="008374E4" w:rsidP="00985B65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362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901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C92D49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DB24EE" w14:textId="59957423" w:rsidR="00F43397" w:rsidRPr="004A1DCA" w:rsidRDefault="00857CC3" w:rsidP="00985B65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355,069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F24AF60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D68EBD1" w14:textId="388FAE73" w:rsidR="00F43397" w:rsidRPr="004A1DCA" w:rsidRDefault="004931BC" w:rsidP="00985B65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362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901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2B60A7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427DB8E" w14:textId="3AAA9C77" w:rsidR="00F43397" w:rsidRPr="004A1DCA" w:rsidRDefault="00C9286D" w:rsidP="00985B65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354,412</w:t>
            </w:r>
          </w:p>
        </w:tc>
      </w:tr>
      <w:tr w:rsidR="00857CC3" w:rsidRPr="00D57481" w14:paraId="47815986" w14:textId="77777777" w:rsidTr="00CD419A">
        <w:tc>
          <w:tcPr>
            <w:tcW w:w="4707" w:type="dxa"/>
            <w:shd w:val="clear" w:color="auto" w:fill="auto"/>
            <w:vAlign w:val="bottom"/>
          </w:tcPr>
          <w:p w14:paraId="626EE3F6" w14:textId="46DF0679" w:rsidR="00857CC3" w:rsidRDefault="00857CC3" w:rsidP="00985B65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C2E6E" w14:textId="166D6AD2" w:rsidR="00857CC3" w:rsidRPr="004A1DCA" w:rsidRDefault="008374E4" w:rsidP="00985B65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231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FE1889" w14:textId="77777777" w:rsidR="00857CC3" w:rsidRPr="004A1DCA" w:rsidRDefault="00857CC3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00332A" w14:textId="3B11B7B9" w:rsidR="00857CC3" w:rsidRPr="004A1DCA" w:rsidRDefault="00857CC3" w:rsidP="00985B65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B77B3F" w14:textId="77777777" w:rsidR="00857CC3" w:rsidRPr="004A1DCA" w:rsidRDefault="00857CC3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AFFE113" w14:textId="7B244638" w:rsidR="00857CC3" w:rsidRPr="004A1DCA" w:rsidRDefault="004931BC" w:rsidP="00985B65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231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6A70CB" w14:textId="77777777" w:rsidR="00857CC3" w:rsidRPr="004A1DCA" w:rsidRDefault="00857CC3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F75DBE2" w14:textId="773E8538" w:rsidR="00857CC3" w:rsidRPr="004A1DCA" w:rsidRDefault="00C9286D" w:rsidP="00985B65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229,</w:t>
            </w:r>
            <w:r w:rsidR="002D6C42">
              <w:rPr>
                <w:rFonts w:asciiTheme="majorBidi" w:eastAsia="Times New Roman" w:hAnsiTheme="majorBidi" w:cstheme="majorBidi"/>
                <w:sz w:val="28"/>
                <w:lang w:eastAsia="zh-CN"/>
              </w:rPr>
              <w:t>417</w:t>
            </w:r>
          </w:p>
        </w:tc>
      </w:tr>
      <w:tr w:rsidR="00F43397" w:rsidRPr="00D57481" w14:paraId="16BB4B7B" w14:textId="77777777" w:rsidTr="00CD419A">
        <w:tc>
          <w:tcPr>
            <w:tcW w:w="4707" w:type="dxa"/>
            <w:shd w:val="clear" w:color="auto" w:fill="auto"/>
            <w:vAlign w:val="bottom"/>
          </w:tcPr>
          <w:p w14:paraId="1365DEA9" w14:textId="5C5EF2B1" w:rsidR="00F43397" w:rsidRPr="00857CC3" w:rsidRDefault="00857CC3" w:rsidP="00985B65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อื่น</w:t>
            </w:r>
            <w:r w:rsidR="00FE0E2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BC765" w14:textId="7EA7ACF0" w:rsidR="00F43397" w:rsidRPr="004A1DCA" w:rsidRDefault="008374E4" w:rsidP="00985B65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005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BD4AE7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F5843" w14:textId="68C50060" w:rsidR="00F43397" w:rsidRPr="004A1DCA" w:rsidRDefault="00857CC3" w:rsidP="00985B65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78,117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319BBBC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FA62" w14:textId="39A6C762" w:rsidR="00F43397" w:rsidRPr="004A1DCA" w:rsidRDefault="004931BC" w:rsidP="00985B65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70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930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94855" w14:textId="77777777" w:rsidR="00F43397" w:rsidRPr="004A1DCA" w:rsidRDefault="00F43397" w:rsidP="00985B6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8D0B4" w14:textId="32451B39" w:rsidR="00F43397" w:rsidRPr="004A1DCA" w:rsidRDefault="002D6C42" w:rsidP="00985B65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76,649</w:t>
            </w:r>
          </w:p>
        </w:tc>
      </w:tr>
      <w:tr w:rsidR="00187D2C" w:rsidRPr="00D57481" w14:paraId="56705C69" w14:textId="77777777" w:rsidTr="00CD419A">
        <w:tc>
          <w:tcPr>
            <w:tcW w:w="4707" w:type="dxa"/>
            <w:shd w:val="clear" w:color="auto" w:fill="auto"/>
            <w:vAlign w:val="bottom"/>
          </w:tcPr>
          <w:p w14:paraId="6D88A87B" w14:textId="498052B1" w:rsidR="00187D2C" w:rsidRPr="004A1DCA" w:rsidRDefault="00187D2C" w:rsidP="00187D2C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73BE" w14:textId="4EFB230B" w:rsidR="00187D2C" w:rsidRPr="004A1DCA" w:rsidRDefault="008374E4" w:rsidP="00187D2C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296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617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C8F9A4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DFC91" w14:textId="5AF125A5" w:rsidR="00187D2C" w:rsidRPr="004A1DCA" w:rsidRDefault="00187D2C" w:rsidP="00187D2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255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242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16F2769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ADBA" w14:textId="66BF56D4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291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E09675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D0D6" w14:textId="703E0082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249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928</w:t>
            </w:r>
          </w:p>
        </w:tc>
      </w:tr>
      <w:tr w:rsidR="00187D2C" w:rsidRPr="00D57481" w14:paraId="7456D0D4" w14:textId="77777777" w:rsidTr="004A1DCA">
        <w:tc>
          <w:tcPr>
            <w:tcW w:w="4707" w:type="dxa"/>
            <w:shd w:val="clear" w:color="auto" w:fill="auto"/>
            <w:vAlign w:val="bottom"/>
          </w:tcPr>
          <w:p w14:paraId="135F91FE" w14:textId="77777777" w:rsidR="00187D2C" w:rsidRPr="004A1DCA" w:rsidRDefault="00187D2C" w:rsidP="00187D2C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 xml:space="preserve">บวก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7073" w14:textId="137C2E13" w:rsidR="00187D2C" w:rsidRPr="004A1DCA" w:rsidRDefault="008374E4" w:rsidP="00187D2C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446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96C7F0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2C10" w14:textId="77777777" w:rsidR="00187D2C" w:rsidRPr="004A1DCA" w:rsidRDefault="00187D2C" w:rsidP="00187D2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508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842E9D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1DD8" w14:textId="5572DDE7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338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EB505" w14:textId="77777777" w:rsidR="00187D2C" w:rsidRPr="004A1DCA" w:rsidRDefault="00187D2C" w:rsidP="00187D2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5A94" w14:textId="77777777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445</w:t>
            </w:r>
          </w:p>
        </w:tc>
      </w:tr>
      <w:tr w:rsidR="00187D2C" w:rsidRPr="00D57481" w14:paraId="3FCC48A9" w14:textId="77777777" w:rsidTr="004A1DCA">
        <w:tc>
          <w:tcPr>
            <w:tcW w:w="4707" w:type="dxa"/>
            <w:shd w:val="clear" w:color="auto" w:fill="auto"/>
            <w:vAlign w:val="bottom"/>
          </w:tcPr>
          <w:p w14:paraId="419658F7" w14:textId="77777777" w:rsidR="00187D2C" w:rsidRPr="004A1DCA" w:rsidRDefault="00187D2C" w:rsidP="00187D2C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4A1DC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br/>
              <w:t xml:space="preserve">     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D0A0" w14:textId="49A6AE42" w:rsidR="00187D2C" w:rsidRPr="004A1DCA" w:rsidRDefault="008374E4" w:rsidP="00187D2C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310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063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535C40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B9BA" w14:textId="77777777" w:rsidR="00187D2C" w:rsidRPr="004A1DCA" w:rsidRDefault="00187D2C" w:rsidP="00AC48C9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269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750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0FCA11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E28A" w14:textId="50506E4B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304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634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AB0F4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8543" w14:textId="77777777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264</w:t>
            </w: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373</w:t>
            </w:r>
          </w:p>
        </w:tc>
      </w:tr>
      <w:tr w:rsidR="00187D2C" w:rsidRPr="00D57481" w14:paraId="6FBE1F1C" w14:textId="77777777" w:rsidTr="004A1DCA">
        <w:tc>
          <w:tcPr>
            <w:tcW w:w="4707" w:type="dxa"/>
            <w:shd w:val="clear" w:color="auto" w:fill="auto"/>
            <w:vAlign w:val="bottom"/>
          </w:tcPr>
          <w:p w14:paraId="1B0C55C3" w14:textId="77777777" w:rsidR="00187D2C" w:rsidRPr="004A1DCA" w:rsidRDefault="00187D2C" w:rsidP="0064484E">
            <w:pPr>
              <w:suppressAutoHyphens/>
              <w:spacing w:after="0" w:line="370" w:lineRule="exact"/>
              <w:ind w:left="282" w:right="-102" w:hanging="27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ผลขาดทุนจากการเปลี่ยนแปลงเงื่อนไขใหม่ที่ยังไม่ตัดจำหน่าย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42CF90" w14:textId="41E69423" w:rsidR="00187D2C" w:rsidRPr="004A1DCA" w:rsidRDefault="008374E4" w:rsidP="00D940C8">
            <w:pPr>
              <w:tabs>
                <w:tab w:val="decimal" w:pos="880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920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21AA37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BF731" w14:textId="77777777" w:rsidR="00187D2C" w:rsidRPr="004A1DCA" w:rsidRDefault="00187D2C" w:rsidP="00187D2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96EC57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BF5A1C5" w14:textId="23B6E2A6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920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4BC614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AFAB9FE" w14:textId="77777777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(2,124)</w:t>
            </w:r>
          </w:p>
        </w:tc>
      </w:tr>
      <w:tr w:rsidR="00187D2C" w:rsidRPr="00D57481" w14:paraId="529FD7FC" w14:textId="77777777" w:rsidTr="004A1DCA">
        <w:tc>
          <w:tcPr>
            <w:tcW w:w="4707" w:type="dxa"/>
            <w:shd w:val="clear" w:color="auto" w:fill="auto"/>
            <w:vAlign w:val="bottom"/>
          </w:tcPr>
          <w:p w14:paraId="6BBC6D34" w14:textId="77777777" w:rsidR="00187D2C" w:rsidRPr="004A1DCA" w:rsidRDefault="00187D2C" w:rsidP="00187D2C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663CB" w14:textId="26389506" w:rsidR="00187D2C" w:rsidRPr="004A1DCA" w:rsidRDefault="008374E4" w:rsidP="00D940C8">
            <w:pPr>
              <w:tabs>
                <w:tab w:val="decimal" w:pos="880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141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sz w:val="28"/>
                <w:lang w:eastAsia="zh-CN"/>
              </w:rPr>
              <w:t>780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F3EFC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01406" w14:textId="77777777" w:rsidR="00187D2C" w:rsidRPr="004A1DCA" w:rsidRDefault="00187D2C" w:rsidP="00187D2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(137,318)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CD1925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54AA104" w14:textId="2F35AE7F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140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sz w:val="28"/>
                <w:lang w:eastAsia="zh-CN"/>
              </w:rPr>
              <w:t>664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00AF7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90E1" w14:textId="77777777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lang w:eastAsia="zh-CN"/>
              </w:rPr>
              <w:t>(136,307)</w:t>
            </w:r>
          </w:p>
        </w:tc>
      </w:tr>
      <w:tr w:rsidR="00187D2C" w:rsidRPr="00D57481" w14:paraId="4F742789" w14:textId="77777777" w:rsidTr="004A1DCA">
        <w:tc>
          <w:tcPr>
            <w:tcW w:w="4707" w:type="dxa"/>
            <w:shd w:val="clear" w:color="auto" w:fill="auto"/>
            <w:vAlign w:val="bottom"/>
          </w:tcPr>
          <w:p w14:paraId="592DCCFD" w14:textId="77777777" w:rsidR="00187D2C" w:rsidRPr="004A1DCA" w:rsidRDefault="00187D2C" w:rsidP="00187D2C">
            <w:pPr>
              <w:tabs>
                <w:tab w:val="left" w:pos="1332"/>
              </w:tabs>
              <w:suppressAutoHyphens/>
              <w:spacing w:after="0" w:line="370" w:lineRule="exact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D1DFC12" w14:textId="63081F53" w:rsidR="00187D2C" w:rsidRPr="004A1DCA" w:rsidRDefault="008374E4" w:rsidP="00187D2C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374E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8374E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5C298A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554B" w14:textId="77777777" w:rsidR="00187D2C" w:rsidRPr="004A1DCA" w:rsidRDefault="00187D2C" w:rsidP="00187D2C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2,130,308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7F06FE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3C3C14" w14:textId="30A24F2B" w:rsidR="00187D2C" w:rsidRPr="004A1DCA" w:rsidRDefault="004931BC" w:rsidP="00187D2C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931B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4931B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050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D9A434" w14:textId="77777777" w:rsidR="00187D2C" w:rsidRPr="004A1DCA" w:rsidRDefault="00187D2C" w:rsidP="00187D2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D5008" w14:textId="77777777" w:rsidR="00187D2C" w:rsidRPr="004A1DCA" w:rsidRDefault="00187D2C" w:rsidP="00187D2C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2,125,942</w:t>
            </w:r>
          </w:p>
        </w:tc>
      </w:tr>
    </w:tbl>
    <w:p w14:paraId="4E9AC143" w14:textId="5C1EDA2A" w:rsidR="00A016D5" w:rsidRPr="00454E1C" w:rsidRDefault="00A016D5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</w:pPr>
    </w:p>
    <w:p w14:paraId="17431DDA" w14:textId="79D3D4E1" w:rsidR="0069596B" w:rsidRPr="00FF5CD4" w:rsidRDefault="0069596B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FF5CD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จำแนกตามถิ่นที่อยู่ของลูกหนี้ </w:t>
      </w:r>
    </w:p>
    <w:p w14:paraId="04DCEAAC" w14:textId="77777777" w:rsidR="0069596B" w:rsidRPr="00454E1C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bookmarkStart w:id="12" w:name="_Hlk73351776"/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69596B" w:rsidRPr="00FF5CD4" w14:paraId="0AE33380" w14:textId="77777777" w:rsidTr="00496A3D">
        <w:tc>
          <w:tcPr>
            <w:tcW w:w="3919" w:type="dxa"/>
            <w:shd w:val="clear" w:color="auto" w:fill="auto"/>
            <w:vAlign w:val="bottom"/>
          </w:tcPr>
          <w:p w14:paraId="2A237DFC" w14:textId="77777777" w:rsidR="0069596B" w:rsidRPr="00FF5CD4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2EA4FA8C" w14:textId="77777777" w:rsidR="0069596B" w:rsidRPr="00FF5CD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A2CAA13" w14:textId="77777777" w:rsidR="0069596B" w:rsidRPr="00FF5CD4" w:rsidRDefault="0069596B" w:rsidP="0069596B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6E854CE1" w14:textId="77777777" w:rsidR="0069596B" w:rsidRPr="00FF5CD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80C97" w:rsidRPr="00FF5CD4" w14:paraId="5CFBD784" w14:textId="77777777" w:rsidTr="00572F40">
        <w:tc>
          <w:tcPr>
            <w:tcW w:w="3919" w:type="dxa"/>
            <w:shd w:val="clear" w:color="auto" w:fill="auto"/>
            <w:vAlign w:val="bottom"/>
          </w:tcPr>
          <w:p w14:paraId="69C83093" w14:textId="77777777" w:rsidR="00880C97" w:rsidRPr="00FF5CD4" w:rsidRDefault="00880C97" w:rsidP="00880C9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FC5404" w14:textId="5725D35E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FE469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E5A6A83" w14:textId="1A749794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DB4D951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E01B4F7" w14:textId="7405E0CB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85EF1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AF1D17" w14:textId="629E8EAD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880C97" w:rsidRPr="00FF5CD4" w14:paraId="5569AA91" w14:textId="77777777" w:rsidTr="00572F40">
        <w:tc>
          <w:tcPr>
            <w:tcW w:w="3919" w:type="dxa"/>
            <w:shd w:val="clear" w:color="auto" w:fill="auto"/>
            <w:vAlign w:val="bottom"/>
          </w:tcPr>
          <w:p w14:paraId="22CDD2BD" w14:textId="77777777" w:rsidR="00880C97" w:rsidRPr="00FF5CD4" w:rsidRDefault="00880C97" w:rsidP="00880C9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D1A69E9" w14:textId="3DDD4C52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5DF3E7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46299BD" w14:textId="2A6ED72F" w:rsidR="00880C97" w:rsidRPr="00FF5CD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5B0EA0A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F0F3734" w14:textId="7674ED75" w:rsidR="00880C97" w:rsidRPr="00FF5CD4" w:rsidDel="009668A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5C139" w14:textId="77777777" w:rsidR="00880C97" w:rsidRPr="00FF5CD4" w:rsidRDefault="00880C97" w:rsidP="00880C97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E9280F1" w14:textId="28E63E42" w:rsidR="00880C97" w:rsidRPr="00FF5CD4" w:rsidDel="009668A4" w:rsidRDefault="00880C97" w:rsidP="00880C97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69596B" w:rsidRPr="00FF5CD4" w14:paraId="27157ED3" w14:textId="77777777" w:rsidTr="00496A3D">
        <w:tc>
          <w:tcPr>
            <w:tcW w:w="3919" w:type="dxa"/>
            <w:shd w:val="clear" w:color="auto" w:fill="auto"/>
            <w:vAlign w:val="bottom"/>
          </w:tcPr>
          <w:p w14:paraId="51C150D2" w14:textId="77777777" w:rsidR="0069596B" w:rsidRPr="00FF5CD4" w:rsidRDefault="0069596B" w:rsidP="0069596B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00466175" w14:textId="77777777" w:rsidR="0069596B" w:rsidRPr="00FF5CD4" w:rsidDel="009668A4" w:rsidRDefault="0069596B" w:rsidP="0069596B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880C97" w:rsidRPr="00FF5CD4" w14:paraId="09472DB6" w14:textId="77777777" w:rsidTr="00572F40">
        <w:tc>
          <w:tcPr>
            <w:tcW w:w="3919" w:type="dxa"/>
            <w:shd w:val="clear" w:color="auto" w:fill="auto"/>
            <w:vAlign w:val="bottom"/>
          </w:tcPr>
          <w:p w14:paraId="7EAF3CC4" w14:textId="77777777" w:rsidR="00880C97" w:rsidRPr="00FF5CD4" w:rsidRDefault="00880C97" w:rsidP="00880C97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50" w:type="dxa"/>
            <w:shd w:val="clear" w:color="auto" w:fill="auto"/>
          </w:tcPr>
          <w:p w14:paraId="23BB2ACF" w14:textId="462CFE56" w:rsidR="00880C97" w:rsidRPr="00FF5CD4" w:rsidRDefault="00545465" w:rsidP="00190B93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660790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</w:tcPr>
          <w:p w14:paraId="0B3CFA47" w14:textId="13A5009A" w:rsidR="00880C97" w:rsidRPr="00FF5CD4" w:rsidRDefault="00880C97" w:rsidP="00BE4A4C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,181,</w:t>
            </w: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3D5A3CE7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49DF2BDB" w14:textId="725CBBFE" w:rsidR="00880C97" w:rsidRPr="00FF5CD4" w:rsidRDefault="00545465" w:rsidP="00190B93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A24468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19270713" w14:textId="7B1CC973" w:rsidR="00880C97" w:rsidRPr="00FF5CD4" w:rsidRDefault="00880C97" w:rsidP="00880C9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2,178,892</w:t>
            </w:r>
          </w:p>
        </w:tc>
      </w:tr>
      <w:tr w:rsidR="00880C97" w:rsidRPr="00FF5CD4" w14:paraId="3AC3C69A" w14:textId="77777777" w:rsidTr="00572F40">
        <w:tc>
          <w:tcPr>
            <w:tcW w:w="3919" w:type="dxa"/>
            <w:shd w:val="clear" w:color="auto" w:fill="auto"/>
            <w:vAlign w:val="bottom"/>
          </w:tcPr>
          <w:p w14:paraId="0AB14F60" w14:textId="77777777" w:rsidR="00880C97" w:rsidRPr="00FF5CD4" w:rsidRDefault="00880C97" w:rsidP="00880C97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50" w:type="dxa"/>
            <w:shd w:val="clear" w:color="auto" w:fill="auto"/>
          </w:tcPr>
          <w:p w14:paraId="4F3EC873" w14:textId="59FF2CAC" w:rsidR="00880C97" w:rsidRPr="00FF5CD4" w:rsidRDefault="00545465" w:rsidP="00880C9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9CD4EC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</w:tcPr>
          <w:p w14:paraId="39A11FDA" w14:textId="06F94BF7" w:rsidR="00880C97" w:rsidRPr="00FF5CD4" w:rsidRDefault="00880C97" w:rsidP="00880C97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lang w:eastAsia="zh-CN"/>
              </w:rPr>
              <w:t>74,027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54FB7EC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0E4FCEC0" w14:textId="19342416" w:rsidR="00880C97" w:rsidRPr="00FF5CD4" w:rsidRDefault="00545465" w:rsidP="00880C9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74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B5286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</w:tcPr>
          <w:p w14:paraId="7B59B00C" w14:textId="50E0A685" w:rsidR="00880C97" w:rsidRPr="00FF5CD4" w:rsidRDefault="00880C97" w:rsidP="00880C9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71,036</w:t>
            </w:r>
          </w:p>
        </w:tc>
      </w:tr>
      <w:tr w:rsidR="00880C97" w:rsidRPr="00FF5CD4" w14:paraId="0B40D47F" w14:textId="77777777" w:rsidTr="00496A3D">
        <w:tc>
          <w:tcPr>
            <w:tcW w:w="3919" w:type="dxa"/>
            <w:shd w:val="clear" w:color="auto" w:fill="auto"/>
            <w:vAlign w:val="bottom"/>
          </w:tcPr>
          <w:p w14:paraId="03A6E0BC" w14:textId="77777777" w:rsidR="00880C97" w:rsidRPr="00FF5CD4" w:rsidRDefault="00880C97" w:rsidP="00880C97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083728" w14:textId="18B0800C" w:rsidR="00880C97" w:rsidRPr="00FF5CD4" w:rsidRDefault="00545465" w:rsidP="00880C9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617</w:t>
            </w:r>
          </w:p>
        </w:tc>
        <w:tc>
          <w:tcPr>
            <w:tcW w:w="239" w:type="dxa"/>
            <w:shd w:val="clear" w:color="auto" w:fill="auto"/>
          </w:tcPr>
          <w:p w14:paraId="3A38CF7A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07C3BE9" w14:textId="5B06E2CB" w:rsidR="00880C97" w:rsidRPr="00FF5CD4" w:rsidRDefault="00880C97" w:rsidP="00880C97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255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9132327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3849E9" w14:textId="772F7307" w:rsidR="00880C97" w:rsidRPr="00FF5CD4" w:rsidRDefault="00545465" w:rsidP="00880C9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,</w:t>
            </w:r>
            <w:r w:rsidRPr="0054546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296</w:t>
            </w:r>
          </w:p>
        </w:tc>
        <w:tc>
          <w:tcPr>
            <w:tcW w:w="239" w:type="dxa"/>
            <w:shd w:val="clear" w:color="auto" w:fill="auto"/>
          </w:tcPr>
          <w:p w14:paraId="30785912" w14:textId="77777777" w:rsidR="00880C97" w:rsidRPr="00FF5CD4" w:rsidRDefault="00880C97" w:rsidP="00880C9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FDD0D2" w14:textId="0C534366" w:rsidR="00880C97" w:rsidRPr="00FF5CD4" w:rsidRDefault="00880C97" w:rsidP="00880C9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249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928</w:t>
            </w:r>
          </w:p>
        </w:tc>
      </w:tr>
      <w:bookmarkEnd w:id="12"/>
    </w:tbl>
    <w:p w14:paraId="4D6F2813" w14:textId="758727F2" w:rsidR="00454E1C" w:rsidRPr="00454E1C" w:rsidRDefault="00454E1C" w:rsidP="00FE0E22">
      <w:pPr>
        <w:spacing w:after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eastAsia="zh-CN"/>
        </w:rPr>
      </w:pPr>
    </w:p>
    <w:p w14:paraId="0BCA9372" w14:textId="7148A27A" w:rsidR="004A1DCA" w:rsidRPr="00FE0E22" w:rsidRDefault="00454E1C" w:rsidP="00454E1C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16"/>
          <w:szCs w:val="16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16"/>
          <w:szCs w:val="16"/>
          <w:lang w:eastAsia="zh-CN"/>
        </w:rPr>
        <w:br w:type="page"/>
      </w:r>
    </w:p>
    <w:p w14:paraId="218F157C" w14:textId="21F4F531" w:rsidR="0069596B" w:rsidRPr="00FF5CD4" w:rsidRDefault="0069596B" w:rsidP="00FE0E22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FF5CD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lastRenderedPageBreak/>
        <w:t xml:space="preserve">จำแนกตามประเภทการจัดชั้น </w:t>
      </w:r>
    </w:p>
    <w:p w14:paraId="0E95660F" w14:textId="77777777" w:rsidR="008106F0" w:rsidRPr="00454E1C" w:rsidRDefault="008106F0" w:rsidP="007F09D5">
      <w:pPr>
        <w:spacing w:after="0"/>
        <w:rPr>
          <w:rFonts w:asciiTheme="majorBidi" w:eastAsia="Times New Roman" w:hAnsiTheme="majorBidi" w:cstheme="majorBidi"/>
          <w:color w:val="000000"/>
          <w:sz w:val="8"/>
          <w:szCs w:val="8"/>
          <w:lang w:eastAsia="zh-CN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7F09D5" w:rsidRPr="00FF5CD4" w14:paraId="22EE2683" w14:textId="77777777" w:rsidTr="007F09D5">
        <w:tc>
          <w:tcPr>
            <w:tcW w:w="3919" w:type="dxa"/>
            <w:shd w:val="clear" w:color="auto" w:fill="auto"/>
            <w:vAlign w:val="bottom"/>
          </w:tcPr>
          <w:p w14:paraId="29BFBF32" w14:textId="77777777" w:rsidR="007F09D5" w:rsidRPr="00927A7F" w:rsidRDefault="007F09D5" w:rsidP="007F09D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3C16A7BF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C2E2845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21CBCFC3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7F09D5" w:rsidRPr="00FF5CD4" w14:paraId="6FA364F0" w14:textId="77777777" w:rsidTr="007F09D5">
        <w:tc>
          <w:tcPr>
            <w:tcW w:w="3919" w:type="dxa"/>
            <w:shd w:val="clear" w:color="auto" w:fill="auto"/>
            <w:vAlign w:val="bottom"/>
          </w:tcPr>
          <w:p w14:paraId="25482BAF" w14:textId="77777777" w:rsidR="007F09D5" w:rsidRPr="00927A7F" w:rsidRDefault="007F09D5" w:rsidP="007F09D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CC0A5F9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AC33A5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A463A41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3358604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762F5FD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8396AA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537FAF6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7F09D5" w:rsidRPr="00FF5CD4" w14:paraId="2F078F4E" w14:textId="77777777" w:rsidTr="007F09D5">
        <w:tc>
          <w:tcPr>
            <w:tcW w:w="3919" w:type="dxa"/>
            <w:shd w:val="clear" w:color="auto" w:fill="auto"/>
            <w:vAlign w:val="bottom"/>
          </w:tcPr>
          <w:p w14:paraId="6A644684" w14:textId="77777777" w:rsidR="007F09D5" w:rsidRPr="00927A7F" w:rsidRDefault="007F09D5" w:rsidP="007F09D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F2358F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D6F3D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EA14B28" w14:textId="77777777" w:rsidR="007F09D5" w:rsidRPr="00927A7F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CCD08C3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0D5E267" w14:textId="77777777" w:rsidR="007F09D5" w:rsidRPr="00927A7F" w:rsidDel="009668A4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5B60C9" w14:textId="77777777" w:rsidR="007F09D5" w:rsidRPr="00927A7F" w:rsidRDefault="007F09D5" w:rsidP="007F09D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9CD0EB" w14:textId="77777777" w:rsidR="007F09D5" w:rsidRPr="00927A7F" w:rsidDel="009668A4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7F09D5" w:rsidRPr="00FF5CD4" w14:paraId="0A88B132" w14:textId="77777777" w:rsidTr="007F09D5">
        <w:tc>
          <w:tcPr>
            <w:tcW w:w="3919" w:type="dxa"/>
            <w:shd w:val="clear" w:color="auto" w:fill="auto"/>
            <w:vAlign w:val="bottom"/>
          </w:tcPr>
          <w:p w14:paraId="50116532" w14:textId="77777777" w:rsidR="007F09D5" w:rsidRPr="00927A7F" w:rsidRDefault="007F09D5" w:rsidP="007F09D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46642267" w14:textId="77777777" w:rsidR="007F09D5" w:rsidRPr="00927A7F" w:rsidDel="009668A4" w:rsidRDefault="007F09D5" w:rsidP="007F09D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E67657" w:rsidRPr="00FF5CD4" w14:paraId="28CDCC55" w14:textId="77777777" w:rsidTr="007F09D5">
        <w:tc>
          <w:tcPr>
            <w:tcW w:w="3919" w:type="dxa"/>
            <w:shd w:val="clear" w:color="auto" w:fill="auto"/>
            <w:vAlign w:val="bottom"/>
          </w:tcPr>
          <w:p w14:paraId="39029498" w14:textId="169E53F1" w:rsidR="00E67657" w:rsidRPr="00927A7F" w:rsidRDefault="00E67657" w:rsidP="00E67657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330B655C" w14:textId="0C1076BB" w:rsidR="00E67657" w:rsidRPr="00E67657" w:rsidRDefault="00E67657" w:rsidP="00E6765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2,023,918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3C419A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DADA037" w14:textId="094FD612" w:rsidR="00E67657" w:rsidRPr="00927A7F" w:rsidRDefault="00E67657" w:rsidP="00190B93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1,969,341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8E82DB4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0E2E366C" w14:textId="1C734065" w:rsidR="00E67657" w:rsidRPr="00E67657" w:rsidRDefault="00E67657" w:rsidP="00E6765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2,019,968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EA9385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B2A1754" w14:textId="308CD2E4" w:rsidR="00E67657" w:rsidRPr="00927A7F" w:rsidRDefault="00E67657" w:rsidP="00E6765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965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429</w:t>
            </w:r>
          </w:p>
        </w:tc>
      </w:tr>
      <w:tr w:rsidR="00E67657" w:rsidRPr="00FF5CD4" w14:paraId="6B784B99" w14:textId="77777777" w:rsidTr="007F09D5">
        <w:tc>
          <w:tcPr>
            <w:tcW w:w="3919" w:type="dxa"/>
            <w:shd w:val="clear" w:color="auto" w:fill="auto"/>
            <w:vAlign w:val="bottom"/>
          </w:tcPr>
          <w:p w14:paraId="706B61FD" w14:textId="5306FE18" w:rsidR="00E67657" w:rsidRPr="00927A7F" w:rsidRDefault="00E67657" w:rsidP="00E67657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14:paraId="629B1F8B" w14:textId="6EA79C5A" w:rsidR="00E67657" w:rsidRPr="00E67657" w:rsidRDefault="00E67657" w:rsidP="00E6765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181,783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16026A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B67A46E" w14:textId="56D42AAF" w:rsidR="00E67657" w:rsidRPr="00927A7F" w:rsidRDefault="00E67657" w:rsidP="00E67657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197,637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21BD69F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21055041" w14:textId="0C7A32B8" w:rsidR="00E67657" w:rsidRPr="00E67657" w:rsidRDefault="00E67657" w:rsidP="00E6765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181,525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E493D2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5307C0B2" w14:textId="25834394" w:rsidR="00E67657" w:rsidRPr="00927A7F" w:rsidRDefault="00E67657" w:rsidP="00E6765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197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334</w:t>
            </w:r>
          </w:p>
        </w:tc>
      </w:tr>
      <w:tr w:rsidR="00E67657" w:rsidRPr="00FF5CD4" w14:paraId="25163957" w14:textId="77777777" w:rsidTr="007F09D5">
        <w:tc>
          <w:tcPr>
            <w:tcW w:w="3919" w:type="dxa"/>
            <w:shd w:val="clear" w:color="auto" w:fill="auto"/>
            <w:vAlign w:val="bottom"/>
          </w:tcPr>
          <w:p w14:paraId="7A24920C" w14:textId="4E4ECBBD" w:rsidR="00E67657" w:rsidRPr="00927A7F" w:rsidRDefault="00E67657" w:rsidP="00E67657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150" w:type="dxa"/>
            <w:shd w:val="clear" w:color="auto" w:fill="auto"/>
          </w:tcPr>
          <w:p w14:paraId="6803C6E6" w14:textId="2F262048" w:rsidR="00E67657" w:rsidRPr="00E67657" w:rsidRDefault="00E67657" w:rsidP="00E6765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104,362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F25F29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439A088" w14:textId="2476539E" w:rsidR="00E67657" w:rsidRPr="00927A7F" w:rsidRDefault="00E67657" w:rsidP="00E67657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102,772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1D045F8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4E18F649" w14:textId="46F87005" w:rsidR="00E67657" w:rsidRPr="00E67657" w:rsidRDefault="00E67657" w:rsidP="00E6765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 w:val="28"/>
                <w:lang w:eastAsia="zh-CN"/>
              </w:rPr>
              <w:t>103,141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AD3B64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6CC423F" w14:textId="37C45AEF" w:rsidR="00E67657" w:rsidRPr="00927A7F" w:rsidRDefault="00E67657" w:rsidP="00E6765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101</w:t>
            </w:r>
            <w:r w:rsidRPr="00927A7F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610</w:t>
            </w:r>
          </w:p>
        </w:tc>
      </w:tr>
      <w:tr w:rsidR="00E67657" w:rsidRPr="00FF5CD4" w14:paraId="2380B773" w14:textId="77777777" w:rsidTr="007F09D5">
        <w:tc>
          <w:tcPr>
            <w:tcW w:w="3919" w:type="dxa"/>
            <w:shd w:val="clear" w:color="auto" w:fill="auto"/>
            <w:vAlign w:val="bottom"/>
          </w:tcPr>
          <w:p w14:paraId="60A278E6" w14:textId="33FFEC29" w:rsidR="00E67657" w:rsidRPr="00927A7F" w:rsidRDefault="00E67657" w:rsidP="00E67657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04F588" w14:textId="64B14019" w:rsidR="00E67657" w:rsidRPr="00E67657" w:rsidRDefault="00E67657" w:rsidP="00E67657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2,310,063</w:t>
            </w:r>
          </w:p>
        </w:tc>
        <w:tc>
          <w:tcPr>
            <w:tcW w:w="239" w:type="dxa"/>
            <w:shd w:val="clear" w:color="auto" w:fill="auto"/>
          </w:tcPr>
          <w:p w14:paraId="5D4C4469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96076" w14:textId="6A729848" w:rsidR="00E67657" w:rsidRPr="00927A7F" w:rsidRDefault="00E67657" w:rsidP="00E67657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2,269,750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126736D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26C6EF" w14:textId="43EE4BFA" w:rsidR="00E67657" w:rsidRPr="00E67657" w:rsidRDefault="00E67657" w:rsidP="00E67657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2,304,634</w:t>
            </w:r>
          </w:p>
        </w:tc>
        <w:tc>
          <w:tcPr>
            <w:tcW w:w="239" w:type="dxa"/>
            <w:shd w:val="clear" w:color="auto" w:fill="auto"/>
          </w:tcPr>
          <w:p w14:paraId="59AA8A5A" w14:textId="77777777" w:rsidR="00E67657" w:rsidRPr="00927A7F" w:rsidRDefault="00E67657" w:rsidP="00E67657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A8797" w14:textId="02E15852" w:rsidR="00E67657" w:rsidRPr="00927A7F" w:rsidRDefault="00E67657" w:rsidP="00E67657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264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373</w:t>
            </w:r>
          </w:p>
        </w:tc>
      </w:tr>
    </w:tbl>
    <w:p w14:paraId="177BA45A" w14:textId="77777777" w:rsidR="0069596B" w:rsidRPr="00454E1C" w:rsidRDefault="0069596B" w:rsidP="0044207E">
      <w:pPr>
        <w:spacing w:after="0"/>
        <w:rPr>
          <w:rFonts w:asciiTheme="majorBidi" w:eastAsia="Times New Roman" w:hAnsiTheme="majorBidi" w:cstheme="majorBidi"/>
          <w:color w:val="000000"/>
          <w:sz w:val="8"/>
          <w:szCs w:val="8"/>
          <w:lang w:eastAsia="zh-CN"/>
        </w:rPr>
      </w:pPr>
    </w:p>
    <w:p w14:paraId="77C4D114" w14:textId="5B9666EA" w:rsidR="008106F0" w:rsidRPr="008106F0" w:rsidRDefault="0069596B" w:rsidP="004A1DCA">
      <w:pPr>
        <w:ind w:firstLine="576"/>
        <w:rPr>
          <w:rFonts w:asciiTheme="majorBidi" w:hAnsiTheme="majorBidi" w:cstheme="majorBidi"/>
          <w:sz w:val="30"/>
          <w:szCs w:val="30"/>
        </w:rPr>
      </w:pPr>
      <w:r w:rsidRPr="00FF5CD4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F5CD4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3F859278" w14:textId="77777777" w:rsidR="0069596B" w:rsidRPr="0069596B" w:rsidRDefault="0069596B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0250C9C8" w14:textId="77777777" w:rsidR="0069596B" w:rsidRPr="00454E1C" w:rsidRDefault="0069596B" w:rsidP="0069596B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8"/>
          <w:szCs w:val="8"/>
          <w:highlight w:val="cyan"/>
          <w:lang w:eastAsia="zh-CN"/>
        </w:rPr>
      </w:pPr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DE3FA1" w:rsidRPr="0069596B" w14:paraId="238297D9" w14:textId="77777777" w:rsidTr="00E71123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7059BC5E" w14:textId="77777777" w:rsidR="00DE3FA1" w:rsidRPr="0069596B" w:rsidRDefault="00DE3FA1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05" w:type="dxa"/>
            <w:gridSpan w:val="17"/>
            <w:vAlign w:val="bottom"/>
            <w:hideMark/>
          </w:tcPr>
          <w:p w14:paraId="33A6DD3F" w14:textId="1B1EC93D" w:rsidR="00DE3FA1" w:rsidRPr="0069596B" w:rsidRDefault="00DE3FA1" w:rsidP="00DE3FA1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9596B" w:rsidRPr="0069596B" w14:paraId="24B1DDE8" w14:textId="77777777" w:rsidTr="00496A3D">
        <w:trPr>
          <w:cantSplit/>
          <w:trHeight w:val="294"/>
        </w:trPr>
        <w:tc>
          <w:tcPr>
            <w:tcW w:w="2340" w:type="dxa"/>
            <w:vAlign w:val="bottom"/>
          </w:tcPr>
          <w:p w14:paraId="64083121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29519BE7" w14:textId="2B9FE08A" w:rsidR="0069596B" w:rsidRPr="00492F6B" w:rsidRDefault="00492F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มิถุนายน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 xml:space="preserve"> </w:t>
            </w:r>
            <w:r w:rsidR="0069596B"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1" w:type="dxa"/>
          </w:tcPr>
          <w:p w14:paraId="3AD6A96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582D04D8" w14:textId="1C74F1E4" w:rsidR="0069596B" w:rsidRPr="0069596B" w:rsidRDefault="00DE3FA1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492F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</w:t>
            </w: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2563</w:t>
            </w:r>
          </w:p>
        </w:tc>
        <w:tc>
          <w:tcPr>
            <w:tcW w:w="33" w:type="dxa"/>
            <w:gridSpan w:val="2"/>
          </w:tcPr>
          <w:p w14:paraId="521FB00E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69596B" w:rsidRPr="0069596B" w14:paraId="5A655BAB" w14:textId="77777777" w:rsidTr="00496A3D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569AD86F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0D6DFB49" w14:textId="77777777" w:rsidR="0069596B" w:rsidRPr="0069596B" w:rsidRDefault="0069596B" w:rsidP="0069596B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4F4DD4A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7E38F76" w14:textId="77777777" w:rsidR="0069596B" w:rsidRPr="0069596B" w:rsidRDefault="0069596B" w:rsidP="0069596B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700393AE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445771E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07F78BF3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3EC098C8" w14:textId="77777777" w:rsidR="0069596B" w:rsidRPr="0069596B" w:rsidRDefault="0069596B" w:rsidP="0069596B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7DB210A3" w14:textId="77777777" w:rsidR="0069596B" w:rsidRPr="0069596B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33353134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1AAD78A0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0BF958B6" w14:textId="77777777" w:rsidR="0069596B" w:rsidRPr="0069596B" w:rsidRDefault="0069596B" w:rsidP="0069596B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77CCF5A3" w14:textId="77777777" w:rsidR="0069596B" w:rsidRPr="0069596B" w:rsidRDefault="0069596B" w:rsidP="0069596B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0CF85EE9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F5DCB51" w14:textId="77777777" w:rsidR="0069596B" w:rsidRPr="0069596B" w:rsidRDefault="0069596B" w:rsidP="0069596B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3C4D9E85" w14:textId="77777777" w:rsidR="0069596B" w:rsidRPr="0069596B" w:rsidRDefault="0069596B" w:rsidP="0069596B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8C721B9" w14:textId="77777777" w:rsidR="0069596B" w:rsidRPr="0069596B" w:rsidRDefault="0069596B" w:rsidP="0069596B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9596B" w:rsidRPr="0069596B" w14:paraId="3B376E40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7D7AA86D" w14:textId="77777777" w:rsidR="0069596B" w:rsidRPr="0069596B" w:rsidRDefault="0069596B" w:rsidP="0069596B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659C60B8" w14:textId="77777777" w:rsidR="0069596B" w:rsidRPr="0069596B" w:rsidDel="005A5B95" w:rsidRDefault="0069596B" w:rsidP="0069596B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D12EED" w:rsidRPr="0069596B" w14:paraId="09E6F5B8" w14:textId="77777777" w:rsidTr="00496A3D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588D6D4F" w14:textId="0047BC68" w:rsidR="00D12EED" w:rsidRPr="0069596B" w:rsidRDefault="00D12EED" w:rsidP="00D12EED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val="th-TH" w:eastAsia="zh-CN"/>
              </w:rPr>
              <w:t>่</w:t>
            </w:r>
          </w:p>
        </w:tc>
        <w:tc>
          <w:tcPr>
            <w:tcW w:w="980" w:type="dxa"/>
            <w:vAlign w:val="bottom"/>
          </w:tcPr>
          <w:p w14:paraId="44A7444B" w14:textId="73830779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13,150</w:t>
            </w:r>
          </w:p>
        </w:tc>
        <w:tc>
          <w:tcPr>
            <w:tcW w:w="44" w:type="dxa"/>
            <w:vAlign w:val="bottom"/>
          </w:tcPr>
          <w:p w14:paraId="5FF3CDDB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72D37E1" w14:textId="04C2B495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1,093</w:t>
            </w:r>
          </w:p>
        </w:tc>
        <w:tc>
          <w:tcPr>
            <w:tcW w:w="41" w:type="dxa"/>
            <w:vAlign w:val="bottom"/>
          </w:tcPr>
          <w:p w14:paraId="0CC58D1B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1C2FA89" w14:textId="3C9662EA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3,728</w:t>
            </w:r>
          </w:p>
        </w:tc>
        <w:tc>
          <w:tcPr>
            <w:tcW w:w="62" w:type="dxa"/>
            <w:vAlign w:val="bottom"/>
          </w:tcPr>
          <w:p w14:paraId="00121651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0EECBE9" w14:textId="705D79FB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17,971</w:t>
            </w:r>
          </w:p>
        </w:tc>
        <w:tc>
          <w:tcPr>
            <w:tcW w:w="68" w:type="dxa"/>
            <w:gridSpan w:val="2"/>
            <w:vAlign w:val="bottom"/>
          </w:tcPr>
          <w:p w14:paraId="7411831C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EDFAC00" w14:textId="2CF8BBC2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21" w:type="dxa"/>
            <w:vAlign w:val="bottom"/>
          </w:tcPr>
          <w:p w14:paraId="45D66C51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E0643FB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16AC4E1" w14:textId="7F64D870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580FDDA1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3B646EC" w14:textId="053AFCB2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32CBB8FB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448BA" w14:textId="19DF9469" w:rsidR="00D12EED" w:rsidRPr="0069596B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</w:tr>
      <w:tr w:rsidR="00D12EED" w:rsidRPr="0069596B" w14:paraId="5E600F71" w14:textId="77777777" w:rsidTr="0015740F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7C6D47C4" w14:textId="77777777" w:rsidR="00D12EED" w:rsidRPr="0069596B" w:rsidRDefault="00D12EED" w:rsidP="00D12EE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076725B0" w14:textId="4D1D7D41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519,079</w:t>
            </w:r>
          </w:p>
        </w:tc>
        <w:tc>
          <w:tcPr>
            <w:tcW w:w="44" w:type="dxa"/>
            <w:vAlign w:val="bottom"/>
          </w:tcPr>
          <w:p w14:paraId="1B1D919A" w14:textId="77777777" w:rsidR="00D12EED" w:rsidRPr="00E67657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5867916B" w14:textId="7F5B162E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63,686</w:t>
            </w:r>
          </w:p>
        </w:tc>
        <w:tc>
          <w:tcPr>
            <w:tcW w:w="41" w:type="dxa"/>
            <w:vAlign w:val="bottom"/>
          </w:tcPr>
          <w:p w14:paraId="184292DC" w14:textId="77777777" w:rsidR="00D12EED" w:rsidRPr="00E67657" w:rsidRDefault="00D12EED" w:rsidP="00D12EE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4D08C55B" w14:textId="646ECE4E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44,564</w:t>
            </w:r>
          </w:p>
        </w:tc>
        <w:tc>
          <w:tcPr>
            <w:tcW w:w="62" w:type="dxa"/>
            <w:vAlign w:val="bottom"/>
          </w:tcPr>
          <w:p w14:paraId="6488202E" w14:textId="77777777" w:rsidR="00D12EED" w:rsidRPr="00E67657" w:rsidRDefault="00D12EED" w:rsidP="00D12EE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54762AC" w14:textId="09ED803F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627,329</w:t>
            </w:r>
          </w:p>
        </w:tc>
        <w:tc>
          <w:tcPr>
            <w:tcW w:w="68" w:type="dxa"/>
            <w:gridSpan w:val="2"/>
            <w:vAlign w:val="bottom"/>
          </w:tcPr>
          <w:p w14:paraId="2EA131C8" w14:textId="77777777" w:rsidR="00D12EED" w:rsidRPr="0069596B" w:rsidRDefault="00D12EED" w:rsidP="00D12EED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FFA290" w14:textId="5D47C523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512,761</w:t>
            </w:r>
          </w:p>
        </w:tc>
        <w:tc>
          <w:tcPr>
            <w:tcW w:w="21" w:type="dxa"/>
            <w:vAlign w:val="bottom"/>
          </w:tcPr>
          <w:p w14:paraId="020C7783" w14:textId="77777777" w:rsidR="00D12EED" w:rsidRPr="0069596B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351802F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8AF4944" w14:textId="5AD03CEB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62,98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69" w:type="dxa"/>
            <w:vAlign w:val="bottom"/>
          </w:tcPr>
          <w:p w14:paraId="579A9D67" w14:textId="77777777" w:rsidR="00D12EED" w:rsidRPr="0069596B" w:rsidRDefault="00D12EED" w:rsidP="00D12EE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195613E" w14:textId="42FCE27A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43,83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</w:t>
            </w:r>
          </w:p>
        </w:tc>
        <w:tc>
          <w:tcPr>
            <w:tcW w:w="67" w:type="dxa"/>
            <w:vAlign w:val="bottom"/>
          </w:tcPr>
          <w:p w14:paraId="3AC065C9" w14:textId="77777777" w:rsidR="00D12EED" w:rsidRPr="0069596B" w:rsidRDefault="00D12EED" w:rsidP="00D12EED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20D96D5" w14:textId="314D3B90" w:rsidR="00D12EED" w:rsidRPr="0069596B" w:rsidDel="005A5B95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619,585</w:t>
            </w:r>
          </w:p>
        </w:tc>
      </w:tr>
      <w:tr w:rsidR="00D12EED" w:rsidRPr="0069596B" w14:paraId="2AB61FA9" w14:textId="77777777" w:rsidTr="00132660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263D4662" w14:textId="77777777" w:rsidR="00D12EED" w:rsidRPr="0069596B" w:rsidRDefault="00D12EED" w:rsidP="00D12EE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17C1F066" w14:textId="775DB8AA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164,352</w:t>
            </w:r>
          </w:p>
        </w:tc>
        <w:tc>
          <w:tcPr>
            <w:tcW w:w="44" w:type="dxa"/>
            <w:vAlign w:val="bottom"/>
          </w:tcPr>
          <w:p w14:paraId="063047E2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05425FE1" w14:textId="61825268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11,987</w:t>
            </w:r>
          </w:p>
        </w:tc>
        <w:tc>
          <w:tcPr>
            <w:tcW w:w="41" w:type="dxa"/>
            <w:vAlign w:val="bottom"/>
          </w:tcPr>
          <w:p w14:paraId="5E64E5BF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FCEB444" w14:textId="5FA05B56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17,944</w:t>
            </w:r>
          </w:p>
        </w:tc>
        <w:tc>
          <w:tcPr>
            <w:tcW w:w="62" w:type="dxa"/>
            <w:vAlign w:val="bottom"/>
          </w:tcPr>
          <w:p w14:paraId="17E6736A" w14:textId="77777777" w:rsidR="00D12EED" w:rsidRPr="00E67657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EE673C2" w14:textId="25DCE03D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194,283</w:t>
            </w:r>
          </w:p>
        </w:tc>
        <w:tc>
          <w:tcPr>
            <w:tcW w:w="68" w:type="dxa"/>
            <w:gridSpan w:val="2"/>
            <w:vAlign w:val="bottom"/>
          </w:tcPr>
          <w:p w14:paraId="69F3D9E7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AFB59A5" w14:textId="2562AA61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155,503</w:t>
            </w:r>
          </w:p>
        </w:tc>
        <w:tc>
          <w:tcPr>
            <w:tcW w:w="21" w:type="dxa"/>
            <w:vAlign w:val="bottom"/>
          </w:tcPr>
          <w:p w14:paraId="27AAE9E8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2DC3063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34392E44" w14:textId="01BDE382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10B0BA8D" w14:textId="77777777" w:rsidR="00D12EED" w:rsidRPr="0069596B" w:rsidRDefault="00D12EED" w:rsidP="00D12EED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6F17083" w14:textId="7A893A6C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17,561</w:t>
            </w:r>
          </w:p>
        </w:tc>
        <w:tc>
          <w:tcPr>
            <w:tcW w:w="67" w:type="dxa"/>
            <w:vAlign w:val="bottom"/>
          </w:tcPr>
          <w:p w14:paraId="577641C2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EC58617" w14:textId="7AF2DEB9" w:rsidR="00D12EED" w:rsidRPr="0069596B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191,123</w:t>
            </w:r>
          </w:p>
        </w:tc>
      </w:tr>
      <w:tr w:rsidR="00D12EED" w:rsidRPr="0069596B" w14:paraId="4EE988E5" w14:textId="77777777" w:rsidTr="0015740F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27E96140" w14:textId="77777777" w:rsidR="00D12EED" w:rsidRPr="0069596B" w:rsidRDefault="00D12EED" w:rsidP="00D12EED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3F449956" w14:textId="25935084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366,236</w:t>
            </w:r>
          </w:p>
        </w:tc>
        <w:tc>
          <w:tcPr>
            <w:tcW w:w="44" w:type="dxa"/>
            <w:vAlign w:val="bottom"/>
          </w:tcPr>
          <w:p w14:paraId="45BB3DDA" w14:textId="77777777" w:rsidR="00D12EED" w:rsidRPr="00E67657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B40A438" w14:textId="1F848EF4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21,922</w:t>
            </w:r>
          </w:p>
        </w:tc>
        <w:tc>
          <w:tcPr>
            <w:tcW w:w="41" w:type="dxa"/>
            <w:vAlign w:val="bottom"/>
          </w:tcPr>
          <w:p w14:paraId="39E8D1E2" w14:textId="77777777" w:rsidR="00D12EED" w:rsidRPr="00E67657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3C8A744" w14:textId="3B6CE68E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12,105</w:t>
            </w:r>
          </w:p>
        </w:tc>
        <w:tc>
          <w:tcPr>
            <w:tcW w:w="62" w:type="dxa"/>
            <w:vAlign w:val="bottom"/>
          </w:tcPr>
          <w:p w14:paraId="33C59F37" w14:textId="77777777" w:rsidR="00D12EED" w:rsidRPr="00E67657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3F79CDB5" w14:textId="5BD5AD1A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400,263</w:t>
            </w:r>
          </w:p>
        </w:tc>
        <w:tc>
          <w:tcPr>
            <w:tcW w:w="68" w:type="dxa"/>
            <w:gridSpan w:val="2"/>
            <w:vAlign w:val="bottom"/>
          </w:tcPr>
          <w:p w14:paraId="3ED57298" w14:textId="77777777" w:rsidR="00D12EED" w:rsidRPr="0069596B" w:rsidRDefault="00D12EED" w:rsidP="00D12EE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1D9A02E5" w14:textId="552F1CD6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352,384</w:t>
            </w:r>
          </w:p>
        </w:tc>
        <w:tc>
          <w:tcPr>
            <w:tcW w:w="21" w:type="dxa"/>
            <w:vAlign w:val="bottom"/>
          </w:tcPr>
          <w:p w14:paraId="386DBE38" w14:textId="77777777" w:rsidR="00D12EED" w:rsidRPr="0069596B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5273891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CB204CB" w14:textId="6CCDA76C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446EABB9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4BEB916" w14:textId="7D934987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03CF7BE1" w14:textId="77777777" w:rsidR="00D12EED" w:rsidRPr="0069596B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D01605" w14:textId="52575020" w:rsidR="00D12EED" w:rsidRPr="0069596B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386,737</w:t>
            </w:r>
          </w:p>
        </w:tc>
      </w:tr>
      <w:tr w:rsidR="00D12EED" w:rsidRPr="0069596B" w14:paraId="7C9DAAA1" w14:textId="77777777" w:rsidTr="00132660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7035932D" w14:textId="77777777" w:rsidR="00D12EED" w:rsidRPr="0069596B" w:rsidRDefault="00D12EED" w:rsidP="00D12EE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525C2B52" w14:textId="2F5E9E48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518,302</w:t>
            </w:r>
          </w:p>
        </w:tc>
        <w:tc>
          <w:tcPr>
            <w:tcW w:w="44" w:type="dxa"/>
            <w:vAlign w:val="bottom"/>
          </w:tcPr>
          <w:p w14:paraId="34F6B9F0" w14:textId="77777777" w:rsidR="00D12EED" w:rsidRPr="00E67657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847FB29" w14:textId="5BEAEFD8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34,342</w:t>
            </w:r>
          </w:p>
        </w:tc>
        <w:tc>
          <w:tcPr>
            <w:tcW w:w="41" w:type="dxa"/>
            <w:vAlign w:val="bottom"/>
          </w:tcPr>
          <w:p w14:paraId="7C7B3EF7" w14:textId="77777777" w:rsidR="00D12EED" w:rsidRPr="00E67657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F2B794D" w14:textId="5F001A71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15,208</w:t>
            </w:r>
          </w:p>
        </w:tc>
        <w:tc>
          <w:tcPr>
            <w:tcW w:w="62" w:type="dxa"/>
            <w:vAlign w:val="bottom"/>
          </w:tcPr>
          <w:p w14:paraId="61D94448" w14:textId="77777777" w:rsidR="00D12EED" w:rsidRPr="00E67657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71D58AB" w14:textId="22034D40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567,852</w:t>
            </w:r>
          </w:p>
        </w:tc>
        <w:tc>
          <w:tcPr>
            <w:tcW w:w="68" w:type="dxa"/>
            <w:gridSpan w:val="2"/>
            <w:vAlign w:val="bottom"/>
          </w:tcPr>
          <w:p w14:paraId="6BDF8224" w14:textId="77777777" w:rsidR="00D12EED" w:rsidRPr="0069596B" w:rsidRDefault="00D12EED" w:rsidP="00D12EE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7890A01A" w14:textId="0B72102B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494,524</w:t>
            </w:r>
          </w:p>
        </w:tc>
        <w:tc>
          <w:tcPr>
            <w:tcW w:w="21" w:type="dxa"/>
            <w:vAlign w:val="bottom"/>
          </w:tcPr>
          <w:p w14:paraId="5F5AFD8E" w14:textId="77777777" w:rsidR="00D12EED" w:rsidRPr="0069596B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0BE1105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69FBDE3" w14:textId="289CD918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49449BD5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81B2992" w14:textId="1678A978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7516B528" w14:textId="77777777" w:rsidR="00D12EED" w:rsidRPr="0069596B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30A7B0" w14:textId="7AA9AB45" w:rsidR="00D12EED" w:rsidRPr="0069596B" w:rsidDel="005A5B95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557,242</w:t>
            </w:r>
          </w:p>
        </w:tc>
      </w:tr>
      <w:tr w:rsidR="00D12EED" w:rsidRPr="0069596B" w14:paraId="53AC8EB3" w14:textId="77777777" w:rsidTr="00D33FAF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7A7DC53" w14:textId="77777777" w:rsidR="00D12EED" w:rsidRPr="0069596B" w:rsidRDefault="00D12EED" w:rsidP="00D12EE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BC340C" w14:textId="73B74ED0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431,290</w:t>
            </w:r>
          </w:p>
        </w:tc>
        <w:tc>
          <w:tcPr>
            <w:tcW w:w="44" w:type="dxa"/>
            <w:vAlign w:val="bottom"/>
          </w:tcPr>
          <w:p w14:paraId="08256650" w14:textId="77777777" w:rsidR="00D12EED" w:rsidRPr="00E67657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D2B626" w14:textId="5A57751A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47,068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37A2944A" w14:textId="77777777" w:rsidR="00D12EED" w:rsidRPr="00E67657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1FB578" w14:textId="683443E1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10,561</w:t>
            </w:r>
          </w:p>
        </w:tc>
        <w:tc>
          <w:tcPr>
            <w:tcW w:w="62" w:type="dxa"/>
            <w:vAlign w:val="bottom"/>
          </w:tcPr>
          <w:p w14:paraId="2281AD96" w14:textId="77777777" w:rsidR="00D12EED" w:rsidRPr="00E67657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ED2A08" w14:textId="381CFBFC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488,919</w:t>
            </w:r>
          </w:p>
        </w:tc>
        <w:tc>
          <w:tcPr>
            <w:tcW w:w="68" w:type="dxa"/>
            <w:gridSpan w:val="2"/>
            <w:vAlign w:val="bottom"/>
          </w:tcPr>
          <w:p w14:paraId="1C726D3E" w14:textId="77777777" w:rsidR="00D12EED" w:rsidRPr="0069596B" w:rsidRDefault="00D12EED" w:rsidP="00D12EE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D5B26C" w14:textId="31E2ED9B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430,46</w:t>
            </w:r>
            <w:r w:rsidRPr="005F66F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1" w:type="dxa"/>
            <w:vAlign w:val="bottom"/>
          </w:tcPr>
          <w:p w14:paraId="5D2ABD56" w14:textId="77777777" w:rsidR="00D12EED" w:rsidRPr="0069596B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BAE7FDB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BD8D1" w14:textId="244125B1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</w:t>
            </w:r>
            <w:r w:rsidRPr="00F109E9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37</w:t>
            </w:r>
          </w:p>
        </w:tc>
        <w:tc>
          <w:tcPr>
            <w:tcW w:w="69" w:type="dxa"/>
            <w:vAlign w:val="bottom"/>
          </w:tcPr>
          <w:p w14:paraId="44697EC0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067C4" w14:textId="2E0A29F3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9,645</w:t>
            </w:r>
          </w:p>
        </w:tc>
        <w:tc>
          <w:tcPr>
            <w:tcW w:w="67" w:type="dxa"/>
            <w:vAlign w:val="bottom"/>
          </w:tcPr>
          <w:p w14:paraId="42098B3E" w14:textId="77777777" w:rsidR="00D12EED" w:rsidRPr="0069596B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032F967B" w14:textId="5A1C797D" w:rsidR="00D12EED" w:rsidRPr="0069596B" w:rsidDel="005A5B95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483,246</w:t>
            </w:r>
          </w:p>
        </w:tc>
      </w:tr>
      <w:tr w:rsidR="00D12EED" w:rsidRPr="0069596B" w14:paraId="387D9C2E" w14:textId="77777777" w:rsidTr="00D33FAF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1DEB54B4" w14:textId="77777777" w:rsidR="00D12EED" w:rsidRPr="0069596B" w:rsidRDefault="00D12EED" w:rsidP="00D12EED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81D488B" w14:textId="4AFBC5F1" w:rsidR="00D12EED" w:rsidRPr="00E67657" w:rsidRDefault="00D12EED" w:rsidP="00D12EED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2,012,409</w:t>
            </w:r>
          </w:p>
        </w:tc>
        <w:tc>
          <w:tcPr>
            <w:tcW w:w="44" w:type="dxa"/>
            <w:vAlign w:val="bottom"/>
          </w:tcPr>
          <w:p w14:paraId="4674DD74" w14:textId="77777777" w:rsidR="00D12EED" w:rsidRPr="00E67657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C6086A2" w14:textId="37E58EC2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180,098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6E19A002" w14:textId="77777777" w:rsidR="00D12EED" w:rsidRPr="00E67657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681C5E8A" w14:textId="7CA28B01" w:rsidR="00D12EED" w:rsidRPr="00E67657" w:rsidRDefault="00D12EED" w:rsidP="00D12EED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104,110</w:t>
            </w:r>
          </w:p>
        </w:tc>
        <w:tc>
          <w:tcPr>
            <w:tcW w:w="62" w:type="dxa"/>
            <w:vAlign w:val="bottom"/>
          </w:tcPr>
          <w:p w14:paraId="2363D10A" w14:textId="77777777" w:rsidR="00D12EED" w:rsidRPr="00E67657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7573E9B" w14:textId="02BBA01A" w:rsidR="00D12EED" w:rsidRPr="00E67657" w:rsidRDefault="00D12EED" w:rsidP="00D12EED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2,296,617</w:t>
            </w:r>
          </w:p>
        </w:tc>
        <w:tc>
          <w:tcPr>
            <w:tcW w:w="68" w:type="dxa"/>
            <w:gridSpan w:val="2"/>
            <w:vAlign w:val="bottom"/>
          </w:tcPr>
          <w:p w14:paraId="79098F34" w14:textId="77777777" w:rsidR="00D12EED" w:rsidRPr="0069596B" w:rsidRDefault="00D12EED" w:rsidP="00D12EED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EC7C85B" w14:textId="69C21EAF" w:rsidR="00D12EED" w:rsidRPr="0069596B" w:rsidRDefault="00D12EED" w:rsidP="00D12EED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F66F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1,958,154</w:t>
            </w:r>
          </w:p>
        </w:tc>
        <w:tc>
          <w:tcPr>
            <w:tcW w:w="21" w:type="dxa"/>
            <w:vAlign w:val="bottom"/>
          </w:tcPr>
          <w:p w14:paraId="515E3EAC" w14:textId="77777777" w:rsidR="00D12EED" w:rsidRPr="0069596B" w:rsidRDefault="00D12EED" w:rsidP="00D12EED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279730D1" w14:textId="77777777" w:rsidR="00D12EED" w:rsidRPr="0069596B" w:rsidRDefault="00D12EED" w:rsidP="00D12EED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E387DB7" w14:textId="724FC513" w:rsidR="00D12EED" w:rsidRPr="0069596B" w:rsidRDefault="00D12EED" w:rsidP="00D12EED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195,626</w:t>
            </w:r>
          </w:p>
        </w:tc>
        <w:tc>
          <w:tcPr>
            <w:tcW w:w="69" w:type="dxa"/>
            <w:vAlign w:val="bottom"/>
          </w:tcPr>
          <w:p w14:paraId="083BD3BD" w14:textId="77777777" w:rsidR="00D12EED" w:rsidRPr="0069596B" w:rsidRDefault="00D12EED" w:rsidP="00D12EED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36AFAE" w14:textId="56F82272" w:rsidR="00D12EED" w:rsidRPr="0069596B" w:rsidRDefault="00D12EED" w:rsidP="00D12EED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109E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101,462</w:t>
            </w:r>
          </w:p>
        </w:tc>
        <w:tc>
          <w:tcPr>
            <w:tcW w:w="67" w:type="dxa"/>
            <w:vAlign w:val="bottom"/>
          </w:tcPr>
          <w:p w14:paraId="1EFEA4FE" w14:textId="77777777" w:rsidR="00D12EED" w:rsidRPr="0069596B" w:rsidRDefault="00D12EED" w:rsidP="00D12EED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64A3" w14:textId="116DA155" w:rsidR="00D12EED" w:rsidRPr="0069596B" w:rsidDel="005A5B95" w:rsidRDefault="00D12EED" w:rsidP="00D12EED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2,255,242</w:t>
            </w:r>
          </w:p>
        </w:tc>
      </w:tr>
    </w:tbl>
    <w:p w14:paraId="45DD57D1" w14:textId="77777777" w:rsidR="0069596B" w:rsidRPr="00991D74" w:rsidRDefault="0069596B" w:rsidP="0069596B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0"/>
          <w:szCs w:val="10"/>
          <w:vertAlign w:val="superscript"/>
          <w:lang w:eastAsia="zh-CN"/>
        </w:rPr>
      </w:pPr>
    </w:p>
    <w:p w14:paraId="577ED53A" w14:textId="77777777" w:rsidR="0069596B" w:rsidRPr="0069596B" w:rsidRDefault="0069596B" w:rsidP="0069596B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532C5F14" w14:textId="2AB8DD62" w:rsidR="00FE0E22" w:rsidRPr="00454E1C" w:rsidRDefault="00FE0E22">
      <w:pPr>
        <w:rPr>
          <w:sz w:val="8"/>
          <w:szCs w:val="8"/>
        </w:rPr>
      </w:pPr>
      <w:bookmarkStart w:id="13" w:name="_Hlk77969011"/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DE3FA1" w:rsidRPr="0069596B" w14:paraId="4665630C" w14:textId="77777777" w:rsidTr="00E71123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4FEB256F" w14:textId="316A397E" w:rsidR="00DE3FA1" w:rsidRPr="0069596B" w:rsidRDefault="00DE3FA1" w:rsidP="00572F40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05" w:type="dxa"/>
            <w:gridSpan w:val="17"/>
            <w:vAlign w:val="bottom"/>
            <w:hideMark/>
          </w:tcPr>
          <w:p w14:paraId="4CC89769" w14:textId="1C3767B4" w:rsidR="00DE3FA1" w:rsidRPr="0069596B" w:rsidRDefault="00DE3FA1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492F6B" w:rsidRPr="0069596B" w14:paraId="0D603F98" w14:textId="77777777" w:rsidTr="00572F40">
        <w:trPr>
          <w:cantSplit/>
          <w:trHeight w:val="294"/>
        </w:trPr>
        <w:tc>
          <w:tcPr>
            <w:tcW w:w="2340" w:type="dxa"/>
            <w:vAlign w:val="bottom"/>
          </w:tcPr>
          <w:p w14:paraId="3A959D46" w14:textId="77777777" w:rsidR="00492F6B" w:rsidRPr="0069596B" w:rsidRDefault="00492F6B" w:rsidP="00572F40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18BF5F13" w14:textId="7436B65E" w:rsidR="00492F6B" w:rsidRPr="00492F6B" w:rsidRDefault="00DE3FA1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มิถุนายน</w:t>
            </w:r>
            <w:r w:rsidRPr="00492F6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 xml:space="preserve"> </w:t>
            </w: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  <w:tc>
          <w:tcPr>
            <w:tcW w:w="21" w:type="dxa"/>
          </w:tcPr>
          <w:p w14:paraId="00AF0AD0" w14:textId="77777777" w:rsidR="00492F6B" w:rsidRPr="0069596B" w:rsidRDefault="00492F6B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563E75CC" w14:textId="75E4AFEE" w:rsidR="00492F6B" w:rsidRPr="0069596B" w:rsidRDefault="00492F6B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492F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</w:t>
            </w:r>
            <w:r w:rsidRPr="00492F6B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2563</w:t>
            </w:r>
          </w:p>
        </w:tc>
        <w:tc>
          <w:tcPr>
            <w:tcW w:w="33" w:type="dxa"/>
            <w:gridSpan w:val="2"/>
          </w:tcPr>
          <w:p w14:paraId="353A01B5" w14:textId="77777777" w:rsidR="00492F6B" w:rsidRPr="0069596B" w:rsidRDefault="00492F6B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92F6B" w:rsidRPr="0069596B" w14:paraId="5C235272" w14:textId="77777777" w:rsidTr="00572F40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40745E98" w14:textId="77777777" w:rsidR="00492F6B" w:rsidRPr="0069596B" w:rsidRDefault="00492F6B" w:rsidP="00572F40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4B5DC5C9" w14:textId="77777777" w:rsidR="00492F6B" w:rsidRPr="0069596B" w:rsidRDefault="00492F6B" w:rsidP="00572F40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67797E51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3AEFE283" w14:textId="77777777" w:rsidR="00492F6B" w:rsidRPr="0069596B" w:rsidRDefault="00492F6B" w:rsidP="00572F40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1FD18373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43AC8DAC" w14:textId="77777777" w:rsidR="00492F6B" w:rsidRPr="0069596B" w:rsidRDefault="00492F6B" w:rsidP="00572F40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4DC3D07B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6C21E615" w14:textId="77777777" w:rsidR="00492F6B" w:rsidRPr="0069596B" w:rsidRDefault="00492F6B" w:rsidP="00572F40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6B84A6F1" w14:textId="77777777" w:rsidR="00492F6B" w:rsidRPr="0069596B" w:rsidRDefault="00492F6B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B055A5E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7768BADC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07D58DA6" w14:textId="77777777" w:rsidR="00492F6B" w:rsidRPr="0069596B" w:rsidRDefault="00492F6B" w:rsidP="00572F40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26A7D95F" w14:textId="77777777" w:rsidR="00492F6B" w:rsidRPr="0069596B" w:rsidRDefault="00492F6B" w:rsidP="00572F40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104AD09B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1317B8A" w14:textId="77777777" w:rsidR="00492F6B" w:rsidRPr="0069596B" w:rsidRDefault="00492F6B" w:rsidP="00572F40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025D1D93" w14:textId="77777777" w:rsidR="00492F6B" w:rsidRPr="0069596B" w:rsidRDefault="00492F6B" w:rsidP="00572F40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9444BF8" w14:textId="77777777" w:rsidR="00492F6B" w:rsidRPr="0069596B" w:rsidRDefault="00492F6B" w:rsidP="00572F40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492F6B" w:rsidRPr="0069596B" w14:paraId="774B18AC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521EB8BA" w14:textId="77777777" w:rsidR="00492F6B" w:rsidRPr="0069596B" w:rsidRDefault="00492F6B" w:rsidP="00572F40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7FA1A530" w14:textId="77777777" w:rsidR="00492F6B" w:rsidRPr="0069596B" w:rsidDel="005A5B95" w:rsidRDefault="00492F6B" w:rsidP="00572F40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C85539" w:rsidRPr="0069596B" w14:paraId="0CB4859B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16FE709A" w14:textId="77777777" w:rsidR="00C85539" w:rsidRPr="0069596B" w:rsidRDefault="00C85539" w:rsidP="00C85539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val="th-TH" w:eastAsia="zh-CN"/>
              </w:rPr>
              <w:t>่</w:t>
            </w:r>
          </w:p>
        </w:tc>
        <w:tc>
          <w:tcPr>
            <w:tcW w:w="980" w:type="dxa"/>
            <w:vAlign w:val="bottom"/>
          </w:tcPr>
          <w:p w14:paraId="3A329000" w14:textId="31A840B1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13,150</w:t>
            </w:r>
          </w:p>
        </w:tc>
        <w:tc>
          <w:tcPr>
            <w:tcW w:w="44" w:type="dxa"/>
            <w:vAlign w:val="bottom"/>
          </w:tcPr>
          <w:p w14:paraId="40CB117D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496AB8CF" w14:textId="1EC68C5C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1,093</w:t>
            </w:r>
          </w:p>
        </w:tc>
        <w:tc>
          <w:tcPr>
            <w:tcW w:w="41" w:type="dxa"/>
            <w:vAlign w:val="bottom"/>
          </w:tcPr>
          <w:p w14:paraId="1E40B338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332832E7" w14:textId="420378E4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3,728</w:t>
            </w:r>
          </w:p>
        </w:tc>
        <w:tc>
          <w:tcPr>
            <w:tcW w:w="62" w:type="dxa"/>
            <w:vAlign w:val="bottom"/>
          </w:tcPr>
          <w:p w14:paraId="28358D4E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297AA475" w14:textId="1A41AA02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</w:t>
            </w:r>
            <w:r w:rsidRPr="00E67657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,</w:t>
            </w: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971</w:t>
            </w:r>
          </w:p>
        </w:tc>
        <w:tc>
          <w:tcPr>
            <w:tcW w:w="68" w:type="dxa"/>
            <w:gridSpan w:val="2"/>
            <w:vAlign w:val="bottom"/>
          </w:tcPr>
          <w:p w14:paraId="6103DC0B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6C1D6D08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12,518</w:t>
            </w:r>
          </w:p>
        </w:tc>
        <w:tc>
          <w:tcPr>
            <w:tcW w:w="21" w:type="dxa"/>
            <w:vAlign w:val="bottom"/>
          </w:tcPr>
          <w:p w14:paraId="3FECC058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789BD44B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0D2C49C5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7716BC3E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3E4080C6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4B98F549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606C4B1" w14:textId="77777777" w:rsidR="00C85539" w:rsidRPr="0069596B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17,309</w:t>
            </w:r>
          </w:p>
        </w:tc>
      </w:tr>
      <w:tr w:rsidR="00C85539" w:rsidRPr="0069596B" w14:paraId="592D38A2" w14:textId="77777777" w:rsidTr="0015740F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047653D8" w14:textId="77777777" w:rsidR="00C85539" w:rsidRPr="0069596B" w:rsidRDefault="00C85539" w:rsidP="00C85539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4A7B325A" w14:textId="6423C6C5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519,028</w:t>
            </w:r>
          </w:p>
        </w:tc>
        <w:tc>
          <w:tcPr>
            <w:tcW w:w="44" w:type="dxa"/>
          </w:tcPr>
          <w:p w14:paraId="734778F7" w14:textId="77777777" w:rsidR="00C85539" w:rsidRPr="00E67657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17F88682" w14:textId="4B8D6EAC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63,484</w:t>
            </w:r>
          </w:p>
        </w:tc>
        <w:tc>
          <w:tcPr>
            <w:tcW w:w="41" w:type="dxa"/>
          </w:tcPr>
          <w:p w14:paraId="344CD68F" w14:textId="77777777" w:rsidR="00C85539" w:rsidRPr="00E67657" w:rsidRDefault="00C85539" w:rsidP="00C85539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02D001AC" w14:textId="0BDBA709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44,288</w:t>
            </w:r>
          </w:p>
        </w:tc>
        <w:tc>
          <w:tcPr>
            <w:tcW w:w="62" w:type="dxa"/>
            <w:vAlign w:val="bottom"/>
          </w:tcPr>
          <w:p w14:paraId="00DCCF2C" w14:textId="77777777" w:rsidR="00C85539" w:rsidRPr="00E67657" w:rsidRDefault="00C85539" w:rsidP="00C85539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32047A7E" w14:textId="04A3C2FD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626,800</w:t>
            </w:r>
          </w:p>
        </w:tc>
        <w:tc>
          <w:tcPr>
            <w:tcW w:w="68" w:type="dxa"/>
            <w:gridSpan w:val="2"/>
            <w:vAlign w:val="bottom"/>
          </w:tcPr>
          <w:p w14:paraId="70DC0463" w14:textId="77777777" w:rsidR="00C85539" w:rsidRPr="0069596B" w:rsidRDefault="00C85539" w:rsidP="00C85539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3A1481B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511,292</w:t>
            </w:r>
          </w:p>
        </w:tc>
        <w:tc>
          <w:tcPr>
            <w:tcW w:w="21" w:type="dxa"/>
            <w:vAlign w:val="bottom"/>
          </w:tcPr>
          <w:p w14:paraId="1D5818E4" w14:textId="77777777" w:rsidR="00C85539" w:rsidRPr="0069596B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7BF9794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C26DDCF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62,699</w:t>
            </w:r>
          </w:p>
        </w:tc>
        <w:tc>
          <w:tcPr>
            <w:tcW w:w="69" w:type="dxa"/>
            <w:vAlign w:val="bottom"/>
          </w:tcPr>
          <w:p w14:paraId="2A182E42" w14:textId="77777777" w:rsidR="00C85539" w:rsidRPr="0069596B" w:rsidRDefault="00C85539" w:rsidP="00C85539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7CB36EB8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43,577</w:t>
            </w:r>
          </w:p>
        </w:tc>
        <w:tc>
          <w:tcPr>
            <w:tcW w:w="67" w:type="dxa"/>
            <w:vAlign w:val="bottom"/>
          </w:tcPr>
          <w:p w14:paraId="0AAB7365" w14:textId="77777777" w:rsidR="00C85539" w:rsidRPr="0069596B" w:rsidRDefault="00C85539" w:rsidP="00C85539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E76A88E" w14:textId="77777777" w:rsidR="00C85539" w:rsidRPr="0069596B" w:rsidDel="005A5B95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617,568</w:t>
            </w:r>
          </w:p>
        </w:tc>
      </w:tr>
      <w:tr w:rsidR="00C85539" w:rsidRPr="0069596B" w14:paraId="4A993A0A" w14:textId="77777777" w:rsidTr="00572F40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36E2922B" w14:textId="77777777" w:rsidR="00C85539" w:rsidRPr="0069596B" w:rsidRDefault="00C85539" w:rsidP="00C85539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2D0E4401" w14:textId="197C18AA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164,305</w:t>
            </w:r>
          </w:p>
        </w:tc>
        <w:tc>
          <w:tcPr>
            <w:tcW w:w="44" w:type="dxa"/>
            <w:vAlign w:val="bottom"/>
          </w:tcPr>
          <w:p w14:paraId="17539FAD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7E2163FF" w14:textId="48CAE070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11,987</w:t>
            </w:r>
          </w:p>
        </w:tc>
        <w:tc>
          <w:tcPr>
            <w:tcW w:w="41" w:type="dxa"/>
            <w:vAlign w:val="bottom"/>
          </w:tcPr>
          <w:p w14:paraId="620617A9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EC68923" w14:textId="2A1108BF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17,144</w:t>
            </w:r>
          </w:p>
        </w:tc>
        <w:tc>
          <w:tcPr>
            <w:tcW w:w="62" w:type="dxa"/>
            <w:vAlign w:val="bottom"/>
          </w:tcPr>
          <w:p w14:paraId="4187B5EB" w14:textId="77777777" w:rsidR="00C85539" w:rsidRPr="00E67657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E5AC6AD" w14:textId="6A895BFA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193,436</w:t>
            </w:r>
          </w:p>
        </w:tc>
        <w:tc>
          <w:tcPr>
            <w:tcW w:w="68" w:type="dxa"/>
            <w:gridSpan w:val="2"/>
            <w:vAlign w:val="bottom"/>
          </w:tcPr>
          <w:p w14:paraId="4B848734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3643C41C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155,459</w:t>
            </w:r>
          </w:p>
        </w:tc>
        <w:tc>
          <w:tcPr>
            <w:tcW w:w="21" w:type="dxa"/>
            <w:vAlign w:val="bottom"/>
          </w:tcPr>
          <w:p w14:paraId="60C7476D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80C17F5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2FFF967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110FD7BC" w14:textId="77777777" w:rsidR="00C85539" w:rsidRPr="0069596B" w:rsidRDefault="00C85539" w:rsidP="00C85539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27D40FAE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16,757</w:t>
            </w:r>
          </w:p>
        </w:tc>
        <w:tc>
          <w:tcPr>
            <w:tcW w:w="67" w:type="dxa"/>
            <w:vAlign w:val="bottom"/>
          </w:tcPr>
          <w:p w14:paraId="0D6A4B86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1E007D4" w14:textId="77777777" w:rsidR="00C85539" w:rsidRPr="0069596B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190,275</w:t>
            </w:r>
          </w:p>
        </w:tc>
      </w:tr>
      <w:tr w:rsidR="00C85539" w:rsidRPr="0069596B" w14:paraId="5F1C8FA5" w14:textId="77777777" w:rsidTr="0015740F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73546C4B" w14:textId="77777777" w:rsidR="00C85539" w:rsidRPr="0069596B" w:rsidRDefault="00C85539" w:rsidP="00C85539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08CB7136" w14:textId="329A88CC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366,162</w:t>
            </w:r>
          </w:p>
        </w:tc>
        <w:tc>
          <w:tcPr>
            <w:tcW w:w="44" w:type="dxa"/>
          </w:tcPr>
          <w:p w14:paraId="7FC2D0BF" w14:textId="77777777" w:rsidR="00C85539" w:rsidRPr="00E67657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6FCF2F10" w14:textId="6D7EC110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21,922</w:t>
            </w:r>
          </w:p>
        </w:tc>
        <w:tc>
          <w:tcPr>
            <w:tcW w:w="41" w:type="dxa"/>
          </w:tcPr>
          <w:p w14:paraId="7A4D666E" w14:textId="77777777" w:rsidR="00C85539" w:rsidRPr="00E67657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065F8047" w14:textId="32C1838A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12,105</w:t>
            </w:r>
          </w:p>
        </w:tc>
        <w:tc>
          <w:tcPr>
            <w:tcW w:w="62" w:type="dxa"/>
            <w:vAlign w:val="bottom"/>
          </w:tcPr>
          <w:p w14:paraId="18C8D014" w14:textId="77777777" w:rsidR="00C85539" w:rsidRPr="00E67657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AE35027" w14:textId="44E0215F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400,189</w:t>
            </w:r>
          </w:p>
        </w:tc>
        <w:tc>
          <w:tcPr>
            <w:tcW w:w="68" w:type="dxa"/>
            <w:gridSpan w:val="2"/>
            <w:vAlign w:val="bottom"/>
          </w:tcPr>
          <w:p w14:paraId="2D86CD8C" w14:textId="77777777" w:rsidR="00C85539" w:rsidRPr="0069596B" w:rsidRDefault="00C85539" w:rsidP="00C855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2788448F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352,203</w:t>
            </w:r>
          </w:p>
        </w:tc>
        <w:tc>
          <w:tcPr>
            <w:tcW w:w="21" w:type="dxa"/>
            <w:vAlign w:val="bottom"/>
          </w:tcPr>
          <w:p w14:paraId="31BAED7A" w14:textId="77777777" w:rsidR="00C85539" w:rsidRPr="0069596B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B353EC1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74B55F5B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6D181FF7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518F34F3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7DEF2F9B" w14:textId="77777777" w:rsidR="00C85539" w:rsidRPr="0069596B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5C024BA3" w14:textId="77777777" w:rsidR="00C85539" w:rsidRPr="0069596B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386,556</w:t>
            </w:r>
          </w:p>
        </w:tc>
      </w:tr>
      <w:tr w:rsidR="00C85539" w:rsidRPr="0069596B" w14:paraId="4E4528F0" w14:textId="77777777" w:rsidTr="00572F40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65BF8834" w14:textId="77777777" w:rsidR="00C85539" w:rsidRPr="0069596B" w:rsidRDefault="00C85539" w:rsidP="00C85539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7FD915DE" w14:textId="656D03FD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518,243</w:t>
            </w:r>
          </w:p>
        </w:tc>
        <w:tc>
          <w:tcPr>
            <w:tcW w:w="44" w:type="dxa"/>
            <w:vAlign w:val="bottom"/>
          </w:tcPr>
          <w:p w14:paraId="4628E3D4" w14:textId="77777777" w:rsidR="00C85539" w:rsidRPr="00E67657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9B9115C" w14:textId="223EEFE2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34,342</w:t>
            </w:r>
          </w:p>
        </w:tc>
        <w:tc>
          <w:tcPr>
            <w:tcW w:w="41" w:type="dxa"/>
            <w:vAlign w:val="bottom"/>
          </w:tcPr>
          <w:p w14:paraId="3BDBCBFE" w14:textId="77777777" w:rsidR="00C85539" w:rsidRPr="00E67657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7A2D9361" w14:textId="638564F3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15,208</w:t>
            </w:r>
          </w:p>
        </w:tc>
        <w:tc>
          <w:tcPr>
            <w:tcW w:w="62" w:type="dxa"/>
            <w:vAlign w:val="bottom"/>
          </w:tcPr>
          <w:p w14:paraId="417BF4B6" w14:textId="77777777" w:rsidR="00C85539" w:rsidRPr="00E67657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B67C95A" w14:textId="0F7EB2CB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567,793</w:t>
            </w:r>
          </w:p>
        </w:tc>
        <w:tc>
          <w:tcPr>
            <w:tcW w:w="68" w:type="dxa"/>
            <w:gridSpan w:val="2"/>
            <w:vAlign w:val="bottom"/>
          </w:tcPr>
          <w:p w14:paraId="67A4565D" w14:textId="77777777" w:rsidR="00C85539" w:rsidRPr="0069596B" w:rsidRDefault="00C85539" w:rsidP="00C855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2692115E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494,464</w:t>
            </w:r>
          </w:p>
        </w:tc>
        <w:tc>
          <w:tcPr>
            <w:tcW w:w="21" w:type="dxa"/>
            <w:vAlign w:val="bottom"/>
          </w:tcPr>
          <w:p w14:paraId="4CB105FC" w14:textId="77777777" w:rsidR="00C85539" w:rsidRPr="0069596B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E3F6F49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29D1C16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004B464C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2D47DF7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0CF15AF4" w14:textId="77777777" w:rsidR="00C85539" w:rsidRPr="0069596B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23B0BEC" w14:textId="77777777" w:rsidR="00C85539" w:rsidRPr="0069596B" w:rsidDel="005A5B95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557,182</w:t>
            </w:r>
          </w:p>
        </w:tc>
      </w:tr>
      <w:tr w:rsidR="00C85539" w:rsidRPr="0069596B" w14:paraId="4FC147FD" w14:textId="77777777" w:rsidTr="00572F40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E404E9C" w14:textId="77777777" w:rsidR="00C85539" w:rsidRPr="0069596B" w:rsidRDefault="00C85539" w:rsidP="00C85539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14A532" w14:textId="0A9DDA89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427,619</w:t>
            </w:r>
          </w:p>
        </w:tc>
        <w:tc>
          <w:tcPr>
            <w:tcW w:w="44" w:type="dxa"/>
            <w:vAlign w:val="bottom"/>
          </w:tcPr>
          <w:p w14:paraId="77121F91" w14:textId="77777777" w:rsidR="00C85539" w:rsidRPr="00E67657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51E48E" w14:textId="64D56381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47,018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19B9DE33" w14:textId="77777777" w:rsidR="00C85539" w:rsidRPr="00E67657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A8E105D" w14:textId="69572C5E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10,470</w:t>
            </w:r>
          </w:p>
        </w:tc>
        <w:tc>
          <w:tcPr>
            <w:tcW w:w="62" w:type="dxa"/>
            <w:vAlign w:val="bottom"/>
          </w:tcPr>
          <w:p w14:paraId="07167E5B" w14:textId="77777777" w:rsidR="00C85539" w:rsidRPr="00E67657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FA0FE0" w14:textId="504E108D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485,107</w:t>
            </w:r>
          </w:p>
        </w:tc>
        <w:tc>
          <w:tcPr>
            <w:tcW w:w="68" w:type="dxa"/>
            <w:gridSpan w:val="2"/>
            <w:vAlign w:val="bottom"/>
          </w:tcPr>
          <w:p w14:paraId="083FBB4D" w14:textId="77777777" w:rsidR="00C85539" w:rsidRPr="0069596B" w:rsidRDefault="00C85539" w:rsidP="00C855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0131EC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428,335</w:t>
            </w:r>
          </w:p>
        </w:tc>
        <w:tc>
          <w:tcPr>
            <w:tcW w:w="21" w:type="dxa"/>
            <w:vAlign w:val="bottom"/>
          </w:tcPr>
          <w:p w14:paraId="18E4E003" w14:textId="77777777" w:rsidR="00C85539" w:rsidRPr="0069596B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1F728C30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78D0A7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43,123</w:t>
            </w:r>
          </w:p>
        </w:tc>
        <w:tc>
          <w:tcPr>
            <w:tcW w:w="69" w:type="dxa"/>
            <w:vAlign w:val="bottom"/>
          </w:tcPr>
          <w:p w14:paraId="1DE94786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69A3A4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9,580</w:t>
            </w:r>
          </w:p>
        </w:tc>
        <w:tc>
          <w:tcPr>
            <w:tcW w:w="67" w:type="dxa"/>
            <w:vAlign w:val="bottom"/>
          </w:tcPr>
          <w:p w14:paraId="04B79AC1" w14:textId="77777777" w:rsidR="00C85539" w:rsidRPr="0069596B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12B89F3B" w14:textId="77777777" w:rsidR="00C85539" w:rsidRPr="0069596B" w:rsidDel="005A5B95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481,038</w:t>
            </w:r>
          </w:p>
        </w:tc>
      </w:tr>
      <w:tr w:rsidR="00C85539" w:rsidRPr="0069596B" w14:paraId="6F887FCC" w14:textId="77777777" w:rsidTr="00572F40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44F39F88" w14:textId="77777777" w:rsidR="00C85539" w:rsidRPr="0069596B" w:rsidRDefault="00C85539" w:rsidP="00C85539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13C1074" w14:textId="5DDDDB78" w:rsidR="00C85539" w:rsidRPr="00E67657" w:rsidRDefault="00C85539" w:rsidP="00C85539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2,008,507</w:t>
            </w:r>
          </w:p>
        </w:tc>
        <w:tc>
          <w:tcPr>
            <w:tcW w:w="44" w:type="dxa"/>
            <w:vAlign w:val="bottom"/>
          </w:tcPr>
          <w:p w14:paraId="08500923" w14:textId="77777777" w:rsidR="00C85539" w:rsidRPr="00E67657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017B32C6" w14:textId="23397A2A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179,846</w:t>
            </w:r>
          </w:p>
        </w:tc>
        <w:tc>
          <w:tcPr>
            <w:tcW w:w="41" w:type="dxa"/>
            <w:shd w:val="clear" w:color="auto" w:fill="auto"/>
            <w:vAlign w:val="bottom"/>
          </w:tcPr>
          <w:p w14:paraId="6E578C1A" w14:textId="77777777" w:rsidR="00C85539" w:rsidRPr="00E67657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2FA6A7CD" w14:textId="6F10627D" w:rsidR="00C85539" w:rsidRPr="00E67657" w:rsidRDefault="00C85539" w:rsidP="00C85539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102,943</w:t>
            </w:r>
          </w:p>
        </w:tc>
        <w:tc>
          <w:tcPr>
            <w:tcW w:w="62" w:type="dxa"/>
            <w:vAlign w:val="bottom"/>
          </w:tcPr>
          <w:p w14:paraId="27802722" w14:textId="77777777" w:rsidR="00C85539" w:rsidRPr="00E67657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A6A1E03" w14:textId="629F4F51" w:rsidR="00C85539" w:rsidRPr="00E67657" w:rsidRDefault="00C85539" w:rsidP="00C85539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E6765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2,291,296</w:t>
            </w:r>
          </w:p>
        </w:tc>
        <w:tc>
          <w:tcPr>
            <w:tcW w:w="68" w:type="dxa"/>
            <w:gridSpan w:val="2"/>
            <w:vAlign w:val="bottom"/>
          </w:tcPr>
          <w:p w14:paraId="540E510D" w14:textId="77777777" w:rsidR="00C85539" w:rsidRPr="0069596B" w:rsidRDefault="00C85539" w:rsidP="00C8553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483238" w14:textId="77777777" w:rsidR="00C85539" w:rsidRPr="0069596B" w:rsidRDefault="00C85539" w:rsidP="00C85539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1,954,271</w:t>
            </w:r>
          </w:p>
        </w:tc>
        <w:tc>
          <w:tcPr>
            <w:tcW w:w="21" w:type="dxa"/>
            <w:vAlign w:val="bottom"/>
          </w:tcPr>
          <w:p w14:paraId="20BB67A9" w14:textId="77777777" w:rsidR="00C85539" w:rsidRPr="0069596B" w:rsidRDefault="00C85539" w:rsidP="00C85539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508485A7" w14:textId="77777777" w:rsidR="00C85539" w:rsidRPr="0069596B" w:rsidRDefault="00C85539" w:rsidP="00C85539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708278C" w14:textId="77777777" w:rsidR="00C85539" w:rsidRPr="0069596B" w:rsidRDefault="00C85539" w:rsidP="00C85539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195,324</w:t>
            </w:r>
          </w:p>
        </w:tc>
        <w:tc>
          <w:tcPr>
            <w:tcW w:w="69" w:type="dxa"/>
            <w:vAlign w:val="bottom"/>
          </w:tcPr>
          <w:p w14:paraId="5EE1CB19" w14:textId="77777777" w:rsidR="00C85539" w:rsidRPr="0069596B" w:rsidRDefault="00C85539" w:rsidP="00C85539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739627D" w14:textId="77777777" w:rsidR="00C85539" w:rsidRPr="0069596B" w:rsidRDefault="00C85539" w:rsidP="00C85539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100,333</w:t>
            </w:r>
          </w:p>
        </w:tc>
        <w:tc>
          <w:tcPr>
            <w:tcW w:w="67" w:type="dxa"/>
            <w:vAlign w:val="bottom"/>
          </w:tcPr>
          <w:p w14:paraId="0F84182D" w14:textId="77777777" w:rsidR="00C85539" w:rsidRPr="0069596B" w:rsidRDefault="00C85539" w:rsidP="00C85539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023C1" w14:textId="77777777" w:rsidR="00C85539" w:rsidRPr="0069596B" w:rsidDel="005A5B95" w:rsidRDefault="00C85539" w:rsidP="00C85539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470E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2,249,928</w:t>
            </w:r>
          </w:p>
        </w:tc>
      </w:tr>
      <w:bookmarkEnd w:id="13"/>
    </w:tbl>
    <w:p w14:paraId="03782AB7" w14:textId="77777777" w:rsidR="0069596B" w:rsidRPr="0069596B" w:rsidRDefault="0069596B" w:rsidP="0069596B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70DDD554" w14:textId="77777777" w:rsidR="008106F0" w:rsidRPr="00417D8E" w:rsidRDefault="008106F0" w:rsidP="00991D74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10"/>
          <w:szCs w:val="10"/>
          <w:vertAlign w:val="superscript"/>
          <w:lang w:eastAsia="zh-CN"/>
        </w:rPr>
      </w:pPr>
    </w:p>
    <w:p w14:paraId="43570814" w14:textId="0884FCAB" w:rsidR="003B2B8D" w:rsidRPr="00991D74" w:rsidRDefault="0069596B" w:rsidP="00991D74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69596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69596B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CC03DB" w:rsidRPr="0069596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790F11E5" w14:textId="77777777" w:rsidR="003B2B8D" w:rsidRPr="0069596B" w:rsidRDefault="003B2B8D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69596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สินเชื่อด้อยคุณภาพ</w:t>
      </w:r>
    </w:p>
    <w:p w14:paraId="3BA37FB0" w14:textId="7A594EC5" w:rsidR="0069596B" w:rsidRPr="00417D8E" w:rsidRDefault="0069596B" w:rsidP="0044207E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Cs w:val="22"/>
          <w:cs/>
          <w:lang w:eastAsia="zh-CN"/>
        </w:rPr>
      </w:pPr>
    </w:p>
    <w:p w14:paraId="02EB61D2" w14:textId="3A705A3F" w:rsidR="001D7D13" w:rsidRPr="005450C0" w:rsidRDefault="001D7D13" w:rsidP="001D7D13">
      <w:pPr>
        <w:pStyle w:val="ListParagraph"/>
        <w:spacing w:line="240" w:lineRule="auto"/>
        <w:ind w:left="540" w:right="1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ธนาคารใช้หลักเกณฑ์ของ</w:t>
      </w:r>
      <w:r w:rsidRPr="005450C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5450C0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5450C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เรื่อง หลักเกณฑ์การจัดชั้นและ</w:t>
      </w:r>
      <w:r w:rsidR="00AB7405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/>
      </w:r>
      <w:r w:rsidRPr="005450C0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Pr="005450C0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Pr="005450C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Pr="005450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5450C0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30 </w:t>
      </w:r>
      <w:r w:rsidRPr="005450C0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มิถุนายน</w:t>
      </w:r>
      <w:r w:rsidRPr="005450C0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2564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Pr="005450C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5450C0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5450C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ธนาคารและบริษัทย่อยมีเงินให้สินเชื่อด้อยคุณภาพ (รวมเงินให้สินเชื่อแก่ธนาคารและตลาดเงิน)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Pr="005450C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5450C0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0206DE42" w14:textId="77777777" w:rsidR="0069596B" w:rsidRPr="00417D8E" w:rsidRDefault="0069596B" w:rsidP="0069596B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69596B" w:rsidRPr="0069596B" w14:paraId="44FED4E0" w14:textId="77777777" w:rsidTr="00496A3D">
        <w:tc>
          <w:tcPr>
            <w:tcW w:w="5400" w:type="dxa"/>
            <w:shd w:val="clear" w:color="auto" w:fill="auto"/>
            <w:vAlign w:val="bottom"/>
          </w:tcPr>
          <w:p w14:paraId="5C892ADE" w14:textId="77777777" w:rsidR="0069596B" w:rsidRPr="0069596B" w:rsidRDefault="0069596B" w:rsidP="0069596B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53E7CE4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949F313" w14:textId="77777777" w:rsidR="0069596B" w:rsidRPr="0069596B" w:rsidRDefault="0069596B" w:rsidP="0069596B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95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A541F6" w:rsidRPr="0069596B" w14:paraId="6F4462FC" w14:textId="77777777" w:rsidTr="00496A3D">
        <w:tc>
          <w:tcPr>
            <w:tcW w:w="5400" w:type="dxa"/>
            <w:shd w:val="clear" w:color="auto" w:fill="auto"/>
            <w:vAlign w:val="bottom"/>
          </w:tcPr>
          <w:p w14:paraId="436CCD32" w14:textId="77777777" w:rsidR="00A541F6" w:rsidRPr="0069596B" w:rsidRDefault="00A541F6" w:rsidP="00A541F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08C34B" w14:textId="3A7E96DD" w:rsidR="00A541F6" w:rsidRPr="00A541F6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41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541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38DCB4" w14:textId="6163F7A7" w:rsidR="00A541F6" w:rsidRPr="00A541F6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41F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541F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F77B1AB" w14:textId="732240D4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41F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541F6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E7C383" w14:textId="041DF470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541F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541F6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A541F6" w:rsidRPr="0069596B" w14:paraId="2D4EFA6C" w14:textId="77777777" w:rsidTr="00496A3D">
        <w:tc>
          <w:tcPr>
            <w:tcW w:w="5400" w:type="dxa"/>
            <w:shd w:val="clear" w:color="auto" w:fill="auto"/>
            <w:vAlign w:val="bottom"/>
          </w:tcPr>
          <w:p w14:paraId="38D166F0" w14:textId="77777777" w:rsidR="00A541F6" w:rsidRPr="0069596B" w:rsidRDefault="00A541F6" w:rsidP="00A541F6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6C879" w14:textId="51DA6A6F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25A825" w14:textId="726E8637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DB05347" w14:textId="05838F83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6959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7C1B5" w14:textId="6ACB8901" w:rsidR="00A541F6" w:rsidRPr="0069596B" w:rsidRDefault="00A541F6" w:rsidP="00A541F6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A541F6" w:rsidRPr="0069596B" w14:paraId="5476E46E" w14:textId="77777777" w:rsidTr="00496A3D">
        <w:tc>
          <w:tcPr>
            <w:tcW w:w="5400" w:type="dxa"/>
            <w:shd w:val="clear" w:color="auto" w:fill="auto"/>
            <w:vAlign w:val="bottom"/>
          </w:tcPr>
          <w:p w14:paraId="2D965B0E" w14:textId="77777777" w:rsidR="00A541F6" w:rsidRPr="0069596B" w:rsidRDefault="00A541F6" w:rsidP="00A541F6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7C2FE526" w14:textId="77777777" w:rsidR="00A541F6" w:rsidRPr="0069596B" w:rsidRDefault="00A541F6" w:rsidP="00A541F6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12560F" w:rsidRPr="0069596B" w14:paraId="45DA3C98" w14:textId="77777777" w:rsidTr="0015740F">
        <w:trPr>
          <w:trHeight w:val="299"/>
        </w:trPr>
        <w:tc>
          <w:tcPr>
            <w:tcW w:w="5400" w:type="dxa"/>
            <w:shd w:val="clear" w:color="auto" w:fill="auto"/>
          </w:tcPr>
          <w:p w14:paraId="70263317" w14:textId="3AFF3900" w:rsidR="0012560F" w:rsidRPr="0069596B" w:rsidRDefault="0012560F" w:rsidP="0012560F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4752A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val="th-TH"/>
              </w:rPr>
              <w:t>*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(สุทธิจากค่าเผื่อผลขาดทุนด้านเครดิตที่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  <w:t>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82DF1D" w14:textId="0C2B09E4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45,024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B6026D" w14:textId="2772013E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42,864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385CD6C" w14:textId="77777777" w:rsidR="0012560F" w:rsidRPr="0012560F" w:rsidRDefault="0012560F" w:rsidP="0012560F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087CD7E" w14:textId="2497F639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44,763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30F98" w14:textId="36AB58DD" w:rsidR="0012560F" w:rsidRPr="0069596B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42,558</w:t>
            </w:r>
          </w:p>
        </w:tc>
      </w:tr>
      <w:tr w:rsidR="0012560F" w:rsidRPr="0069596B" w14:paraId="24DAEAC2" w14:textId="77777777" w:rsidTr="0015740F">
        <w:tc>
          <w:tcPr>
            <w:tcW w:w="5400" w:type="dxa"/>
            <w:shd w:val="clear" w:color="auto" w:fill="auto"/>
          </w:tcPr>
          <w:p w14:paraId="60537AB1" w14:textId="77777777" w:rsidR="0012560F" w:rsidRPr="0069596B" w:rsidRDefault="0012560F" w:rsidP="0012560F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</w:t>
            </w:r>
            <w:r w:rsidRPr="006959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6D295" w14:textId="6A2717D6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1.7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988C1" w14:textId="1B8A37CF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hAnsiTheme="majorBidi" w:cstheme="majorBidi"/>
                <w:spacing w:val="4"/>
                <w:sz w:val="26"/>
                <w:szCs w:val="26"/>
              </w:rPr>
              <w:t>1.6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4A019DF" w14:textId="74CD9EA7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1.7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0D5DF9" w14:textId="6193731D" w:rsidR="0012560F" w:rsidRPr="0069596B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1.6</w:t>
            </w:r>
          </w:p>
        </w:tc>
      </w:tr>
      <w:tr w:rsidR="0012560F" w:rsidRPr="0069596B" w14:paraId="556D4943" w14:textId="77777777" w:rsidTr="0015740F">
        <w:tc>
          <w:tcPr>
            <w:tcW w:w="5400" w:type="dxa"/>
            <w:shd w:val="clear" w:color="auto" w:fill="auto"/>
            <w:vAlign w:val="bottom"/>
          </w:tcPr>
          <w:p w14:paraId="7D6CCB05" w14:textId="75C2CD0E" w:rsidR="0012560F" w:rsidRPr="0069596B" w:rsidRDefault="0012560F" w:rsidP="0012560F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4752A0">
              <w:rPr>
                <w:rFonts w:asciiTheme="majorBidi" w:hAnsiTheme="majorBidi" w:cstheme="majorBidi" w:hint="cs"/>
                <w:sz w:val="26"/>
                <w:szCs w:val="26"/>
                <w:vertAlign w:val="superscript"/>
                <w:cs/>
                <w:lang w:val="th-TH"/>
              </w:rPr>
              <w:t>*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</w:t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(ก่อนหักค่าเผื่อผลขาดทุนด้าน</w:t>
            </w:r>
            <w:r w:rsidRPr="0069596B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เครดิตที่คาดว่าจะเกิดขึ้น)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58802" w14:textId="78CA6CCB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104,110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2FA50B" w14:textId="2AB802AD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hAnsiTheme="majorBidi" w:cstheme="majorBidi"/>
                <w:spacing w:val="4"/>
                <w:sz w:val="26"/>
                <w:szCs w:val="26"/>
              </w:rPr>
              <w:t>101,462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E89816A" w14:textId="77777777" w:rsid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ADB7B8E" w14:textId="4F189E9B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102,943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FA0EC" w14:textId="482CD31A" w:rsidR="0012560F" w:rsidRPr="0069596B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100,333</w:t>
            </w:r>
          </w:p>
        </w:tc>
      </w:tr>
      <w:tr w:rsidR="0012560F" w:rsidRPr="0069596B" w14:paraId="298BA82D" w14:textId="77777777" w:rsidTr="0015740F">
        <w:tc>
          <w:tcPr>
            <w:tcW w:w="5400" w:type="dxa"/>
            <w:shd w:val="clear" w:color="auto" w:fill="auto"/>
          </w:tcPr>
          <w:p w14:paraId="5CA06CC6" w14:textId="77777777" w:rsidR="0012560F" w:rsidRPr="0069596B" w:rsidRDefault="0012560F" w:rsidP="0012560F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6959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79D52E" w14:textId="08BC91D9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3.8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F3F2BF" w14:textId="196CCA71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EB4433B" w14:textId="00B7873F" w:rsidR="0012560F" w:rsidRPr="0012560F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12560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3.8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410F8" w14:textId="1B26DFB7" w:rsidR="0012560F" w:rsidRPr="0069596B" w:rsidRDefault="0012560F" w:rsidP="0012560F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3.6</w:t>
            </w:r>
          </w:p>
        </w:tc>
      </w:tr>
    </w:tbl>
    <w:p w14:paraId="6DBF9505" w14:textId="199B8B45" w:rsidR="0069596B" w:rsidRPr="00417D8E" w:rsidRDefault="0069596B" w:rsidP="0044207E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  <w:highlight w:val="yellow"/>
          <w:lang w:eastAsia="zh-CN"/>
        </w:rPr>
      </w:pPr>
    </w:p>
    <w:p w14:paraId="7F3A8BB6" w14:textId="720D844C" w:rsidR="00470A23" w:rsidRDefault="00470A23" w:rsidP="00470A23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470A2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0B993FEA" w14:textId="7EC1A169" w:rsidR="00470A23" w:rsidRPr="00417D8E" w:rsidRDefault="00470A23" w:rsidP="00470A23">
      <w:pPr>
        <w:suppressAutoHyphens/>
        <w:spacing w:after="0" w:line="240" w:lineRule="atLeast"/>
        <w:ind w:left="1080" w:right="15"/>
        <w:contextualSpacing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p w14:paraId="3642C35E" w14:textId="7F4035CE" w:rsidR="00417D8E" w:rsidRDefault="00F95FC5" w:rsidP="00BB7793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50C0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9E5AA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5450C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5450C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5450C0">
        <w:rPr>
          <w:rFonts w:asciiTheme="majorBidi" w:hAnsiTheme="majorBidi" w:cstheme="majorBidi"/>
          <w:sz w:val="30"/>
          <w:szCs w:val="30"/>
        </w:rPr>
        <w:t xml:space="preserve">2564 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 xml:space="preserve">ธนาคารขายและโอนสิทธิเรียกร้องในการรับชำระหนี้ของสินเชื่อด้อยคุณภาพให้แก่บริษัทบริหารสินทรัพย์ เป็นจำนวนเงินต้นทั้งสิ้น </w:t>
      </w:r>
      <w:r w:rsidR="009E5AA9">
        <w:rPr>
          <w:rFonts w:asciiTheme="majorBidi" w:hAnsiTheme="majorBidi" w:cstheme="majorBidi"/>
          <w:sz w:val="30"/>
          <w:szCs w:val="30"/>
        </w:rPr>
        <w:t>4,244</w:t>
      </w:r>
      <w:r w:rsidRPr="005450C0">
        <w:rPr>
          <w:rFonts w:asciiTheme="majorBidi" w:hAnsiTheme="majorBidi" w:cstheme="majorBidi"/>
          <w:sz w:val="30"/>
          <w:szCs w:val="30"/>
        </w:rPr>
        <w:t xml:space="preserve"> </w:t>
      </w:r>
      <w:r w:rsidRPr="005450C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450C0">
        <w:rPr>
          <w:rFonts w:asciiTheme="majorBidi" w:hAnsiTheme="majorBidi" w:cstheme="majorBidi"/>
          <w:sz w:val="30"/>
          <w:szCs w:val="30"/>
        </w:rPr>
        <w:t xml:space="preserve"> </w:t>
      </w:r>
      <w:r w:rsidRPr="005450C0">
        <w:rPr>
          <w:rFonts w:asciiTheme="majorBidi" w:hAnsiTheme="majorBidi" w:cstheme="majorBidi"/>
          <w:i/>
          <w:iCs/>
          <w:sz w:val="30"/>
          <w:szCs w:val="30"/>
        </w:rPr>
        <w:t xml:space="preserve">(30 </w:t>
      </w:r>
      <w:r w:rsidRPr="005450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Pr="005450C0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9E5AA9">
        <w:rPr>
          <w:rFonts w:asciiTheme="majorBidi" w:hAnsiTheme="majorBidi" w:cstheme="majorBidi"/>
          <w:i/>
          <w:iCs/>
          <w:sz w:val="30"/>
          <w:szCs w:val="30"/>
        </w:rPr>
        <w:t>6,852</w:t>
      </w:r>
      <w:r w:rsidRPr="005450C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5450C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D5D268E" w14:textId="77777777" w:rsidR="00417D8E" w:rsidRDefault="00417D8E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22DAD49" w14:textId="77777777" w:rsidR="0069596B" w:rsidRPr="00C57C51" w:rsidRDefault="0069596B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D5DBEB5" w14:textId="77777777" w:rsidR="0069596B" w:rsidRPr="004B5908" w:rsidRDefault="0069596B" w:rsidP="0069596B">
      <w:pPr>
        <w:tabs>
          <w:tab w:val="left" w:pos="72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color w:val="000000"/>
          <w:sz w:val="18"/>
          <w:szCs w:val="18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69596B" w:rsidRPr="0069596B" w14:paraId="7943A68E" w14:textId="77777777" w:rsidTr="00496A3D">
        <w:tc>
          <w:tcPr>
            <w:tcW w:w="1965" w:type="dxa"/>
            <w:vAlign w:val="bottom"/>
          </w:tcPr>
          <w:p w14:paraId="706A02E3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2DFDB634" w14:textId="77777777" w:rsidR="0069596B" w:rsidRPr="0069596B" w:rsidRDefault="0069596B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69596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69596B" w:rsidRPr="0069596B" w14:paraId="6A98EBB5" w14:textId="77777777" w:rsidTr="00496A3D">
        <w:tc>
          <w:tcPr>
            <w:tcW w:w="1965" w:type="dxa"/>
            <w:vAlign w:val="bottom"/>
          </w:tcPr>
          <w:p w14:paraId="3359823C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0BE5F9F6" w14:textId="0B3CCC6A" w:rsidR="0069596B" w:rsidRPr="00C9083F" w:rsidRDefault="00C9083F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C9083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9083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Pr="00C9083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9596B" w:rsidRPr="00C908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9083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7" w:type="dxa"/>
            <w:vAlign w:val="bottom"/>
          </w:tcPr>
          <w:p w14:paraId="10B314C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41300768" w14:textId="0C3699AD" w:rsidR="0069596B" w:rsidRPr="00C9083F" w:rsidRDefault="00C9083F" w:rsidP="0069596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C9083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C9083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ธันวาคม</w:t>
            </w:r>
            <w:r w:rsidRPr="00C9083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69596B" w:rsidRPr="00C9083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C9083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6309B" w:rsidRPr="0069596B" w14:paraId="0E39F7E0" w14:textId="77777777" w:rsidTr="00496A3D">
        <w:tc>
          <w:tcPr>
            <w:tcW w:w="1965" w:type="dxa"/>
            <w:vAlign w:val="bottom"/>
          </w:tcPr>
          <w:p w14:paraId="0797712C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7DD667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3B1005A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8677914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49CBBD2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BDE530A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B2461C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7DC6E8A6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52D829B4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9C4D2E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1EDBD311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723D0345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9B374F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499F33A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114E253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93B2CFF" w14:textId="2E7F1EC0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36309B" w:rsidRPr="0069596B" w14:paraId="658C9BBA" w14:textId="77777777" w:rsidTr="00496A3D">
        <w:tc>
          <w:tcPr>
            <w:tcW w:w="1965" w:type="dxa"/>
            <w:vAlign w:val="bottom"/>
          </w:tcPr>
          <w:p w14:paraId="60E7050E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9B9E6E2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BDB206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7076E103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BA328E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D63EBB8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D56E395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965C0FD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FA99F65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954DEB4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7F0605B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1BAD490B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1D7F77F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53EAE6F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0B6B65C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C7EBFB0" w14:textId="5DCB781A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36309B" w:rsidRPr="0069596B" w14:paraId="1E446D28" w14:textId="77777777" w:rsidTr="00496A3D">
        <w:tc>
          <w:tcPr>
            <w:tcW w:w="1965" w:type="dxa"/>
            <w:vAlign w:val="bottom"/>
          </w:tcPr>
          <w:p w14:paraId="5E3F11C6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499C5A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4060A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2C896FF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4455948C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2308585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A7EFDCF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4DBB468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6BA4DB3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E799F6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0AE3DEC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2E51A0E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A256EAB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591358F5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64889BE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7D91697" w14:textId="61CB5ACE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6309B" w:rsidRPr="0069596B" w14:paraId="296DBACF" w14:textId="77777777" w:rsidTr="00496A3D">
        <w:tc>
          <w:tcPr>
            <w:tcW w:w="1965" w:type="dxa"/>
            <w:vAlign w:val="bottom"/>
          </w:tcPr>
          <w:p w14:paraId="421C6A41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725077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29C67DA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0548E732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58DA2A33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491D9D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2A5EFBDA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8F09F82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6223F26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81636E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744F03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AC065F1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213A0F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61342CE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4BF6A43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06A17B" w14:textId="09516B0E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</w:tr>
      <w:tr w:rsidR="0036309B" w:rsidRPr="0069596B" w14:paraId="5DED274A" w14:textId="77777777" w:rsidTr="00496A3D">
        <w:tc>
          <w:tcPr>
            <w:tcW w:w="1965" w:type="dxa"/>
            <w:vAlign w:val="bottom"/>
          </w:tcPr>
          <w:p w14:paraId="71A469D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4B7D6AB8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2573FA6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6D58ED12" w14:textId="77777777" w:rsidR="0036309B" w:rsidRPr="0069596B" w:rsidRDefault="0036309B" w:rsidP="0036309B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78BAE39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4A77CBA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868B200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381A04F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7EEFEFB4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5CBDA01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773DE5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618E3263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72FE2A6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316B63F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95A74B7" w14:textId="77777777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2E3C64A0" w14:textId="649C7AA3" w:rsidR="0036309B" w:rsidRPr="0069596B" w:rsidRDefault="0036309B" w:rsidP="0036309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</w:tr>
      <w:tr w:rsidR="0069596B" w:rsidRPr="0069596B" w14:paraId="102E92EA" w14:textId="77777777" w:rsidTr="00496A3D">
        <w:tc>
          <w:tcPr>
            <w:tcW w:w="1965" w:type="dxa"/>
            <w:vAlign w:val="bottom"/>
          </w:tcPr>
          <w:p w14:paraId="6E09219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F598FCA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59EE2999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20BEBE1B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508FDE62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A5347DE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7F8E990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132511F5" w14:textId="77777777" w:rsidR="0069596B" w:rsidRPr="0069596B" w:rsidRDefault="0069596B" w:rsidP="0069596B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</w:tr>
      <w:tr w:rsidR="00C9083F" w:rsidRPr="0069596B" w14:paraId="48A81AFC" w14:textId="77777777" w:rsidTr="00496A3D">
        <w:tc>
          <w:tcPr>
            <w:tcW w:w="1965" w:type="dxa"/>
            <w:hideMark/>
          </w:tcPr>
          <w:p w14:paraId="65C6C33E" w14:textId="77777777" w:rsidR="00C9083F" w:rsidRPr="0069596B" w:rsidRDefault="00C9083F" w:rsidP="00C9083F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บริษัทจดทะเบียนที่เข้าข่ายถูกเพิกถอนจากการเป็นหลักทรัพย์จดทะเบียนใน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01F" w14:textId="45DFC9F2" w:rsidR="00C9083F" w:rsidRPr="0069596B" w:rsidRDefault="0012560F" w:rsidP="00C9083F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62A02CA2" w14:textId="77777777" w:rsidR="00C9083F" w:rsidRPr="0069596B" w:rsidRDefault="00C9083F" w:rsidP="00C9083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259C" w14:textId="157C60E2" w:rsidR="00C9083F" w:rsidRPr="0069596B" w:rsidRDefault="0012560F" w:rsidP="00C9083F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7,557</w:t>
            </w:r>
          </w:p>
        </w:tc>
        <w:tc>
          <w:tcPr>
            <w:tcW w:w="107" w:type="dxa"/>
            <w:vAlign w:val="bottom"/>
          </w:tcPr>
          <w:p w14:paraId="7FF89494" w14:textId="77777777" w:rsidR="00C9083F" w:rsidRPr="0069596B" w:rsidRDefault="00C9083F" w:rsidP="00C9083F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F9D5" w14:textId="0E74D955" w:rsidR="00C9083F" w:rsidRPr="0069596B" w:rsidRDefault="0012560F" w:rsidP="00C9083F">
            <w:pPr>
              <w:tabs>
                <w:tab w:val="decimal" w:pos="630"/>
              </w:tabs>
              <w:spacing w:after="0" w:line="240" w:lineRule="auto"/>
              <w:ind w:left="-79" w:right="-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6,918</w:t>
            </w:r>
          </w:p>
        </w:tc>
        <w:tc>
          <w:tcPr>
            <w:tcW w:w="107" w:type="dxa"/>
            <w:vAlign w:val="bottom"/>
          </w:tcPr>
          <w:p w14:paraId="1C455B30" w14:textId="77777777" w:rsidR="00C9083F" w:rsidRPr="0069596B" w:rsidRDefault="00C9083F" w:rsidP="00C9083F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0F30" w14:textId="6BD4F42F" w:rsidR="00C9083F" w:rsidRPr="0069596B" w:rsidRDefault="0012560F" w:rsidP="00C9083F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5,189</w:t>
            </w:r>
          </w:p>
        </w:tc>
        <w:tc>
          <w:tcPr>
            <w:tcW w:w="107" w:type="dxa"/>
            <w:vAlign w:val="bottom"/>
          </w:tcPr>
          <w:p w14:paraId="34FB7A9B" w14:textId="77777777" w:rsidR="00C9083F" w:rsidRPr="0069596B" w:rsidRDefault="00C9083F" w:rsidP="00C9083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61CE" w14:textId="258DBB12" w:rsidR="00C9083F" w:rsidRPr="0069596B" w:rsidRDefault="00C9083F" w:rsidP="00C9083F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1A03D8FB" w14:textId="77777777" w:rsidR="00C9083F" w:rsidRPr="0069596B" w:rsidRDefault="00C9083F" w:rsidP="00C9083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D10E" w14:textId="6236718A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7,881</w:t>
            </w:r>
          </w:p>
        </w:tc>
        <w:tc>
          <w:tcPr>
            <w:tcW w:w="107" w:type="dxa"/>
            <w:vAlign w:val="bottom"/>
          </w:tcPr>
          <w:p w14:paraId="610BBE95" w14:textId="77777777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3252" w14:textId="0F75F089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6,971</w:t>
            </w:r>
          </w:p>
        </w:tc>
        <w:tc>
          <w:tcPr>
            <w:tcW w:w="107" w:type="dxa"/>
            <w:vAlign w:val="bottom"/>
          </w:tcPr>
          <w:p w14:paraId="4EE6459C" w14:textId="77777777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58FF" w14:textId="2AFBFE54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5,855</w:t>
            </w:r>
          </w:p>
        </w:tc>
      </w:tr>
      <w:tr w:rsidR="00C9083F" w:rsidRPr="0069596B" w14:paraId="309271D0" w14:textId="77777777" w:rsidTr="00496A3D">
        <w:tc>
          <w:tcPr>
            <w:tcW w:w="1965" w:type="dxa"/>
          </w:tcPr>
          <w:p w14:paraId="74200232" w14:textId="77777777" w:rsidR="00C9083F" w:rsidRPr="0069596B" w:rsidRDefault="00C9083F" w:rsidP="00C9083F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B013167" w14:textId="35531A96" w:rsidR="00C9083F" w:rsidRPr="0069596B" w:rsidRDefault="0012560F" w:rsidP="00C9083F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47D0EBFF" w14:textId="77777777" w:rsidR="00C9083F" w:rsidRPr="0069596B" w:rsidRDefault="00C9083F" w:rsidP="00C9083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4FA7C97" w14:textId="5651335E" w:rsidR="00C9083F" w:rsidRPr="0069596B" w:rsidRDefault="0012560F" w:rsidP="00C9083F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8,293</w:t>
            </w:r>
          </w:p>
        </w:tc>
        <w:tc>
          <w:tcPr>
            <w:tcW w:w="107" w:type="dxa"/>
            <w:vAlign w:val="bottom"/>
          </w:tcPr>
          <w:p w14:paraId="088A765D" w14:textId="77777777" w:rsidR="00C9083F" w:rsidRPr="0069596B" w:rsidRDefault="00C9083F" w:rsidP="00C9083F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EB8887" w14:textId="6CAEB426" w:rsidR="00C9083F" w:rsidRPr="0069596B" w:rsidRDefault="0012560F" w:rsidP="00C9083F">
            <w:pPr>
              <w:tabs>
                <w:tab w:val="decimal" w:pos="630"/>
              </w:tabs>
              <w:spacing w:after="0" w:line="240" w:lineRule="auto"/>
              <w:ind w:left="-79" w:right="-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60E18C77" w14:textId="77777777" w:rsidR="00C9083F" w:rsidRPr="0069596B" w:rsidRDefault="00C9083F" w:rsidP="00C9083F">
            <w:pPr>
              <w:tabs>
                <w:tab w:val="decimal" w:pos="-30"/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7D6A0E0" w14:textId="126F0E3A" w:rsidR="00C9083F" w:rsidRPr="0069596B" w:rsidRDefault="0012560F" w:rsidP="00C9083F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3,044</w:t>
            </w:r>
          </w:p>
        </w:tc>
        <w:tc>
          <w:tcPr>
            <w:tcW w:w="107" w:type="dxa"/>
            <w:vAlign w:val="bottom"/>
          </w:tcPr>
          <w:p w14:paraId="0FE67D95" w14:textId="77777777" w:rsidR="00C9083F" w:rsidRPr="0069596B" w:rsidRDefault="00C9083F" w:rsidP="00C9083F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86C6631" w14:textId="025660E7" w:rsidR="00C9083F" w:rsidRPr="0069596B" w:rsidRDefault="00C9083F" w:rsidP="00C9083F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1992DF6" w14:textId="77777777" w:rsidR="00C9083F" w:rsidRPr="0069596B" w:rsidRDefault="00C9083F" w:rsidP="00C9083F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3C84E6C5" w14:textId="3DF50AFE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8,307</w:t>
            </w:r>
          </w:p>
        </w:tc>
        <w:tc>
          <w:tcPr>
            <w:tcW w:w="107" w:type="dxa"/>
            <w:vAlign w:val="bottom"/>
          </w:tcPr>
          <w:p w14:paraId="5195FA71" w14:textId="77777777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1B5A9F4" w14:textId="0F18C5F4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3145B482" w14:textId="77777777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2AA1EA" w14:textId="69A54092" w:rsidR="00C9083F" w:rsidRPr="0069596B" w:rsidRDefault="00C9083F" w:rsidP="00C9083F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3,049</w:t>
            </w:r>
          </w:p>
        </w:tc>
      </w:tr>
    </w:tbl>
    <w:p w14:paraId="7D25104D" w14:textId="77777777" w:rsidR="0069596B" w:rsidRPr="0069596B" w:rsidRDefault="0069596B" w:rsidP="0069596B">
      <w:pPr>
        <w:spacing w:after="0" w:line="240" w:lineRule="auto"/>
        <w:ind w:left="810" w:hanging="180"/>
        <w:rPr>
          <w:rFonts w:asciiTheme="majorBidi" w:eastAsia="AngsanaNew" w:hAnsiTheme="majorBidi" w:cstheme="majorBidi"/>
          <w:sz w:val="8"/>
          <w:szCs w:val="8"/>
          <w:vertAlign w:val="superscript"/>
          <w:lang w:eastAsia="en-GB"/>
        </w:rPr>
      </w:pPr>
    </w:p>
    <w:p w14:paraId="2BC6228F" w14:textId="77777777" w:rsidR="00BB7793" w:rsidRPr="004B5908" w:rsidRDefault="00BB7793" w:rsidP="0069596B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14:paraId="24AB75F5" w14:textId="77777777" w:rsidR="0069596B" w:rsidRPr="00C57C51" w:rsidRDefault="0069596B" w:rsidP="00A639FB">
      <w:pPr>
        <w:numPr>
          <w:ilvl w:val="1"/>
          <w:numId w:val="33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57C5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ลูกหนี้ตามสัญญาเช่า</w:t>
      </w:r>
      <w:r w:rsidRPr="00C57C51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</w:p>
    <w:p w14:paraId="60D909AD" w14:textId="77777777" w:rsidR="0069596B" w:rsidRPr="004B5908" w:rsidRDefault="0069596B" w:rsidP="0069596B">
      <w:pPr>
        <w:spacing w:after="0"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9596B" w:rsidRPr="0069596B" w14:paraId="3DE52EB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01550B3E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369CF16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C57C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9596B" w:rsidRPr="0069596B" w14:paraId="64FCBEC6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1C3E204A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16696963" w14:textId="5D261394" w:rsidR="0069596B" w:rsidRPr="00C9083F" w:rsidRDefault="00C9083F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083F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9083F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C9083F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</w:tr>
      <w:tr w:rsidR="0069596B" w:rsidRPr="0069596B" w14:paraId="2F2956BD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F2F9A87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70481CC2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1984380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065968C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44D28F6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63884850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FF14BB4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46F21753" w14:textId="3B511FA4" w:rsidR="0069596B" w:rsidRPr="00C57C51" w:rsidRDefault="00562C65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5075AA50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D138CC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20BFC8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0E422F6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6B1DEF44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7670E183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9596B" w:rsidRPr="0069596B" w14:paraId="26E8ED48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7E4B0A4A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FD6A1EF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080F1AC8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6830CAC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2C8A0E28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474DEF0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13D86306" w14:textId="77777777" w:rsidR="0069596B" w:rsidRPr="00C57C51" w:rsidRDefault="0069596B" w:rsidP="0069596B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F5B917A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69596B" w:rsidRPr="0069596B" w14:paraId="4178AACE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0E3B5A7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4ABCA0FB" w14:textId="77777777" w:rsidR="0069596B" w:rsidRPr="00C57C51" w:rsidRDefault="0069596B" w:rsidP="0069596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9596B" w:rsidRPr="0069596B" w14:paraId="58B9577B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4D3D70B6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19C1B8" w14:textId="14C3D3C2" w:rsidR="0069596B" w:rsidRPr="00C57C51" w:rsidRDefault="00B82A55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59,887</w:t>
            </w:r>
          </w:p>
        </w:tc>
        <w:tc>
          <w:tcPr>
            <w:tcW w:w="71" w:type="dxa"/>
            <w:shd w:val="clear" w:color="auto" w:fill="auto"/>
          </w:tcPr>
          <w:p w14:paraId="7C29943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2291E02" w14:textId="1EB3F11B" w:rsidR="0069596B" w:rsidRPr="00C57C51" w:rsidRDefault="00B82A55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188,734</w:t>
            </w:r>
          </w:p>
        </w:tc>
        <w:tc>
          <w:tcPr>
            <w:tcW w:w="62" w:type="dxa"/>
            <w:shd w:val="clear" w:color="auto" w:fill="auto"/>
          </w:tcPr>
          <w:p w14:paraId="5E712CE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6D5B07B" w14:textId="19BA8ECD" w:rsidR="0069596B" w:rsidRPr="00C57C51" w:rsidRDefault="00B82A55" w:rsidP="0069596B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16,752</w:t>
            </w:r>
          </w:p>
        </w:tc>
        <w:tc>
          <w:tcPr>
            <w:tcW w:w="53" w:type="dxa"/>
            <w:shd w:val="clear" w:color="auto" w:fill="auto"/>
          </w:tcPr>
          <w:p w14:paraId="3EE0287D" w14:textId="77777777" w:rsidR="0069596B" w:rsidRPr="00C57C51" w:rsidRDefault="0069596B" w:rsidP="0069596B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87E1A07" w14:textId="6E77A9BE" w:rsidR="0069596B" w:rsidRPr="00C57C51" w:rsidRDefault="00B82A55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265,373</w:t>
            </w:r>
          </w:p>
        </w:tc>
      </w:tr>
      <w:tr w:rsidR="0069596B" w:rsidRPr="0069596B" w14:paraId="468116D3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595DFAD3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56C5523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80AC315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EACC47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DAB9CDB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BAD47F7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1AE905E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0E5447D" w14:textId="40F99137" w:rsidR="0069596B" w:rsidRPr="00C57C51" w:rsidRDefault="00B82A55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(34,108)</w:t>
            </w:r>
          </w:p>
        </w:tc>
      </w:tr>
      <w:tr w:rsidR="0069596B" w:rsidRPr="0069596B" w14:paraId="41019EC4" w14:textId="77777777" w:rsidTr="00496A3D">
        <w:trPr>
          <w:trHeight w:val="163"/>
        </w:trPr>
        <w:tc>
          <w:tcPr>
            <w:tcW w:w="4158" w:type="dxa"/>
            <w:shd w:val="clear" w:color="auto" w:fill="auto"/>
          </w:tcPr>
          <w:p w14:paraId="615564F5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240EEFB6" w14:textId="35B21436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 w:rsidR="00133360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0ED163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F83AC9E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981E15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6AFC74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07D2A30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0CC85825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EA3BB6" w14:textId="7B099DBB" w:rsidR="0069596B" w:rsidRPr="00C57C51" w:rsidRDefault="00B82A55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231,265</w:t>
            </w:r>
          </w:p>
        </w:tc>
      </w:tr>
      <w:tr w:rsidR="0069596B" w:rsidRPr="0069596B" w14:paraId="77166E85" w14:textId="77777777" w:rsidTr="00496A3D">
        <w:trPr>
          <w:trHeight w:val="315"/>
        </w:trPr>
        <w:tc>
          <w:tcPr>
            <w:tcW w:w="4158" w:type="dxa"/>
            <w:shd w:val="clear" w:color="auto" w:fill="auto"/>
          </w:tcPr>
          <w:p w14:paraId="7634A389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72B2E8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7465D1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16E7AB9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666E19A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3E994FB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3053853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4EAB82" w14:textId="4CCDAB08" w:rsidR="0069596B" w:rsidRPr="00C57C51" w:rsidRDefault="00B82A55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(6,726)</w:t>
            </w:r>
          </w:p>
        </w:tc>
      </w:tr>
      <w:tr w:rsidR="0069596B" w:rsidRPr="0069596B" w14:paraId="2EBD839C" w14:textId="77777777" w:rsidTr="00496A3D">
        <w:trPr>
          <w:trHeight w:val="324"/>
        </w:trPr>
        <w:tc>
          <w:tcPr>
            <w:tcW w:w="4158" w:type="dxa"/>
            <w:shd w:val="clear" w:color="auto" w:fill="auto"/>
          </w:tcPr>
          <w:p w14:paraId="329ACB6B" w14:textId="77777777" w:rsidR="0069596B" w:rsidRPr="00C57C51" w:rsidRDefault="0069596B" w:rsidP="0069596B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7A9F4F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63E98EE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1A7DA66C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1664D68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CB47642" w14:textId="77777777" w:rsidR="0069596B" w:rsidRPr="00C57C51" w:rsidRDefault="0069596B" w:rsidP="0069596B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22995E6" w14:textId="77777777" w:rsidR="0069596B" w:rsidRPr="00C57C51" w:rsidRDefault="0069596B" w:rsidP="0069596B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685CD1" w14:textId="70270500" w:rsidR="0069596B" w:rsidRPr="00C57C51" w:rsidRDefault="00B82A55" w:rsidP="0069596B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224,539</w:t>
            </w:r>
          </w:p>
        </w:tc>
      </w:tr>
    </w:tbl>
    <w:p w14:paraId="796C171A" w14:textId="77777777" w:rsidR="004B5908" w:rsidRDefault="004B5908">
      <w:r>
        <w:br w:type="page"/>
      </w: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C9083F" w:rsidRPr="00C57C51" w14:paraId="11F0A998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6C494FB8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538434F6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C57C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9083F" w:rsidRPr="00C57C51" w14:paraId="0B0CD292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58A6F918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18AEF57F" w14:textId="1908BCB9" w:rsidR="00C9083F" w:rsidRPr="00C9083F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08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C908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  <w:r w:rsidRPr="00C9083F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C9083F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9083F" w:rsidRPr="00C57C51" w14:paraId="7FE85AB8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05F6DED2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6ACEBF1B" w14:textId="77777777" w:rsidR="00C9083F" w:rsidRPr="00C57C51" w:rsidRDefault="00C9083F" w:rsidP="00572F40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18865E14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75D3F510" w14:textId="77777777" w:rsidR="00C9083F" w:rsidRPr="00C57C51" w:rsidRDefault="00C9083F" w:rsidP="00572F40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F6D51CF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9083F" w:rsidRPr="00C57C51" w14:paraId="26A823F5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0FED53F6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EBAB573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7BCFAF47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98420F7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CF18C69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9A4421B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1D88D4DC" w14:textId="77777777" w:rsidR="00C9083F" w:rsidRPr="00C57C51" w:rsidRDefault="00C9083F" w:rsidP="00572F40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55AC79A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9083F" w:rsidRPr="00C57C51" w14:paraId="77B16A2F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1B782CA6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6C558A15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289F4729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179A95E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33633AD7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0D50CB9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0855C02F" w14:textId="77777777" w:rsidR="00C9083F" w:rsidRPr="00C57C51" w:rsidRDefault="00C9083F" w:rsidP="00572F40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CBA71ED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C9083F" w:rsidRPr="00C57C51" w14:paraId="0B04B057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6C438C26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76649067" w14:textId="77777777" w:rsidR="00C9083F" w:rsidRPr="00C57C51" w:rsidRDefault="00C9083F" w:rsidP="00572F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C9083F" w:rsidRPr="00C57C51" w14:paraId="3213FC39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DEDA2E4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8EE1E4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63,216</w:t>
            </w:r>
          </w:p>
        </w:tc>
        <w:tc>
          <w:tcPr>
            <w:tcW w:w="71" w:type="dxa"/>
            <w:shd w:val="clear" w:color="auto" w:fill="auto"/>
          </w:tcPr>
          <w:p w14:paraId="747CB23B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ECE696E" w14:textId="77777777" w:rsidR="00C9083F" w:rsidRPr="00C57C51" w:rsidRDefault="00C9083F" w:rsidP="0034312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180,703</w:t>
            </w:r>
          </w:p>
        </w:tc>
        <w:tc>
          <w:tcPr>
            <w:tcW w:w="62" w:type="dxa"/>
            <w:shd w:val="clear" w:color="auto" w:fill="auto"/>
          </w:tcPr>
          <w:p w14:paraId="7FAFA5A8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0731240" w14:textId="77777777" w:rsidR="00C9083F" w:rsidRPr="00C57C51" w:rsidRDefault="00C9083F" w:rsidP="002F1DC9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18,423</w:t>
            </w:r>
          </w:p>
        </w:tc>
        <w:tc>
          <w:tcPr>
            <w:tcW w:w="53" w:type="dxa"/>
            <w:shd w:val="clear" w:color="auto" w:fill="auto"/>
          </w:tcPr>
          <w:p w14:paraId="298FCA3D" w14:textId="77777777" w:rsidR="00C9083F" w:rsidRPr="00C57C51" w:rsidRDefault="00C9083F" w:rsidP="00572F40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0C4E475A" w14:textId="77777777" w:rsidR="00C9083F" w:rsidRPr="00C57C51" w:rsidRDefault="00C9083F" w:rsidP="00572F4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262,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342</w:t>
            </w:r>
          </w:p>
        </w:tc>
      </w:tr>
      <w:tr w:rsidR="00C9083F" w:rsidRPr="00C57C51" w14:paraId="6CEB47D0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3BFD6D9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A208E4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03BE64D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4FED8CA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FCF756E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4D8D1B5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5CF1D0F0" w14:textId="77777777" w:rsidR="00C9083F" w:rsidRPr="00C57C51" w:rsidRDefault="00C9083F" w:rsidP="00572F4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43E96C44" w14:textId="77777777" w:rsidR="00C9083F" w:rsidRPr="00C57C51" w:rsidRDefault="00C9083F" w:rsidP="00572F4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(32,925)</w:t>
            </w:r>
          </w:p>
        </w:tc>
      </w:tr>
      <w:tr w:rsidR="00C9083F" w:rsidRPr="00C57C51" w14:paraId="4F66F9C0" w14:textId="77777777" w:rsidTr="00572F40">
        <w:trPr>
          <w:trHeight w:val="163"/>
        </w:trPr>
        <w:tc>
          <w:tcPr>
            <w:tcW w:w="4158" w:type="dxa"/>
            <w:shd w:val="clear" w:color="auto" w:fill="auto"/>
          </w:tcPr>
          <w:p w14:paraId="192EF1F9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3905973A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8767A2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39F8A58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A8B194E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55675D1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0F29A69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661A6C8F" w14:textId="77777777" w:rsidR="00C9083F" w:rsidRPr="00C57C51" w:rsidRDefault="00C9083F" w:rsidP="00572F4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C38F8E" w14:textId="77777777" w:rsidR="00C9083F" w:rsidRPr="00C57C51" w:rsidRDefault="00C9083F" w:rsidP="00572F4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229,417</w:t>
            </w:r>
          </w:p>
        </w:tc>
      </w:tr>
      <w:tr w:rsidR="00C9083F" w:rsidRPr="00C57C51" w14:paraId="2FA3F67D" w14:textId="77777777" w:rsidTr="00572F40">
        <w:trPr>
          <w:trHeight w:val="315"/>
        </w:trPr>
        <w:tc>
          <w:tcPr>
            <w:tcW w:w="4158" w:type="dxa"/>
            <w:shd w:val="clear" w:color="auto" w:fill="auto"/>
          </w:tcPr>
          <w:p w14:paraId="3C88194F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3FCE61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46DD418B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1285753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3AADF38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D425FE6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66604CB" w14:textId="77777777" w:rsidR="00C9083F" w:rsidRPr="00C57C51" w:rsidRDefault="00C9083F" w:rsidP="00572F4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D2E4E5" w14:textId="77777777" w:rsidR="00C9083F" w:rsidRPr="00C57C51" w:rsidRDefault="00C9083F" w:rsidP="00572F4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>(7,879)</w:t>
            </w:r>
          </w:p>
        </w:tc>
      </w:tr>
      <w:tr w:rsidR="00C9083F" w:rsidRPr="00C57C51" w14:paraId="62B664C1" w14:textId="77777777" w:rsidTr="00572F40">
        <w:trPr>
          <w:trHeight w:val="324"/>
        </w:trPr>
        <w:tc>
          <w:tcPr>
            <w:tcW w:w="4158" w:type="dxa"/>
            <w:shd w:val="clear" w:color="auto" w:fill="auto"/>
          </w:tcPr>
          <w:p w14:paraId="4033F652" w14:textId="77777777" w:rsidR="00C9083F" w:rsidRPr="00C57C51" w:rsidRDefault="00C9083F" w:rsidP="00572F4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7D8A9F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7F3BBFA3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233D42A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95F2428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1FABE4B" w14:textId="77777777" w:rsidR="00C9083F" w:rsidRPr="00C57C51" w:rsidRDefault="00C9083F" w:rsidP="00572F4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B62F9B8" w14:textId="77777777" w:rsidR="00C9083F" w:rsidRPr="00C57C51" w:rsidRDefault="00C9083F" w:rsidP="00572F4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12E3B6" w14:textId="77777777" w:rsidR="00C9083F" w:rsidRPr="00C57C51" w:rsidRDefault="00C9083F" w:rsidP="00572F4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C57C5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221,538</w:t>
            </w:r>
          </w:p>
        </w:tc>
      </w:tr>
    </w:tbl>
    <w:p w14:paraId="03B41658" w14:textId="77777777" w:rsidR="0069596B" w:rsidRPr="004B5908" w:rsidRDefault="0069596B" w:rsidP="0069596B">
      <w:pPr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783A6B1F" w14:textId="7DD420E6" w:rsidR="004D566E" w:rsidRPr="00BF750C" w:rsidRDefault="00313473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210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 w:rsidR="009F044C" w:rsidRPr="00A210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Pr="00A210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A210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</w:t>
      </w:r>
    </w:p>
    <w:p w14:paraId="65A8E2ED" w14:textId="77777777" w:rsidR="004D566E" w:rsidRPr="004B5908" w:rsidRDefault="004D566E" w:rsidP="0036309B">
      <w:pPr>
        <w:spacing w:after="0" w:line="240" w:lineRule="auto"/>
        <w:rPr>
          <w:rFonts w:ascii="Angsana New" w:hAnsi="Angsana New" w:cs="Angsana New"/>
          <w:sz w:val="14"/>
          <w:szCs w:val="14"/>
          <w:lang w:eastAsia="zh-CN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4D566E" w:rsidRPr="00320DFD" w14:paraId="4AA0A38F" w14:textId="77777777" w:rsidTr="00375E6C">
        <w:trPr>
          <w:trHeight w:val="336"/>
        </w:trPr>
        <w:tc>
          <w:tcPr>
            <w:tcW w:w="4185" w:type="dxa"/>
            <w:shd w:val="clear" w:color="auto" w:fill="auto"/>
          </w:tcPr>
          <w:p w14:paraId="1B16953C" w14:textId="77777777" w:rsidR="004D566E" w:rsidRPr="00320DFD" w:rsidRDefault="004D566E" w:rsidP="00320DFD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C67F14B" w14:textId="77777777" w:rsidR="004D566E" w:rsidRPr="00320DFD" w:rsidDel="00F22AC4" w:rsidRDefault="004D566E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D0383" w:rsidRPr="00320DFD" w14:paraId="7E1DCAE3" w14:textId="77777777" w:rsidTr="00375E6C">
        <w:trPr>
          <w:trHeight w:val="60"/>
        </w:trPr>
        <w:tc>
          <w:tcPr>
            <w:tcW w:w="4185" w:type="dxa"/>
            <w:shd w:val="clear" w:color="auto" w:fill="auto"/>
          </w:tcPr>
          <w:p w14:paraId="0FAF9293" w14:textId="77777777" w:rsidR="00AD0383" w:rsidRPr="00320DFD" w:rsidRDefault="00AD0383" w:rsidP="00320DFD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D96BAE9" w14:textId="4C43537A" w:rsidR="00AD0383" w:rsidRPr="00320DFD" w:rsidRDefault="00AD0383" w:rsidP="00320DFD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7A8D6E9B" w14:textId="77777777" w:rsidR="00AD0383" w:rsidRPr="00320DFD" w:rsidRDefault="00AD0383" w:rsidP="00320DFD">
            <w:pPr>
              <w:suppressAutoHyphens/>
              <w:snapToGrid w:val="0"/>
              <w:spacing w:after="0" w:line="360" w:lineRule="exact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D93B14" w14:textId="5FA1A379" w:rsidR="00AD0383" w:rsidRPr="00320DFD" w:rsidRDefault="00AD0383" w:rsidP="00320DFD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="001B3A78"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EBC310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</w:tcPr>
          <w:p w14:paraId="499A44A9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8D9AE93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CE6A9F3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2A03DAC" w14:textId="3E48D29F" w:rsidR="00AD0383" w:rsidRPr="00320DFD" w:rsidRDefault="00AD0383" w:rsidP="00320DFD">
            <w:pPr>
              <w:suppressAutoHyphens/>
              <w:spacing w:after="0" w:line="360" w:lineRule="exact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86AEC1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6EE36A3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56F47B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C6DB268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EECFBEB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91F92CC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B4F68FD" w14:textId="77777777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A3C15D1" w14:textId="007B7354" w:rsidR="00AD0383" w:rsidRPr="00320DFD" w:rsidRDefault="00AD0383" w:rsidP="00320DFD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D566E" w:rsidRPr="00320DFD" w14:paraId="37D6663B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7FD701B" w14:textId="77777777" w:rsidR="004D566E" w:rsidRPr="00320DFD" w:rsidRDefault="004D566E" w:rsidP="00320DFD">
            <w:pPr>
              <w:suppressAutoHyphens/>
              <w:spacing w:after="0" w:line="360" w:lineRule="exact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0C2AF93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320DFD" w14:paraId="10758A0D" w14:textId="77777777" w:rsidTr="00375E6C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371CB861" w14:textId="77777777" w:rsidR="004D566E" w:rsidRPr="00320DFD" w:rsidRDefault="004D566E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DA3DFF" w14:textId="77777777" w:rsidR="004D566E" w:rsidRPr="00320DFD" w:rsidRDefault="004D566E" w:rsidP="00320DFD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46895AE5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70D551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9B43AE5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244656B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4F387DF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DB0533A" w14:textId="77777777" w:rsidR="004D566E" w:rsidRPr="00320DFD" w:rsidRDefault="004D566E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320DFD" w14:paraId="526BDEDE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4BE20BB" w14:textId="4F0FB78A" w:rsidR="00DB0F01" w:rsidRPr="00320DFD" w:rsidRDefault="00DB0F01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CFA9AD2" w14:textId="28D6B322" w:rsidR="00DB0F01" w:rsidRPr="00320DFD" w:rsidRDefault="00886DC3" w:rsidP="00126A2C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298" w:type="dxa"/>
            <w:shd w:val="clear" w:color="auto" w:fill="auto"/>
          </w:tcPr>
          <w:p w14:paraId="651251EA" w14:textId="77777777" w:rsidR="00DB0F01" w:rsidRPr="00320DFD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DD5FF1" w14:textId="4FA2F9F0" w:rsidR="00DB0F01" w:rsidRPr="00320DFD" w:rsidRDefault="00886DC3" w:rsidP="00091367">
            <w:pPr>
              <w:tabs>
                <w:tab w:val="decimal" w:pos="80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98" w:type="dxa"/>
          </w:tcPr>
          <w:p w14:paraId="69B66389" w14:textId="77777777" w:rsidR="00DB0F01" w:rsidRPr="00320DFD" w:rsidRDefault="00DB0F01" w:rsidP="00320DFD">
            <w:pPr>
              <w:tabs>
                <w:tab w:val="decimal" w:pos="642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5156773" w14:textId="0E6A7985" w:rsidR="00DB0F01" w:rsidRPr="00320DFD" w:rsidRDefault="007A408B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2E50BC" w14:textId="77777777" w:rsidR="00DB0F01" w:rsidRPr="00320DFD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8DC31B6" w14:textId="169478C6" w:rsidR="00DB0F01" w:rsidRPr="00320DFD" w:rsidRDefault="007A408B" w:rsidP="00320DFD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114</w:t>
            </w:r>
          </w:p>
        </w:tc>
      </w:tr>
      <w:tr w:rsidR="00DB0F01" w:rsidRPr="00320DFD" w14:paraId="41A37602" w14:textId="77777777" w:rsidTr="00375E6C">
        <w:trPr>
          <w:trHeight w:val="682"/>
        </w:trPr>
        <w:tc>
          <w:tcPr>
            <w:tcW w:w="4185" w:type="dxa"/>
            <w:shd w:val="clear" w:color="auto" w:fill="auto"/>
            <w:vAlign w:val="bottom"/>
          </w:tcPr>
          <w:p w14:paraId="4C37ACE6" w14:textId="330C98C8" w:rsidR="00DB0F01" w:rsidRPr="00320DFD" w:rsidRDefault="00DB0F01" w:rsidP="00320DFD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1B3A78"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F0E380" w14:textId="38611D89" w:rsidR="00DB0F01" w:rsidRPr="00B77472" w:rsidRDefault="00F870F6" w:rsidP="00320DFD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98" w:type="dxa"/>
            <w:shd w:val="clear" w:color="auto" w:fill="auto"/>
          </w:tcPr>
          <w:p w14:paraId="4A546736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867EC" w14:textId="00B6D88E" w:rsidR="00DB0F01" w:rsidRPr="00B77472" w:rsidRDefault="00F870F6" w:rsidP="00091367">
            <w:pPr>
              <w:tabs>
                <w:tab w:val="decimal" w:pos="4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4879264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6C23DB6" w14:textId="77777777" w:rsidR="00B77472" w:rsidRDefault="00B77472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007CF03" w14:textId="54C63B47" w:rsidR="00F870F6" w:rsidRPr="00B77472" w:rsidRDefault="00F870F6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9D60E9" w14:textId="77777777" w:rsidR="00DB0F01" w:rsidRPr="00B77472" w:rsidRDefault="00DB0F01" w:rsidP="00320DFD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08830D4" w14:textId="77777777" w:rsidR="00B77472" w:rsidRDefault="00B77472" w:rsidP="00320DFD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E9B94AC" w14:textId="4228E2BA" w:rsidR="00F870F6" w:rsidRPr="00B77472" w:rsidRDefault="00F870F6" w:rsidP="00320DFD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</w:tr>
      <w:tr w:rsidR="00B77472" w:rsidRPr="00320DFD" w14:paraId="4500399F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C6FEA66" w14:textId="0A750C4F" w:rsidR="00B77472" w:rsidRPr="00320DFD" w:rsidRDefault="00B77472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803899" w14:textId="768A033C" w:rsidR="00B77472" w:rsidRPr="00B77472" w:rsidRDefault="007E4541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  <w:tc>
          <w:tcPr>
            <w:tcW w:w="298" w:type="dxa"/>
            <w:shd w:val="clear" w:color="auto" w:fill="auto"/>
          </w:tcPr>
          <w:p w14:paraId="6E0834D9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E05EEB" w14:textId="27AB068A" w:rsidR="00B77472" w:rsidRPr="00B77472" w:rsidRDefault="007E4541" w:rsidP="00091367">
            <w:pPr>
              <w:tabs>
                <w:tab w:val="decimal" w:pos="4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9A64166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A27D2B3" w14:textId="6726ABC8" w:rsidR="00B77472" w:rsidRPr="00B77472" w:rsidRDefault="007E4541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4CB058D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A0DB0C" w14:textId="73F1013F" w:rsidR="00B77472" w:rsidRPr="00B77472" w:rsidRDefault="007E4541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</w:tr>
      <w:tr w:rsidR="00B77472" w:rsidRPr="00320DFD" w14:paraId="714B86C7" w14:textId="77777777" w:rsidTr="00375E6C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442625D7" w14:textId="2BE72940" w:rsidR="00B77472" w:rsidRPr="00EC150E" w:rsidRDefault="00ED0245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68680DA" w14:textId="2DBA5E0D" w:rsidR="00B77472" w:rsidRPr="00B77472" w:rsidRDefault="007E4541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(89)</w:t>
            </w:r>
          </w:p>
        </w:tc>
        <w:tc>
          <w:tcPr>
            <w:tcW w:w="298" w:type="dxa"/>
            <w:shd w:val="clear" w:color="auto" w:fill="auto"/>
          </w:tcPr>
          <w:p w14:paraId="7109D334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F871F2" w14:textId="1159ACC0" w:rsidR="00B77472" w:rsidRPr="00B77472" w:rsidRDefault="007E4541" w:rsidP="00091367">
            <w:pPr>
              <w:tabs>
                <w:tab w:val="decimal" w:pos="80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(7)</w:t>
            </w:r>
          </w:p>
        </w:tc>
        <w:tc>
          <w:tcPr>
            <w:tcW w:w="298" w:type="dxa"/>
          </w:tcPr>
          <w:p w14:paraId="763814B9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07FE5CE" w14:textId="6AFE0A93" w:rsidR="00B77472" w:rsidRPr="00B77472" w:rsidRDefault="00F407C8" w:rsidP="00547ABB">
            <w:pPr>
              <w:tabs>
                <w:tab w:val="decimal" w:pos="4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59FFF8E" w14:textId="77777777" w:rsidR="00B77472" w:rsidRPr="00B77472" w:rsidRDefault="00B77472" w:rsidP="00B77472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61BBDC3" w14:textId="36A58508" w:rsidR="00B77472" w:rsidRPr="00B77472" w:rsidRDefault="007E4541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(96)</w:t>
            </w:r>
          </w:p>
        </w:tc>
      </w:tr>
      <w:tr w:rsidR="00B77472" w:rsidRPr="00320DFD" w14:paraId="09369E88" w14:textId="77777777" w:rsidTr="004B5908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83DCE1F" w14:textId="523EA5DA" w:rsidR="00B77472" w:rsidRPr="00320DFD" w:rsidRDefault="00B77472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933FB" w14:textId="4F193694" w:rsidR="00B77472" w:rsidRPr="00B77472" w:rsidRDefault="00907CA5" w:rsidP="00B77472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88</w:t>
            </w:r>
          </w:p>
        </w:tc>
        <w:tc>
          <w:tcPr>
            <w:tcW w:w="298" w:type="dxa"/>
            <w:shd w:val="clear" w:color="auto" w:fill="auto"/>
          </w:tcPr>
          <w:p w14:paraId="4FEC1147" w14:textId="77777777" w:rsidR="00B77472" w:rsidRPr="00B77472" w:rsidRDefault="00B77472" w:rsidP="00B77472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FBC9E" w14:textId="154FBAF6" w:rsidR="00B77472" w:rsidRPr="00091367" w:rsidRDefault="00907CA5" w:rsidP="00091367">
            <w:pPr>
              <w:tabs>
                <w:tab w:val="decimal" w:pos="4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9136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9D3BB7D" w14:textId="77777777" w:rsidR="00B77472" w:rsidRPr="00B77472" w:rsidRDefault="00B77472" w:rsidP="00B77472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ACC65D4" w14:textId="2EC43820" w:rsidR="00B77472" w:rsidRPr="00767A85" w:rsidRDefault="00907CA5" w:rsidP="00547ABB">
            <w:pPr>
              <w:tabs>
                <w:tab w:val="decimal" w:pos="4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67A8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E6B516D" w14:textId="77777777" w:rsidR="00B77472" w:rsidRPr="00B77472" w:rsidRDefault="00B77472" w:rsidP="00B77472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061FB385" w14:textId="68D2D96A" w:rsidR="00B77472" w:rsidRPr="00B77472" w:rsidRDefault="00907CA5" w:rsidP="00B77472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88</w:t>
            </w:r>
          </w:p>
        </w:tc>
      </w:tr>
    </w:tbl>
    <w:p w14:paraId="04EA1D48" w14:textId="77777777" w:rsidR="004B5908" w:rsidRDefault="004B5908">
      <w:r>
        <w:br w:type="page"/>
      </w:r>
    </w:p>
    <w:p w14:paraId="53A67C56" w14:textId="77777777" w:rsidR="00375E6C" w:rsidRPr="00C9083F" w:rsidRDefault="00375E6C" w:rsidP="00C9083F">
      <w:pPr>
        <w:spacing w:after="0" w:line="240" w:lineRule="auto"/>
        <w:rPr>
          <w:sz w:val="2"/>
          <w:szCs w:val="2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885B2B" w:rsidRPr="00320DFD" w14:paraId="4676293B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2D03B8EF" w14:textId="77777777" w:rsidR="00885B2B" w:rsidRPr="00320DFD" w:rsidRDefault="00885B2B" w:rsidP="00B77472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</w:tcPr>
          <w:p w14:paraId="3D001017" w14:textId="2D1C27AF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85B2B" w:rsidRPr="00320DFD" w14:paraId="77D6956E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0AF937F0" w14:textId="77777777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5E3AE5C" w14:textId="6855F7F5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5AA4AD6D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A9E1CAA" w14:textId="4FA39C04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1EBE9F72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4565EDC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76C2A2C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793F49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F78B4B" w14:textId="5B9A9CAB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60A77C88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09EA141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5B3517A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E709BCE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037E2D0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C22C028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804549D" w14:textId="77777777" w:rsidR="00885B2B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6167C4" w14:textId="7C327D78" w:rsidR="00885B2B" w:rsidRPr="00320DFD" w:rsidRDefault="00885B2B" w:rsidP="00885B2B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85B2B" w:rsidRPr="00320DFD" w14:paraId="198C3125" w14:textId="77777777" w:rsidTr="001F44D5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20A18D25" w14:textId="77777777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A938CC5" w14:textId="07C3DCA9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85B2B" w:rsidRPr="00320DFD" w14:paraId="08149C57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3741D17" w14:textId="1DB741D6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188CB461" w14:textId="77777777" w:rsidR="00885B2B" w:rsidRPr="00320DFD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8F0A97A" w14:textId="77777777" w:rsidR="00885B2B" w:rsidRPr="00320DFD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3A2AF05" w14:textId="77777777" w:rsidR="00885B2B" w:rsidRPr="00320DFD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3213CC4" w14:textId="77777777" w:rsidR="00885B2B" w:rsidRPr="00320DFD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D24FF0C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F595304" w14:textId="77777777" w:rsidR="00885B2B" w:rsidRPr="00320DFD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0D28A68" w14:textId="77777777" w:rsidR="00885B2B" w:rsidRPr="00320DFD" w:rsidRDefault="00885B2B" w:rsidP="00885B2B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3E7C0F4C" w14:textId="77777777" w:rsidTr="001F44D5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19BE5FF1" w14:textId="29A79BEE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</w:tcPr>
          <w:p w14:paraId="37736C14" w14:textId="375689F4" w:rsidR="00885B2B" w:rsidRPr="00A83FD5" w:rsidRDefault="009F641B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620618B3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EE7846" w14:textId="5F3E6F58" w:rsidR="00885B2B" w:rsidRPr="00A83FD5" w:rsidRDefault="009F641B" w:rsidP="002F1DC9">
            <w:pPr>
              <w:tabs>
                <w:tab w:val="decimal" w:pos="80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98" w:type="dxa"/>
          </w:tcPr>
          <w:p w14:paraId="3D88E8D3" w14:textId="77777777" w:rsidR="00885B2B" w:rsidRPr="00A83FD5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858C6DC" w14:textId="6CD6A3AD" w:rsidR="00885B2B" w:rsidRPr="00A83FD5" w:rsidRDefault="00661436" w:rsidP="002F1DC9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0D1C875" w14:textId="77777777" w:rsidR="00885B2B" w:rsidRPr="00A83FD5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03DE82" w14:textId="4401FDB7" w:rsidR="00885B2B" w:rsidRPr="00A83FD5" w:rsidRDefault="00661436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885B2B" w:rsidRPr="00320DFD" w14:paraId="692F68BC" w14:textId="77777777" w:rsidTr="001F44D5">
        <w:trPr>
          <w:trHeight w:val="672"/>
        </w:trPr>
        <w:tc>
          <w:tcPr>
            <w:tcW w:w="4185" w:type="dxa"/>
            <w:shd w:val="clear" w:color="auto" w:fill="auto"/>
            <w:vAlign w:val="bottom"/>
          </w:tcPr>
          <w:p w14:paraId="3E0E4778" w14:textId="60D5551D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4A4B8EEE" w14:textId="77777777" w:rsidR="00641265" w:rsidRDefault="00641265" w:rsidP="002F1DC9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4D8938C" w14:textId="59D13783" w:rsidR="00885B2B" w:rsidRPr="00A83FD5" w:rsidRDefault="006C0CB5" w:rsidP="002F1DC9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</w:t>
            </w:r>
          </w:p>
        </w:tc>
        <w:tc>
          <w:tcPr>
            <w:tcW w:w="298" w:type="dxa"/>
            <w:shd w:val="clear" w:color="auto" w:fill="auto"/>
          </w:tcPr>
          <w:p w14:paraId="43A12A3D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DE51D6" w14:textId="68A01D66" w:rsidR="00885B2B" w:rsidRPr="00A83FD5" w:rsidRDefault="006C0CB5" w:rsidP="00343122">
            <w:pPr>
              <w:tabs>
                <w:tab w:val="decimal" w:pos="437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3F632E5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F87017D" w14:textId="77777777" w:rsidR="00641265" w:rsidRDefault="00641265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70B3EDA" w14:textId="4FB72158" w:rsidR="00885B2B" w:rsidRPr="00A83FD5" w:rsidRDefault="006C0CB5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770BDC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0C95A29" w14:textId="77777777" w:rsidR="00641265" w:rsidRDefault="00641265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0EC886" w14:textId="3950EE0E" w:rsidR="00885B2B" w:rsidRPr="00A83FD5" w:rsidRDefault="006C0CB5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</w:t>
            </w:r>
          </w:p>
        </w:tc>
      </w:tr>
      <w:tr w:rsidR="00885B2B" w:rsidRPr="00320DFD" w14:paraId="796FD2F0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38470E7" w14:textId="6D409295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3AEC3612" w14:textId="63826932" w:rsidR="00885B2B" w:rsidRPr="00A83FD5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98" w:type="dxa"/>
            <w:shd w:val="clear" w:color="auto" w:fill="auto"/>
          </w:tcPr>
          <w:p w14:paraId="12E3169A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CE6BF0E" w14:textId="1D0A9176" w:rsidR="00885B2B" w:rsidRPr="00A83FD5" w:rsidRDefault="006C0CB5" w:rsidP="00343122">
            <w:pPr>
              <w:tabs>
                <w:tab w:val="decimal" w:pos="437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B3C3CE7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0F921F7" w14:textId="397B1DBB" w:rsidR="00885B2B" w:rsidRPr="00A83FD5" w:rsidRDefault="006C0CB5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098D57A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2426D81" w14:textId="060FF784" w:rsidR="00885B2B" w:rsidRPr="00A83FD5" w:rsidRDefault="006C0CB5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</w:tr>
      <w:tr w:rsidR="00885B2B" w:rsidRPr="00320DFD" w14:paraId="27482917" w14:textId="77777777" w:rsidTr="001F44D5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1D2B919A" w14:textId="541F84CC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2B7D7D1D" w14:textId="20CF1010" w:rsidR="00885B2B" w:rsidRPr="00A83FD5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(66)</w:t>
            </w:r>
          </w:p>
        </w:tc>
        <w:tc>
          <w:tcPr>
            <w:tcW w:w="298" w:type="dxa"/>
            <w:shd w:val="clear" w:color="auto" w:fill="auto"/>
          </w:tcPr>
          <w:p w14:paraId="083595E8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C4ACFE" w14:textId="3F158C50" w:rsidR="00885B2B" w:rsidRPr="00A83FD5" w:rsidRDefault="006C0CB5" w:rsidP="002F1DC9">
            <w:pPr>
              <w:tabs>
                <w:tab w:val="decimal" w:pos="80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(46)</w:t>
            </w:r>
          </w:p>
        </w:tc>
        <w:tc>
          <w:tcPr>
            <w:tcW w:w="298" w:type="dxa"/>
          </w:tcPr>
          <w:p w14:paraId="362D393B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FF965AB" w14:textId="38B4B78C" w:rsidR="00885B2B" w:rsidRPr="00A83FD5" w:rsidRDefault="006C0CB5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DBE5E23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B2E38DC" w14:textId="58D32CCD" w:rsidR="00885B2B" w:rsidRPr="00A83FD5" w:rsidRDefault="006C0CB5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(112)</w:t>
            </w:r>
          </w:p>
        </w:tc>
      </w:tr>
      <w:tr w:rsidR="00885B2B" w:rsidRPr="00320DFD" w14:paraId="34DBD0D7" w14:textId="77777777" w:rsidTr="001F44D5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51FC42BD" w14:textId="626490DD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C9083F"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928BF" w14:textId="00045DAE" w:rsidR="00885B2B" w:rsidRPr="00A83FD5" w:rsidRDefault="00907CA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98" w:type="dxa"/>
            <w:shd w:val="clear" w:color="auto" w:fill="auto"/>
          </w:tcPr>
          <w:p w14:paraId="6FBD0A4A" w14:textId="77777777" w:rsidR="00885B2B" w:rsidRPr="00A83FD5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0B018" w14:textId="6E71F12D" w:rsidR="00885B2B" w:rsidRPr="00343122" w:rsidRDefault="00907CA5" w:rsidP="00343122">
            <w:pPr>
              <w:tabs>
                <w:tab w:val="decimal" w:pos="437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4312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6B06242" w14:textId="77777777" w:rsidR="00885B2B" w:rsidRPr="003F0628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7B65A23" w14:textId="243E2D0E" w:rsidR="00885B2B" w:rsidRPr="00547ABB" w:rsidRDefault="00907CA5" w:rsidP="00547ABB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47AB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9ACDA97" w14:textId="77777777" w:rsidR="00885B2B" w:rsidRPr="00A83FD5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74A9FA8" w14:textId="5A3B3327" w:rsidR="00885B2B" w:rsidRPr="00A83FD5" w:rsidRDefault="00907CA5" w:rsidP="00885B2B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</w:tr>
      <w:tr w:rsidR="00885B2B" w:rsidRPr="00320DFD" w14:paraId="5BF6F158" w14:textId="77777777" w:rsidTr="001F44D5">
        <w:trPr>
          <w:trHeight w:val="30"/>
        </w:trPr>
        <w:tc>
          <w:tcPr>
            <w:tcW w:w="4185" w:type="dxa"/>
            <w:shd w:val="clear" w:color="auto" w:fill="auto"/>
            <w:vAlign w:val="bottom"/>
          </w:tcPr>
          <w:p w14:paraId="67F1793E" w14:textId="0A4A2D84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5C51EE8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63F8CE3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CBBCE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168D916D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010AFEE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B3A132E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DFE9DC1" w14:textId="77777777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51F47D64" w14:textId="77777777" w:rsidTr="001F44D5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61549541" w14:textId="5DF850F1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04EED53B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5976DA26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9BD9F8" w14:textId="77777777" w:rsidR="00885B2B" w:rsidRPr="00320DFD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905C3BA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D329F18" w14:textId="77777777" w:rsidR="00885B2B" w:rsidRPr="00320DFD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A0E4478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06586E4" w14:textId="77777777" w:rsidR="00885B2B" w:rsidRPr="00320DFD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320DFD" w14:paraId="1A0AC7C3" w14:textId="77777777" w:rsidTr="001F44D5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0ECC8E23" w14:textId="744037D6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094" w:type="dxa"/>
            <w:shd w:val="clear" w:color="auto" w:fill="auto"/>
          </w:tcPr>
          <w:p w14:paraId="58759B4C" w14:textId="066D521D" w:rsidR="00885B2B" w:rsidRPr="00320DFD" w:rsidRDefault="00AB5B5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48,378</w:t>
            </w:r>
          </w:p>
        </w:tc>
        <w:tc>
          <w:tcPr>
            <w:tcW w:w="298" w:type="dxa"/>
            <w:shd w:val="clear" w:color="auto" w:fill="auto"/>
          </w:tcPr>
          <w:p w14:paraId="32D3907F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95B2276" w14:textId="7997F9C1" w:rsidR="00885B2B" w:rsidRPr="00320DFD" w:rsidRDefault="00AB5B55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30,616</w:t>
            </w:r>
          </w:p>
        </w:tc>
        <w:tc>
          <w:tcPr>
            <w:tcW w:w="298" w:type="dxa"/>
          </w:tcPr>
          <w:p w14:paraId="38461043" w14:textId="77777777" w:rsidR="00885B2B" w:rsidRPr="00320DFD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2EABCDE" w14:textId="5337AF13" w:rsidR="00885B2B" w:rsidRPr="00320DFD" w:rsidRDefault="00883F98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58,324</w:t>
            </w:r>
          </w:p>
        </w:tc>
        <w:tc>
          <w:tcPr>
            <w:tcW w:w="298" w:type="dxa"/>
          </w:tcPr>
          <w:p w14:paraId="325C8B62" w14:textId="77777777" w:rsidR="00885B2B" w:rsidRPr="00320DFD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35BF676" w14:textId="22F98188" w:rsidR="00885B2B" w:rsidRPr="00320DFD" w:rsidRDefault="00883F98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137,318</w:t>
            </w:r>
          </w:p>
        </w:tc>
      </w:tr>
      <w:tr w:rsidR="00885B2B" w:rsidRPr="00320DFD" w14:paraId="435A92B6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2A9E54D7" w14:textId="1615EDF8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17297D25" w14:textId="5EBEC925" w:rsidR="00885B2B" w:rsidRPr="00A92DD6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12,023</w:t>
            </w:r>
          </w:p>
        </w:tc>
        <w:tc>
          <w:tcPr>
            <w:tcW w:w="298" w:type="dxa"/>
            <w:shd w:val="clear" w:color="auto" w:fill="auto"/>
          </w:tcPr>
          <w:p w14:paraId="2DB2C16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B20813" w14:textId="1BC8E35D" w:rsidR="00885B2B" w:rsidRPr="00A92DD6" w:rsidRDefault="006C0CB5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(17,670)</w:t>
            </w:r>
          </w:p>
        </w:tc>
        <w:tc>
          <w:tcPr>
            <w:tcW w:w="298" w:type="dxa"/>
          </w:tcPr>
          <w:p w14:paraId="71EC863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9E5A022" w14:textId="183956AD" w:rsidR="00885B2B" w:rsidRPr="00A92DD6" w:rsidRDefault="006C0CB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5,647</w:t>
            </w:r>
          </w:p>
        </w:tc>
        <w:tc>
          <w:tcPr>
            <w:tcW w:w="298" w:type="dxa"/>
          </w:tcPr>
          <w:p w14:paraId="193CFC04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39CD9C1" w14:textId="6ABEF64C" w:rsidR="00885B2B" w:rsidRPr="00A92DD6" w:rsidRDefault="006C0CB5" w:rsidP="00562C65">
            <w:pPr>
              <w:tabs>
                <w:tab w:val="decimal" w:pos="53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320DFD" w14:paraId="16B04B49" w14:textId="77777777" w:rsidTr="001F44D5">
        <w:trPr>
          <w:trHeight w:val="753"/>
        </w:trPr>
        <w:tc>
          <w:tcPr>
            <w:tcW w:w="4185" w:type="dxa"/>
            <w:shd w:val="clear" w:color="auto" w:fill="auto"/>
            <w:vAlign w:val="bottom"/>
          </w:tcPr>
          <w:p w14:paraId="04BB228B" w14:textId="0F184556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6206A75B" w14:textId="77777777" w:rsidR="00CC25BA" w:rsidRDefault="00CC25BA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A28DA7B" w14:textId="670265C2" w:rsidR="00885B2B" w:rsidRPr="00A92DD6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(9,118)</w:t>
            </w:r>
          </w:p>
        </w:tc>
        <w:tc>
          <w:tcPr>
            <w:tcW w:w="298" w:type="dxa"/>
            <w:shd w:val="clear" w:color="auto" w:fill="auto"/>
          </w:tcPr>
          <w:p w14:paraId="2C526C10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5C754BD2" w14:textId="77777777" w:rsidR="00CC25BA" w:rsidRDefault="00CC25BA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108714F" w14:textId="344F2CC5" w:rsidR="00885B2B" w:rsidRPr="00A92DD6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18,780</w:t>
            </w:r>
          </w:p>
        </w:tc>
        <w:tc>
          <w:tcPr>
            <w:tcW w:w="298" w:type="dxa"/>
          </w:tcPr>
          <w:p w14:paraId="6BEFD92F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3D71046" w14:textId="77777777" w:rsidR="00CC25BA" w:rsidRDefault="00CC25BA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6BD915" w14:textId="1AEA915B" w:rsidR="00885B2B" w:rsidRPr="00A92DD6" w:rsidRDefault="006C0CB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8,283</w:t>
            </w:r>
          </w:p>
        </w:tc>
        <w:tc>
          <w:tcPr>
            <w:tcW w:w="298" w:type="dxa"/>
          </w:tcPr>
          <w:p w14:paraId="2373E1F5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23BC9DA" w14:textId="77777777" w:rsidR="00CC25BA" w:rsidRDefault="00CC25BA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FB03A10" w14:textId="5C981A74" w:rsidR="00885B2B" w:rsidRPr="00A92DD6" w:rsidRDefault="006C0CB5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17,945</w:t>
            </w:r>
          </w:p>
        </w:tc>
      </w:tr>
      <w:tr w:rsidR="00885B2B" w:rsidRPr="00320DFD" w14:paraId="792376CE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0444F056" w14:textId="183B4D0A" w:rsidR="00885B2B" w:rsidRPr="00DE4909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63C4CB49" w14:textId="6A2D4D50" w:rsidR="00885B2B" w:rsidRPr="00A92DD6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4,493</w:t>
            </w:r>
          </w:p>
        </w:tc>
        <w:tc>
          <w:tcPr>
            <w:tcW w:w="298" w:type="dxa"/>
            <w:shd w:val="clear" w:color="auto" w:fill="auto"/>
          </w:tcPr>
          <w:p w14:paraId="0FB7AAA1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419A6AD" w14:textId="43A58E5A" w:rsidR="00885B2B" w:rsidRPr="00A92DD6" w:rsidRDefault="006C0CB5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940</w:t>
            </w:r>
          </w:p>
        </w:tc>
        <w:tc>
          <w:tcPr>
            <w:tcW w:w="298" w:type="dxa"/>
          </w:tcPr>
          <w:p w14:paraId="371BF990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741E46D" w14:textId="23B3C7AE" w:rsidR="00885B2B" w:rsidRPr="00A92DD6" w:rsidRDefault="006C0CB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73</w:t>
            </w:r>
          </w:p>
        </w:tc>
        <w:tc>
          <w:tcPr>
            <w:tcW w:w="298" w:type="dxa"/>
          </w:tcPr>
          <w:p w14:paraId="45E4FEA4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09B9A2" w14:textId="31E05B97" w:rsidR="00885B2B" w:rsidRPr="00A92DD6" w:rsidRDefault="006C0CB5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5,506</w:t>
            </w:r>
          </w:p>
        </w:tc>
      </w:tr>
      <w:tr w:rsidR="00885B2B" w:rsidRPr="00320DFD" w14:paraId="2F68A163" w14:textId="77777777" w:rsidTr="001F44D5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459DF74D" w14:textId="150D00B1" w:rsidR="00885B2B" w:rsidRPr="00DE4909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highlight w:val="cyan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58251140" w14:textId="580AEB47" w:rsidR="00885B2B" w:rsidRPr="00A92DD6" w:rsidRDefault="006C0CB5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(2,191)</w:t>
            </w:r>
          </w:p>
        </w:tc>
        <w:tc>
          <w:tcPr>
            <w:tcW w:w="298" w:type="dxa"/>
            <w:shd w:val="clear" w:color="auto" w:fill="auto"/>
          </w:tcPr>
          <w:p w14:paraId="21139AA5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8206FFB" w14:textId="226C968E" w:rsidR="00885B2B" w:rsidRPr="00A92DD6" w:rsidRDefault="006C0CB5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(3,188)</w:t>
            </w:r>
          </w:p>
        </w:tc>
        <w:tc>
          <w:tcPr>
            <w:tcW w:w="298" w:type="dxa"/>
          </w:tcPr>
          <w:p w14:paraId="5F74A0F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84FE0BA" w14:textId="2AAEE166" w:rsidR="00885B2B" w:rsidRPr="00A92DD6" w:rsidRDefault="006C0CB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(5,903)</w:t>
            </w:r>
          </w:p>
        </w:tc>
        <w:tc>
          <w:tcPr>
            <w:tcW w:w="298" w:type="dxa"/>
          </w:tcPr>
          <w:p w14:paraId="4B6CED80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CE02E9A" w14:textId="364BD769" w:rsidR="00885B2B" w:rsidRPr="00A92DD6" w:rsidRDefault="006C0CB5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(11,282)</w:t>
            </w:r>
          </w:p>
        </w:tc>
      </w:tr>
      <w:tr w:rsidR="00885B2B" w:rsidRPr="00320DFD" w14:paraId="7886E0F3" w14:textId="77777777" w:rsidTr="001F44D5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6091BFE2" w14:textId="2CAD5142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527B3577" w14:textId="1693AC0B" w:rsidR="00885B2B" w:rsidRPr="00A92DD6" w:rsidRDefault="006C0CB5" w:rsidP="00343122">
            <w:pPr>
              <w:tabs>
                <w:tab w:val="decimal" w:pos="4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5BBEF371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8E0E64" w14:textId="3A3BCDC1" w:rsidR="00885B2B" w:rsidRPr="00A92DD6" w:rsidRDefault="006C0CB5" w:rsidP="00343122">
            <w:pPr>
              <w:tabs>
                <w:tab w:val="decimal" w:pos="437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FCAF21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7B61514" w14:textId="4B23E90A" w:rsidR="00885B2B" w:rsidRPr="00A92DD6" w:rsidRDefault="006C0CB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(8,091</w:t>
            </w:r>
            <w:r w:rsidR="009F7758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98" w:type="dxa"/>
          </w:tcPr>
          <w:p w14:paraId="3F536700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A33075" w14:textId="372515BA" w:rsidR="00885B2B" w:rsidRPr="00A92DD6" w:rsidRDefault="009F7758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(8,091)</w:t>
            </w:r>
          </w:p>
        </w:tc>
      </w:tr>
      <w:tr w:rsidR="00885B2B" w:rsidRPr="00320DFD" w14:paraId="7E51BD24" w14:textId="77777777" w:rsidTr="001F44D5">
        <w:trPr>
          <w:trHeight w:val="60"/>
        </w:trPr>
        <w:tc>
          <w:tcPr>
            <w:tcW w:w="4185" w:type="dxa"/>
            <w:shd w:val="clear" w:color="auto" w:fill="auto"/>
            <w:vAlign w:val="bottom"/>
          </w:tcPr>
          <w:p w14:paraId="5156B414" w14:textId="47BAE3FD" w:rsidR="00885B2B" w:rsidRPr="00320DFD" w:rsidRDefault="00885B2B" w:rsidP="00885B2B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64748CC" w14:textId="138D012A" w:rsidR="00885B2B" w:rsidRPr="00A92DD6" w:rsidRDefault="009F7758" w:rsidP="00885B2B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</w:p>
        </w:tc>
        <w:tc>
          <w:tcPr>
            <w:tcW w:w="298" w:type="dxa"/>
            <w:shd w:val="clear" w:color="auto" w:fill="auto"/>
          </w:tcPr>
          <w:p w14:paraId="77C0724D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DFD05" w14:textId="7DED278E" w:rsidR="00885B2B" w:rsidRPr="00A92DD6" w:rsidRDefault="009F7758" w:rsidP="00C57C51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298" w:type="dxa"/>
          </w:tcPr>
          <w:p w14:paraId="411064D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CF92C2D" w14:textId="424E8C7E" w:rsidR="00885B2B" w:rsidRPr="00A92DD6" w:rsidRDefault="009F7758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221</w:t>
            </w:r>
          </w:p>
        </w:tc>
        <w:tc>
          <w:tcPr>
            <w:tcW w:w="298" w:type="dxa"/>
          </w:tcPr>
          <w:p w14:paraId="6E208A4B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66582D" w14:textId="77B64CE6" w:rsidR="00885B2B" w:rsidRPr="00A92DD6" w:rsidRDefault="009F7758" w:rsidP="00885B2B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384</w:t>
            </w:r>
          </w:p>
        </w:tc>
      </w:tr>
      <w:tr w:rsidR="00907CA5" w:rsidRPr="00320DFD" w14:paraId="74E13597" w14:textId="77777777" w:rsidTr="001F44D5">
        <w:trPr>
          <w:trHeight w:val="50"/>
        </w:trPr>
        <w:tc>
          <w:tcPr>
            <w:tcW w:w="4185" w:type="dxa"/>
            <w:shd w:val="clear" w:color="auto" w:fill="auto"/>
            <w:vAlign w:val="bottom"/>
          </w:tcPr>
          <w:p w14:paraId="2B7B57BF" w14:textId="2BF8CBC7" w:rsidR="00907CA5" w:rsidRPr="00320DFD" w:rsidRDefault="00907CA5" w:rsidP="00907CA5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20A43" w14:textId="7521985A" w:rsidR="00907CA5" w:rsidRPr="00907CA5" w:rsidRDefault="00907CA5" w:rsidP="00907CA5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07CA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53,615</w:t>
            </w:r>
          </w:p>
        </w:tc>
        <w:tc>
          <w:tcPr>
            <w:tcW w:w="298" w:type="dxa"/>
            <w:shd w:val="clear" w:color="auto" w:fill="auto"/>
          </w:tcPr>
          <w:p w14:paraId="3BB077F1" w14:textId="77777777" w:rsidR="00907CA5" w:rsidRPr="00907CA5" w:rsidRDefault="00907CA5" w:rsidP="00907CA5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63CF4" w14:textId="24DEB5F3" w:rsidR="00907CA5" w:rsidRPr="00907CA5" w:rsidRDefault="00907CA5" w:rsidP="00907CA5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07CA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29,611</w:t>
            </w:r>
          </w:p>
        </w:tc>
        <w:tc>
          <w:tcPr>
            <w:tcW w:w="298" w:type="dxa"/>
          </w:tcPr>
          <w:p w14:paraId="308D45C4" w14:textId="77777777" w:rsidR="00907CA5" w:rsidRPr="00907CA5" w:rsidRDefault="00907CA5" w:rsidP="00907CA5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A440C" w14:textId="0EF6EB7F" w:rsidR="00907CA5" w:rsidRPr="002F1DC9" w:rsidRDefault="00907CA5" w:rsidP="002F1DC9">
            <w:pPr>
              <w:tabs>
                <w:tab w:val="decimal" w:pos="6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F1DC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58,554</w:t>
            </w:r>
          </w:p>
        </w:tc>
        <w:tc>
          <w:tcPr>
            <w:tcW w:w="298" w:type="dxa"/>
          </w:tcPr>
          <w:p w14:paraId="22D16404" w14:textId="77777777" w:rsidR="00907CA5" w:rsidRPr="00907CA5" w:rsidRDefault="00907CA5" w:rsidP="00907CA5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5F6B742" w14:textId="31B50DCD" w:rsidR="00907CA5" w:rsidRPr="00907CA5" w:rsidRDefault="00907CA5" w:rsidP="00907CA5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07CA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141,780</w:t>
            </w:r>
          </w:p>
        </w:tc>
      </w:tr>
    </w:tbl>
    <w:p w14:paraId="0ED0D777" w14:textId="5D4ADCC5" w:rsidR="007E4264" w:rsidRDefault="007E4264"/>
    <w:p w14:paraId="1C045573" w14:textId="77777777" w:rsidR="007E4264" w:rsidRDefault="007E4264">
      <w:r>
        <w:br w:type="page"/>
      </w: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67459D" w:rsidRPr="00320DFD" w14:paraId="67980712" w14:textId="77777777" w:rsidTr="00E71123">
        <w:trPr>
          <w:trHeight w:val="336"/>
          <w:tblHeader/>
        </w:trPr>
        <w:tc>
          <w:tcPr>
            <w:tcW w:w="4185" w:type="dxa"/>
            <w:shd w:val="clear" w:color="auto" w:fill="auto"/>
          </w:tcPr>
          <w:p w14:paraId="46AB9042" w14:textId="77777777" w:rsidR="0067459D" w:rsidRPr="00320DFD" w:rsidRDefault="0067459D" w:rsidP="00E71123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ECA07BF" w14:textId="77777777" w:rsidR="0067459D" w:rsidRPr="00320DFD" w:rsidDel="00F22AC4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67459D" w:rsidRPr="00320DFD" w14:paraId="63DCCA15" w14:textId="77777777" w:rsidTr="00E71123">
        <w:trPr>
          <w:trHeight w:val="60"/>
          <w:tblHeader/>
        </w:trPr>
        <w:tc>
          <w:tcPr>
            <w:tcW w:w="4185" w:type="dxa"/>
            <w:shd w:val="clear" w:color="auto" w:fill="auto"/>
          </w:tcPr>
          <w:p w14:paraId="4E5431D4" w14:textId="77777777" w:rsidR="0067459D" w:rsidRPr="00320DFD" w:rsidRDefault="0067459D" w:rsidP="00E71123">
            <w:pPr>
              <w:suppressAutoHyphens/>
              <w:snapToGrid w:val="0"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086843" w14:textId="77777777" w:rsidR="0067459D" w:rsidRPr="00320DFD" w:rsidRDefault="0067459D" w:rsidP="00E71123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50948870" w14:textId="77777777" w:rsidR="0067459D" w:rsidRPr="00320DFD" w:rsidRDefault="0067459D" w:rsidP="00E71123">
            <w:pPr>
              <w:suppressAutoHyphens/>
              <w:snapToGrid w:val="0"/>
              <w:spacing w:after="0" w:line="360" w:lineRule="exact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D431012" w14:textId="77777777" w:rsidR="0067459D" w:rsidRPr="00320DFD" w:rsidRDefault="0067459D" w:rsidP="00E71123">
            <w:pPr>
              <w:suppressAutoHyphens/>
              <w:spacing w:after="0" w:line="36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40CC6525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</w:tcPr>
          <w:p w14:paraId="7C5117C7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E0A173E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42A795E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C7EEECE" w14:textId="77777777" w:rsidR="0067459D" w:rsidRPr="00320DFD" w:rsidRDefault="0067459D" w:rsidP="00E71123">
            <w:pPr>
              <w:suppressAutoHyphens/>
              <w:spacing w:after="0" w:line="360" w:lineRule="exact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4C9C1ECA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1C560FF0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CAE3AE3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315E1FE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98BAAB5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E20CF00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BB20665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7AC30E6" w14:textId="77777777" w:rsidR="0067459D" w:rsidRPr="00320DFD" w:rsidRDefault="0067459D" w:rsidP="00E71123">
            <w:pPr>
              <w:suppressAutoHyphens/>
              <w:spacing w:after="0" w:line="36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67459D" w:rsidRPr="00320DFD" w14:paraId="61674218" w14:textId="77777777" w:rsidTr="00E71123">
        <w:trPr>
          <w:trHeight w:val="336"/>
          <w:tblHeader/>
        </w:trPr>
        <w:tc>
          <w:tcPr>
            <w:tcW w:w="4185" w:type="dxa"/>
            <w:shd w:val="clear" w:color="auto" w:fill="auto"/>
            <w:vAlign w:val="bottom"/>
          </w:tcPr>
          <w:p w14:paraId="2841825D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7432F17D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7459D" w:rsidRPr="00320DFD" w14:paraId="6C9E6B24" w14:textId="77777777" w:rsidTr="00E71123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515F6BF5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4BD7CA8" w14:textId="77777777" w:rsidR="0067459D" w:rsidRPr="00320DFD" w:rsidRDefault="0067459D" w:rsidP="00E71123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4640D08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5490C6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042BD7F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B6C6224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7FDD0FA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F46DD23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3EFFDDB6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148145B5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E5BED85" w14:textId="77777777" w:rsidR="0067459D" w:rsidRPr="00320DFD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</w:t>
            </w: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298" w:type="dxa"/>
            <w:shd w:val="clear" w:color="auto" w:fill="auto"/>
          </w:tcPr>
          <w:p w14:paraId="67B3ED11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9A98A3" w14:textId="77777777" w:rsidR="0067459D" w:rsidRPr="00320DFD" w:rsidRDefault="0067459D" w:rsidP="00343122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1DEA1E5" w14:textId="77777777" w:rsidR="0067459D" w:rsidRPr="00320DFD" w:rsidRDefault="0067459D" w:rsidP="00E71123">
            <w:pPr>
              <w:tabs>
                <w:tab w:val="decimal" w:pos="642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4F5B19F" w14:textId="77777777" w:rsidR="0067459D" w:rsidRPr="00320DFD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0ABFC06" w14:textId="77777777" w:rsidR="0067459D" w:rsidRPr="00320DFD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0F0552A" w14:textId="77777777" w:rsidR="0067459D" w:rsidRPr="00320DFD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</w:tr>
      <w:tr w:rsidR="0067459D" w:rsidRPr="00320DFD" w14:paraId="51F522F2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8E96475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CBFD870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98" w:type="dxa"/>
            <w:shd w:val="clear" w:color="auto" w:fill="auto"/>
          </w:tcPr>
          <w:p w14:paraId="56DF04F2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CDA3F6" w14:textId="77777777" w:rsidR="0067459D" w:rsidRPr="00B77472" w:rsidRDefault="0067459D" w:rsidP="00E71123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2017EB5C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50ACFDD7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792FDA5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1962ED" w14:textId="77777777" w:rsidR="0067459D" w:rsidRPr="00B77472" w:rsidRDefault="0067459D" w:rsidP="00E71123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7459D" w:rsidRPr="00320DFD" w14:paraId="0173008B" w14:textId="77777777" w:rsidTr="00E71123">
        <w:trPr>
          <w:trHeight w:val="682"/>
        </w:trPr>
        <w:tc>
          <w:tcPr>
            <w:tcW w:w="4185" w:type="dxa"/>
            <w:shd w:val="clear" w:color="auto" w:fill="auto"/>
            <w:vAlign w:val="bottom"/>
          </w:tcPr>
          <w:p w14:paraId="444A79B4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82BB56B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58</w:t>
            </w:r>
          </w:p>
        </w:tc>
        <w:tc>
          <w:tcPr>
            <w:tcW w:w="298" w:type="dxa"/>
            <w:shd w:val="clear" w:color="auto" w:fill="auto"/>
          </w:tcPr>
          <w:p w14:paraId="3FDBD191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F037FB7" w14:textId="77777777" w:rsidR="0067459D" w:rsidRPr="00B77472" w:rsidRDefault="0067459D" w:rsidP="00E71123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8" w:type="dxa"/>
          </w:tcPr>
          <w:p w14:paraId="744779BA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515C449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F181E20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B48AA56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DBB709E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ADC5343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85</w:t>
            </w:r>
          </w:p>
        </w:tc>
      </w:tr>
      <w:tr w:rsidR="0067459D" w:rsidRPr="00320DFD" w14:paraId="48EA518D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33E887C0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AAC8D84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98" w:type="dxa"/>
            <w:shd w:val="clear" w:color="auto" w:fill="auto"/>
          </w:tcPr>
          <w:p w14:paraId="48BDF235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A01B70B" w14:textId="77777777" w:rsidR="0067459D" w:rsidRPr="00B77472" w:rsidRDefault="0067459D" w:rsidP="00E71123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ED7E807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BED35DF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638AA6B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6EE8ED5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67459D" w:rsidRPr="00320DFD" w14:paraId="379DC46E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04775B2" w14:textId="77777777" w:rsidR="0067459D" w:rsidRPr="00EC150E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7B27F3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98" w:type="dxa"/>
            <w:shd w:val="clear" w:color="auto" w:fill="auto"/>
          </w:tcPr>
          <w:p w14:paraId="7FB85989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E4FC8D1" w14:textId="77777777" w:rsidR="0067459D" w:rsidRPr="00B77472" w:rsidRDefault="0067459D" w:rsidP="00E71123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5D7D111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37C5C88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4F6A1B3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4A63721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67459D" w:rsidRPr="00320DFD" w14:paraId="66D8BAFA" w14:textId="77777777" w:rsidTr="00E71123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3A8588D4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EF0D4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16C9B741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801F8" w14:textId="77777777" w:rsidR="0067459D" w:rsidRPr="00B77472" w:rsidRDefault="0067459D" w:rsidP="00E71123">
            <w:pPr>
              <w:tabs>
                <w:tab w:val="decimal" w:pos="54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3C05A44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553AE02" w14:textId="77777777" w:rsidR="0067459D" w:rsidRPr="00B77472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6474B43" w14:textId="77777777" w:rsidR="0067459D" w:rsidRPr="00B77472" w:rsidRDefault="0067459D" w:rsidP="00E71123">
            <w:pPr>
              <w:tabs>
                <w:tab w:val="decimal" w:pos="102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81EF639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</w:tr>
      <w:tr w:rsidR="0067459D" w:rsidRPr="00320DFD" w14:paraId="1B7173D2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2389F398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2E1D6" w14:textId="77777777" w:rsidR="0067459D" w:rsidRPr="00B77472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107</w:t>
            </w:r>
          </w:p>
        </w:tc>
        <w:tc>
          <w:tcPr>
            <w:tcW w:w="298" w:type="dxa"/>
            <w:shd w:val="clear" w:color="auto" w:fill="auto"/>
          </w:tcPr>
          <w:p w14:paraId="4CAEC3DB" w14:textId="77777777" w:rsidR="0067459D" w:rsidRPr="00B77472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C7ECD" w14:textId="77777777" w:rsidR="0067459D" w:rsidRPr="00B77472" w:rsidRDefault="0067459D" w:rsidP="00E71123">
            <w:pPr>
              <w:tabs>
                <w:tab w:val="decimal" w:pos="79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8" w:type="dxa"/>
          </w:tcPr>
          <w:p w14:paraId="79B95AEE" w14:textId="77777777" w:rsidR="0067459D" w:rsidRPr="00B77472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6E26235" w14:textId="77777777" w:rsidR="0067459D" w:rsidRPr="009C27A6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DE6DEF" w14:textId="77777777" w:rsidR="0067459D" w:rsidRPr="00B77472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12C4C22" w14:textId="77777777" w:rsidR="0067459D" w:rsidRPr="00B77472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B7747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114</w:t>
            </w:r>
          </w:p>
        </w:tc>
      </w:tr>
      <w:tr w:rsidR="0067459D" w:rsidRPr="00320DFD" w14:paraId="5C104308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A74ECFF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22B4D056" w14:textId="77777777" w:rsidR="0067459D" w:rsidRPr="00320DFD" w:rsidRDefault="0067459D" w:rsidP="00E71123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DA93F5F" w14:textId="77777777" w:rsidR="0067459D" w:rsidRPr="00320DFD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F0E7F8" w14:textId="77777777" w:rsidR="0067459D" w:rsidRPr="00320DFD" w:rsidRDefault="0067459D" w:rsidP="00E71123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4FFE15F" w14:textId="77777777" w:rsidR="0067459D" w:rsidRPr="00320DFD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0775CFE8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DB5BB51" w14:textId="77777777" w:rsidR="0067459D" w:rsidRPr="00320DFD" w:rsidRDefault="0067459D" w:rsidP="00E71123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FDFE991" w14:textId="77777777" w:rsidR="0067459D" w:rsidRPr="00320DFD" w:rsidRDefault="0067459D" w:rsidP="00E71123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11338AB6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6E85E33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4B72B1A1" w14:textId="77777777" w:rsidR="0067459D" w:rsidRPr="00320DFD" w:rsidRDefault="0067459D" w:rsidP="00E71123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A1544EF" w14:textId="77777777" w:rsidR="0067459D" w:rsidRPr="00320DFD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D023753" w14:textId="77777777" w:rsidR="0067459D" w:rsidRPr="00320DFD" w:rsidRDefault="0067459D" w:rsidP="00E71123">
            <w:pPr>
              <w:tabs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9115554" w14:textId="77777777" w:rsidR="0067459D" w:rsidRPr="00320DFD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90339D3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BCE4A58" w14:textId="77777777" w:rsidR="0067459D" w:rsidRPr="00320DFD" w:rsidRDefault="0067459D" w:rsidP="00E71123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406BAA9" w14:textId="77777777" w:rsidR="0067459D" w:rsidRPr="00320DFD" w:rsidRDefault="0067459D" w:rsidP="00E71123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52679397" w14:textId="77777777" w:rsidTr="00E71123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015D2D21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6E9909A0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98" w:type="dxa"/>
            <w:shd w:val="clear" w:color="auto" w:fill="auto"/>
          </w:tcPr>
          <w:p w14:paraId="001339A3" w14:textId="77777777" w:rsidR="0067459D" w:rsidRPr="00A83FD5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96E0A0" w14:textId="77777777" w:rsidR="0067459D" w:rsidRPr="00A83FD5" w:rsidRDefault="0067459D" w:rsidP="00E71123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3346618" w14:textId="77777777" w:rsidR="0067459D" w:rsidRPr="00A83FD5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C3D73AB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C8B55DD" w14:textId="77777777" w:rsidR="0067459D" w:rsidRPr="00A83FD5" w:rsidRDefault="0067459D" w:rsidP="00E71123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869EAF5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67459D" w:rsidRPr="00320DFD" w14:paraId="59BF44E6" w14:textId="77777777" w:rsidTr="00E71123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6A95F8D8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094" w:type="dxa"/>
            <w:shd w:val="clear" w:color="auto" w:fill="auto"/>
          </w:tcPr>
          <w:p w14:paraId="16787361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98" w:type="dxa"/>
            <w:shd w:val="clear" w:color="auto" w:fill="auto"/>
          </w:tcPr>
          <w:p w14:paraId="25EEFBD9" w14:textId="77777777" w:rsidR="0067459D" w:rsidRPr="00A83FD5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4082BB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8" w:type="dxa"/>
          </w:tcPr>
          <w:p w14:paraId="31E4240A" w14:textId="77777777" w:rsidR="0067459D" w:rsidRPr="00A83FD5" w:rsidRDefault="0067459D" w:rsidP="00E7112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84760E3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55CA25C" w14:textId="77777777" w:rsidR="0067459D" w:rsidRPr="00A83FD5" w:rsidRDefault="0067459D" w:rsidP="00E71123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DCD583F" w14:textId="77777777" w:rsidR="0067459D" w:rsidRPr="00A83FD5" w:rsidRDefault="0067459D" w:rsidP="00343122">
            <w:pPr>
              <w:tabs>
                <w:tab w:val="decimal" w:pos="45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7459D" w:rsidRPr="00320DFD" w14:paraId="28366E93" w14:textId="77777777" w:rsidTr="00E71123">
        <w:trPr>
          <w:trHeight w:val="672"/>
        </w:trPr>
        <w:tc>
          <w:tcPr>
            <w:tcW w:w="4185" w:type="dxa"/>
            <w:shd w:val="clear" w:color="auto" w:fill="auto"/>
            <w:vAlign w:val="bottom"/>
          </w:tcPr>
          <w:p w14:paraId="19C3077F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6A0341BD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9FDEF1E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98" w:type="dxa"/>
            <w:shd w:val="clear" w:color="auto" w:fill="auto"/>
          </w:tcPr>
          <w:p w14:paraId="3DCB0440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06EE77D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8" w:type="dxa"/>
          </w:tcPr>
          <w:p w14:paraId="29B370E4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3FEA36F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AD0B38A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3848348" w14:textId="77777777" w:rsidR="0067459D" w:rsidRPr="00A83FD5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DAD4C4E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551C96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67459D" w:rsidRPr="00320DFD" w14:paraId="79D70CD1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4B3CCD33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76990886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67E8E534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ADE4B7" w14:textId="77777777" w:rsidR="0067459D" w:rsidRPr="00A83FD5" w:rsidRDefault="0067459D" w:rsidP="00E71123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62C1EBD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5A425FB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51E88C" w14:textId="77777777" w:rsidR="0067459D" w:rsidRPr="00A83FD5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2531EF2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67459D" w:rsidRPr="00320DFD" w14:paraId="18209A2D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4A13A523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6EB30940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98" w:type="dxa"/>
            <w:shd w:val="clear" w:color="auto" w:fill="auto"/>
          </w:tcPr>
          <w:p w14:paraId="6576DEC6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C4D3BF5" w14:textId="77777777" w:rsidR="0067459D" w:rsidRPr="00A83FD5" w:rsidRDefault="0067459D" w:rsidP="00E71123">
            <w:pPr>
              <w:tabs>
                <w:tab w:val="decimal" w:pos="61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A01DA4D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420B3F0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A3AA3F" w14:textId="77777777" w:rsidR="0067459D" w:rsidRPr="00A83FD5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2C7053C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67459D" w:rsidRPr="00320DFD" w14:paraId="62FEFB3F" w14:textId="77777777" w:rsidTr="00E71123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35C77FD9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18076F5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  <w:shd w:val="clear" w:color="auto" w:fill="auto"/>
          </w:tcPr>
          <w:p w14:paraId="786067A6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5328F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</w:tcPr>
          <w:p w14:paraId="1C21571E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617D218" w14:textId="77777777" w:rsidR="0067459D" w:rsidRPr="00A83FD5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AE3C567" w14:textId="77777777" w:rsidR="0067459D" w:rsidRPr="00A83FD5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F18BC5D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67459D" w:rsidRPr="00320DFD" w14:paraId="6F8ACCE3" w14:textId="77777777" w:rsidTr="00E71123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6AF99A51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20DFD" w14:textId="77777777" w:rsidR="0067459D" w:rsidRPr="00A83FD5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57FF606D" w14:textId="77777777" w:rsidR="0067459D" w:rsidRPr="00A83FD5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3144E" w14:textId="77777777" w:rsidR="0067459D" w:rsidRPr="003F0628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8" w:type="dxa"/>
          </w:tcPr>
          <w:p w14:paraId="0BCEE4F5" w14:textId="77777777" w:rsidR="0067459D" w:rsidRPr="003F0628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B323EC8" w14:textId="77777777" w:rsidR="0067459D" w:rsidRPr="009C27A6" w:rsidRDefault="0067459D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9F45D6" w14:textId="77777777" w:rsidR="0067459D" w:rsidRPr="00A83FD5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6471204" w14:textId="77777777" w:rsidR="0067459D" w:rsidRPr="00A83FD5" w:rsidRDefault="0067459D" w:rsidP="00E71123">
            <w:pPr>
              <w:tabs>
                <w:tab w:val="decimal" w:pos="686"/>
              </w:tabs>
              <w:suppressAutoHyphens/>
              <w:snapToGrid w:val="0"/>
              <w:spacing w:after="0" w:line="36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83FD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67459D" w:rsidRPr="00320DFD" w14:paraId="3C338F2F" w14:textId="77777777" w:rsidTr="00E71123">
        <w:trPr>
          <w:trHeight w:val="30"/>
        </w:trPr>
        <w:tc>
          <w:tcPr>
            <w:tcW w:w="4185" w:type="dxa"/>
            <w:shd w:val="clear" w:color="auto" w:fill="auto"/>
            <w:vAlign w:val="bottom"/>
          </w:tcPr>
          <w:p w14:paraId="3AE30B77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33B9665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10056315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B6CD8F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4F8B1E1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43CCD0CA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372BD3C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03D27733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5896F7EB" w14:textId="77777777" w:rsidTr="00E71123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2108C5A2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8929D3C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5BA6E847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D29D1B2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85E74B4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AAFEB78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9E91868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E5A485E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0D4867BD" w14:textId="77777777" w:rsidTr="00E71123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32B1CDEF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A362250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9CF44C2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F8D9D51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6D91A45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1D1ADD8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4071D12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FF32111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521719AC" w14:textId="77777777" w:rsidTr="00E71123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2DC079FB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4C144E20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42060774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58C135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3F906D0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3873D71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64CF6D5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1A640F7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2916EC3F" w14:textId="77777777" w:rsidTr="00E71123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5B40C26F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5E700C31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B9094E9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4AD71B5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CEFF609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2CBE8379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3C68862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26ADFC3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51450152" w14:textId="77777777" w:rsidTr="00E71123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37AC53CF" w14:textId="77777777" w:rsidR="00343122" w:rsidRDefault="007E4264" w:rsidP="00E71123">
            <w:pPr>
              <w:suppressAutoHyphens/>
              <w:spacing w:after="0" w:line="360" w:lineRule="exact"/>
              <w:ind w:left="105" w:right="-29"/>
              <w:jc w:val="both"/>
            </w:pPr>
            <w:r>
              <w:br w:type="page"/>
            </w:r>
          </w:p>
          <w:p w14:paraId="34341E01" w14:textId="4C10B2E8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lastRenderedPageBreak/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4E6FD20C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2D9ED5A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D736B1C" w14:textId="77777777" w:rsidR="0067459D" w:rsidRPr="00320DFD" w:rsidRDefault="0067459D" w:rsidP="00E71123">
            <w:pPr>
              <w:tabs>
                <w:tab w:val="decimal" w:pos="964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FE11411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8CBDCF7" w14:textId="77777777" w:rsidR="0067459D" w:rsidRPr="00320DFD" w:rsidRDefault="0067459D" w:rsidP="00E71123">
            <w:pPr>
              <w:tabs>
                <w:tab w:val="decimal" w:pos="869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FE8D542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24A239C" w14:textId="77777777" w:rsidR="0067459D" w:rsidRPr="00320DFD" w:rsidRDefault="0067459D" w:rsidP="00E71123">
            <w:pPr>
              <w:tabs>
                <w:tab w:val="decimal" w:pos="773"/>
              </w:tabs>
              <w:suppressAutoHyphens/>
              <w:snapToGrid w:val="0"/>
              <w:spacing w:after="0" w:line="36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7459D" w:rsidRPr="00320DFD" w14:paraId="083B71D4" w14:textId="77777777" w:rsidTr="00E71123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5F5084F9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2F0A2AA9" w14:textId="77777777" w:rsidR="0067459D" w:rsidRPr="00320DFD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27,096</w:t>
            </w:r>
          </w:p>
        </w:tc>
        <w:tc>
          <w:tcPr>
            <w:tcW w:w="298" w:type="dxa"/>
            <w:shd w:val="clear" w:color="auto" w:fill="auto"/>
          </w:tcPr>
          <w:p w14:paraId="341365F2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73AB281" w14:textId="77777777" w:rsidR="0067459D" w:rsidRPr="00320DFD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30,929</w:t>
            </w:r>
          </w:p>
        </w:tc>
        <w:tc>
          <w:tcPr>
            <w:tcW w:w="298" w:type="dxa"/>
          </w:tcPr>
          <w:p w14:paraId="51DEE48A" w14:textId="77777777" w:rsidR="0067459D" w:rsidRPr="00320DFD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EF26EA0" w14:textId="77777777" w:rsidR="0067459D" w:rsidRPr="00320DFD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51,433</w:t>
            </w:r>
          </w:p>
        </w:tc>
        <w:tc>
          <w:tcPr>
            <w:tcW w:w="298" w:type="dxa"/>
          </w:tcPr>
          <w:p w14:paraId="658AF0ED" w14:textId="77777777" w:rsidR="0067459D" w:rsidRPr="00320DFD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E49973B" w14:textId="77777777" w:rsidR="0067459D" w:rsidRPr="00320DFD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109,458</w:t>
            </w:r>
          </w:p>
        </w:tc>
      </w:tr>
      <w:tr w:rsidR="0067459D" w:rsidRPr="00320DFD" w14:paraId="6FF3977F" w14:textId="77777777" w:rsidTr="00E71123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6B8A78C0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3A475A6E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24,653</w:t>
            </w:r>
          </w:p>
        </w:tc>
        <w:tc>
          <w:tcPr>
            <w:tcW w:w="298" w:type="dxa"/>
            <w:shd w:val="clear" w:color="auto" w:fill="auto"/>
          </w:tcPr>
          <w:p w14:paraId="5E65116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6590497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(32,223)</w:t>
            </w:r>
          </w:p>
        </w:tc>
        <w:tc>
          <w:tcPr>
            <w:tcW w:w="298" w:type="dxa"/>
          </w:tcPr>
          <w:p w14:paraId="0011F7D7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C5DA48F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7,570</w:t>
            </w:r>
          </w:p>
        </w:tc>
        <w:tc>
          <w:tcPr>
            <w:tcW w:w="298" w:type="dxa"/>
          </w:tcPr>
          <w:p w14:paraId="3F7ED74B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0163B75" w14:textId="77777777" w:rsidR="0067459D" w:rsidRPr="00A92DD6" w:rsidRDefault="0067459D" w:rsidP="00343122">
            <w:pPr>
              <w:tabs>
                <w:tab w:val="decimal" w:pos="45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67459D" w:rsidRPr="00320DFD" w14:paraId="688733B2" w14:textId="77777777" w:rsidTr="00E71123">
        <w:trPr>
          <w:trHeight w:val="753"/>
        </w:trPr>
        <w:tc>
          <w:tcPr>
            <w:tcW w:w="4185" w:type="dxa"/>
            <w:shd w:val="clear" w:color="auto" w:fill="auto"/>
            <w:vAlign w:val="bottom"/>
          </w:tcPr>
          <w:p w14:paraId="6F07D27B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1A229D2A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F41E10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(7,934)</w:t>
            </w:r>
          </w:p>
        </w:tc>
        <w:tc>
          <w:tcPr>
            <w:tcW w:w="298" w:type="dxa"/>
            <w:shd w:val="clear" w:color="auto" w:fill="auto"/>
          </w:tcPr>
          <w:p w14:paraId="7C32226D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2A5FAEE7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3C59EC6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35,240</w:t>
            </w:r>
          </w:p>
        </w:tc>
        <w:tc>
          <w:tcPr>
            <w:tcW w:w="298" w:type="dxa"/>
          </w:tcPr>
          <w:p w14:paraId="3F68D70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40D7A10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41087D7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18,815</w:t>
            </w:r>
          </w:p>
        </w:tc>
        <w:tc>
          <w:tcPr>
            <w:tcW w:w="298" w:type="dxa"/>
          </w:tcPr>
          <w:p w14:paraId="0937F649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2F00451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CE2814E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46,121</w:t>
            </w:r>
          </w:p>
        </w:tc>
      </w:tr>
      <w:tr w:rsidR="0067459D" w:rsidRPr="00320DFD" w14:paraId="3853B30B" w14:textId="77777777" w:rsidTr="00E71123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25D733DE" w14:textId="77777777" w:rsidR="0067459D" w:rsidRPr="00DE4909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highlight w:val="cyan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4BED9D52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6,348</w:t>
            </w:r>
          </w:p>
        </w:tc>
        <w:tc>
          <w:tcPr>
            <w:tcW w:w="298" w:type="dxa"/>
            <w:shd w:val="clear" w:color="auto" w:fill="auto"/>
          </w:tcPr>
          <w:p w14:paraId="75B92C2D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E0AEEF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2,078</w:t>
            </w:r>
          </w:p>
        </w:tc>
        <w:tc>
          <w:tcPr>
            <w:tcW w:w="298" w:type="dxa"/>
          </w:tcPr>
          <w:p w14:paraId="55A3F8F0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0E920188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332</w:t>
            </w:r>
          </w:p>
        </w:tc>
        <w:tc>
          <w:tcPr>
            <w:tcW w:w="298" w:type="dxa"/>
          </w:tcPr>
          <w:p w14:paraId="125178EE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A98F09E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8,758</w:t>
            </w:r>
          </w:p>
        </w:tc>
      </w:tr>
      <w:tr w:rsidR="0067459D" w:rsidRPr="00320DFD" w14:paraId="236C2215" w14:textId="77777777" w:rsidTr="00E71123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7E087812" w14:textId="77777777" w:rsidR="0067459D" w:rsidRPr="00DE4909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highlight w:val="cyan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25F34AE5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(1,801)</w:t>
            </w:r>
          </w:p>
        </w:tc>
        <w:tc>
          <w:tcPr>
            <w:tcW w:w="298" w:type="dxa"/>
            <w:shd w:val="clear" w:color="auto" w:fill="auto"/>
          </w:tcPr>
          <w:p w14:paraId="018CEC8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5A35B5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(5,388)</w:t>
            </w:r>
          </w:p>
        </w:tc>
        <w:tc>
          <w:tcPr>
            <w:tcW w:w="298" w:type="dxa"/>
          </w:tcPr>
          <w:p w14:paraId="1DCB2B9C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654D043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(7,756)</w:t>
            </w:r>
          </w:p>
        </w:tc>
        <w:tc>
          <w:tcPr>
            <w:tcW w:w="298" w:type="dxa"/>
          </w:tcPr>
          <w:p w14:paraId="4EC6483C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7CDF63C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(14,945)</w:t>
            </w:r>
          </w:p>
        </w:tc>
      </w:tr>
      <w:tr w:rsidR="0067459D" w:rsidRPr="00320DFD" w14:paraId="7DF6D52E" w14:textId="77777777" w:rsidTr="00E71123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066441A5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4F370B64" w14:textId="77777777" w:rsidR="0067459D" w:rsidRPr="00A92DD6" w:rsidRDefault="0067459D" w:rsidP="00343122">
            <w:pPr>
              <w:tabs>
                <w:tab w:val="decimal" w:pos="48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0DBCDADD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251A77" w14:textId="77777777" w:rsidR="0067459D" w:rsidRPr="00A92DD6" w:rsidRDefault="0067459D" w:rsidP="00343122">
            <w:pPr>
              <w:tabs>
                <w:tab w:val="decimal" w:pos="5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7751A5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527FCCD9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  <w:tc>
          <w:tcPr>
            <w:tcW w:w="298" w:type="dxa"/>
          </w:tcPr>
          <w:p w14:paraId="0BE293DA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E4EBEB5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(12,051)</w:t>
            </w:r>
          </w:p>
        </w:tc>
      </w:tr>
      <w:tr w:rsidR="0067459D" w:rsidRPr="00320DFD" w14:paraId="22918C68" w14:textId="77777777" w:rsidTr="00E71123">
        <w:trPr>
          <w:trHeight w:val="60"/>
        </w:trPr>
        <w:tc>
          <w:tcPr>
            <w:tcW w:w="4185" w:type="dxa"/>
            <w:shd w:val="clear" w:color="auto" w:fill="auto"/>
            <w:vAlign w:val="bottom"/>
          </w:tcPr>
          <w:p w14:paraId="015D4518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2305519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98" w:type="dxa"/>
            <w:shd w:val="clear" w:color="auto" w:fill="auto"/>
          </w:tcPr>
          <w:p w14:paraId="433DA6CE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5027B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1FACF3C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91059D4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98" w:type="dxa"/>
          </w:tcPr>
          <w:p w14:paraId="1352F9A1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3F4045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(23)</w:t>
            </w:r>
          </w:p>
        </w:tc>
      </w:tr>
      <w:tr w:rsidR="0067459D" w:rsidRPr="00320DFD" w14:paraId="32F82408" w14:textId="77777777" w:rsidTr="00E71123">
        <w:trPr>
          <w:trHeight w:val="50"/>
        </w:trPr>
        <w:tc>
          <w:tcPr>
            <w:tcW w:w="4185" w:type="dxa"/>
            <w:shd w:val="clear" w:color="auto" w:fill="auto"/>
            <w:vAlign w:val="bottom"/>
          </w:tcPr>
          <w:p w14:paraId="44C436A4" w14:textId="77777777" w:rsidR="0067459D" w:rsidRPr="00320DFD" w:rsidRDefault="0067459D" w:rsidP="00E71123">
            <w:pPr>
              <w:suppressAutoHyphens/>
              <w:spacing w:after="0" w:line="360" w:lineRule="exact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108A5" w14:textId="77777777" w:rsidR="0067459D" w:rsidRPr="00A92DD6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48,378</w:t>
            </w:r>
          </w:p>
        </w:tc>
        <w:tc>
          <w:tcPr>
            <w:tcW w:w="298" w:type="dxa"/>
            <w:shd w:val="clear" w:color="auto" w:fill="auto"/>
          </w:tcPr>
          <w:p w14:paraId="29657E54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C34EF" w14:textId="77777777" w:rsidR="0067459D" w:rsidRPr="003F0628" w:rsidRDefault="0067459D" w:rsidP="00E71123">
            <w:pPr>
              <w:tabs>
                <w:tab w:val="decimal" w:pos="775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F062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30,616</w:t>
            </w:r>
          </w:p>
        </w:tc>
        <w:tc>
          <w:tcPr>
            <w:tcW w:w="298" w:type="dxa"/>
          </w:tcPr>
          <w:p w14:paraId="2A777530" w14:textId="77777777" w:rsidR="0067459D" w:rsidRPr="00A92DD6" w:rsidRDefault="0067459D" w:rsidP="00E71123">
            <w:pPr>
              <w:tabs>
                <w:tab w:val="decimal" w:pos="83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78D67" w14:textId="77777777" w:rsidR="0067459D" w:rsidRPr="00A92DD6" w:rsidRDefault="0067459D" w:rsidP="00E71123">
            <w:pPr>
              <w:tabs>
                <w:tab w:val="decimal" w:pos="79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58,324</w:t>
            </w:r>
          </w:p>
        </w:tc>
        <w:tc>
          <w:tcPr>
            <w:tcW w:w="298" w:type="dxa"/>
          </w:tcPr>
          <w:p w14:paraId="3F586F86" w14:textId="77777777" w:rsidR="0067459D" w:rsidRPr="00A92DD6" w:rsidRDefault="0067459D" w:rsidP="00E71123">
            <w:pPr>
              <w:tabs>
                <w:tab w:val="decimal" w:pos="838"/>
              </w:tabs>
              <w:suppressAutoHyphens/>
              <w:snapToGrid w:val="0"/>
              <w:spacing w:after="0" w:line="36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EBB4FFB" w14:textId="77777777" w:rsidR="0067459D" w:rsidRPr="00A92DD6" w:rsidRDefault="0067459D" w:rsidP="00E71123">
            <w:pPr>
              <w:tabs>
                <w:tab w:val="decimal" w:pos="700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137,318</w:t>
            </w:r>
          </w:p>
        </w:tc>
      </w:tr>
    </w:tbl>
    <w:p w14:paraId="07469FEF" w14:textId="142CE256" w:rsidR="001F44D5" w:rsidRDefault="0067459D" w:rsidP="0067459D">
      <w:r>
        <w:br w:type="page"/>
      </w: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227"/>
        <w:gridCol w:w="1171"/>
        <w:gridCol w:w="236"/>
        <w:gridCol w:w="1124"/>
        <w:gridCol w:w="292"/>
        <w:gridCol w:w="1124"/>
        <w:gridCol w:w="292"/>
        <w:gridCol w:w="1032"/>
      </w:tblGrid>
      <w:tr w:rsidR="00885B2B" w:rsidRPr="00C1742F" w14:paraId="3452A0A7" w14:textId="77777777" w:rsidTr="00B0333B">
        <w:trPr>
          <w:trHeight w:val="140"/>
        </w:trPr>
        <w:tc>
          <w:tcPr>
            <w:tcW w:w="4227" w:type="dxa"/>
            <w:shd w:val="clear" w:color="auto" w:fill="auto"/>
          </w:tcPr>
          <w:p w14:paraId="5B7A0E58" w14:textId="18B0EA66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74852E6A" w14:textId="4A761BDB" w:rsidR="00885B2B" w:rsidRPr="008252A0" w:rsidDel="00F22AC4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85B2B" w:rsidRPr="00C1742F" w14:paraId="4D94181A" w14:textId="77777777" w:rsidTr="00B0333B">
        <w:trPr>
          <w:trHeight w:val="195"/>
        </w:trPr>
        <w:tc>
          <w:tcPr>
            <w:tcW w:w="4227" w:type="dxa"/>
            <w:shd w:val="clear" w:color="auto" w:fill="auto"/>
          </w:tcPr>
          <w:p w14:paraId="60EA0227" w14:textId="77777777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618A0F" w14:textId="7F19F0C3" w:rsidR="00885B2B" w:rsidRPr="008252A0" w:rsidRDefault="00885B2B" w:rsidP="00885B2B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A068B" w14:textId="77777777" w:rsidR="00885B2B" w:rsidRPr="008252A0" w:rsidRDefault="00885B2B" w:rsidP="00885B2B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9B299" w14:textId="51C6CF47" w:rsidR="00885B2B" w:rsidRPr="008252A0" w:rsidRDefault="00885B2B" w:rsidP="00885B2B">
            <w:pPr>
              <w:suppressAutoHyphens/>
              <w:spacing w:after="0" w:line="240" w:lineRule="auto"/>
              <w:ind w:left="-157" w:right="-10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8A588F2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4" w:type="dxa"/>
            <w:vAlign w:val="bottom"/>
          </w:tcPr>
          <w:p w14:paraId="62FEBD75" w14:textId="77777777" w:rsidR="00885B2B" w:rsidRPr="008252A0" w:rsidRDefault="00885B2B" w:rsidP="00885B2B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1B72484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9A33262" w14:textId="4A00D530" w:rsidR="00885B2B" w:rsidRPr="008252A0" w:rsidRDefault="00885B2B" w:rsidP="00885B2B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54D0913C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2" w:type="dxa"/>
            <w:vAlign w:val="bottom"/>
          </w:tcPr>
          <w:p w14:paraId="0D4E7874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66FA587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42DE609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DED7BC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30739CA" w14:textId="77777777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C2AB5FA" w14:textId="6740C2D6" w:rsidR="00885B2B" w:rsidRPr="008252A0" w:rsidRDefault="00885B2B" w:rsidP="00885B2B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85B2B" w:rsidRPr="00C1742F" w14:paraId="1DCB8D57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56D86F2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15DEC22A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85B2B" w:rsidRPr="00C1742F" w14:paraId="28588F36" w14:textId="77777777" w:rsidTr="00B0333B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FA1268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A0E46B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F679F08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54CDEA9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106AA52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7C0FD15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1B9DAAF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42072D10" w14:textId="77777777" w:rsidR="00885B2B" w:rsidRPr="008252A0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4FB35EC0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7AE0A2" w14:textId="40747BC9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4D0894C5" w14:textId="5F5F8277" w:rsidR="00885B2B" w:rsidRPr="00A92DD6" w:rsidRDefault="00B161BE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5D403550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34A1F8C" w14:textId="6E1D0923" w:rsidR="00885B2B" w:rsidRPr="00A92DD6" w:rsidRDefault="00B161BE" w:rsidP="00343122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92" w:type="dxa"/>
          </w:tcPr>
          <w:p w14:paraId="4DA8FD66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70E0D18" w14:textId="6AF471DB" w:rsidR="00885B2B" w:rsidRPr="00A92DD6" w:rsidRDefault="00B161BE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11936CD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F580B38" w14:textId="0845AF8E" w:rsidR="00885B2B" w:rsidRPr="00A92DD6" w:rsidRDefault="00B161BE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96</w:t>
            </w:r>
          </w:p>
        </w:tc>
      </w:tr>
      <w:tr w:rsidR="00885B2B" w:rsidRPr="00C1742F" w14:paraId="2C85AFBD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3A4B1312" w14:textId="1C70B7A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473C7287" w14:textId="77777777" w:rsidR="00885B2B" w:rsidRDefault="00885B2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D275DA5" w14:textId="750271C4" w:rsidR="009F7758" w:rsidRPr="00A92DD6" w:rsidRDefault="009F7758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A40876B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3EF2A387" w14:textId="77777777" w:rsidR="00885B2B" w:rsidRDefault="00885B2B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97CCBE" w14:textId="7D785279" w:rsidR="009F7758" w:rsidRPr="00A92DD6" w:rsidRDefault="009F7758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29669B2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192061DA" w14:textId="77777777" w:rsidR="00885B2B" w:rsidRDefault="00885B2B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F618EE1" w14:textId="0A56989A" w:rsidR="009F7758" w:rsidRPr="00A92DD6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336EF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CCFCD67" w14:textId="77777777" w:rsidR="00885B2B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24F6FED" w14:textId="0B07CDA6" w:rsidR="009F7758" w:rsidRPr="00A92DD6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885B2B" w:rsidRPr="00C1742F" w14:paraId="112CA897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6B45674" w14:textId="4D70A95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5F658E22" w14:textId="6C63AC13" w:rsidR="00885B2B" w:rsidRPr="00A92DD6" w:rsidRDefault="009F7758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560AA111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0D1E689" w14:textId="6AD42721" w:rsidR="00885B2B" w:rsidRPr="00A92DD6" w:rsidRDefault="009F7758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F85FC0C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12232FF4" w14:textId="1E995F02" w:rsidR="00885B2B" w:rsidRPr="00A92DD6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AF36414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6533533" w14:textId="5BAEDC4C" w:rsidR="00885B2B" w:rsidRPr="00A92DD6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60</w:t>
            </w:r>
          </w:p>
        </w:tc>
      </w:tr>
      <w:tr w:rsidR="00885B2B" w:rsidRPr="00C1742F" w14:paraId="10063354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B83B54" w14:textId="0CB80E2D" w:rsidR="00885B2B" w:rsidRPr="008252A0" w:rsidRDefault="00885B2B" w:rsidP="00C4778D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EC8E1F9" w14:textId="2606B82C" w:rsidR="00885B2B" w:rsidRPr="00A92DD6" w:rsidRDefault="009F7758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(89)</w:t>
            </w:r>
          </w:p>
        </w:tc>
        <w:tc>
          <w:tcPr>
            <w:tcW w:w="236" w:type="dxa"/>
            <w:shd w:val="clear" w:color="auto" w:fill="auto"/>
          </w:tcPr>
          <w:p w14:paraId="7B921333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F79493" w14:textId="0BE656B7" w:rsidR="00885B2B" w:rsidRPr="00A92DD6" w:rsidRDefault="009F7758" w:rsidP="00343122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(7)</w:t>
            </w:r>
          </w:p>
        </w:tc>
        <w:tc>
          <w:tcPr>
            <w:tcW w:w="292" w:type="dxa"/>
          </w:tcPr>
          <w:p w14:paraId="0E0B876C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B5700AA" w14:textId="7CDE8FDD" w:rsidR="00885B2B" w:rsidRPr="00A92DD6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3C17013" w14:textId="77777777" w:rsidR="00885B2B" w:rsidRPr="00A92DD6" w:rsidRDefault="00885B2B" w:rsidP="00885B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EF53530" w14:textId="71951311" w:rsidR="00885B2B" w:rsidRPr="00A92DD6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(96)</w:t>
            </w:r>
          </w:p>
        </w:tc>
      </w:tr>
      <w:tr w:rsidR="00885B2B" w:rsidRPr="00C1742F" w14:paraId="37332B96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8EBDC87" w14:textId="37063550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C9083F"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1E07" w14:textId="4FD593AE" w:rsidR="00885B2B" w:rsidRPr="00A92DD6" w:rsidRDefault="00CD453B" w:rsidP="00C57C5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14:paraId="7A24DD76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0FFDC" w14:textId="232F1265" w:rsidR="00885B2B" w:rsidRPr="00EA7C04" w:rsidRDefault="00CD453B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5748ED7" w14:textId="77777777" w:rsidR="00885B2B" w:rsidRPr="00A92DD6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3988194" w14:textId="5FE169E8" w:rsidR="00885B2B" w:rsidRPr="009C27A6" w:rsidRDefault="00CD453B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002CC" w14:textId="77777777" w:rsidR="00885B2B" w:rsidRPr="00A92DD6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7684BDD" w14:textId="4726E90D" w:rsidR="00885B2B" w:rsidRPr="00A92DD6" w:rsidRDefault="00CD453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61</w:t>
            </w:r>
          </w:p>
        </w:tc>
      </w:tr>
      <w:tr w:rsidR="00885B2B" w:rsidRPr="00F244B9" w14:paraId="4F023E16" w14:textId="77777777" w:rsidTr="00B0333B">
        <w:trPr>
          <w:trHeight w:val="61"/>
        </w:trPr>
        <w:tc>
          <w:tcPr>
            <w:tcW w:w="4227" w:type="dxa"/>
            <w:shd w:val="clear" w:color="auto" w:fill="auto"/>
            <w:vAlign w:val="bottom"/>
          </w:tcPr>
          <w:p w14:paraId="411BEC37" w14:textId="35163FE5" w:rsidR="00885B2B" w:rsidRPr="00F244B9" w:rsidRDefault="00885B2B" w:rsidP="001F44D5">
            <w:pPr>
              <w:suppressAutoHyphens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741C1D6" w14:textId="77777777" w:rsidR="00885B2B" w:rsidRPr="00F244B9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0B60FFF" w14:textId="77777777" w:rsidR="00885B2B" w:rsidRPr="00F244B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90A0FF" w14:textId="77777777" w:rsidR="00885B2B" w:rsidRPr="00F244B9" w:rsidRDefault="00885B2B" w:rsidP="00C57C51">
            <w:pPr>
              <w:tabs>
                <w:tab w:val="decimal" w:pos="75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1E7D3E0A" w14:textId="77777777" w:rsidR="00885B2B" w:rsidRPr="00F244B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45C1D296" w14:textId="77777777" w:rsidR="00885B2B" w:rsidRPr="00F244B9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37B88CE0" w14:textId="77777777" w:rsidR="00885B2B" w:rsidRPr="00F244B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3E0132AF" w14:textId="77777777" w:rsidR="00885B2B" w:rsidRPr="00F244B9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85B2B" w:rsidRPr="00C1742F" w14:paraId="267571B7" w14:textId="77777777" w:rsidTr="00B0333B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14BC05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A7DC01E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540107F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5C5AA90" w14:textId="77777777" w:rsidR="00885B2B" w:rsidRPr="008252A0" w:rsidRDefault="00885B2B" w:rsidP="00C57C51">
            <w:pPr>
              <w:tabs>
                <w:tab w:val="decimal" w:pos="75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B2D024B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8BDE8FC" w14:textId="77777777" w:rsidR="00885B2B" w:rsidRPr="008252A0" w:rsidRDefault="00885B2B" w:rsidP="00885B2B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8A00168" w14:textId="77777777" w:rsidR="00885B2B" w:rsidRPr="008252A0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D62E846" w14:textId="77777777" w:rsidR="00885B2B" w:rsidRPr="008252A0" w:rsidRDefault="00885B2B" w:rsidP="00885B2B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1D71AC99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2983A5F" w14:textId="1A93189C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14:paraId="25040D87" w14:textId="4748AA31" w:rsidR="00885B2B" w:rsidRPr="008252A0" w:rsidRDefault="00962142" w:rsidP="00962142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2787C4AC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90AFB0" w14:textId="196E49B5" w:rsidR="00885B2B" w:rsidRPr="008252A0" w:rsidRDefault="00962142" w:rsidP="00343122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92" w:type="dxa"/>
          </w:tcPr>
          <w:p w14:paraId="2FB0A511" w14:textId="77777777" w:rsidR="00885B2B" w:rsidRPr="008252A0" w:rsidRDefault="00885B2B" w:rsidP="00885B2B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6B94482" w14:textId="3B97A8C2" w:rsidR="00885B2B" w:rsidRPr="008252A0" w:rsidRDefault="00333945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C860612" w14:textId="77777777" w:rsidR="00885B2B" w:rsidRPr="008252A0" w:rsidRDefault="00885B2B" w:rsidP="00885B2B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2CA3A806" w14:textId="3F25167A" w:rsidR="00885B2B" w:rsidRPr="008252A0" w:rsidRDefault="00962142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885B2B" w:rsidRPr="00C1742F" w14:paraId="2380882A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846A76C" w14:textId="08B85EFB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132BF7D3" w14:textId="77777777" w:rsidR="00E81C98" w:rsidRDefault="00E81C98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991A95B" w14:textId="2ABC4190" w:rsidR="00885B2B" w:rsidRPr="008252A0" w:rsidRDefault="009F7758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141B0112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59C761B4" w14:textId="77777777" w:rsidR="00E81C98" w:rsidRDefault="00E81C98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B04D06D" w14:textId="18CF0A35" w:rsidR="00885B2B" w:rsidRPr="008252A0" w:rsidRDefault="009F7758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2BCCAFA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720D0D56" w14:textId="77777777" w:rsidR="00E81C98" w:rsidRDefault="00E81C9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FC3A985" w14:textId="50FC170C" w:rsidR="00885B2B" w:rsidRPr="008252A0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04B1ED8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28892735" w14:textId="77777777" w:rsidR="00E81C98" w:rsidRDefault="00E81C9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EB21E8" w14:textId="79C57E3F" w:rsidR="00885B2B" w:rsidRPr="008252A0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76</w:t>
            </w:r>
          </w:p>
        </w:tc>
      </w:tr>
      <w:tr w:rsidR="00885B2B" w:rsidRPr="00C1742F" w14:paraId="327F8AF5" w14:textId="77777777" w:rsidTr="00963970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54A6100" w14:textId="24B7DDBB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shd w:val="clear" w:color="auto" w:fill="auto"/>
          </w:tcPr>
          <w:p w14:paraId="1177FE91" w14:textId="59673449" w:rsidR="00885B2B" w:rsidRPr="008252A0" w:rsidRDefault="009F7758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436DB1AE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246321B" w14:textId="0A874E3C" w:rsidR="00885B2B" w:rsidRPr="008252A0" w:rsidRDefault="009F7758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9FD241B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F5EE1AC" w14:textId="03D11CEE" w:rsidR="00885B2B" w:rsidRPr="008252A0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604505D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E8BC132" w14:textId="49C44B3D" w:rsidR="00885B2B" w:rsidRPr="008252A0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</w:tr>
      <w:tr w:rsidR="00885B2B" w:rsidRPr="00C1742F" w14:paraId="458EE9E9" w14:textId="77777777" w:rsidTr="00963970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8277B03" w14:textId="4798E49E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2DA6F197" w14:textId="37D3E08A" w:rsidR="00885B2B" w:rsidRDefault="009F7758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(66)</w:t>
            </w:r>
          </w:p>
        </w:tc>
        <w:tc>
          <w:tcPr>
            <w:tcW w:w="236" w:type="dxa"/>
            <w:shd w:val="clear" w:color="auto" w:fill="auto"/>
          </w:tcPr>
          <w:p w14:paraId="788EFCFA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08BFBD5" w14:textId="1590F461" w:rsidR="00885B2B" w:rsidRPr="008252A0" w:rsidRDefault="009F7758" w:rsidP="00343122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(46)</w:t>
            </w:r>
          </w:p>
        </w:tc>
        <w:tc>
          <w:tcPr>
            <w:tcW w:w="292" w:type="dxa"/>
          </w:tcPr>
          <w:p w14:paraId="3548DB58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71384F4" w14:textId="74FBE85B" w:rsidR="00885B2B" w:rsidRPr="008252A0" w:rsidRDefault="009F775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2E05124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295BD61" w14:textId="1DF874C6" w:rsidR="00885B2B" w:rsidRPr="008252A0" w:rsidRDefault="009F7758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(112)</w:t>
            </w:r>
          </w:p>
        </w:tc>
      </w:tr>
      <w:tr w:rsidR="00885B2B" w:rsidRPr="00C1742F" w14:paraId="127B65AA" w14:textId="77777777" w:rsidTr="00B0333B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202B324" w14:textId="3294C5DF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="00C9083F"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="00C9083F"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C9083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59A0" w14:textId="5123C8D3" w:rsidR="00885B2B" w:rsidRPr="00CF19D0" w:rsidRDefault="00CD453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3E1808" w14:textId="77777777" w:rsidR="00885B2B" w:rsidRPr="00CF19D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CBAA1" w14:textId="189F936D" w:rsidR="00885B2B" w:rsidRPr="00343122" w:rsidRDefault="00CD453B" w:rsidP="00343122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4312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C009684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D9B32AD" w14:textId="65A8D27B" w:rsidR="00885B2B" w:rsidRPr="009C27A6" w:rsidRDefault="00CD453B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5F3DFD3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57DE9EB5" w14:textId="6F5B0AF7" w:rsidR="00885B2B" w:rsidRPr="008252A0" w:rsidRDefault="00CD453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</w:tr>
      <w:tr w:rsidR="00885B2B" w:rsidRPr="008252A0" w14:paraId="76840458" w14:textId="77777777" w:rsidTr="001F44D5">
        <w:trPr>
          <w:trHeight w:val="393"/>
        </w:trPr>
        <w:tc>
          <w:tcPr>
            <w:tcW w:w="4227" w:type="dxa"/>
            <w:shd w:val="clear" w:color="auto" w:fill="auto"/>
            <w:vAlign w:val="bottom"/>
          </w:tcPr>
          <w:p w14:paraId="22F7F16B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CF5545D" w14:textId="77777777" w:rsidR="00885B2B" w:rsidRPr="008252A0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239FF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7A6AD" w14:textId="77777777" w:rsidR="00885B2B" w:rsidRPr="008252A0" w:rsidRDefault="00885B2B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0D724026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7313AAAC" w14:textId="77777777" w:rsidR="00885B2B" w:rsidRPr="008252A0" w:rsidRDefault="00885B2B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54878384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6DCD42AE" w14:textId="77777777" w:rsidR="00885B2B" w:rsidRPr="008252A0" w:rsidRDefault="00885B2B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5E41BC64" w14:textId="1AE5246B" w:rsidR="001F44D5" w:rsidRDefault="001F44D5"/>
    <w:p w14:paraId="63B2D969" w14:textId="6924DB7D" w:rsidR="00417D8E" w:rsidRDefault="00417D8E">
      <w:r>
        <w:br w:type="page"/>
      </w:r>
    </w:p>
    <w:p w14:paraId="76E6CD62" w14:textId="0F623180" w:rsidR="001F44D5" w:rsidRPr="00C9083F" w:rsidRDefault="001F44D5" w:rsidP="00C9083F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3899"/>
        <w:gridCol w:w="1276"/>
        <w:gridCol w:w="283"/>
        <w:gridCol w:w="1300"/>
        <w:gridCol w:w="259"/>
        <w:gridCol w:w="1276"/>
        <w:gridCol w:w="284"/>
        <w:gridCol w:w="921"/>
      </w:tblGrid>
      <w:tr w:rsidR="001F44D5" w:rsidRPr="00C1742F" w14:paraId="7738F550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56CCB291" w14:textId="4CFEE01D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52ADF911" w14:textId="2485FD22" w:rsidR="001F44D5" w:rsidRPr="008252A0" w:rsidRDefault="001F44D5" w:rsidP="001F44D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F44D5" w:rsidRPr="00C1742F" w14:paraId="558BF8A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32E835F" w14:textId="77777777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0A72B406" w14:textId="6922462D" w:rsidR="001F44D5" w:rsidRPr="008252A0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3" w:type="dxa"/>
            <w:shd w:val="clear" w:color="auto" w:fill="auto"/>
          </w:tcPr>
          <w:p w14:paraId="6D70FBDB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27AEACF" w14:textId="1D656B29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59" w:type="dxa"/>
          </w:tcPr>
          <w:p w14:paraId="608ED08D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4056E1A" w14:textId="77777777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F5D9E21" w14:textId="661CC5EA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E1913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1E3AAC1" w14:textId="25884B28" w:rsidR="001F44D5" w:rsidRP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4" w:type="dxa"/>
          </w:tcPr>
          <w:p w14:paraId="761A9FC7" w14:textId="77777777" w:rsidR="001F44D5" w:rsidRPr="008252A0" w:rsidRDefault="001F44D5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17639E1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8535AC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B8CF79A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B01C33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12DC3A1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791F4CC" w14:textId="77777777" w:rsidR="001F44D5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670842F" w14:textId="6569297F" w:rsidR="001F44D5" w:rsidRPr="008252A0" w:rsidRDefault="001F44D5" w:rsidP="001F44D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F44D5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1F44D5" w:rsidRPr="00C1742F" w14:paraId="79F21049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A16FD4C" w14:textId="77777777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1CF18E70" w14:textId="0F271DD9" w:rsidR="001F44D5" w:rsidRPr="008252A0" w:rsidRDefault="001F44D5" w:rsidP="001F44D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1F44D5" w:rsidRPr="00C1742F" w14:paraId="647719F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A3B68EB" w14:textId="68E8882F" w:rsidR="001F44D5" w:rsidRPr="008252A0" w:rsidRDefault="001F44D5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76" w:type="dxa"/>
            <w:shd w:val="clear" w:color="auto" w:fill="auto"/>
          </w:tcPr>
          <w:p w14:paraId="4434D457" w14:textId="77777777" w:rsidR="001F44D5" w:rsidRPr="008252A0" w:rsidRDefault="001F44D5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9C2F233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D24F92" w14:textId="77777777" w:rsidR="001F44D5" w:rsidRPr="008252A0" w:rsidRDefault="001F44D5" w:rsidP="00885B2B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4D433AA0" w14:textId="77777777" w:rsidR="001F44D5" w:rsidRPr="008252A0" w:rsidRDefault="001F44D5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272CFADF" w14:textId="77777777" w:rsidR="001F44D5" w:rsidRPr="008252A0" w:rsidRDefault="001F44D5" w:rsidP="00885B2B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3A10253" w14:textId="77777777" w:rsidR="001F44D5" w:rsidRPr="008252A0" w:rsidRDefault="001F44D5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52E2DE4D" w14:textId="77777777" w:rsidR="001F44D5" w:rsidRPr="008252A0" w:rsidRDefault="001F44D5" w:rsidP="00885B2B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5B2B" w:rsidRPr="00C1742F" w14:paraId="2C84AD6C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5F27ECBB" w14:textId="17FF654D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C9083F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19B1A6B7" w14:textId="15A412FF" w:rsidR="00885B2B" w:rsidRPr="008252A0" w:rsidRDefault="004E4607" w:rsidP="00343122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48,270</w:t>
            </w:r>
          </w:p>
        </w:tc>
        <w:tc>
          <w:tcPr>
            <w:tcW w:w="283" w:type="dxa"/>
            <w:shd w:val="clear" w:color="auto" w:fill="auto"/>
          </w:tcPr>
          <w:p w14:paraId="4F5579B8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1D2B6D60" w14:textId="00572340" w:rsidR="00885B2B" w:rsidRPr="008252A0" w:rsidRDefault="004E4607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30,537</w:t>
            </w:r>
          </w:p>
        </w:tc>
        <w:tc>
          <w:tcPr>
            <w:tcW w:w="259" w:type="dxa"/>
          </w:tcPr>
          <w:p w14:paraId="260FB413" w14:textId="77777777" w:rsidR="00885B2B" w:rsidRPr="008252A0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437BF938" w14:textId="7C4BAD37" w:rsidR="00885B2B" w:rsidRPr="008252A0" w:rsidRDefault="004E4607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57,500</w:t>
            </w:r>
          </w:p>
        </w:tc>
        <w:tc>
          <w:tcPr>
            <w:tcW w:w="284" w:type="dxa"/>
          </w:tcPr>
          <w:p w14:paraId="0614BBA7" w14:textId="77777777" w:rsidR="00885B2B" w:rsidRPr="008252A0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646FB521" w14:textId="6DE00F08" w:rsidR="00885B2B" w:rsidRPr="008252A0" w:rsidRDefault="004E4607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136,307</w:t>
            </w:r>
          </w:p>
        </w:tc>
      </w:tr>
      <w:tr w:rsidR="00885B2B" w:rsidRPr="00C1742F" w14:paraId="5EA304F5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8FDDA6D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DB191C4" w14:textId="0965F8AA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12,00</w:t>
            </w:r>
            <w:r w:rsidR="002A0A1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6031E3F1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75028949" w14:textId="395C893D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(17,64</w:t>
            </w:r>
            <w:r w:rsidR="002A0A1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59" w:type="dxa"/>
          </w:tcPr>
          <w:p w14:paraId="7D59B592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75978C36" w14:textId="6C60104D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5,637</w:t>
            </w:r>
          </w:p>
        </w:tc>
        <w:tc>
          <w:tcPr>
            <w:tcW w:w="284" w:type="dxa"/>
          </w:tcPr>
          <w:p w14:paraId="51EADC4B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A11F9A5" w14:textId="0404B73D" w:rsidR="00885B2B" w:rsidRPr="009605E9" w:rsidRDefault="004A5564" w:rsidP="00343122">
            <w:pPr>
              <w:tabs>
                <w:tab w:val="decimal" w:pos="3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5B2B" w:rsidRPr="00C1742F" w14:paraId="47A9133E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F0218ED" w14:textId="7CFC21E9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276" w:type="dxa"/>
            <w:shd w:val="clear" w:color="auto" w:fill="auto"/>
          </w:tcPr>
          <w:p w14:paraId="0FC4643E" w14:textId="77777777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83017A" w14:textId="0CB415BA" w:rsidR="004A5564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(9,069)</w:t>
            </w:r>
          </w:p>
        </w:tc>
        <w:tc>
          <w:tcPr>
            <w:tcW w:w="283" w:type="dxa"/>
            <w:shd w:val="clear" w:color="auto" w:fill="auto"/>
          </w:tcPr>
          <w:p w14:paraId="02DCAD2B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079AC90B" w14:textId="77777777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6EC0A3C" w14:textId="2443273B" w:rsidR="004A5564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18,776</w:t>
            </w:r>
          </w:p>
        </w:tc>
        <w:tc>
          <w:tcPr>
            <w:tcW w:w="259" w:type="dxa"/>
          </w:tcPr>
          <w:p w14:paraId="085181CF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6F06D8D" w14:textId="77777777" w:rsidR="00885B2B" w:rsidRDefault="00885B2B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9ED9CCB" w14:textId="46823492" w:rsidR="004A5564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8,19</w:t>
            </w:r>
            <w:r w:rsidR="002A0A1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84" w:type="dxa"/>
          </w:tcPr>
          <w:p w14:paraId="6BA4F33B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5AFB3253" w14:textId="77777777" w:rsidR="00885B2B" w:rsidRDefault="00885B2B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2141652" w14:textId="664937F2" w:rsidR="004A5564" w:rsidRPr="009605E9" w:rsidRDefault="004A5564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17,89</w:t>
            </w:r>
            <w:r w:rsidR="002A0A1E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  <w:tr w:rsidR="00885B2B" w:rsidRPr="001A60CE" w14:paraId="367CFD03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3C5407FE" w14:textId="426AAF92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F44D5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F44D5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276" w:type="dxa"/>
            <w:shd w:val="clear" w:color="auto" w:fill="auto"/>
          </w:tcPr>
          <w:p w14:paraId="7EC36646" w14:textId="70182E49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4,413</w:t>
            </w:r>
          </w:p>
        </w:tc>
        <w:tc>
          <w:tcPr>
            <w:tcW w:w="283" w:type="dxa"/>
            <w:shd w:val="clear" w:color="auto" w:fill="auto"/>
          </w:tcPr>
          <w:p w14:paraId="293784D1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EF034B" w14:textId="7C9B2816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923</w:t>
            </w:r>
          </w:p>
        </w:tc>
        <w:tc>
          <w:tcPr>
            <w:tcW w:w="259" w:type="dxa"/>
          </w:tcPr>
          <w:p w14:paraId="595E2504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BBF0351" w14:textId="6E7F075D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  <w:tc>
          <w:tcPr>
            <w:tcW w:w="284" w:type="dxa"/>
          </w:tcPr>
          <w:p w14:paraId="39EEED61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1E15697F" w14:textId="07E0B172" w:rsidR="00885B2B" w:rsidRPr="009605E9" w:rsidRDefault="004A5564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5,403</w:t>
            </w:r>
          </w:p>
        </w:tc>
      </w:tr>
      <w:tr w:rsidR="00885B2B" w:rsidRPr="001A60CE" w14:paraId="0163D86F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47AA294" w14:textId="173F0F58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276" w:type="dxa"/>
            <w:shd w:val="clear" w:color="auto" w:fill="auto"/>
          </w:tcPr>
          <w:p w14:paraId="2FBBEA13" w14:textId="0132F4F9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(2,174)</w:t>
            </w:r>
          </w:p>
        </w:tc>
        <w:tc>
          <w:tcPr>
            <w:tcW w:w="283" w:type="dxa"/>
            <w:shd w:val="clear" w:color="auto" w:fill="auto"/>
          </w:tcPr>
          <w:p w14:paraId="570F9A5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CA1DC39" w14:textId="2D271584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(3,179)</w:t>
            </w:r>
          </w:p>
        </w:tc>
        <w:tc>
          <w:tcPr>
            <w:tcW w:w="259" w:type="dxa"/>
          </w:tcPr>
          <w:p w14:paraId="388A228A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265BEBF0" w14:textId="0A1D41D4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(5,903)</w:t>
            </w:r>
          </w:p>
        </w:tc>
        <w:tc>
          <w:tcPr>
            <w:tcW w:w="284" w:type="dxa"/>
          </w:tcPr>
          <w:p w14:paraId="2F772DEE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0A29D1D7" w14:textId="3C737D65" w:rsidR="00885B2B" w:rsidRPr="009605E9" w:rsidRDefault="004A5564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(11,256)</w:t>
            </w:r>
          </w:p>
        </w:tc>
      </w:tr>
      <w:tr w:rsidR="00885B2B" w:rsidRPr="001A60CE" w14:paraId="165ED177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40327B1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276" w:type="dxa"/>
            <w:shd w:val="clear" w:color="auto" w:fill="auto"/>
          </w:tcPr>
          <w:p w14:paraId="381695B5" w14:textId="1AEC9F65" w:rsidR="00885B2B" w:rsidRPr="009605E9" w:rsidRDefault="004A5564" w:rsidP="00343122">
            <w:pPr>
              <w:tabs>
                <w:tab w:val="decimal" w:pos="5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7A0384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4E5B2B9" w14:textId="4F7144E4" w:rsidR="00885B2B" w:rsidRPr="009605E9" w:rsidRDefault="004A5564" w:rsidP="00343122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3B063FE5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79CE021D" w14:textId="7D81240C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(8,054)</w:t>
            </w:r>
          </w:p>
        </w:tc>
        <w:tc>
          <w:tcPr>
            <w:tcW w:w="284" w:type="dxa"/>
          </w:tcPr>
          <w:p w14:paraId="6F340F23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3B35B49D" w14:textId="2AEF16E1" w:rsidR="00885B2B" w:rsidRPr="009605E9" w:rsidRDefault="004A5564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(8,054)</w:t>
            </w:r>
          </w:p>
        </w:tc>
      </w:tr>
      <w:tr w:rsidR="00885B2B" w:rsidRPr="001A60CE" w14:paraId="67D7E9A0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3D151F3E" w14:textId="77777777" w:rsidR="00885B2B" w:rsidRPr="008252A0" w:rsidRDefault="00885B2B" w:rsidP="00885B2B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5C5334" w14:textId="1007F1C9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14:paraId="66F0EF3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71961" w14:textId="4D3BE73E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130</w:t>
            </w:r>
          </w:p>
        </w:tc>
        <w:tc>
          <w:tcPr>
            <w:tcW w:w="259" w:type="dxa"/>
          </w:tcPr>
          <w:p w14:paraId="453581BE" w14:textId="77777777" w:rsidR="00885B2B" w:rsidRPr="009605E9" w:rsidRDefault="00885B2B" w:rsidP="00885B2B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BF3841" w14:textId="3601F444" w:rsidR="00885B2B" w:rsidRPr="009605E9" w:rsidRDefault="004A5564" w:rsidP="00885B2B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210</w:t>
            </w:r>
          </w:p>
        </w:tc>
        <w:tc>
          <w:tcPr>
            <w:tcW w:w="284" w:type="dxa"/>
          </w:tcPr>
          <w:p w14:paraId="32DDF479" w14:textId="77777777" w:rsidR="00885B2B" w:rsidRPr="009605E9" w:rsidRDefault="00885B2B" w:rsidP="00885B2B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7F89E27" w14:textId="20E6AEFC" w:rsidR="00885B2B" w:rsidRPr="009605E9" w:rsidRDefault="004A5564" w:rsidP="00885B2B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366</w:t>
            </w:r>
          </w:p>
        </w:tc>
      </w:tr>
      <w:tr w:rsidR="00C961D8" w:rsidRPr="001A60CE" w14:paraId="548EA727" w14:textId="77777777" w:rsidTr="001F44D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12A8673" w14:textId="4CF1B95C" w:rsidR="00C961D8" w:rsidRPr="008252A0" w:rsidRDefault="00C961D8" w:rsidP="00C961D8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4D620" w14:textId="32AD0FF0" w:rsidR="00C961D8" w:rsidRPr="00C961D8" w:rsidRDefault="00C961D8" w:rsidP="00C961D8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961D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53,47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8475621" w14:textId="77777777" w:rsidR="00C961D8" w:rsidRPr="00C961D8" w:rsidRDefault="00C961D8" w:rsidP="00C961D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FF4ED" w14:textId="2A48077B" w:rsidR="00C961D8" w:rsidRPr="00C961D8" w:rsidRDefault="00C961D8" w:rsidP="00C961D8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1D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29,54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</w:t>
            </w:r>
          </w:p>
        </w:tc>
        <w:tc>
          <w:tcPr>
            <w:tcW w:w="259" w:type="dxa"/>
          </w:tcPr>
          <w:p w14:paraId="7623DFC4" w14:textId="77777777" w:rsidR="00C961D8" w:rsidRPr="00C961D8" w:rsidRDefault="00C961D8" w:rsidP="00C961D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60D5" w14:textId="2CD9709D" w:rsidR="00C961D8" w:rsidRPr="00C961D8" w:rsidRDefault="00C961D8" w:rsidP="00C961D8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1D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57,64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</w:t>
            </w:r>
          </w:p>
        </w:tc>
        <w:tc>
          <w:tcPr>
            <w:tcW w:w="284" w:type="dxa"/>
          </w:tcPr>
          <w:p w14:paraId="622BA451" w14:textId="77777777" w:rsidR="00C961D8" w:rsidRPr="00C961D8" w:rsidRDefault="00C961D8" w:rsidP="00C961D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F4BA891" w14:textId="6563F601" w:rsidR="00C961D8" w:rsidRPr="00C961D8" w:rsidRDefault="00C961D8" w:rsidP="00C961D8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961D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140,66</w:t>
            </w:r>
            <w:r w:rsidR="002A0A1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</w:tr>
    </w:tbl>
    <w:p w14:paraId="24106C70" w14:textId="77777777" w:rsidR="00056264" w:rsidRPr="00A42251" w:rsidRDefault="00056264" w:rsidP="0044207E">
      <w:pPr>
        <w:rPr>
          <w:lang w:eastAsia="zh-CN"/>
        </w:rPr>
      </w:pPr>
    </w:p>
    <w:p w14:paraId="5240FB6F" w14:textId="77777777" w:rsidR="00B0333B" w:rsidRDefault="00B0333B">
      <w:pPr>
        <w:rPr>
          <w:cs/>
        </w:rPr>
      </w:pPr>
      <w:r>
        <w:br w:type="page"/>
      </w: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227"/>
        <w:gridCol w:w="1171"/>
        <w:gridCol w:w="236"/>
        <w:gridCol w:w="1124"/>
        <w:gridCol w:w="292"/>
        <w:gridCol w:w="1124"/>
        <w:gridCol w:w="292"/>
        <w:gridCol w:w="1032"/>
      </w:tblGrid>
      <w:tr w:rsidR="00821588" w:rsidRPr="00C1742F" w14:paraId="33B4C1DF" w14:textId="77777777" w:rsidTr="00985B65">
        <w:trPr>
          <w:trHeight w:val="140"/>
        </w:trPr>
        <w:tc>
          <w:tcPr>
            <w:tcW w:w="4227" w:type="dxa"/>
            <w:shd w:val="clear" w:color="auto" w:fill="auto"/>
          </w:tcPr>
          <w:p w14:paraId="23570E3F" w14:textId="446BD21B" w:rsidR="00821588" w:rsidRPr="008252A0" w:rsidRDefault="00821588" w:rsidP="00985B65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5DCA448D" w14:textId="77777777" w:rsidR="00821588" w:rsidRPr="008252A0" w:rsidDel="00F22AC4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21588" w:rsidRPr="00C1742F" w14:paraId="44BADB8A" w14:textId="77777777" w:rsidTr="00985B65">
        <w:trPr>
          <w:trHeight w:val="195"/>
        </w:trPr>
        <w:tc>
          <w:tcPr>
            <w:tcW w:w="4227" w:type="dxa"/>
            <w:shd w:val="clear" w:color="auto" w:fill="auto"/>
          </w:tcPr>
          <w:p w14:paraId="387E4A06" w14:textId="77777777" w:rsidR="00821588" w:rsidRPr="008252A0" w:rsidRDefault="00821588" w:rsidP="00985B65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EAA2FE" w14:textId="77777777" w:rsidR="00821588" w:rsidRPr="008252A0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BC9CF" w14:textId="77777777" w:rsidR="00821588" w:rsidRPr="008252A0" w:rsidRDefault="00821588" w:rsidP="00985B6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2F9D460" w14:textId="77777777" w:rsidR="00821588" w:rsidRPr="008252A0" w:rsidRDefault="00821588" w:rsidP="00985B65">
            <w:pPr>
              <w:suppressAutoHyphens/>
              <w:spacing w:after="0" w:line="240" w:lineRule="auto"/>
              <w:ind w:left="-157" w:right="-107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5556055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4" w:type="dxa"/>
            <w:vAlign w:val="bottom"/>
          </w:tcPr>
          <w:p w14:paraId="675D87A6" w14:textId="77777777" w:rsidR="00821588" w:rsidRPr="008252A0" w:rsidRDefault="00821588" w:rsidP="00985B65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A29E55E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450F682" w14:textId="77777777" w:rsidR="00821588" w:rsidRPr="008252A0" w:rsidRDefault="00821588" w:rsidP="00985B65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310D84E9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2" w:type="dxa"/>
            <w:vAlign w:val="bottom"/>
          </w:tcPr>
          <w:p w14:paraId="6EB0B483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C09E594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2B9061A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F2BFB25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54EA345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4DA45F8" w14:textId="77777777" w:rsidR="00821588" w:rsidRPr="008252A0" w:rsidRDefault="00821588" w:rsidP="00985B6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21588" w:rsidRPr="00C1742F" w14:paraId="6CD460F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F85098F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3DCC9747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21588" w:rsidRPr="00C1742F" w14:paraId="1EE1F8D8" w14:textId="77777777" w:rsidTr="00985B65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A98222B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963A802" w14:textId="77777777" w:rsidR="00821588" w:rsidRPr="008252A0" w:rsidRDefault="00821588" w:rsidP="00985B6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F312D24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C9DA4CE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6C84DDF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D605873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42E17F5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759E63A" w14:textId="77777777" w:rsidR="00821588" w:rsidRPr="008252A0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21588" w:rsidRPr="00C1742F" w14:paraId="2F97FB0C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E142BAB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46DC179C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0482A95F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3A851FE" w14:textId="77777777" w:rsidR="00821588" w:rsidRPr="00A92DD6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B5E44C2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A8084E4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F77046E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43F1D57D" w14:textId="77777777" w:rsidR="00821588" w:rsidRPr="00A92DD6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132</w:t>
            </w:r>
          </w:p>
        </w:tc>
      </w:tr>
      <w:tr w:rsidR="00821588" w:rsidRPr="00C1742F" w14:paraId="64BB7327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486BEA4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704C9E20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65B17E7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2FB0D083" w14:textId="77777777" w:rsidR="00821588" w:rsidRPr="00A92DD6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2" w:type="dxa"/>
          </w:tcPr>
          <w:p w14:paraId="2D3BF208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FC0D879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43D834E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6E33029" w14:textId="77777777" w:rsidR="00821588" w:rsidRPr="00A92DD6" w:rsidRDefault="00821588" w:rsidP="000A0CA1">
            <w:pPr>
              <w:tabs>
                <w:tab w:val="decimal" w:pos="3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21588" w:rsidRPr="00C1742F" w14:paraId="42480FA5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63D8C58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023DB209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3E3C13D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2378FCF5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38D0B88" w14:textId="77777777" w:rsidR="00821588" w:rsidRPr="00A92DD6" w:rsidRDefault="00821588" w:rsidP="00985B65">
            <w:pPr>
              <w:tabs>
                <w:tab w:val="decimal" w:pos="758"/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5005A05" w14:textId="77777777" w:rsidR="00821588" w:rsidRPr="00A92DD6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2" w:type="dxa"/>
          </w:tcPr>
          <w:p w14:paraId="798A1DCC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2A60CDA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747D6D7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A09F988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BB6A0F7" w14:textId="77777777" w:rsidR="00821588" w:rsidRPr="00A92DD6" w:rsidRDefault="00821588" w:rsidP="00985B65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849CCF0" w14:textId="77777777" w:rsidR="00821588" w:rsidRPr="00A92DD6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</w:tr>
      <w:tr w:rsidR="00821588" w:rsidRPr="00C1742F" w14:paraId="618D05D7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18CFB8A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789ACBB9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65867C4E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35B9F2A" w14:textId="77777777" w:rsidR="00821588" w:rsidRPr="00A92DD6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CF5FE81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431523D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32CAA8E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397CC7F" w14:textId="77777777" w:rsidR="00821588" w:rsidRPr="00A92DD6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  <w:tr w:rsidR="00821588" w:rsidRPr="00C1742F" w14:paraId="415405D8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A2603E9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70F6AF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  <w:tc>
          <w:tcPr>
            <w:tcW w:w="236" w:type="dxa"/>
            <w:shd w:val="clear" w:color="auto" w:fill="auto"/>
          </w:tcPr>
          <w:p w14:paraId="4BB466EC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2DD5349" w14:textId="77777777" w:rsidR="00821588" w:rsidRPr="00A92DD6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FD0F268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DF06648" w14:textId="77777777" w:rsidR="00821588" w:rsidRPr="00A92DD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A90C494" w14:textId="77777777" w:rsidR="00821588" w:rsidRPr="00A92DD6" w:rsidRDefault="00821588" w:rsidP="00985B6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ED2354F" w14:textId="77777777" w:rsidR="00821588" w:rsidRPr="00A92DD6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sz w:val="28"/>
                <w:lang w:eastAsia="zh-CN"/>
              </w:rPr>
              <w:t>(132)</w:t>
            </w:r>
          </w:p>
        </w:tc>
      </w:tr>
      <w:tr w:rsidR="00821588" w:rsidRPr="00C1742F" w14:paraId="23A0B570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4F7109C2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02C98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3C0BAA3F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F035D" w14:textId="77777777" w:rsidR="00821588" w:rsidRPr="00EA7C04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A7C0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292" w:type="dxa"/>
          </w:tcPr>
          <w:p w14:paraId="5780BD68" w14:textId="77777777" w:rsidR="00821588" w:rsidRPr="00A92DD6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0EF2896" w14:textId="77777777" w:rsidR="00821588" w:rsidRPr="009C27A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1F4A1E2" w14:textId="77777777" w:rsidR="00821588" w:rsidRPr="00A92DD6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50F35F6D" w14:textId="77777777" w:rsidR="00821588" w:rsidRPr="00A92DD6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92DD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96</w:t>
            </w:r>
          </w:p>
        </w:tc>
      </w:tr>
      <w:tr w:rsidR="00821588" w:rsidRPr="00F244B9" w14:paraId="0D4888CA" w14:textId="77777777" w:rsidTr="00985B65">
        <w:trPr>
          <w:trHeight w:val="61"/>
        </w:trPr>
        <w:tc>
          <w:tcPr>
            <w:tcW w:w="4227" w:type="dxa"/>
            <w:shd w:val="clear" w:color="auto" w:fill="auto"/>
            <w:vAlign w:val="bottom"/>
          </w:tcPr>
          <w:p w14:paraId="675D3F2F" w14:textId="77777777" w:rsidR="00821588" w:rsidRPr="00F244B9" w:rsidRDefault="00821588" w:rsidP="00985B65">
            <w:pPr>
              <w:suppressAutoHyphens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7F4DE26F" w14:textId="77777777" w:rsidR="00821588" w:rsidRPr="00F244B9" w:rsidRDefault="00821588" w:rsidP="00985B65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9F4BFE5" w14:textId="77777777" w:rsidR="00821588" w:rsidRPr="00F244B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72B2E5" w14:textId="77777777" w:rsidR="00821588" w:rsidRPr="00F244B9" w:rsidRDefault="00821588" w:rsidP="00985B65">
            <w:pPr>
              <w:tabs>
                <w:tab w:val="decimal" w:pos="758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6445DAF3" w14:textId="77777777" w:rsidR="00821588" w:rsidRPr="00F244B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66ED7B82" w14:textId="77777777" w:rsidR="00821588" w:rsidRPr="00F244B9" w:rsidRDefault="00821588" w:rsidP="00985B65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3FA82542" w14:textId="77777777" w:rsidR="00821588" w:rsidRPr="00F244B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30AA388F" w14:textId="77777777" w:rsidR="00821588" w:rsidRPr="00F244B9" w:rsidRDefault="00821588" w:rsidP="00985B6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21588" w:rsidRPr="00C1742F" w14:paraId="780C145B" w14:textId="77777777" w:rsidTr="00985B65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32B461C2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D17280B" w14:textId="77777777" w:rsidR="00821588" w:rsidRPr="008252A0" w:rsidRDefault="00821588" w:rsidP="00985B6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C67FC4D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C46C255" w14:textId="77777777" w:rsidR="00821588" w:rsidRPr="008252A0" w:rsidRDefault="00821588" w:rsidP="00985B65">
            <w:pPr>
              <w:tabs>
                <w:tab w:val="decimal" w:pos="75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1199FEBD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BCE538D" w14:textId="77777777" w:rsidR="00821588" w:rsidRPr="008252A0" w:rsidRDefault="00821588" w:rsidP="00985B6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15683F96" w14:textId="77777777" w:rsidR="00821588" w:rsidRPr="008252A0" w:rsidRDefault="00821588" w:rsidP="00985B65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B5C1E87" w14:textId="77777777" w:rsidR="00821588" w:rsidRPr="008252A0" w:rsidRDefault="00821588" w:rsidP="00985B65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21588" w:rsidRPr="00C1742F" w14:paraId="7D376FB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275D5CF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7D98054B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4C0FF6B3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B780387" w14:textId="77777777" w:rsidR="00821588" w:rsidRPr="008252A0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62C04FE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1C871E5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1C62E11" w14:textId="77777777" w:rsidR="00821588" w:rsidRPr="008252A0" w:rsidRDefault="00821588" w:rsidP="00985B65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6AE20DC7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821588" w:rsidRPr="00C1742F" w14:paraId="054C323D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2C4E8CA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171" w:type="dxa"/>
            <w:shd w:val="clear" w:color="auto" w:fill="auto"/>
          </w:tcPr>
          <w:p w14:paraId="6723613A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(21)</w:t>
            </w:r>
          </w:p>
        </w:tc>
        <w:tc>
          <w:tcPr>
            <w:tcW w:w="236" w:type="dxa"/>
            <w:shd w:val="clear" w:color="auto" w:fill="auto"/>
          </w:tcPr>
          <w:p w14:paraId="5355D1B9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5B9661" w14:textId="77777777" w:rsidR="00821588" w:rsidRPr="008252A0" w:rsidRDefault="00821588" w:rsidP="007C7AAB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2" w:type="dxa"/>
          </w:tcPr>
          <w:p w14:paraId="3AA4B77E" w14:textId="77777777" w:rsidR="00821588" w:rsidRPr="008252A0" w:rsidRDefault="00821588" w:rsidP="00985B65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C2035B6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AB97842" w14:textId="77777777" w:rsidR="00821588" w:rsidRPr="008252A0" w:rsidRDefault="00821588" w:rsidP="00985B65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8476075" w14:textId="77777777" w:rsidR="00821588" w:rsidRPr="008252A0" w:rsidRDefault="00821588" w:rsidP="000A0CA1">
            <w:pPr>
              <w:tabs>
                <w:tab w:val="decimal" w:pos="3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21588" w:rsidRPr="00C1742F" w14:paraId="437F9A63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72FF772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6634AD79" w14:textId="77777777" w:rsidR="00821588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DEFEBBA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48330035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79BCF96" w14:textId="77777777" w:rsidR="00821588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F77A1A1" w14:textId="77777777" w:rsidR="00821588" w:rsidRPr="008252A0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92" w:type="dxa"/>
          </w:tcPr>
          <w:p w14:paraId="0B808C29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5D8DBF3C" w14:textId="77777777" w:rsidR="00821588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1EE3F6F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C04489C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B6266DB" w14:textId="77777777" w:rsidR="00821588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910C5C2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821588" w:rsidRPr="00C1742F" w14:paraId="0C028FFC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152ABEC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shd w:val="clear" w:color="auto" w:fill="auto"/>
          </w:tcPr>
          <w:p w14:paraId="2B9A3C0D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56FE84DB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D3B9FFE" w14:textId="77777777" w:rsidR="00821588" w:rsidRPr="008252A0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375DCB0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0BA0513D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0594A08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C79E994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</w:p>
        </w:tc>
      </w:tr>
      <w:tr w:rsidR="00821588" w:rsidRPr="00C1742F" w14:paraId="12A30C9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95A7962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7EEF7F56" w14:textId="77777777" w:rsidR="00821588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36" w:type="dxa"/>
            <w:shd w:val="clear" w:color="auto" w:fill="auto"/>
          </w:tcPr>
          <w:p w14:paraId="44F5052C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6D43770" w14:textId="77777777" w:rsidR="00821588" w:rsidRPr="008252A0" w:rsidRDefault="00821588" w:rsidP="000A0CA1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65F7DFC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870EC29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F20C2E6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6E1E1E0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</w:tr>
      <w:tr w:rsidR="00821588" w:rsidRPr="00C1742F" w14:paraId="1A74E442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425E760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D2A1968" w14:textId="77777777" w:rsidR="00821588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231D61DB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93FD571" w14:textId="77777777" w:rsidR="00821588" w:rsidRPr="008252A0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2" w:type="dxa"/>
          </w:tcPr>
          <w:p w14:paraId="60EC2372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E18AC9F" w14:textId="77777777" w:rsidR="00821588" w:rsidRPr="008252A0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73A3324A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6CD3B9D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821588" w:rsidRPr="00C1742F" w14:paraId="4B61CD9A" w14:textId="77777777" w:rsidTr="00985B65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16572E0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4A602" w14:textId="77777777" w:rsidR="00821588" w:rsidRPr="00CF19D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73918220" w14:textId="77777777" w:rsidR="00821588" w:rsidRPr="00CF19D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9F8F1" w14:textId="77777777" w:rsidR="00821588" w:rsidRPr="00CF19D0" w:rsidRDefault="00821588" w:rsidP="00985B65">
            <w:pPr>
              <w:tabs>
                <w:tab w:val="decimal" w:pos="75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F19D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46</w:t>
            </w:r>
          </w:p>
        </w:tc>
        <w:tc>
          <w:tcPr>
            <w:tcW w:w="292" w:type="dxa"/>
          </w:tcPr>
          <w:p w14:paraId="3B0FFE02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F905F00" w14:textId="77777777" w:rsidR="00821588" w:rsidRPr="009C27A6" w:rsidRDefault="00821588" w:rsidP="009C27A6">
            <w:pPr>
              <w:tabs>
                <w:tab w:val="decimal" w:pos="403"/>
              </w:tabs>
              <w:suppressAutoHyphens/>
              <w:snapToGrid w:val="0"/>
              <w:spacing w:after="0" w:line="36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27A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10997FC2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BC6F996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87</w:t>
            </w:r>
          </w:p>
        </w:tc>
      </w:tr>
      <w:tr w:rsidR="00821588" w:rsidRPr="008252A0" w14:paraId="6E61DE8E" w14:textId="77777777" w:rsidTr="00985B65">
        <w:trPr>
          <w:trHeight w:val="393"/>
        </w:trPr>
        <w:tc>
          <w:tcPr>
            <w:tcW w:w="4227" w:type="dxa"/>
            <w:shd w:val="clear" w:color="auto" w:fill="auto"/>
            <w:vAlign w:val="bottom"/>
          </w:tcPr>
          <w:p w14:paraId="02196C2F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2457F562" w14:textId="77777777" w:rsidR="00821588" w:rsidRPr="008252A0" w:rsidRDefault="00821588" w:rsidP="00985B65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6D6DD2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AEB21" w14:textId="77777777" w:rsidR="00821588" w:rsidRPr="008252A0" w:rsidRDefault="00821588" w:rsidP="00985B65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05BB22AA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772D86C8" w14:textId="77777777" w:rsidR="00821588" w:rsidRPr="008252A0" w:rsidRDefault="00821588" w:rsidP="00985B65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92" w:type="dxa"/>
          </w:tcPr>
          <w:p w14:paraId="28989B3F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01888BA5" w14:textId="77777777" w:rsidR="00821588" w:rsidRPr="008252A0" w:rsidRDefault="00821588" w:rsidP="00985B6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</w:tbl>
    <w:p w14:paraId="3BA3CE78" w14:textId="77777777" w:rsidR="00821588" w:rsidRDefault="00821588" w:rsidP="00821588"/>
    <w:p w14:paraId="1634B1BB" w14:textId="023737FF" w:rsidR="00092333" w:rsidRDefault="00092333">
      <w:r>
        <w:br w:type="page"/>
      </w:r>
    </w:p>
    <w:p w14:paraId="00AA9DE1" w14:textId="77777777" w:rsidR="00821588" w:rsidRPr="00821588" w:rsidRDefault="00821588" w:rsidP="00821588">
      <w:pPr>
        <w:rPr>
          <w:sz w:val="2"/>
          <w:szCs w:val="2"/>
        </w:rPr>
      </w:pP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3899"/>
        <w:gridCol w:w="1276"/>
        <w:gridCol w:w="283"/>
        <w:gridCol w:w="1300"/>
        <w:gridCol w:w="259"/>
        <w:gridCol w:w="1276"/>
        <w:gridCol w:w="284"/>
        <w:gridCol w:w="921"/>
      </w:tblGrid>
      <w:tr w:rsidR="00821588" w:rsidRPr="00C1742F" w14:paraId="0D085EC4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C777830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7E4A8CCC" w14:textId="77777777" w:rsidR="00821588" w:rsidRPr="008252A0" w:rsidRDefault="00821588" w:rsidP="00985B6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21588" w:rsidRPr="00C1742F" w14:paraId="738F6CEB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15284F9C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auto"/>
          </w:tcPr>
          <w:p w14:paraId="4682D54F" w14:textId="77777777" w:rsidR="00821588" w:rsidRPr="008252A0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ที่ไม่มีการเพิ่มขึ้นอย่างมีนัยสำคัญ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3" w:type="dxa"/>
            <w:shd w:val="clear" w:color="auto" w:fill="auto"/>
          </w:tcPr>
          <w:p w14:paraId="243E1609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CE0250B" w14:textId="77777777" w:rsidR="00821588" w:rsidRPr="001F44D5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59" w:type="dxa"/>
          </w:tcPr>
          <w:p w14:paraId="3DFA05AA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3BB82F89" w14:textId="77777777" w:rsidR="00821588" w:rsidRPr="001F44D5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4048060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BBDA20A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FE3832" w14:textId="77777777" w:rsidR="00821588" w:rsidRPr="001F44D5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8252A0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84" w:type="dxa"/>
          </w:tcPr>
          <w:p w14:paraId="77BE927A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65065AFD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FDD81BD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FC703BB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E6EF22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670A8CB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B084B7E" w14:textId="77777777" w:rsidR="00821588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844D440" w14:textId="77777777" w:rsidR="00821588" w:rsidRPr="008252A0" w:rsidRDefault="00821588" w:rsidP="00985B65">
            <w:pPr>
              <w:suppressAutoHyphens/>
              <w:spacing w:after="0" w:line="240" w:lineRule="auto"/>
              <w:ind w:right="-11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F44D5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21588" w:rsidRPr="00C1742F" w14:paraId="59EE36D1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052731F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599" w:type="dxa"/>
            <w:gridSpan w:val="7"/>
            <w:shd w:val="clear" w:color="auto" w:fill="auto"/>
          </w:tcPr>
          <w:p w14:paraId="561760ED" w14:textId="77777777" w:rsidR="00821588" w:rsidRPr="008252A0" w:rsidRDefault="00821588" w:rsidP="00985B6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21588" w:rsidRPr="00C1742F" w14:paraId="4AF831B3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2B9DE26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76" w:type="dxa"/>
            <w:shd w:val="clear" w:color="auto" w:fill="auto"/>
          </w:tcPr>
          <w:p w14:paraId="4F8C12B3" w14:textId="77777777" w:rsidR="00821588" w:rsidRPr="008252A0" w:rsidRDefault="00821588" w:rsidP="00985B65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BB62E06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7108395" w14:textId="77777777" w:rsidR="00821588" w:rsidRPr="008252A0" w:rsidRDefault="00821588" w:rsidP="00985B65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3F94B815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4766C602" w14:textId="77777777" w:rsidR="00821588" w:rsidRPr="008252A0" w:rsidRDefault="00821588" w:rsidP="00985B65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4CC72666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0F18F192" w14:textId="77777777" w:rsidR="00821588" w:rsidRPr="008252A0" w:rsidRDefault="00821588" w:rsidP="00985B65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21588" w:rsidRPr="00C1742F" w14:paraId="564D98D1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E977AB1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8252A0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276" w:type="dxa"/>
            <w:shd w:val="clear" w:color="auto" w:fill="auto"/>
          </w:tcPr>
          <w:p w14:paraId="044AA9E7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27,026</w:t>
            </w:r>
          </w:p>
        </w:tc>
        <w:tc>
          <w:tcPr>
            <w:tcW w:w="283" w:type="dxa"/>
            <w:shd w:val="clear" w:color="auto" w:fill="auto"/>
          </w:tcPr>
          <w:p w14:paraId="3F64AEFA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14997F2B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30,913</w:t>
            </w:r>
          </w:p>
        </w:tc>
        <w:tc>
          <w:tcPr>
            <w:tcW w:w="259" w:type="dxa"/>
          </w:tcPr>
          <w:p w14:paraId="5FB05FFF" w14:textId="77777777" w:rsidR="00821588" w:rsidRPr="008252A0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0C5FAF81" w14:textId="77777777" w:rsidR="00821588" w:rsidRPr="008252A0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50,777</w:t>
            </w:r>
          </w:p>
        </w:tc>
        <w:tc>
          <w:tcPr>
            <w:tcW w:w="284" w:type="dxa"/>
          </w:tcPr>
          <w:p w14:paraId="4DDC90A0" w14:textId="77777777" w:rsidR="00821588" w:rsidRPr="008252A0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21A51CC6" w14:textId="77777777" w:rsidR="00821588" w:rsidRPr="008252A0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z w:val="28"/>
                <w:lang w:eastAsia="zh-CN"/>
              </w:rPr>
              <w:t>108,716</w:t>
            </w:r>
          </w:p>
        </w:tc>
      </w:tr>
      <w:tr w:rsidR="00821588" w:rsidRPr="00C1742F" w14:paraId="5995CC5A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79EC6F4D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8252A0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E76D3F5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24,664</w:t>
            </w:r>
          </w:p>
        </w:tc>
        <w:tc>
          <w:tcPr>
            <w:tcW w:w="283" w:type="dxa"/>
            <w:shd w:val="clear" w:color="auto" w:fill="auto"/>
          </w:tcPr>
          <w:p w14:paraId="2FAE48EE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4C308DBB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(32,176)</w:t>
            </w:r>
          </w:p>
        </w:tc>
        <w:tc>
          <w:tcPr>
            <w:tcW w:w="259" w:type="dxa"/>
          </w:tcPr>
          <w:p w14:paraId="7DBA0C68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657AEAF0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512</w:t>
            </w:r>
          </w:p>
        </w:tc>
        <w:tc>
          <w:tcPr>
            <w:tcW w:w="284" w:type="dxa"/>
          </w:tcPr>
          <w:p w14:paraId="3793EE73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412F95E2" w14:textId="77777777" w:rsidR="00821588" w:rsidRPr="009605E9" w:rsidRDefault="00821588" w:rsidP="007C7AAB">
            <w:pPr>
              <w:tabs>
                <w:tab w:val="decimal" w:pos="3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21588" w:rsidRPr="00C1742F" w14:paraId="5F87648A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2CD7CF3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276" w:type="dxa"/>
            <w:shd w:val="clear" w:color="auto" w:fill="auto"/>
          </w:tcPr>
          <w:p w14:paraId="003F5178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8251E3F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(8,129)</w:t>
            </w:r>
          </w:p>
        </w:tc>
        <w:tc>
          <w:tcPr>
            <w:tcW w:w="283" w:type="dxa"/>
            <w:shd w:val="clear" w:color="auto" w:fill="auto"/>
          </w:tcPr>
          <w:p w14:paraId="63060C76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</w:tcPr>
          <w:p w14:paraId="7A18EE33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9771D0E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34,969</w:t>
            </w:r>
          </w:p>
        </w:tc>
        <w:tc>
          <w:tcPr>
            <w:tcW w:w="259" w:type="dxa"/>
          </w:tcPr>
          <w:p w14:paraId="59A265BF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46262B0D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14E6352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18,566</w:t>
            </w:r>
          </w:p>
        </w:tc>
        <w:tc>
          <w:tcPr>
            <w:tcW w:w="284" w:type="dxa"/>
          </w:tcPr>
          <w:p w14:paraId="77451335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2FFED0F7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DA35F2F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45,406</w:t>
            </w:r>
          </w:p>
        </w:tc>
      </w:tr>
      <w:tr w:rsidR="00821588" w:rsidRPr="001A60CE" w14:paraId="6BDA108A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6828F37F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1F44D5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1F44D5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276" w:type="dxa"/>
            <w:shd w:val="clear" w:color="auto" w:fill="auto"/>
          </w:tcPr>
          <w:p w14:paraId="06124886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6,301</w:t>
            </w:r>
          </w:p>
        </w:tc>
        <w:tc>
          <w:tcPr>
            <w:tcW w:w="283" w:type="dxa"/>
            <w:shd w:val="clear" w:color="auto" w:fill="auto"/>
          </w:tcPr>
          <w:p w14:paraId="0674FA0D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0A96F22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2,072</w:t>
            </w:r>
          </w:p>
        </w:tc>
        <w:tc>
          <w:tcPr>
            <w:tcW w:w="259" w:type="dxa"/>
          </w:tcPr>
          <w:p w14:paraId="0F193DDA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56668725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309</w:t>
            </w:r>
          </w:p>
        </w:tc>
        <w:tc>
          <w:tcPr>
            <w:tcW w:w="284" w:type="dxa"/>
          </w:tcPr>
          <w:p w14:paraId="365B8410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6FE629AF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8,682</w:t>
            </w:r>
          </w:p>
        </w:tc>
      </w:tr>
      <w:tr w:rsidR="00821588" w:rsidRPr="001A60CE" w14:paraId="56FD543C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27B9629D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276" w:type="dxa"/>
            <w:shd w:val="clear" w:color="auto" w:fill="auto"/>
          </w:tcPr>
          <w:p w14:paraId="0E08EAD8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(1,605)</w:t>
            </w:r>
          </w:p>
        </w:tc>
        <w:tc>
          <w:tcPr>
            <w:tcW w:w="283" w:type="dxa"/>
            <w:shd w:val="clear" w:color="auto" w:fill="auto"/>
          </w:tcPr>
          <w:p w14:paraId="072610BA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A5C6225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(5,222)</w:t>
            </w:r>
          </w:p>
        </w:tc>
        <w:tc>
          <w:tcPr>
            <w:tcW w:w="259" w:type="dxa"/>
          </w:tcPr>
          <w:p w14:paraId="252E1696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7425369B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(7,634)</w:t>
            </w:r>
          </w:p>
        </w:tc>
        <w:tc>
          <w:tcPr>
            <w:tcW w:w="284" w:type="dxa"/>
          </w:tcPr>
          <w:p w14:paraId="52ACC867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4990E711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(14,461)</w:t>
            </w:r>
          </w:p>
        </w:tc>
      </w:tr>
      <w:tr w:rsidR="00821588" w:rsidRPr="001A60CE" w14:paraId="45452AAE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4F957290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276" w:type="dxa"/>
            <w:shd w:val="clear" w:color="auto" w:fill="auto"/>
          </w:tcPr>
          <w:p w14:paraId="3358E650" w14:textId="77777777" w:rsidR="00821588" w:rsidRPr="009605E9" w:rsidRDefault="00821588" w:rsidP="007C7AAB">
            <w:pPr>
              <w:tabs>
                <w:tab w:val="decimal" w:pos="5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886965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403BD5" w14:textId="77777777" w:rsidR="00821588" w:rsidRPr="009605E9" w:rsidRDefault="00821588" w:rsidP="007C7AAB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2B4422D6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</w:tcPr>
          <w:p w14:paraId="6FF93804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  <w:tc>
          <w:tcPr>
            <w:tcW w:w="284" w:type="dxa"/>
          </w:tcPr>
          <w:p w14:paraId="46E6EE35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</w:tcPr>
          <w:p w14:paraId="244D51BB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(12,020)</w:t>
            </w:r>
          </w:p>
        </w:tc>
      </w:tr>
      <w:tr w:rsidR="00821588" w:rsidRPr="001A60CE" w14:paraId="61E3F50B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09833473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7FCE16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0711DF36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CDD74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(19)</w:t>
            </w:r>
          </w:p>
        </w:tc>
        <w:tc>
          <w:tcPr>
            <w:tcW w:w="259" w:type="dxa"/>
          </w:tcPr>
          <w:p w14:paraId="29B885E1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F4E14E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  <w:tc>
          <w:tcPr>
            <w:tcW w:w="284" w:type="dxa"/>
          </w:tcPr>
          <w:p w14:paraId="1B743BA3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520AEEF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sz w:val="28"/>
                <w:lang w:eastAsia="zh-CN"/>
              </w:rPr>
              <w:t>(16)</w:t>
            </w:r>
          </w:p>
        </w:tc>
      </w:tr>
      <w:tr w:rsidR="00821588" w:rsidRPr="001A60CE" w14:paraId="55647A0F" w14:textId="77777777" w:rsidTr="00985B65">
        <w:trPr>
          <w:trHeight w:val="132"/>
        </w:trPr>
        <w:tc>
          <w:tcPr>
            <w:tcW w:w="3899" w:type="dxa"/>
            <w:shd w:val="clear" w:color="auto" w:fill="auto"/>
            <w:vAlign w:val="bottom"/>
          </w:tcPr>
          <w:p w14:paraId="013C8842" w14:textId="77777777" w:rsidR="00821588" w:rsidRPr="008252A0" w:rsidRDefault="00821588" w:rsidP="00985B65">
            <w:pPr>
              <w:suppressAutoHyphens/>
              <w:spacing w:after="0" w:line="240" w:lineRule="auto"/>
              <w:ind w:left="132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8252A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3F69D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48,270</w:t>
            </w:r>
          </w:p>
        </w:tc>
        <w:tc>
          <w:tcPr>
            <w:tcW w:w="283" w:type="dxa"/>
            <w:shd w:val="clear" w:color="auto" w:fill="auto"/>
          </w:tcPr>
          <w:p w14:paraId="6C58A612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FF5C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30,537</w:t>
            </w:r>
          </w:p>
        </w:tc>
        <w:tc>
          <w:tcPr>
            <w:tcW w:w="259" w:type="dxa"/>
          </w:tcPr>
          <w:p w14:paraId="223C1D34" w14:textId="77777777" w:rsidR="00821588" w:rsidRPr="009605E9" w:rsidRDefault="00821588" w:rsidP="00985B65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910E1" w14:textId="77777777" w:rsidR="00821588" w:rsidRPr="009605E9" w:rsidRDefault="00821588" w:rsidP="00985B65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57,500</w:t>
            </w:r>
          </w:p>
        </w:tc>
        <w:tc>
          <w:tcPr>
            <w:tcW w:w="284" w:type="dxa"/>
          </w:tcPr>
          <w:p w14:paraId="63498265" w14:textId="77777777" w:rsidR="00821588" w:rsidRPr="009605E9" w:rsidRDefault="00821588" w:rsidP="00985B65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61C43DF" w14:textId="77777777" w:rsidR="00821588" w:rsidRPr="009605E9" w:rsidRDefault="00821588" w:rsidP="00985B65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05E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136,307</w:t>
            </w:r>
          </w:p>
        </w:tc>
      </w:tr>
    </w:tbl>
    <w:p w14:paraId="0AAB6632" w14:textId="77777777" w:rsidR="00821588" w:rsidRPr="00A42251" w:rsidRDefault="00821588" w:rsidP="00821588">
      <w:pPr>
        <w:rPr>
          <w:lang w:eastAsia="zh-CN"/>
        </w:rPr>
      </w:pPr>
    </w:p>
    <w:p w14:paraId="78271074" w14:textId="77777777" w:rsidR="003B2B8D" w:rsidRDefault="003B2B8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220239CB" w14:textId="08B9B25B" w:rsidR="009537C0" w:rsidRPr="006023E8" w:rsidRDefault="009537C0" w:rsidP="009537C0">
      <w:pPr>
        <w:pStyle w:val="ListParagraph"/>
        <w:numPr>
          <w:ilvl w:val="0"/>
          <w:numId w:val="37"/>
        </w:numPr>
        <w:spacing w:line="240" w:lineRule="auto"/>
        <w:ind w:left="540" w:right="-28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023E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lastRenderedPageBreak/>
        <w:t>เงินให้สินเชื่อแก่ลูกหนี้ที่มีการเปลี่ยนแปลงเงื่อนไขใหม่</w:t>
      </w:r>
    </w:p>
    <w:p w14:paraId="4EE637D9" w14:textId="77777777" w:rsidR="00D82B07" w:rsidRPr="0044207E" w:rsidRDefault="00D82B07" w:rsidP="0044207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3EB3DD6" w14:textId="68F77624" w:rsidR="00023CB4" w:rsidRDefault="00023CB4" w:rsidP="00023CB4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bookmarkStart w:id="14" w:name="OLE_LINK2"/>
      <w:bookmarkStart w:id="15" w:name="OLE_LINK3"/>
      <w:bookmarkEnd w:id="14"/>
      <w:bookmarkEnd w:id="15"/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ในระหว่างงวด</w:t>
      </w:r>
      <w:r w:rsidR="00961762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หก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เดือนสิ้นสุดวันที่</w:t>
      </w:r>
      <w:r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3</w:t>
      </w:r>
      <w:r w:rsidR="00961762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0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ม</w:t>
      </w:r>
      <w:r w:rsidR="00961762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ิถุนายน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2564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และ </w:t>
      </w:r>
      <w:r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2563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ขณะที่เงินให้สินเชื่อดังกล่าว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มีค่าเผื่อผลขาดทุนในจำนวนเท่ากับผลขาดทุนด้านเครดิตที่คาดว่าจะเกิดขึ้นตลอดอายุ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ซึ่ง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</w:t>
      </w:r>
      <w:r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2.1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ดังนี้</w:t>
      </w:r>
    </w:p>
    <w:p w14:paraId="3BD14E1A" w14:textId="51DB2EA1" w:rsidR="002F4851" w:rsidRDefault="002F4851"/>
    <w:tbl>
      <w:tblPr>
        <w:tblW w:w="91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330"/>
        <w:gridCol w:w="236"/>
        <w:gridCol w:w="1559"/>
      </w:tblGrid>
      <w:tr w:rsidR="0097212B" w:rsidRPr="00212F8D" w14:paraId="6D48D04C" w14:textId="77777777" w:rsidTr="00E71123">
        <w:trPr>
          <w:trHeight w:val="902"/>
        </w:trPr>
        <w:tc>
          <w:tcPr>
            <w:tcW w:w="6030" w:type="dxa"/>
          </w:tcPr>
          <w:p w14:paraId="4CBC4BEF" w14:textId="0C15CFCB" w:rsidR="0097212B" w:rsidRPr="00212F8D" w:rsidRDefault="0097212B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125" w:type="dxa"/>
            <w:gridSpan w:val="3"/>
          </w:tcPr>
          <w:p w14:paraId="6EB9E9BC" w14:textId="1640262F" w:rsidR="0097212B" w:rsidRPr="00212F8D" w:rsidRDefault="0097212B" w:rsidP="004C791B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  <w:br/>
            </w:r>
            <w:r w:rsidRPr="00212F8D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97212B" w:rsidRPr="00212F8D" w14:paraId="6687D579" w14:textId="77777777" w:rsidTr="00767167">
        <w:tc>
          <w:tcPr>
            <w:tcW w:w="6030" w:type="dxa"/>
          </w:tcPr>
          <w:p w14:paraId="6EE1B836" w14:textId="5DFC8481" w:rsidR="0097212B" w:rsidRPr="00212F8D" w:rsidRDefault="0097212B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ใหม่ใน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ระหว่างงวดหกเดือนสิ้นสุดวันที่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   </w:t>
            </w:r>
            <w:r w:rsidR="00466AA5" w:rsidRPr="00466AA5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มิถุนายน </w:t>
            </w:r>
          </w:p>
        </w:tc>
        <w:tc>
          <w:tcPr>
            <w:tcW w:w="1330" w:type="dxa"/>
          </w:tcPr>
          <w:p w14:paraId="21E8B3D4" w14:textId="77777777" w:rsidR="00A37B9A" w:rsidRDefault="00A37B9A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464D512" w14:textId="11D134F1" w:rsidR="0097212B" w:rsidRPr="0097212B" w:rsidRDefault="0097212B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21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</w:tcPr>
          <w:p w14:paraId="0B4EF6AC" w14:textId="77777777" w:rsidR="0097212B" w:rsidRPr="0097212B" w:rsidRDefault="0097212B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14:paraId="12033C1F" w14:textId="77777777" w:rsidR="00A37B9A" w:rsidRDefault="00A37B9A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F59E3DF" w14:textId="7747A148" w:rsidR="0097212B" w:rsidRPr="0097212B" w:rsidRDefault="0097212B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721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97212B" w:rsidRPr="00212F8D" w14:paraId="3FC02EDB" w14:textId="77777777" w:rsidTr="00E71123">
        <w:tc>
          <w:tcPr>
            <w:tcW w:w="6030" w:type="dxa"/>
          </w:tcPr>
          <w:p w14:paraId="1694B7D9" w14:textId="77777777" w:rsidR="0097212B" w:rsidRPr="00212F8D" w:rsidRDefault="0097212B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125" w:type="dxa"/>
            <w:gridSpan w:val="3"/>
          </w:tcPr>
          <w:p w14:paraId="625DB39B" w14:textId="39459C34" w:rsidR="0097212B" w:rsidRPr="00212F8D" w:rsidRDefault="0097212B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767167" w:rsidRPr="00212F8D" w14:paraId="32EE3CED" w14:textId="77777777" w:rsidTr="00767167">
        <w:tc>
          <w:tcPr>
            <w:tcW w:w="6030" w:type="dxa"/>
            <w:vAlign w:val="bottom"/>
            <w:hideMark/>
          </w:tcPr>
          <w:p w14:paraId="526BC3CB" w14:textId="7F779BB1" w:rsidR="00767167" w:rsidRPr="00212F8D" w:rsidRDefault="00767167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</w:t>
            </w:r>
            <w:r w:rsidRPr="00212F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ก่อน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การเปลี่ยนแปลงเงื่อนไข</w:t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ใหม่</w:t>
            </w:r>
          </w:p>
        </w:tc>
        <w:tc>
          <w:tcPr>
            <w:tcW w:w="1330" w:type="dxa"/>
          </w:tcPr>
          <w:p w14:paraId="2708CB0C" w14:textId="653FD366" w:rsidR="00767167" w:rsidRPr="00212F8D" w:rsidRDefault="00261EED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3,7</w:t>
            </w:r>
            <w:r w:rsidR="00DD4F04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36" w:type="dxa"/>
          </w:tcPr>
          <w:p w14:paraId="619872CF" w14:textId="77777777" w:rsidR="00767167" w:rsidRPr="00212F8D" w:rsidRDefault="00767167" w:rsidP="00466F8E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vAlign w:val="bottom"/>
          </w:tcPr>
          <w:p w14:paraId="1762589D" w14:textId="36B3BA33" w:rsidR="0097212B" w:rsidRPr="00212F8D" w:rsidRDefault="00FD6BB2" w:rsidP="0097212B">
            <w:pPr>
              <w:tabs>
                <w:tab w:val="decimal" w:pos="108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18,882</w:t>
            </w:r>
          </w:p>
        </w:tc>
      </w:tr>
      <w:tr w:rsidR="00767167" w:rsidRPr="00212F8D" w14:paraId="5889406D" w14:textId="77777777" w:rsidTr="00FE1AEE">
        <w:tc>
          <w:tcPr>
            <w:tcW w:w="6030" w:type="dxa"/>
            <w:vAlign w:val="bottom"/>
            <w:hideMark/>
          </w:tcPr>
          <w:p w14:paraId="78A42B48" w14:textId="7C312713" w:rsidR="00767167" w:rsidRPr="00212F8D" w:rsidRDefault="00767167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ผลขาดทุนจากการเปลี่ยนแปลงเงื่อนไข</w:t>
            </w:r>
            <w:r w:rsidRPr="00212F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MY"/>
              </w:rPr>
              <w:t>สุทธิ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7CB31C57" w14:textId="1A43DB0B" w:rsidR="00767167" w:rsidRPr="00212F8D" w:rsidRDefault="00261EED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DD4F04">
              <w:rPr>
                <w:rFonts w:asciiTheme="majorBidi" w:eastAsia="Times New Roman" w:hAnsiTheme="majorBidi" w:cstheme="majorBidi"/>
                <w:sz w:val="28"/>
                <w:lang w:eastAsia="zh-CN"/>
              </w:rPr>
              <w:t>157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6" w:type="dxa"/>
          </w:tcPr>
          <w:p w14:paraId="22C506A4" w14:textId="77777777" w:rsidR="00767167" w:rsidRPr="00212F8D" w:rsidRDefault="00767167" w:rsidP="00466F8E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330EF" w14:textId="41BCF254" w:rsidR="00767167" w:rsidRPr="00212F8D" w:rsidRDefault="00FD6BB2" w:rsidP="00466F8E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(731)</w:t>
            </w:r>
          </w:p>
        </w:tc>
      </w:tr>
      <w:tr w:rsidR="0097212B" w:rsidRPr="00212F8D" w14:paraId="5D5F0C9A" w14:textId="77777777" w:rsidTr="00FE1AEE">
        <w:tc>
          <w:tcPr>
            <w:tcW w:w="6030" w:type="dxa"/>
            <w:vAlign w:val="bottom"/>
            <w:hideMark/>
          </w:tcPr>
          <w:p w14:paraId="24797C54" w14:textId="1BF076D0" w:rsidR="0097212B" w:rsidRPr="00212F8D" w:rsidRDefault="0097212B" w:rsidP="0097212B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1E102" w14:textId="2E27259D" w:rsidR="0097212B" w:rsidRPr="00261EED" w:rsidRDefault="00261EED" w:rsidP="009721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61EE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</w:t>
            </w:r>
            <w:r w:rsidR="00DD4F0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55</w:t>
            </w:r>
            <w:r w:rsidR="006D3E8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</w:t>
            </w:r>
          </w:p>
        </w:tc>
        <w:tc>
          <w:tcPr>
            <w:tcW w:w="236" w:type="dxa"/>
          </w:tcPr>
          <w:p w14:paraId="0C9102F3" w14:textId="77777777" w:rsidR="0097212B" w:rsidRPr="00212F8D" w:rsidRDefault="0097212B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1CBAA" w14:textId="68ED09D8" w:rsidR="0097212B" w:rsidRPr="00212F8D" w:rsidRDefault="00FD6BB2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18,151</w:t>
            </w:r>
          </w:p>
        </w:tc>
      </w:tr>
      <w:tr w:rsidR="00FE1AEE" w:rsidRPr="00212F8D" w14:paraId="259AB4C5" w14:textId="77777777" w:rsidTr="00FE1AEE">
        <w:tc>
          <w:tcPr>
            <w:tcW w:w="6030" w:type="dxa"/>
            <w:vAlign w:val="bottom"/>
          </w:tcPr>
          <w:p w14:paraId="16BD051A" w14:textId="77777777" w:rsidR="00FE1AEE" w:rsidRPr="00212F8D" w:rsidRDefault="00FE1AEE" w:rsidP="0097212B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14:paraId="6C7966D9" w14:textId="77777777" w:rsidR="00FE1AEE" w:rsidRPr="00261EED" w:rsidRDefault="00FE1AEE" w:rsidP="009721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086B79B6" w14:textId="77777777" w:rsidR="00FE1AEE" w:rsidRPr="00212F8D" w:rsidRDefault="00FE1AEE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8FDBB" w14:textId="77777777" w:rsidR="00FE1AEE" w:rsidRDefault="00FE1AEE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97212B" w:rsidRPr="00212F8D" w14:paraId="7D11A021" w14:textId="77777777" w:rsidTr="00FE1AEE">
        <w:tc>
          <w:tcPr>
            <w:tcW w:w="6030" w:type="dxa"/>
            <w:vAlign w:val="bottom"/>
            <w:hideMark/>
          </w:tcPr>
          <w:p w14:paraId="45F7F577" w14:textId="730ACC19" w:rsidR="003E3D36" w:rsidRPr="0045024B" w:rsidRDefault="003E3D36" w:rsidP="0097212B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="Angsana New"/>
                <w:i/>
                <w:iCs/>
                <w:color w:val="000000"/>
                <w:sz w:val="28"/>
              </w:rPr>
            </w:pPr>
            <w:r w:rsidRPr="0045024B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z w:val="28"/>
                <w:cs/>
              </w:rPr>
              <w:t>เงินให้สินเชื่อที่มี</w:t>
            </w:r>
            <w:r w:rsidRPr="0045024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การเปลี่ยนแปลงเงื่อนไข</w:t>
            </w:r>
            <w:r w:rsidRPr="0045024B">
              <w:rPr>
                <w:rFonts w:asciiTheme="majorBidi" w:eastAsia="Times New Roman" w:hAnsiTheme="majorBidi" w:cs="Angsana New"/>
                <w:b/>
                <w:bCs/>
                <w:i/>
                <w:iCs/>
                <w:color w:val="000000"/>
                <w:sz w:val="28"/>
                <w:cs/>
                <w:lang w:val="en-MY"/>
              </w:rPr>
              <w:t>ใหม่</w:t>
            </w:r>
            <w:r w:rsidRPr="0045024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ตั้งแต่วันที่รับรู้รายการ</w:t>
            </w:r>
            <w:r w:rsidRPr="0045024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เมื่อเริ่มแรก</w:t>
            </w:r>
          </w:p>
          <w:p w14:paraId="2273539A" w14:textId="795827B3" w:rsidR="0097212B" w:rsidRPr="00212F8D" w:rsidRDefault="0097212B" w:rsidP="0097212B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มูลค่า ณ วันสิ้นรอบระยะเวลารายงานของเงินให้สินเชื่อแก่ลูกหนี้ที่มี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การเปลี่ยนแปลงเงื่อนไขที่ค่าเผื่อผลขาดทุนด้านเครดิตเปลี่ยนแปลง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ในระหว่าง</w:t>
            </w:r>
            <w:r w:rsidR="00CC0F5B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งวด</w:t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จากจำนวนที่เคยวัดมูลค่าด้วยจำนวนเงินเท่ากับผลขาดทุน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ด้านเครดิตที่คาดว่าจะเกิดขึ้นตลอดอายุเป็นวัดมูลค่าด้วยจำนวนเงิน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br/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เท่ากับผลขาดทุนด้านเครดิตที่คาดว่าจะเกิดขึ้นใน 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12</w:t>
            </w:r>
            <w:r w:rsidRPr="00212F8D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เดือนข้างหน้า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67D2105D" w14:textId="33DEA00B" w:rsidR="0097212B" w:rsidRPr="00212F8D" w:rsidRDefault="00261EED" w:rsidP="0097212B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470</w:t>
            </w:r>
          </w:p>
        </w:tc>
        <w:tc>
          <w:tcPr>
            <w:tcW w:w="236" w:type="dxa"/>
          </w:tcPr>
          <w:p w14:paraId="007A96CC" w14:textId="77777777" w:rsidR="0097212B" w:rsidRPr="00212F8D" w:rsidRDefault="0097212B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CABF18" w14:textId="3F064249" w:rsidR="0097212B" w:rsidRPr="00212F8D" w:rsidRDefault="00047955" w:rsidP="0097212B">
            <w:pPr>
              <w:tabs>
                <w:tab w:val="decimal" w:pos="1084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607</w:t>
            </w:r>
          </w:p>
        </w:tc>
      </w:tr>
    </w:tbl>
    <w:p w14:paraId="5FFFEFF7" w14:textId="72063F95" w:rsidR="00856724" w:rsidRPr="003E6727" w:rsidRDefault="00856724" w:rsidP="002A5E72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28A0949D" w14:textId="77777777" w:rsidR="00EF7160" w:rsidRDefault="00EF716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B8E8911" w14:textId="286AEA05" w:rsidR="009537C0" w:rsidRPr="001D2EEA" w:rsidRDefault="009537C0" w:rsidP="009537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Pr="00BF750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การเปิดเผยงบ</w:t>
      </w:r>
      <w:r w:rsidRPr="001D2EE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กระแสเงินสดของบริษัทบริหารสินทรัพย์</w:t>
      </w: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 xml:space="preserve"> </w:t>
      </w:r>
    </w:p>
    <w:p w14:paraId="4A80ED9B" w14:textId="77777777" w:rsidR="004D566E" w:rsidRPr="001D2EEA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F282175" w14:textId="4D7D6FDA" w:rsidR="004D566E" w:rsidRPr="001D2EEA" w:rsidRDefault="004D566E" w:rsidP="004D566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บริษัท บริหารสินทรัพย์ รัชโยธิน จำกัด</w:t>
      </w:r>
    </w:p>
    <w:p w14:paraId="519870A7" w14:textId="77777777" w:rsidR="004D566E" w:rsidRPr="001D2EEA" w:rsidRDefault="004D566E" w:rsidP="004D566E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1D2EEA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งบกระแสเงินสด</w:t>
      </w:r>
    </w:p>
    <w:p w14:paraId="549D0825" w14:textId="2ED5E1B3" w:rsidR="00E71DA4" w:rsidRPr="001D2EEA" w:rsidRDefault="00E71DA4" w:rsidP="003755FF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7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270"/>
        <w:gridCol w:w="1334"/>
      </w:tblGrid>
      <w:tr w:rsidR="00F559E4" w:rsidRPr="00CC0E6E" w14:paraId="08EDFAA9" w14:textId="77777777" w:rsidTr="00572F40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4AA9D50A" w14:textId="77777777" w:rsidR="00F559E4" w:rsidRPr="00CC0E6E" w:rsidRDefault="00F559E4" w:rsidP="00572F40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705EBC0B" w14:textId="77777777" w:rsidR="00F559E4" w:rsidRPr="00CC0E6E" w:rsidRDefault="00F559E4" w:rsidP="00572F40">
            <w:pPr>
              <w:suppressAutoHyphens/>
              <w:spacing w:after="0" w:line="37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สำหรับงวดหกเดือน</w:t>
            </w:r>
          </w:p>
          <w:p w14:paraId="7D60E2E9" w14:textId="77777777" w:rsidR="00F559E4" w:rsidRPr="00CC0E6E" w:rsidRDefault="00F559E4" w:rsidP="00572F40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</w:tr>
      <w:tr w:rsidR="00F559E4" w:rsidRPr="00CC0E6E" w14:paraId="621119FE" w14:textId="77777777" w:rsidTr="00572F40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CB5DC2B" w14:textId="77777777" w:rsidR="00F559E4" w:rsidRPr="00CC0E6E" w:rsidRDefault="00F559E4" w:rsidP="00572F40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7CC2EFE" w14:textId="4FFBC11D" w:rsidR="00F559E4" w:rsidRPr="00CC0E6E" w:rsidRDefault="00F559E4" w:rsidP="00572F40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F33AA27" w14:textId="77777777" w:rsidR="00F559E4" w:rsidRPr="00CC0E6E" w:rsidRDefault="00F559E4" w:rsidP="00572F40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C1378E1" w14:textId="29944907" w:rsidR="00F559E4" w:rsidRPr="00CC0E6E" w:rsidRDefault="00F559E4" w:rsidP="00572F40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F559E4" w:rsidRPr="00CC0E6E" w14:paraId="4549C67B" w14:textId="77777777" w:rsidTr="00572F40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451EFF56" w14:textId="77777777" w:rsidR="00F559E4" w:rsidRPr="00CC0E6E" w:rsidRDefault="00F559E4" w:rsidP="00572F40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1366CD1" w14:textId="47D7C4D4" w:rsidR="00F559E4" w:rsidRPr="00CC0E6E" w:rsidRDefault="00F559E4" w:rsidP="00572F40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</w:t>
            </w:r>
            <w:r w:rsidR="007313AD"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ตรวจสอบ</w:t>
            </w:r>
            <w:r w:rsidR="00450A89"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แล้ว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F98151" w14:textId="77777777" w:rsidR="00F559E4" w:rsidRPr="00CC0E6E" w:rsidRDefault="00F559E4" w:rsidP="00572F40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1E2CFC7" w14:textId="77777777" w:rsidR="00F559E4" w:rsidRPr="00CC0E6E" w:rsidRDefault="00F559E4" w:rsidP="00572F40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(ตรวจสอบแล้ว)</w:t>
            </w:r>
          </w:p>
        </w:tc>
      </w:tr>
      <w:tr w:rsidR="00F559E4" w:rsidRPr="00CC0E6E" w14:paraId="2AE4148E" w14:textId="77777777" w:rsidTr="00572F40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3A503793" w14:textId="77777777" w:rsidR="00F559E4" w:rsidRPr="00CC0E6E" w:rsidRDefault="00F559E4" w:rsidP="00572F40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3270C28B" w14:textId="77777777" w:rsidR="00F559E4" w:rsidRPr="00CC0E6E" w:rsidRDefault="00F559E4" w:rsidP="00572F40">
            <w:pPr>
              <w:suppressAutoHyphens/>
              <w:spacing w:after="0" w:line="35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559E4" w:rsidRPr="00CC0E6E" w14:paraId="37338C53" w14:textId="77777777" w:rsidTr="00572F40">
        <w:trPr>
          <w:cantSplit/>
          <w:trHeight w:val="254"/>
        </w:trPr>
        <w:tc>
          <w:tcPr>
            <w:tcW w:w="6660" w:type="dxa"/>
            <w:shd w:val="clear" w:color="auto" w:fill="auto"/>
            <w:vAlign w:val="bottom"/>
          </w:tcPr>
          <w:p w14:paraId="0AF55F0F" w14:textId="77777777" w:rsidR="00F559E4" w:rsidRPr="00CC0E6E" w:rsidRDefault="00F559E4" w:rsidP="00572F40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024C8344" w14:textId="77777777" w:rsidR="00F559E4" w:rsidRPr="00CC0E6E" w:rsidRDefault="00F559E4" w:rsidP="00572F40">
            <w:pPr>
              <w:suppressAutoHyphens/>
              <w:snapToGrid w:val="0"/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547FC0" w14:textId="77777777" w:rsidR="00F559E4" w:rsidRPr="00CC0E6E" w:rsidRDefault="00F559E4" w:rsidP="00572F40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0B5BD7F" w14:textId="77777777" w:rsidR="00F559E4" w:rsidRPr="00CC0E6E" w:rsidRDefault="00F559E4" w:rsidP="00572F40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792FBD" w:rsidRPr="00CC0E6E" w14:paraId="593FEAC4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F9B282A" w14:textId="5D303C46" w:rsidR="00792FBD" w:rsidRPr="00CC0E6E" w:rsidRDefault="00B0705E" w:rsidP="00792FBD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 w:rsidR="00792FBD"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0AF33" w14:textId="294781A3" w:rsidR="00792FBD" w:rsidRPr="00CC0E6E" w:rsidRDefault="00792FBD" w:rsidP="00792FBD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</w:t>
            </w:r>
            <w:r w:rsidR="009613C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DE622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1E27F71" w14:textId="30903D87" w:rsidR="00792FBD" w:rsidRPr="00CC0E6E" w:rsidRDefault="00792FBD" w:rsidP="00792FBD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(3)</w:t>
            </w:r>
          </w:p>
        </w:tc>
      </w:tr>
      <w:tr w:rsidR="00792FBD" w:rsidRPr="00CC0E6E" w:rsidDel="0008196C" w14:paraId="69BEDB7C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41E3D72" w14:textId="394F2111" w:rsidR="00792FBD" w:rsidRPr="00CC0E6E" w:rsidRDefault="00792FBD" w:rsidP="00792FBD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รายการปรับกระทบขาดทุนจากการดำเนินงานก่อนภาษีเงินได้เป็น</w:t>
            </w: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br/>
              <w:t>เงินสดจ่ายจากกิจกรรมดำเนินงาน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7E288" w14:textId="77777777" w:rsidR="00792FBD" w:rsidRPr="00CC0E6E" w:rsidDel="0008196C" w:rsidRDefault="00792FBD" w:rsidP="00792FBD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2A4402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080014E" w14:textId="77777777" w:rsidR="00792FBD" w:rsidRPr="00CC0E6E" w:rsidDel="0008196C" w:rsidRDefault="00792FBD" w:rsidP="00792FBD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792FBD" w:rsidRPr="00CC0E6E" w:rsidDel="000B04BE" w14:paraId="64224042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9F70F31" w14:textId="0121A616" w:rsidR="00792FBD" w:rsidRPr="00CC0E6E" w:rsidRDefault="004078DB" w:rsidP="00792FBD">
            <w:pPr>
              <w:suppressAutoHyphens/>
              <w:spacing w:after="0" w:line="350" w:lineRule="exact"/>
              <w:ind w:left="1447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EC142" w14:textId="29F46DCB" w:rsidR="00792FBD" w:rsidRPr="00CC0E6E" w:rsidDel="000B04BE" w:rsidRDefault="009613C6" w:rsidP="00792FBD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907D9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E4EE7DF" w14:textId="7C4688E1" w:rsidR="00792FBD" w:rsidRPr="00CC0E6E" w:rsidDel="000B04BE" w:rsidRDefault="00792FBD" w:rsidP="00B0705E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92FBD" w:rsidRPr="00CC0E6E" w14:paraId="091224F3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10813B3" w14:textId="77777777" w:rsidR="00792FBD" w:rsidRPr="00CC0E6E" w:rsidRDefault="00792FBD" w:rsidP="00792FBD">
            <w:pPr>
              <w:suppressAutoHyphens/>
              <w:spacing w:after="0" w:line="350" w:lineRule="exact"/>
              <w:ind w:left="1447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866D5" w14:textId="18797B3A" w:rsidR="00792FBD" w:rsidRPr="00CC0E6E" w:rsidRDefault="00792FBD" w:rsidP="00792FBD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DEB0B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BEEF3F7" w14:textId="07D175AA" w:rsidR="00792FBD" w:rsidRPr="00CC0E6E" w:rsidRDefault="00792FBD" w:rsidP="00792FBD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792FBD" w:rsidRPr="00CC0E6E" w14:paraId="6D3E56B3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8202611" w14:textId="77777777" w:rsidR="00792FBD" w:rsidRPr="008D1AFB" w:rsidRDefault="00792FBD" w:rsidP="00792FBD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จากการดำเนินงานก่อนการเปลี่ยนแปลงในสินทรัพย์และหนี้สิน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611EF6" w14:textId="077919EB" w:rsidR="00792FBD" w:rsidRPr="00CC0E6E" w:rsidRDefault="00792FBD" w:rsidP="00792FBD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D9377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3F1CBE" w14:textId="344167ED" w:rsidR="00792FBD" w:rsidRPr="00462356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92FBD" w:rsidRPr="00CC0E6E" w14:paraId="2263DCFA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0B90FB48" w14:textId="77777777" w:rsidR="00792FBD" w:rsidRPr="00CC0E6E" w:rsidRDefault="00792FBD" w:rsidP="00792FBD">
            <w:pPr>
              <w:tabs>
                <w:tab w:val="left" w:pos="54"/>
              </w:tabs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สินทรัพย์ดำเนินงาน (เพิ่มขึ้น)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A789" w14:textId="77777777" w:rsidR="00792FBD" w:rsidRPr="00CC0E6E" w:rsidRDefault="00792FBD" w:rsidP="00792FBD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9C1D51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 w:hanging="18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D1D9180" w14:textId="77777777" w:rsidR="00792FBD" w:rsidRPr="00462356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792FBD" w:rsidRPr="00CC0E6E" w14:paraId="3CD5CFD6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6C2137DD" w14:textId="77777777" w:rsidR="00792FBD" w:rsidRPr="00CC0E6E" w:rsidRDefault="00792FBD" w:rsidP="00792FBD">
            <w:pPr>
              <w:suppressAutoHyphens/>
              <w:spacing w:after="0" w:line="350" w:lineRule="exact"/>
              <w:ind w:left="1411" w:right="-25" w:hanging="25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8F958" w14:textId="4BE4088A" w:rsidR="00792FBD" w:rsidRPr="00CC0E6E" w:rsidRDefault="00792FBD" w:rsidP="00792FBD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279B6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27425AB" w14:textId="53208EEB" w:rsidR="00792FBD" w:rsidRPr="00462356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92FBD" w:rsidRPr="00CC0E6E" w:rsidDel="000B04BE" w14:paraId="619D88A5" w14:textId="77777777" w:rsidTr="00572F40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1931FDB" w14:textId="77777777" w:rsidR="00792FBD" w:rsidRPr="00CC0E6E" w:rsidRDefault="00792FBD" w:rsidP="00792FBD">
            <w:pPr>
              <w:suppressAutoHyphens/>
              <w:spacing w:after="0" w:line="350" w:lineRule="exact"/>
              <w:ind w:left="1411" w:right="-25" w:hanging="25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A009B" w14:textId="06286A82" w:rsidR="00792FBD" w:rsidRPr="00CC0E6E" w:rsidDel="000B04BE" w:rsidRDefault="00792FBD" w:rsidP="00792FBD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1174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5484C22" w14:textId="5FA15B54" w:rsidR="00792FBD" w:rsidRPr="00462356" w:rsidDel="000B04BE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792FBD" w:rsidRPr="00CC0E6E" w:rsidDel="000B04BE" w14:paraId="07AC870E" w14:textId="77777777" w:rsidTr="00792CC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390090A" w14:textId="3118D2A3" w:rsidR="00792FBD" w:rsidRPr="00CC0E6E" w:rsidRDefault="00792FBD" w:rsidP="00792FBD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B7C26F" w14:textId="578A9E92" w:rsidR="00792FBD" w:rsidRPr="00CC0E6E" w:rsidDel="000B04BE" w:rsidRDefault="00792FBD" w:rsidP="00B0705E">
            <w:pPr>
              <w:tabs>
                <w:tab w:val="decimal" w:pos="815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B1BA0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4FBA58" w14:textId="20557FD3" w:rsidR="00792FBD" w:rsidRPr="00462356" w:rsidDel="000B04BE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792FBD" w:rsidRPr="00CC0E6E" w14:paraId="5B579EC5" w14:textId="77777777" w:rsidTr="00792CC3">
        <w:trPr>
          <w:cantSplit/>
        </w:trPr>
        <w:tc>
          <w:tcPr>
            <w:tcW w:w="6660" w:type="dxa"/>
            <w:shd w:val="clear" w:color="auto" w:fill="auto"/>
          </w:tcPr>
          <w:p w14:paraId="00C5E9B3" w14:textId="26A7A895" w:rsidR="00792FBD" w:rsidRPr="00CC0E6E" w:rsidRDefault="00792FBD" w:rsidP="001D3A3A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A321B0" w14:textId="7BF21A5B" w:rsidR="00792FBD" w:rsidRPr="00CC0E6E" w:rsidRDefault="00792FBD" w:rsidP="00462356">
            <w:pPr>
              <w:tabs>
                <w:tab w:val="decimal" w:pos="815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0367A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7446CDF1" w14:textId="5149A403" w:rsidR="00792FBD" w:rsidRPr="00462356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792FBD" w:rsidRPr="00CC0E6E" w14:paraId="0855E769" w14:textId="77777777" w:rsidTr="00792CC3">
        <w:trPr>
          <w:cantSplit/>
          <w:trHeight w:val="195"/>
        </w:trPr>
        <w:tc>
          <w:tcPr>
            <w:tcW w:w="6660" w:type="dxa"/>
            <w:shd w:val="clear" w:color="auto" w:fill="auto"/>
          </w:tcPr>
          <w:p w14:paraId="4B72CE19" w14:textId="77CADE41" w:rsidR="00792FBD" w:rsidRPr="00CC0E6E" w:rsidRDefault="00792FBD" w:rsidP="00792FBD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เงินสด ณ วันที่ 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596974" w14:textId="11EA14AA" w:rsidR="00792FBD" w:rsidRPr="00CC0E6E" w:rsidRDefault="00792FBD" w:rsidP="00462356">
            <w:pPr>
              <w:tabs>
                <w:tab w:val="decimal" w:pos="815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2F4EDA" w14:textId="77777777" w:rsidR="00792FBD" w:rsidRPr="00CC0E6E" w:rsidRDefault="00792FBD" w:rsidP="00792FBD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F0AE28" w14:textId="49AAEF16" w:rsidR="00792FBD" w:rsidRPr="00462356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792FBD" w:rsidRPr="00CC0E6E" w14:paraId="1B6F1F9B" w14:textId="77777777" w:rsidTr="00792CC3">
        <w:trPr>
          <w:cantSplit/>
        </w:trPr>
        <w:tc>
          <w:tcPr>
            <w:tcW w:w="6660" w:type="dxa"/>
            <w:shd w:val="clear" w:color="auto" w:fill="auto"/>
          </w:tcPr>
          <w:p w14:paraId="629B676E" w14:textId="32A658BB" w:rsidR="00792FBD" w:rsidRPr="00CC0E6E" w:rsidRDefault="00792FBD" w:rsidP="00792FBD">
            <w:pPr>
              <w:suppressAutoHyphens/>
              <w:spacing w:after="0" w:line="350" w:lineRule="exact"/>
              <w:ind w:left="880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เงินสด ณ วันที่ </w:t>
            </w: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EDBE151" w14:textId="5C277E1F" w:rsidR="00792FBD" w:rsidRPr="004D3BE2" w:rsidRDefault="00792FBD" w:rsidP="00462356">
            <w:pPr>
              <w:tabs>
                <w:tab w:val="decimal" w:pos="815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4D3B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FD204" w14:textId="77777777" w:rsidR="00792FBD" w:rsidRPr="00462356" w:rsidRDefault="00792FBD" w:rsidP="00792FBD">
            <w:pPr>
              <w:tabs>
                <w:tab w:val="decimal" w:pos="612"/>
                <w:tab w:val="decimal" w:pos="990"/>
              </w:tabs>
              <w:suppressAutoHyphens/>
              <w:snapToGrid w:val="0"/>
              <w:spacing w:after="0" w:line="35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B08CB60" w14:textId="429A1C2B" w:rsidR="00792FBD" w:rsidRPr="004D3BE2" w:rsidRDefault="00792FBD" w:rsidP="00462356">
            <w:pPr>
              <w:tabs>
                <w:tab w:val="decimal" w:pos="65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4D3B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-</w:t>
            </w:r>
          </w:p>
        </w:tc>
      </w:tr>
    </w:tbl>
    <w:p w14:paraId="5E40496C" w14:textId="634D9351" w:rsidR="00F559E4" w:rsidRDefault="00F559E4" w:rsidP="003755FF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CDDE03A" w14:textId="77777777" w:rsidR="003B2B8D" w:rsidRDefault="003B2B8D">
      <w:pPr>
        <w:rPr>
          <w:cs/>
        </w:rPr>
      </w:pPr>
      <w:r>
        <w:rPr>
          <w:cs/>
        </w:rPr>
        <w:br w:type="page"/>
      </w:r>
    </w:p>
    <w:p w14:paraId="451D00FD" w14:textId="77777777" w:rsidR="009E3820" w:rsidRPr="007A5235" w:rsidRDefault="009E3820" w:rsidP="00A639FB">
      <w:pPr>
        <w:numPr>
          <w:ilvl w:val="0"/>
          <w:numId w:val="15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ทรัพย์สินรอการขายสุทธิ</w:t>
      </w:r>
    </w:p>
    <w:p w14:paraId="609F4CF1" w14:textId="77777777" w:rsidR="000D1232" w:rsidRPr="000D1232" w:rsidRDefault="000D1232" w:rsidP="00FF5B61">
      <w:pPr>
        <w:pStyle w:val="PlainText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0D1232" w:rsidRPr="000D1232" w14:paraId="6B282022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5A57A97E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700E2ED9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0D1232" w:rsidRPr="000D1232" w14:paraId="507ED1ED" w14:textId="77777777" w:rsidTr="005568D4">
        <w:trPr>
          <w:trHeight w:val="380"/>
        </w:trPr>
        <w:tc>
          <w:tcPr>
            <w:tcW w:w="4230" w:type="dxa"/>
            <w:shd w:val="clear" w:color="auto" w:fill="auto"/>
          </w:tcPr>
          <w:p w14:paraId="7D65A85E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FF90D44" w14:textId="3E21CAFF" w:rsidR="000D1232" w:rsidRPr="000D1232" w:rsidRDefault="00F559E4" w:rsidP="000D123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1232" w:rsidRPr="000D1232" w14:paraId="238B8BBA" w14:textId="77777777" w:rsidTr="005568D4">
        <w:trPr>
          <w:trHeight w:val="741"/>
        </w:trPr>
        <w:tc>
          <w:tcPr>
            <w:tcW w:w="4230" w:type="dxa"/>
            <w:shd w:val="clear" w:color="auto" w:fill="auto"/>
          </w:tcPr>
          <w:p w14:paraId="2C486457" w14:textId="77777777" w:rsidR="000D1232" w:rsidRPr="000D1232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03E1F04" w14:textId="54E2EE4F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="00B148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38CC40" w14:textId="77777777" w:rsidR="000D1232" w:rsidRPr="000D1232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0006707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7A7D3EB9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DC2E7A" w14:textId="77777777" w:rsidR="000D1232" w:rsidRPr="000D1232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6EFCE1E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18C33FE6" w14:textId="77777777" w:rsidR="000D1232" w:rsidRPr="000D1232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71CB8" w14:textId="77777777" w:rsidR="000D1232" w:rsidRPr="000D1232" w:rsidRDefault="000D1232" w:rsidP="000D123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9597EA1" w14:textId="77777777" w:rsidR="00462356" w:rsidRDefault="000D1232" w:rsidP="0046235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1595813C" w14:textId="4A416200" w:rsidR="000D1232" w:rsidRPr="000D1232" w:rsidRDefault="000D1232" w:rsidP="0046235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 w:rsidR="0046235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</w:p>
        </w:tc>
      </w:tr>
      <w:tr w:rsidR="000D1232" w:rsidRPr="000D1232" w14:paraId="2A9D0C1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B7C2980" w14:textId="77777777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550DF8E" w14:textId="77777777" w:rsidR="000D1232" w:rsidRPr="000D1232" w:rsidRDefault="000D1232" w:rsidP="000D123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BDE3F63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5E5054C" w14:textId="7EC4184B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1E0930FE" w14:textId="77777777" w:rsidR="000D1232" w:rsidRPr="000D1232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A947D4" w14:textId="77777777" w:rsidR="000D1232" w:rsidRPr="000D1232" w:rsidRDefault="000D1232" w:rsidP="000D123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357BC3" w14:textId="77777777" w:rsidR="000D1232" w:rsidRPr="000D1232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D9C952" w14:textId="77777777" w:rsidR="000D1232" w:rsidRPr="000D1232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0D34B2" w14:textId="77777777" w:rsidR="000D1232" w:rsidRPr="000D1232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AB4557" w14:textId="77777777" w:rsidR="000D1232" w:rsidRPr="000D1232" w:rsidRDefault="000D1232" w:rsidP="000D123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08FE8AE" w14:textId="77777777" w:rsidR="000D1232" w:rsidRPr="000D1232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CE6" w:rsidRPr="000D1232" w14:paraId="13E92DA2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832B38C" w14:textId="2368215C" w:rsidR="00386CE6" w:rsidRPr="000D1232" w:rsidRDefault="00386CE6" w:rsidP="00386CE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C1EE1FE" w14:textId="31D14DD2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15,344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7D0A8D6" w14:textId="77777777" w:rsidR="00386CE6" w:rsidRPr="00386CE6" w:rsidRDefault="00386CE6" w:rsidP="00386CE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AE9F23C" w14:textId="14BCB79E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FEAF21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915BD6" w14:textId="3FB05CD2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(77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7CC1DC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825F9B3" w14:textId="43F84506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15,26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386CE6" w:rsidRPr="000D1232" w14:paraId="100F9507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73885F03" w14:textId="089E36DF" w:rsidR="00386CE6" w:rsidRPr="000D1232" w:rsidRDefault="00386CE6" w:rsidP="00386CE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B1FB03" w14:textId="45A3358C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F784EC" w14:textId="77777777" w:rsidR="00386CE6" w:rsidRPr="00386CE6" w:rsidRDefault="00386CE6" w:rsidP="00386CE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B31B9D" w14:textId="2156488D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37339F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C42F96" w14:textId="062A06D1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(666)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623249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FD51D" w14:textId="15543F3E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426</w:t>
            </w:r>
          </w:p>
        </w:tc>
      </w:tr>
      <w:tr w:rsidR="00386CE6" w:rsidRPr="000D1232" w14:paraId="5CEA363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0D4E717" w14:textId="77777777" w:rsidR="00386CE6" w:rsidRPr="000D1232" w:rsidRDefault="00386CE6" w:rsidP="00386CE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B22403" w14:textId="214A27E8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15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756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71C6BF1" w14:textId="77777777" w:rsidR="00386CE6" w:rsidRPr="00386CE6" w:rsidRDefault="00386CE6" w:rsidP="00386CE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65E920" w14:textId="018A3673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1,37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AD2BAB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711E0E" w14:textId="697F155B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(1,44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9ADE3F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4CE496" w14:textId="1A80201E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15,69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386CE6" w:rsidRPr="000D1232" w14:paraId="66A44221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02DDEA1" w14:textId="77777777" w:rsidR="00386CE6" w:rsidRPr="000D1232" w:rsidRDefault="00386CE6" w:rsidP="00386CE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7E63" w14:textId="34E9C646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877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7762C6" w14:textId="77777777" w:rsidR="00386CE6" w:rsidRPr="00386CE6" w:rsidRDefault="00386CE6" w:rsidP="00386CE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15125C" w14:textId="6DC1E014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6E1164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9DE520" w14:textId="382E7A94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(245)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6BAE27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4EA7A" w14:textId="4386C3FB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1,73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386CE6" w:rsidRPr="000D1232" w14:paraId="1D4FAA3B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689D6D6" w14:textId="77777777" w:rsidR="00386CE6" w:rsidRPr="000D1232" w:rsidRDefault="00386CE6" w:rsidP="00386CE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3AA55" w14:textId="076840DA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17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633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4AA4981" w14:textId="77777777" w:rsidR="00386CE6" w:rsidRPr="00386CE6" w:rsidRDefault="00386CE6" w:rsidP="00386CE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D2D6C5" w14:textId="1BE1E7B5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86159E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F7FDE7" w14:textId="3536C9F3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(1,68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D466E7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C798C" w14:textId="1A423DE3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17,4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</w:t>
            </w:r>
          </w:p>
        </w:tc>
      </w:tr>
      <w:tr w:rsidR="00386CE6" w:rsidRPr="000D1232" w14:paraId="5BCC78C6" w14:textId="77777777" w:rsidTr="005568D4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4426005" w14:textId="77777777" w:rsidR="00386CE6" w:rsidRPr="000D1232" w:rsidRDefault="00386CE6" w:rsidP="00386CE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6A5756" w14:textId="458CA15E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(1,497)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A56EEE" w14:textId="77777777" w:rsidR="00386CE6" w:rsidRPr="00386CE6" w:rsidRDefault="00386CE6" w:rsidP="00386CE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9DA7DC" w14:textId="60D0140D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(98)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3D5F17" w14:textId="77777777" w:rsidR="00386CE6" w:rsidRPr="00386CE6" w:rsidRDefault="00386CE6" w:rsidP="00386CE6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75C9B9" w14:textId="7E1E8E11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8AC47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85F31E" w14:textId="742D1A66" w:rsidR="00386CE6" w:rsidRPr="00386CE6" w:rsidRDefault="00386CE6" w:rsidP="00386CE6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(1,39</w:t>
            </w:r>
            <w:r w:rsidR="00860C6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386C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86CE6" w:rsidRPr="000D1232" w14:paraId="6FE694E4" w14:textId="77777777" w:rsidTr="005568D4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4E422A95" w14:textId="77777777" w:rsidR="00386CE6" w:rsidRPr="000D1232" w:rsidRDefault="00386CE6" w:rsidP="00386CE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686A1F" w14:textId="3F177980" w:rsidR="00386CE6" w:rsidRPr="00386CE6" w:rsidRDefault="00386CE6" w:rsidP="00386CE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16</w:t>
            </w: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136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FBC18DA" w14:textId="77777777" w:rsidR="00386CE6" w:rsidRPr="00386CE6" w:rsidRDefault="00386CE6" w:rsidP="00386CE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124B1E" w14:textId="3AA43C1F" w:rsidR="00386CE6" w:rsidRPr="00386CE6" w:rsidRDefault="00386CE6" w:rsidP="00386CE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D8BBA1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2E188" w14:textId="49A3396B" w:rsidR="00386CE6" w:rsidRPr="00386CE6" w:rsidRDefault="00386CE6" w:rsidP="00386CE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(1,485)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B31AA3" w14:textId="77777777" w:rsidR="00386CE6" w:rsidRPr="00386CE6" w:rsidRDefault="00386CE6" w:rsidP="00386CE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11BF5A" w14:textId="15DE94A4" w:rsidR="00386CE6" w:rsidRPr="00386CE6" w:rsidRDefault="00386CE6" w:rsidP="00386CE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CE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16,035</w:t>
            </w:r>
          </w:p>
        </w:tc>
      </w:tr>
    </w:tbl>
    <w:p w14:paraId="2FB2E471" w14:textId="36ADB47D" w:rsidR="00FF5B61" w:rsidRDefault="00FF5B61" w:rsidP="000D1232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F559E4" w:rsidRPr="000D1232" w14:paraId="144BE2B3" w14:textId="77777777" w:rsidTr="00572F40">
        <w:trPr>
          <w:trHeight w:val="380"/>
        </w:trPr>
        <w:tc>
          <w:tcPr>
            <w:tcW w:w="4230" w:type="dxa"/>
            <w:shd w:val="clear" w:color="auto" w:fill="auto"/>
          </w:tcPr>
          <w:p w14:paraId="1AE6011A" w14:textId="77777777" w:rsidR="00F559E4" w:rsidRPr="000D1232" w:rsidRDefault="00F559E4" w:rsidP="00572F40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4C4FDDE" w14:textId="77777777" w:rsidR="00F559E4" w:rsidRPr="000D1232" w:rsidRDefault="00F559E4" w:rsidP="00572F40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F559E4" w:rsidRPr="000D1232" w14:paraId="562C357B" w14:textId="77777777" w:rsidTr="00572F40">
        <w:trPr>
          <w:trHeight w:val="380"/>
        </w:trPr>
        <w:tc>
          <w:tcPr>
            <w:tcW w:w="4230" w:type="dxa"/>
            <w:shd w:val="clear" w:color="auto" w:fill="auto"/>
          </w:tcPr>
          <w:p w14:paraId="3E44B795" w14:textId="77777777" w:rsidR="00F559E4" w:rsidRPr="000D1232" w:rsidRDefault="00F559E4" w:rsidP="00572F40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D439EB3" w14:textId="2B5B57A1" w:rsidR="00F559E4" w:rsidRPr="000D1232" w:rsidRDefault="00F559E4" w:rsidP="00572F40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62356" w:rsidRPr="000D1232" w14:paraId="02D3D7D7" w14:textId="77777777" w:rsidTr="00572F40">
        <w:trPr>
          <w:trHeight w:val="741"/>
        </w:trPr>
        <w:tc>
          <w:tcPr>
            <w:tcW w:w="4230" w:type="dxa"/>
            <w:shd w:val="clear" w:color="auto" w:fill="auto"/>
          </w:tcPr>
          <w:p w14:paraId="790CA4A5" w14:textId="77777777" w:rsidR="00462356" w:rsidRPr="000D1232" w:rsidRDefault="00462356" w:rsidP="00462356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5153C88" w14:textId="5465D0D6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AC03181" w14:textId="77777777" w:rsidR="00462356" w:rsidRPr="000D1232" w:rsidRDefault="00462356" w:rsidP="0046235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A3804B2" w14:textId="77777777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6218EA8B" w14:textId="77777777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EAB414" w14:textId="77777777" w:rsidR="00462356" w:rsidRPr="000D1232" w:rsidRDefault="00462356" w:rsidP="00462356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70B5E72" w14:textId="77777777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0A332CEF" w14:textId="77777777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4F877E" w14:textId="77777777" w:rsidR="00462356" w:rsidRPr="000D1232" w:rsidRDefault="00462356" w:rsidP="00462356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43F057" w14:textId="77777777" w:rsidR="00462356" w:rsidRDefault="00462356" w:rsidP="00462356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4E0DCF3B" w14:textId="11B6C58B" w:rsidR="00462356" w:rsidRPr="000D1232" w:rsidRDefault="00462356" w:rsidP="00462356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62356" w:rsidRPr="000D1232" w14:paraId="38DD7650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40BF893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A4BCBFD" w14:textId="77777777" w:rsidR="00462356" w:rsidRPr="000D1232" w:rsidRDefault="00462356" w:rsidP="00462356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2356" w:rsidRPr="000D1232" w14:paraId="25A29582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310A6E4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50DF4BC6" w14:textId="77777777" w:rsidR="00462356" w:rsidRPr="000D1232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16AC7B1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87BA633" w14:textId="77777777" w:rsidR="00462356" w:rsidRPr="000D1232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AA39E49" w14:textId="77777777" w:rsidR="00462356" w:rsidRPr="000D1232" w:rsidRDefault="00462356" w:rsidP="00462356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FC335B" w14:textId="77777777" w:rsidR="00462356" w:rsidRPr="000D1232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4B05EB" w14:textId="77777777" w:rsidR="00462356" w:rsidRPr="000D1232" w:rsidRDefault="00462356" w:rsidP="00462356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02EFCBD" w14:textId="77777777" w:rsidR="00462356" w:rsidRPr="000D1232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356" w:rsidRPr="000D1232" w14:paraId="51BED8F9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94E7491" w14:textId="77777777" w:rsidR="00462356" w:rsidRPr="000D1232" w:rsidRDefault="00462356" w:rsidP="0046235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1DACCD3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1F06E94" w14:textId="77777777" w:rsidR="00462356" w:rsidRPr="00890997" w:rsidRDefault="00462356" w:rsidP="0046235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CEF8E3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2EF423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5883C2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C3874B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29FC3F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15,344</w:t>
            </w:r>
          </w:p>
        </w:tc>
      </w:tr>
      <w:tr w:rsidR="00462356" w:rsidRPr="000D1232" w14:paraId="4B0B93C2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196AB5D" w14:textId="77777777" w:rsidR="00462356" w:rsidRPr="000D1232" w:rsidRDefault="00462356" w:rsidP="0046235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38DFA2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CE82352" w14:textId="77777777" w:rsidR="00462356" w:rsidRPr="00890997" w:rsidRDefault="00462356" w:rsidP="0046235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9FAF9F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212E64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FDA50B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2,605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B1745B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C9AD55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462356" w:rsidRPr="000D1232" w14:paraId="687925F9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6305950" w14:textId="77777777" w:rsidR="00462356" w:rsidRPr="000D1232" w:rsidRDefault="00462356" w:rsidP="00462356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DF11C0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B8DBBA" w14:textId="77777777" w:rsidR="00462356" w:rsidRPr="00890997" w:rsidRDefault="00462356" w:rsidP="0046235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D23468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313858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4B7B82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319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CE07A9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08CBA4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15,756</w:t>
            </w:r>
          </w:p>
        </w:tc>
      </w:tr>
      <w:tr w:rsidR="00462356" w:rsidRPr="000D1232" w14:paraId="168D2252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0AB2A1AB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F0D94B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FCCC041" w14:textId="77777777" w:rsidR="00462356" w:rsidRPr="00890997" w:rsidRDefault="00462356" w:rsidP="0046235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F84553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88451D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D039B5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42BC3B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3BF75B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62356" w:rsidRPr="000D1232" w14:paraId="3C5F2710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3F6A6979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5D1DF2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17,078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52C8B2" w14:textId="77777777" w:rsidR="00462356" w:rsidRPr="00890997" w:rsidRDefault="00462356" w:rsidP="0046235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EA3133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6E57E1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E3138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4,845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23336C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8764D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62356" w:rsidRPr="000D1232" w14:paraId="7E87146B" w14:textId="77777777" w:rsidTr="00572F40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96A6868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341E38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(436)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4782C46" w14:textId="77777777" w:rsidR="00462356" w:rsidRPr="00890997" w:rsidRDefault="00462356" w:rsidP="0046235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4762DB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631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A834D7" w14:textId="77777777" w:rsidR="00462356" w:rsidRPr="00890997" w:rsidRDefault="00462356" w:rsidP="00462356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FFE84F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7FEE20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F09C7" w14:textId="77777777" w:rsidR="00462356" w:rsidRPr="00890997" w:rsidRDefault="00462356" w:rsidP="00462356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  <w:r w:rsidRPr="008909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462356" w:rsidRPr="000D1232" w14:paraId="2199231F" w14:textId="77777777" w:rsidTr="00572F40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F275A1D" w14:textId="77777777" w:rsidR="00462356" w:rsidRPr="000D1232" w:rsidRDefault="00462356" w:rsidP="00462356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B8CD26" w14:textId="77777777" w:rsidR="00462356" w:rsidRPr="00890997" w:rsidRDefault="00462356" w:rsidP="00462356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16,642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A2F0A4" w14:textId="77777777" w:rsidR="00462356" w:rsidRPr="00890997" w:rsidRDefault="00462356" w:rsidP="0046235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F68225" w14:textId="77777777" w:rsidR="00462356" w:rsidRPr="00890997" w:rsidRDefault="00462356" w:rsidP="00462356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EB929E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6494B0" w14:textId="77777777" w:rsidR="00462356" w:rsidRPr="00890997" w:rsidRDefault="00462356" w:rsidP="00462356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4,275</w:t>
            </w: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A8DCE2" w14:textId="77777777" w:rsidR="00462356" w:rsidRPr="00890997" w:rsidRDefault="00462356" w:rsidP="00462356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A5BE" w14:textId="77777777" w:rsidR="00462356" w:rsidRPr="00890997" w:rsidRDefault="00462356" w:rsidP="00462356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9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16,136</w:t>
            </w:r>
          </w:p>
        </w:tc>
      </w:tr>
    </w:tbl>
    <w:p w14:paraId="0AE51F7A" w14:textId="77777777" w:rsidR="00F559E4" w:rsidRPr="000D1232" w:rsidRDefault="00F559E4" w:rsidP="00F559E4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p w14:paraId="73394AB8" w14:textId="77777777" w:rsidR="003B2B8D" w:rsidRDefault="003B2B8D">
      <w:pPr>
        <w:rPr>
          <w:cs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0D1232" w:rsidRPr="000D1232" w14:paraId="485617E1" w14:textId="77777777" w:rsidTr="006B354C">
        <w:tc>
          <w:tcPr>
            <w:tcW w:w="4140" w:type="dxa"/>
            <w:shd w:val="clear" w:color="auto" w:fill="auto"/>
            <w:vAlign w:val="bottom"/>
          </w:tcPr>
          <w:p w14:paraId="62F5D272" w14:textId="2D78D6D3" w:rsidR="000D1232" w:rsidRPr="008A148E" w:rsidRDefault="000D1232" w:rsidP="00A8691B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B9759A0" w14:textId="77777777" w:rsidR="000D1232" w:rsidRPr="006B354C" w:rsidRDefault="000D1232" w:rsidP="00A8691B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0D1232" w:rsidRPr="000D1232" w14:paraId="777A9231" w14:textId="77777777" w:rsidTr="006B354C">
        <w:tc>
          <w:tcPr>
            <w:tcW w:w="4140" w:type="dxa"/>
            <w:shd w:val="clear" w:color="auto" w:fill="auto"/>
            <w:vAlign w:val="bottom"/>
          </w:tcPr>
          <w:p w14:paraId="29DEFAE4" w14:textId="77777777" w:rsidR="000D1232" w:rsidRPr="006B354C" w:rsidRDefault="000D1232" w:rsidP="00A8691B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A4BC2BC" w14:textId="104D2992" w:rsidR="000D1232" w:rsidRPr="006B354C" w:rsidRDefault="00F559E4" w:rsidP="00A8691B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1232" w:rsidRPr="000D1232" w14:paraId="4E775B59" w14:textId="77777777" w:rsidTr="006B354C">
        <w:tc>
          <w:tcPr>
            <w:tcW w:w="4140" w:type="dxa"/>
            <w:shd w:val="clear" w:color="auto" w:fill="auto"/>
            <w:vAlign w:val="bottom"/>
          </w:tcPr>
          <w:p w14:paraId="34475138" w14:textId="77777777" w:rsidR="000D1232" w:rsidRPr="006B354C" w:rsidRDefault="000D1232" w:rsidP="000D123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3AF15" w14:textId="46307E08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="0046235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607506" w14:textId="77777777" w:rsidR="000D1232" w:rsidRPr="006B354C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E762A16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16399611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3EB842" w14:textId="77777777" w:rsidR="000D1232" w:rsidRPr="006B354C" w:rsidRDefault="000D1232" w:rsidP="000D123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2F8AA8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21E6F7DF" w14:textId="77777777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FD944" w14:textId="77777777" w:rsidR="000D1232" w:rsidRPr="006B354C" w:rsidRDefault="000D1232" w:rsidP="000D123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29B3272" w14:textId="77777777" w:rsidR="00462356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3EFEC278" w14:textId="734AAB51" w:rsidR="000D1232" w:rsidRPr="006B354C" w:rsidRDefault="000D1232" w:rsidP="000D123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 w:rsidR="0046235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งวด</w:t>
            </w:r>
          </w:p>
        </w:tc>
      </w:tr>
      <w:tr w:rsidR="000D1232" w:rsidRPr="000D1232" w14:paraId="4D735102" w14:textId="77777777" w:rsidTr="006B354C">
        <w:tc>
          <w:tcPr>
            <w:tcW w:w="4140" w:type="dxa"/>
            <w:shd w:val="clear" w:color="auto" w:fill="auto"/>
            <w:vAlign w:val="bottom"/>
          </w:tcPr>
          <w:p w14:paraId="53F8326F" w14:textId="77777777" w:rsidR="000D1232" w:rsidRPr="006B354C" w:rsidRDefault="000D1232" w:rsidP="000D1232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3B3A2A4" w14:textId="77777777" w:rsidR="000D1232" w:rsidRPr="006B354C" w:rsidRDefault="000D1232" w:rsidP="000D1232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1232" w:rsidRPr="000D1232" w14:paraId="6CEBDE92" w14:textId="77777777" w:rsidTr="006B354C">
        <w:tc>
          <w:tcPr>
            <w:tcW w:w="4140" w:type="dxa"/>
            <w:shd w:val="clear" w:color="auto" w:fill="auto"/>
            <w:vAlign w:val="bottom"/>
          </w:tcPr>
          <w:p w14:paraId="5BF79510" w14:textId="77777777" w:rsidR="000D1232" w:rsidRPr="006B354C" w:rsidRDefault="000D1232" w:rsidP="000D123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E70C3" w14:textId="77777777" w:rsidR="000D1232" w:rsidRPr="006B354C" w:rsidRDefault="000D1232" w:rsidP="000D1232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D8BC88" w14:textId="77777777" w:rsidR="000D1232" w:rsidRPr="006B354C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C5A97D" w14:textId="77777777" w:rsidR="000D1232" w:rsidRPr="006B354C" w:rsidRDefault="000D1232" w:rsidP="000D1232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03F275" w14:textId="77777777" w:rsidR="000D1232" w:rsidRPr="006B354C" w:rsidRDefault="000D1232" w:rsidP="000D123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794860" w14:textId="77777777" w:rsidR="000D1232" w:rsidRPr="006B354C" w:rsidRDefault="000D1232" w:rsidP="000D123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2DA447F" w14:textId="77777777" w:rsidR="000D1232" w:rsidRPr="006B354C" w:rsidRDefault="000D1232" w:rsidP="000D123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A8289C4" w14:textId="77777777" w:rsidR="000D1232" w:rsidRPr="006B354C" w:rsidRDefault="000D1232" w:rsidP="000D1232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66C" w:rsidRPr="000D1232" w14:paraId="34395009" w14:textId="77777777" w:rsidTr="006B354C">
        <w:tc>
          <w:tcPr>
            <w:tcW w:w="4140" w:type="dxa"/>
            <w:shd w:val="clear" w:color="auto" w:fill="auto"/>
            <w:vAlign w:val="bottom"/>
          </w:tcPr>
          <w:p w14:paraId="2FC673FC" w14:textId="2AD8BC62" w:rsidR="00FD166C" w:rsidRPr="006B354C" w:rsidRDefault="00FD166C" w:rsidP="00FD166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C6894" w14:textId="0B71D94E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4F465" w14:textId="77777777" w:rsidR="00FD166C" w:rsidRPr="00FD166C" w:rsidRDefault="00FD166C" w:rsidP="00FD166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BC09FA2" w14:textId="29AA30CC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8D4A1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C208F8" w14:textId="011EC314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(774)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DEDBD2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EA3FD4D" w14:textId="142E75E3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14,948</w:t>
            </w:r>
          </w:p>
        </w:tc>
      </w:tr>
      <w:tr w:rsidR="00FD166C" w:rsidRPr="000D1232" w14:paraId="642268C6" w14:textId="77777777" w:rsidTr="006B354C">
        <w:tc>
          <w:tcPr>
            <w:tcW w:w="4140" w:type="dxa"/>
            <w:shd w:val="clear" w:color="auto" w:fill="auto"/>
            <w:vAlign w:val="bottom"/>
          </w:tcPr>
          <w:p w14:paraId="15C033AD" w14:textId="2EC22C4C" w:rsidR="00FD166C" w:rsidRPr="006B354C" w:rsidRDefault="00FD166C" w:rsidP="00FD166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8B357D" w14:textId="556D51F8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FB462" w14:textId="77777777" w:rsidR="00FD166C" w:rsidRPr="00FD166C" w:rsidRDefault="00FD166C" w:rsidP="00FD166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7E160" w14:textId="5DEE6787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5E0E8A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0CF47" w14:textId="1E0692B1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(666)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FC961C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7764F" w14:textId="7D36524F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426</w:t>
            </w:r>
          </w:p>
        </w:tc>
      </w:tr>
      <w:tr w:rsidR="00FD166C" w:rsidRPr="000D1232" w14:paraId="40534E74" w14:textId="77777777" w:rsidTr="006B354C">
        <w:tc>
          <w:tcPr>
            <w:tcW w:w="4140" w:type="dxa"/>
            <w:shd w:val="clear" w:color="auto" w:fill="auto"/>
            <w:vAlign w:val="bottom"/>
          </w:tcPr>
          <w:p w14:paraId="171A56FD" w14:textId="77777777" w:rsidR="00FD166C" w:rsidRPr="006B354C" w:rsidRDefault="00FD166C" w:rsidP="00FD166C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87E054" w14:textId="2800A1E1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15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B5EE1A" w14:textId="77777777" w:rsidR="00FD166C" w:rsidRPr="00FD166C" w:rsidRDefault="00FD166C" w:rsidP="00FD166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7C3163" w14:textId="3B4EEDE9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1,375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7F89EA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DAC5E0" w14:textId="5E09CDD2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E6037B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206F1B" w14:textId="3929EAC0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15,374</w:t>
            </w:r>
          </w:p>
        </w:tc>
      </w:tr>
      <w:tr w:rsidR="00FD166C" w:rsidRPr="000D1232" w14:paraId="24DEFC14" w14:textId="77777777" w:rsidTr="006B354C">
        <w:tc>
          <w:tcPr>
            <w:tcW w:w="4140" w:type="dxa"/>
            <w:shd w:val="clear" w:color="auto" w:fill="auto"/>
            <w:vAlign w:val="bottom"/>
          </w:tcPr>
          <w:p w14:paraId="56F58457" w14:textId="77777777" w:rsidR="00FD166C" w:rsidRPr="006B354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F365" w14:textId="181F8C16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A031D9" w14:textId="77777777" w:rsidR="00FD166C" w:rsidRPr="00FD166C" w:rsidRDefault="00FD166C" w:rsidP="00FD166C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5289A" w14:textId="0D4DF4A6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135C75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CEDD68" w14:textId="02AF30D1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(245)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109DA6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CABFE" w14:textId="15F0715C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1,769</w:t>
            </w:r>
          </w:p>
        </w:tc>
      </w:tr>
      <w:tr w:rsidR="00FD166C" w:rsidRPr="000D1232" w14:paraId="72A9DC7B" w14:textId="77777777" w:rsidTr="006B354C">
        <w:tc>
          <w:tcPr>
            <w:tcW w:w="4140" w:type="dxa"/>
            <w:shd w:val="clear" w:color="auto" w:fill="auto"/>
            <w:vAlign w:val="bottom"/>
          </w:tcPr>
          <w:p w14:paraId="197945B6" w14:textId="77777777" w:rsidR="00FD166C" w:rsidRPr="006B354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7424AB" w14:textId="44398913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17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F8DE2" w14:textId="77777777" w:rsidR="00FD166C" w:rsidRPr="00FD166C" w:rsidRDefault="00FD166C" w:rsidP="00FD166C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E3082B" w14:textId="6E4C86A6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D3735" w14:textId="77777777" w:rsidR="00FD166C" w:rsidRPr="00FD166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BC113" w14:textId="08D68BF7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(1,685)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2AC10E" w14:textId="77777777" w:rsidR="00FD166C" w:rsidRPr="00FD166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3D170A" w14:textId="29C4275F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17,143</w:t>
            </w:r>
          </w:p>
        </w:tc>
      </w:tr>
      <w:tr w:rsidR="00FD166C" w:rsidRPr="000D1232" w14:paraId="29663473" w14:textId="77777777" w:rsidTr="006B354C">
        <w:tc>
          <w:tcPr>
            <w:tcW w:w="4140" w:type="dxa"/>
            <w:shd w:val="clear" w:color="auto" w:fill="auto"/>
            <w:vAlign w:val="bottom"/>
          </w:tcPr>
          <w:p w14:paraId="797C52A4" w14:textId="77777777" w:rsidR="00FD166C" w:rsidRPr="006B354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7B5670" w14:textId="65273A88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429</w:t>
            </w: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AFE013" w14:textId="77777777" w:rsidR="00FD166C" w:rsidRPr="00FD166C" w:rsidRDefault="00FD166C" w:rsidP="00FD166C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42D7D" w14:textId="2CFD5723" w:rsidR="00FD166C" w:rsidRPr="00FD166C" w:rsidRDefault="00FD166C" w:rsidP="00FD166C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C20688" w14:textId="77777777" w:rsidR="00FD166C" w:rsidRPr="00FD166C" w:rsidRDefault="00FD166C" w:rsidP="00FD166C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813517" w14:textId="0E04AA7E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EC192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B4CE96" w14:textId="640D4FE8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(1,327)</w:t>
            </w:r>
          </w:p>
        </w:tc>
      </w:tr>
      <w:tr w:rsidR="00FD166C" w:rsidRPr="000D1232" w14:paraId="297F27E7" w14:textId="77777777" w:rsidTr="006B354C">
        <w:tc>
          <w:tcPr>
            <w:tcW w:w="4140" w:type="dxa"/>
            <w:shd w:val="clear" w:color="auto" w:fill="auto"/>
            <w:vAlign w:val="bottom"/>
          </w:tcPr>
          <w:p w14:paraId="50F6DF3E" w14:textId="77777777" w:rsidR="00FD166C" w:rsidRPr="006B354C" w:rsidRDefault="00FD166C" w:rsidP="00FD166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DF2198" w14:textId="6DBF5098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15</w:t>
            </w: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18966A" w14:textId="77777777" w:rsidR="00FD166C" w:rsidRPr="00FD166C" w:rsidRDefault="00FD166C" w:rsidP="00FD166C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4F444F" w14:textId="5F83C4D6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C88CE" w14:textId="77777777" w:rsidR="00FD166C" w:rsidRPr="00FD166C" w:rsidRDefault="00FD166C" w:rsidP="00FD166C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191549" w14:textId="5D233C0D" w:rsidR="00FD166C" w:rsidRPr="00FD166C" w:rsidRDefault="00FD166C" w:rsidP="00FD166C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(1,485)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52722E" w14:textId="77777777" w:rsidR="00FD166C" w:rsidRPr="00FD166C" w:rsidRDefault="00FD166C" w:rsidP="00FD166C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F30E7A" w14:textId="2BC3B7A9" w:rsidR="00FD166C" w:rsidRPr="00FD166C" w:rsidRDefault="00FD166C" w:rsidP="00FD166C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66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15,816</w:t>
            </w:r>
          </w:p>
        </w:tc>
      </w:tr>
    </w:tbl>
    <w:p w14:paraId="0E2A8AA2" w14:textId="426E9221" w:rsidR="000D1232" w:rsidRPr="001D2EEA" w:rsidRDefault="000D1232" w:rsidP="000D1232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F559E4" w:rsidRPr="000D1232" w14:paraId="400C7A24" w14:textId="77777777" w:rsidTr="00572F40">
        <w:tc>
          <w:tcPr>
            <w:tcW w:w="4140" w:type="dxa"/>
            <w:shd w:val="clear" w:color="auto" w:fill="auto"/>
            <w:vAlign w:val="bottom"/>
          </w:tcPr>
          <w:p w14:paraId="4C910100" w14:textId="77777777" w:rsidR="00F559E4" w:rsidRPr="008A148E" w:rsidRDefault="00F559E4" w:rsidP="00572F40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1E02C32" w14:textId="77777777" w:rsidR="00F559E4" w:rsidRPr="006B354C" w:rsidRDefault="00F559E4" w:rsidP="00572F40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F559E4" w:rsidRPr="000D1232" w14:paraId="0F9A1ED5" w14:textId="77777777" w:rsidTr="00572F40">
        <w:tc>
          <w:tcPr>
            <w:tcW w:w="4140" w:type="dxa"/>
            <w:shd w:val="clear" w:color="auto" w:fill="auto"/>
            <w:vAlign w:val="bottom"/>
          </w:tcPr>
          <w:p w14:paraId="39B69A35" w14:textId="77777777" w:rsidR="00F559E4" w:rsidRPr="006B354C" w:rsidRDefault="00F559E4" w:rsidP="00572F40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2D46C902" w14:textId="6A17FDB6" w:rsidR="00F559E4" w:rsidRPr="006B354C" w:rsidRDefault="00F559E4" w:rsidP="00572F40">
            <w:pPr>
              <w:pStyle w:val="PlainText"/>
              <w:ind w:left="-54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A52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559E4" w:rsidRPr="000D1232" w14:paraId="74F5525F" w14:textId="77777777" w:rsidTr="00572F40">
        <w:tc>
          <w:tcPr>
            <w:tcW w:w="4140" w:type="dxa"/>
            <w:shd w:val="clear" w:color="auto" w:fill="auto"/>
            <w:vAlign w:val="bottom"/>
          </w:tcPr>
          <w:p w14:paraId="269D8156" w14:textId="77777777" w:rsidR="00F559E4" w:rsidRPr="006B354C" w:rsidRDefault="00F559E4" w:rsidP="00572F40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77D50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F1AF7" w14:textId="77777777" w:rsidR="00F559E4" w:rsidRPr="006B354C" w:rsidRDefault="00F559E4" w:rsidP="00572F40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08A3259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60BA5825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D47F25" w14:textId="77777777" w:rsidR="00F559E4" w:rsidRPr="006B354C" w:rsidRDefault="00F559E4" w:rsidP="00572F40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1EAA5F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597AE8FC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48E9A8" w14:textId="77777777" w:rsidR="00F559E4" w:rsidRPr="006B354C" w:rsidRDefault="00F559E4" w:rsidP="00572F40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738B145" w14:textId="77777777" w:rsidR="00F559E4" w:rsidRPr="006B354C" w:rsidRDefault="00F559E4" w:rsidP="00572F40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ยอดปลายปี</w:t>
            </w:r>
          </w:p>
        </w:tc>
      </w:tr>
      <w:tr w:rsidR="00F559E4" w:rsidRPr="000D1232" w14:paraId="135ECB33" w14:textId="77777777" w:rsidTr="00572F40">
        <w:tc>
          <w:tcPr>
            <w:tcW w:w="4140" w:type="dxa"/>
            <w:shd w:val="clear" w:color="auto" w:fill="auto"/>
            <w:vAlign w:val="bottom"/>
          </w:tcPr>
          <w:p w14:paraId="0265EA18" w14:textId="77777777" w:rsidR="00F559E4" w:rsidRPr="006B354C" w:rsidRDefault="00F559E4" w:rsidP="00572F40">
            <w:pPr>
              <w:snapToGrid w:val="0"/>
              <w:spacing w:after="0" w:line="240" w:lineRule="auto"/>
              <w:ind w:right="-46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1AD25DA2" w14:textId="77777777" w:rsidR="00F559E4" w:rsidRPr="006B354C" w:rsidRDefault="00F559E4" w:rsidP="00572F40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559E4" w:rsidRPr="000D1232" w14:paraId="6B88068A" w14:textId="77777777" w:rsidTr="00572F40">
        <w:tc>
          <w:tcPr>
            <w:tcW w:w="4140" w:type="dxa"/>
            <w:shd w:val="clear" w:color="auto" w:fill="auto"/>
            <w:vAlign w:val="bottom"/>
          </w:tcPr>
          <w:p w14:paraId="36A6289D" w14:textId="77777777" w:rsidR="00F559E4" w:rsidRPr="006B354C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0D4A5" w14:textId="77777777" w:rsidR="00F559E4" w:rsidRPr="006B354C" w:rsidRDefault="00F559E4" w:rsidP="00572F40">
            <w:pPr>
              <w:tabs>
                <w:tab w:val="decimal" w:pos="889"/>
              </w:tabs>
              <w:snapToGrid w:val="0"/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69A8DF7" w14:textId="77777777" w:rsidR="00F559E4" w:rsidRPr="006B354C" w:rsidRDefault="00F559E4" w:rsidP="00572F40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2451645" w14:textId="77777777" w:rsidR="00F559E4" w:rsidRPr="006B354C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74313B" w14:textId="77777777" w:rsidR="00F559E4" w:rsidRPr="006B354C" w:rsidRDefault="00F559E4" w:rsidP="00572F40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9167F2" w14:textId="77777777" w:rsidR="00F559E4" w:rsidRPr="006B354C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4D7BA4" w14:textId="77777777" w:rsidR="00F559E4" w:rsidRPr="006B354C" w:rsidRDefault="00F559E4" w:rsidP="00572F40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78D1C6B" w14:textId="77777777" w:rsidR="00F559E4" w:rsidRPr="006B354C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59E4" w:rsidRPr="000D1232" w14:paraId="35B60804" w14:textId="77777777" w:rsidTr="00572F40">
        <w:tc>
          <w:tcPr>
            <w:tcW w:w="4140" w:type="dxa"/>
            <w:shd w:val="clear" w:color="auto" w:fill="auto"/>
            <w:vAlign w:val="bottom"/>
          </w:tcPr>
          <w:p w14:paraId="5C6FDBE2" w14:textId="77777777" w:rsidR="00F559E4" w:rsidRPr="006B354C" w:rsidRDefault="00F559E4" w:rsidP="00572F40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5361C4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DA6EEC" w14:textId="77777777" w:rsidR="00F559E4" w:rsidRPr="00993384" w:rsidRDefault="00F559E4" w:rsidP="00572F40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5DE41F5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950EF9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36C3E6D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(1,714)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39883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11ECD48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15,027</w:t>
            </w:r>
          </w:p>
        </w:tc>
      </w:tr>
      <w:tr w:rsidR="00F559E4" w:rsidRPr="000D1232" w14:paraId="160F4013" w14:textId="77777777" w:rsidTr="00572F40">
        <w:tc>
          <w:tcPr>
            <w:tcW w:w="4140" w:type="dxa"/>
            <w:shd w:val="clear" w:color="auto" w:fill="auto"/>
            <w:vAlign w:val="bottom"/>
          </w:tcPr>
          <w:p w14:paraId="235E5886" w14:textId="77777777" w:rsidR="00F559E4" w:rsidRPr="006B354C" w:rsidRDefault="00F559E4" w:rsidP="00572F40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76C2B3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184BCE" w14:textId="77777777" w:rsidR="00F559E4" w:rsidRPr="00993384" w:rsidRDefault="00F559E4" w:rsidP="00572F40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210491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</w:t>
            </w:r>
            <w:r w:rsidRPr="00993384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B8E347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F3E1E7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(2,605)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2E1CDB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15D168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412</w:t>
            </w:r>
          </w:p>
        </w:tc>
      </w:tr>
      <w:tr w:rsidR="00F559E4" w:rsidRPr="000D1232" w14:paraId="0D958521" w14:textId="77777777" w:rsidTr="00572F40">
        <w:tc>
          <w:tcPr>
            <w:tcW w:w="4140" w:type="dxa"/>
            <w:shd w:val="clear" w:color="auto" w:fill="auto"/>
            <w:vAlign w:val="bottom"/>
          </w:tcPr>
          <w:p w14:paraId="6219E2B4" w14:textId="77777777" w:rsidR="00F559E4" w:rsidRPr="006B354C" w:rsidRDefault="00F559E4" w:rsidP="00572F40">
            <w:pPr>
              <w:pStyle w:val="PlainText"/>
              <w:tabs>
                <w:tab w:val="left" w:pos="271"/>
              </w:tabs>
              <w:ind w:right="-182"/>
              <w:rPr>
                <w:rFonts w:asciiTheme="majorBidi" w:hAnsiTheme="majorBidi" w:cstheme="majorBidi"/>
                <w:sz w:val="30"/>
                <w:szCs w:val="30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1B1060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15,521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4FE574" w14:textId="77777777" w:rsidR="00F559E4" w:rsidRPr="00993384" w:rsidRDefault="00F559E4" w:rsidP="00572F40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225DEB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79E4DA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D48EC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(4,319)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F37BBE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F2B85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15,439</w:t>
            </w:r>
          </w:p>
        </w:tc>
      </w:tr>
      <w:tr w:rsidR="00F559E4" w:rsidRPr="000D1232" w14:paraId="5D27E71D" w14:textId="77777777" w:rsidTr="00572F40">
        <w:tc>
          <w:tcPr>
            <w:tcW w:w="4140" w:type="dxa"/>
            <w:shd w:val="clear" w:color="auto" w:fill="auto"/>
            <w:vAlign w:val="bottom"/>
          </w:tcPr>
          <w:p w14:paraId="3C21078C" w14:textId="77777777" w:rsidR="00F559E4" w:rsidRPr="006B354C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2B676A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B3A61" w14:textId="77777777" w:rsidR="00F559E4" w:rsidRPr="00993384" w:rsidRDefault="00F559E4" w:rsidP="00572F40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6B7227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736FC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D51BEA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9CCCF4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6F8AAE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F559E4" w:rsidRPr="000D1232" w14:paraId="67B1EF89" w14:textId="77777777" w:rsidTr="00572F40">
        <w:tc>
          <w:tcPr>
            <w:tcW w:w="4140" w:type="dxa"/>
            <w:shd w:val="clear" w:color="auto" w:fill="auto"/>
            <w:vAlign w:val="bottom"/>
          </w:tcPr>
          <w:p w14:paraId="5EDA1C53" w14:textId="77777777" w:rsidR="00F559E4" w:rsidRPr="006B354C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7D7F5B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8BB2C8" w14:textId="77777777" w:rsidR="00F559E4" w:rsidRPr="00993384" w:rsidRDefault="00F559E4" w:rsidP="00572F40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566BB7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6F02C7" w14:textId="77777777" w:rsidR="00F559E4" w:rsidRPr="00993384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CA6815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(4,81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07B4A9" w14:textId="77777777" w:rsidR="00F559E4" w:rsidRPr="00993384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AA98B9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17,34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F559E4" w:rsidRPr="000D1232" w14:paraId="7A29B0EE" w14:textId="77777777" w:rsidTr="00572F40">
        <w:tc>
          <w:tcPr>
            <w:tcW w:w="4140" w:type="dxa"/>
            <w:shd w:val="clear" w:color="auto" w:fill="auto"/>
            <w:vAlign w:val="bottom"/>
          </w:tcPr>
          <w:p w14:paraId="303F3E33" w14:textId="77777777" w:rsidR="00F559E4" w:rsidRPr="006B354C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B354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4205CB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E4F95D" w14:textId="77777777" w:rsidR="00F559E4" w:rsidRPr="00993384" w:rsidRDefault="00F559E4" w:rsidP="00572F40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3F3C99" w14:textId="77777777" w:rsidR="00F559E4" w:rsidRPr="00993384" w:rsidRDefault="00F559E4" w:rsidP="00572F40">
            <w:pPr>
              <w:tabs>
                <w:tab w:val="decimal" w:pos="864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(1,631)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04B54A" w14:textId="77777777" w:rsidR="00F559E4" w:rsidRPr="00993384" w:rsidRDefault="00F559E4" w:rsidP="00572F40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ABAD88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CDF1E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788241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(1,429)</w:t>
            </w:r>
          </w:p>
        </w:tc>
      </w:tr>
      <w:tr w:rsidR="00F559E4" w:rsidRPr="000D1232" w14:paraId="4941D3FD" w14:textId="77777777" w:rsidTr="00572F40">
        <w:tc>
          <w:tcPr>
            <w:tcW w:w="4140" w:type="dxa"/>
            <w:shd w:val="clear" w:color="auto" w:fill="auto"/>
            <w:vAlign w:val="bottom"/>
          </w:tcPr>
          <w:p w14:paraId="2C7598F1" w14:textId="77777777" w:rsidR="00F559E4" w:rsidRPr="006B354C" w:rsidRDefault="00F559E4" w:rsidP="00572F40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B35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792068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16,393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DCFADD" w14:textId="77777777" w:rsidR="00F559E4" w:rsidRPr="00993384" w:rsidRDefault="00F559E4" w:rsidP="00572F40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DC42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3,769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5EA000" w14:textId="77777777" w:rsidR="00F559E4" w:rsidRPr="00993384" w:rsidRDefault="00F559E4" w:rsidP="00572F40">
            <w:pPr>
              <w:tabs>
                <w:tab w:val="decimal" w:pos="79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C2CF98A" w14:textId="77777777" w:rsidR="00F559E4" w:rsidRPr="00993384" w:rsidRDefault="00F559E4" w:rsidP="00572F40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(4,24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DFF4B" w14:textId="77777777" w:rsidR="00F559E4" w:rsidRPr="00993384" w:rsidRDefault="00F559E4" w:rsidP="00572F40">
            <w:pPr>
              <w:pStyle w:val="PlainText"/>
              <w:tabs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E7CA1F" w14:textId="77777777" w:rsidR="00F559E4" w:rsidRPr="00993384" w:rsidRDefault="00F559E4" w:rsidP="00572F40">
            <w:pPr>
              <w:tabs>
                <w:tab w:val="decimal" w:pos="893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8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15,91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</w:tr>
    </w:tbl>
    <w:p w14:paraId="0F94A79F" w14:textId="77777777" w:rsidR="00AB10DC" w:rsidRPr="00AD29AB" w:rsidRDefault="00AB10DC" w:rsidP="0076511F">
      <w:pPr>
        <w:pStyle w:val="PlainText"/>
        <w:ind w:left="540"/>
        <w:rPr>
          <w:rFonts w:asciiTheme="majorBidi" w:hAnsiTheme="majorBidi" w:cstheme="majorBidi"/>
        </w:rPr>
      </w:pPr>
    </w:p>
    <w:p w14:paraId="288D1175" w14:textId="77777777" w:rsidR="00F559E4" w:rsidRDefault="00F559E4">
      <w:pPr>
        <w:rPr>
          <w:rFonts w:asciiTheme="majorBidi" w:eastAsia="Times New Roman" w:hAnsiTheme="majorBidi" w:cstheme="majorBidi"/>
          <w:sz w:val="30"/>
          <w:szCs w:val="30"/>
          <w:cs/>
          <w:lang w:val="en-AU" w:eastAsia="zh-CN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12B708" w14:textId="5CE9C68E" w:rsidR="00F559E4" w:rsidRPr="001D2EEA" w:rsidRDefault="00F559E4" w:rsidP="0067143A">
      <w:pPr>
        <w:pStyle w:val="Plain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6" w:name="_Hlk78140382"/>
      <w:r w:rsidRPr="007A5235">
        <w:rPr>
          <w:rFonts w:asciiTheme="majorBidi" w:hAnsiTheme="majorBidi" w:cstheme="majorBidi"/>
          <w:sz w:val="30"/>
          <w:szCs w:val="30"/>
          <w:cs/>
        </w:rPr>
        <w:lastRenderedPageBreak/>
        <w:t>สำหรับ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งวดหกเดือนสิ้นสุดวันที่ </w:t>
      </w:r>
      <w:r w:rsidRPr="001D2EEA">
        <w:rPr>
          <w:rFonts w:asciiTheme="majorBidi" w:hAnsiTheme="majorBidi" w:cstheme="majorBidi"/>
          <w:sz w:val="30"/>
          <w:szCs w:val="30"/>
        </w:rPr>
        <w:t>30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1D2EEA">
        <w:rPr>
          <w:rFonts w:asciiTheme="majorBidi" w:hAnsiTheme="majorBidi" w:cstheme="majorBidi"/>
          <w:sz w:val="30"/>
          <w:szCs w:val="30"/>
        </w:rPr>
        <w:t xml:space="preserve">2564 </w:t>
      </w:r>
      <w:r w:rsidRPr="001D2EEA">
        <w:rPr>
          <w:rFonts w:asciiTheme="majorBidi" w:hAnsiTheme="majorBidi" w:cstheme="majorBidi" w:hint="cs"/>
          <w:sz w:val="30"/>
          <w:szCs w:val="30"/>
          <w:cs/>
        </w:rPr>
        <w:t>ธนาคารและบริษัทย่อยรับรู้กำไรจากการขายทรัพย์สิน</w:t>
      </w:r>
      <w:r w:rsidRPr="001D2EEA">
        <w:rPr>
          <w:rFonts w:asciiTheme="majorBidi" w:hAnsiTheme="majorBidi" w:cstheme="majorBidi"/>
          <w:sz w:val="30"/>
          <w:szCs w:val="30"/>
        </w:rPr>
        <w:br/>
      </w:r>
      <w:r w:rsidRPr="001D2EEA">
        <w:rPr>
          <w:rFonts w:asciiTheme="majorBidi" w:hAnsiTheme="majorBidi" w:cstheme="majorBidi" w:hint="cs"/>
          <w:sz w:val="30"/>
          <w:szCs w:val="30"/>
          <w:cs/>
        </w:rPr>
        <w:t>รอการขายในงบกำไรขาดทุนและกำไรขาดทุนเบ็ดเสร็จอื่นรวมและเฉพาะธนาคาร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766560">
        <w:rPr>
          <w:rFonts w:asciiTheme="majorBidi" w:hAnsiTheme="majorBidi" w:cstheme="majorBidi"/>
          <w:sz w:val="30"/>
          <w:szCs w:val="30"/>
          <w:lang w:val="en-US"/>
        </w:rPr>
        <w:t>435</w:t>
      </w:r>
      <w:r w:rsidRPr="001D2EEA">
        <w:rPr>
          <w:rFonts w:asciiTheme="majorBidi" w:hAnsiTheme="majorBidi" w:cstheme="majorBidi"/>
          <w:sz w:val="30"/>
          <w:szCs w:val="30"/>
        </w:rPr>
        <w:t xml:space="preserve"> 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66560">
        <w:rPr>
          <w:rFonts w:asciiTheme="majorBidi" w:hAnsiTheme="majorBidi" w:cstheme="majorBidi"/>
          <w:sz w:val="30"/>
          <w:szCs w:val="30"/>
          <w:lang w:val="en-US"/>
        </w:rPr>
        <w:t>435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1D2E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 xml:space="preserve">(30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ธนาคารและบริษัทย่อยรับรู้</w:t>
      </w:r>
      <w:r w:rsidR="00A91D56">
        <w:rPr>
          <w:rFonts w:asciiTheme="majorBidi" w:hAnsiTheme="majorBidi" w:cstheme="majorBidi" w:hint="cs"/>
          <w:i/>
          <w:iCs/>
          <w:sz w:val="30"/>
          <w:szCs w:val="30"/>
          <w:cs/>
        </w:rPr>
        <w:t>กำไร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จากการขายทรัพย์สินรอการขายในงบ</w:t>
      </w:r>
      <w:r w:rsidRPr="001D2EE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กำไรขาดทุนและกำไรขาดทุนเบ็ดเสร็จอื่นรวมและเฉพาะธนาคารเป็น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 xml:space="preserve">398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1D2EEA">
        <w:rPr>
          <w:rFonts w:asciiTheme="majorBidi" w:hAnsiTheme="majorBidi" w:cstheme="majorBidi"/>
          <w:i/>
          <w:iCs/>
          <w:sz w:val="30"/>
          <w:szCs w:val="30"/>
        </w:rPr>
        <w:t xml:space="preserve">398 </w:t>
      </w:r>
      <w:r w:rsidRPr="001D2EE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ตามลำดับ)</w:t>
      </w:r>
    </w:p>
    <w:bookmarkEnd w:id="16"/>
    <w:p w14:paraId="5F54736F" w14:textId="77777777" w:rsidR="00344BD1" w:rsidRPr="001D2EEA" w:rsidRDefault="00344BD1" w:rsidP="0076511F">
      <w:pPr>
        <w:pStyle w:val="Plain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A70C23C" w14:textId="6B48087A" w:rsidR="004D566E" w:rsidRPr="001D2EEA" w:rsidRDefault="00B626FF" w:rsidP="00D75687">
      <w:pPr>
        <w:spacing w:after="0" w:line="240" w:lineRule="auto"/>
        <w:ind w:left="540" w:right="-23"/>
        <w:jc w:val="thaiDistribute"/>
        <w:rPr>
          <w:sz w:val="30"/>
          <w:szCs w:val="30"/>
        </w:rPr>
      </w:pPr>
      <w:r w:rsidRPr="001D2E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F559E4" w:rsidRPr="001D2EEA">
        <w:rPr>
          <w:rFonts w:asciiTheme="majorBidi" w:hAnsiTheme="majorBidi" w:cstheme="majorBidi"/>
          <w:sz w:val="30"/>
          <w:szCs w:val="30"/>
        </w:rPr>
        <w:t>4</w:t>
      </w:r>
      <w:r w:rsidR="00F559E4" w:rsidRPr="001D2EEA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F559E4" w:rsidRPr="001D2EE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D2EEA">
        <w:rPr>
          <w:rFonts w:asciiTheme="majorBidi" w:hAnsiTheme="majorBidi" w:cstheme="majorBidi"/>
          <w:sz w:val="30"/>
          <w:szCs w:val="30"/>
        </w:rPr>
        <w:t xml:space="preserve">31 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D2EEA">
        <w:rPr>
          <w:rFonts w:asciiTheme="majorBidi" w:hAnsiTheme="majorBidi" w:cstheme="majorBidi"/>
          <w:sz w:val="30"/>
          <w:szCs w:val="30"/>
        </w:rPr>
        <w:t>2563</w:t>
      </w:r>
      <w:r w:rsidRPr="001D2E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5A2E" w:rsidRPr="001D2EEA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="000D1232" w:rsidRPr="001D2EEA">
        <w:rPr>
          <w:rFonts w:asciiTheme="majorBidi" w:hAnsiTheme="majorBidi" w:cstheme="majorBidi"/>
          <w:sz w:val="30"/>
          <w:szCs w:val="30"/>
          <w:cs/>
        </w:rPr>
        <w:t>ทรัพย์รอการขาย</w:t>
      </w:r>
      <w:r w:rsidR="00D25A2E" w:rsidRPr="001D2EEA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="000D1232" w:rsidRPr="001D2EEA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="00212F8D" w:rsidRPr="001D2EEA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7A1A8CF3" w14:textId="45DD5B24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cs/>
          <w:lang w:eastAsia="zh-CN"/>
        </w:rPr>
        <w:sectPr w:rsidR="004D566E" w:rsidRPr="007A5235" w:rsidSect="00DD3049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691" w:right="1152" w:bottom="576" w:left="1152" w:header="720" w:footer="720" w:gutter="0"/>
          <w:pgNumType w:start="24"/>
          <w:cols w:space="720"/>
          <w:docGrid w:linePitch="490"/>
        </w:sectPr>
      </w:pPr>
    </w:p>
    <w:p w14:paraId="33D6F3FE" w14:textId="5831C68E" w:rsidR="00357F38" w:rsidRDefault="00357F38" w:rsidP="00357F38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ที่ดิน อาคารและอุปกรณ์สุทธิ</w:t>
      </w:r>
    </w:p>
    <w:p w14:paraId="044B9887" w14:textId="77777777" w:rsidR="00AD2896" w:rsidRPr="00AD2896" w:rsidRDefault="00AD2896" w:rsidP="00357F38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  <w:lang w:eastAsia="zh-CN"/>
        </w:rPr>
      </w:pPr>
    </w:p>
    <w:p w14:paraId="7EB746DE" w14:textId="28E0EEB1" w:rsidR="00F57783" w:rsidRPr="00357F38" w:rsidRDefault="00F57783" w:rsidP="00357F38">
      <w:pPr>
        <w:suppressAutoHyphens/>
        <w:spacing w:after="0" w:line="240" w:lineRule="auto"/>
        <w:ind w:left="533" w:right="-2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"/>
          <w:szCs w:val="2"/>
          <w:lang w:eastAsia="zh-CN"/>
        </w:rPr>
      </w:pPr>
    </w:p>
    <w:tbl>
      <w:tblPr>
        <w:tblW w:w="139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36"/>
        <w:gridCol w:w="898"/>
        <w:gridCol w:w="236"/>
        <w:gridCol w:w="819"/>
        <w:gridCol w:w="270"/>
        <w:gridCol w:w="702"/>
        <w:gridCol w:w="260"/>
        <w:gridCol w:w="825"/>
        <w:gridCol w:w="270"/>
        <w:gridCol w:w="811"/>
        <w:gridCol w:w="236"/>
        <w:gridCol w:w="935"/>
        <w:gridCol w:w="274"/>
        <w:gridCol w:w="969"/>
        <w:gridCol w:w="270"/>
        <w:gridCol w:w="990"/>
        <w:gridCol w:w="360"/>
        <w:gridCol w:w="900"/>
      </w:tblGrid>
      <w:tr w:rsidR="00165884" w:rsidRPr="002A007A" w14:paraId="43401803" w14:textId="77777777" w:rsidTr="00AD2896">
        <w:tc>
          <w:tcPr>
            <w:tcW w:w="2700" w:type="dxa"/>
            <w:shd w:val="clear" w:color="auto" w:fill="auto"/>
            <w:vAlign w:val="bottom"/>
          </w:tcPr>
          <w:p w14:paraId="5826AE94" w14:textId="77777777" w:rsidR="00165884" w:rsidRPr="003D2DAE" w:rsidRDefault="00165884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51" w:type="dxa"/>
            <w:gridSpan w:val="19"/>
            <w:shd w:val="clear" w:color="auto" w:fill="auto"/>
            <w:vAlign w:val="bottom"/>
          </w:tcPr>
          <w:p w14:paraId="20312C89" w14:textId="5E01094A" w:rsidR="00165884" w:rsidRPr="003D2DAE" w:rsidRDefault="00165884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165884" w:rsidRPr="002A007A" w14:paraId="3D3069E5" w14:textId="77777777" w:rsidTr="00AD2896">
        <w:tc>
          <w:tcPr>
            <w:tcW w:w="2700" w:type="dxa"/>
            <w:shd w:val="clear" w:color="auto" w:fill="auto"/>
            <w:vAlign w:val="bottom"/>
          </w:tcPr>
          <w:p w14:paraId="0CE60216" w14:textId="77777777" w:rsidR="00165884" w:rsidRPr="003D2DAE" w:rsidRDefault="00165884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51" w:type="dxa"/>
            <w:gridSpan w:val="19"/>
            <w:shd w:val="clear" w:color="auto" w:fill="auto"/>
            <w:vAlign w:val="bottom"/>
          </w:tcPr>
          <w:p w14:paraId="77E77D07" w14:textId="04291B9C" w:rsidR="00165884" w:rsidRPr="00572F40" w:rsidRDefault="00165884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572F4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  <w:r w:rsidRPr="00572F4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มิถุนายน </w:t>
            </w:r>
            <w:r w:rsidRPr="00572F4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</w:t>
            </w:r>
            <w:r w:rsidRPr="00572F40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B56CAB" w:rsidRPr="002A007A" w14:paraId="01C3301D" w14:textId="77777777" w:rsidTr="00AD2896">
        <w:tc>
          <w:tcPr>
            <w:tcW w:w="2700" w:type="dxa"/>
            <w:shd w:val="clear" w:color="auto" w:fill="auto"/>
            <w:vAlign w:val="bottom"/>
          </w:tcPr>
          <w:p w14:paraId="49CF5873" w14:textId="77777777" w:rsidR="00B56CAB" w:rsidRPr="003D2DAE" w:rsidRDefault="00B56CAB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411" w:type="dxa"/>
            <w:gridSpan w:val="8"/>
            <w:shd w:val="clear" w:color="auto" w:fill="auto"/>
            <w:vAlign w:val="bottom"/>
          </w:tcPr>
          <w:p w14:paraId="59FA78F2" w14:textId="2A2BBA61" w:rsidR="00B56CAB" w:rsidRPr="003D2DAE" w:rsidRDefault="00B56CAB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4320" w:type="dxa"/>
            <w:gridSpan w:val="7"/>
            <w:shd w:val="clear" w:color="auto" w:fill="auto"/>
            <w:vAlign w:val="bottom"/>
          </w:tcPr>
          <w:p w14:paraId="4DD66C1C" w14:textId="3F9F1B64" w:rsidR="00B56CAB" w:rsidRPr="003D2DAE" w:rsidRDefault="00B56CAB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E5EDD" w14:textId="77777777" w:rsidR="00B56CAB" w:rsidRPr="003D2DAE" w:rsidRDefault="00B56CAB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8A2550" w14:textId="77777777" w:rsidR="00B56CAB" w:rsidRPr="003D2DAE" w:rsidRDefault="00B56CAB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0C676E2" w14:textId="77777777" w:rsidR="00B56CAB" w:rsidRPr="003D2DAE" w:rsidRDefault="00B56CAB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FE382A" w14:textId="12E4115D" w:rsidR="00B56CAB" w:rsidRPr="003D2DAE" w:rsidRDefault="00B56CAB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165884" w:rsidRPr="002A007A" w14:paraId="6DAD3D05" w14:textId="77777777" w:rsidTr="00766560">
        <w:tc>
          <w:tcPr>
            <w:tcW w:w="2700" w:type="dxa"/>
            <w:shd w:val="clear" w:color="auto" w:fill="auto"/>
            <w:vAlign w:val="bottom"/>
          </w:tcPr>
          <w:p w14:paraId="23A8FF3D" w14:textId="77777777" w:rsidR="00165884" w:rsidRPr="003D2DAE" w:rsidRDefault="00165884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549516" w14:textId="6DCDF92D" w:rsidR="00165884" w:rsidRPr="003D2DAE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8433C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70368B0" w14:textId="6BF1889C" w:rsidR="00165884" w:rsidRPr="003D2DAE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68D3FBA1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</w:tcPr>
          <w:p w14:paraId="27694B92" w14:textId="7E72ECA8" w:rsidR="00165884" w:rsidRPr="003D2DAE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4F217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0480BDC" w14:textId="61C7C775" w:rsidR="00165884" w:rsidRPr="003D2DAE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6FBD6E8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6704FE9" w14:textId="2F29523F" w:rsidR="00165884" w:rsidRPr="003D2DAE" w:rsidRDefault="00165884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65804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75B580A" w14:textId="09A17649" w:rsidR="00165884" w:rsidRPr="00E15A3E" w:rsidRDefault="00165884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15A3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D2F28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35" w:type="dxa"/>
            <w:vAlign w:val="bottom"/>
          </w:tcPr>
          <w:p w14:paraId="7A16DBDB" w14:textId="77777777" w:rsidR="00165884" w:rsidRPr="003D2DAE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4" w:type="dxa"/>
          </w:tcPr>
          <w:p w14:paraId="59FD67F4" w14:textId="77777777" w:rsidR="00165884" w:rsidRPr="003D2DAE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989DE2B" w14:textId="11F496A6" w:rsidR="00165884" w:rsidRPr="003D2DAE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D125A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1B55F4C4" w14:textId="6D7AB6DD" w:rsidR="00165884" w:rsidRPr="003D2DAE" w:rsidRDefault="00165884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360" w:type="dxa"/>
            <w:vAlign w:val="bottom"/>
          </w:tcPr>
          <w:p w14:paraId="4B9BD686" w14:textId="77777777" w:rsidR="00165884" w:rsidRPr="003D2DAE" w:rsidRDefault="00165884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481ABEC" w14:textId="24E4292E" w:rsidR="00165884" w:rsidRPr="003D2DAE" w:rsidRDefault="00165884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165884" w:rsidRPr="002A007A" w14:paraId="3503BE95" w14:textId="77777777" w:rsidTr="00766560">
        <w:tc>
          <w:tcPr>
            <w:tcW w:w="2700" w:type="dxa"/>
            <w:shd w:val="clear" w:color="auto" w:fill="auto"/>
            <w:vAlign w:val="bottom"/>
          </w:tcPr>
          <w:p w14:paraId="2C2C0F26" w14:textId="77777777" w:rsidR="00165884" w:rsidRPr="003D2DAE" w:rsidRDefault="00165884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4DF2CE" w14:textId="21B19F9C" w:rsidR="00165884" w:rsidRPr="003D2DAE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672214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Pr="0067221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8A60D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415DF5" w14:textId="16F8C54A" w:rsidR="00165884" w:rsidRPr="003D2DAE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62BE4217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9" w:type="dxa"/>
            <w:vAlign w:val="bottom"/>
          </w:tcPr>
          <w:p w14:paraId="37FA4E23" w14:textId="5D2AFFA9" w:rsidR="00165884" w:rsidRPr="003D2DAE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47021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19E6C8C" w14:textId="04233DD1" w:rsidR="00165884" w:rsidRPr="00672214" w:rsidRDefault="00165884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672214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Pr="0067221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งวด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5B6E013" w14:textId="77777777" w:rsidR="00165884" w:rsidRPr="00672214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3BEE8A1" w14:textId="31DE28A3" w:rsidR="00165884" w:rsidRPr="00672214" w:rsidRDefault="00165884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67221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F5D60" w14:textId="77777777" w:rsidR="00165884" w:rsidRPr="00672214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2DE1380" w14:textId="46CB1E30" w:rsidR="00165884" w:rsidRPr="00E871DB" w:rsidRDefault="00165884" w:rsidP="00E15A3E">
            <w:pPr>
              <w:suppressAutoHyphens/>
              <w:spacing w:after="0" w:line="240" w:lineRule="exact"/>
              <w:ind w:left="-108" w:right="-170"/>
              <w:jc w:val="center"/>
              <w:rPr>
                <w:rFonts w:asciiTheme="majorBidi" w:eastAsia="Times New Roman" w:hAnsiTheme="majorBidi" w:cs="Angsana New"/>
                <w:sz w:val="20"/>
                <w:szCs w:val="20"/>
                <w:lang w:eastAsia="zh-CN"/>
              </w:rPr>
            </w:pPr>
            <w:r w:rsidRPr="00E15A3E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EF75B" w14:textId="77777777" w:rsidR="00165884" w:rsidRPr="00672214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35" w:type="dxa"/>
            <w:vAlign w:val="bottom"/>
          </w:tcPr>
          <w:p w14:paraId="59844070" w14:textId="1674E5AC" w:rsidR="00165884" w:rsidRPr="00672214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672214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74" w:type="dxa"/>
          </w:tcPr>
          <w:p w14:paraId="41A8F57C" w14:textId="77777777" w:rsidR="00165884" w:rsidRPr="00672214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9DE6600" w14:textId="0FB38EA3" w:rsidR="00165884" w:rsidRPr="00672214" w:rsidRDefault="00165884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672214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Pr="0067221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BBA35" w14:textId="77777777" w:rsidR="00165884" w:rsidRPr="003D2DAE" w:rsidRDefault="00165884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5B236389" w14:textId="77777777" w:rsidR="00165884" w:rsidRPr="003D2DAE" w:rsidRDefault="00165884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360" w:type="dxa"/>
            <w:vAlign w:val="bottom"/>
          </w:tcPr>
          <w:p w14:paraId="77AE6844" w14:textId="77777777" w:rsidR="00165884" w:rsidRPr="003D2DAE" w:rsidRDefault="00165884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78E2EF50" w14:textId="77777777" w:rsidR="00165884" w:rsidRPr="003D2DAE" w:rsidRDefault="00165884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165884" w:rsidRPr="002A007A" w14:paraId="15EDE71E" w14:textId="77777777" w:rsidTr="00AD2896">
        <w:tc>
          <w:tcPr>
            <w:tcW w:w="2700" w:type="dxa"/>
            <w:shd w:val="clear" w:color="auto" w:fill="auto"/>
            <w:vAlign w:val="bottom"/>
          </w:tcPr>
          <w:p w14:paraId="6BB330F8" w14:textId="77777777" w:rsidR="00165884" w:rsidRPr="003D2DAE" w:rsidRDefault="00165884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1251" w:type="dxa"/>
            <w:gridSpan w:val="19"/>
          </w:tcPr>
          <w:p w14:paraId="037753B1" w14:textId="6D35BCFD" w:rsidR="00165884" w:rsidRPr="003D2DAE" w:rsidRDefault="00165884" w:rsidP="00572F40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65884" w:rsidRPr="002A007A" w14:paraId="5DECAC17" w14:textId="77777777" w:rsidTr="00766560">
        <w:tc>
          <w:tcPr>
            <w:tcW w:w="2700" w:type="dxa"/>
            <w:shd w:val="clear" w:color="auto" w:fill="auto"/>
            <w:vAlign w:val="bottom"/>
          </w:tcPr>
          <w:p w14:paraId="62C83713" w14:textId="77777777" w:rsidR="00165884" w:rsidRPr="003D2DAE" w:rsidRDefault="00165884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990" w:type="dxa"/>
            <w:shd w:val="clear" w:color="auto" w:fill="auto"/>
          </w:tcPr>
          <w:p w14:paraId="35F5B130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D9B5DBF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576BE6E7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1862274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1E4A39D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B65B851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85CE60D" w14:textId="77777777" w:rsidR="00165884" w:rsidRPr="003D2DAE" w:rsidRDefault="00165884" w:rsidP="00572F40">
            <w:pPr>
              <w:tabs>
                <w:tab w:val="decimal" w:pos="6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0" w:type="dxa"/>
            <w:shd w:val="clear" w:color="auto" w:fill="auto"/>
          </w:tcPr>
          <w:p w14:paraId="5EF2467B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F86BAA6" w14:textId="77777777" w:rsidR="00165884" w:rsidRPr="003D2DAE" w:rsidRDefault="00165884" w:rsidP="00572F40">
            <w:pPr>
              <w:tabs>
                <w:tab w:val="decimal" w:pos="6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EB31D3D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8758A11" w14:textId="77777777" w:rsidR="00165884" w:rsidRPr="003D2DAE" w:rsidRDefault="00165884" w:rsidP="00572F40">
            <w:pPr>
              <w:tabs>
                <w:tab w:val="decimal" w:pos="772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03EB75E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</w:tcPr>
          <w:p w14:paraId="110D8178" w14:textId="77777777" w:rsidR="00165884" w:rsidRPr="003D2DAE" w:rsidRDefault="00165884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4" w:type="dxa"/>
          </w:tcPr>
          <w:p w14:paraId="4E2C96C9" w14:textId="77777777" w:rsidR="00165884" w:rsidRPr="003D2DAE" w:rsidRDefault="00165884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FA16DB8" w14:textId="77777777" w:rsidR="00165884" w:rsidRPr="003D2DAE" w:rsidRDefault="00165884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EFAF760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CF0D4F2" w14:textId="77777777" w:rsidR="00165884" w:rsidRPr="003D2DAE" w:rsidRDefault="00165884" w:rsidP="00572F40">
            <w:pPr>
              <w:tabs>
                <w:tab w:val="decimal" w:pos="77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</w:tcPr>
          <w:p w14:paraId="4E263529" w14:textId="77777777" w:rsidR="00165884" w:rsidRPr="003D2DAE" w:rsidRDefault="00165884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AD2394B" w14:textId="77777777" w:rsidR="00165884" w:rsidRPr="003D2DAE" w:rsidRDefault="00165884" w:rsidP="00572F4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766560" w:rsidRPr="002A007A" w14:paraId="0AF4DAD4" w14:textId="77777777" w:rsidTr="00766560">
        <w:tc>
          <w:tcPr>
            <w:tcW w:w="2700" w:type="dxa"/>
            <w:shd w:val="clear" w:color="auto" w:fill="auto"/>
            <w:vAlign w:val="bottom"/>
          </w:tcPr>
          <w:p w14:paraId="5B92D0E3" w14:textId="77777777" w:rsidR="00766560" w:rsidRPr="003D2DAE" w:rsidRDefault="00766560" w:rsidP="0076656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2A6468D6" w14:textId="46064569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5,427</w:t>
            </w:r>
          </w:p>
        </w:tc>
        <w:tc>
          <w:tcPr>
            <w:tcW w:w="236" w:type="dxa"/>
            <w:shd w:val="clear" w:color="auto" w:fill="auto"/>
          </w:tcPr>
          <w:p w14:paraId="6916A172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6DC6297" w14:textId="784335FE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FBF07F6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2EA11853" w14:textId="6311E6A7" w:rsidR="00766560" w:rsidRPr="00335E04" w:rsidRDefault="00C92F9D" w:rsidP="00C92F9D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2EE537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31C709C" w14:textId="5E09619D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5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42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1518CD71" w14:textId="77777777" w:rsidR="00766560" w:rsidRPr="003D2DAE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38E2770" w14:textId="596BC0C6" w:rsidR="00766560" w:rsidRPr="003D2DAE" w:rsidRDefault="00766560" w:rsidP="00766560">
            <w:pPr>
              <w:suppressAutoHyphens/>
              <w:snapToGrid w:val="0"/>
              <w:spacing w:after="0" w:line="24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BE727" w14:textId="77777777" w:rsidR="00766560" w:rsidRPr="003D2DAE" w:rsidRDefault="00766560" w:rsidP="00766560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252F9990" w14:textId="6891D72E" w:rsidR="00766560" w:rsidRPr="00335E04" w:rsidRDefault="00766560" w:rsidP="00766560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2ED59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0CF8467A" w14:textId="3DF8DD26" w:rsidR="00766560" w:rsidRPr="00335E04" w:rsidRDefault="00766560" w:rsidP="00766560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2BB47350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4B8985B" w14:textId="0F48C1B1" w:rsidR="00766560" w:rsidRPr="00335E04" w:rsidRDefault="00766560" w:rsidP="00766560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9C228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95A7657" w14:textId="753B5054" w:rsidR="00766560" w:rsidRPr="00335E04" w:rsidRDefault="00766560" w:rsidP="00766560">
            <w:pPr>
              <w:tabs>
                <w:tab w:val="decimal" w:pos="664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360" w:type="dxa"/>
          </w:tcPr>
          <w:p w14:paraId="6E7A9A2E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079C7DA" w14:textId="60DFC19F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</w:t>
            </w:r>
            <w:r w:rsidR="00C92F9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</w:tr>
      <w:tr w:rsidR="00766560" w:rsidRPr="002A007A" w14:paraId="4AE7E72F" w14:textId="77777777" w:rsidTr="00792CC3">
        <w:tc>
          <w:tcPr>
            <w:tcW w:w="2700" w:type="dxa"/>
            <w:shd w:val="clear" w:color="auto" w:fill="auto"/>
            <w:vAlign w:val="bottom"/>
          </w:tcPr>
          <w:p w14:paraId="6E7BA864" w14:textId="77777777" w:rsidR="00766560" w:rsidRPr="003D2DAE" w:rsidRDefault="00766560" w:rsidP="00766560">
            <w:pPr>
              <w:suppressAutoHyphens/>
              <w:spacing w:after="0" w:line="240" w:lineRule="exact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18F7F912" w14:textId="4903098E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  <w:tc>
          <w:tcPr>
            <w:tcW w:w="236" w:type="dxa"/>
            <w:shd w:val="clear" w:color="auto" w:fill="auto"/>
          </w:tcPr>
          <w:p w14:paraId="7C1ADB03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2604830" w14:textId="77261119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2BE3A3F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6CD506F" w14:textId="362B6748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93B274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6631D6FE" w14:textId="006E373B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12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28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2111B9B9" w14:textId="77777777" w:rsidR="00766560" w:rsidRPr="003D2DAE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400EB3D1" w14:textId="505D5291" w:rsidR="00766560" w:rsidRPr="003D2DAE" w:rsidRDefault="00766560" w:rsidP="00766560">
            <w:pPr>
              <w:suppressAutoHyphens/>
              <w:snapToGrid w:val="0"/>
              <w:spacing w:after="0" w:line="24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528F4" w14:textId="77777777" w:rsidR="00766560" w:rsidRPr="003D2DAE" w:rsidRDefault="00766560" w:rsidP="00766560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39D0CBD1" w14:textId="464E0786" w:rsidR="00766560" w:rsidRPr="00335E04" w:rsidRDefault="00766560" w:rsidP="00766560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27ED17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08BF4EDF" w14:textId="3A837420" w:rsidR="00766560" w:rsidRPr="00335E04" w:rsidRDefault="00766560" w:rsidP="00766560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2E416760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E27A7B7" w14:textId="600ABE4C" w:rsidR="00766560" w:rsidRPr="00335E04" w:rsidRDefault="00766560" w:rsidP="00766560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59E926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E52568E" w14:textId="17335F2D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37CF7A40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D91BC0C" w14:textId="1C89FA96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</w:t>
            </w:r>
            <w:r w:rsidR="001A76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766560" w:rsidRPr="002A007A" w14:paraId="277A6FD4" w14:textId="77777777" w:rsidTr="00792CC3">
        <w:tc>
          <w:tcPr>
            <w:tcW w:w="2700" w:type="dxa"/>
            <w:shd w:val="clear" w:color="auto" w:fill="auto"/>
            <w:vAlign w:val="bottom"/>
          </w:tcPr>
          <w:p w14:paraId="3D9CD336" w14:textId="56C0A353" w:rsidR="00766560" w:rsidRPr="003D2DAE" w:rsidRDefault="00766560" w:rsidP="0076656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5F8FFD" w14:textId="77777777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123C0CB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FEE941D" w14:textId="77777777" w:rsidR="00766560" w:rsidRPr="00335E04" w:rsidRDefault="00766560" w:rsidP="00766560">
            <w:pPr>
              <w:tabs>
                <w:tab w:val="decimal" w:pos="585"/>
              </w:tabs>
              <w:suppressAutoHyphens/>
              <w:snapToGrid w:val="0"/>
              <w:spacing w:after="0" w:line="240" w:lineRule="exact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4EB4C5E5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vAlign w:val="bottom"/>
          </w:tcPr>
          <w:p w14:paraId="0818C639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9793EFE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B725848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0" w:type="dxa"/>
            <w:shd w:val="clear" w:color="auto" w:fill="auto"/>
          </w:tcPr>
          <w:p w14:paraId="6CB1C355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A9F7369" w14:textId="77777777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1B73C3" w14:textId="77777777" w:rsidR="00766560" w:rsidRPr="003D2DAE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34D9FC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09B395E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bottom"/>
          </w:tcPr>
          <w:p w14:paraId="1DF4940F" w14:textId="77777777" w:rsidR="00766560" w:rsidRPr="00335E04" w:rsidRDefault="00766560" w:rsidP="00766560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4" w:type="dxa"/>
          </w:tcPr>
          <w:p w14:paraId="4AE0C3D0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BC4DD87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734B27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416D91A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</w:tcPr>
          <w:p w14:paraId="2B93B4A8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C864E65" w14:textId="77777777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766560" w:rsidRPr="000749C0" w14:paraId="5D63AA53" w14:textId="77777777" w:rsidTr="00792CC3">
        <w:tc>
          <w:tcPr>
            <w:tcW w:w="2700" w:type="dxa"/>
            <w:shd w:val="clear" w:color="auto" w:fill="auto"/>
            <w:vAlign w:val="bottom"/>
          </w:tcPr>
          <w:p w14:paraId="1F20EA84" w14:textId="77777777" w:rsidR="00766560" w:rsidRPr="003D2DAE" w:rsidRDefault="00766560" w:rsidP="0076656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D17CE7" w14:textId="50E5E475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20,048</w:t>
            </w:r>
          </w:p>
        </w:tc>
        <w:tc>
          <w:tcPr>
            <w:tcW w:w="236" w:type="dxa"/>
            <w:shd w:val="clear" w:color="auto" w:fill="auto"/>
          </w:tcPr>
          <w:p w14:paraId="1BB1978A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56C666E8" w14:textId="06BEF92D" w:rsidR="00766560" w:rsidRPr="00335E04" w:rsidRDefault="00DD4F04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245</w:t>
            </w:r>
          </w:p>
        </w:tc>
        <w:tc>
          <w:tcPr>
            <w:tcW w:w="236" w:type="dxa"/>
          </w:tcPr>
          <w:p w14:paraId="1466AEF8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42532E05" w14:textId="131EAAB4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194C10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187B7E9" w14:textId="14A8BCB3" w:rsidR="00766560" w:rsidRPr="00335E04" w:rsidRDefault="00766560" w:rsidP="00766560">
            <w:pPr>
              <w:tabs>
                <w:tab w:val="decimal" w:pos="328"/>
              </w:tabs>
              <w:suppressAutoHyphens/>
              <w:snapToGrid w:val="0"/>
              <w:spacing w:after="0" w:line="24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20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073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EA74508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100026" w14:textId="47D08499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(9,568)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28D24" w14:textId="77777777" w:rsidR="00766560" w:rsidRPr="003D2DAE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604D8806" w14:textId="597274B6" w:rsidR="00766560" w:rsidRPr="00335E04" w:rsidRDefault="00766560" w:rsidP="0076656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321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684864" w14:textId="77777777" w:rsidR="00766560" w:rsidRPr="00335E04" w:rsidRDefault="00766560" w:rsidP="0076656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bottom"/>
          </w:tcPr>
          <w:p w14:paraId="50ADE19E" w14:textId="261E2BDC" w:rsidR="00766560" w:rsidRPr="00335E04" w:rsidRDefault="00766560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</w:t>
            </w:r>
            <w:r w:rsidR="00C92F9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4" w:type="dxa"/>
          </w:tcPr>
          <w:p w14:paraId="39B55A91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7D60434A" w14:textId="5CD961DF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(9,76</w:t>
            </w:r>
            <w:r w:rsidR="00C92F9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026D2F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0523954B" w14:textId="2C508DDB" w:rsidR="00766560" w:rsidRPr="00335E04" w:rsidRDefault="00766560" w:rsidP="00766560">
            <w:pPr>
              <w:tabs>
                <w:tab w:val="decimal" w:pos="529"/>
              </w:tabs>
              <w:suppressAutoHyphens/>
              <w:snapToGrid w:val="0"/>
              <w:spacing w:after="0" w:line="24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(118)</w:t>
            </w:r>
          </w:p>
        </w:tc>
        <w:tc>
          <w:tcPr>
            <w:tcW w:w="360" w:type="dxa"/>
          </w:tcPr>
          <w:p w14:paraId="41232368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C12195B" w14:textId="3AD89FF7" w:rsidR="00766560" w:rsidRPr="00335E04" w:rsidRDefault="00766560" w:rsidP="00766560">
            <w:pPr>
              <w:tabs>
                <w:tab w:val="decimal" w:pos="61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10,18</w:t>
            </w:r>
            <w:r w:rsidR="00C92F9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</w:tr>
      <w:tr w:rsidR="00766560" w:rsidRPr="002A007A" w14:paraId="31AA6ED1" w14:textId="77777777" w:rsidTr="00766560">
        <w:tc>
          <w:tcPr>
            <w:tcW w:w="2700" w:type="dxa"/>
            <w:shd w:val="clear" w:color="auto" w:fill="auto"/>
            <w:vAlign w:val="bottom"/>
          </w:tcPr>
          <w:p w14:paraId="538A0C24" w14:textId="77777777" w:rsidR="00766560" w:rsidRPr="003D2DAE" w:rsidRDefault="00766560" w:rsidP="0076656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7200A0AF" w14:textId="51A61E17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8,752</w:t>
            </w:r>
          </w:p>
        </w:tc>
        <w:tc>
          <w:tcPr>
            <w:tcW w:w="236" w:type="dxa"/>
            <w:shd w:val="clear" w:color="auto" w:fill="auto"/>
          </w:tcPr>
          <w:p w14:paraId="1D215116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7B6BC76" w14:textId="285BD3A1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868ADAB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42DB58CE" w14:textId="65D28E98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73EAAEF3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D46917F" w14:textId="59B54585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8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748</w:t>
            </w:r>
          </w:p>
        </w:tc>
        <w:tc>
          <w:tcPr>
            <w:tcW w:w="260" w:type="dxa"/>
            <w:shd w:val="clear" w:color="auto" w:fill="auto"/>
          </w:tcPr>
          <w:p w14:paraId="67487A4B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288822F" w14:textId="1428AE8F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(3,051)</w:t>
            </w:r>
          </w:p>
        </w:tc>
        <w:tc>
          <w:tcPr>
            <w:tcW w:w="270" w:type="dxa"/>
            <w:shd w:val="clear" w:color="auto" w:fill="auto"/>
          </w:tcPr>
          <w:p w14:paraId="29F73757" w14:textId="77777777" w:rsidR="00766560" w:rsidRPr="003D2DAE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0C12DE86" w14:textId="341D2064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162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EF6CF5" w14:textId="77777777" w:rsidR="00766560" w:rsidRPr="00335E04" w:rsidRDefault="00766560" w:rsidP="00766560">
            <w:pPr>
              <w:tabs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5E33C845" w14:textId="5C7058F2" w:rsidR="00766560" w:rsidRPr="00335E04" w:rsidRDefault="00766560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4" w:type="dxa"/>
          </w:tcPr>
          <w:p w14:paraId="0396F409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511C9F23" w14:textId="5D1113BB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(3,212)</w:t>
            </w:r>
          </w:p>
        </w:tc>
        <w:tc>
          <w:tcPr>
            <w:tcW w:w="270" w:type="dxa"/>
            <w:shd w:val="clear" w:color="auto" w:fill="auto"/>
          </w:tcPr>
          <w:p w14:paraId="5211DF73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12B62189" w14:textId="732EC246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703147AE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2D97BFEB" w14:textId="63DFF35C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5,536</w:t>
            </w:r>
          </w:p>
        </w:tc>
      </w:tr>
      <w:tr w:rsidR="00766560" w:rsidRPr="002A007A" w14:paraId="5544F887" w14:textId="77777777" w:rsidTr="00766560">
        <w:tc>
          <w:tcPr>
            <w:tcW w:w="2700" w:type="dxa"/>
            <w:shd w:val="clear" w:color="auto" w:fill="auto"/>
            <w:vAlign w:val="bottom"/>
          </w:tcPr>
          <w:p w14:paraId="726A1699" w14:textId="77777777" w:rsidR="00766560" w:rsidRPr="003D2DAE" w:rsidRDefault="00766560" w:rsidP="0076656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990" w:type="dxa"/>
            <w:shd w:val="clear" w:color="auto" w:fill="auto"/>
          </w:tcPr>
          <w:p w14:paraId="6AF1E124" w14:textId="7B20CDC0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18,889</w:t>
            </w:r>
          </w:p>
        </w:tc>
        <w:tc>
          <w:tcPr>
            <w:tcW w:w="236" w:type="dxa"/>
            <w:shd w:val="clear" w:color="auto" w:fill="auto"/>
          </w:tcPr>
          <w:p w14:paraId="5C572221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61F7E337" w14:textId="55B3DEAE" w:rsidR="00766560" w:rsidRPr="00335E04" w:rsidRDefault="00DD4F04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307</w:t>
            </w:r>
          </w:p>
        </w:tc>
        <w:tc>
          <w:tcPr>
            <w:tcW w:w="236" w:type="dxa"/>
          </w:tcPr>
          <w:p w14:paraId="7DD4A3DF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619F9B9E" w14:textId="209638C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107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21F51C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8C4FE8E" w14:textId="3BA07E0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19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089</w:t>
            </w:r>
          </w:p>
        </w:tc>
        <w:tc>
          <w:tcPr>
            <w:tcW w:w="260" w:type="dxa"/>
            <w:shd w:val="clear" w:color="auto" w:fill="auto"/>
          </w:tcPr>
          <w:p w14:paraId="086636BA" w14:textId="77777777" w:rsidR="00766560" w:rsidRPr="003D2DAE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44E2655" w14:textId="386204A8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(15,565)</w:t>
            </w:r>
          </w:p>
        </w:tc>
        <w:tc>
          <w:tcPr>
            <w:tcW w:w="270" w:type="dxa"/>
            <w:shd w:val="clear" w:color="auto" w:fill="auto"/>
          </w:tcPr>
          <w:p w14:paraId="55215D86" w14:textId="77777777" w:rsidR="00766560" w:rsidRPr="003D2DAE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7C0DC4ED" w14:textId="1315FA4F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86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48C3D7" w14:textId="77777777" w:rsidR="00766560" w:rsidRPr="00335E04" w:rsidRDefault="00766560" w:rsidP="0076656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7D8DDFCD" w14:textId="13B5C5A6" w:rsidR="00766560" w:rsidRPr="00335E04" w:rsidRDefault="00766560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74" w:type="dxa"/>
          </w:tcPr>
          <w:p w14:paraId="46CFAD5D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283AA639" w14:textId="161899FE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(16,332)</w:t>
            </w:r>
          </w:p>
        </w:tc>
        <w:tc>
          <w:tcPr>
            <w:tcW w:w="270" w:type="dxa"/>
            <w:shd w:val="clear" w:color="auto" w:fill="auto"/>
          </w:tcPr>
          <w:p w14:paraId="6D079F96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8823740" w14:textId="48D85467" w:rsidR="00766560" w:rsidRPr="00335E04" w:rsidRDefault="00766560" w:rsidP="00766560">
            <w:pPr>
              <w:tabs>
                <w:tab w:val="decimal" w:pos="664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(131)</w:t>
            </w:r>
          </w:p>
        </w:tc>
        <w:tc>
          <w:tcPr>
            <w:tcW w:w="360" w:type="dxa"/>
          </w:tcPr>
          <w:p w14:paraId="168E7289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71CCB4E7" w14:textId="2E2AD6ED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2,626</w:t>
            </w:r>
          </w:p>
        </w:tc>
      </w:tr>
      <w:tr w:rsidR="00766560" w:rsidRPr="002A007A" w14:paraId="3C640A4E" w14:textId="77777777" w:rsidTr="00766560">
        <w:tc>
          <w:tcPr>
            <w:tcW w:w="2700" w:type="dxa"/>
            <w:shd w:val="clear" w:color="auto" w:fill="auto"/>
            <w:vAlign w:val="bottom"/>
          </w:tcPr>
          <w:p w14:paraId="51FF4190" w14:textId="77777777" w:rsidR="00766560" w:rsidRPr="003D2DAE" w:rsidRDefault="00766560" w:rsidP="0076656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shd w:val="clear" w:color="auto" w:fill="auto"/>
          </w:tcPr>
          <w:p w14:paraId="48830814" w14:textId="0104076E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530</w:t>
            </w:r>
          </w:p>
        </w:tc>
        <w:tc>
          <w:tcPr>
            <w:tcW w:w="236" w:type="dxa"/>
            <w:shd w:val="clear" w:color="auto" w:fill="auto"/>
          </w:tcPr>
          <w:p w14:paraId="65D9CE24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50E5729D" w14:textId="77046571" w:rsidR="00766560" w:rsidRPr="00335E04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18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6" w:type="dxa"/>
          </w:tcPr>
          <w:p w14:paraId="0D6ABEF7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532CB99C" w14:textId="10A44939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(59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97221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1FC61BD" w14:textId="04B17686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120</w:t>
            </w:r>
          </w:p>
        </w:tc>
        <w:tc>
          <w:tcPr>
            <w:tcW w:w="260" w:type="dxa"/>
            <w:shd w:val="clear" w:color="auto" w:fill="auto"/>
          </w:tcPr>
          <w:p w14:paraId="3A3E4BFA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02F59821" w14:textId="374AB709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22D9E974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1CDDDB37" w14:textId="3C83FDF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3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2F8FD2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9AD1FA9" w14:textId="70F394B8" w:rsidR="00766560" w:rsidRPr="00335E04" w:rsidRDefault="00594797" w:rsidP="00887DAB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31A49553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12015F75" w14:textId="2EB2CB9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59B7B7DC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8156123" w14:textId="1C39380C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673C8355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7874B64" w14:textId="5A27F62E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103</w:t>
            </w:r>
          </w:p>
        </w:tc>
      </w:tr>
      <w:tr w:rsidR="00766560" w:rsidRPr="002A007A" w14:paraId="31B800EC" w14:textId="77777777" w:rsidTr="00792CC3">
        <w:tc>
          <w:tcPr>
            <w:tcW w:w="2700" w:type="dxa"/>
            <w:shd w:val="clear" w:color="auto" w:fill="auto"/>
            <w:vAlign w:val="bottom"/>
          </w:tcPr>
          <w:p w14:paraId="60C09733" w14:textId="6F5553F1" w:rsidR="00766560" w:rsidRPr="003D2DAE" w:rsidRDefault="00766560" w:rsidP="00766560">
            <w:pPr>
              <w:suppressAutoHyphens/>
              <w:spacing w:after="0" w:line="240" w:lineRule="exact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756EA5" w14:textId="77777777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229817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6FC32E29" w14:textId="77777777" w:rsidR="00766560" w:rsidRPr="00335E04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DCEC452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04E4724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0C299E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1BA5377E" w14:textId="77777777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0" w:type="dxa"/>
            <w:shd w:val="clear" w:color="auto" w:fill="auto"/>
          </w:tcPr>
          <w:p w14:paraId="2C4E8CE1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5C7F5EBD" w14:textId="77777777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D62720C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64BDF3B9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3BF757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58CBD77" w14:textId="77777777" w:rsidR="00766560" w:rsidRPr="00335E04" w:rsidRDefault="00766560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4" w:type="dxa"/>
          </w:tcPr>
          <w:p w14:paraId="234D578C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69245D1D" w14:textId="77777777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31517C6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B3DD288" w14:textId="77777777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</w:tcPr>
          <w:p w14:paraId="1DC28FD0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4C13E153" w14:textId="77777777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766560" w:rsidRPr="002A007A" w14:paraId="5F31E508" w14:textId="77777777" w:rsidTr="00792CC3">
        <w:tc>
          <w:tcPr>
            <w:tcW w:w="2700" w:type="dxa"/>
            <w:shd w:val="clear" w:color="auto" w:fill="auto"/>
            <w:vAlign w:val="bottom"/>
          </w:tcPr>
          <w:p w14:paraId="51AB0E97" w14:textId="558CB7A3" w:rsidR="00766560" w:rsidRPr="003D2DAE" w:rsidRDefault="00766560" w:rsidP="0076656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5B8CF3" w14:textId="47BE4F98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1,110</w:t>
            </w:r>
          </w:p>
        </w:tc>
        <w:tc>
          <w:tcPr>
            <w:tcW w:w="236" w:type="dxa"/>
            <w:shd w:val="clear" w:color="auto" w:fill="auto"/>
          </w:tcPr>
          <w:p w14:paraId="153B14CE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2EC141E8" w14:textId="271CB0CC" w:rsidR="00766560" w:rsidRPr="00335E04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55</w:t>
            </w:r>
          </w:p>
        </w:tc>
        <w:tc>
          <w:tcPr>
            <w:tcW w:w="236" w:type="dxa"/>
          </w:tcPr>
          <w:p w14:paraId="470A33DA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6D74127A" w14:textId="12B74BD8" w:rsidR="00766560" w:rsidRPr="00335E04" w:rsidRDefault="00766560" w:rsidP="005B50F4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154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F5BBD2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633378A" w14:textId="1CE546C2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011</w:t>
            </w:r>
          </w:p>
        </w:tc>
        <w:tc>
          <w:tcPr>
            <w:tcW w:w="260" w:type="dxa"/>
            <w:shd w:val="clear" w:color="auto" w:fill="auto"/>
          </w:tcPr>
          <w:p w14:paraId="15E67137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921AC7" w14:textId="23B61AB2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(475)</w:t>
            </w:r>
          </w:p>
        </w:tc>
        <w:tc>
          <w:tcPr>
            <w:tcW w:w="270" w:type="dxa"/>
            <w:shd w:val="clear" w:color="auto" w:fill="auto"/>
          </w:tcPr>
          <w:p w14:paraId="341A2F4B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6B951268" w14:textId="4A1C2A09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105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F00888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38420DA" w14:textId="3585879E" w:rsidR="00766560" w:rsidRPr="00335E04" w:rsidRDefault="00766560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74" w:type="dxa"/>
          </w:tcPr>
          <w:p w14:paraId="1EECFDB3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04CD7FD7" w14:textId="5EB084E6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(570)</w:t>
            </w:r>
          </w:p>
        </w:tc>
        <w:tc>
          <w:tcPr>
            <w:tcW w:w="270" w:type="dxa"/>
            <w:shd w:val="clear" w:color="auto" w:fill="auto"/>
          </w:tcPr>
          <w:p w14:paraId="5AAE1D57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4A88252" w14:textId="34E756DA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2F9C7D53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2180A475" w14:textId="29FBC73B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441</w:t>
            </w:r>
          </w:p>
        </w:tc>
      </w:tr>
      <w:tr w:rsidR="00766560" w:rsidRPr="002A007A" w14:paraId="5078943A" w14:textId="77777777" w:rsidTr="00792CC3">
        <w:tc>
          <w:tcPr>
            <w:tcW w:w="2700" w:type="dxa"/>
            <w:shd w:val="clear" w:color="auto" w:fill="auto"/>
            <w:vAlign w:val="bottom"/>
          </w:tcPr>
          <w:p w14:paraId="15B08C88" w14:textId="16370BAC" w:rsidR="00766560" w:rsidRPr="003D2DAE" w:rsidRDefault="00766560" w:rsidP="0076656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BF155" w14:textId="067EC6D5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1,113</w:t>
            </w:r>
          </w:p>
        </w:tc>
        <w:tc>
          <w:tcPr>
            <w:tcW w:w="236" w:type="dxa"/>
            <w:shd w:val="clear" w:color="auto" w:fill="auto"/>
          </w:tcPr>
          <w:p w14:paraId="32361F00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499BAF3E" w14:textId="22D8372D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49EBB7B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088B5559" w14:textId="5BC983C0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5EDF4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F969370" w14:textId="5CD044C0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1,113</w:t>
            </w:r>
          </w:p>
        </w:tc>
        <w:tc>
          <w:tcPr>
            <w:tcW w:w="260" w:type="dxa"/>
            <w:shd w:val="clear" w:color="auto" w:fill="auto"/>
          </w:tcPr>
          <w:p w14:paraId="5EA31BCF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26EB229" w14:textId="335EEEA5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5BB5A031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61CF54B6" w14:textId="3B16FAB3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151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F1ACF2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7784B027" w14:textId="7B9C7DD0" w:rsidR="00766560" w:rsidRPr="00335E04" w:rsidRDefault="00766560" w:rsidP="00096E3A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3866CC1E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5AB16FCA" w14:textId="3D939E22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(892)</w:t>
            </w:r>
          </w:p>
        </w:tc>
        <w:tc>
          <w:tcPr>
            <w:tcW w:w="270" w:type="dxa"/>
            <w:shd w:val="clear" w:color="auto" w:fill="auto"/>
          </w:tcPr>
          <w:p w14:paraId="641A90DE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A34717B" w14:textId="632644B5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78F27DE8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09D521A6" w14:textId="4E26C319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221</w:t>
            </w:r>
          </w:p>
        </w:tc>
      </w:tr>
      <w:tr w:rsidR="00766560" w:rsidRPr="002A007A" w14:paraId="1983D4DC" w14:textId="77777777" w:rsidTr="00792CC3">
        <w:tc>
          <w:tcPr>
            <w:tcW w:w="2700" w:type="dxa"/>
            <w:shd w:val="clear" w:color="auto" w:fill="auto"/>
            <w:vAlign w:val="bottom"/>
          </w:tcPr>
          <w:p w14:paraId="217C4037" w14:textId="3E625482" w:rsidR="00766560" w:rsidRPr="003D2DAE" w:rsidRDefault="00766560" w:rsidP="0076656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B84B62" w14:textId="0793E7F5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5730BA6E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73D3B91D" w14:textId="72B9AC41" w:rsidR="00766560" w:rsidRPr="00335E04" w:rsidRDefault="00DD4F04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</w:tcPr>
          <w:p w14:paraId="1C7186D9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4A4EE94E" w14:textId="5A2275BB" w:rsidR="00766560" w:rsidRPr="00335E04" w:rsidRDefault="00DD4F04" w:rsidP="005B50F4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50593133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8C13F88" w14:textId="52B07ADF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688</w:t>
            </w:r>
          </w:p>
        </w:tc>
        <w:tc>
          <w:tcPr>
            <w:tcW w:w="260" w:type="dxa"/>
            <w:shd w:val="clear" w:color="auto" w:fill="auto"/>
          </w:tcPr>
          <w:p w14:paraId="78AEFB40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BE9C4F4" w14:textId="089752B2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0235A47A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5EF39C15" w14:textId="4EA508DE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11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B7C193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1E89FD1F" w14:textId="33A9345F" w:rsidR="00766560" w:rsidRPr="00335E04" w:rsidRDefault="00DD4F04" w:rsidP="00493A9D">
            <w:pPr>
              <w:tabs>
                <w:tab w:val="decimal" w:pos="52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4" w:type="dxa"/>
          </w:tcPr>
          <w:p w14:paraId="2EC04423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2102BD32" w14:textId="7B6349C2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(417)</w:t>
            </w:r>
          </w:p>
        </w:tc>
        <w:tc>
          <w:tcPr>
            <w:tcW w:w="270" w:type="dxa"/>
            <w:shd w:val="clear" w:color="auto" w:fill="auto"/>
          </w:tcPr>
          <w:p w14:paraId="0120EFC6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79B32C7" w14:textId="2B11A2B2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47F7F0CF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0DDE0573" w14:textId="5E9B4D05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271</w:t>
            </w:r>
          </w:p>
        </w:tc>
      </w:tr>
      <w:tr w:rsidR="00766560" w:rsidRPr="002A007A" w14:paraId="6FE3BB04" w14:textId="77777777" w:rsidTr="00792CC3">
        <w:tc>
          <w:tcPr>
            <w:tcW w:w="2700" w:type="dxa"/>
            <w:shd w:val="clear" w:color="auto" w:fill="auto"/>
            <w:vAlign w:val="bottom"/>
          </w:tcPr>
          <w:p w14:paraId="6AF7608E" w14:textId="0DABB2B9" w:rsidR="00766560" w:rsidRPr="003D2DAE" w:rsidRDefault="00766560" w:rsidP="0076656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4021A5" w14:textId="4D7A7860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4A578CBC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691DC136" w14:textId="5766A1B7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58A2370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0F7E4BF8" w14:textId="4524823B" w:rsidR="00766560" w:rsidRPr="00335E04" w:rsidRDefault="00766560" w:rsidP="005B50F4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35191F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F11A4A9" w14:textId="2B150D77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22E6BE8A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287121" w14:textId="73B7873B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6F88ACEB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695E9A78" w14:textId="574F2DD9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58EB65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074B80EC" w14:textId="59CE0396" w:rsidR="00766560" w:rsidRPr="00335E04" w:rsidRDefault="00766560" w:rsidP="00766560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769DA1B1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1850F9D7" w14:textId="0E31E1D5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</w:t>
            </w:r>
            <w:r w:rsidR="00DD4F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8D6E5D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4DCFEE01" w14:textId="0E474314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3CEA7EE5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0B12EB90" w14:textId="5EE514C1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23</w:t>
            </w:r>
          </w:p>
        </w:tc>
      </w:tr>
      <w:tr w:rsidR="00766560" w:rsidRPr="002A007A" w14:paraId="0A3189A5" w14:textId="77777777" w:rsidTr="00792CC3">
        <w:tc>
          <w:tcPr>
            <w:tcW w:w="2700" w:type="dxa"/>
            <w:shd w:val="clear" w:color="auto" w:fill="auto"/>
            <w:vAlign w:val="bottom"/>
          </w:tcPr>
          <w:p w14:paraId="53E100CA" w14:textId="5ACED075" w:rsidR="00766560" w:rsidRPr="003D2DAE" w:rsidRDefault="00766560" w:rsidP="00766560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E83519" w14:textId="47563AE9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36" w:type="dxa"/>
            <w:shd w:val="clear" w:color="auto" w:fill="auto"/>
          </w:tcPr>
          <w:p w14:paraId="5C49F99D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shd w:val="clear" w:color="auto" w:fill="auto"/>
          </w:tcPr>
          <w:p w14:paraId="426640A7" w14:textId="1CEFEB43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7CB1783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</w:tcPr>
          <w:p w14:paraId="7551FC6A" w14:textId="3B212941" w:rsidR="00766560" w:rsidRPr="00335E04" w:rsidRDefault="00766560" w:rsidP="00462356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388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4D6A10" w14:textId="77777777" w:rsidR="00766560" w:rsidRPr="00335E04" w:rsidRDefault="00766560" w:rsidP="0076656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65EAD5E1" w14:textId="02387A22" w:rsidR="00766560" w:rsidRPr="00335E04" w:rsidRDefault="00766560" w:rsidP="0076656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2,678</w:t>
            </w:r>
          </w:p>
        </w:tc>
        <w:tc>
          <w:tcPr>
            <w:tcW w:w="260" w:type="dxa"/>
            <w:shd w:val="clear" w:color="auto" w:fill="auto"/>
          </w:tcPr>
          <w:p w14:paraId="7D1C126B" w14:textId="77777777" w:rsidR="00766560" w:rsidRPr="003D2DAE" w:rsidRDefault="00766560" w:rsidP="0076656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8FB927A" w14:textId="42DF17AB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262F12B0" w14:textId="77777777" w:rsidR="00766560" w:rsidRPr="003D2DAE" w:rsidRDefault="00766560" w:rsidP="0076656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shd w:val="clear" w:color="auto" w:fill="auto"/>
          </w:tcPr>
          <w:p w14:paraId="76EC9E89" w14:textId="155A1CB0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463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8ADB3D" w14:textId="77777777" w:rsidR="00766560" w:rsidRPr="00335E04" w:rsidRDefault="00766560" w:rsidP="0076656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60099B89" w14:textId="3D0B46FB" w:rsidR="00766560" w:rsidRPr="00335E04" w:rsidRDefault="00766560" w:rsidP="00766560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6BA0B1A8" w14:textId="77777777" w:rsidR="00766560" w:rsidRPr="00335E04" w:rsidRDefault="00766560" w:rsidP="0076656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</w:tcPr>
          <w:p w14:paraId="0ECC6089" w14:textId="74AEEA1D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(1,910)</w:t>
            </w:r>
          </w:p>
        </w:tc>
        <w:tc>
          <w:tcPr>
            <w:tcW w:w="270" w:type="dxa"/>
            <w:shd w:val="clear" w:color="auto" w:fill="auto"/>
          </w:tcPr>
          <w:p w14:paraId="51A02DD4" w14:textId="77777777" w:rsidR="00766560" w:rsidRPr="00335E04" w:rsidRDefault="00766560" w:rsidP="0076656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90AF17D" w14:textId="7558600E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03DF093A" w14:textId="77777777" w:rsidR="00766560" w:rsidRPr="00335E04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E71AE1E" w14:textId="5A69ED4C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768</w:t>
            </w:r>
          </w:p>
        </w:tc>
      </w:tr>
      <w:tr w:rsidR="00766560" w:rsidRPr="002A007A" w14:paraId="195064A8" w14:textId="77777777" w:rsidTr="00792CC3">
        <w:tc>
          <w:tcPr>
            <w:tcW w:w="2700" w:type="dxa"/>
            <w:shd w:val="clear" w:color="auto" w:fill="auto"/>
            <w:vAlign w:val="bottom"/>
          </w:tcPr>
          <w:p w14:paraId="64EC170B" w14:textId="0F75FC16" w:rsidR="00766560" w:rsidRPr="00134F35" w:rsidRDefault="00766560" w:rsidP="00766560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34F35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3CF07D" w14:textId="03F4A646" w:rsidR="00766560" w:rsidRPr="003D2DAE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2D00A" w14:textId="77777777" w:rsidR="00766560" w:rsidRPr="003D2DAE" w:rsidRDefault="00766560" w:rsidP="00766560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bottom w:val="single" w:sz="4" w:space="0" w:color="000000"/>
            </w:tcBorders>
            <w:shd w:val="clear" w:color="auto" w:fill="auto"/>
          </w:tcPr>
          <w:p w14:paraId="1F2D33DC" w14:textId="4BB223D2" w:rsidR="00766560" w:rsidRPr="00335E04" w:rsidRDefault="00766560" w:rsidP="00766560">
            <w:pPr>
              <w:tabs>
                <w:tab w:val="decimal" w:pos="579"/>
              </w:tabs>
              <w:suppressAutoHyphens/>
              <w:snapToGrid w:val="0"/>
              <w:spacing w:after="0" w:line="24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1</w:t>
            </w:r>
          </w:p>
        </w:tc>
        <w:tc>
          <w:tcPr>
            <w:tcW w:w="236" w:type="dxa"/>
          </w:tcPr>
          <w:p w14:paraId="242B419C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A80CA7A" w14:textId="0C151559" w:rsidR="00766560" w:rsidRPr="00335E04" w:rsidRDefault="00766560" w:rsidP="00096E3A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464C4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9FA80C1" w14:textId="1FE0AA96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A2A45E0" w14:textId="77777777" w:rsidR="00766560" w:rsidRPr="003D2DAE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C79372" w14:textId="0CD28CB5" w:rsidR="00766560" w:rsidRPr="003C6D68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D70338F" w14:textId="77777777" w:rsidR="00766560" w:rsidRPr="003D2DAE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tcBorders>
              <w:bottom w:val="single" w:sz="4" w:space="0" w:color="000000"/>
            </w:tcBorders>
            <w:shd w:val="clear" w:color="auto" w:fill="auto"/>
          </w:tcPr>
          <w:p w14:paraId="3476E92A" w14:textId="2CC17253" w:rsidR="00766560" w:rsidRPr="00335E04" w:rsidRDefault="00766560" w:rsidP="00096E3A">
            <w:pPr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DBBF88" w14:textId="77777777" w:rsidR="00766560" w:rsidRPr="00335E04" w:rsidRDefault="00766560" w:rsidP="0076656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4FA4FE" w14:textId="144B9B58" w:rsidR="00766560" w:rsidRPr="00335E04" w:rsidRDefault="00766560" w:rsidP="00766560">
            <w:pPr>
              <w:tabs>
                <w:tab w:val="decimal" w:pos="429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4" w:type="dxa"/>
          </w:tcPr>
          <w:p w14:paraId="1F795CEC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tcBorders>
              <w:bottom w:val="single" w:sz="4" w:space="0" w:color="000000"/>
            </w:tcBorders>
            <w:shd w:val="clear" w:color="auto" w:fill="auto"/>
          </w:tcPr>
          <w:p w14:paraId="0DEE8980" w14:textId="3393337F" w:rsidR="00766560" w:rsidRPr="00335E04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131DBD15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76EB9057" w14:textId="312B4F47" w:rsidR="00766560" w:rsidRPr="00335E04" w:rsidRDefault="00766560" w:rsidP="00766560">
            <w:pPr>
              <w:tabs>
                <w:tab w:val="decimal" w:pos="519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60" w:type="dxa"/>
          </w:tcPr>
          <w:p w14:paraId="460D3EE9" w14:textId="77777777" w:rsidR="00766560" w:rsidRPr="00335E04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5333A4E" w14:textId="658D1CD9" w:rsidR="00766560" w:rsidRPr="00335E04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</w:tr>
      <w:tr w:rsidR="00766560" w:rsidRPr="002A007A" w14:paraId="3E3F8A2B" w14:textId="77777777" w:rsidTr="00766560">
        <w:tc>
          <w:tcPr>
            <w:tcW w:w="2700" w:type="dxa"/>
            <w:shd w:val="clear" w:color="auto" w:fill="auto"/>
            <w:vAlign w:val="bottom"/>
          </w:tcPr>
          <w:p w14:paraId="10172D31" w14:textId="0DF24919" w:rsidR="00766560" w:rsidRPr="003D2DAE" w:rsidRDefault="00766560" w:rsidP="0076656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2D57E9" w14:textId="78F88996" w:rsidR="00766560" w:rsidRPr="00462356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27ECE" w14:textId="77777777" w:rsidR="00766560" w:rsidRPr="00462356" w:rsidRDefault="00766560" w:rsidP="00766560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3EA9B2" w14:textId="7F3BE465" w:rsidR="00766560" w:rsidRPr="00462356" w:rsidRDefault="00DD4F04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797</w:t>
            </w:r>
          </w:p>
        </w:tc>
        <w:tc>
          <w:tcPr>
            <w:tcW w:w="236" w:type="dxa"/>
          </w:tcPr>
          <w:p w14:paraId="3500DBEB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7D01A06E" w14:textId="17C15D21" w:rsidR="00766560" w:rsidRPr="00462356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1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,</w:t>
            </w:r>
            <w:r w:rsidR="00DD4F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</w:t>
            </w:r>
            <w:r w:rsidR="00C92F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90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74A8E7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807306" w14:textId="4832DEC1" w:rsidR="00766560" w:rsidRPr="00462356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71,29</w:t>
            </w:r>
            <w:r w:rsidR="00C92F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AC95D23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06C4C9" w14:textId="56F5EE57" w:rsidR="00766560" w:rsidRPr="00462356" w:rsidRDefault="00766560" w:rsidP="0076656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(31,192)</w:t>
            </w:r>
          </w:p>
        </w:tc>
        <w:tc>
          <w:tcPr>
            <w:tcW w:w="270" w:type="dxa"/>
            <w:shd w:val="clear" w:color="auto" w:fill="auto"/>
          </w:tcPr>
          <w:p w14:paraId="40B807EB" w14:textId="77777777" w:rsidR="00766560" w:rsidRPr="00462356" w:rsidRDefault="00766560" w:rsidP="0076656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14A559" w14:textId="6103A443" w:rsidR="00766560" w:rsidRPr="00462356" w:rsidRDefault="00766560" w:rsidP="0086796C">
            <w:pPr>
              <w:tabs>
                <w:tab w:val="decimal" w:pos="218"/>
                <w:tab w:val="left" w:pos="407"/>
                <w:tab w:val="left" w:pos="505"/>
              </w:tabs>
              <w:suppressAutoHyphens/>
              <w:snapToGrid w:val="0"/>
              <w:spacing w:after="0" w:line="240" w:lineRule="exact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2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,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19</w:t>
            </w:r>
            <w:r w:rsidR="00DD4F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184584" w14:textId="77777777" w:rsidR="00766560" w:rsidRPr="00462356" w:rsidRDefault="00766560" w:rsidP="0076656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2F87EE" w14:textId="0C360934" w:rsidR="00766560" w:rsidRPr="00462356" w:rsidRDefault="00766560" w:rsidP="00493A9D">
            <w:pPr>
              <w:tabs>
                <w:tab w:val="decimal" w:pos="53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23</w:t>
            </w:r>
            <w:r w:rsidR="00C92F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74" w:type="dxa"/>
          </w:tcPr>
          <w:p w14:paraId="767EB164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6833F3" w14:textId="1E77B62D" w:rsidR="00766560" w:rsidRPr="00462356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(33,15</w:t>
            </w:r>
            <w:r w:rsidR="00C92F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</w:t>
            </w: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9DDD66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78437016" w14:textId="168EF76A" w:rsidR="00766560" w:rsidRPr="00462356" w:rsidRDefault="00766560" w:rsidP="0076656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(376)</w:t>
            </w:r>
          </w:p>
        </w:tc>
        <w:tc>
          <w:tcPr>
            <w:tcW w:w="360" w:type="dxa"/>
          </w:tcPr>
          <w:p w14:paraId="4E2FFA9F" w14:textId="77777777" w:rsidR="00766560" w:rsidRPr="00462356" w:rsidRDefault="00766560" w:rsidP="0076656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21AE7EB4" w14:textId="05B65D93" w:rsidR="00766560" w:rsidRPr="00462356" w:rsidRDefault="00766560" w:rsidP="0076656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62356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37,768</w:t>
            </w:r>
          </w:p>
        </w:tc>
      </w:tr>
    </w:tbl>
    <w:p w14:paraId="0BBE9F7B" w14:textId="77777777" w:rsidR="00AD2896" w:rsidRPr="00AD2896" w:rsidRDefault="00AD2896" w:rsidP="00AD2896">
      <w:pPr>
        <w:tabs>
          <w:tab w:val="left" w:pos="0"/>
          <w:tab w:val="left" w:pos="180"/>
        </w:tabs>
        <w:suppressAutoHyphens/>
        <w:spacing w:after="0" w:line="290" w:lineRule="exact"/>
        <w:ind w:right="141" w:firstLine="540"/>
        <w:rPr>
          <w:rFonts w:asciiTheme="majorBidi" w:eastAsia="Times New Roman" w:hAnsiTheme="majorBidi" w:cstheme="majorBidi"/>
          <w:sz w:val="18"/>
          <w:szCs w:val="18"/>
          <w:vertAlign w:val="superscript"/>
          <w:lang w:eastAsia="zh-CN"/>
        </w:rPr>
      </w:pPr>
    </w:p>
    <w:p w14:paraId="041B2A16" w14:textId="5215071C" w:rsidR="004D566E" w:rsidRPr="007A5235" w:rsidRDefault="004D566E" w:rsidP="00AD2896">
      <w:pPr>
        <w:tabs>
          <w:tab w:val="left" w:pos="0"/>
          <w:tab w:val="left" w:pos="180"/>
        </w:tabs>
        <w:suppressAutoHyphens/>
        <w:spacing w:after="0" w:line="290" w:lineRule="exact"/>
        <w:ind w:right="141" w:firstLine="54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ตีราคาเพิ่มในปี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p w14:paraId="69420026" w14:textId="77777777" w:rsidR="00462356" w:rsidRDefault="00462356">
      <w:r>
        <w:br w:type="page"/>
      </w:r>
    </w:p>
    <w:tbl>
      <w:tblPr>
        <w:tblW w:w="15567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4"/>
        <w:gridCol w:w="806"/>
        <w:gridCol w:w="236"/>
        <w:gridCol w:w="1009"/>
        <w:gridCol w:w="238"/>
        <w:gridCol w:w="916"/>
        <w:gridCol w:w="236"/>
        <w:gridCol w:w="902"/>
        <w:gridCol w:w="236"/>
        <w:gridCol w:w="822"/>
        <w:gridCol w:w="270"/>
        <w:gridCol w:w="702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572F40" w:rsidRPr="002A007A" w14:paraId="4B875442" w14:textId="77777777" w:rsidTr="00AD2896">
        <w:tc>
          <w:tcPr>
            <w:tcW w:w="2174" w:type="dxa"/>
            <w:shd w:val="clear" w:color="auto" w:fill="auto"/>
            <w:vAlign w:val="bottom"/>
          </w:tcPr>
          <w:p w14:paraId="4424E126" w14:textId="09F7248E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93" w:type="dxa"/>
            <w:gridSpan w:val="23"/>
            <w:shd w:val="clear" w:color="auto" w:fill="auto"/>
            <w:vAlign w:val="bottom"/>
          </w:tcPr>
          <w:p w14:paraId="55DE4845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572F40" w:rsidRPr="002A007A" w14:paraId="6803CB8F" w14:textId="77777777" w:rsidTr="00AD2896">
        <w:tc>
          <w:tcPr>
            <w:tcW w:w="2174" w:type="dxa"/>
            <w:shd w:val="clear" w:color="auto" w:fill="auto"/>
            <w:vAlign w:val="bottom"/>
          </w:tcPr>
          <w:p w14:paraId="21B855F9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393" w:type="dxa"/>
            <w:gridSpan w:val="23"/>
            <w:shd w:val="clear" w:color="auto" w:fill="auto"/>
            <w:vAlign w:val="bottom"/>
          </w:tcPr>
          <w:p w14:paraId="37C6FDCF" w14:textId="51A7E85E" w:rsidR="00572F40" w:rsidRPr="00572F40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572F4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72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72F40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572F40" w:rsidRPr="002A007A" w14:paraId="1F64E881" w14:textId="77777777" w:rsidTr="00AD2896">
        <w:tc>
          <w:tcPr>
            <w:tcW w:w="2174" w:type="dxa"/>
            <w:shd w:val="clear" w:color="auto" w:fill="auto"/>
            <w:vAlign w:val="bottom"/>
          </w:tcPr>
          <w:p w14:paraId="3686CC41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73" w:type="dxa"/>
            <w:gridSpan w:val="11"/>
            <w:shd w:val="clear" w:color="auto" w:fill="auto"/>
            <w:vAlign w:val="bottom"/>
          </w:tcPr>
          <w:p w14:paraId="6C569FAB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4860" w:type="dxa"/>
            <w:gridSpan w:val="9"/>
            <w:shd w:val="clear" w:color="auto" w:fill="auto"/>
            <w:vAlign w:val="bottom"/>
          </w:tcPr>
          <w:p w14:paraId="52385CF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5752E3F7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22006714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47F36C5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6EEB2558" w14:textId="77777777" w:rsidTr="00AD2896">
        <w:tc>
          <w:tcPr>
            <w:tcW w:w="2174" w:type="dxa"/>
            <w:shd w:val="clear" w:color="auto" w:fill="auto"/>
            <w:vAlign w:val="bottom"/>
          </w:tcPr>
          <w:p w14:paraId="7D385488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50FE408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AC0635" w14:textId="77777777" w:rsidR="00572F40" w:rsidRPr="003D2DAE" w:rsidRDefault="00572F40" w:rsidP="00572F40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B771078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BFB71E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2E0C67A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B023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1011EA0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4300926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</w:tcPr>
          <w:p w14:paraId="07FD4EB1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C0848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3A96A5D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24F85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918413" w14:textId="77777777" w:rsidR="00572F40" w:rsidRPr="003D2DAE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48FD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8E0045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D2B8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46B0F43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2A35730E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8BA146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B6D55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23226AEE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7A6CF284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0A0ABC9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522EE891" w14:textId="77777777" w:rsidTr="00AD2896">
        <w:tc>
          <w:tcPr>
            <w:tcW w:w="2174" w:type="dxa"/>
            <w:shd w:val="clear" w:color="auto" w:fill="auto"/>
            <w:vAlign w:val="bottom"/>
          </w:tcPr>
          <w:p w14:paraId="4E048D51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FAE2914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6AB72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4008F82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8E4751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152C724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E8C5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649C9E8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7D3920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</w:tcPr>
          <w:p w14:paraId="7A964B6B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D8342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B55350C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103D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C6FDF" w14:textId="77777777" w:rsidR="00572F40" w:rsidRPr="003D2DAE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C9D05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60AEF2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24437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43E20D9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3E7F0A23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4AA5F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8C731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35FE83FC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001A24A8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5FCE6CD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48C099D4" w14:textId="77777777" w:rsidTr="00AD2896">
        <w:tc>
          <w:tcPr>
            <w:tcW w:w="2174" w:type="dxa"/>
            <w:shd w:val="clear" w:color="auto" w:fill="auto"/>
            <w:vAlign w:val="bottom"/>
          </w:tcPr>
          <w:p w14:paraId="6C9CDD53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8E39A42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A1BF6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E389BB4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B9EE3B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3F51CDB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0EC15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4D921C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CEB03A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</w:tcPr>
          <w:p w14:paraId="5EF80272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2B51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06A1FDB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54C8A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A1D1E9" w14:textId="77777777" w:rsidR="00572F40" w:rsidRPr="003D2DAE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FE901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E9AD67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ADF80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B0FD896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09F4E25D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9CC488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2C5878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774ABCDF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093CA995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77426243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32AB4D10" w14:textId="77777777" w:rsidTr="00AD2896">
        <w:tc>
          <w:tcPr>
            <w:tcW w:w="2174" w:type="dxa"/>
            <w:shd w:val="clear" w:color="auto" w:fill="auto"/>
            <w:vAlign w:val="bottom"/>
          </w:tcPr>
          <w:p w14:paraId="1FDA2CAA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FF036A6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D3D5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D6436A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E4FE11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BF3B3BB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2F9CE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762AC1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B52FC8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</w:tcPr>
          <w:p w14:paraId="39B000F9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221039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5D5244A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EC9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CA6885" w14:textId="77777777" w:rsidR="00572F40" w:rsidRPr="003D2DAE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8A65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B1F9ED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DB3E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07C0867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515B1C93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42658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FC9D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4E9049ED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1070E1BE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590E4ED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2A007A" w14:paraId="67EB6CF4" w14:textId="77777777" w:rsidTr="00AD2896">
        <w:tc>
          <w:tcPr>
            <w:tcW w:w="2174" w:type="dxa"/>
            <w:shd w:val="clear" w:color="auto" w:fill="auto"/>
            <w:vAlign w:val="bottom"/>
          </w:tcPr>
          <w:p w14:paraId="70B8270A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BEAEBB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421EC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4A30F14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867637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771F0DF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937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4514BF9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4DDC6B5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</w:tcPr>
          <w:p w14:paraId="1C0DF6CB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18098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06F1F8F" w14:textId="77777777" w:rsidR="00572F40" w:rsidRPr="003D2DAE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1A90B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E4ED6" w14:textId="77777777" w:rsidR="00572F40" w:rsidRPr="003D2DAE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354D8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A9890" w14:textId="77777777" w:rsidR="00572F40" w:rsidRPr="00A44CEC" w:rsidRDefault="00572F40" w:rsidP="00DC5FD8">
            <w:pPr>
              <w:suppressAutoHyphens/>
              <w:spacing w:after="0" w:line="220" w:lineRule="exact"/>
              <w:ind w:right="-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15A3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BD20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03266C22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740F104B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F0F315" w14:textId="77777777" w:rsidR="00572F40" w:rsidRPr="003D2DAE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A0AF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3473E1F4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CB0175E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A7D6729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572F40" w:rsidRPr="002A007A" w14:paraId="38F572B6" w14:textId="77777777" w:rsidTr="00AD2896">
        <w:tc>
          <w:tcPr>
            <w:tcW w:w="2174" w:type="dxa"/>
            <w:shd w:val="clear" w:color="auto" w:fill="auto"/>
            <w:vAlign w:val="bottom"/>
          </w:tcPr>
          <w:p w14:paraId="4DBFBD68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FD226C8" w14:textId="107FEF88" w:rsidR="00572F40" w:rsidRPr="003F4BDD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="006B00B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6A4FE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194720E" w14:textId="77777777" w:rsidR="00572F40" w:rsidRPr="003F4BDD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E82508" w14:textId="77777777" w:rsidR="00572F40" w:rsidRPr="003F4BDD" w:rsidRDefault="00572F40" w:rsidP="00572F40">
            <w:pPr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2E16240" w14:textId="77777777" w:rsidR="00572F40" w:rsidRPr="003F4BDD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2F4FD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9FD492F" w14:textId="77777777" w:rsidR="00572F40" w:rsidRPr="003F4BDD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  <w:shd w:val="clear" w:color="auto" w:fill="auto"/>
          </w:tcPr>
          <w:p w14:paraId="54ED4E30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EDD7788" w14:textId="77777777" w:rsidR="00572F40" w:rsidRPr="003F4BDD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F6C0F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9213225" w14:textId="4DAB1ED4" w:rsidR="00572F40" w:rsidRPr="003F4BDD" w:rsidRDefault="00572F40" w:rsidP="00572F40">
            <w:pPr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6B00B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DA637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E32DF" w14:textId="02ED3FCD" w:rsidR="00572F40" w:rsidRPr="003F4BDD" w:rsidRDefault="00572F40" w:rsidP="00572F40">
            <w:pPr>
              <w:suppressAutoHyphens/>
              <w:spacing w:after="0" w:line="22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</w:t>
            </w:r>
            <w:r w:rsidR="006B00B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252E6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13431B" w14:textId="7AAC7344" w:rsidR="00572F40" w:rsidRPr="00A44CEC" w:rsidRDefault="00572F40" w:rsidP="00DC5FD8">
            <w:pPr>
              <w:suppressAutoHyphens/>
              <w:spacing w:after="0" w:line="240" w:lineRule="exact"/>
              <w:ind w:left="-108" w:right="-1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cs/>
                <w:lang w:val="th-TH" w:eastAsia="zh-CN"/>
              </w:rPr>
            </w:pPr>
            <w:r w:rsidRPr="00E15A3E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23EE6" w14:textId="77777777" w:rsidR="00572F40" w:rsidRPr="003F4BDD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33BA18" w14:textId="77777777" w:rsidR="00572F40" w:rsidRPr="003F4BDD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527721EE" w14:textId="77777777" w:rsidR="00572F40" w:rsidRPr="003F4BDD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5D80ED" w14:textId="12F6936A" w:rsidR="00572F40" w:rsidRPr="003F4BDD" w:rsidRDefault="00572F40" w:rsidP="00572F40">
            <w:pPr>
              <w:suppressAutoHyphens/>
              <w:spacing w:after="0" w:line="22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4BD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6B00B0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7D94C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70C7D9E0" w14:textId="77777777" w:rsidR="00572F40" w:rsidRPr="003D2DAE" w:rsidRDefault="00572F40" w:rsidP="00572F40">
            <w:pPr>
              <w:suppressAutoHyphens/>
              <w:spacing w:after="0" w:line="22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DFE5918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2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1ACB054" w14:textId="77777777" w:rsidR="00572F40" w:rsidRPr="003D2DAE" w:rsidRDefault="00572F40" w:rsidP="00572F40">
            <w:pPr>
              <w:suppressAutoHyphens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572F40" w:rsidRPr="002A007A" w14:paraId="7D48F70D" w14:textId="77777777" w:rsidTr="00AD2896">
        <w:tc>
          <w:tcPr>
            <w:tcW w:w="2174" w:type="dxa"/>
            <w:shd w:val="clear" w:color="auto" w:fill="auto"/>
            <w:vAlign w:val="bottom"/>
          </w:tcPr>
          <w:p w14:paraId="3B3E950C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393" w:type="dxa"/>
            <w:gridSpan w:val="23"/>
          </w:tcPr>
          <w:p w14:paraId="6AE8BA89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572F40" w:rsidRPr="002A007A" w14:paraId="2894C64F" w14:textId="77777777" w:rsidTr="00AD2896">
        <w:tc>
          <w:tcPr>
            <w:tcW w:w="2174" w:type="dxa"/>
            <w:shd w:val="clear" w:color="auto" w:fill="auto"/>
            <w:vAlign w:val="bottom"/>
          </w:tcPr>
          <w:p w14:paraId="733AB378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6" w:type="dxa"/>
            <w:shd w:val="clear" w:color="auto" w:fill="auto"/>
          </w:tcPr>
          <w:p w14:paraId="2E03E547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7F90C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46E341FF" w14:textId="77777777" w:rsidR="00572F40" w:rsidRPr="003D2DAE" w:rsidRDefault="00572F40" w:rsidP="00572F40">
            <w:pPr>
              <w:tabs>
                <w:tab w:val="decimal" w:pos="621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767A397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7DFB840F" w14:textId="77777777" w:rsidR="00572F40" w:rsidRPr="003D2DAE" w:rsidRDefault="00572F40" w:rsidP="00572F40">
            <w:pPr>
              <w:tabs>
                <w:tab w:val="decimal" w:pos="601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5063A1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AEF944B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18D876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28351131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6E154FA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5D85BBEE" w14:textId="77777777" w:rsidR="00572F40" w:rsidRPr="003D2DAE" w:rsidRDefault="00572F40" w:rsidP="00572F40">
            <w:pPr>
              <w:tabs>
                <w:tab w:val="decimal" w:pos="646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E8793BE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3BCAA5" w14:textId="77777777" w:rsidR="00572F40" w:rsidRPr="003D2DAE" w:rsidRDefault="00572F40" w:rsidP="00572F40">
            <w:pPr>
              <w:tabs>
                <w:tab w:val="decimal" w:pos="609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ADA0811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742BC7" w14:textId="77777777" w:rsidR="00572F40" w:rsidRPr="003D2DAE" w:rsidRDefault="00572F40" w:rsidP="00572F40">
            <w:pPr>
              <w:tabs>
                <w:tab w:val="decimal" w:pos="772"/>
              </w:tabs>
              <w:suppressAutoHyphens/>
              <w:snapToGrid w:val="0"/>
              <w:spacing w:after="0" w:line="22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C01C3A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0D07B9FC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2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7C76B503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2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0B2454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2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7DAE9D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7A09FDE" w14:textId="77777777" w:rsidR="00572F40" w:rsidRPr="003D2DAE" w:rsidRDefault="00572F40" w:rsidP="00572F40">
            <w:pPr>
              <w:tabs>
                <w:tab w:val="decimal" w:pos="774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0821D188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47005A2" w14:textId="77777777" w:rsidR="00572F40" w:rsidRPr="003D2DAE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A42BF" w:rsidRPr="002A007A" w14:paraId="2A0126F8" w14:textId="77777777" w:rsidTr="00AD2896">
        <w:tc>
          <w:tcPr>
            <w:tcW w:w="2174" w:type="dxa"/>
            <w:shd w:val="clear" w:color="auto" w:fill="auto"/>
            <w:vAlign w:val="bottom"/>
          </w:tcPr>
          <w:p w14:paraId="6E888FDA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6" w:type="dxa"/>
            <w:shd w:val="clear" w:color="auto" w:fill="auto"/>
          </w:tcPr>
          <w:p w14:paraId="08037F28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0931D6C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580A7C4B" w14:textId="77777777" w:rsidR="00572F40" w:rsidRPr="003D2DAE" w:rsidRDefault="00572F40" w:rsidP="00722A29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54F32D2" w14:textId="77777777" w:rsidR="00572F40" w:rsidRPr="003D2DAE" w:rsidRDefault="00572F40" w:rsidP="00572F40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6A5D7981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5,734</w:t>
            </w:r>
          </w:p>
        </w:tc>
        <w:tc>
          <w:tcPr>
            <w:tcW w:w="236" w:type="dxa"/>
            <w:shd w:val="clear" w:color="auto" w:fill="auto"/>
          </w:tcPr>
          <w:p w14:paraId="1F0B3430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0BDDE59D" w14:textId="77777777" w:rsidR="00572F40" w:rsidRPr="00335E04" w:rsidRDefault="00572F40" w:rsidP="00722A29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ABE7926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583A7AB9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(307)</w:t>
            </w:r>
          </w:p>
        </w:tc>
        <w:tc>
          <w:tcPr>
            <w:tcW w:w="270" w:type="dxa"/>
            <w:shd w:val="clear" w:color="auto" w:fill="auto"/>
          </w:tcPr>
          <w:p w14:paraId="5682F5D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791DB20F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5,427</w:t>
            </w:r>
          </w:p>
        </w:tc>
        <w:tc>
          <w:tcPr>
            <w:tcW w:w="270" w:type="dxa"/>
            <w:shd w:val="clear" w:color="auto" w:fill="auto"/>
          </w:tcPr>
          <w:p w14:paraId="0344E6CF" w14:textId="77777777" w:rsidR="00572F40" w:rsidRPr="003D2DAE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574255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87405" w14:textId="77777777" w:rsidR="00572F40" w:rsidRPr="003D2DAE" w:rsidRDefault="00572F40" w:rsidP="00572F40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A7DD0B" w14:textId="77777777" w:rsidR="00572F40" w:rsidRPr="00335E04" w:rsidRDefault="00572F40" w:rsidP="00572F40">
            <w:pPr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B5A7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E60AC86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DC756E3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5D23DE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600F2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DCF2326" w14:textId="77777777" w:rsidR="00572F40" w:rsidRPr="00335E04" w:rsidRDefault="00572F40" w:rsidP="00572F40">
            <w:pPr>
              <w:tabs>
                <w:tab w:val="decimal" w:pos="664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70" w:type="dxa"/>
          </w:tcPr>
          <w:p w14:paraId="1E843D7A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2372E89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5,300</w:t>
            </w:r>
          </w:p>
        </w:tc>
      </w:tr>
      <w:tr w:rsidR="00FA42BF" w:rsidRPr="002A007A" w14:paraId="4F050CF2" w14:textId="77777777" w:rsidTr="00AD2896">
        <w:tc>
          <w:tcPr>
            <w:tcW w:w="2174" w:type="dxa"/>
            <w:shd w:val="clear" w:color="auto" w:fill="auto"/>
            <w:vAlign w:val="bottom"/>
          </w:tcPr>
          <w:p w14:paraId="0940D2D6" w14:textId="77777777" w:rsidR="00572F40" w:rsidRPr="003D2DAE" w:rsidRDefault="00572F40" w:rsidP="00572F40">
            <w:pPr>
              <w:suppressAutoHyphens/>
              <w:spacing w:after="0" w:line="220" w:lineRule="exact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6" w:type="dxa"/>
            <w:shd w:val="clear" w:color="auto" w:fill="auto"/>
          </w:tcPr>
          <w:p w14:paraId="16E50DF2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6C54CB36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0C04CFB4" w14:textId="77777777" w:rsidR="00572F40" w:rsidRPr="003D2DAE" w:rsidRDefault="00572F40" w:rsidP="00722A29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A0F440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4CC6F625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12,634</w:t>
            </w:r>
          </w:p>
        </w:tc>
        <w:tc>
          <w:tcPr>
            <w:tcW w:w="236" w:type="dxa"/>
            <w:shd w:val="clear" w:color="auto" w:fill="auto"/>
          </w:tcPr>
          <w:p w14:paraId="07DDBA71" w14:textId="77777777" w:rsidR="00572F40" w:rsidRPr="003D2DAE" w:rsidRDefault="00572F40" w:rsidP="00572F40">
            <w:pPr>
              <w:tabs>
                <w:tab w:val="decimal" w:pos="0"/>
              </w:tabs>
              <w:suppressAutoHyphens/>
              <w:spacing w:after="0" w:line="22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0464216" w14:textId="77777777" w:rsidR="00572F40" w:rsidRPr="00335E04" w:rsidRDefault="00572F40" w:rsidP="00722A29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2623950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0D3D5415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270" w:type="dxa"/>
            <w:shd w:val="clear" w:color="auto" w:fill="auto"/>
          </w:tcPr>
          <w:p w14:paraId="04CF6EF2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4DFDEB2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  <w:tc>
          <w:tcPr>
            <w:tcW w:w="270" w:type="dxa"/>
            <w:shd w:val="clear" w:color="auto" w:fill="auto"/>
          </w:tcPr>
          <w:p w14:paraId="3B6F245D" w14:textId="77777777" w:rsidR="00572F40" w:rsidRPr="003D2DAE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D2E498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868C6" w14:textId="77777777" w:rsidR="00572F40" w:rsidRPr="003D2DAE" w:rsidRDefault="00572F40" w:rsidP="00572F40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F82755" w14:textId="77777777" w:rsidR="00572F40" w:rsidRPr="00335E04" w:rsidRDefault="00572F40" w:rsidP="00572F40">
            <w:pPr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9B295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1114F2A5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BAD68B9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9777AA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6BBB5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7EBC779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B505A0D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49B908C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12,287</w:t>
            </w:r>
          </w:p>
        </w:tc>
      </w:tr>
      <w:tr w:rsidR="00FA42BF" w:rsidRPr="002A007A" w14:paraId="1ACCCF94" w14:textId="77777777" w:rsidTr="00AD2896">
        <w:tc>
          <w:tcPr>
            <w:tcW w:w="2174" w:type="dxa"/>
            <w:shd w:val="clear" w:color="auto" w:fill="auto"/>
            <w:vAlign w:val="bottom"/>
          </w:tcPr>
          <w:p w14:paraId="0FCE81B3" w14:textId="4D04A11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526515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3FC7AD1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380099DD" w14:textId="77777777" w:rsidR="00572F40" w:rsidRPr="003D2DAE" w:rsidRDefault="00572F40" w:rsidP="00722A29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0A1B97C5" w14:textId="77777777" w:rsidR="00572F40" w:rsidRPr="003D2DAE" w:rsidRDefault="00572F40" w:rsidP="00572F40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5F9A03EE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295B779" w14:textId="77777777" w:rsidR="00572F40" w:rsidRPr="003D2DAE" w:rsidRDefault="00572F40" w:rsidP="00572F40">
            <w:pPr>
              <w:tabs>
                <w:tab w:val="decimal" w:pos="0"/>
                <w:tab w:val="decimal" w:pos="684"/>
              </w:tabs>
              <w:suppressAutoHyphens/>
              <w:spacing w:after="0" w:line="22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AC7A05" w14:textId="77777777" w:rsidR="00572F40" w:rsidRPr="00335E04" w:rsidRDefault="00572F40" w:rsidP="00572F40">
            <w:pPr>
              <w:tabs>
                <w:tab w:val="decimal" w:pos="585"/>
              </w:tabs>
              <w:suppressAutoHyphens/>
              <w:snapToGrid w:val="0"/>
              <w:spacing w:after="0" w:line="220" w:lineRule="exact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7D1DC38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  <w:vAlign w:val="bottom"/>
          </w:tcPr>
          <w:p w14:paraId="28FA3859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50664E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1718C1E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18FCD6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8A8C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0F760" w14:textId="77777777" w:rsidR="00572F40" w:rsidRPr="003D2DAE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EE01D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8E881E4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ACBDB00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99D5A4E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E2ADE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DF59E6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D887876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078231A5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8B74B34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72F40" w:rsidRPr="000749C0" w14:paraId="056CD492" w14:textId="77777777" w:rsidTr="00AD2896">
        <w:tc>
          <w:tcPr>
            <w:tcW w:w="2174" w:type="dxa"/>
            <w:shd w:val="clear" w:color="auto" w:fill="auto"/>
            <w:vAlign w:val="bottom"/>
          </w:tcPr>
          <w:p w14:paraId="3E441165" w14:textId="77777777" w:rsidR="00572F40" w:rsidRPr="003D2DAE" w:rsidRDefault="00572F40" w:rsidP="00572F40">
            <w:pPr>
              <w:suppressAutoHyphens/>
              <w:spacing w:after="0" w:line="22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45C251C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</w:tcPr>
          <w:p w14:paraId="6E087FB5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718291B" w14:textId="406DC068" w:rsidR="00572F40" w:rsidRPr="003D2DAE" w:rsidRDefault="00417D96" w:rsidP="00417D96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DCF71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23C0BB3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20,179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99B037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09EDD1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476</w:t>
            </w:r>
          </w:p>
        </w:tc>
        <w:tc>
          <w:tcPr>
            <w:tcW w:w="236" w:type="dxa"/>
            <w:vAlign w:val="bottom"/>
          </w:tcPr>
          <w:p w14:paraId="02F561D7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  <w:vAlign w:val="bottom"/>
          </w:tcPr>
          <w:p w14:paraId="1AB732B3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0BC59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FE6591A" w14:textId="77777777" w:rsidR="00572F40" w:rsidRPr="00335E04" w:rsidRDefault="00572F40" w:rsidP="00572F40">
            <w:pPr>
              <w:tabs>
                <w:tab w:val="decimal" w:pos="328"/>
              </w:tabs>
              <w:suppressAutoHyphens/>
              <w:snapToGrid w:val="0"/>
              <w:spacing w:after="0" w:line="2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20,048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5322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2FE0E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935C8" w14:textId="77777777" w:rsidR="00572F40" w:rsidRPr="003D2DAE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00F334" w14:textId="77777777" w:rsidR="00572F40" w:rsidRPr="00335E04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ED88D" w14:textId="77777777" w:rsidR="00572F40" w:rsidRPr="00335E04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20" w:lineRule="exact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54657B6" w14:textId="77777777" w:rsidR="00572F40" w:rsidRPr="00335E04" w:rsidRDefault="00572F40" w:rsidP="00572F40">
            <w:pPr>
              <w:tabs>
                <w:tab w:val="decimal" w:pos="258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445</w:t>
            </w:r>
          </w:p>
        </w:tc>
        <w:tc>
          <w:tcPr>
            <w:tcW w:w="270" w:type="dxa"/>
            <w:vAlign w:val="bottom"/>
          </w:tcPr>
          <w:p w14:paraId="069FCDB1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2BA58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(9,568)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3A0E7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DD09D15" w14:textId="77777777" w:rsidR="00572F40" w:rsidRPr="00335E04" w:rsidRDefault="00572F40" w:rsidP="00572F40">
            <w:pPr>
              <w:tabs>
                <w:tab w:val="decimal" w:pos="529"/>
              </w:tabs>
              <w:suppressAutoHyphens/>
              <w:snapToGrid w:val="0"/>
              <w:spacing w:after="0" w:line="220" w:lineRule="exact"/>
              <w:ind w:left="-13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70" w:type="dxa"/>
            <w:vAlign w:val="bottom"/>
          </w:tcPr>
          <w:p w14:paraId="1726D61E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7F10C2C" w14:textId="77777777" w:rsidR="00572F40" w:rsidRPr="00335E04" w:rsidRDefault="00572F40" w:rsidP="00572F40">
            <w:pPr>
              <w:tabs>
                <w:tab w:val="decimal" w:pos="614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10,324</w:t>
            </w:r>
          </w:p>
        </w:tc>
      </w:tr>
      <w:tr w:rsidR="00572F40" w:rsidRPr="002A007A" w14:paraId="41BD0209" w14:textId="77777777" w:rsidTr="00AD2896">
        <w:tc>
          <w:tcPr>
            <w:tcW w:w="2174" w:type="dxa"/>
            <w:shd w:val="clear" w:color="auto" w:fill="auto"/>
            <w:vAlign w:val="bottom"/>
          </w:tcPr>
          <w:p w14:paraId="3B239DAF" w14:textId="77777777" w:rsidR="00572F40" w:rsidRPr="003D2DAE" w:rsidRDefault="00572F40" w:rsidP="00572F40">
            <w:pPr>
              <w:suppressAutoHyphens/>
              <w:spacing w:after="0" w:line="22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6" w:type="dxa"/>
            <w:shd w:val="clear" w:color="auto" w:fill="auto"/>
          </w:tcPr>
          <w:p w14:paraId="606528B3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23D74AF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1563F42C" w14:textId="77777777" w:rsidR="00572F40" w:rsidRPr="003D2DAE" w:rsidRDefault="00572F40" w:rsidP="00722A29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9AFAED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72991FC0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9,002</w:t>
            </w:r>
          </w:p>
        </w:tc>
        <w:tc>
          <w:tcPr>
            <w:tcW w:w="236" w:type="dxa"/>
            <w:shd w:val="clear" w:color="auto" w:fill="auto"/>
          </w:tcPr>
          <w:p w14:paraId="7763F7CA" w14:textId="77777777" w:rsidR="00572F40" w:rsidRPr="003D2DAE" w:rsidRDefault="00572F40" w:rsidP="00572F40">
            <w:pPr>
              <w:tabs>
                <w:tab w:val="decimal" w:pos="0"/>
              </w:tabs>
              <w:suppressAutoHyphens/>
              <w:spacing w:after="0" w:line="22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1260814" w14:textId="77777777" w:rsidR="00572F40" w:rsidRPr="00335E04" w:rsidRDefault="00572F40" w:rsidP="000F0B0B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B10BF4F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0C87FD96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58182CB2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2779443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8,752</w:t>
            </w:r>
          </w:p>
        </w:tc>
        <w:tc>
          <w:tcPr>
            <w:tcW w:w="270" w:type="dxa"/>
            <w:shd w:val="clear" w:color="auto" w:fill="auto"/>
          </w:tcPr>
          <w:p w14:paraId="307FA1E3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B72493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(2,821)</w:t>
            </w:r>
          </w:p>
        </w:tc>
        <w:tc>
          <w:tcPr>
            <w:tcW w:w="270" w:type="dxa"/>
            <w:shd w:val="clear" w:color="auto" w:fill="auto"/>
          </w:tcPr>
          <w:p w14:paraId="5A70D02D" w14:textId="77777777" w:rsidR="00572F40" w:rsidRPr="003D2DAE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4EF2378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70" w:type="dxa"/>
            <w:shd w:val="clear" w:color="auto" w:fill="auto"/>
          </w:tcPr>
          <w:p w14:paraId="55307342" w14:textId="77777777" w:rsidR="00572F40" w:rsidRPr="00335E04" w:rsidRDefault="00572F40" w:rsidP="00572F40">
            <w:pPr>
              <w:tabs>
                <w:tab w:val="decimal" w:pos="740"/>
              </w:tabs>
              <w:suppressAutoHyphens/>
              <w:snapToGrid w:val="0"/>
              <w:spacing w:after="0" w:line="22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3EC27B73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70" w:type="dxa"/>
          </w:tcPr>
          <w:p w14:paraId="4606C7C3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D2A6DA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(3,051)</w:t>
            </w:r>
          </w:p>
        </w:tc>
        <w:tc>
          <w:tcPr>
            <w:tcW w:w="270" w:type="dxa"/>
            <w:shd w:val="clear" w:color="auto" w:fill="auto"/>
          </w:tcPr>
          <w:p w14:paraId="2FBCF256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</w:tcPr>
          <w:p w14:paraId="7EA9AB33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E19BB30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4C2EFD6C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5,701</w:t>
            </w:r>
          </w:p>
        </w:tc>
      </w:tr>
      <w:tr w:rsidR="00572F40" w:rsidRPr="002A007A" w14:paraId="2205E10F" w14:textId="77777777" w:rsidTr="00AD2896">
        <w:tc>
          <w:tcPr>
            <w:tcW w:w="2174" w:type="dxa"/>
            <w:shd w:val="clear" w:color="auto" w:fill="auto"/>
            <w:vAlign w:val="bottom"/>
          </w:tcPr>
          <w:p w14:paraId="0B03D908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6" w:type="dxa"/>
            <w:shd w:val="clear" w:color="auto" w:fill="auto"/>
          </w:tcPr>
          <w:p w14:paraId="2DA9BF81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6424892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68AEC6CE" w14:textId="071B9840" w:rsidR="00572F40" w:rsidRPr="003D2DAE" w:rsidRDefault="00417D96" w:rsidP="00417D96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0DAFAB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6C18FCF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19,205</w:t>
            </w:r>
          </w:p>
        </w:tc>
        <w:tc>
          <w:tcPr>
            <w:tcW w:w="236" w:type="dxa"/>
            <w:shd w:val="clear" w:color="auto" w:fill="auto"/>
          </w:tcPr>
          <w:p w14:paraId="15AEC697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D053D62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481</w:t>
            </w:r>
          </w:p>
        </w:tc>
        <w:tc>
          <w:tcPr>
            <w:tcW w:w="236" w:type="dxa"/>
          </w:tcPr>
          <w:p w14:paraId="7D10D115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093215D5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(797)</w:t>
            </w:r>
          </w:p>
        </w:tc>
        <w:tc>
          <w:tcPr>
            <w:tcW w:w="270" w:type="dxa"/>
            <w:shd w:val="clear" w:color="auto" w:fill="auto"/>
          </w:tcPr>
          <w:p w14:paraId="617C41F3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76FB029B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18,889</w:t>
            </w:r>
          </w:p>
        </w:tc>
        <w:tc>
          <w:tcPr>
            <w:tcW w:w="270" w:type="dxa"/>
            <w:shd w:val="clear" w:color="auto" w:fill="auto"/>
          </w:tcPr>
          <w:p w14:paraId="169FF3C4" w14:textId="77777777" w:rsidR="00572F40" w:rsidRPr="003D2DAE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15758A2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(14,363)</w:t>
            </w:r>
          </w:p>
        </w:tc>
        <w:tc>
          <w:tcPr>
            <w:tcW w:w="270" w:type="dxa"/>
            <w:shd w:val="clear" w:color="auto" w:fill="auto"/>
          </w:tcPr>
          <w:p w14:paraId="5EEFFBB1" w14:textId="77777777" w:rsidR="00572F40" w:rsidRPr="003D2DAE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797A206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(1,943)</w:t>
            </w:r>
          </w:p>
        </w:tc>
        <w:tc>
          <w:tcPr>
            <w:tcW w:w="270" w:type="dxa"/>
            <w:shd w:val="clear" w:color="auto" w:fill="auto"/>
          </w:tcPr>
          <w:p w14:paraId="4F2F8929" w14:textId="77777777" w:rsidR="00572F40" w:rsidRPr="00335E04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2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DADC096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741</w:t>
            </w:r>
          </w:p>
        </w:tc>
        <w:tc>
          <w:tcPr>
            <w:tcW w:w="270" w:type="dxa"/>
          </w:tcPr>
          <w:p w14:paraId="3DC21A67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7BA813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(15,565)</w:t>
            </w:r>
          </w:p>
        </w:tc>
        <w:tc>
          <w:tcPr>
            <w:tcW w:w="270" w:type="dxa"/>
            <w:shd w:val="clear" w:color="auto" w:fill="auto"/>
          </w:tcPr>
          <w:p w14:paraId="54EBC5C1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740E69AE" w14:textId="77777777" w:rsidR="00572F40" w:rsidRPr="00335E04" w:rsidRDefault="00572F40" w:rsidP="00572F40">
            <w:pPr>
              <w:tabs>
                <w:tab w:val="decimal" w:pos="664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(204)</w:t>
            </w:r>
          </w:p>
        </w:tc>
        <w:tc>
          <w:tcPr>
            <w:tcW w:w="270" w:type="dxa"/>
          </w:tcPr>
          <w:p w14:paraId="67F93FFB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60185F1E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3,120</w:t>
            </w:r>
          </w:p>
        </w:tc>
      </w:tr>
      <w:tr w:rsidR="00572F40" w:rsidRPr="002A007A" w14:paraId="4C17FD62" w14:textId="77777777" w:rsidTr="00AD2896">
        <w:tc>
          <w:tcPr>
            <w:tcW w:w="2174" w:type="dxa"/>
            <w:shd w:val="clear" w:color="auto" w:fill="auto"/>
            <w:vAlign w:val="bottom"/>
          </w:tcPr>
          <w:p w14:paraId="5697CA26" w14:textId="77777777" w:rsidR="00572F40" w:rsidRPr="003D2DAE" w:rsidRDefault="00572F40" w:rsidP="00572F40">
            <w:pPr>
              <w:suppressAutoHyphens/>
              <w:spacing w:after="0" w:line="22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6" w:type="dxa"/>
            <w:shd w:val="clear" w:color="auto" w:fill="auto"/>
          </w:tcPr>
          <w:p w14:paraId="1832FB82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76E76CA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27417A33" w14:textId="1F814FD4" w:rsidR="00572F40" w:rsidRPr="003D2DAE" w:rsidRDefault="00417D96" w:rsidP="00417D96">
            <w:pPr>
              <w:tabs>
                <w:tab w:val="decimal" w:pos="583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F9BD7D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28E7186A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0503B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532CA57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382</w:t>
            </w:r>
          </w:p>
        </w:tc>
        <w:tc>
          <w:tcPr>
            <w:tcW w:w="236" w:type="dxa"/>
          </w:tcPr>
          <w:p w14:paraId="18893C75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63E1079A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D9A80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184D0E7F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5F31EA7D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FD9AC6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54275DD8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547FEFD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14:paraId="360DE962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BF144A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0" w:type="dxa"/>
          </w:tcPr>
          <w:p w14:paraId="137A43DC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48A14C1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504B150B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B73142B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8D9B945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13A56B74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516</w:t>
            </w:r>
          </w:p>
        </w:tc>
      </w:tr>
      <w:tr w:rsidR="00572F40" w:rsidRPr="002A007A" w14:paraId="13AF44B8" w14:textId="77777777" w:rsidTr="00AD2896">
        <w:tc>
          <w:tcPr>
            <w:tcW w:w="2174" w:type="dxa"/>
            <w:shd w:val="clear" w:color="auto" w:fill="auto"/>
            <w:vAlign w:val="bottom"/>
          </w:tcPr>
          <w:p w14:paraId="4F6073F0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6" w:type="dxa"/>
            <w:shd w:val="clear" w:color="auto" w:fill="auto"/>
          </w:tcPr>
          <w:p w14:paraId="424CA823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DB1A6A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</w:tcPr>
          <w:p w14:paraId="1D9103DD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F4E0754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</w:tcPr>
          <w:p w14:paraId="4F7C1DB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8E085E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EE3F223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19CD0973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69F0475C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EE724F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3A40B06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747EC92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D4BA5E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A299644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76A3BE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747F5F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2474711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</w:tcPr>
          <w:p w14:paraId="537E0BB3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93B888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F1AFF77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39C74BB4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2DAFF934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</w:tcPr>
          <w:p w14:paraId="52F81E4D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A42BF" w:rsidRPr="002A007A" w14:paraId="2D2614E2" w14:textId="77777777" w:rsidTr="00AD2896">
        <w:tc>
          <w:tcPr>
            <w:tcW w:w="2174" w:type="dxa"/>
            <w:shd w:val="clear" w:color="auto" w:fill="auto"/>
            <w:vAlign w:val="bottom"/>
          </w:tcPr>
          <w:p w14:paraId="45EC0B07" w14:textId="77777777" w:rsidR="00572F40" w:rsidRPr="003D2DAE" w:rsidRDefault="00572F40" w:rsidP="00572F40">
            <w:pPr>
              <w:suppressAutoHyphens/>
              <w:spacing w:after="0" w:line="22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6" w:type="dxa"/>
            <w:shd w:val="clear" w:color="auto" w:fill="auto"/>
          </w:tcPr>
          <w:p w14:paraId="0B6FF0A0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6EDED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8690C6C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0E44EF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B77330D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E7CB2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632A5FD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581</w:t>
            </w:r>
          </w:p>
        </w:tc>
        <w:tc>
          <w:tcPr>
            <w:tcW w:w="236" w:type="dxa"/>
          </w:tcPr>
          <w:p w14:paraId="30168EE9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6C755CBB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6D7354D6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C8A8CF3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1,110</w:t>
            </w:r>
          </w:p>
        </w:tc>
        <w:tc>
          <w:tcPr>
            <w:tcW w:w="270" w:type="dxa"/>
            <w:shd w:val="clear" w:color="auto" w:fill="auto"/>
          </w:tcPr>
          <w:p w14:paraId="6A4E462D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7E72EF2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00EAC1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3ADD15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(480)</w:t>
            </w:r>
          </w:p>
        </w:tc>
        <w:tc>
          <w:tcPr>
            <w:tcW w:w="270" w:type="dxa"/>
            <w:shd w:val="clear" w:color="auto" w:fill="auto"/>
          </w:tcPr>
          <w:p w14:paraId="664048D7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37549E" w14:textId="77777777" w:rsidR="00572F40" w:rsidRPr="00335E04" w:rsidRDefault="00572F40" w:rsidP="00572F40">
            <w:pPr>
              <w:tabs>
                <w:tab w:val="decimal" w:pos="524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70" w:type="dxa"/>
          </w:tcPr>
          <w:p w14:paraId="24B61C8C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1F6F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(475)</w:t>
            </w:r>
          </w:p>
        </w:tc>
        <w:tc>
          <w:tcPr>
            <w:tcW w:w="270" w:type="dxa"/>
            <w:shd w:val="clear" w:color="auto" w:fill="auto"/>
          </w:tcPr>
          <w:p w14:paraId="241BF583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FA67AA1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0BB5CBD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EE187DD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635</w:t>
            </w:r>
          </w:p>
        </w:tc>
      </w:tr>
      <w:tr w:rsidR="00FA42BF" w:rsidRPr="002A007A" w14:paraId="427948D5" w14:textId="77777777" w:rsidTr="00AD2896">
        <w:tc>
          <w:tcPr>
            <w:tcW w:w="2174" w:type="dxa"/>
            <w:shd w:val="clear" w:color="auto" w:fill="auto"/>
            <w:vAlign w:val="bottom"/>
          </w:tcPr>
          <w:p w14:paraId="28FBF5A6" w14:textId="77777777" w:rsidR="00572F40" w:rsidRPr="003D2DAE" w:rsidRDefault="00572F40" w:rsidP="00572F40">
            <w:pPr>
              <w:suppressAutoHyphens/>
              <w:spacing w:after="0" w:line="22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6" w:type="dxa"/>
            <w:shd w:val="clear" w:color="auto" w:fill="auto"/>
          </w:tcPr>
          <w:p w14:paraId="650BA916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28B4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E861E46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444A74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8E93AFB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865CE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B679A2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186527FA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7BBB596A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22F2B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AB8619C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1,113</w:t>
            </w:r>
          </w:p>
        </w:tc>
        <w:tc>
          <w:tcPr>
            <w:tcW w:w="270" w:type="dxa"/>
            <w:shd w:val="clear" w:color="auto" w:fill="auto"/>
          </w:tcPr>
          <w:p w14:paraId="2E85611C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DEB34EE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A6C6C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FE3C88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0A650A52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49A841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1C8B5DB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5702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(741)</w:t>
            </w:r>
          </w:p>
        </w:tc>
        <w:tc>
          <w:tcPr>
            <w:tcW w:w="270" w:type="dxa"/>
            <w:shd w:val="clear" w:color="auto" w:fill="auto"/>
          </w:tcPr>
          <w:p w14:paraId="41DC1043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3268A57E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3A1B3BA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D78E86C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FA42BF" w:rsidRPr="002A007A" w14:paraId="4C423457" w14:textId="77777777" w:rsidTr="00AD2896">
        <w:tc>
          <w:tcPr>
            <w:tcW w:w="2174" w:type="dxa"/>
            <w:shd w:val="clear" w:color="auto" w:fill="auto"/>
            <w:vAlign w:val="bottom"/>
          </w:tcPr>
          <w:p w14:paraId="41EBE5CD" w14:textId="77777777" w:rsidR="00572F40" w:rsidRPr="003D2DAE" w:rsidRDefault="00572F40" w:rsidP="00572F40">
            <w:pPr>
              <w:suppressAutoHyphens/>
              <w:spacing w:after="0" w:line="22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6" w:type="dxa"/>
            <w:shd w:val="clear" w:color="auto" w:fill="auto"/>
          </w:tcPr>
          <w:p w14:paraId="11DBBBD2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132AB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FC1999F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2F37E3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B7FD21D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C636D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6F0B9D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91</w:t>
            </w:r>
          </w:p>
        </w:tc>
        <w:tc>
          <w:tcPr>
            <w:tcW w:w="236" w:type="dxa"/>
          </w:tcPr>
          <w:p w14:paraId="481D56A8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289255F5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85333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19C9209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0E9B3A31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41411E2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F121F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7156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51AC66E8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F4BA5B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09E1A5D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62B71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(307)</w:t>
            </w:r>
          </w:p>
        </w:tc>
        <w:tc>
          <w:tcPr>
            <w:tcW w:w="270" w:type="dxa"/>
            <w:shd w:val="clear" w:color="auto" w:fill="auto"/>
          </w:tcPr>
          <w:p w14:paraId="169D56BC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2D15251E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1F3DB9EE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E12A49F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376</w:t>
            </w:r>
          </w:p>
        </w:tc>
      </w:tr>
      <w:tr w:rsidR="00FA42BF" w:rsidRPr="002A007A" w14:paraId="38614A97" w14:textId="77777777" w:rsidTr="00AD2896">
        <w:tc>
          <w:tcPr>
            <w:tcW w:w="2174" w:type="dxa"/>
            <w:shd w:val="clear" w:color="auto" w:fill="auto"/>
            <w:vAlign w:val="bottom"/>
          </w:tcPr>
          <w:p w14:paraId="22DEB983" w14:textId="77777777" w:rsidR="00572F40" w:rsidRPr="003D2DAE" w:rsidRDefault="00572F40" w:rsidP="00572F40">
            <w:pPr>
              <w:suppressAutoHyphens/>
              <w:spacing w:after="0" w:line="22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6" w:type="dxa"/>
            <w:shd w:val="clear" w:color="auto" w:fill="auto"/>
          </w:tcPr>
          <w:p w14:paraId="557F8A24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E35FB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DBEB1C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D78623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741B4F3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785A7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5F140F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45916CB9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7704D6E9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B5A375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64C67E4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C3A6BFE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84DEB21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423492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787E0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0B54771E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6A6C1A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7C1EFC0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17451C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35C30B07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168AECCE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AAB4578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794F3FF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FA42BF" w:rsidRPr="002A007A" w14:paraId="2DB8BAFC" w14:textId="77777777" w:rsidTr="00AD2896">
        <w:tc>
          <w:tcPr>
            <w:tcW w:w="2174" w:type="dxa"/>
            <w:shd w:val="clear" w:color="auto" w:fill="auto"/>
            <w:vAlign w:val="bottom"/>
          </w:tcPr>
          <w:p w14:paraId="07774B3D" w14:textId="77777777" w:rsidR="00572F40" w:rsidRPr="003D2DAE" w:rsidRDefault="00572F40" w:rsidP="00572F40">
            <w:pPr>
              <w:suppressAutoHyphens/>
              <w:spacing w:after="0" w:line="22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6" w:type="dxa"/>
            <w:shd w:val="clear" w:color="auto" w:fill="auto"/>
          </w:tcPr>
          <w:p w14:paraId="068E2879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35E1C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2E1BD4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EE950B" w14:textId="77777777" w:rsidR="00572F40" w:rsidRPr="003D2DAE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CD898BE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89161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9E26B5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783FB9E1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</w:tcPr>
          <w:p w14:paraId="3FCADB8F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5C94D" w14:textId="77777777" w:rsidR="00572F40" w:rsidRPr="00335E04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A186C55" w14:textId="77777777" w:rsidR="00572F40" w:rsidRPr="00335E04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2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70" w:type="dxa"/>
            <w:shd w:val="clear" w:color="auto" w:fill="auto"/>
          </w:tcPr>
          <w:p w14:paraId="2600DF28" w14:textId="77777777" w:rsidR="00572F40" w:rsidRPr="003D2DAE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A7DD90D" w14:textId="77777777" w:rsidR="00572F40" w:rsidRPr="003D2DAE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C8132" w14:textId="77777777" w:rsidR="00572F40" w:rsidRPr="003D2DAE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51ADB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3B14062C" w14:textId="77777777" w:rsidR="00572F40" w:rsidRPr="00335E04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3D8BD2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629B5DA" w14:textId="77777777" w:rsidR="00572F40" w:rsidRPr="00335E04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25FBC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70" w:type="dxa"/>
            <w:shd w:val="clear" w:color="auto" w:fill="auto"/>
          </w:tcPr>
          <w:p w14:paraId="5C8F8CBB" w14:textId="77777777" w:rsidR="00572F40" w:rsidRPr="00335E04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A16CF2F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816EB1C" w14:textId="77777777" w:rsidR="00572F40" w:rsidRPr="00335E04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2464B05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FA42BF" w:rsidRPr="002A007A" w14:paraId="72F06F1C" w14:textId="77777777" w:rsidTr="00AD2896">
        <w:tc>
          <w:tcPr>
            <w:tcW w:w="2174" w:type="dxa"/>
            <w:shd w:val="clear" w:color="auto" w:fill="auto"/>
            <w:vAlign w:val="bottom"/>
          </w:tcPr>
          <w:p w14:paraId="22EA29EB" w14:textId="77777777" w:rsidR="00572F40" w:rsidRPr="00134F35" w:rsidRDefault="00572F40" w:rsidP="00572F40">
            <w:pPr>
              <w:suppressAutoHyphens/>
              <w:spacing w:after="0" w:line="22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34F35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</w:tcPr>
          <w:p w14:paraId="0C56E415" w14:textId="77777777" w:rsidR="00572F40" w:rsidRPr="003D2DAE" w:rsidRDefault="00572F40" w:rsidP="00722A29">
            <w:pPr>
              <w:tabs>
                <w:tab w:val="decimal" w:pos="344"/>
              </w:tabs>
              <w:suppressAutoHyphens/>
              <w:snapToGrid w:val="0"/>
              <w:spacing w:after="0" w:line="22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78A695" w14:textId="77777777" w:rsidR="00572F40" w:rsidRPr="003D2DAE" w:rsidRDefault="00572F40" w:rsidP="00572F40">
            <w:pPr>
              <w:tabs>
                <w:tab w:val="decimal" w:pos="0"/>
              </w:tabs>
              <w:suppressAutoHyphens/>
              <w:snapToGrid w:val="0"/>
              <w:spacing w:after="0" w:line="22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9BA1BB" w14:textId="77777777" w:rsidR="00572F40" w:rsidRPr="003C6D68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9869A9" w14:textId="77777777" w:rsidR="00572F40" w:rsidRPr="003C6D68" w:rsidRDefault="00572F40" w:rsidP="00572F40">
            <w:pPr>
              <w:tabs>
                <w:tab w:val="decimal" w:pos="590"/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E1A535B" w14:textId="77777777" w:rsidR="00572F40" w:rsidRPr="003C6D68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CB788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99E58" w14:textId="77777777" w:rsidR="00572F40" w:rsidRPr="00335E04" w:rsidRDefault="00572F40" w:rsidP="00722A29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DC69D1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3D43437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2EE41226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99127E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7720B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88EFD05" w14:textId="77777777" w:rsidR="00572F40" w:rsidRPr="003C6D68" w:rsidRDefault="00572F40" w:rsidP="00572F40">
            <w:pPr>
              <w:suppressAutoHyphens/>
              <w:snapToGrid w:val="0"/>
              <w:spacing w:after="0" w:line="220" w:lineRule="exact"/>
              <w:ind w:right="-108" w:firstLine="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D674E" w14:textId="77777777" w:rsidR="00572F40" w:rsidRPr="003D2DAE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C107E7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75930C4" w14:textId="77777777" w:rsidR="00572F40" w:rsidRPr="00335E04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2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B08ED0" w14:textId="77777777" w:rsidR="00572F40" w:rsidRPr="00335E04" w:rsidRDefault="00572F40" w:rsidP="00572F40">
            <w:pPr>
              <w:tabs>
                <w:tab w:val="decimal" w:pos="429"/>
              </w:tabs>
              <w:suppressAutoHyphens/>
              <w:snapToGrid w:val="0"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763C9EE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69FC8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726C79D8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468B4A88" w14:textId="77777777" w:rsidR="00572F40" w:rsidRPr="00335E04" w:rsidRDefault="00572F40" w:rsidP="00572F40">
            <w:pPr>
              <w:tabs>
                <w:tab w:val="decimal" w:pos="519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8B70F02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bottom"/>
          </w:tcPr>
          <w:p w14:paraId="51C7A421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BF1516" w:rsidRPr="002A007A" w14:paraId="1CD6EF14" w14:textId="77777777" w:rsidTr="00AD2896">
        <w:tc>
          <w:tcPr>
            <w:tcW w:w="2174" w:type="dxa"/>
            <w:shd w:val="clear" w:color="auto" w:fill="auto"/>
            <w:vAlign w:val="bottom"/>
          </w:tcPr>
          <w:p w14:paraId="0CE37F4F" w14:textId="77777777" w:rsidR="00572F40" w:rsidRPr="003D2DAE" w:rsidRDefault="00572F40" w:rsidP="00572F40">
            <w:pPr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97B02D" w14:textId="77777777" w:rsidR="00572F40" w:rsidRPr="003D2DAE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E63D8" w14:textId="77777777" w:rsidR="00572F40" w:rsidRPr="003D2DAE" w:rsidRDefault="00572F40" w:rsidP="00572F40">
            <w:pPr>
              <w:tabs>
                <w:tab w:val="decimal" w:pos="0"/>
              </w:tabs>
              <w:suppressAutoHyphens/>
              <w:snapToGrid w:val="0"/>
              <w:spacing w:after="0" w:line="22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5949D6" w14:textId="77777777" w:rsidR="00572F40" w:rsidRPr="003C6D68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4,365</w:t>
            </w:r>
          </w:p>
        </w:tc>
        <w:tc>
          <w:tcPr>
            <w:tcW w:w="238" w:type="dxa"/>
            <w:shd w:val="clear" w:color="auto" w:fill="auto"/>
          </w:tcPr>
          <w:p w14:paraId="7A724DA9" w14:textId="77777777" w:rsidR="00572F40" w:rsidRPr="003C6D68" w:rsidRDefault="00572F40" w:rsidP="00572F40">
            <w:pPr>
              <w:tabs>
                <w:tab w:val="decimal" w:pos="590"/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1A5212" w14:textId="77777777" w:rsidR="00572F40" w:rsidRPr="003C6D68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71,901</w:t>
            </w:r>
          </w:p>
        </w:tc>
        <w:tc>
          <w:tcPr>
            <w:tcW w:w="236" w:type="dxa"/>
            <w:shd w:val="clear" w:color="auto" w:fill="auto"/>
          </w:tcPr>
          <w:p w14:paraId="22CB31D1" w14:textId="77777777" w:rsidR="00572F40" w:rsidRPr="003D2DAE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42D805" w14:textId="77777777" w:rsidR="00572F40" w:rsidRPr="00335E04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3,085</w:t>
            </w:r>
          </w:p>
        </w:tc>
        <w:tc>
          <w:tcPr>
            <w:tcW w:w="236" w:type="dxa"/>
          </w:tcPr>
          <w:p w14:paraId="67662163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41BD08B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(2,998)</w:t>
            </w:r>
          </w:p>
        </w:tc>
        <w:tc>
          <w:tcPr>
            <w:tcW w:w="270" w:type="dxa"/>
            <w:shd w:val="clear" w:color="auto" w:fill="auto"/>
          </w:tcPr>
          <w:p w14:paraId="4A1C4ED2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089E77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3FC58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E48FE4" w14:textId="77777777" w:rsidR="00572F40" w:rsidRPr="003C6D68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C6D6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(26,473)</w:t>
            </w:r>
          </w:p>
        </w:tc>
        <w:tc>
          <w:tcPr>
            <w:tcW w:w="270" w:type="dxa"/>
            <w:shd w:val="clear" w:color="auto" w:fill="auto"/>
          </w:tcPr>
          <w:p w14:paraId="3670E217" w14:textId="77777777" w:rsidR="00572F40" w:rsidRPr="003C6D68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2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9E520A" w14:textId="77777777" w:rsidR="00572F40" w:rsidRPr="00335E04" w:rsidRDefault="00572F40" w:rsidP="00572F40">
            <w:pPr>
              <w:tabs>
                <w:tab w:val="decimal" w:pos="218"/>
              </w:tabs>
              <w:suppressAutoHyphens/>
              <w:snapToGrid w:val="0"/>
              <w:spacing w:after="0" w:line="220" w:lineRule="exact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(6,008)</w:t>
            </w:r>
          </w:p>
        </w:tc>
        <w:tc>
          <w:tcPr>
            <w:tcW w:w="270" w:type="dxa"/>
            <w:shd w:val="clear" w:color="auto" w:fill="auto"/>
          </w:tcPr>
          <w:p w14:paraId="0BBE20A1" w14:textId="77777777" w:rsidR="00572F40" w:rsidRPr="00335E04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2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F66F8C" w14:textId="77777777" w:rsidR="00572F40" w:rsidRPr="00335E04" w:rsidRDefault="00572F40" w:rsidP="00572F40">
            <w:pPr>
              <w:tabs>
                <w:tab w:val="decimal" w:pos="339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1,289</w:t>
            </w:r>
          </w:p>
        </w:tc>
        <w:tc>
          <w:tcPr>
            <w:tcW w:w="270" w:type="dxa"/>
          </w:tcPr>
          <w:p w14:paraId="64220408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20" w:lineRule="exact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018D43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(31,192)</w:t>
            </w:r>
          </w:p>
        </w:tc>
        <w:tc>
          <w:tcPr>
            <w:tcW w:w="270" w:type="dxa"/>
            <w:shd w:val="clear" w:color="auto" w:fill="auto"/>
          </w:tcPr>
          <w:p w14:paraId="3E94FB76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747FB994" w14:textId="77777777" w:rsidR="00572F40" w:rsidRPr="00335E04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70" w:type="dxa"/>
          </w:tcPr>
          <w:p w14:paraId="62FF4931" w14:textId="77777777" w:rsidR="00572F40" w:rsidRPr="00335E04" w:rsidRDefault="00572F40" w:rsidP="00572F40">
            <w:pPr>
              <w:tabs>
                <w:tab w:val="decimal" w:pos="684"/>
              </w:tabs>
              <w:suppressAutoHyphens/>
              <w:spacing w:after="0" w:line="22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76A7C253" w14:textId="77777777" w:rsidR="00572F40" w:rsidRPr="00335E04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2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335E0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40,309</w:t>
            </w:r>
          </w:p>
        </w:tc>
      </w:tr>
    </w:tbl>
    <w:p w14:paraId="0F1D24F6" w14:textId="77777777" w:rsidR="00B223CE" w:rsidRDefault="00B223CE" w:rsidP="000F0B0B">
      <w:pPr>
        <w:tabs>
          <w:tab w:val="left" w:pos="198"/>
        </w:tabs>
        <w:suppressAutoHyphens/>
        <w:spacing w:after="0" w:line="290" w:lineRule="exact"/>
        <w:ind w:left="-90" w:right="141" w:hanging="180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7C9E8EBB" w14:textId="446FC674" w:rsidR="00572F40" w:rsidRPr="007A5235" w:rsidRDefault="00572F40" w:rsidP="000F0B0B">
      <w:pPr>
        <w:tabs>
          <w:tab w:val="left" w:pos="198"/>
        </w:tabs>
        <w:suppressAutoHyphens/>
        <w:spacing w:after="0" w:line="290" w:lineRule="exact"/>
        <w:ind w:left="-90" w:right="141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ธนาคารและบริษัทย่อยตีราคาเพิ่มในปี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p w14:paraId="1F828956" w14:textId="77777777" w:rsidR="004D566E" w:rsidRPr="00B223CE" w:rsidRDefault="004D566E" w:rsidP="004D566E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DDB738B" w14:textId="6898E907" w:rsidR="004D566E" w:rsidRDefault="004D566E" w:rsidP="00A0455D">
      <w:pPr>
        <w:suppressAutoHyphens/>
        <w:spacing w:after="0" w:line="240" w:lineRule="auto"/>
        <w:ind w:right="-316" w:hanging="1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AA48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572F40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="00572F40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 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</w:t>
      </w:r>
      <w:r w:rsidR="00572F40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4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766560">
        <w:rPr>
          <w:rFonts w:asciiTheme="majorBidi" w:eastAsia="Times New Roman" w:hAnsiTheme="majorBidi" w:cstheme="majorBidi"/>
          <w:sz w:val="30"/>
          <w:szCs w:val="30"/>
          <w:lang w:eastAsia="zh-CN"/>
        </w:rPr>
        <w:t>19,858</w:t>
      </w:r>
      <w:r w:rsidR="00DB72E6" w:rsidRPr="00C42696">
        <w:rPr>
          <w:rFonts w:ascii="Times New Roman" w:eastAsia="Times New Roman" w:hAnsi="Times New Roman" w:cs="Times New Roman"/>
          <w:szCs w:val="22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572F40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572F40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572F40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</w:t>
      </w:r>
      <w:r w:rsidR="00572F40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718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79D83E18" w14:textId="4803AA0B" w:rsidR="001E45F2" w:rsidRPr="00572F40" w:rsidRDefault="001E45F2" w:rsidP="00572F40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"/>
          <w:szCs w:val="2"/>
          <w:lang w:eastAsia="zh-CN"/>
        </w:rPr>
      </w:pPr>
    </w:p>
    <w:p w14:paraId="1920C70E" w14:textId="77777777" w:rsidR="00572F40" w:rsidRDefault="00572F40">
      <w:r>
        <w:br w:type="page"/>
      </w:r>
    </w:p>
    <w:tbl>
      <w:tblPr>
        <w:tblW w:w="14010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2799"/>
        <w:gridCol w:w="1053"/>
        <w:gridCol w:w="237"/>
        <w:gridCol w:w="897"/>
        <w:gridCol w:w="270"/>
        <w:gridCol w:w="936"/>
        <w:gridCol w:w="270"/>
        <w:gridCol w:w="891"/>
        <w:gridCol w:w="236"/>
        <w:gridCol w:w="961"/>
        <w:gridCol w:w="283"/>
        <w:gridCol w:w="833"/>
        <w:gridCol w:w="283"/>
        <w:gridCol w:w="815"/>
        <w:gridCol w:w="236"/>
        <w:gridCol w:w="754"/>
        <w:gridCol w:w="273"/>
        <w:gridCol w:w="789"/>
        <w:gridCol w:w="270"/>
        <w:gridCol w:w="924"/>
      </w:tblGrid>
      <w:tr w:rsidR="00BC513B" w:rsidRPr="003D2DAE" w14:paraId="043351B3" w14:textId="77777777" w:rsidTr="005C5D78">
        <w:tc>
          <w:tcPr>
            <w:tcW w:w="2799" w:type="dxa"/>
            <w:shd w:val="clear" w:color="auto" w:fill="auto"/>
            <w:vAlign w:val="bottom"/>
          </w:tcPr>
          <w:p w14:paraId="3EE222D6" w14:textId="18820D65" w:rsidR="00BC513B" w:rsidRPr="003D2DAE" w:rsidRDefault="00BC513B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11" w:type="dxa"/>
            <w:gridSpan w:val="19"/>
            <w:shd w:val="clear" w:color="auto" w:fill="auto"/>
            <w:vAlign w:val="bottom"/>
          </w:tcPr>
          <w:p w14:paraId="4EC55AA5" w14:textId="5D0AF99C" w:rsidR="00BC513B" w:rsidRPr="00BC513B" w:rsidRDefault="00BC513B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BC513B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BC513B" w:rsidRPr="003D2DAE" w14:paraId="45E4063B" w14:textId="77777777" w:rsidTr="005C5D78">
        <w:tc>
          <w:tcPr>
            <w:tcW w:w="2799" w:type="dxa"/>
            <w:shd w:val="clear" w:color="auto" w:fill="auto"/>
            <w:vAlign w:val="bottom"/>
          </w:tcPr>
          <w:p w14:paraId="218A6747" w14:textId="77777777" w:rsidR="00BC513B" w:rsidRPr="003D2DAE" w:rsidRDefault="00BC513B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11" w:type="dxa"/>
            <w:gridSpan w:val="19"/>
            <w:shd w:val="clear" w:color="auto" w:fill="auto"/>
            <w:vAlign w:val="bottom"/>
          </w:tcPr>
          <w:p w14:paraId="55A8C03F" w14:textId="0785BA33" w:rsidR="00BC513B" w:rsidRPr="00BC513B" w:rsidRDefault="00BC513B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มิถุนายน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</w:tr>
      <w:tr w:rsidR="00A669EB" w:rsidRPr="003D2DAE" w14:paraId="78A52737" w14:textId="77777777" w:rsidTr="002A0694">
        <w:tc>
          <w:tcPr>
            <w:tcW w:w="2799" w:type="dxa"/>
            <w:shd w:val="clear" w:color="auto" w:fill="auto"/>
            <w:vAlign w:val="bottom"/>
          </w:tcPr>
          <w:p w14:paraId="5F358FD5" w14:textId="77777777" w:rsidR="00A669EB" w:rsidRPr="003D2DAE" w:rsidRDefault="00A669EB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554" w:type="dxa"/>
            <w:gridSpan w:val="7"/>
            <w:shd w:val="clear" w:color="auto" w:fill="auto"/>
            <w:vAlign w:val="bottom"/>
          </w:tcPr>
          <w:p w14:paraId="7E43DEE3" w14:textId="59C99357" w:rsidR="00A669EB" w:rsidRPr="003D2DAE" w:rsidRDefault="00A669EB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AAC78" w14:textId="77777777" w:rsidR="00A669EB" w:rsidRPr="003D2DAE" w:rsidRDefault="00A669EB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438" w:type="dxa"/>
            <w:gridSpan w:val="8"/>
            <w:shd w:val="clear" w:color="auto" w:fill="auto"/>
            <w:vAlign w:val="bottom"/>
          </w:tcPr>
          <w:p w14:paraId="05FF03EF" w14:textId="7F920F82" w:rsidR="00A669EB" w:rsidRPr="003D2DAE" w:rsidRDefault="00A669EB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ค่าเสื่อมราคาสะสม</w:t>
            </w:r>
          </w:p>
        </w:tc>
        <w:tc>
          <w:tcPr>
            <w:tcW w:w="789" w:type="dxa"/>
            <w:vAlign w:val="bottom"/>
          </w:tcPr>
          <w:p w14:paraId="23469396" w14:textId="77777777" w:rsidR="00A669EB" w:rsidRPr="003D2DAE" w:rsidRDefault="00A669EB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659897F7" w14:textId="77777777" w:rsidR="00A669EB" w:rsidRPr="003D2DAE" w:rsidRDefault="00A669EB" w:rsidP="00E74C9D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24" w:type="dxa"/>
            <w:vAlign w:val="bottom"/>
          </w:tcPr>
          <w:p w14:paraId="2A0ABA98" w14:textId="77777777" w:rsidR="00A669EB" w:rsidRPr="003D2DAE" w:rsidRDefault="00A669EB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6B00B0" w:rsidRPr="003D2DAE" w14:paraId="7F1B6F23" w14:textId="77777777" w:rsidTr="005C5D78">
        <w:tc>
          <w:tcPr>
            <w:tcW w:w="2799" w:type="dxa"/>
            <w:shd w:val="clear" w:color="auto" w:fill="auto"/>
            <w:vAlign w:val="bottom"/>
          </w:tcPr>
          <w:p w14:paraId="0FEB043F" w14:textId="77777777" w:rsidR="006B00B0" w:rsidRPr="003D2DAE" w:rsidRDefault="006B00B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60EA028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22EC02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CA8965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70" w:type="dxa"/>
          </w:tcPr>
          <w:p w14:paraId="2C05A00A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36" w:type="dxa"/>
          </w:tcPr>
          <w:p w14:paraId="25A4982D" w14:textId="4B2BB8E0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</w:tcPr>
          <w:p w14:paraId="6725D832" w14:textId="77777777" w:rsidR="006B00B0" w:rsidRPr="00EE6360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5438C5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2B889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D3E0083" w14:textId="77777777" w:rsidR="006B00B0" w:rsidRPr="003D2DAE" w:rsidRDefault="006B00B0" w:rsidP="00DC5FD8">
            <w:pPr>
              <w:suppressAutoHyphens/>
              <w:spacing w:after="0" w:line="240" w:lineRule="exact"/>
              <w:ind w:left="-108" w:right="-2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A689E4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604C3AC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D38124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5" w:type="dxa"/>
          </w:tcPr>
          <w:p w14:paraId="74A8439C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1186EC2" w14:textId="77777777" w:rsidR="006B00B0" w:rsidRPr="00EE6360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7FD72C9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12953CD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9" w:type="dxa"/>
            <w:vAlign w:val="bottom"/>
          </w:tcPr>
          <w:p w14:paraId="79809D96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62A7395" w14:textId="77777777" w:rsidR="006B00B0" w:rsidRPr="003D2DAE" w:rsidRDefault="006B00B0" w:rsidP="00E74C9D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24" w:type="dxa"/>
            <w:vAlign w:val="bottom"/>
          </w:tcPr>
          <w:p w14:paraId="35A11124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6B00B0" w:rsidRPr="003D2DAE" w14:paraId="390434F3" w14:textId="77777777" w:rsidTr="005C5D78">
        <w:tc>
          <w:tcPr>
            <w:tcW w:w="2799" w:type="dxa"/>
            <w:shd w:val="clear" w:color="auto" w:fill="auto"/>
            <w:vAlign w:val="bottom"/>
          </w:tcPr>
          <w:p w14:paraId="5A83827B" w14:textId="77777777" w:rsidR="006B00B0" w:rsidRPr="00CA551A" w:rsidRDefault="006B00B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23190C3" w14:textId="08174E11" w:rsidR="006B00B0" w:rsidRPr="00CA551A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A551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Pr="00CA551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งวด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8B47C8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084DCD1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70" w:type="dxa"/>
          </w:tcPr>
          <w:p w14:paraId="34182A59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36" w:type="dxa"/>
            <w:vAlign w:val="bottom"/>
          </w:tcPr>
          <w:p w14:paraId="59D1853D" w14:textId="67603859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</w:tcPr>
          <w:p w14:paraId="469DA24B" w14:textId="77777777" w:rsidR="006B00B0" w:rsidRPr="00EE6360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3F6EE9C" w14:textId="2F52668A" w:rsidR="006B00B0" w:rsidRPr="00CA551A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CA551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Pr="00CA551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C856E" w14:textId="77777777" w:rsidR="006B00B0" w:rsidRPr="00CA551A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E078D9F" w14:textId="2B1509A9" w:rsidR="006B00B0" w:rsidRPr="00CA551A" w:rsidRDefault="006B00B0" w:rsidP="00DC5FD8">
            <w:pPr>
              <w:suppressAutoHyphens/>
              <w:spacing w:after="0" w:line="240" w:lineRule="exact"/>
              <w:ind w:left="-108" w:right="-21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CA551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10399" w14:textId="77777777" w:rsidR="006B00B0" w:rsidRPr="00CA551A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783F893" w14:textId="11E99398" w:rsidR="006B00B0" w:rsidRPr="00CA551A" w:rsidRDefault="006B00B0" w:rsidP="00DC5FD8">
            <w:pPr>
              <w:suppressAutoHyphens/>
              <w:spacing w:after="0" w:line="240" w:lineRule="exact"/>
              <w:ind w:left="-108" w:right="-9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CA551A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E3D9C5" w14:textId="77777777" w:rsidR="006B00B0" w:rsidRPr="00CA551A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5" w:type="dxa"/>
          </w:tcPr>
          <w:p w14:paraId="243573FE" w14:textId="3CCD4D0C" w:rsidR="006B00B0" w:rsidRPr="00CA551A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CA551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36" w:type="dxa"/>
          </w:tcPr>
          <w:p w14:paraId="3AF12040" w14:textId="77777777" w:rsidR="006B00B0" w:rsidRPr="00CA551A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E45B476" w14:textId="5501DA14" w:rsidR="006B00B0" w:rsidRPr="00CA551A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CA551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Pr="00CA551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งวด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32918FD" w14:textId="77777777" w:rsidR="006B00B0" w:rsidRPr="003D2DAE" w:rsidRDefault="006B00B0" w:rsidP="00E74C9D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9" w:type="dxa"/>
            <w:vAlign w:val="bottom"/>
          </w:tcPr>
          <w:p w14:paraId="6AB08124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0573D1D" w14:textId="77777777" w:rsidR="006B00B0" w:rsidRPr="003D2DAE" w:rsidRDefault="006B00B0" w:rsidP="00E74C9D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24" w:type="dxa"/>
            <w:vAlign w:val="bottom"/>
          </w:tcPr>
          <w:p w14:paraId="7DD03EC0" w14:textId="77777777" w:rsidR="006B00B0" w:rsidRPr="003D2DAE" w:rsidRDefault="006B00B0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BC513B" w:rsidRPr="003D2DAE" w14:paraId="4BA172CF" w14:textId="77777777" w:rsidTr="005C5D78">
        <w:tc>
          <w:tcPr>
            <w:tcW w:w="2799" w:type="dxa"/>
            <w:shd w:val="clear" w:color="auto" w:fill="auto"/>
            <w:vAlign w:val="bottom"/>
          </w:tcPr>
          <w:p w14:paraId="46DA19AC" w14:textId="77777777" w:rsidR="00BC513B" w:rsidRPr="00CA551A" w:rsidRDefault="00BC513B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11" w:type="dxa"/>
            <w:gridSpan w:val="19"/>
            <w:shd w:val="clear" w:color="auto" w:fill="auto"/>
            <w:vAlign w:val="bottom"/>
          </w:tcPr>
          <w:p w14:paraId="3C420408" w14:textId="4D6A501D" w:rsidR="00BC513B" w:rsidRPr="00E74C9D" w:rsidRDefault="00E74C9D" w:rsidP="00E74C9D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</w:pPr>
            <w:r w:rsidRPr="00E74C9D">
              <w:rPr>
                <w:rFonts w:asciiTheme="majorBidi" w:eastAsia="Times New Roman" w:hAnsiTheme="majorBidi" w:cstheme="majorBidi" w:hint="cs"/>
                <w:i/>
                <w:iCs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6B00B0" w:rsidRPr="003D2DAE" w14:paraId="499A0AED" w14:textId="77777777" w:rsidTr="005C5D78">
        <w:tc>
          <w:tcPr>
            <w:tcW w:w="2799" w:type="dxa"/>
            <w:shd w:val="clear" w:color="auto" w:fill="auto"/>
            <w:vAlign w:val="bottom"/>
          </w:tcPr>
          <w:p w14:paraId="2A0E0370" w14:textId="468ADC8F" w:rsidR="006B00B0" w:rsidRPr="003D2DAE" w:rsidRDefault="006B00B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1053" w:type="dxa"/>
            <w:shd w:val="clear" w:color="auto" w:fill="auto"/>
          </w:tcPr>
          <w:p w14:paraId="76A6B660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74AF8725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01E0A026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216C8715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5B86E9BA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61C15EC8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DBEACAB" w14:textId="77777777" w:rsidR="006B00B0" w:rsidRPr="003D2DAE" w:rsidRDefault="006B00B0" w:rsidP="00572F40">
            <w:pPr>
              <w:tabs>
                <w:tab w:val="decimal" w:pos="6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6F2D657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D15A69E" w14:textId="77777777" w:rsidR="006B00B0" w:rsidRPr="003D2DAE" w:rsidRDefault="006B00B0" w:rsidP="00572F40">
            <w:pPr>
              <w:tabs>
                <w:tab w:val="decimal" w:pos="6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2A5BB29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B0A03D7" w14:textId="77777777" w:rsidR="006B00B0" w:rsidRPr="003D2DAE" w:rsidRDefault="006B00B0" w:rsidP="00572F40">
            <w:pPr>
              <w:tabs>
                <w:tab w:val="decimal" w:pos="772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A4210D2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738C073A" w14:textId="77777777" w:rsidR="006B00B0" w:rsidRPr="003D2DAE" w:rsidRDefault="006B00B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DFE2C16" w14:textId="77777777" w:rsidR="006B00B0" w:rsidRPr="003D2DAE" w:rsidRDefault="006B00B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6CFD735" w14:textId="77777777" w:rsidR="006B00B0" w:rsidRPr="003D2DAE" w:rsidRDefault="006B00B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3" w:type="dxa"/>
            <w:shd w:val="clear" w:color="auto" w:fill="auto"/>
          </w:tcPr>
          <w:p w14:paraId="4E800616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bottom"/>
          </w:tcPr>
          <w:p w14:paraId="2076612C" w14:textId="77777777" w:rsidR="006B00B0" w:rsidRPr="003D2DAE" w:rsidRDefault="006B00B0" w:rsidP="00572F40">
            <w:pPr>
              <w:tabs>
                <w:tab w:val="decimal" w:pos="77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787A8D07" w14:textId="77777777" w:rsidR="006B00B0" w:rsidRPr="003D2DAE" w:rsidRDefault="006B00B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vAlign w:val="bottom"/>
          </w:tcPr>
          <w:p w14:paraId="108140A7" w14:textId="77777777" w:rsidR="006B00B0" w:rsidRPr="003D2DAE" w:rsidRDefault="006B00B0" w:rsidP="00572F4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B00B0" w:rsidRPr="003D2DAE" w14:paraId="2AEF267A" w14:textId="77777777" w:rsidTr="005C5D78">
        <w:tc>
          <w:tcPr>
            <w:tcW w:w="2799" w:type="dxa"/>
            <w:shd w:val="clear" w:color="auto" w:fill="auto"/>
            <w:vAlign w:val="bottom"/>
          </w:tcPr>
          <w:p w14:paraId="100EFCAF" w14:textId="77777777" w:rsidR="006B00B0" w:rsidRPr="003D2DAE" w:rsidRDefault="006B00B0" w:rsidP="002A67E7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1053" w:type="dxa"/>
            <w:shd w:val="clear" w:color="auto" w:fill="auto"/>
          </w:tcPr>
          <w:p w14:paraId="2A00753B" w14:textId="3BDF4419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5,346</w:t>
            </w:r>
          </w:p>
        </w:tc>
        <w:tc>
          <w:tcPr>
            <w:tcW w:w="237" w:type="dxa"/>
            <w:shd w:val="clear" w:color="auto" w:fill="auto"/>
          </w:tcPr>
          <w:p w14:paraId="6E9E1FFD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6970C30B" w14:textId="09EEE9F0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5F75A22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10A903E8" w14:textId="2D9156C8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(2)</w:t>
            </w:r>
          </w:p>
        </w:tc>
        <w:tc>
          <w:tcPr>
            <w:tcW w:w="270" w:type="dxa"/>
          </w:tcPr>
          <w:p w14:paraId="5A8C7811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7B58E6B3" w14:textId="12B3E6F7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5,344</w:t>
            </w:r>
          </w:p>
        </w:tc>
        <w:tc>
          <w:tcPr>
            <w:tcW w:w="236" w:type="dxa"/>
            <w:shd w:val="clear" w:color="auto" w:fill="auto"/>
          </w:tcPr>
          <w:p w14:paraId="1C9751A6" w14:textId="1CBED2E8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4240114" w14:textId="2B50C238" w:rsidR="006B00B0" w:rsidRPr="008E6E2A" w:rsidRDefault="006B00B0" w:rsidP="00E74C9D">
            <w:pPr>
              <w:tabs>
                <w:tab w:val="decimal" w:pos="5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44A49D0" w14:textId="77777777" w:rsidR="006B00B0" w:rsidRPr="008E6E2A" w:rsidRDefault="006B00B0" w:rsidP="002A67E7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50FE799E" w14:textId="12B45646" w:rsidR="006B00B0" w:rsidRPr="008E6E2A" w:rsidRDefault="006B00B0" w:rsidP="00E74C9D">
            <w:pPr>
              <w:tabs>
                <w:tab w:val="decimal" w:pos="4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8C800F" w14:textId="77777777" w:rsidR="006B00B0" w:rsidRPr="008E6E2A" w:rsidRDefault="006B00B0" w:rsidP="002A67E7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57B66FEA" w14:textId="2B5E8529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CF2D3EF" w14:textId="77777777" w:rsidR="006B00B0" w:rsidRPr="008E6E2A" w:rsidRDefault="006B00B0" w:rsidP="002A67E7">
            <w:pPr>
              <w:tabs>
                <w:tab w:val="decimal" w:pos="47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05764B23" w14:textId="51A3C28E" w:rsidR="006B00B0" w:rsidRPr="008E6E2A" w:rsidRDefault="006B00B0" w:rsidP="002A67E7">
            <w:pPr>
              <w:tabs>
                <w:tab w:val="decimal" w:pos="3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62D2F52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bottom"/>
          </w:tcPr>
          <w:p w14:paraId="2E7D19B5" w14:textId="126BB25B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70" w:type="dxa"/>
          </w:tcPr>
          <w:p w14:paraId="10500215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vAlign w:val="bottom"/>
          </w:tcPr>
          <w:p w14:paraId="686CA47C" w14:textId="48A60EB2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5,217</w:t>
            </w:r>
          </w:p>
        </w:tc>
      </w:tr>
      <w:tr w:rsidR="006B00B0" w:rsidRPr="003D2DAE" w14:paraId="4E056A39" w14:textId="77777777" w:rsidTr="005C5D78">
        <w:tc>
          <w:tcPr>
            <w:tcW w:w="2799" w:type="dxa"/>
            <w:shd w:val="clear" w:color="auto" w:fill="auto"/>
            <w:vAlign w:val="bottom"/>
          </w:tcPr>
          <w:p w14:paraId="33A3F2B5" w14:textId="77777777" w:rsidR="006B00B0" w:rsidRPr="003D2DAE" w:rsidRDefault="006B00B0" w:rsidP="002A67E7">
            <w:pPr>
              <w:suppressAutoHyphens/>
              <w:spacing w:after="0" w:line="240" w:lineRule="exact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53" w:type="dxa"/>
            <w:shd w:val="clear" w:color="auto" w:fill="auto"/>
          </w:tcPr>
          <w:p w14:paraId="33A2E22C" w14:textId="7BD199AF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  <w:tc>
          <w:tcPr>
            <w:tcW w:w="237" w:type="dxa"/>
            <w:shd w:val="clear" w:color="auto" w:fill="auto"/>
          </w:tcPr>
          <w:p w14:paraId="0ACB725A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4B147F27" w14:textId="1AB05D30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C5EEB55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08077289" w14:textId="7AF3AA8A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0" w:type="dxa"/>
          </w:tcPr>
          <w:p w14:paraId="29B5C9A5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09EC5111" w14:textId="37C33E99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11,572</w:t>
            </w:r>
          </w:p>
        </w:tc>
        <w:tc>
          <w:tcPr>
            <w:tcW w:w="236" w:type="dxa"/>
            <w:shd w:val="clear" w:color="auto" w:fill="auto"/>
          </w:tcPr>
          <w:p w14:paraId="49EEB74B" w14:textId="1DB139B3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5FA81F9" w14:textId="7748C443" w:rsidR="006B00B0" w:rsidRPr="008E6E2A" w:rsidRDefault="006B00B0" w:rsidP="00E74C9D">
            <w:pPr>
              <w:tabs>
                <w:tab w:val="decimal" w:pos="5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592378" w14:textId="77777777" w:rsidR="006B00B0" w:rsidRPr="008E6E2A" w:rsidRDefault="006B00B0" w:rsidP="002A67E7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34B28FA8" w14:textId="258EA100" w:rsidR="006B00B0" w:rsidRPr="008E6E2A" w:rsidRDefault="006B00B0" w:rsidP="00E74C9D">
            <w:pPr>
              <w:tabs>
                <w:tab w:val="decimal" w:pos="4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3DEA6F" w14:textId="77777777" w:rsidR="006B00B0" w:rsidRPr="008E6E2A" w:rsidRDefault="006B00B0" w:rsidP="002A67E7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2A747D07" w14:textId="6BC34AC6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5FA3272" w14:textId="77777777" w:rsidR="006B00B0" w:rsidRPr="008E6E2A" w:rsidRDefault="006B00B0" w:rsidP="002A67E7">
            <w:pPr>
              <w:tabs>
                <w:tab w:val="decimal" w:pos="47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46FDCB43" w14:textId="4C70DE5C" w:rsidR="006B00B0" w:rsidRPr="008E6E2A" w:rsidRDefault="006B00B0" w:rsidP="002A67E7">
            <w:pPr>
              <w:tabs>
                <w:tab w:val="decimal" w:pos="3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16B989E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center"/>
          </w:tcPr>
          <w:p w14:paraId="67CA9F9E" w14:textId="210F5507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35A4F68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vAlign w:val="bottom"/>
          </w:tcPr>
          <w:p w14:paraId="1AA52EE9" w14:textId="643DACB5" w:rsidR="006B00B0" w:rsidRPr="008E6E2A" w:rsidRDefault="006B00B0" w:rsidP="00126A2C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11,572</w:t>
            </w:r>
          </w:p>
        </w:tc>
      </w:tr>
      <w:tr w:rsidR="006B00B0" w:rsidRPr="003D2DAE" w14:paraId="70AA01D9" w14:textId="77777777" w:rsidTr="005C5D78">
        <w:tc>
          <w:tcPr>
            <w:tcW w:w="2799" w:type="dxa"/>
            <w:shd w:val="clear" w:color="auto" w:fill="auto"/>
            <w:vAlign w:val="bottom"/>
          </w:tcPr>
          <w:p w14:paraId="40C8F4C8" w14:textId="0AC63B16" w:rsidR="006B00B0" w:rsidRPr="003D2DAE" w:rsidRDefault="006B00B0" w:rsidP="002A67E7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86381F5" w14:textId="77777777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1C7D8406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7D65986" w14:textId="77777777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7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5351CDC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vAlign w:val="bottom"/>
          </w:tcPr>
          <w:p w14:paraId="08EAEF7A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52CAE97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9C4CC93" w14:textId="77777777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DE8D6E2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8885E69" w14:textId="77777777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29AD8D6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97D326F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230471A5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vAlign w:val="bottom"/>
          </w:tcPr>
          <w:p w14:paraId="7AE00B7A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F66851E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C643780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3" w:type="dxa"/>
            <w:shd w:val="clear" w:color="auto" w:fill="auto"/>
          </w:tcPr>
          <w:p w14:paraId="6BB200B7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bottom"/>
          </w:tcPr>
          <w:p w14:paraId="26D256CE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6E58ED15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vAlign w:val="bottom"/>
          </w:tcPr>
          <w:p w14:paraId="648C2D12" w14:textId="77777777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B00B0" w:rsidRPr="003D2DAE" w14:paraId="6F5E2F88" w14:textId="77777777" w:rsidTr="005C5D78">
        <w:tc>
          <w:tcPr>
            <w:tcW w:w="2799" w:type="dxa"/>
            <w:shd w:val="clear" w:color="auto" w:fill="auto"/>
          </w:tcPr>
          <w:p w14:paraId="4515DAC4" w14:textId="28632917" w:rsidR="006B00B0" w:rsidRPr="003D2DAE" w:rsidRDefault="006B00B0" w:rsidP="002A67E7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1053" w:type="dxa"/>
            <w:shd w:val="clear" w:color="auto" w:fill="auto"/>
          </w:tcPr>
          <w:p w14:paraId="727671A2" w14:textId="68F8E7EF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19,518</w:t>
            </w:r>
          </w:p>
        </w:tc>
        <w:tc>
          <w:tcPr>
            <w:tcW w:w="237" w:type="dxa"/>
            <w:shd w:val="clear" w:color="auto" w:fill="auto"/>
          </w:tcPr>
          <w:p w14:paraId="44F24B4A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4D7A0885" w14:textId="39E8F118" w:rsidR="006B00B0" w:rsidRPr="008E6E2A" w:rsidRDefault="00315997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220</w:t>
            </w:r>
          </w:p>
        </w:tc>
        <w:tc>
          <w:tcPr>
            <w:tcW w:w="270" w:type="dxa"/>
          </w:tcPr>
          <w:p w14:paraId="5DA5BB3E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04A4F0E3" w14:textId="143298DD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</w:tcPr>
          <w:p w14:paraId="126D6912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151F4A65" w14:textId="64C684CB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19,528</w:t>
            </w:r>
          </w:p>
        </w:tc>
        <w:tc>
          <w:tcPr>
            <w:tcW w:w="236" w:type="dxa"/>
            <w:shd w:val="clear" w:color="auto" w:fill="auto"/>
          </w:tcPr>
          <w:p w14:paraId="6C75B9F7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7B6C1830" w14:textId="7A1FF442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(9,242)</w:t>
            </w:r>
          </w:p>
        </w:tc>
        <w:tc>
          <w:tcPr>
            <w:tcW w:w="283" w:type="dxa"/>
            <w:shd w:val="clear" w:color="auto" w:fill="auto"/>
          </w:tcPr>
          <w:p w14:paraId="7CE8D328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0AF9B120" w14:textId="59B4EA0B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306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80CDB63" w14:textId="77777777" w:rsidR="006B00B0" w:rsidRPr="008E6E2A" w:rsidRDefault="006B00B0" w:rsidP="002A67E7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vAlign w:val="bottom"/>
          </w:tcPr>
          <w:p w14:paraId="4C057EC2" w14:textId="52FF8353" w:rsidR="006B00B0" w:rsidRPr="008E6E2A" w:rsidRDefault="006B00B0" w:rsidP="00E74C9D">
            <w:pPr>
              <w:tabs>
                <w:tab w:val="decimal" w:pos="58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36" w:type="dxa"/>
          </w:tcPr>
          <w:p w14:paraId="793E1D81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301F7179" w14:textId="12F996AB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(9,42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1510533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5C4151FD" w14:textId="4160780A" w:rsidR="006B00B0" w:rsidRPr="008E6E2A" w:rsidRDefault="006B00B0" w:rsidP="00E74C9D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(118)</w:t>
            </w:r>
          </w:p>
        </w:tc>
        <w:tc>
          <w:tcPr>
            <w:tcW w:w="270" w:type="dxa"/>
          </w:tcPr>
          <w:p w14:paraId="50F3364B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1D76BDDB" w14:textId="5B65E41C" w:rsidR="006B00B0" w:rsidRPr="008E6E2A" w:rsidRDefault="006B00B0" w:rsidP="00126A2C">
            <w:pPr>
              <w:tabs>
                <w:tab w:val="decimal" w:pos="5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9,98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</w:tr>
      <w:tr w:rsidR="006B00B0" w:rsidRPr="003D2DAE" w14:paraId="24DC0C19" w14:textId="77777777" w:rsidTr="005C5D78">
        <w:tc>
          <w:tcPr>
            <w:tcW w:w="2799" w:type="dxa"/>
            <w:shd w:val="clear" w:color="auto" w:fill="auto"/>
            <w:vAlign w:val="bottom"/>
          </w:tcPr>
          <w:p w14:paraId="0B525E5C" w14:textId="77777777" w:rsidR="006B00B0" w:rsidRPr="003D2DAE" w:rsidRDefault="006B00B0" w:rsidP="002A67E7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53" w:type="dxa"/>
            <w:shd w:val="clear" w:color="auto" w:fill="auto"/>
          </w:tcPr>
          <w:p w14:paraId="71FA9CE7" w14:textId="3CC903C4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8,656</w:t>
            </w:r>
          </w:p>
        </w:tc>
        <w:tc>
          <w:tcPr>
            <w:tcW w:w="237" w:type="dxa"/>
            <w:shd w:val="clear" w:color="auto" w:fill="auto"/>
          </w:tcPr>
          <w:p w14:paraId="36622D93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4E7846DE" w14:textId="2EE13C49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743A0B7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0F81D510" w14:textId="11D27C83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(4)</w:t>
            </w:r>
          </w:p>
        </w:tc>
        <w:tc>
          <w:tcPr>
            <w:tcW w:w="270" w:type="dxa"/>
          </w:tcPr>
          <w:p w14:paraId="3DFC78C3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11C438DE" w14:textId="2AEDD2D5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8,652</w:t>
            </w:r>
          </w:p>
        </w:tc>
        <w:tc>
          <w:tcPr>
            <w:tcW w:w="236" w:type="dxa"/>
            <w:shd w:val="clear" w:color="auto" w:fill="auto"/>
          </w:tcPr>
          <w:p w14:paraId="2FC65140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6627CB5B" w14:textId="5D7D09A2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(3,014)</w:t>
            </w:r>
          </w:p>
        </w:tc>
        <w:tc>
          <w:tcPr>
            <w:tcW w:w="283" w:type="dxa"/>
            <w:shd w:val="clear" w:color="auto" w:fill="auto"/>
          </w:tcPr>
          <w:p w14:paraId="1FB14A5C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6F7E7F44" w14:textId="24BC4DD2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(160)</w:t>
            </w:r>
          </w:p>
        </w:tc>
        <w:tc>
          <w:tcPr>
            <w:tcW w:w="283" w:type="dxa"/>
            <w:shd w:val="clear" w:color="auto" w:fill="auto"/>
          </w:tcPr>
          <w:p w14:paraId="62E5375B" w14:textId="77777777" w:rsidR="006B00B0" w:rsidRPr="008E6E2A" w:rsidRDefault="006B00B0" w:rsidP="002A67E7">
            <w:pPr>
              <w:tabs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vAlign w:val="center"/>
          </w:tcPr>
          <w:p w14:paraId="1B209D53" w14:textId="67024907" w:rsidR="006B00B0" w:rsidRPr="008E6E2A" w:rsidRDefault="006B00B0" w:rsidP="00E74C9D">
            <w:pPr>
              <w:tabs>
                <w:tab w:val="decimal" w:pos="58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6" w:type="dxa"/>
          </w:tcPr>
          <w:p w14:paraId="0D01BBDE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6A6695A8" w14:textId="0B0451D9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(3,173)</w:t>
            </w:r>
          </w:p>
        </w:tc>
        <w:tc>
          <w:tcPr>
            <w:tcW w:w="273" w:type="dxa"/>
            <w:shd w:val="clear" w:color="auto" w:fill="auto"/>
          </w:tcPr>
          <w:p w14:paraId="7C883FEB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12091E2C" w14:textId="3FC4B591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2D744F2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177CABEB" w14:textId="78765D4E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5,479</w:t>
            </w:r>
          </w:p>
        </w:tc>
      </w:tr>
      <w:tr w:rsidR="006B00B0" w:rsidRPr="003D2DAE" w14:paraId="054C118D" w14:textId="77777777" w:rsidTr="005C5D78">
        <w:tc>
          <w:tcPr>
            <w:tcW w:w="2799" w:type="dxa"/>
            <w:shd w:val="clear" w:color="auto" w:fill="auto"/>
            <w:vAlign w:val="bottom"/>
          </w:tcPr>
          <w:p w14:paraId="28C8EEA1" w14:textId="77777777" w:rsidR="006B00B0" w:rsidRPr="003D2DAE" w:rsidRDefault="006B00B0" w:rsidP="002A67E7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1053" w:type="dxa"/>
            <w:shd w:val="clear" w:color="auto" w:fill="auto"/>
          </w:tcPr>
          <w:p w14:paraId="3F775E45" w14:textId="1AB1F582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18,390</w:t>
            </w:r>
          </w:p>
        </w:tc>
        <w:tc>
          <w:tcPr>
            <w:tcW w:w="237" w:type="dxa"/>
            <w:shd w:val="clear" w:color="auto" w:fill="auto"/>
          </w:tcPr>
          <w:p w14:paraId="6168575A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4522C51D" w14:textId="54C45F8C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270" w:type="dxa"/>
          </w:tcPr>
          <w:p w14:paraId="61F0D608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540A7369" w14:textId="5A922632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103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</w:tcPr>
          <w:p w14:paraId="3384B4D5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15DE0F1E" w14:textId="12638D72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18,567</w:t>
            </w:r>
          </w:p>
        </w:tc>
        <w:tc>
          <w:tcPr>
            <w:tcW w:w="236" w:type="dxa"/>
            <w:shd w:val="clear" w:color="auto" w:fill="auto"/>
          </w:tcPr>
          <w:p w14:paraId="02F6AAB3" w14:textId="77777777" w:rsidR="006B00B0" w:rsidRPr="008E6E2A" w:rsidRDefault="006B00B0" w:rsidP="002A67E7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4BFF3C5D" w14:textId="6A2092DB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(15,217)</w:t>
            </w:r>
          </w:p>
        </w:tc>
        <w:tc>
          <w:tcPr>
            <w:tcW w:w="283" w:type="dxa"/>
            <w:shd w:val="clear" w:color="auto" w:fill="auto"/>
          </w:tcPr>
          <w:p w14:paraId="19BBA37E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4E7BCBE0" w14:textId="6FE66D2C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(837)</w:t>
            </w:r>
          </w:p>
        </w:tc>
        <w:tc>
          <w:tcPr>
            <w:tcW w:w="283" w:type="dxa"/>
            <w:shd w:val="clear" w:color="auto" w:fill="auto"/>
          </w:tcPr>
          <w:p w14:paraId="7E492591" w14:textId="77777777" w:rsidR="006B00B0" w:rsidRPr="008E6E2A" w:rsidRDefault="006B00B0" w:rsidP="002A67E7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vAlign w:val="center"/>
          </w:tcPr>
          <w:p w14:paraId="2E0D177C" w14:textId="75F72A4A" w:rsidR="006B00B0" w:rsidRPr="008E6E2A" w:rsidRDefault="006B00B0" w:rsidP="00E74C9D">
            <w:pPr>
              <w:tabs>
                <w:tab w:val="decimal" w:pos="58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93</w:t>
            </w:r>
          </w:p>
        </w:tc>
        <w:tc>
          <w:tcPr>
            <w:tcW w:w="236" w:type="dxa"/>
          </w:tcPr>
          <w:p w14:paraId="5AC30DC4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096F9A1B" w14:textId="75BF6D90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(15,961)</w:t>
            </w:r>
          </w:p>
        </w:tc>
        <w:tc>
          <w:tcPr>
            <w:tcW w:w="273" w:type="dxa"/>
            <w:shd w:val="clear" w:color="auto" w:fill="auto"/>
          </w:tcPr>
          <w:p w14:paraId="1977BDBA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center"/>
          </w:tcPr>
          <w:p w14:paraId="21B639BA" w14:textId="4BDB28A5" w:rsidR="006B00B0" w:rsidRPr="008E6E2A" w:rsidRDefault="006B00B0" w:rsidP="00E74C9D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(131)</w:t>
            </w:r>
          </w:p>
        </w:tc>
        <w:tc>
          <w:tcPr>
            <w:tcW w:w="270" w:type="dxa"/>
          </w:tcPr>
          <w:p w14:paraId="66D14E0A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06ABBBB0" w14:textId="31B31B2F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2,475</w:t>
            </w:r>
          </w:p>
        </w:tc>
      </w:tr>
      <w:tr w:rsidR="006B00B0" w:rsidRPr="003D2DAE" w14:paraId="1C6F4072" w14:textId="77777777" w:rsidTr="005C5D78">
        <w:tc>
          <w:tcPr>
            <w:tcW w:w="2799" w:type="dxa"/>
            <w:shd w:val="clear" w:color="auto" w:fill="auto"/>
            <w:vAlign w:val="bottom"/>
          </w:tcPr>
          <w:p w14:paraId="524A140E" w14:textId="77777777" w:rsidR="006B00B0" w:rsidRPr="003D2DAE" w:rsidRDefault="006B00B0" w:rsidP="002A67E7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53" w:type="dxa"/>
            <w:shd w:val="clear" w:color="auto" w:fill="auto"/>
          </w:tcPr>
          <w:p w14:paraId="7EF04203" w14:textId="620CDE1E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  <w:tc>
          <w:tcPr>
            <w:tcW w:w="237" w:type="dxa"/>
            <w:shd w:val="clear" w:color="auto" w:fill="auto"/>
          </w:tcPr>
          <w:p w14:paraId="622160A1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584ABAFD" w14:textId="4697D3E7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270" w:type="dxa"/>
          </w:tcPr>
          <w:p w14:paraId="45F45048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367089C2" w14:textId="18601E32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(59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</w:tcPr>
          <w:p w14:paraId="6682584B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536E098C" w14:textId="5FD2F8CF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3F712696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2E22374" w14:textId="130112BC" w:rsidR="006B00B0" w:rsidRPr="008E6E2A" w:rsidRDefault="006B00B0" w:rsidP="009C6D6C">
            <w:pPr>
              <w:tabs>
                <w:tab w:val="decimal" w:pos="5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77069C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3945770C" w14:textId="3F269A5D" w:rsidR="006B00B0" w:rsidRPr="008E6E2A" w:rsidRDefault="006B00B0" w:rsidP="00E74C9D">
            <w:pPr>
              <w:tabs>
                <w:tab w:val="decimal" w:pos="4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14:paraId="38F4E22C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7D3B828B" w14:textId="46FCB5C8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A0B8EB8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6ECE8C3B" w14:textId="2BB4BA07" w:rsidR="006B00B0" w:rsidRPr="008E6E2A" w:rsidRDefault="006B00B0" w:rsidP="002A67E7">
            <w:pPr>
              <w:tabs>
                <w:tab w:val="decimal" w:pos="3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4E69E36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1E502AF4" w14:textId="4F5175E9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48C8200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1D63E5B0" w14:textId="03253D8C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123</w:t>
            </w:r>
          </w:p>
        </w:tc>
      </w:tr>
      <w:tr w:rsidR="006B00B0" w:rsidRPr="003D2DAE" w14:paraId="2900BDDF" w14:textId="77777777" w:rsidTr="005C5D78">
        <w:tc>
          <w:tcPr>
            <w:tcW w:w="2799" w:type="dxa"/>
            <w:shd w:val="clear" w:color="auto" w:fill="auto"/>
            <w:vAlign w:val="bottom"/>
          </w:tcPr>
          <w:p w14:paraId="73080F08" w14:textId="77777777" w:rsidR="006B00B0" w:rsidRPr="003D2DAE" w:rsidRDefault="006B00B0" w:rsidP="002A67E7">
            <w:pPr>
              <w:suppressAutoHyphens/>
              <w:spacing w:after="0" w:line="240" w:lineRule="exact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73599E6" w14:textId="77777777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7E5DC6EC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3A3BB21A" w14:textId="77777777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1F2C562E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72A990DA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08367977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0E736E54" w14:textId="77777777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C3233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4FEDCBE" w14:textId="77777777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0673592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227F05FF" w14:textId="77777777" w:rsidR="006B00B0" w:rsidRPr="008E6E2A" w:rsidRDefault="006B00B0" w:rsidP="002A67E7">
            <w:pPr>
              <w:tabs>
                <w:tab w:val="decimal" w:pos="43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E15C6F3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vAlign w:val="center"/>
          </w:tcPr>
          <w:p w14:paraId="6E304BD3" w14:textId="77777777" w:rsidR="006B00B0" w:rsidRPr="008E6E2A" w:rsidRDefault="006B00B0" w:rsidP="00E74C9D">
            <w:pPr>
              <w:tabs>
                <w:tab w:val="decimal" w:pos="345"/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E92F1A1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64C90B34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73" w:type="dxa"/>
            <w:shd w:val="clear" w:color="auto" w:fill="auto"/>
          </w:tcPr>
          <w:p w14:paraId="0FBFA8AE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vAlign w:val="center"/>
          </w:tcPr>
          <w:p w14:paraId="46B6C612" w14:textId="77777777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</w:tcPr>
          <w:p w14:paraId="6CD9767B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6DA333A2" w14:textId="77777777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B00B0" w:rsidRPr="003D2DAE" w14:paraId="06EF6480" w14:textId="77777777" w:rsidTr="005C5D78">
        <w:tc>
          <w:tcPr>
            <w:tcW w:w="2799" w:type="dxa"/>
            <w:shd w:val="clear" w:color="auto" w:fill="auto"/>
            <w:vAlign w:val="bottom"/>
          </w:tcPr>
          <w:p w14:paraId="1C80DCC5" w14:textId="77777777" w:rsidR="006B00B0" w:rsidRPr="003D2DAE" w:rsidRDefault="006B00B0" w:rsidP="002A67E7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1053" w:type="dxa"/>
            <w:shd w:val="clear" w:color="auto" w:fill="auto"/>
          </w:tcPr>
          <w:p w14:paraId="16A2335B" w14:textId="24242C33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553</w:t>
            </w:r>
          </w:p>
        </w:tc>
        <w:tc>
          <w:tcPr>
            <w:tcW w:w="237" w:type="dxa"/>
            <w:shd w:val="clear" w:color="auto" w:fill="auto"/>
          </w:tcPr>
          <w:p w14:paraId="6798EFF7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653D3DA8" w14:textId="794FBBA9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70" w:type="dxa"/>
          </w:tcPr>
          <w:p w14:paraId="79733A95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68A3EF59" w14:textId="14929F27" w:rsidR="006B00B0" w:rsidRPr="008E6E2A" w:rsidRDefault="00126A2C" w:rsidP="00126A2C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21FF4F5D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73440FD2" w14:textId="58FA6AFB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592</w:t>
            </w:r>
          </w:p>
        </w:tc>
        <w:tc>
          <w:tcPr>
            <w:tcW w:w="236" w:type="dxa"/>
            <w:shd w:val="clear" w:color="auto" w:fill="auto"/>
          </w:tcPr>
          <w:p w14:paraId="151FD46B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124BA5B" w14:textId="2DE2A6BE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83" w:type="dxa"/>
            <w:shd w:val="clear" w:color="auto" w:fill="auto"/>
          </w:tcPr>
          <w:p w14:paraId="790DF259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27173081" w14:textId="304EAFEB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FAC80BB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5F6A1FAB" w14:textId="6CC0CED3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CCF609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07A7A403" w14:textId="3BA0D18F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(39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54BC80D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07468713" w14:textId="20488106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7B88A0B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3D948CEE" w14:textId="1057C4E5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6B00B0" w:rsidRPr="003D2DAE" w14:paraId="3914D765" w14:textId="77777777" w:rsidTr="005C5D78">
        <w:tc>
          <w:tcPr>
            <w:tcW w:w="2799" w:type="dxa"/>
            <w:shd w:val="clear" w:color="auto" w:fill="auto"/>
            <w:vAlign w:val="bottom"/>
          </w:tcPr>
          <w:p w14:paraId="28EF3467" w14:textId="77777777" w:rsidR="006B00B0" w:rsidRPr="003D2DAE" w:rsidRDefault="006B00B0" w:rsidP="002A67E7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1053" w:type="dxa"/>
            <w:shd w:val="clear" w:color="auto" w:fill="auto"/>
          </w:tcPr>
          <w:p w14:paraId="7BBA2C34" w14:textId="64E6DC89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237" w:type="dxa"/>
            <w:shd w:val="clear" w:color="auto" w:fill="auto"/>
          </w:tcPr>
          <w:p w14:paraId="303ED076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427E452E" w14:textId="19E6F428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130D732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04B00D45" w14:textId="4C315542" w:rsidR="006B00B0" w:rsidRPr="008E6E2A" w:rsidRDefault="006B00B0" w:rsidP="00E74C9D">
            <w:pPr>
              <w:tabs>
                <w:tab w:val="decimal" w:pos="463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FC3EAB5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7BE6717F" w14:textId="7BCE6B89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236" w:type="dxa"/>
            <w:shd w:val="clear" w:color="auto" w:fill="auto"/>
          </w:tcPr>
          <w:p w14:paraId="529D17A9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FA1986A" w14:textId="4D91F5FA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83" w:type="dxa"/>
            <w:shd w:val="clear" w:color="auto" w:fill="auto"/>
          </w:tcPr>
          <w:p w14:paraId="25611B89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196A2885" w14:textId="18213838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(151)</w:t>
            </w:r>
          </w:p>
        </w:tc>
        <w:tc>
          <w:tcPr>
            <w:tcW w:w="283" w:type="dxa"/>
            <w:shd w:val="clear" w:color="auto" w:fill="auto"/>
          </w:tcPr>
          <w:p w14:paraId="18A13050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106C7CE8" w14:textId="4D767CC8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5B97604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4F39E634" w14:textId="25A3F1D8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(891)</w:t>
            </w:r>
          </w:p>
        </w:tc>
        <w:tc>
          <w:tcPr>
            <w:tcW w:w="273" w:type="dxa"/>
            <w:shd w:val="clear" w:color="auto" w:fill="auto"/>
          </w:tcPr>
          <w:p w14:paraId="7B414B87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12FB76CD" w14:textId="1D81ADC8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4095A95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05E4E43E" w14:textId="12F4A1FC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221</w:t>
            </w:r>
          </w:p>
        </w:tc>
      </w:tr>
      <w:tr w:rsidR="006B00B0" w:rsidRPr="003D2DAE" w14:paraId="22334C11" w14:textId="77777777" w:rsidTr="005C5D78">
        <w:tc>
          <w:tcPr>
            <w:tcW w:w="2799" w:type="dxa"/>
            <w:shd w:val="clear" w:color="auto" w:fill="auto"/>
            <w:vAlign w:val="bottom"/>
          </w:tcPr>
          <w:p w14:paraId="6F98125C" w14:textId="77777777" w:rsidR="006B00B0" w:rsidRPr="003D2DAE" w:rsidRDefault="006B00B0" w:rsidP="002A67E7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1053" w:type="dxa"/>
            <w:shd w:val="clear" w:color="auto" w:fill="auto"/>
          </w:tcPr>
          <w:p w14:paraId="38053701" w14:textId="39C07B2E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587</w:t>
            </w:r>
          </w:p>
        </w:tc>
        <w:tc>
          <w:tcPr>
            <w:tcW w:w="237" w:type="dxa"/>
            <w:shd w:val="clear" w:color="auto" w:fill="auto"/>
          </w:tcPr>
          <w:p w14:paraId="3B1BE446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09D9BAC7" w14:textId="3900579D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00DF2110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54CB04E9" w14:textId="5D2DEACA" w:rsidR="006B00B0" w:rsidRPr="008E6E2A" w:rsidRDefault="006B00B0" w:rsidP="00E74C9D">
            <w:pPr>
              <w:tabs>
                <w:tab w:val="decimal" w:pos="463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60BD699B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11707F18" w14:textId="074D60AE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23C88766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EFF1910" w14:textId="6C0EEC4D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83" w:type="dxa"/>
            <w:shd w:val="clear" w:color="auto" w:fill="auto"/>
          </w:tcPr>
          <w:p w14:paraId="7B715FD0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4775A912" w14:textId="4DF6E93B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(100)</w:t>
            </w:r>
          </w:p>
        </w:tc>
        <w:tc>
          <w:tcPr>
            <w:tcW w:w="283" w:type="dxa"/>
            <w:shd w:val="clear" w:color="auto" w:fill="auto"/>
          </w:tcPr>
          <w:p w14:paraId="07E3F0C8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0EEFC210" w14:textId="145E6E7A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562A2CF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76C538DF" w14:textId="58A99285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(366)</w:t>
            </w:r>
          </w:p>
        </w:tc>
        <w:tc>
          <w:tcPr>
            <w:tcW w:w="273" w:type="dxa"/>
            <w:shd w:val="clear" w:color="auto" w:fill="auto"/>
          </w:tcPr>
          <w:p w14:paraId="0723AAF1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7E6190A0" w14:textId="7C66CC75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7FF6495A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2668EC05" w14:textId="0EBEA409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221</w:t>
            </w:r>
          </w:p>
        </w:tc>
      </w:tr>
      <w:tr w:rsidR="006B00B0" w:rsidRPr="003D2DAE" w14:paraId="5DBB468C" w14:textId="77777777" w:rsidTr="005C5D78">
        <w:tc>
          <w:tcPr>
            <w:tcW w:w="2799" w:type="dxa"/>
            <w:shd w:val="clear" w:color="auto" w:fill="auto"/>
            <w:vAlign w:val="bottom"/>
          </w:tcPr>
          <w:p w14:paraId="24F9F042" w14:textId="77777777" w:rsidR="006B00B0" w:rsidRPr="003D2DAE" w:rsidRDefault="006B00B0" w:rsidP="002A67E7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1053" w:type="dxa"/>
            <w:shd w:val="clear" w:color="auto" w:fill="auto"/>
          </w:tcPr>
          <w:p w14:paraId="2382E3C7" w14:textId="14EAC8FF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37" w:type="dxa"/>
            <w:shd w:val="clear" w:color="auto" w:fill="auto"/>
          </w:tcPr>
          <w:p w14:paraId="6F690DED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34DACD2A" w14:textId="3E82B8BF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8FD8239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2425C2F7" w14:textId="4C361CCC" w:rsidR="006B00B0" w:rsidRPr="008E6E2A" w:rsidRDefault="006B00B0" w:rsidP="00087EF6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</w:tcPr>
          <w:p w14:paraId="16932EB1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165B4EAA" w14:textId="6584327C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E57AD7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9A674F4" w14:textId="054516EE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83" w:type="dxa"/>
            <w:shd w:val="clear" w:color="auto" w:fill="auto"/>
          </w:tcPr>
          <w:p w14:paraId="11E18F3B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15409511" w14:textId="325970D2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9A35D5A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1AE0B011" w14:textId="34B486B7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45E1A0D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7667CDF0" w14:textId="043C034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</w:t>
            </w:r>
            <w:r w:rsidR="0031599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75463CE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4B8593CD" w14:textId="6E7EB126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E8401A1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093F5562" w14:textId="0D5EF259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23</w:t>
            </w:r>
          </w:p>
        </w:tc>
      </w:tr>
      <w:tr w:rsidR="006B00B0" w:rsidRPr="003D2DAE" w14:paraId="70AD0A9C" w14:textId="77777777" w:rsidTr="005C5D78">
        <w:tc>
          <w:tcPr>
            <w:tcW w:w="2799" w:type="dxa"/>
            <w:shd w:val="clear" w:color="auto" w:fill="auto"/>
            <w:vAlign w:val="bottom"/>
          </w:tcPr>
          <w:p w14:paraId="748E60AB" w14:textId="77777777" w:rsidR="006B00B0" w:rsidRPr="003D2DAE" w:rsidRDefault="006B00B0" w:rsidP="002A67E7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1053" w:type="dxa"/>
            <w:shd w:val="clear" w:color="auto" w:fill="auto"/>
          </w:tcPr>
          <w:p w14:paraId="151F6AF9" w14:textId="063409BC" w:rsidR="006B00B0" w:rsidRPr="008E6E2A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37" w:type="dxa"/>
            <w:shd w:val="clear" w:color="auto" w:fill="auto"/>
          </w:tcPr>
          <w:p w14:paraId="715786D4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shd w:val="clear" w:color="auto" w:fill="auto"/>
          </w:tcPr>
          <w:p w14:paraId="34943A8D" w14:textId="2579F464" w:rsidR="006B00B0" w:rsidRPr="008E6E2A" w:rsidRDefault="006B00B0" w:rsidP="00E74C9D">
            <w:pPr>
              <w:tabs>
                <w:tab w:val="decimal" w:pos="45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3596FD2E" w14:textId="77777777" w:rsidR="006B00B0" w:rsidRPr="008E6E2A" w:rsidRDefault="006B00B0" w:rsidP="002A67E7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</w:tcPr>
          <w:p w14:paraId="11AB9656" w14:textId="52A16244" w:rsidR="006B00B0" w:rsidRPr="008E6E2A" w:rsidRDefault="006B00B0" w:rsidP="00087EF6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(388)</w:t>
            </w:r>
          </w:p>
        </w:tc>
        <w:tc>
          <w:tcPr>
            <w:tcW w:w="270" w:type="dxa"/>
          </w:tcPr>
          <w:p w14:paraId="2E0CFEE5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shd w:val="clear" w:color="auto" w:fill="auto"/>
          </w:tcPr>
          <w:p w14:paraId="2D529201" w14:textId="01264485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2,678</w:t>
            </w:r>
          </w:p>
        </w:tc>
        <w:tc>
          <w:tcPr>
            <w:tcW w:w="236" w:type="dxa"/>
            <w:shd w:val="clear" w:color="auto" w:fill="auto"/>
          </w:tcPr>
          <w:p w14:paraId="53B7EE67" w14:textId="77777777" w:rsidR="006B00B0" w:rsidRPr="008E6E2A" w:rsidRDefault="006B00B0" w:rsidP="002A67E7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241CE8B" w14:textId="36DF0570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83" w:type="dxa"/>
            <w:shd w:val="clear" w:color="auto" w:fill="auto"/>
          </w:tcPr>
          <w:p w14:paraId="419D7E44" w14:textId="77777777" w:rsidR="006B00B0" w:rsidRPr="008E6E2A" w:rsidRDefault="006B00B0" w:rsidP="002A67E7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shd w:val="clear" w:color="auto" w:fill="auto"/>
          </w:tcPr>
          <w:p w14:paraId="5201D363" w14:textId="0E83F768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(463)</w:t>
            </w:r>
          </w:p>
        </w:tc>
        <w:tc>
          <w:tcPr>
            <w:tcW w:w="283" w:type="dxa"/>
            <w:shd w:val="clear" w:color="auto" w:fill="auto"/>
          </w:tcPr>
          <w:p w14:paraId="2B177141" w14:textId="77777777" w:rsidR="006B00B0" w:rsidRPr="008E6E2A" w:rsidRDefault="006B00B0" w:rsidP="002A67E7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</w:tcPr>
          <w:p w14:paraId="6600E116" w14:textId="77B717A9" w:rsidR="006B00B0" w:rsidRPr="008E6E2A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FF9E75D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shd w:val="clear" w:color="auto" w:fill="auto"/>
          </w:tcPr>
          <w:p w14:paraId="29777534" w14:textId="7B26C073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(1,910)</w:t>
            </w:r>
          </w:p>
        </w:tc>
        <w:tc>
          <w:tcPr>
            <w:tcW w:w="273" w:type="dxa"/>
            <w:shd w:val="clear" w:color="auto" w:fill="auto"/>
          </w:tcPr>
          <w:p w14:paraId="66D80822" w14:textId="77777777" w:rsidR="006B00B0" w:rsidRPr="008E6E2A" w:rsidRDefault="006B00B0" w:rsidP="002A67E7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</w:tcPr>
          <w:p w14:paraId="08BCDBB1" w14:textId="18B1E547" w:rsidR="006B00B0" w:rsidRPr="008E6E2A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5044D8E3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</w:tcPr>
          <w:p w14:paraId="7C415028" w14:textId="7BB5A50A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768</w:t>
            </w:r>
          </w:p>
        </w:tc>
      </w:tr>
      <w:tr w:rsidR="006B00B0" w:rsidRPr="003D2DAE" w14:paraId="61AF217E" w14:textId="77777777" w:rsidTr="007A23C8">
        <w:trPr>
          <w:trHeight w:val="74"/>
        </w:trPr>
        <w:tc>
          <w:tcPr>
            <w:tcW w:w="2799" w:type="dxa"/>
            <w:shd w:val="clear" w:color="auto" w:fill="auto"/>
            <w:vAlign w:val="bottom"/>
          </w:tcPr>
          <w:p w14:paraId="397CFB15" w14:textId="3C54A34C" w:rsidR="006B00B0" w:rsidRPr="00BC06A3" w:rsidRDefault="006B00B0" w:rsidP="002A67E7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AB92A93" w14:textId="0C441E98" w:rsidR="006B00B0" w:rsidRPr="00CA1C47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A309FD" w14:textId="77777777" w:rsidR="006B00B0" w:rsidRPr="008E6E2A" w:rsidRDefault="006B00B0" w:rsidP="002A67E7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75175A22" w14:textId="341F45C2" w:rsidR="006B00B0" w:rsidRPr="008E6E2A" w:rsidRDefault="006B00B0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0" w:type="dxa"/>
          </w:tcPr>
          <w:p w14:paraId="1BE9BC9F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4DD5AB" w14:textId="2EC3FA19" w:rsidR="006B00B0" w:rsidRPr="008E6E2A" w:rsidRDefault="006B00B0" w:rsidP="00E74C9D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BC95E23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14:paraId="2BDB448D" w14:textId="500FB152" w:rsidR="006B00B0" w:rsidRPr="008E6E2A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1A433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auto"/>
          </w:tcPr>
          <w:p w14:paraId="0C64FD3D" w14:textId="5346A1FF" w:rsidR="006B00B0" w:rsidRPr="008E6E2A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1953D64B" w14:textId="77777777" w:rsidR="006B00B0" w:rsidRPr="008E6E2A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50B983" w14:textId="02895F15" w:rsidR="006B00B0" w:rsidRPr="00D63D17" w:rsidRDefault="006B00B0" w:rsidP="00E74C9D">
            <w:pPr>
              <w:tabs>
                <w:tab w:val="decimal" w:pos="4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E9AE41" w14:textId="77777777" w:rsidR="006B00B0" w:rsidRPr="008E6E2A" w:rsidRDefault="006B00B0" w:rsidP="002A67E7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1DF6F169" w14:textId="6B115236" w:rsidR="006B00B0" w:rsidRPr="00CA1C47" w:rsidRDefault="006B00B0" w:rsidP="00E74C9D">
            <w:pPr>
              <w:tabs>
                <w:tab w:val="decimal" w:pos="37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F26D041" w14:textId="77777777" w:rsidR="006B00B0" w:rsidRPr="008E6E2A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9B67BD" w14:textId="1A4C4A96" w:rsidR="006B00B0" w:rsidRPr="00BC06A3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73" w:type="dxa"/>
            <w:shd w:val="clear" w:color="auto" w:fill="auto"/>
          </w:tcPr>
          <w:p w14:paraId="0AE79EB2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tcBorders>
              <w:bottom w:val="single" w:sz="4" w:space="0" w:color="000000"/>
            </w:tcBorders>
          </w:tcPr>
          <w:p w14:paraId="72BFCEC1" w14:textId="7BD61D87" w:rsidR="006B00B0" w:rsidRPr="00A50C9D" w:rsidRDefault="006B00B0" w:rsidP="00E74C9D">
            <w:pPr>
              <w:tabs>
                <w:tab w:val="decimal" w:pos="32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</w:tcPr>
          <w:p w14:paraId="436BB5E1" w14:textId="77777777" w:rsidR="006B00B0" w:rsidRPr="008E6E2A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</w:tcPr>
          <w:p w14:paraId="162D44A5" w14:textId="6037B75B" w:rsidR="006B00B0" w:rsidRPr="008E6E2A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3314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6B00B0" w:rsidRPr="003D2DAE" w14:paraId="55E79BFB" w14:textId="77777777" w:rsidTr="005C5D78">
        <w:tc>
          <w:tcPr>
            <w:tcW w:w="2799" w:type="dxa"/>
            <w:shd w:val="clear" w:color="auto" w:fill="auto"/>
            <w:vAlign w:val="bottom"/>
          </w:tcPr>
          <w:p w14:paraId="16A4B76B" w14:textId="77777777" w:rsidR="006B00B0" w:rsidRPr="003D2DAE" w:rsidRDefault="006B00B0" w:rsidP="002A67E7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1D32C7" w14:textId="09EAB147" w:rsidR="006B00B0" w:rsidRPr="00E74C9D" w:rsidRDefault="006B00B0" w:rsidP="002A67E7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69,417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31CAE5" w14:textId="77777777" w:rsidR="006B00B0" w:rsidRPr="00E74C9D" w:rsidRDefault="006B00B0" w:rsidP="002A67E7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F0F684" w14:textId="243B0C83" w:rsidR="006B00B0" w:rsidRPr="00E74C9D" w:rsidRDefault="00315997" w:rsidP="00E74C9D">
            <w:pPr>
              <w:tabs>
                <w:tab w:val="decimal" w:pos="620"/>
              </w:tabs>
              <w:suppressAutoHyphens/>
              <w:snapToGrid w:val="0"/>
              <w:spacing w:after="0" w:line="240" w:lineRule="exact"/>
              <w:ind w:right="-7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720</w:t>
            </w:r>
          </w:p>
        </w:tc>
        <w:tc>
          <w:tcPr>
            <w:tcW w:w="270" w:type="dxa"/>
          </w:tcPr>
          <w:p w14:paraId="532DFA65" w14:textId="77777777" w:rsidR="006B00B0" w:rsidRPr="00E74C9D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90B960" w14:textId="2F79AE6D" w:rsidR="006B00B0" w:rsidRPr="00E74C9D" w:rsidRDefault="006B00B0" w:rsidP="00E74C9D">
            <w:pPr>
              <w:tabs>
                <w:tab w:val="decimal" w:pos="48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(1,</w:t>
            </w:r>
            <w:r w:rsidR="003159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319</w:t>
            </w: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0" w:type="dxa"/>
          </w:tcPr>
          <w:p w14:paraId="71E5C9BF" w14:textId="77777777" w:rsidR="006B00B0" w:rsidRPr="00E74C9D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C443F7" w14:textId="3E496F9E" w:rsidR="006B00B0" w:rsidRPr="00E74C9D" w:rsidRDefault="006B00B0" w:rsidP="00E74C9D">
            <w:pPr>
              <w:tabs>
                <w:tab w:val="decimal" w:pos="631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68,81</w:t>
            </w:r>
            <w:r w:rsidR="003159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03DDD" w14:textId="77777777" w:rsidR="006B00B0" w:rsidRPr="00E74C9D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10206AD" w14:textId="38ECE104" w:rsidR="006B00B0" w:rsidRPr="00E74C9D" w:rsidRDefault="006B00B0" w:rsidP="00E74C9D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(30,288)</w:t>
            </w:r>
          </w:p>
        </w:tc>
        <w:tc>
          <w:tcPr>
            <w:tcW w:w="283" w:type="dxa"/>
            <w:shd w:val="clear" w:color="auto" w:fill="auto"/>
          </w:tcPr>
          <w:p w14:paraId="35C6E7F3" w14:textId="77777777" w:rsidR="006B00B0" w:rsidRPr="00E74C9D" w:rsidRDefault="006B00B0" w:rsidP="002A67E7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BD2B99" w14:textId="01165073" w:rsidR="006B00B0" w:rsidRPr="00E74C9D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</w:t>
            </w:r>
            <w:r w:rsidR="003159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085</w:t>
            </w: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63E49A6" w14:textId="77777777" w:rsidR="006B00B0" w:rsidRPr="00E74C9D" w:rsidRDefault="006B00B0" w:rsidP="002A67E7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47D7E" w14:textId="6C60D720" w:rsidR="006B00B0" w:rsidRPr="00E74C9D" w:rsidRDefault="006B00B0" w:rsidP="00E74C9D">
            <w:pPr>
              <w:tabs>
                <w:tab w:val="decimal" w:pos="58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21</w:t>
            </w:r>
            <w:r w:rsidR="003159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6" w:type="dxa"/>
          </w:tcPr>
          <w:p w14:paraId="427AA1CA" w14:textId="77777777" w:rsidR="006B00B0" w:rsidRPr="00E74C9D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F54DD9" w14:textId="4A18A47C" w:rsidR="006B00B0" w:rsidRPr="00E74C9D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(32,15</w:t>
            </w:r>
            <w:r w:rsidR="0031599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</w:t>
            </w: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6B8532D" w14:textId="77777777" w:rsidR="006B00B0" w:rsidRPr="00E74C9D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89" w:type="dxa"/>
            <w:tcBorders>
              <w:top w:val="single" w:sz="4" w:space="0" w:color="000000"/>
              <w:bottom w:val="double" w:sz="4" w:space="0" w:color="000000"/>
            </w:tcBorders>
          </w:tcPr>
          <w:p w14:paraId="585BBAEA" w14:textId="28D8CACB" w:rsidR="006B00B0" w:rsidRPr="00E74C9D" w:rsidRDefault="006B00B0" w:rsidP="002A67E7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(376)</w:t>
            </w:r>
          </w:p>
        </w:tc>
        <w:tc>
          <w:tcPr>
            <w:tcW w:w="270" w:type="dxa"/>
          </w:tcPr>
          <w:p w14:paraId="521E8D7B" w14:textId="77777777" w:rsidR="006B00B0" w:rsidRPr="00E74C9D" w:rsidRDefault="006B00B0" w:rsidP="002A67E7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</w:tcPr>
          <w:p w14:paraId="792685CA" w14:textId="1FE88ABD" w:rsidR="006B00B0" w:rsidRPr="00E74C9D" w:rsidRDefault="006B00B0" w:rsidP="002A67E7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74C9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36,285</w:t>
            </w:r>
          </w:p>
        </w:tc>
      </w:tr>
    </w:tbl>
    <w:p w14:paraId="31D729DA" w14:textId="77777777" w:rsidR="001E45F2" w:rsidRDefault="001E45F2" w:rsidP="003D2DAE">
      <w:pPr>
        <w:tabs>
          <w:tab w:val="left" w:pos="810"/>
        </w:tabs>
        <w:suppressAutoHyphens/>
        <w:spacing w:after="0" w:line="240" w:lineRule="auto"/>
        <w:ind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CBB6A41" w14:textId="3DB62163" w:rsidR="001E45F2" w:rsidRPr="007A5235" w:rsidRDefault="001E45F2" w:rsidP="003B3E4E">
      <w:pPr>
        <w:suppressAutoHyphens/>
        <w:spacing w:after="0" w:line="240" w:lineRule="auto"/>
        <w:ind w:left="900" w:right="141" w:hanging="18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="00AD289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="00AD2896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  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62C2BDBC" w14:textId="6FA19F72" w:rsidR="004D566E" w:rsidRPr="007A5235" w:rsidRDefault="004D566E" w:rsidP="00F6369B">
      <w:pPr>
        <w:tabs>
          <w:tab w:val="left" w:pos="810"/>
        </w:tabs>
        <w:suppressAutoHyphens/>
        <w:spacing w:after="0" w:line="240" w:lineRule="auto"/>
        <w:ind w:left="585"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1D0D814C" w14:textId="77777777" w:rsidR="00572F40" w:rsidRDefault="00572F40">
      <w:r>
        <w:br w:type="page"/>
      </w:r>
    </w:p>
    <w:tbl>
      <w:tblPr>
        <w:tblW w:w="1535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25"/>
        <w:gridCol w:w="283"/>
        <w:gridCol w:w="851"/>
        <w:gridCol w:w="438"/>
        <w:gridCol w:w="902"/>
        <w:gridCol w:w="236"/>
        <w:gridCol w:w="692"/>
        <w:gridCol w:w="238"/>
        <w:gridCol w:w="629"/>
        <w:gridCol w:w="236"/>
        <w:gridCol w:w="710"/>
        <w:gridCol w:w="236"/>
        <w:gridCol w:w="615"/>
        <w:gridCol w:w="283"/>
        <w:gridCol w:w="709"/>
        <w:gridCol w:w="283"/>
        <w:gridCol w:w="567"/>
        <w:gridCol w:w="236"/>
        <w:gridCol w:w="615"/>
        <w:gridCol w:w="236"/>
        <w:gridCol w:w="614"/>
        <w:gridCol w:w="240"/>
        <w:gridCol w:w="611"/>
        <w:gridCol w:w="236"/>
        <w:gridCol w:w="614"/>
      </w:tblGrid>
      <w:tr w:rsidR="00572F40" w:rsidRPr="003D2DAE" w14:paraId="3999BCD1" w14:textId="77777777" w:rsidTr="005C5D78">
        <w:tc>
          <w:tcPr>
            <w:tcW w:w="2178" w:type="dxa"/>
            <w:shd w:val="clear" w:color="auto" w:fill="auto"/>
            <w:vAlign w:val="bottom"/>
          </w:tcPr>
          <w:p w14:paraId="3151E37F" w14:textId="4AEA640F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8" w:type="dxa"/>
            <w:gridSpan w:val="27"/>
          </w:tcPr>
          <w:p w14:paraId="2D914891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นเฉพาะธนาคาร</w:t>
            </w:r>
          </w:p>
        </w:tc>
      </w:tr>
      <w:tr w:rsidR="00572F40" w:rsidRPr="003D2DAE" w14:paraId="2F724AFE" w14:textId="77777777" w:rsidTr="005C5D78">
        <w:tc>
          <w:tcPr>
            <w:tcW w:w="2178" w:type="dxa"/>
            <w:shd w:val="clear" w:color="auto" w:fill="auto"/>
            <w:vAlign w:val="bottom"/>
          </w:tcPr>
          <w:p w14:paraId="59ED651B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78" w:type="dxa"/>
            <w:gridSpan w:val="27"/>
          </w:tcPr>
          <w:p w14:paraId="034CAC15" w14:textId="7A7C3CD9" w:rsidR="00572F40" w:rsidRPr="003D2DAE" w:rsidRDefault="001D654F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572F4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72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72F40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572F40" w:rsidRPr="003D2DAE" w14:paraId="55C67612" w14:textId="77777777" w:rsidTr="005C5D78">
        <w:tc>
          <w:tcPr>
            <w:tcW w:w="2178" w:type="dxa"/>
            <w:shd w:val="clear" w:color="auto" w:fill="auto"/>
            <w:vAlign w:val="bottom"/>
          </w:tcPr>
          <w:p w14:paraId="4EB3AFF1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83" w:type="dxa"/>
            <w:gridSpan w:val="13"/>
            <w:shd w:val="clear" w:color="auto" w:fill="auto"/>
            <w:vAlign w:val="bottom"/>
          </w:tcPr>
          <w:p w14:paraId="5E718DD6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B2A0D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158" w:type="dxa"/>
            <w:gridSpan w:val="9"/>
            <w:shd w:val="clear" w:color="auto" w:fill="auto"/>
            <w:vAlign w:val="bottom"/>
          </w:tcPr>
          <w:p w14:paraId="5569105C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A578E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791B394F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24728948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5909531D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6179B9E6" w14:textId="77777777" w:rsidTr="005C5D78">
        <w:tc>
          <w:tcPr>
            <w:tcW w:w="2178" w:type="dxa"/>
            <w:shd w:val="clear" w:color="auto" w:fill="auto"/>
            <w:vAlign w:val="bottom"/>
          </w:tcPr>
          <w:p w14:paraId="39AC7804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8850560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2BF82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DB1C66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DD4C0B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BB3DC7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753DD7D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08DC65E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39FFE2C9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8ABFC4F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8" w:type="dxa"/>
          </w:tcPr>
          <w:p w14:paraId="68FB1A85" w14:textId="77777777" w:rsidR="00572F4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04354686" w14:textId="77777777" w:rsidR="00572F4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F2CDE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C8FE3E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E4FD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58D9B13D" w14:textId="77777777" w:rsidR="00572F40" w:rsidRPr="003D2DAE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714B9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6E0FA3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5ABEF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05E3439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90644A6" w14:textId="77777777" w:rsidR="00572F4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00847B43" w14:textId="77777777" w:rsidR="00572F4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75795CA1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BE37B88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06FD2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429A3F8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3C8437F0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3762B9AC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43C92190" w14:textId="77777777" w:rsidTr="005C5D78">
        <w:tc>
          <w:tcPr>
            <w:tcW w:w="2178" w:type="dxa"/>
            <w:shd w:val="clear" w:color="auto" w:fill="auto"/>
            <w:vAlign w:val="bottom"/>
          </w:tcPr>
          <w:p w14:paraId="15DD9229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03CEE0E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85940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B8BF38E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0B7EE8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10487A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AB91AA9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A406A8E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1444CD6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E8815EC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8" w:type="dxa"/>
          </w:tcPr>
          <w:p w14:paraId="35BDD919" w14:textId="77777777" w:rsidR="00572F4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4F3E702B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2048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547FE4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BB274B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0ADF3D71" w14:textId="77777777" w:rsidR="00572F40" w:rsidRPr="003D2DAE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44DFA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A4608ED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D1497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16FBF3C9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AC4172C" w14:textId="77777777" w:rsidR="00572F4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2FB9D2D2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236" w:type="dxa"/>
          </w:tcPr>
          <w:p w14:paraId="06D981FB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15C3CCB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523F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690B97B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692870DC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F7E8535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37B4FC1C" w14:textId="77777777" w:rsidTr="005C5D78">
        <w:tc>
          <w:tcPr>
            <w:tcW w:w="2178" w:type="dxa"/>
            <w:shd w:val="clear" w:color="auto" w:fill="auto"/>
            <w:vAlign w:val="bottom"/>
          </w:tcPr>
          <w:p w14:paraId="16196CF4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7585BC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866DE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4AF503B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A5AB65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AD11DE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1 </w:t>
            </w: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มกราคม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449332C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0F36C3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08B4B21B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1721726E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792F9769" w14:textId="77777777" w:rsidR="00572F40" w:rsidRPr="00EE636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31D092DA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E8AD7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41252F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3C5610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DBE836C" w14:textId="77777777" w:rsidR="00572F40" w:rsidRPr="003D2DAE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C4976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F05995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A9477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3C27DC74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604117E8" w14:textId="77777777" w:rsidR="00572F40" w:rsidRPr="00EE636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3C3F05A2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236" w:type="dxa"/>
          </w:tcPr>
          <w:p w14:paraId="58C7F656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0A421CF5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55DA31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445A8A2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4F630014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2406E612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7D725259" w14:textId="77777777" w:rsidTr="005C5D78">
        <w:tc>
          <w:tcPr>
            <w:tcW w:w="2178" w:type="dxa"/>
            <w:shd w:val="clear" w:color="auto" w:fill="auto"/>
            <w:vAlign w:val="bottom"/>
          </w:tcPr>
          <w:p w14:paraId="35388129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3BFC435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D6F59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797FDD1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F106AE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9A0D31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1F8CB5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09CDD4F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CE2F558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09EB130E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8" w:type="dxa"/>
          </w:tcPr>
          <w:p w14:paraId="1A46AAA6" w14:textId="77777777" w:rsidR="00572F40" w:rsidRPr="00EE636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240D5C60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9D9FF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0DF548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87BA5A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1104D774" w14:textId="77777777" w:rsidR="00572F40" w:rsidRPr="003D2DAE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CA3EE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DCF65E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E4600D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5458C6B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1828B978" w14:textId="77777777" w:rsidR="00572F40" w:rsidRPr="00EE636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6D5FE6D7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236" w:type="dxa"/>
          </w:tcPr>
          <w:p w14:paraId="1327B36E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751B3708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1B375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1F264A17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vAlign w:val="bottom"/>
          </w:tcPr>
          <w:p w14:paraId="1AF50D27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6065EDE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572F40" w:rsidRPr="003D2DAE" w14:paraId="20EF3575" w14:textId="77777777" w:rsidTr="005C5D78">
        <w:tc>
          <w:tcPr>
            <w:tcW w:w="2178" w:type="dxa"/>
            <w:shd w:val="clear" w:color="auto" w:fill="auto"/>
            <w:vAlign w:val="bottom"/>
          </w:tcPr>
          <w:p w14:paraId="25CE0929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C4221DD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A0F6D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CE910E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F925E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BED02D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384538B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29ECE87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3165F466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</w:tcPr>
          <w:p w14:paraId="2F5DC15A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จำหน่าย/</w:t>
            </w:r>
          </w:p>
        </w:tc>
        <w:tc>
          <w:tcPr>
            <w:tcW w:w="238" w:type="dxa"/>
          </w:tcPr>
          <w:p w14:paraId="3ACF5A6F" w14:textId="77777777" w:rsidR="00572F40" w:rsidRPr="00EE636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3FCD2BC4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4D712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8B9159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53EBEE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3A8EF92E" w14:textId="77777777" w:rsidR="00572F40" w:rsidRPr="003D2DAE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FA2CF5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9B8547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ค่าเสื่อม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54B93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4751D383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292C1757" w14:textId="77777777" w:rsidR="00572F40" w:rsidRPr="00EE6360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1B883AC7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236" w:type="dxa"/>
          </w:tcPr>
          <w:p w14:paraId="5443936C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3F7B79BD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FA29E3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5E25EEB0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ค่าเผื่อ</w:t>
            </w:r>
          </w:p>
        </w:tc>
        <w:tc>
          <w:tcPr>
            <w:tcW w:w="236" w:type="dxa"/>
            <w:vAlign w:val="bottom"/>
          </w:tcPr>
          <w:p w14:paraId="7042AE46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924B98D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ยอด</w:t>
            </w:r>
          </w:p>
        </w:tc>
      </w:tr>
      <w:tr w:rsidR="00572F40" w:rsidRPr="003D2DAE" w14:paraId="2AFD1EF3" w14:textId="77777777" w:rsidTr="005C5D78">
        <w:tc>
          <w:tcPr>
            <w:tcW w:w="2178" w:type="dxa"/>
            <w:shd w:val="clear" w:color="auto" w:fill="auto"/>
            <w:vAlign w:val="bottom"/>
          </w:tcPr>
          <w:p w14:paraId="13E29E2D" w14:textId="77777777" w:rsidR="00572F40" w:rsidRPr="00BF37FB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7DAE190" w14:textId="72AA0EE5" w:rsidR="00572F40" w:rsidRPr="00BF37FB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ต้น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C3A84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2D8E54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BA0515" w14:textId="77777777" w:rsidR="00572F40" w:rsidRPr="003D2DAE" w:rsidRDefault="00572F40" w:rsidP="00572F4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61C4EF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1CCB12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B61FED" w14:textId="77777777" w:rsidR="00572F40" w:rsidRPr="003D2DAE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09F3CEB9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2" w:type="dxa"/>
            <w:vAlign w:val="bottom"/>
          </w:tcPr>
          <w:p w14:paraId="694E39FD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โอนออก</w:t>
            </w:r>
          </w:p>
        </w:tc>
        <w:tc>
          <w:tcPr>
            <w:tcW w:w="238" w:type="dxa"/>
          </w:tcPr>
          <w:p w14:paraId="7913943F" w14:textId="77777777" w:rsidR="00572F40" w:rsidRPr="00EE6360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7F2B1FF5" w14:textId="77777777" w:rsidR="00572F40" w:rsidRPr="003D2DAE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5E993" w14:textId="77777777" w:rsidR="00572F40" w:rsidRPr="00BF37FB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8E71B6" w14:textId="041BEFCC" w:rsidR="00572F40" w:rsidRPr="00BF37FB" w:rsidRDefault="00572F40" w:rsidP="00572F40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D2DA2" w14:textId="77777777" w:rsidR="00572F40" w:rsidRPr="00BF37FB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4FBC6383" w14:textId="1A5C681B" w:rsidR="00572F40" w:rsidRPr="00BF37FB" w:rsidRDefault="00572F40" w:rsidP="00572F40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ต้น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27342" w14:textId="77777777" w:rsidR="00572F40" w:rsidRPr="00BF37FB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4C5636" w14:textId="77777777" w:rsidR="00572F40" w:rsidRPr="00BF37FB" w:rsidRDefault="00572F40" w:rsidP="00572F40">
            <w:pPr>
              <w:suppressAutoHyphens/>
              <w:spacing w:after="0" w:line="240" w:lineRule="exact"/>
              <w:ind w:right="-200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="Angsana New" w:hint="cs"/>
                <w:sz w:val="20"/>
                <w:szCs w:val="20"/>
                <w:cs/>
                <w:lang w:val="th-TH" w:eastAsia="zh-CN"/>
              </w:rPr>
              <w:t xml:space="preserve">   </w:t>
            </w:r>
            <w:r w:rsidRPr="00BF37FB">
              <w:rPr>
                <w:rFonts w:asciiTheme="majorBidi" w:eastAsia="Times New Roman" w:hAnsiTheme="majorBidi" w:cs="Angsana New"/>
                <w:sz w:val="20"/>
                <w:szCs w:val="20"/>
                <w:cs/>
                <w:lang w:val="th-TH" w:eastAsia="zh-CN"/>
              </w:rPr>
              <w:t>ราคา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942809" w14:textId="77777777" w:rsidR="00572F40" w:rsidRPr="00BF37FB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</w:tcPr>
          <w:p w14:paraId="0AD0D9FC" w14:textId="77777777" w:rsidR="00572F40" w:rsidRPr="00BF37FB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จำหน่าย</w:t>
            </w:r>
          </w:p>
        </w:tc>
        <w:tc>
          <w:tcPr>
            <w:tcW w:w="236" w:type="dxa"/>
          </w:tcPr>
          <w:p w14:paraId="09473DA4" w14:textId="77777777" w:rsidR="00572F40" w:rsidRPr="00BF37FB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vAlign w:val="bottom"/>
          </w:tcPr>
          <w:p w14:paraId="0D146CAF" w14:textId="77777777" w:rsidR="00572F40" w:rsidRPr="00BF37FB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236" w:type="dxa"/>
          </w:tcPr>
          <w:p w14:paraId="639A4093" w14:textId="77777777" w:rsidR="00572F40" w:rsidRPr="00BF37FB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2FAC40CA" w14:textId="4FEDCE9C" w:rsidR="00572F40" w:rsidRPr="00BF37FB" w:rsidRDefault="00572F40" w:rsidP="00572F40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BF37FB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ปลาย</w:t>
            </w:r>
            <w:r w:rsidR="00E871D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3E42BF" w14:textId="77777777" w:rsidR="00572F40" w:rsidRPr="003D2DAE" w:rsidRDefault="00572F40" w:rsidP="00572F40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1" w:type="dxa"/>
            <w:vAlign w:val="bottom"/>
          </w:tcPr>
          <w:p w14:paraId="35939086" w14:textId="77777777" w:rsidR="00572F40" w:rsidRPr="003D2DAE" w:rsidRDefault="00572F40" w:rsidP="00572F40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791C3753" w14:textId="77777777" w:rsidR="00572F40" w:rsidRPr="003D2DAE" w:rsidRDefault="00572F40" w:rsidP="00572F40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4" w:type="dxa"/>
            <w:vAlign w:val="bottom"/>
          </w:tcPr>
          <w:p w14:paraId="4A835267" w14:textId="77777777" w:rsidR="00572F40" w:rsidRPr="003D2DAE" w:rsidRDefault="00572F40" w:rsidP="00572F4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</w:tr>
      <w:tr w:rsidR="00572F40" w:rsidRPr="003D2DAE" w14:paraId="5E110B85" w14:textId="77777777" w:rsidTr="005C5D78">
        <w:tc>
          <w:tcPr>
            <w:tcW w:w="2178" w:type="dxa"/>
            <w:shd w:val="clear" w:color="auto" w:fill="auto"/>
            <w:vAlign w:val="bottom"/>
          </w:tcPr>
          <w:p w14:paraId="4B990879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178" w:type="dxa"/>
            <w:gridSpan w:val="27"/>
            <w:shd w:val="clear" w:color="auto" w:fill="auto"/>
          </w:tcPr>
          <w:p w14:paraId="48E6ECA3" w14:textId="77777777" w:rsidR="00572F40" w:rsidRPr="003D2DAE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FA42BF" w:rsidRPr="003D2DAE" w14:paraId="4CF5F49D" w14:textId="77777777" w:rsidTr="005C5D78">
        <w:tc>
          <w:tcPr>
            <w:tcW w:w="2178" w:type="dxa"/>
            <w:shd w:val="clear" w:color="auto" w:fill="auto"/>
            <w:vAlign w:val="bottom"/>
          </w:tcPr>
          <w:p w14:paraId="4EF3D325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7AF80682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81EA1CA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A317FE6" w14:textId="77777777" w:rsidR="00572F40" w:rsidRPr="003D2DAE" w:rsidRDefault="00572F40" w:rsidP="00572F40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8047945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14:paraId="2EACEFF5" w14:textId="77777777" w:rsidR="00572F40" w:rsidRPr="003D2DAE" w:rsidRDefault="00572F40" w:rsidP="00572F40">
            <w:pPr>
              <w:tabs>
                <w:tab w:val="decimal" w:pos="60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3B7E6411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7AD1C6C0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CC2A723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3292DF6E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47924026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0B3CCB1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CC088CE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4D0CE5" w14:textId="77777777" w:rsidR="00572F40" w:rsidRPr="003D2DAE" w:rsidRDefault="00572F40" w:rsidP="00572F40">
            <w:pPr>
              <w:tabs>
                <w:tab w:val="decimal" w:pos="6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3F480AA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14:paraId="75F8BA91" w14:textId="77777777" w:rsidR="00572F40" w:rsidRPr="003D2DAE" w:rsidRDefault="00572F40" w:rsidP="00572F40">
            <w:pPr>
              <w:tabs>
                <w:tab w:val="decimal" w:pos="6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21A5172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B37D86" w14:textId="77777777" w:rsidR="00572F40" w:rsidRPr="003D2DAE" w:rsidRDefault="00572F40" w:rsidP="00572F40">
            <w:pPr>
              <w:tabs>
                <w:tab w:val="decimal" w:pos="772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EE341DD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7F62A05C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5AEEAE7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22764E9A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FB223A4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600E1F2C" w14:textId="77777777" w:rsidR="00572F40" w:rsidRPr="003D2DAE" w:rsidRDefault="00572F40" w:rsidP="00572F40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8CEB799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4D662F8A" w14:textId="77777777" w:rsidR="00572F40" w:rsidRPr="003D2DAE" w:rsidRDefault="00572F40" w:rsidP="00572F40">
            <w:pPr>
              <w:tabs>
                <w:tab w:val="decimal" w:pos="77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643A9B7F" w14:textId="77777777" w:rsidR="00572F40" w:rsidRPr="003D2DAE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376C3339" w14:textId="77777777" w:rsidR="00572F40" w:rsidRPr="003D2DAE" w:rsidRDefault="00572F40" w:rsidP="00572F40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72F40" w:rsidRPr="003D2DAE" w14:paraId="640B4B7A" w14:textId="77777777" w:rsidTr="005C5D78">
        <w:tc>
          <w:tcPr>
            <w:tcW w:w="2178" w:type="dxa"/>
            <w:shd w:val="clear" w:color="auto" w:fill="auto"/>
            <w:vAlign w:val="bottom"/>
          </w:tcPr>
          <w:p w14:paraId="12B5FBE3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6A8CE690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236" w:type="dxa"/>
            <w:shd w:val="clear" w:color="auto" w:fill="auto"/>
          </w:tcPr>
          <w:p w14:paraId="3A761DDF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064BBA4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7F754C" w14:textId="77777777" w:rsidR="00572F40" w:rsidRPr="008E6E2A" w:rsidRDefault="00572F40" w:rsidP="00572F40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BC39B9C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438" w:type="dxa"/>
            <w:shd w:val="clear" w:color="auto" w:fill="auto"/>
          </w:tcPr>
          <w:p w14:paraId="3A356F96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F06A503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F51D90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27BDD00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(301)</w:t>
            </w:r>
          </w:p>
        </w:tc>
        <w:tc>
          <w:tcPr>
            <w:tcW w:w="238" w:type="dxa"/>
          </w:tcPr>
          <w:p w14:paraId="74DA31F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1BC09A7" w14:textId="77777777" w:rsidR="00572F40" w:rsidRPr="008E6E2A" w:rsidRDefault="00572F40" w:rsidP="00E74C9D">
            <w:pPr>
              <w:tabs>
                <w:tab w:val="decimal" w:pos="42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55CB309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F142AD5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5,346</w:t>
            </w:r>
          </w:p>
        </w:tc>
        <w:tc>
          <w:tcPr>
            <w:tcW w:w="236" w:type="dxa"/>
            <w:shd w:val="clear" w:color="auto" w:fill="auto"/>
          </w:tcPr>
          <w:p w14:paraId="73BC11A1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10FD4F31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D3CE76" w14:textId="77777777" w:rsidR="00572F40" w:rsidRPr="008E6E2A" w:rsidRDefault="00572F40" w:rsidP="00E74C9D">
            <w:pPr>
              <w:tabs>
                <w:tab w:val="decimal" w:pos="0"/>
                <w:tab w:val="decimal" w:pos="286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A45F88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F1B602" w14:textId="77777777" w:rsidR="00572F40" w:rsidRPr="008E6E2A" w:rsidRDefault="00572F40" w:rsidP="00572F40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17E016CA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AD6EF5F" w14:textId="77777777" w:rsidR="00572F40" w:rsidRPr="008E6E2A" w:rsidRDefault="00572F40" w:rsidP="00572F40">
            <w:pPr>
              <w:tabs>
                <w:tab w:val="decimal" w:pos="47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72A9B486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37F6E8A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AC099B1" w14:textId="77777777" w:rsidR="00572F40" w:rsidRPr="008E6E2A" w:rsidRDefault="00572F40" w:rsidP="00E74C9D">
            <w:pPr>
              <w:tabs>
                <w:tab w:val="decimal" w:pos="301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9D51B5A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0F8735DF" w14:textId="77777777" w:rsidR="00572F40" w:rsidRPr="008E6E2A" w:rsidRDefault="00572F40" w:rsidP="00E74C9D">
            <w:pPr>
              <w:tabs>
                <w:tab w:val="decimal" w:pos="413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(127)</w:t>
            </w:r>
          </w:p>
        </w:tc>
        <w:tc>
          <w:tcPr>
            <w:tcW w:w="236" w:type="dxa"/>
          </w:tcPr>
          <w:p w14:paraId="512A6E3F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63D4569A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5,219</w:t>
            </w:r>
          </w:p>
        </w:tc>
      </w:tr>
      <w:tr w:rsidR="00572F40" w:rsidRPr="003D2DAE" w14:paraId="4CF29070" w14:textId="77777777" w:rsidTr="005C5D78">
        <w:tc>
          <w:tcPr>
            <w:tcW w:w="2178" w:type="dxa"/>
            <w:shd w:val="clear" w:color="auto" w:fill="auto"/>
            <w:vAlign w:val="bottom"/>
          </w:tcPr>
          <w:p w14:paraId="205B78FD" w14:textId="77777777" w:rsidR="00572F40" w:rsidRPr="003D2DAE" w:rsidRDefault="00572F40" w:rsidP="00572F40">
            <w:pPr>
              <w:suppressAutoHyphens/>
              <w:spacing w:after="0" w:line="240" w:lineRule="exact"/>
              <w:ind w:left="2" w:right="-186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03D4A70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236" w:type="dxa"/>
            <w:shd w:val="clear" w:color="auto" w:fill="auto"/>
          </w:tcPr>
          <w:p w14:paraId="7A5DA44B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574C9F4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748776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3D7D6A0C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438" w:type="dxa"/>
            <w:shd w:val="clear" w:color="auto" w:fill="auto"/>
          </w:tcPr>
          <w:p w14:paraId="0F5A2056" w14:textId="77777777" w:rsidR="00572F40" w:rsidRPr="008E6E2A" w:rsidRDefault="00572F40" w:rsidP="00572F40">
            <w:pPr>
              <w:tabs>
                <w:tab w:val="decimal" w:pos="0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0F972BC8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5775566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3E13F74E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(347)</w:t>
            </w:r>
          </w:p>
        </w:tc>
        <w:tc>
          <w:tcPr>
            <w:tcW w:w="238" w:type="dxa"/>
          </w:tcPr>
          <w:p w14:paraId="1F034F9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D112F0B" w14:textId="77777777" w:rsidR="00572F40" w:rsidRPr="008E6E2A" w:rsidRDefault="00572F40" w:rsidP="00E74C9D">
            <w:pPr>
              <w:tabs>
                <w:tab w:val="decimal" w:pos="42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(222)</w:t>
            </w:r>
          </w:p>
        </w:tc>
        <w:tc>
          <w:tcPr>
            <w:tcW w:w="236" w:type="dxa"/>
            <w:shd w:val="clear" w:color="auto" w:fill="auto"/>
          </w:tcPr>
          <w:p w14:paraId="77469501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9CF49A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  <w:tc>
          <w:tcPr>
            <w:tcW w:w="236" w:type="dxa"/>
            <w:shd w:val="clear" w:color="auto" w:fill="auto"/>
          </w:tcPr>
          <w:p w14:paraId="5049D3CD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3B4F3F88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4518FF" w14:textId="77777777" w:rsidR="00572F40" w:rsidRPr="008E6E2A" w:rsidRDefault="00572F40" w:rsidP="00E74C9D">
            <w:pPr>
              <w:tabs>
                <w:tab w:val="decimal" w:pos="0"/>
                <w:tab w:val="decimal" w:pos="286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DCF19C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2DDAFD" w14:textId="77777777" w:rsidR="00572F40" w:rsidRPr="008E6E2A" w:rsidRDefault="00572F40" w:rsidP="00572F40">
            <w:pPr>
              <w:tabs>
                <w:tab w:val="decimal" w:pos="255"/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4371CB6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1555540" w14:textId="77777777" w:rsidR="00572F40" w:rsidRPr="008E6E2A" w:rsidRDefault="00572F40" w:rsidP="00572F40">
            <w:pPr>
              <w:tabs>
                <w:tab w:val="decimal" w:pos="47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31B437A4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9C75BAD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2014F888" w14:textId="77777777" w:rsidR="00572F40" w:rsidRPr="008E6E2A" w:rsidRDefault="00572F40" w:rsidP="00E74C9D">
            <w:pPr>
              <w:tabs>
                <w:tab w:val="decimal" w:pos="301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8F3679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4299B39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B349654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4B77C5F8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11,573</w:t>
            </w:r>
          </w:p>
        </w:tc>
      </w:tr>
      <w:tr w:rsidR="00EC2939" w:rsidRPr="003D2DAE" w14:paraId="0D20E49A" w14:textId="77777777" w:rsidTr="005C5D78">
        <w:tc>
          <w:tcPr>
            <w:tcW w:w="2178" w:type="dxa"/>
            <w:shd w:val="clear" w:color="auto" w:fill="auto"/>
            <w:vAlign w:val="bottom"/>
          </w:tcPr>
          <w:p w14:paraId="109BEE42" w14:textId="1C99F845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9101E16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5F101B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7BF994AD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0C9ABE2" w14:textId="77777777" w:rsidR="00572F40" w:rsidRPr="008E6E2A" w:rsidRDefault="00572F40" w:rsidP="00572F40">
            <w:pPr>
              <w:tabs>
                <w:tab w:val="decimal" w:pos="0"/>
                <w:tab w:val="decimal" w:pos="590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3D3BA78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</w:tcPr>
          <w:p w14:paraId="2CA55E5E" w14:textId="77777777" w:rsidR="00572F40" w:rsidRPr="008E6E2A" w:rsidRDefault="00572F40" w:rsidP="00572F40">
            <w:pPr>
              <w:tabs>
                <w:tab w:val="decimal" w:pos="0"/>
                <w:tab w:val="decimal" w:pos="684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F220EA5" w14:textId="77777777" w:rsidR="00572F40" w:rsidRPr="008E6E2A" w:rsidRDefault="00572F40" w:rsidP="00572F40">
            <w:pPr>
              <w:tabs>
                <w:tab w:val="decimal" w:pos="585"/>
              </w:tabs>
              <w:suppressAutoHyphens/>
              <w:snapToGrid w:val="0"/>
              <w:spacing w:after="0" w:line="240" w:lineRule="exact"/>
              <w:ind w:right="-7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898A942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3A2103C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0B559DAD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vAlign w:val="bottom"/>
          </w:tcPr>
          <w:p w14:paraId="6E8E9B16" w14:textId="77777777" w:rsidR="00572F40" w:rsidRPr="008E6E2A" w:rsidRDefault="00572F40" w:rsidP="00E74C9D">
            <w:pPr>
              <w:tabs>
                <w:tab w:val="decimal" w:pos="42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FE07F65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842ED2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04DBC5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96FF838" w14:textId="77777777" w:rsidR="00572F40" w:rsidRPr="008E6E2A" w:rsidRDefault="00572F40" w:rsidP="00E74C9D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7926CA9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F7406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3F2E1D9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7CF093D" w14:textId="77777777" w:rsidR="00572F40" w:rsidRPr="008E6E2A" w:rsidRDefault="00572F40" w:rsidP="00E74C9D">
            <w:pPr>
              <w:tabs>
                <w:tab w:val="decimal" w:pos="350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CA246F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488981D1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E461414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14:paraId="417D2559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90E9840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bottom"/>
          </w:tcPr>
          <w:p w14:paraId="3FF3D60C" w14:textId="77777777" w:rsidR="00572F40" w:rsidRPr="008E6E2A" w:rsidRDefault="00572F40" w:rsidP="00E74C9D">
            <w:pPr>
              <w:tabs>
                <w:tab w:val="decimal" w:pos="413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08675B83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vAlign w:val="bottom"/>
          </w:tcPr>
          <w:p w14:paraId="002E5935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72F40" w:rsidRPr="003D2DAE" w14:paraId="01DF764B" w14:textId="77777777" w:rsidTr="005C5D78">
        <w:tc>
          <w:tcPr>
            <w:tcW w:w="2178" w:type="dxa"/>
            <w:shd w:val="clear" w:color="auto" w:fill="auto"/>
          </w:tcPr>
          <w:p w14:paraId="41EEB114" w14:textId="77777777" w:rsidR="00572F40" w:rsidRPr="003D2DAE" w:rsidRDefault="00572F40" w:rsidP="00572F4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7D0C18E8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236" w:type="dxa"/>
            <w:shd w:val="clear" w:color="auto" w:fill="auto"/>
          </w:tcPr>
          <w:p w14:paraId="5424663B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372B948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3ABC73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F5C5194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438" w:type="dxa"/>
            <w:shd w:val="clear" w:color="auto" w:fill="auto"/>
          </w:tcPr>
          <w:p w14:paraId="43B297BF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5745354" w14:textId="77777777" w:rsidR="00572F40" w:rsidRPr="008E6E2A" w:rsidRDefault="00572F40" w:rsidP="00572F40">
            <w:pPr>
              <w:tabs>
                <w:tab w:val="decimal" w:pos="58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413</w:t>
            </w:r>
          </w:p>
        </w:tc>
        <w:tc>
          <w:tcPr>
            <w:tcW w:w="236" w:type="dxa"/>
          </w:tcPr>
          <w:p w14:paraId="4AAD884B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7E5289B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(570)</w:t>
            </w:r>
          </w:p>
        </w:tc>
        <w:tc>
          <w:tcPr>
            <w:tcW w:w="238" w:type="dxa"/>
          </w:tcPr>
          <w:p w14:paraId="3F7A6E4D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6E64F9F" w14:textId="77777777" w:rsidR="00572F40" w:rsidRPr="008E6E2A" w:rsidRDefault="00572F40" w:rsidP="00E74C9D">
            <w:pPr>
              <w:tabs>
                <w:tab w:val="decimal" w:pos="42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(79)</w:t>
            </w:r>
          </w:p>
        </w:tc>
        <w:tc>
          <w:tcPr>
            <w:tcW w:w="236" w:type="dxa"/>
            <w:shd w:val="clear" w:color="auto" w:fill="auto"/>
          </w:tcPr>
          <w:p w14:paraId="5C8963D2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DC7600F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19,518</w:t>
            </w:r>
          </w:p>
        </w:tc>
        <w:tc>
          <w:tcPr>
            <w:tcW w:w="236" w:type="dxa"/>
            <w:shd w:val="clear" w:color="auto" w:fill="auto"/>
          </w:tcPr>
          <w:p w14:paraId="04BCE117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D13E753" w14:textId="77777777" w:rsidR="00572F40" w:rsidRPr="008E6E2A" w:rsidRDefault="00572F40" w:rsidP="00E74C9D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(8,970)</w:t>
            </w:r>
          </w:p>
        </w:tc>
        <w:tc>
          <w:tcPr>
            <w:tcW w:w="283" w:type="dxa"/>
            <w:shd w:val="clear" w:color="auto" w:fill="auto"/>
          </w:tcPr>
          <w:p w14:paraId="5F9E4F4A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754B88D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(703)</w:t>
            </w:r>
          </w:p>
        </w:tc>
        <w:tc>
          <w:tcPr>
            <w:tcW w:w="283" w:type="dxa"/>
            <w:shd w:val="clear" w:color="auto" w:fill="auto"/>
          </w:tcPr>
          <w:p w14:paraId="6838DDED" w14:textId="77777777" w:rsidR="00572F40" w:rsidRPr="008E6E2A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68A6ABBB" w14:textId="77777777" w:rsidR="00572F40" w:rsidRPr="008E6E2A" w:rsidRDefault="00572F40" w:rsidP="00E74C9D">
            <w:pPr>
              <w:tabs>
                <w:tab w:val="decimal" w:pos="350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417</w:t>
            </w:r>
          </w:p>
        </w:tc>
        <w:tc>
          <w:tcPr>
            <w:tcW w:w="236" w:type="dxa"/>
          </w:tcPr>
          <w:p w14:paraId="5D170E95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58974850" w14:textId="77777777" w:rsidR="00572F40" w:rsidRPr="008E6E2A" w:rsidRDefault="00572F40" w:rsidP="00F8159B">
            <w:pPr>
              <w:tabs>
                <w:tab w:val="decimal" w:pos="30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3EBE0B44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BC30041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(9,242)</w:t>
            </w:r>
          </w:p>
        </w:tc>
        <w:tc>
          <w:tcPr>
            <w:tcW w:w="240" w:type="dxa"/>
            <w:shd w:val="clear" w:color="auto" w:fill="auto"/>
          </w:tcPr>
          <w:p w14:paraId="22ED7B35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0B9C5F92" w14:textId="77777777" w:rsidR="00572F40" w:rsidRPr="008E6E2A" w:rsidRDefault="00572F40" w:rsidP="00E74C9D">
            <w:pPr>
              <w:tabs>
                <w:tab w:val="decimal" w:pos="413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(156)</w:t>
            </w:r>
          </w:p>
        </w:tc>
        <w:tc>
          <w:tcPr>
            <w:tcW w:w="236" w:type="dxa"/>
          </w:tcPr>
          <w:p w14:paraId="090B2A2D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C5DB46D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10,120</w:t>
            </w:r>
          </w:p>
        </w:tc>
      </w:tr>
      <w:tr w:rsidR="00572F40" w:rsidRPr="003D2DAE" w14:paraId="4AB76BC9" w14:textId="77777777" w:rsidTr="005C5D78">
        <w:tc>
          <w:tcPr>
            <w:tcW w:w="2178" w:type="dxa"/>
            <w:shd w:val="clear" w:color="auto" w:fill="auto"/>
            <w:vAlign w:val="bottom"/>
          </w:tcPr>
          <w:p w14:paraId="74C9D3AA" w14:textId="77777777" w:rsidR="00572F40" w:rsidRPr="003D2DAE" w:rsidRDefault="00572F40" w:rsidP="00572F4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ส่วนที่ตีราคาเพิ่ม</w:t>
            </w: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7DCA1858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236" w:type="dxa"/>
            <w:shd w:val="clear" w:color="auto" w:fill="auto"/>
          </w:tcPr>
          <w:p w14:paraId="4D14D4FD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33BD2D7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144F49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3B325A71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438" w:type="dxa"/>
            <w:shd w:val="clear" w:color="auto" w:fill="auto"/>
          </w:tcPr>
          <w:p w14:paraId="15C4805D" w14:textId="77777777" w:rsidR="00572F40" w:rsidRPr="008E6E2A" w:rsidRDefault="00572F40" w:rsidP="00572F40">
            <w:pPr>
              <w:tabs>
                <w:tab w:val="decimal" w:pos="0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2E7D2510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2038FE9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2DB4A0DB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(250)</w:t>
            </w:r>
          </w:p>
        </w:tc>
        <w:tc>
          <w:tcPr>
            <w:tcW w:w="238" w:type="dxa"/>
          </w:tcPr>
          <w:p w14:paraId="058BC8C7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5EA23E40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3B13CA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272ED7F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8,656</w:t>
            </w:r>
          </w:p>
        </w:tc>
        <w:tc>
          <w:tcPr>
            <w:tcW w:w="236" w:type="dxa"/>
            <w:shd w:val="clear" w:color="auto" w:fill="auto"/>
          </w:tcPr>
          <w:p w14:paraId="2E0DF50F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87F04B5" w14:textId="77777777" w:rsidR="00572F40" w:rsidRPr="008E6E2A" w:rsidRDefault="00572F40" w:rsidP="00E74C9D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(2,784)</w:t>
            </w:r>
          </w:p>
        </w:tc>
        <w:tc>
          <w:tcPr>
            <w:tcW w:w="283" w:type="dxa"/>
            <w:shd w:val="clear" w:color="auto" w:fill="auto"/>
          </w:tcPr>
          <w:p w14:paraId="6BE47FCC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807B277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(327)</w:t>
            </w:r>
          </w:p>
        </w:tc>
        <w:tc>
          <w:tcPr>
            <w:tcW w:w="283" w:type="dxa"/>
            <w:shd w:val="clear" w:color="auto" w:fill="auto"/>
          </w:tcPr>
          <w:p w14:paraId="1A5654BA" w14:textId="77777777" w:rsidR="00572F40" w:rsidRPr="008E6E2A" w:rsidRDefault="00572F40" w:rsidP="00572F40">
            <w:pPr>
              <w:tabs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CFD20B5" w14:textId="77777777" w:rsidR="00572F40" w:rsidRPr="008E6E2A" w:rsidRDefault="00572F40" w:rsidP="00E74C9D">
            <w:pPr>
              <w:tabs>
                <w:tab w:val="decimal" w:pos="350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97</w:t>
            </w:r>
          </w:p>
        </w:tc>
        <w:tc>
          <w:tcPr>
            <w:tcW w:w="236" w:type="dxa"/>
          </w:tcPr>
          <w:p w14:paraId="15DCC85A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</w:tcPr>
          <w:p w14:paraId="51FEDD44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97B58DD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0CE3FC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(3,014)</w:t>
            </w:r>
          </w:p>
        </w:tc>
        <w:tc>
          <w:tcPr>
            <w:tcW w:w="240" w:type="dxa"/>
            <w:shd w:val="clear" w:color="auto" w:fill="auto"/>
          </w:tcPr>
          <w:p w14:paraId="25932240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</w:tcPr>
          <w:p w14:paraId="1895B3B7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21C2B61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DB8EF0C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5,642</w:t>
            </w:r>
          </w:p>
        </w:tc>
      </w:tr>
      <w:tr w:rsidR="00572F40" w:rsidRPr="003D2DAE" w14:paraId="20D9E3B2" w14:textId="77777777" w:rsidTr="005C5D78">
        <w:tc>
          <w:tcPr>
            <w:tcW w:w="2178" w:type="dxa"/>
            <w:shd w:val="clear" w:color="auto" w:fill="auto"/>
            <w:vAlign w:val="bottom"/>
          </w:tcPr>
          <w:p w14:paraId="79AEE258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452E527D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236" w:type="dxa"/>
            <w:shd w:val="clear" w:color="auto" w:fill="auto"/>
          </w:tcPr>
          <w:p w14:paraId="1D1F5D74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750EF06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EEA8BF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CCC92FC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438" w:type="dxa"/>
            <w:shd w:val="clear" w:color="auto" w:fill="auto"/>
          </w:tcPr>
          <w:p w14:paraId="6F2FA117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143DD81" w14:textId="77777777" w:rsidR="00572F40" w:rsidRPr="008E6E2A" w:rsidRDefault="00572F40" w:rsidP="00572F40">
            <w:pPr>
              <w:tabs>
                <w:tab w:val="decimal" w:pos="58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406</w:t>
            </w:r>
          </w:p>
        </w:tc>
        <w:tc>
          <w:tcPr>
            <w:tcW w:w="236" w:type="dxa"/>
          </w:tcPr>
          <w:p w14:paraId="739551F0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275473E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(793)</w:t>
            </w:r>
          </w:p>
        </w:tc>
        <w:tc>
          <w:tcPr>
            <w:tcW w:w="238" w:type="dxa"/>
          </w:tcPr>
          <w:p w14:paraId="283AF476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78C10BA9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E94676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040DE4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18,390</w:t>
            </w:r>
          </w:p>
        </w:tc>
        <w:tc>
          <w:tcPr>
            <w:tcW w:w="236" w:type="dxa"/>
            <w:shd w:val="clear" w:color="auto" w:fill="auto"/>
          </w:tcPr>
          <w:p w14:paraId="439C3996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B5A09A1" w14:textId="77777777" w:rsidR="00572F40" w:rsidRPr="008E6E2A" w:rsidRDefault="00572F40" w:rsidP="00E74C9D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(14,062)</w:t>
            </w:r>
          </w:p>
        </w:tc>
        <w:tc>
          <w:tcPr>
            <w:tcW w:w="283" w:type="dxa"/>
            <w:shd w:val="clear" w:color="auto" w:fill="auto"/>
          </w:tcPr>
          <w:p w14:paraId="28305309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0EE492C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(1,894)</w:t>
            </w:r>
          </w:p>
        </w:tc>
        <w:tc>
          <w:tcPr>
            <w:tcW w:w="283" w:type="dxa"/>
            <w:shd w:val="clear" w:color="auto" w:fill="auto"/>
          </w:tcPr>
          <w:p w14:paraId="307A1313" w14:textId="77777777" w:rsidR="00572F40" w:rsidRPr="008E6E2A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63A7D91" w14:textId="77777777" w:rsidR="00572F40" w:rsidRPr="008E6E2A" w:rsidRDefault="00572F40" w:rsidP="00E74C9D">
            <w:pPr>
              <w:tabs>
                <w:tab w:val="decimal" w:pos="350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739</w:t>
            </w:r>
          </w:p>
        </w:tc>
        <w:tc>
          <w:tcPr>
            <w:tcW w:w="236" w:type="dxa"/>
          </w:tcPr>
          <w:p w14:paraId="1CF01053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</w:tcPr>
          <w:p w14:paraId="40AF022A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4F2E013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48AF213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(15,217)</w:t>
            </w:r>
          </w:p>
        </w:tc>
        <w:tc>
          <w:tcPr>
            <w:tcW w:w="240" w:type="dxa"/>
            <w:shd w:val="clear" w:color="auto" w:fill="auto"/>
          </w:tcPr>
          <w:p w14:paraId="21758D15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35B231BA" w14:textId="77777777" w:rsidR="00572F40" w:rsidRPr="008E6E2A" w:rsidRDefault="00572F40" w:rsidP="00E74C9D">
            <w:pPr>
              <w:tabs>
                <w:tab w:val="decimal" w:pos="413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(204)</w:t>
            </w:r>
          </w:p>
        </w:tc>
        <w:tc>
          <w:tcPr>
            <w:tcW w:w="236" w:type="dxa"/>
          </w:tcPr>
          <w:p w14:paraId="102A70E8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73A40EF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2,969</w:t>
            </w:r>
          </w:p>
        </w:tc>
      </w:tr>
      <w:tr w:rsidR="00572F40" w:rsidRPr="003D2DAE" w14:paraId="12A2995D" w14:textId="77777777" w:rsidTr="005C5D78">
        <w:tc>
          <w:tcPr>
            <w:tcW w:w="2178" w:type="dxa"/>
            <w:shd w:val="clear" w:color="auto" w:fill="auto"/>
            <w:vAlign w:val="bottom"/>
          </w:tcPr>
          <w:p w14:paraId="6200F975" w14:textId="77777777" w:rsidR="00572F40" w:rsidRPr="003D2DAE" w:rsidRDefault="00572F40" w:rsidP="00572F40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E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shd w:val="clear" w:color="auto" w:fill="auto"/>
          </w:tcPr>
          <w:p w14:paraId="5A6ED684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236" w:type="dxa"/>
            <w:shd w:val="clear" w:color="auto" w:fill="auto"/>
          </w:tcPr>
          <w:p w14:paraId="69287E10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1790C2B" w14:textId="77777777" w:rsidR="00572F40" w:rsidRPr="008E6E2A" w:rsidRDefault="00572F40" w:rsidP="00572F40">
            <w:pPr>
              <w:tabs>
                <w:tab w:val="decimal" w:pos="362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D4BE17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1B8D447C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15891181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6714E24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379</w:t>
            </w:r>
          </w:p>
        </w:tc>
        <w:tc>
          <w:tcPr>
            <w:tcW w:w="236" w:type="dxa"/>
          </w:tcPr>
          <w:p w14:paraId="03CF9179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D0C92FE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(631)</w:t>
            </w:r>
          </w:p>
        </w:tc>
        <w:tc>
          <w:tcPr>
            <w:tcW w:w="238" w:type="dxa"/>
          </w:tcPr>
          <w:p w14:paraId="766FF16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3F8D52DD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B0BCBB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645209C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  <w:tc>
          <w:tcPr>
            <w:tcW w:w="236" w:type="dxa"/>
            <w:shd w:val="clear" w:color="auto" w:fill="auto"/>
          </w:tcPr>
          <w:p w14:paraId="1500CFE0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B3377A0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811841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38C5B5D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99F240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0EEF5792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EFF391C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03E9C12" w14:textId="77777777" w:rsidR="00572F40" w:rsidRPr="008E6E2A" w:rsidRDefault="00572F40" w:rsidP="00572F40">
            <w:pPr>
              <w:tabs>
                <w:tab w:val="decimal" w:pos="25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F64185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E3C6334" w14:textId="77777777" w:rsidR="00572F40" w:rsidRPr="008E6E2A" w:rsidRDefault="00572F40" w:rsidP="00E74C9D">
            <w:pPr>
              <w:tabs>
                <w:tab w:val="decimal" w:pos="301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DB6C490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79FC020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69A502F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4902FCA1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534</w:t>
            </w:r>
          </w:p>
        </w:tc>
      </w:tr>
      <w:tr w:rsidR="00572F40" w:rsidRPr="003D2DAE" w14:paraId="0AC67093" w14:textId="77777777" w:rsidTr="005C5D78">
        <w:tc>
          <w:tcPr>
            <w:tcW w:w="2178" w:type="dxa"/>
            <w:shd w:val="clear" w:color="auto" w:fill="auto"/>
            <w:vAlign w:val="bottom"/>
          </w:tcPr>
          <w:p w14:paraId="02E23558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</w:tcPr>
          <w:p w14:paraId="3B25190E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93F0EC0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23258C02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278DB4D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21820A1E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438" w:type="dxa"/>
            <w:shd w:val="clear" w:color="auto" w:fill="auto"/>
            <w:vAlign w:val="bottom"/>
          </w:tcPr>
          <w:p w14:paraId="14CADF2B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5E025ED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431BBC81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1A1B7EAD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8" w:type="dxa"/>
          </w:tcPr>
          <w:p w14:paraId="2BD77636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3DEB469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BBDBDE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EE7E35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E6C97B0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37040C16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15076F8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0CCCD" w14:textId="77777777" w:rsidR="00572F40" w:rsidRPr="008E6E2A" w:rsidRDefault="00572F40" w:rsidP="00572F40">
            <w:pPr>
              <w:tabs>
                <w:tab w:val="decimal" w:pos="43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EEDC3F8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</w:tcPr>
          <w:p w14:paraId="5283BF5C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23510417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7616ADC2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6" w:type="dxa"/>
          </w:tcPr>
          <w:p w14:paraId="5F14EFA6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413A9D07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0A6FAB3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20EC60BF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27485050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C3DD2A3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FA42BF" w:rsidRPr="003D2DAE" w14:paraId="0E1A1F39" w14:textId="77777777" w:rsidTr="005C5D78">
        <w:tc>
          <w:tcPr>
            <w:tcW w:w="2178" w:type="dxa"/>
            <w:shd w:val="clear" w:color="auto" w:fill="auto"/>
            <w:vAlign w:val="bottom"/>
          </w:tcPr>
          <w:p w14:paraId="79D97FD1" w14:textId="77777777" w:rsidR="00572F40" w:rsidRPr="003D2DAE" w:rsidRDefault="00572F40" w:rsidP="00572F4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807" w:type="dxa"/>
            <w:shd w:val="clear" w:color="auto" w:fill="auto"/>
          </w:tcPr>
          <w:p w14:paraId="28097744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313104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10321A9B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283" w:type="dxa"/>
            <w:shd w:val="clear" w:color="auto" w:fill="auto"/>
          </w:tcPr>
          <w:p w14:paraId="6D336FF7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695B57C1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70427F39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2178E11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195</w:t>
            </w:r>
          </w:p>
        </w:tc>
        <w:tc>
          <w:tcPr>
            <w:tcW w:w="236" w:type="dxa"/>
          </w:tcPr>
          <w:p w14:paraId="1CB1EC6F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70C81206" w14:textId="77777777" w:rsidR="00572F40" w:rsidRPr="008E6E2A" w:rsidRDefault="00572F40" w:rsidP="00572F4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66856C2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2BD51D94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C8D16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D1D4210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553</w:t>
            </w:r>
          </w:p>
        </w:tc>
        <w:tc>
          <w:tcPr>
            <w:tcW w:w="236" w:type="dxa"/>
            <w:shd w:val="clear" w:color="auto" w:fill="auto"/>
          </w:tcPr>
          <w:p w14:paraId="367C14B6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51336D19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CED2FE6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35FE5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83" w:type="dxa"/>
            <w:shd w:val="clear" w:color="auto" w:fill="auto"/>
          </w:tcPr>
          <w:p w14:paraId="0392D020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2471FE3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D9F0D25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09C841CD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291049A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06A6B73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(338)</w:t>
            </w:r>
          </w:p>
        </w:tc>
        <w:tc>
          <w:tcPr>
            <w:tcW w:w="240" w:type="dxa"/>
            <w:shd w:val="clear" w:color="auto" w:fill="auto"/>
          </w:tcPr>
          <w:p w14:paraId="3DA8FD02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6FF14AA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2C8768D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6F78F349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215</w:t>
            </w:r>
          </w:p>
        </w:tc>
      </w:tr>
      <w:tr w:rsidR="00FA42BF" w:rsidRPr="003D2DAE" w14:paraId="2606BC30" w14:textId="77777777" w:rsidTr="005C5D78">
        <w:tc>
          <w:tcPr>
            <w:tcW w:w="2178" w:type="dxa"/>
            <w:shd w:val="clear" w:color="auto" w:fill="auto"/>
            <w:vAlign w:val="bottom"/>
          </w:tcPr>
          <w:p w14:paraId="1B2C902C" w14:textId="77777777" w:rsidR="00572F40" w:rsidRPr="003D2DAE" w:rsidRDefault="00572F40" w:rsidP="00572F4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เอทีเอ็ม</w:t>
            </w:r>
          </w:p>
        </w:tc>
        <w:tc>
          <w:tcPr>
            <w:tcW w:w="807" w:type="dxa"/>
            <w:shd w:val="clear" w:color="auto" w:fill="auto"/>
          </w:tcPr>
          <w:p w14:paraId="17A39FE2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3967E8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64542212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283" w:type="dxa"/>
            <w:shd w:val="clear" w:color="auto" w:fill="auto"/>
          </w:tcPr>
          <w:p w14:paraId="0AABF0DF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014456CF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35C2F4BA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3335FE3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236" w:type="dxa"/>
          </w:tcPr>
          <w:p w14:paraId="34F23E03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4C41DBEB" w14:textId="77777777" w:rsidR="00572F40" w:rsidRPr="008E6E2A" w:rsidRDefault="00572F40" w:rsidP="00572F4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159EB69E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04D082A0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FE294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E143949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1,112</w:t>
            </w:r>
          </w:p>
        </w:tc>
        <w:tc>
          <w:tcPr>
            <w:tcW w:w="236" w:type="dxa"/>
            <w:shd w:val="clear" w:color="auto" w:fill="auto"/>
          </w:tcPr>
          <w:p w14:paraId="08E6601E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09021407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FC6FBB4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B2F3D7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83" w:type="dxa"/>
            <w:shd w:val="clear" w:color="auto" w:fill="auto"/>
          </w:tcPr>
          <w:p w14:paraId="0F417BF0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E3C7157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FD4F790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82A2ACD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4B8CBFF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0076C118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(740)</w:t>
            </w:r>
          </w:p>
        </w:tc>
        <w:tc>
          <w:tcPr>
            <w:tcW w:w="240" w:type="dxa"/>
            <w:shd w:val="clear" w:color="auto" w:fill="auto"/>
          </w:tcPr>
          <w:p w14:paraId="66DA65D2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63811AA8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6AE87D83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74240CAA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372</w:t>
            </w:r>
          </w:p>
        </w:tc>
      </w:tr>
      <w:tr w:rsidR="00FA42BF" w:rsidRPr="003D2DAE" w14:paraId="02C0F4C3" w14:textId="77777777" w:rsidTr="005C5D78">
        <w:tc>
          <w:tcPr>
            <w:tcW w:w="2178" w:type="dxa"/>
            <w:shd w:val="clear" w:color="auto" w:fill="auto"/>
            <w:vAlign w:val="bottom"/>
          </w:tcPr>
          <w:p w14:paraId="6B6E3C9A" w14:textId="77777777" w:rsidR="00572F40" w:rsidRPr="003D2DAE" w:rsidRDefault="00572F40" w:rsidP="00572F4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807" w:type="dxa"/>
            <w:shd w:val="clear" w:color="auto" w:fill="auto"/>
          </w:tcPr>
          <w:p w14:paraId="7F17BE80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F43DB1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50EF9F9E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14:paraId="13CB54F5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7A86E556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24190623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F0D23C9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236" w:type="dxa"/>
          </w:tcPr>
          <w:p w14:paraId="6622C343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EA9DB3F" w14:textId="77777777" w:rsidR="00572F40" w:rsidRPr="008E6E2A" w:rsidRDefault="00572F40" w:rsidP="00572F4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354CEE0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63548331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9EA48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4DDB330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182FE28D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0012F1DA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D4D544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067DD4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83" w:type="dxa"/>
            <w:shd w:val="clear" w:color="auto" w:fill="auto"/>
          </w:tcPr>
          <w:p w14:paraId="4D15F353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5E2491AA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3BF510C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4391A352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5335263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5CEC7262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(266)</w:t>
            </w:r>
          </w:p>
        </w:tc>
        <w:tc>
          <w:tcPr>
            <w:tcW w:w="240" w:type="dxa"/>
            <w:shd w:val="clear" w:color="auto" w:fill="auto"/>
          </w:tcPr>
          <w:p w14:paraId="75ED124F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22E45271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C3B88B3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02F81818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321</w:t>
            </w:r>
          </w:p>
        </w:tc>
      </w:tr>
      <w:tr w:rsidR="00FA42BF" w:rsidRPr="003D2DAE" w14:paraId="324FAD8F" w14:textId="77777777" w:rsidTr="005C5D78">
        <w:tc>
          <w:tcPr>
            <w:tcW w:w="2178" w:type="dxa"/>
            <w:shd w:val="clear" w:color="auto" w:fill="auto"/>
            <w:vAlign w:val="bottom"/>
          </w:tcPr>
          <w:p w14:paraId="3F7A9E7B" w14:textId="77777777" w:rsidR="00572F40" w:rsidRPr="003D2DAE" w:rsidRDefault="00572F40" w:rsidP="00572F40">
            <w:pPr>
              <w:suppressAutoHyphens/>
              <w:spacing w:after="0" w:line="240" w:lineRule="exact"/>
              <w:ind w:firstLine="75"/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807" w:type="dxa"/>
            <w:shd w:val="clear" w:color="auto" w:fill="auto"/>
          </w:tcPr>
          <w:p w14:paraId="5E1EA3A7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92119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39F79758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283" w:type="dxa"/>
            <w:shd w:val="clear" w:color="auto" w:fill="auto"/>
          </w:tcPr>
          <w:p w14:paraId="6A75EDF2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49365B18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45517D10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BAA07B7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236" w:type="dxa"/>
          </w:tcPr>
          <w:p w14:paraId="14F6AF3B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56AD234E" w14:textId="77777777" w:rsidR="00572F40" w:rsidRPr="008E6E2A" w:rsidRDefault="00572F40" w:rsidP="00572F4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B303C01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147AD5F2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6E67C0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718F0B7C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17B892FA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1EEB4F46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44CEAB9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5A12F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83" w:type="dxa"/>
            <w:shd w:val="clear" w:color="auto" w:fill="auto"/>
          </w:tcPr>
          <w:p w14:paraId="7F956A14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22137196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5EF945C2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BF5FB25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6B081D9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7C723FA4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(23)</w:t>
            </w:r>
          </w:p>
        </w:tc>
        <w:tc>
          <w:tcPr>
            <w:tcW w:w="240" w:type="dxa"/>
            <w:shd w:val="clear" w:color="auto" w:fill="auto"/>
          </w:tcPr>
          <w:p w14:paraId="4600604D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177B4F34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09A4093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68AC3A91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</w:t>
            </w:r>
          </w:p>
        </w:tc>
      </w:tr>
      <w:tr w:rsidR="00FA42BF" w:rsidRPr="003D2DAE" w14:paraId="673A94FC" w14:textId="77777777" w:rsidTr="005C5D78">
        <w:tc>
          <w:tcPr>
            <w:tcW w:w="2178" w:type="dxa"/>
            <w:shd w:val="clear" w:color="auto" w:fill="auto"/>
            <w:vAlign w:val="bottom"/>
          </w:tcPr>
          <w:p w14:paraId="35C21B78" w14:textId="77777777" w:rsidR="00572F40" w:rsidRPr="003D2DAE" w:rsidRDefault="00572F40" w:rsidP="00572F40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807" w:type="dxa"/>
            <w:shd w:val="clear" w:color="auto" w:fill="auto"/>
          </w:tcPr>
          <w:p w14:paraId="72A4A03C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A40F3D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shd w:val="clear" w:color="auto" w:fill="auto"/>
          </w:tcPr>
          <w:p w14:paraId="20E9714D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283" w:type="dxa"/>
            <w:shd w:val="clear" w:color="auto" w:fill="auto"/>
          </w:tcPr>
          <w:p w14:paraId="36AC5E28" w14:textId="77777777" w:rsidR="00572F40" w:rsidRPr="008E6E2A" w:rsidRDefault="00572F40" w:rsidP="00572F40">
            <w:pPr>
              <w:tabs>
                <w:tab w:val="decimal" w:pos="0"/>
                <w:tab w:val="decimal" w:pos="59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</w:tcPr>
          <w:p w14:paraId="0DA4ED71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438" w:type="dxa"/>
            <w:shd w:val="clear" w:color="auto" w:fill="auto"/>
            <w:vAlign w:val="bottom"/>
          </w:tcPr>
          <w:p w14:paraId="0B35B16A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25E3ED2D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924</w:t>
            </w:r>
          </w:p>
        </w:tc>
        <w:tc>
          <w:tcPr>
            <w:tcW w:w="236" w:type="dxa"/>
          </w:tcPr>
          <w:p w14:paraId="340E9DA2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</w:tcPr>
          <w:p w14:paraId="2FC211DD" w14:textId="77777777" w:rsidR="00572F40" w:rsidRPr="008E6E2A" w:rsidRDefault="00572F40" w:rsidP="00572F4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8" w:type="dxa"/>
          </w:tcPr>
          <w:p w14:paraId="4334261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</w:tcPr>
          <w:p w14:paraId="42A66C9E" w14:textId="77777777" w:rsidR="00572F40" w:rsidRPr="008E6E2A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A1B395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77307DD" w14:textId="77777777" w:rsidR="00572F40" w:rsidRPr="008E6E2A" w:rsidRDefault="00572F40" w:rsidP="00572F40">
            <w:pPr>
              <w:tabs>
                <w:tab w:val="decimal" w:pos="464"/>
              </w:tabs>
              <w:suppressAutoHyphens/>
              <w:snapToGrid w:val="0"/>
              <w:spacing w:after="0" w:line="240" w:lineRule="exact"/>
              <w:ind w:left="-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3,066</w:t>
            </w:r>
          </w:p>
        </w:tc>
        <w:tc>
          <w:tcPr>
            <w:tcW w:w="236" w:type="dxa"/>
            <w:shd w:val="clear" w:color="auto" w:fill="auto"/>
          </w:tcPr>
          <w:p w14:paraId="03016DA0" w14:textId="77777777" w:rsidR="00572F40" w:rsidRPr="008E6E2A" w:rsidRDefault="00572F40" w:rsidP="00572F40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</w:tcPr>
          <w:p w14:paraId="68D73969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3C26A62" w14:textId="77777777" w:rsidR="00572F40" w:rsidRPr="008E6E2A" w:rsidRDefault="00572F40" w:rsidP="00572F40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7F80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83" w:type="dxa"/>
            <w:shd w:val="clear" w:color="auto" w:fill="auto"/>
          </w:tcPr>
          <w:p w14:paraId="39734138" w14:textId="77777777" w:rsidR="00572F40" w:rsidRPr="008E6E2A" w:rsidRDefault="00572F40" w:rsidP="00572F40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1599D3FE" w14:textId="77777777" w:rsidR="00572F40" w:rsidRPr="008E6E2A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4966782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7B1CA245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48A280E" w14:textId="77777777" w:rsidR="00572F40" w:rsidRPr="008E6E2A" w:rsidRDefault="00572F40" w:rsidP="00572F40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14:paraId="132F65A6" w14:textId="77777777" w:rsidR="00572F40" w:rsidRPr="008E6E2A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(1,447)</w:t>
            </w:r>
          </w:p>
        </w:tc>
        <w:tc>
          <w:tcPr>
            <w:tcW w:w="240" w:type="dxa"/>
            <w:shd w:val="clear" w:color="auto" w:fill="auto"/>
          </w:tcPr>
          <w:p w14:paraId="1C5B4C80" w14:textId="77777777" w:rsidR="00572F40" w:rsidRPr="008E6E2A" w:rsidRDefault="00572F40" w:rsidP="00572F40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vAlign w:val="center"/>
          </w:tcPr>
          <w:p w14:paraId="75929101" w14:textId="77777777" w:rsidR="00572F40" w:rsidRPr="008E6E2A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12D1D0A5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</w:tcPr>
          <w:p w14:paraId="163E1865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1,619</w:t>
            </w:r>
          </w:p>
        </w:tc>
      </w:tr>
      <w:tr w:rsidR="00FA42BF" w:rsidRPr="003D2DAE" w14:paraId="36C49C94" w14:textId="77777777" w:rsidTr="005C5D78">
        <w:tc>
          <w:tcPr>
            <w:tcW w:w="2178" w:type="dxa"/>
            <w:shd w:val="clear" w:color="auto" w:fill="auto"/>
            <w:vAlign w:val="bottom"/>
          </w:tcPr>
          <w:p w14:paraId="4D726D86" w14:textId="77777777" w:rsidR="00572F40" w:rsidRPr="00BC06A3" w:rsidRDefault="00572F40" w:rsidP="00572F40">
            <w:pPr>
              <w:suppressAutoHyphens/>
              <w:spacing w:after="0" w:line="240" w:lineRule="exact"/>
              <w:ind w:left="162" w:hanging="87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39E08FB0" w14:textId="77777777" w:rsidR="00572F40" w:rsidRPr="00CA1C47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A1C4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F51CE4" w14:textId="77777777" w:rsidR="00572F40" w:rsidRPr="008E6E2A" w:rsidRDefault="00572F40" w:rsidP="00572F40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4623B62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378CEF73" w14:textId="77777777" w:rsidR="00572F40" w:rsidRPr="008E6E2A" w:rsidRDefault="00572F40" w:rsidP="00572F40">
            <w:pPr>
              <w:tabs>
                <w:tab w:val="decimal" w:pos="590"/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CAE83E" w14:textId="77777777" w:rsidR="00572F40" w:rsidRPr="008E6E2A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38" w:type="dxa"/>
            <w:shd w:val="clear" w:color="auto" w:fill="auto"/>
          </w:tcPr>
          <w:p w14:paraId="673C67B7" w14:textId="77777777" w:rsidR="00572F40" w:rsidRPr="008E6E2A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363C57A" w14:textId="77777777" w:rsidR="00572F40" w:rsidRPr="008E6E2A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759BA5AB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6F2F94D8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38" w:type="dxa"/>
          </w:tcPr>
          <w:p w14:paraId="0F6E08E6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B581EB9" w14:textId="77777777" w:rsidR="00572F40" w:rsidRPr="00CA1C47" w:rsidRDefault="00572F40" w:rsidP="00E74C9D">
            <w:pPr>
              <w:tabs>
                <w:tab w:val="decimal" w:pos="24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9F5767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51E8ED19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CBA63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</w:tcPr>
          <w:p w14:paraId="01E74DCC" w14:textId="77777777" w:rsidR="00572F40" w:rsidRPr="008E6E2A" w:rsidRDefault="00572F40" w:rsidP="00E74C9D">
            <w:pPr>
              <w:tabs>
                <w:tab w:val="decimal" w:pos="286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A038E5" w14:textId="77777777" w:rsidR="00572F40" w:rsidRPr="008E6E2A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B35BFF" w14:textId="77777777" w:rsidR="00572F40" w:rsidRPr="00D63D17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63D1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6DDD15F5" w14:textId="77777777" w:rsidR="00572F40" w:rsidRPr="008E6E2A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A04D6A" w14:textId="77777777" w:rsidR="00572F40" w:rsidRPr="00CA1C47" w:rsidRDefault="00572F40" w:rsidP="00E74C9D">
            <w:pPr>
              <w:tabs>
                <w:tab w:val="decimal" w:pos="214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1C6CDA1" w14:textId="77777777" w:rsidR="00572F40" w:rsidRPr="008E6E2A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CB3F1A" w14:textId="77777777" w:rsidR="00572F40" w:rsidRPr="00CA1C47" w:rsidRDefault="00572F40" w:rsidP="00572F40">
            <w:pPr>
              <w:tabs>
                <w:tab w:val="decimal" w:pos="255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0A40A955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  <w:shd w:val="clear" w:color="auto" w:fill="auto"/>
          </w:tcPr>
          <w:p w14:paraId="6DACE709" w14:textId="77777777" w:rsidR="00572F40" w:rsidRPr="00BC06A3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C06A3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40" w:type="dxa"/>
            <w:shd w:val="clear" w:color="auto" w:fill="auto"/>
          </w:tcPr>
          <w:p w14:paraId="1D283736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bottom w:val="single" w:sz="4" w:space="0" w:color="000000"/>
            </w:tcBorders>
            <w:vAlign w:val="center"/>
          </w:tcPr>
          <w:p w14:paraId="2ADADEAC" w14:textId="77777777" w:rsidR="00572F40" w:rsidRPr="00E74C9D" w:rsidRDefault="00572F40" w:rsidP="00E74C9D">
            <w:pPr>
              <w:tabs>
                <w:tab w:val="decimal" w:pos="269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</w:tcPr>
          <w:p w14:paraId="299D2DF9" w14:textId="77777777" w:rsidR="00572F40" w:rsidRPr="008E6E2A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bottom w:val="single" w:sz="4" w:space="0" w:color="000000"/>
            </w:tcBorders>
          </w:tcPr>
          <w:p w14:paraId="0DF979DC" w14:textId="77777777" w:rsidR="00572F40" w:rsidRPr="008E6E2A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E6E2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</w:t>
            </w:r>
          </w:p>
        </w:tc>
      </w:tr>
      <w:tr w:rsidR="00BF1516" w:rsidRPr="003D2DAE" w14:paraId="4D676CA6" w14:textId="77777777" w:rsidTr="005C5D78">
        <w:tc>
          <w:tcPr>
            <w:tcW w:w="2178" w:type="dxa"/>
            <w:shd w:val="clear" w:color="auto" w:fill="auto"/>
            <w:vAlign w:val="bottom"/>
          </w:tcPr>
          <w:p w14:paraId="2FB7A153" w14:textId="77777777" w:rsidR="00572F40" w:rsidRPr="003D2DAE" w:rsidRDefault="00572F40" w:rsidP="00572F40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3D2DAE"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B4B289" w14:textId="77777777" w:rsidR="00572F40" w:rsidRPr="00A054C7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1340" w14:textId="77777777" w:rsidR="00572F40" w:rsidRPr="00A054C7" w:rsidRDefault="00572F40" w:rsidP="00572F40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71196426" w14:textId="77777777" w:rsidR="00572F40" w:rsidRPr="00A054C7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4,046</w:t>
            </w:r>
          </w:p>
        </w:tc>
        <w:tc>
          <w:tcPr>
            <w:tcW w:w="283" w:type="dxa"/>
          </w:tcPr>
          <w:p w14:paraId="76240734" w14:textId="77777777" w:rsidR="00572F40" w:rsidRPr="00A054C7" w:rsidRDefault="00572F40" w:rsidP="00572F40">
            <w:pPr>
              <w:tabs>
                <w:tab w:val="decimal" w:pos="590"/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F354A67" w14:textId="77777777" w:rsidR="00572F40" w:rsidRPr="00A054C7" w:rsidRDefault="00572F40" w:rsidP="00572F40">
            <w:pPr>
              <w:tabs>
                <w:tab w:val="decimal" w:pos="590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70,059</w:t>
            </w:r>
          </w:p>
        </w:tc>
        <w:tc>
          <w:tcPr>
            <w:tcW w:w="438" w:type="dxa"/>
            <w:shd w:val="clear" w:color="auto" w:fill="auto"/>
          </w:tcPr>
          <w:p w14:paraId="1A743CA5" w14:textId="77777777" w:rsidR="00572F40" w:rsidRPr="00A054C7" w:rsidRDefault="00572F40" w:rsidP="00572F40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4736A4" w14:textId="77777777" w:rsidR="00572F40" w:rsidRPr="00A054C7" w:rsidRDefault="00572F40" w:rsidP="00572F40">
            <w:pPr>
              <w:tabs>
                <w:tab w:val="decimal" w:pos="585"/>
              </w:tabs>
              <w:suppressAutoHyphens/>
              <w:snapToGrid w:val="0"/>
              <w:spacing w:after="0" w:line="240" w:lineRule="exact"/>
              <w:ind w:right="-7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2,553</w:t>
            </w:r>
          </w:p>
        </w:tc>
        <w:tc>
          <w:tcPr>
            <w:tcW w:w="236" w:type="dxa"/>
          </w:tcPr>
          <w:p w14:paraId="5F083454" w14:textId="77777777" w:rsidR="00572F40" w:rsidRPr="00A054C7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58CC5301" w14:textId="77777777" w:rsidR="00572F40" w:rsidRPr="00A054C7" w:rsidRDefault="00572F40" w:rsidP="00572F40">
            <w:pPr>
              <w:tabs>
                <w:tab w:val="decimal" w:pos="48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(2,893)</w:t>
            </w:r>
          </w:p>
        </w:tc>
        <w:tc>
          <w:tcPr>
            <w:tcW w:w="238" w:type="dxa"/>
          </w:tcPr>
          <w:p w14:paraId="31993B0F" w14:textId="77777777" w:rsidR="00572F40" w:rsidRPr="00A054C7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E7B854A" w14:textId="77777777" w:rsidR="00572F40" w:rsidRPr="00A054C7" w:rsidRDefault="00572F40" w:rsidP="00E74C9D">
            <w:pPr>
              <w:tabs>
                <w:tab w:val="decimal" w:pos="423"/>
              </w:tabs>
              <w:suppressAutoHyphens/>
              <w:snapToGrid w:val="0"/>
              <w:spacing w:after="0" w:line="240" w:lineRule="exact"/>
              <w:ind w:left="-9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(302)</w:t>
            </w:r>
          </w:p>
        </w:tc>
        <w:tc>
          <w:tcPr>
            <w:tcW w:w="236" w:type="dxa"/>
            <w:shd w:val="clear" w:color="auto" w:fill="auto"/>
          </w:tcPr>
          <w:p w14:paraId="43B555BA" w14:textId="77777777" w:rsidR="00572F40" w:rsidRPr="00A054C7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6A55A" w14:textId="77777777" w:rsidR="00572F40" w:rsidRPr="00A054C7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69,417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22CEE" w14:textId="77777777" w:rsidR="00572F40" w:rsidRPr="00A054C7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22B25B" w14:textId="77777777" w:rsidR="00572F40" w:rsidRPr="00A054C7" w:rsidRDefault="00572F40" w:rsidP="00E74C9D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left="-110" w:right="-21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(25,816)</w:t>
            </w:r>
          </w:p>
        </w:tc>
        <w:tc>
          <w:tcPr>
            <w:tcW w:w="283" w:type="dxa"/>
            <w:shd w:val="clear" w:color="auto" w:fill="auto"/>
          </w:tcPr>
          <w:p w14:paraId="2A210555" w14:textId="77777777" w:rsidR="00572F40" w:rsidRPr="00A054C7" w:rsidRDefault="00572F40" w:rsidP="00572F40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D6512A" w14:textId="77777777" w:rsidR="00572F40" w:rsidRPr="00A054C7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(5,739)</w:t>
            </w:r>
          </w:p>
        </w:tc>
        <w:tc>
          <w:tcPr>
            <w:tcW w:w="283" w:type="dxa"/>
            <w:shd w:val="clear" w:color="auto" w:fill="auto"/>
          </w:tcPr>
          <w:p w14:paraId="6BF49671" w14:textId="77777777" w:rsidR="00572F40" w:rsidRPr="00A054C7" w:rsidRDefault="00572F40" w:rsidP="00572F40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213C5341" w14:textId="77777777" w:rsidR="00572F40" w:rsidRPr="00A054C7" w:rsidRDefault="00572F40" w:rsidP="00E74C9D">
            <w:pPr>
              <w:tabs>
                <w:tab w:val="decimal" w:pos="350"/>
              </w:tabs>
              <w:suppressAutoHyphens/>
              <w:snapToGrid w:val="0"/>
              <w:spacing w:after="0" w:line="240" w:lineRule="exact"/>
              <w:ind w:left="-110" w:right="-17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1,253</w:t>
            </w:r>
          </w:p>
        </w:tc>
        <w:tc>
          <w:tcPr>
            <w:tcW w:w="236" w:type="dxa"/>
          </w:tcPr>
          <w:p w14:paraId="2252B52A" w14:textId="77777777" w:rsidR="00572F40" w:rsidRPr="00A054C7" w:rsidRDefault="00572F40" w:rsidP="00572F40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FCC9D9" w14:textId="77777777" w:rsidR="00572F40" w:rsidRPr="00F8159B" w:rsidRDefault="00572F40" w:rsidP="00F8159B">
            <w:pPr>
              <w:tabs>
                <w:tab w:val="decimal" w:pos="30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8159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36" w:type="dxa"/>
          </w:tcPr>
          <w:p w14:paraId="51D86F82" w14:textId="77777777" w:rsidR="00572F40" w:rsidRPr="00F8159B" w:rsidRDefault="00572F40" w:rsidP="00F8159B">
            <w:pPr>
              <w:tabs>
                <w:tab w:val="decimal" w:pos="304"/>
                <w:tab w:val="decimal" w:pos="684"/>
              </w:tabs>
              <w:suppressAutoHyphens/>
              <w:snapToGrid w:val="0"/>
              <w:spacing w:after="0" w:line="240" w:lineRule="exact"/>
              <w:ind w:left="-769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73ABAB8" w14:textId="77777777" w:rsidR="00572F40" w:rsidRPr="00A054C7" w:rsidRDefault="00572F40" w:rsidP="00E74C9D">
            <w:pPr>
              <w:tabs>
                <w:tab w:val="decimal" w:pos="418"/>
              </w:tabs>
              <w:suppressAutoHyphens/>
              <w:snapToGrid w:val="0"/>
              <w:spacing w:after="0" w:line="240" w:lineRule="exact"/>
              <w:ind w:left="-140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(30,288)</w:t>
            </w:r>
          </w:p>
        </w:tc>
        <w:tc>
          <w:tcPr>
            <w:tcW w:w="240" w:type="dxa"/>
            <w:shd w:val="clear" w:color="auto" w:fill="auto"/>
          </w:tcPr>
          <w:p w14:paraId="231A25A6" w14:textId="77777777" w:rsidR="00572F40" w:rsidRPr="00A054C7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000000"/>
              <w:bottom w:val="double" w:sz="4" w:space="0" w:color="000000"/>
            </w:tcBorders>
          </w:tcPr>
          <w:p w14:paraId="3D230E12" w14:textId="77777777" w:rsidR="00572F40" w:rsidRPr="00A054C7" w:rsidRDefault="00572F40" w:rsidP="00E74C9D">
            <w:pPr>
              <w:tabs>
                <w:tab w:val="decimal" w:pos="413"/>
              </w:tabs>
              <w:suppressAutoHyphens/>
              <w:snapToGrid w:val="0"/>
              <w:spacing w:after="0" w:line="240" w:lineRule="exact"/>
              <w:ind w:left="-100" w:right="-14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(487)</w:t>
            </w:r>
          </w:p>
        </w:tc>
        <w:tc>
          <w:tcPr>
            <w:tcW w:w="236" w:type="dxa"/>
          </w:tcPr>
          <w:p w14:paraId="04DFAE4C" w14:textId="77777777" w:rsidR="00572F40" w:rsidRPr="00A054C7" w:rsidRDefault="00572F40" w:rsidP="00572F40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double" w:sz="4" w:space="0" w:color="000000"/>
            </w:tcBorders>
          </w:tcPr>
          <w:p w14:paraId="142E405A" w14:textId="77777777" w:rsidR="00572F40" w:rsidRPr="00A054C7" w:rsidRDefault="00572F40" w:rsidP="00E74C9D">
            <w:pPr>
              <w:tabs>
                <w:tab w:val="decimal" w:pos="4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054C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38,642</w:t>
            </w:r>
          </w:p>
        </w:tc>
      </w:tr>
    </w:tbl>
    <w:p w14:paraId="13BFFFBD" w14:textId="77777777" w:rsidR="00572F40" w:rsidRDefault="00572F40" w:rsidP="00572F40">
      <w:pPr>
        <w:tabs>
          <w:tab w:val="left" w:pos="810"/>
        </w:tabs>
        <w:suppressAutoHyphens/>
        <w:spacing w:after="0" w:line="240" w:lineRule="auto"/>
        <w:ind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47C2AA8F" w14:textId="77777777" w:rsidR="00572F40" w:rsidRPr="007A5235" w:rsidRDefault="00572F40" w:rsidP="003B3E4E">
      <w:pPr>
        <w:suppressAutoHyphens/>
        <w:spacing w:after="0" w:line="240" w:lineRule="auto"/>
        <w:ind w:left="-90" w:right="141" w:hanging="18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63F5B73A" w14:textId="47F012B3" w:rsidR="00A65998" w:rsidRDefault="00A65998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648320E2" w14:textId="7F1A13AE" w:rsidR="004D566E" w:rsidRPr="007A5235" w:rsidRDefault="004D566E" w:rsidP="00CB6891">
      <w:pPr>
        <w:suppressAutoHyphens/>
        <w:spacing w:after="0" w:line="240" w:lineRule="auto"/>
        <w:ind w:left="547" w:right="4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ราคาทรัพย์สินของอาคารและอุปกรณ์ของธนาคาร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</w:t>
      </w:r>
      <w:r w:rsidRPr="007A5235"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="00CB6891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="002A67E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2A67E7">
        <w:rPr>
          <w:rFonts w:asciiTheme="majorBidi" w:eastAsia="Times New Roman" w:hAnsiTheme="majorBidi" w:cstheme="majorBidi"/>
          <w:sz w:val="30"/>
          <w:szCs w:val="30"/>
          <w:lang w:eastAsia="zh-CN"/>
        </w:rPr>
        <w:t>19,342</w:t>
      </w:r>
      <w:r w:rsidR="00860CD6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18,225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15915EC3" w14:textId="77777777" w:rsidR="004D566E" w:rsidRPr="00274EDB" w:rsidRDefault="004D566E" w:rsidP="00CB6891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ED1E75" w14:textId="5C82408D" w:rsidR="004D566E" w:rsidRDefault="004D566E" w:rsidP="00CB6891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 w:rsidR="00673F9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005473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7588B1BB" w14:textId="38BB9DEE" w:rsidR="00274EDB" w:rsidRDefault="00274EDB" w:rsidP="007A5235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6229FE" w14:textId="25FF5059" w:rsidR="00357F38" w:rsidRPr="00357F38" w:rsidRDefault="00357F38" w:rsidP="00357F38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ค่าความนิยมและสินทรัพย์ไม่มีตัวตนอื่นสุทธิ</w:t>
      </w:r>
    </w:p>
    <w:p w14:paraId="5B0DBCD6" w14:textId="77777777" w:rsidR="004D566E" w:rsidRPr="00724E8A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4D566E" w:rsidRPr="002A007A" w14:paraId="268A0C9E" w14:textId="77777777" w:rsidTr="001D654F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9123B2E" w14:textId="77777777" w:rsidR="004D566E" w:rsidRPr="007A5235" w:rsidRDefault="004D566E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0B751A99" w14:textId="77777777" w:rsidR="004D566E" w:rsidRPr="007A5235" w:rsidRDefault="004D566E" w:rsidP="001D654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437D6175" w14:textId="77777777" w:rsidTr="001D654F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1912C33F" w14:textId="77777777" w:rsidR="004D566E" w:rsidRPr="007A5235" w:rsidRDefault="004D566E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FD9040D" w14:textId="31B84C25" w:rsidR="004D566E" w:rsidRPr="001D654F" w:rsidRDefault="001D654F" w:rsidP="001D654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D566E" w:rsidRPr="002A007A" w14:paraId="4E017EF1" w14:textId="77777777" w:rsidTr="001D654F">
        <w:tc>
          <w:tcPr>
            <w:tcW w:w="3330" w:type="dxa"/>
            <w:shd w:val="clear" w:color="auto" w:fill="auto"/>
          </w:tcPr>
          <w:p w14:paraId="3C108D5C" w14:textId="77777777" w:rsidR="004D566E" w:rsidRPr="007A5235" w:rsidRDefault="004D566E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0BE3AD" w14:textId="77777777" w:rsidR="004D566E" w:rsidRPr="007A5235" w:rsidRDefault="004D566E" w:rsidP="001D654F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D2A5B34" w14:textId="77777777" w:rsidR="004D566E" w:rsidRPr="007A5235" w:rsidRDefault="004D566E" w:rsidP="001D654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CF9E7A7" w14:textId="77777777" w:rsidR="004D566E" w:rsidRPr="007A5235" w:rsidRDefault="004D566E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38E4FB" w14:textId="77777777" w:rsidR="004D566E" w:rsidRPr="007A5235" w:rsidRDefault="004D566E" w:rsidP="001D654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3B55FED" w14:textId="77777777" w:rsidR="004D566E" w:rsidRPr="007A5235" w:rsidRDefault="004D566E" w:rsidP="001D654F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2DF2EC" w14:textId="77777777" w:rsidR="004D566E" w:rsidRPr="007A5235" w:rsidRDefault="004D566E" w:rsidP="001D654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DCD09E5" w14:textId="77777777" w:rsidR="004D566E" w:rsidRPr="007A5235" w:rsidRDefault="004D566E" w:rsidP="001D654F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06D4431D" w14:textId="77777777" w:rsidTr="001D654F">
        <w:tc>
          <w:tcPr>
            <w:tcW w:w="3330" w:type="dxa"/>
            <w:shd w:val="clear" w:color="auto" w:fill="auto"/>
          </w:tcPr>
          <w:p w14:paraId="578E6173" w14:textId="77777777" w:rsidR="00865728" w:rsidRPr="007A5235" w:rsidRDefault="00865728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3D5F0F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974739B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83BAC7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FA14A59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9ADFB19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72869B7C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2C09AD8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2010273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BC7AF2B" w14:textId="77777777" w:rsidR="00865728" w:rsidRPr="007A5235" w:rsidRDefault="00865728" w:rsidP="001D654F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6980A12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1C73247" w14:textId="77777777" w:rsidR="00865728" w:rsidRPr="007A5235" w:rsidRDefault="00865728" w:rsidP="001D654F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08A2F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2165A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CC04D0A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1B55BF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B5246D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435199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9E38EB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3FA5D26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2608F29F" w14:textId="77777777" w:rsidTr="001D654F">
        <w:tc>
          <w:tcPr>
            <w:tcW w:w="3330" w:type="dxa"/>
            <w:shd w:val="clear" w:color="auto" w:fill="auto"/>
          </w:tcPr>
          <w:p w14:paraId="181F6DE1" w14:textId="77777777" w:rsidR="00865728" w:rsidRPr="007A5235" w:rsidRDefault="00865728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C70903" w14:textId="5A45A36D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ED7FF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6B17B60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D6F00F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DC455A6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016B837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12A5F9F0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61B4614" w14:textId="61454F4A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ED7FF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5C29F5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DC27AC9" w14:textId="68D9B722" w:rsidR="00865728" w:rsidRPr="007A5235" w:rsidRDefault="00865728" w:rsidP="001D654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="00134F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</w:t>
            </w:r>
            <w:r w:rsidR="00ED7FF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8ED689B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D2D841" w14:textId="77777777" w:rsidR="00865728" w:rsidRPr="007A5235" w:rsidRDefault="00865728" w:rsidP="001D654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EF633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F7F266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341AEDCD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0D05FEE" w14:textId="1BC75EB4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ED7FFD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CD685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2BE9AD7" w14:textId="77777777" w:rsidR="00865728" w:rsidRPr="007A5235" w:rsidRDefault="00865728" w:rsidP="001D654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46E5F9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BF16051" w14:textId="77777777" w:rsidR="00865728" w:rsidRPr="007A5235" w:rsidRDefault="00865728" w:rsidP="001D654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865728" w:rsidRPr="002A007A" w14:paraId="35AB9D32" w14:textId="77777777" w:rsidTr="001D654F">
        <w:tc>
          <w:tcPr>
            <w:tcW w:w="3330" w:type="dxa"/>
            <w:shd w:val="clear" w:color="auto" w:fill="auto"/>
          </w:tcPr>
          <w:p w14:paraId="19622F41" w14:textId="74E66EE0" w:rsidR="00865728" w:rsidRPr="007A5235" w:rsidRDefault="00865728" w:rsidP="001D654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5CD6C0B4" w14:textId="473885C7" w:rsidR="00865728" w:rsidRPr="007A5235" w:rsidRDefault="00865728" w:rsidP="001D654F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797187" w:rsidRPr="002A007A" w14:paraId="6E60EEB5" w14:textId="77777777" w:rsidTr="00B7613B">
        <w:tc>
          <w:tcPr>
            <w:tcW w:w="3330" w:type="dxa"/>
            <w:shd w:val="clear" w:color="auto" w:fill="auto"/>
          </w:tcPr>
          <w:p w14:paraId="4A271374" w14:textId="6ECC6E3F" w:rsidR="00797187" w:rsidRPr="007A5235" w:rsidRDefault="00797187" w:rsidP="0079718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5822192A" w14:textId="2ECB2F39" w:rsidR="00797187" w:rsidRPr="003E4EEB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F2C39CC" w14:textId="77777777" w:rsidR="00797187" w:rsidRPr="003E4EEB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EB22345" w14:textId="23182F1B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2FFF7F1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0D7A547" w14:textId="71D3E337" w:rsidR="00797187" w:rsidRPr="00797187" w:rsidRDefault="00797187" w:rsidP="00797187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7BEC6EA1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3FC5B482" w14:textId="68C0AEF6" w:rsidR="00797187" w:rsidRPr="00797187" w:rsidRDefault="00797187" w:rsidP="00797187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AAA2BD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1331F964" w14:textId="550E38A3" w:rsidR="00797187" w:rsidRPr="00797187" w:rsidRDefault="00797187" w:rsidP="00797187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F3924CD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4E45C482" w14:textId="25049E78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088C4" w14:textId="77777777" w:rsidR="00797187" w:rsidRPr="00797187" w:rsidRDefault="00797187" w:rsidP="00797187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BA35D" w14:textId="3D403597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91710A9" w14:textId="77777777" w:rsidR="00797187" w:rsidRPr="00797187" w:rsidRDefault="00797187" w:rsidP="0079718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00EB402" w14:textId="6354AD15" w:rsidR="00797187" w:rsidRPr="00797187" w:rsidRDefault="00797187" w:rsidP="00797187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C8A7D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4F9CE7A" w14:textId="4280E68E" w:rsidR="00797187" w:rsidRPr="00797187" w:rsidRDefault="00797187" w:rsidP="00797187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2FBD4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C33E83A" w14:textId="6619ACF3" w:rsidR="00797187" w:rsidRPr="00797187" w:rsidRDefault="00797187" w:rsidP="0079718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797187" w:rsidRPr="002A007A" w14:paraId="6137E3D0" w14:textId="77777777" w:rsidTr="00B7613B">
        <w:tc>
          <w:tcPr>
            <w:tcW w:w="3330" w:type="dxa"/>
            <w:shd w:val="clear" w:color="auto" w:fill="auto"/>
          </w:tcPr>
          <w:p w14:paraId="17B2767D" w14:textId="4ECA6462" w:rsidR="00797187" w:rsidRPr="007A5235" w:rsidRDefault="00797187" w:rsidP="0079718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34786012" w14:textId="6D9B574E" w:rsidR="00797187" w:rsidRPr="003E4EEB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28,221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0A5108" w14:textId="77777777" w:rsidR="00797187" w:rsidRPr="003E4EEB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3661D" w14:textId="6E4D8051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="00D6769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280147F2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431C77C" w14:textId="4DA6A8E0" w:rsidR="00797187" w:rsidRPr="00797187" w:rsidRDefault="00797187" w:rsidP="00797187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DE47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14BEBF35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0363736F" w14:textId="70256F24" w:rsidR="00797187" w:rsidRPr="00797187" w:rsidRDefault="00797187" w:rsidP="00797187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30,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377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9502139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32174E84" w14:textId="0E949A0C" w:rsidR="00797187" w:rsidRPr="00797187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(14,020)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32BEA61" w14:textId="77777777" w:rsidR="00797187" w:rsidRPr="00797187" w:rsidRDefault="00797187" w:rsidP="00797187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6CB6F92" w14:textId="24D26EC4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(2,34</w:t>
            </w:r>
            <w:r w:rsidR="005F459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83EFD5" w14:textId="77777777" w:rsidR="00797187" w:rsidRPr="00797187" w:rsidRDefault="00797187" w:rsidP="0079718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949644" w14:textId="500DF84B" w:rsidR="00797187" w:rsidRPr="00B54231" w:rsidRDefault="00146202" w:rsidP="00146202">
            <w:pPr>
              <w:tabs>
                <w:tab w:val="decimal" w:pos="63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6C55B160" w14:textId="77777777" w:rsidR="00797187" w:rsidRPr="00B54231" w:rsidRDefault="00797187" w:rsidP="00B54231">
            <w:pPr>
              <w:tabs>
                <w:tab w:val="decimal" w:pos="268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A901CB1" w14:textId="2BBB7A0B" w:rsidR="00797187" w:rsidRPr="00797187" w:rsidRDefault="00797187" w:rsidP="00797187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(16,366)</w:t>
            </w:r>
          </w:p>
        </w:tc>
        <w:tc>
          <w:tcPr>
            <w:tcW w:w="90" w:type="dxa"/>
            <w:shd w:val="clear" w:color="auto" w:fill="auto"/>
          </w:tcPr>
          <w:p w14:paraId="65A99F2B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374C31E7" w14:textId="5245B583" w:rsidR="00797187" w:rsidRPr="00797187" w:rsidRDefault="00797187" w:rsidP="00797187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90" w:type="dxa"/>
            <w:shd w:val="clear" w:color="auto" w:fill="auto"/>
          </w:tcPr>
          <w:p w14:paraId="0123395F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F5CABCE" w14:textId="65C02875" w:rsidR="00797187" w:rsidRPr="00797187" w:rsidRDefault="00797187" w:rsidP="0079718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14,0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03</w:t>
            </w:r>
          </w:p>
        </w:tc>
      </w:tr>
      <w:tr w:rsidR="00797187" w:rsidRPr="002A007A" w14:paraId="5DA2399A" w14:textId="77777777" w:rsidTr="00792CC3">
        <w:tc>
          <w:tcPr>
            <w:tcW w:w="3330" w:type="dxa"/>
            <w:shd w:val="clear" w:color="auto" w:fill="auto"/>
          </w:tcPr>
          <w:p w14:paraId="382B9009" w14:textId="2EBD03DF" w:rsidR="00797187" w:rsidRPr="007A5235" w:rsidRDefault="00797187" w:rsidP="0079718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7A416B34" w14:textId="44F5B8AC" w:rsidR="00797187" w:rsidRPr="003E4EEB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AA419" w14:textId="77777777" w:rsidR="00797187" w:rsidRPr="003E4EEB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53636D0" w14:textId="2DC84F72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2BE19A56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08EAA7BE" w14:textId="7EA38254" w:rsidR="00797187" w:rsidRPr="00797187" w:rsidRDefault="00797187" w:rsidP="00797187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(8</w:t>
            </w:r>
            <w:r w:rsidR="00E960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2D31D6FA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EC3FD5" w14:textId="15496D01" w:rsidR="00797187" w:rsidRPr="00797187" w:rsidRDefault="00797187" w:rsidP="00797187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5599A5C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98375F1" w14:textId="25C6839D" w:rsidR="00797187" w:rsidRPr="00797187" w:rsidRDefault="00797187" w:rsidP="00797187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3507312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05B4F2F" w14:textId="6342F13A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F98927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F7728" w14:textId="5EFD3852" w:rsidR="00797187" w:rsidRPr="00797187" w:rsidRDefault="00146202" w:rsidP="00146202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D5B1924" w14:textId="77777777" w:rsidR="00797187" w:rsidRPr="00797187" w:rsidRDefault="00797187" w:rsidP="0079718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957F412" w14:textId="4F03B6EE" w:rsidR="00797187" w:rsidRPr="00797187" w:rsidRDefault="00797187" w:rsidP="00797187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B1FAB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D3AC7C0" w14:textId="5C8D957C" w:rsidR="00797187" w:rsidRPr="00797187" w:rsidRDefault="00797187" w:rsidP="00797187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DE86A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79A1848" w14:textId="0562C1C0" w:rsidR="00797187" w:rsidRPr="00797187" w:rsidRDefault="00797187" w:rsidP="0079718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203</w:t>
            </w:r>
          </w:p>
        </w:tc>
      </w:tr>
      <w:tr w:rsidR="00797187" w:rsidRPr="002A007A" w14:paraId="59ED74D3" w14:textId="77777777" w:rsidTr="00792CC3">
        <w:tc>
          <w:tcPr>
            <w:tcW w:w="3330" w:type="dxa"/>
            <w:shd w:val="clear" w:color="auto" w:fill="auto"/>
          </w:tcPr>
          <w:p w14:paraId="3388B2AC" w14:textId="44CF7E48" w:rsidR="00797187" w:rsidRPr="007A5235" w:rsidRDefault="00797187" w:rsidP="0079718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E3B2F47" w14:textId="09BDD8CB" w:rsidR="00797187" w:rsidRPr="003E4EEB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F917282" w14:textId="77777777" w:rsidR="00797187" w:rsidRPr="003E4EEB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9E2DC83" w14:textId="32137ACB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F326E06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0CB3AD41" w14:textId="305A9D81" w:rsidR="00797187" w:rsidRPr="00797187" w:rsidRDefault="00797187" w:rsidP="00797187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  <w:vAlign w:val="bottom"/>
          </w:tcPr>
          <w:p w14:paraId="640A5E9E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00E57DB0" w14:textId="1F593CF3" w:rsidR="00797187" w:rsidRPr="00797187" w:rsidRDefault="00797187" w:rsidP="00797187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F136F72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7A7768E" w14:textId="4E8488B9" w:rsidR="00797187" w:rsidRPr="00797187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(35)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E7BFAA1" w14:textId="77777777" w:rsidR="00797187" w:rsidRPr="00797187" w:rsidRDefault="00797187" w:rsidP="00797187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4AD28C" w14:textId="41702CAA" w:rsidR="00797187" w:rsidRPr="00797187" w:rsidRDefault="00797187" w:rsidP="00797187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7C1974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E953C0" w14:textId="793AFC6E" w:rsidR="00797187" w:rsidRPr="00797187" w:rsidRDefault="00797187" w:rsidP="00797187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B3EDA12" w14:textId="77777777" w:rsidR="00797187" w:rsidRPr="00797187" w:rsidRDefault="00797187" w:rsidP="00797187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38945" w14:textId="1D792FEC" w:rsidR="00797187" w:rsidRPr="00797187" w:rsidRDefault="00797187" w:rsidP="00797187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</w:t>
            </w:r>
            <w:r w:rsidR="00E960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  <w:r w:rsidRPr="0079718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35ECEA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CEA679" w14:textId="10B31CD5" w:rsidR="00797187" w:rsidRPr="00797187" w:rsidRDefault="00797187" w:rsidP="00797187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D54527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6BCAB0CC" w14:textId="0DEEF9DF" w:rsidR="00797187" w:rsidRPr="00797187" w:rsidRDefault="00E96003" w:rsidP="0079718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69</w:t>
            </w:r>
          </w:p>
        </w:tc>
      </w:tr>
      <w:tr w:rsidR="00797187" w:rsidRPr="002A007A" w14:paraId="6EE06B8F" w14:textId="77777777" w:rsidTr="00B7613B">
        <w:tc>
          <w:tcPr>
            <w:tcW w:w="3330" w:type="dxa"/>
            <w:shd w:val="clear" w:color="auto" w:fill="auto"/>
            <w:vAlign w:val="bottom"/>
          </w:tcPr>
          <w:p w14:paraId="05A7A018" w14:textId="6061F775" w:rsidR="00797187" w:rsidRPr="007A5235" w:rsidRDefault="00797187" w:rsidP="0079718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0AB5593E" w14:textId="579DEED8" w:rsidR="00797187" w:rsidRPr="003E4EEB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32,624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A2D4C8E" w14:textId="77777777" w:rsidR="00797187" w:rsidRPr="003E4EEB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66DEC3CB" w14:textId="27F7F0BA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2,1</w:t>
            </w:r>
            <w:r w:rsidR="00D6769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08" w:type="dxa"/>
            <w:shd w:val="clear" w:color="auto" w:fill="auto"/>
          </w:tcPr>
          <w:p w14:paraId="0B0A2548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F44E92A" w14:textId="1FF1BFBE" w:rsidR="00797187" w:rsidRPr="00797187" w:rsidRDefault="00797187" w:rsidP="00797187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(8</w:t>
            </w:r>
            <w:r w:rsidR="00D6769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33</w:t>
            </w:r>
            <w:r w:rsidRPr="007971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31B1B7F7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5500E505" w14:textId="176C856D" w:rsidR="00797187" w:rsidRPr="00797187" w:rsidRDefault="00797187" w:rsidP="00797187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33,96</w:t>
            </w:r>
            <w:r w:rsidR="00E960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5EC4D0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34B12ACB" w14:textId="7798B00F" w:rsidR="00797187" w:rsidRPr="00797187" w:rsidRDefault="00797187" w:rsidP="0079718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(14,055)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BC36F50" w14:textId="77777777" w:rsidR="00797187" w:rsidRPr="00797187" w:rsidRDefault="00797187" w:rsidP="00797187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3920110" w14:textId="56E28EFB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(2,3</w:t>
            </w:r>
            <w:r w:rsidR="005F459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61</w:t>
            </w: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FBB12" w14:textId="77777777" w:rsidR="00797187" w:rsidRPr="00797187" w:rsidRDefault="00797187" w:rsidP="0079718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EF88FD5" w14:textId="0D01879D" w:rsidR="00797187" w:rsidRPr="00551706" w:rsidRDefault="00D81D8C" w:rsidP="00D81D8C">
            <w:pPr>
              <w:tabs>
                <w:tab w:val="decimal" w:pos="63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50B2C69A" w14:textId="77777777" w:rsidR="00797187" w:rsidRPr="00797187" w:rsidRDefault="00797187" w:rsidP="0079718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74125AA" w14:textId="4C6B2BF5" w:rsidR="00797187" w:rsidRPr="00797187" w:rsidRDefault="00797187" w:rsidP="00797187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(16,41</w:t>
            </w:r>
            <w:r w:rsidR="00E960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ED335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0097A08" w14:textId="0AB9BEF7" w:rsidR="00797187" w:rsidRPr="00797187" w:rsidRDefault="00797187" w:rsidP="00797187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90" w:type="dxa"/>
            <w:shd w:val="clear" w:color="auto" w:fill="auto"/>
          </w:tcPr>
          <w:p w14:paraId="369B86AF" w14:textId="77777777" w:rsidR="00797187" w:rsidRPr="00797187" w:rsidRDefault="00797187" w:rsidP="0079718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78AB222" w14:textId="12DFB604" w:rsidR="00797187" w:rsidRPr="00797187" w:rsidRDefault="00797187" w:rsidP="0079718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971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17,545</w:t>
            </w:r>
          </w:p>
        </w:tc>
      </w:tr>
    </w:tbl>
    <w:p w14:paraId="328B4968" w14:textId="77777777" w:rsidR="004D566E" w:rsidRPr="00483C35" w:rsidRDefault="004D566E" w:rsidP="004D566E">
      <w:pPr>
        <w:tabs>
          <w:tab w:val="decimal" w:pos="13860"/>
        </w:tabs>
        <w:suppressAutoHyphens/>
        <w:spacing w:after="0" w:line="240" w:lineRule="auto"/>
        <w:ind w:left="540" w:right="595"/>
        <w:jc w:val="thaiDistribute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p w14:paraId="308FBFE6" w14:textId="77777777" w:rsidR="00C63653" w:rsidRPr="007A5235" w:rsidRDefault="00C63653" w:rsidP="00C63653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206E7E5" w14:textId="77777777" w:rsidR="001D654F" w:rsidRDefault="001D654F">
      <w: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1D654F" w:rsidRPr="007A5235" w14:paraId="12F0E722" w14:textId="77777777" w:rsidTr="00B7613B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A33754E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63280FBE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1D654F" w:rsidRPr="007A5235" w14:paraId="78F7DAF1" w14:textId="77777777" w:rsidTr="00B7613B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EDFC789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29F6B7D9" w14:textId="1FB8E093" w:rsidR="001D654F" w:rsidRPr="001D654F" w:rsidRDefault="001D654F" w:rsidP="00B7613B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1D65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D65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D654F" w:rsidRPr="007A5235" w14:paraId="7C6DFEA9" w14:textId="77777777" w:rsidTr="00B7613B">
        <w:tc>
          <w:tcPr>
            <w:tcW w:w="3330" w:type="dxa"/>
            <w:shd w:val="clear" w:color="auto" w:fill="auto"/>
          </w:tcPr>
          <w:p w14:paraId="57974AF5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237923" w14:textId="77777777" w:rsidR="001D654F" w:rsidRPr="007A5235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5EB0F48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25B5EF49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A98ADA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640A40A" w14:textId="77777777" w:rsidR="001D654F" w:rsidRPr="007A5235" w:rsidRDefault="001D654F" w:rsidP="00B7613B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E1DB1D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3B9FCC50" w14:textId="77777777" w:rsidR="001D654F" w:rsidRPr="007A5235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D654F" w:rsidRPr="007A5235" w14:paraId="3E025C5C" w14:textId="77777777" w:rsidTr="00B7613B">
        <w:tc>
          <w:tcPr>
            <w:tcW w:w="3330" w:type="dxa"/>
            <w:shd w:val="clear" w:color="auto" w:fill="auto"/>
          </w:tcPr>
          <w:p w14:paraId="22CFA54A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04C028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84C81D1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1D0D1C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78CD15F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49206C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406DB344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B82FE0F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7B5974CA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1E26670" w14:textId="77777777" w:rsidR="001D654F" w:rsidRPr="007A5235" w:rsidRDefault="001D654F" w:rsidP="00B7613B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580B6AB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5ECB21C" w14:textId="77777777" w:rsidR="001D654F" w:rsidRPr="007A5235" w:rsidRDefault="001D654F" w:rsidP="00B7613B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79BCE8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50D6DC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14FBA2B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AA5F463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9D61F7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FC41F10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E89CF3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3DA0518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1D654F" w:rsidRPr="007A5235" w14:paraId="58EB8CB6" w14:textId="77777777" w:rsidTr="00B7613B">
        <w:tc>
          <w:tcPr>
            <w:tcW w:w="3330" w:type="dxa"/>
            <w:shd w:val="clear" w:color="auto" w:fill="auto"/>
          </w:tcPr>
          <w:p w14:paraId="7B9E0BD0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3814F5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788F881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B276A8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57EE65E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0588E19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505028C7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E393003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F3B522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A78D595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8A6951D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9B34729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BDD0A1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F97712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2E59CB6D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5DDDEED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BE0B21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BDD371" w14:textId="77777777" w:rsidR="001D654F" w:rsidRPr="007A5235" w:rsidRDefault="001D654F" w:rsidP="00B7613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6589F7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F6AA292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1D654F" w:rsidRPr="007A5235" w14:paraId="790BC5E4" w14:textId="77777777" w:rsidTr="00B7613B">
        <w:tc>
          <w:tcPr>
            <w:tcW w:w="3330" w:type="dxa"/>
            <w:shd w:val="clear" w:color="auto" w:fill="auto"/>
          </w:tcPr>
          <w:p w14:paraId="5F81FB81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189A7874" w14:textId="77777777" w:rsidR="001D654F" w:rsidRPr="007A5235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1D654F" w:rsidRPr="003E4EEB" w14:paraId="1B6A564F" w14:textId="77777777" w:rsidTr="00B7613B">
        <w:tc>
          <w:tcPr>
            <w:tcW w:w="3330" w:type="dxa"/>
            <w:shd w:val="clear" w:color="auto" w:fill="auto"/>
          </w:tcPr>
          <w:p w14:paraId="53B3AE2B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D88A8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0E05121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8950607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815065F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69A248EB" w14:textId="77777777" w:rsidR="001D654F" w:rsidRPr="003E4EEB" w:rsidRDefault="001D654F" w:rsidP="00B7613B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11D45A7B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A9FE4DF" w14:textId="77777777" w:rsidR="001D654F" w:rsidRPr="003E4EEB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31BFDBB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3E1A3AE" w14:textId="77777777" w:rsidR="001D654F" w:rsidRPr="003E4EEB" w:rsidRDefault="001D654F" w:rsidP="00B7613B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251459E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62E8B575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863B66" w14:textId="77777777" w:rsidR="001D654F" w:rsidRPr="003E4EEB" w:rsidRDefault="001D654F" w:rsidP="00B7613B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A16F20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8310BDF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6CA13D8E" w14:textId="77777777" w:rsidR="001D654F" w:rsidRPr="003E4EEB" w:rsidRDefault="001D654F" w:rsidP="00B7613B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C35EBC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216065F" w14:textId="77777777" w:rsidR="001D654F" w:rsidRPr="003E4EEB" w:rsidRDefault="001D654F" w:rsidP="00B7613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FF4D92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A4F9DED" w14:textId="77777777" w:rsidR="001D654F" w:rsidRPr="003E4EEB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1D654F" w:rsidRPr="003E4EEB" w14:paraId="4DF0A1A6" w14:textId="77777777" w:rsidTr="00B7613B">
        <w:tc>
          <w:tcPr>
            <w:tcW w:w="3330" w:type="dxa"/>
            <w:shd w:val="clear" w:color="auto" w:fill="auto"/>
          </w:tcPr>
          <w:p w14:paraId="597DCA92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D133E1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9C02DB4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A652F7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4,830</w:t>
            </w:r>
          </w:p>
        </w:tc>
        <w:tc>
          <w:tcPr>
            <w:tcW w:w="108" w:type="dxa"/>
            <w:shd w:val="clear" w:color="auto" w:fill="auto"/>
          </w:tcPr>
          <w:p w14:paraId="73C9C23E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1E2DAFAC" w14:textId="77777777" w:rsidR="001D654F" w:rsidRPr="003E4EEB" w:rsidRDefault="001D654F" w:rsidP="00B7613B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(16)</w:t>
            </w:r>
          </w:p>
        </w:tc>
        <w:tc>
          <w:tcPr>
            <w:tcW w:w="117" w:type="dxa"/>
          </w:tcPr>
          <w:p w14:paraId="59B929BB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82D961" w14:textId="77777777" w:rsidR="001D654F" w:rsidRPr="003E4EEB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28,221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9DA2E09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224FA44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FA1EB3A" w14:textId="77777777" w:rsidR="001D654F" w:rsidRPr="003E4EEB" w:rsidRDefault="001D654F" w:rsidP="00B7613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1C9F8D2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(4,110)</w:t>
            </w:r>
          </w:p>
        </w:tc>
        <w:tc>
          <w:tcPr>
            <w:tcW w:w="90" w:type="dxa"/>
            <w:shd w:val="clear" w:color="auto" w:fill="auto"/>
          </w:tcPr>
          <w:p w14:paraId="2C5B67BB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A749CC" w14:textId="77777777" w:rsidR="001D654F" w:rsidRPr="003E4EEB" w:rsidRDefault="001D654F" w:rsidP="00B7613B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" w:type="dxa"/>
          </w:tcPr>
          <w:p w14:paraId="31C70149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3A890FC2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(14,020)</w:t>
            </w:r>
          </w:p>
        </w:tc>
        <w:tc>
          <w:tcPr>
            <w:tcW w:w="90" w:type="dxa"/>
            <w:shd w:val="clear" w:color="auto" w:fill="auto"/>
          </w:tcPr>
          <w:p w14:paraId="372E4ED5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0693148E" w14:textId="77777777" w:rsidR="001D654F" w:rsidRPr="003E4EEB" w:rsidRDefault="001D654F" w:rsidP="00B7613B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53883086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ABA7393" w14:textId="77777777" w:rsidR="001D654F" w:rsidRPr="003E4EEB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14,198</w:t>
            </w:r>
          </w:p>
        </w:tc>
      </w:tr>
      <w:tr w:rsidR="001D654F" w:rsidRPr="003E4EEB" w14:paraId="3690BD7C" w14:textId="77777777" w:rsidTr="00B7613B">
        <w:tc>
          <w:tcPr>
            <w:tcW w:w="3330" w:type="dxa"/>
            <w:shd w:val="clear" w:color="auto" w:fill="auto"/>
          </w:tcPr>
          <w:p w14:paraId="23762F94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0C052E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02F62F8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F492D8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108" w:type="dxa"/>
            <w:shd w:val="clear" w:color="auto" w:fill="auto"/>
          </w:tcPr>
          <w:p w14:paraId="75B23EA2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219C8B5" w14:textId="77777777" w:rsidR="001D654F" w:rsidRPr="003E4EEB" w:rsidRDefault="001D654F" w:rsidP="00B7613B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(1,526)</w:t>
            </w:r>
          </w:p>
        </w:tc>
        <w:tc>
          <w:tcPr>
            <w:tcW w:w="117" w:type="dxa"/>
          </w:tcPr>
          <w:p w14:paraId="4235AB55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FFAC515" w14:textId="77777777" w:rsidR="001D654F" w:rsidRPr="003E4EEB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2676B00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80DDEF" w14:textId="77777777" w:rsidR="001D654F" w:rsidRPr="003E4EEB" w:rsidRDefault="001D654F" w:rsidP="00B7613B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ECEC1E9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CF1E84D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9B7F4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C2C749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4640579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1C32D783" w14:textId="77777777" w:rsidR="001D654F" w:rsidRPr="003E4EEB" w:rsidRDefault="001D654F" w:rsidP="00B7613B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828D49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5C731B69" w14:textId="77777777" w:rsidR="001D654F" w:rsidRPr="003E4EEB" w:rsidRDefault="001D654F" w:rsidP="00B7613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F6894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698BE302" w14:textId="77777777" w:rsidR="001D654F" w:rsidRPr="003E4EEB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3,017</w:t>
            </w:r>
          </w:p>
        </w:tc>
      </w:tr>
      <w:tr w:rsidR="001D654F" w:rsidRPr="003E4EEB" w14:paraId="408E4992" w14:textId="77777777" w:rsidTr="00B7613B">
        <w:tc>
          <w:tcPr>
            <w:tcW w:w="3330" w:type="dxa"/>
            <w:shd w:val="clear" w:color="auto" w:fill="auto"/>
          </w:tcPr>
          <w:p w14:paraId="69C21E41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F8625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9A0DD0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610AC44" w14:textId="77777777" w:rsidR="001D654F" w:rsidRPr="003E4EEB" w:rsidRDefault="001D654F" w:rsidP="00B7613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8ADA662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38D4FD35" w14:textId="77777777" w:rsidR="001D654F" w:rsidRPr="003E4EEB" w:rsidRDefault="001D654F" w:rsidP="00B7613B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117" w:type="dxa"/>
            <w:vAlign w:val="bottom"/>
          </w:tcPr>
          <w:p w14:paraId="5E029A9E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24F27A5D" w14:textId="77777777" w:rsidR="001D654F" w:rsidRPr="003E4EEB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54D08E5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5AFB20" w14:textId="77777777" w:rsidR="001D654F" w:rsidRPr="00F61E99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860F4D4" w14:textId="77777777" w:rsidR="001D654F" w:rsidRPr="003E4EEB" w:rsidRDefault="001D654F" w:rsidP="00B7613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9D731C" w14:textId="77777777" w:rsidR="001D654F" w:rsidRPr="003E4EEB" w:rsidRDefault="001D654F" w:rsidP="00B7613B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4555CA05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33FB49" w14:textId="77777777" w:rsidR="001D654F" w:rsidRPr="00AA1356" w:rsidRDefault="001D654F" w:rsidP="00B7613B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</w:tcPr>
          <w:p w14:paraId="703BCE59" w14:textId="77777777" w:rsidR="001D654F" w:rsidRPr="003E4EEB" w:rsidRDefault="001D654F" w:rsidP="00B7613B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41681A54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(35)</w:t>
            </w:r>
          </w:p>
        </w:tc>
        <w:tc>
          <w:tcPr>
            <w:tcW w:w="90" w:type="dxa"/>
            <w:shd w:val="clear" w:color="auto" w:fill="auto"/>
          </w:tcPr>
          <w:p w14:paraId="51C6D4DE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</w:tcPr>
          <w:p w14:paraId="53E12602" w14:textId="77777777" w:rsidR="001D654F" w:rsidRPr="003E4EEB" w:rsidRDefault="001D654F" w:rsidP="00B7613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C0100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533F5AE1" w14:textId="77777777" w:rsidR="001D654F" w:rsidRPr="003E4EEB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</w:t>
            </w:r>
          </w:p>
        </w:tc>
      </w:tr>
      <w:tr w:rsidR="001D654F" w:rsidRPr="003E4EEB" w14:paraId="6E5CED80" w14:textId="77777777" w:rsidTr="00B7613B">
        <w:tc>
          <w:tcPr>
            <w:tcW w:w="3330" w:type="dxa"/>
            <w:shd w:val="clear" w:color="auto" w:fill="auto"/>
            <w:vAlign w:val="bottom"/>
          </w:tcPr>
          <w:p w14:paraId="2DA94C18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2D8F754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8953DB6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406D540C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4,964</w:t>
            </w:r>
          </w:p>
        </w:tc>
        <w:tc>
          <w:tcPr>
            <w:tcW w:w="108" w:type="dxa"/>
            <w:shd w:val="clear" w:color="auto" w:fill="auto"/>
          </w:tcPr>
          <w:p w14:paraId="3D3E1D89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2FFEE0F" w14:textId="77777777" w:rsidR="001D654F" w:rsidRPr="003E4EEB" w:rsidRDefault="001D654F" w:rsidP="00B7613B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(1,549)</w:t>
            </w:r>
          </w:p>
        </w:tc>
        <w:tc>
          <w:tcPr>
            <w:tcW w:w="117" w:type="dxa"/>
          </w:tcPr>
          <w:p w14:paraId="7F5C6E64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1803F455" w14:textId="77777777" w:rsidR="001D654F" w:rsidRPr="003E4EEB" w:rsidRDefault="001D654F" w:rsidP="00B7613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32,624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AC11A0C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D112EE8" w14:textId="77777777" w:rsidR="001D654F" w:rsidRPr="00F61E99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61E9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7412703" w14:textId="77777777" w:rsidR="001D654F" w:rsidRPr="003E4EEB" w:rsidRDefault="001D654F" w:rsidP="00B7613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498288CA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(4,133)</w:t>
            </w:r>
          </w:p>
        </w:tc>
        <w:tc>
          <w:tcPr>
            <w:tcW w:w="90" w:type="dxa"/>
            <w:shd w:val="clear" w:color="auto" w:fill="auto"/>
          </w:tcPr>
          <w:p w14:paraId="2FC67A09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C447E23" w14:textId="77777777" w:rsidR="001D654F" w:rsidRPr="00AA1356" w:rsidRDefault="001D654F" w:rsidP="00B7613B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0" w:type="dxa"/>
          </w:tcPr>
          <w:p w14:paraId="1AA800E0" w14:textId="77777777" w:rsidR="001D654F" w:rsidRPr="003E4EEB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3A36441A" w14:textId="77777777" w:rsidR="001D654F" w:rsidRPr="003E4EEB" w:rsidRDefault="001D654F" w:rsidP="00B7613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(14,055)</w:t>
            </w:r>
          </w:p>
        </w:tc>
        <w:tc>
          <w:tcPr>
            <w:tcW w:w="90" w:type="dxa"/>
            <w:shd w:val="clear" w:color="auto" w:fill="auto"/>
          </w:tcPr>
          <w:p w14:paraId="4EDF7229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6D2B6B21" w14:textId="77777777" w:rsidR="001D654F" w:rsidRPr="003E4EEB" w:rsidRDefault="001D654F" w:rsidP="00B7613B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35B9C1D5" w14:textId="77777777" w:rsidR="001D654F" w:rsidRPr="003E4EEB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324DD123" w14:textId="77777777" w:rsidR="001D654F" w:rsidRPr="003E4EEB" w:rsidRDefault="001D654F" w:rsidP="00B7613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18,566</w:t>
            </w:r>
          </w:p>
        </w:tc>
      </w:tr>
    </w:tbl>
    <w:p w14:paraId="36998296" w14:textId="77777777" w:rsidR="001D654F" w:rsidRDefault="001D654F" w:rsidP="007A5235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97701C" w14:textId="305ABBCD" w:rsidR="004D566E" w:rsidRDefault="004D566E" w:rsidP="007A5235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797187">
        <w:rPr>
          <w:rFonts w:asciiTheme="majorBidi" w:eastAsia="Times New Roman" w:hAnsiTheme="majorBidi" w:cstheme="majorBidi"/>
          <w:sz w:val="30"/>
          <w:szCs w:val="30"/>
          <w:lang w:eastAsia="zh-CN"/>
        </w:rPr>
        <w:t>5,792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556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476541F3" w14:textId="77777777" w:rsidR="001D654F" w:rsidRDefault="001D654F">
      <w: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7D228B" w:rsidRPr="007A5235" w14:paraId="24EB20B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905614" w14:textId="258DAE52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424324E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7D228B" w:rsidRPr="007A5235" w14:paraId="73E0D4A2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B51BBF4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39A46C70" w14:textId="6AE86884" w:rsidR="007D228B" w:rsidRPr="007A5235" w:rsidRDefault="001D654F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1D654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D228B" w:rsidRPr="007A5235" w14:paraId="78480DC7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34A43CA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2317567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5C713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627012FC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953CBF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D228B" w:rsidRPr="007A5235" w14:paraId="78F01EAD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457371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AADDD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9CBBD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DF2F06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E60D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5557A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0FFD0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AD63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A8488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25EDE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2E5AF8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649A5D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82931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651A0C4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49136B9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D47E6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EC2396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C1E13F4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7D228B" w:rsidRPr="007A5235" w14:paraId="75CFF8E0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2ED5C50A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4E394" w14:textId="5E99F7F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DF3F8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CB8187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4ECEF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2854F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1048A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C7D7A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82FD9" w14:textId="0776E134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DF3F8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409B67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6BD20" w14:textId="7A5E4635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DF3F8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E22E19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0F34C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2B68528B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C337B55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3E0F47BE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01205" w14:textId="73E56C40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DF3F8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004D65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AA5CDAB" w14:textId="77777777" w:rsidR="007D228B" w:rsidRPr="007A5235" w:rsidRDefault="007D228B" w:rsidP="00C9429A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7D228B" w:rsidRPr="007A5235" w14:paraId="665ECA4B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68BAED2" w14:textId="77777777" w:rsidR="007D228B" w:rsidRPr="007A5235" w:rsidRDefault="007D228B" w:rsidP="00C9429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77BE9B75" w14:textId="77777777" w:rsidR="007D228B" w:rsidRPr="007A5235" w:rsidRDefault="007D228B" w:rsidP="00C9429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9C79E1" w:rsidRPr="007A5235" w14:paraId="360B0614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D838393" w14:textId="77777777" w:rsidR="009C79E1" w:rsidRPr="007A5235" w:rsidRDefault="009C79E1" w:rsidP="009C79E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5B8090" w14:textId="58CAEB19" w:rsidR="009C79E1" w:rsidRPr="007A5235" w:rsidRDefault="009C79E1" w:rsidP="009C79E1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5FC5D7" w14:textId="77777777" w:rsidR="009C79E1" w:rsidRPr="007A5235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35A56C" w14:textId="29896AFB" w:rsidR="009C79E1" w:rsidRPr="009C79E1" w:rsidRDefault="009C79E1" w:rsidP="009C79E1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7CB52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DFCD46" w14:textId="17D9F428" w:rsidR="009C79E1" w:rsidRPr="009C79E1" w:rsidRDefault="009C79E1" w:rsidP="009C79E1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2E805" w14:textId="77777777" w:rsidR="009C79E1" w:rsidRPr="009C79E1" w:rsidRDefault="009C79E1" w:rsidP="009C79E1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1BEFBE" w14:textId="1F785543" w:rsidR="009C79E1" w:rsidRPr="009C79E1" w:rsidRDefault="009C79E1" w:rsidP="009C79E1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C92363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5F8539" w14:textId="476FD580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86CA15" w14:textId="77777777" w:rsidR="009C79E1" w:rsidRPr="009C79E1" w:rsidRDefault="009C79E1" w:rsidP="009C79E1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032A19" w14:textId="506E741F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72C9D6" w14:textId="77777777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B5FEE4" w14:textId="3869A786" w:rsidR="009C79E1" w:rsidRPr="009C79E1" w:rsidRDefault="009C79E1" w:rsidP="009C79E1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05D1A" w14:textId="77777777" w:rsidR="009C79E1" w:rsidRPr="009C79E1" w:rsidRDefault="009C79E1" w:rsidP="009C79E1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0073FA" w14:textId="484C867D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6E2D3D" w14:textId="77777777" w:rsidR="009C79E1" w:rsidRPr="009C79E1" w:rsidRDefault="009C79E1" w:rsidP="009C79E1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8CA5AD1" w14:textId="3AD035D6" w:rsidR="009C79E1" w:rsidRPr="009C79E1" w:rsidRDefault="009C79E1" w:rsidP="009C79E1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9C79E1" w:rsidRPr="007A5235" w14:paraId="2C868A95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FF4F44C" w14:textId="77777777" w:rsidR="009C79E1" w:rsidRPr="007A5235" w:rsidRDefault="009C79E1" w:rsidP="009C79E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4CE8F1" w14:textId="4270AC38" w:rsidR="009C79E1" w:rsidRPr="007A5235" w:rsidRDefault="009C79E1" w:rsidP="009C79E1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913D84" w14:textId="77777777" w:rsidR="009C79E1" w:rsidRPr="007A5235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F1D43D" w14:textId="4D43F09C" w:rsidR="009C79E1" w:rsidRPr="009C79E1" w:rsidRDefault="00551706" w:rsidP="009C79E1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67CF20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81C37C" w14:textId="695F616E" w:rsidR="009C79E1" w:rsidRPr="009C79E1" w:rsidRDefault="009C79E1" w:rsidP="009C79E1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517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35431E" w14:textId="77777777" w:rsidR="009C79E1" w:rsidRPr="009C79E1" w:rsidRDefault="009C79E1" w:rsidP="009C79E1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5C8BED" w14:textId="5163579C" w:rsidR="009C79E1" w:rsidRPr="009C79E1" w:rsidRDefault="009C79E1" w:rsidP="009C79E1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28,978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0B526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E25989" w14:textId="285E6F2F" w:rsidR="009C79E1" w:rsidRPr="009C79E1" w:rsidRDefault="009C79E1" w:rsidP="009C79E1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91915E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82B09F" w14:textId="430D1FB1" w:rsidR="009C79E1" w:rsidRPr="009C79E1" w:rsidRDefault="009C79E1" w:rsidP="009C79E1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2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23</w:t>
            </w:r>
            <w:r w:rsidR="005F6D1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BE9CB4" w14:textId="77777777" w:rsidR="009C79E1" w:rsidRPr="009C79E1" w:rsidRDefault="009C79E1" w:rsidP="009C79E1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8E702C" w14:textId="53B9D9D9" w:rsidR="009C79E1" w:rsidRPr="00551706" w:rsidRDefault="005F6D17" w:rsidP="005F6D17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72061A" w14:textId="77777777" w:rsidR="009C79E1" w:rsidRPr="009C79E1" w:rsidRDefault="009C79E1" w:rsidP="009C79E1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60DD2D" w14:textId="29ADF99D" w:rsidR="009C79E1" w:rsidRPr="009C79E1" w:rsidRDefault="009C79E1" w:rsidP="009C79E1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15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70</w:t>
            </w:r>
            <w:r w:rsidR="002637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11D6FE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5F71D1B2" w14:textId="6AFB6C25" w:rsidR="009C79E1" w:rsidRPr="009C79E1" w:rsidRDefault="009C79E1" w:rsidP="009C79E1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13,27</w:t>
            </w:r>
            <w:r w:rsidR="002637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9C79E1" w:rsidRPr="007A5235" w14:paraId="7A6B698C" w14:textId="77777777" w:rsidTr="00C9429A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07F45B4" w14:textId="77777777" w:rsidR="009C79E1" w:rsidRPr="007A5235" w:rsidRDefault="009C79E1" w:rsidP="009C79E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A1E07B" w14:textId="4387105F" w:rsidR="009C79E1" w:rsidRPr="007A5235" w:rsidRDefault="009C79E1" w:rsidP="009C79E1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2DC392" w14:textId="77777777" w:rsidR="009C79E1" w:rsidRPr="007A5235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49FAA" w14:textId="6B24EAA3" w:rsidR="009C79E1" w:rsidRPr="009C79E1" w:rsidRDefault="009C79E1" w:rsidP="009C79E1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5E1EB1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CC2F4A" w14:textId="482A6806" w:rsidR="009C79E1" w:rsidRPr="009C79E1" w:rsidRDefault="009C79E1" w:rsidP="009C79E1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(79</w:t>
            </w:r>
            <w:r w:rsidR="00E960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3EEC32" w14:textId="77777777" w:rsidR="009C79E1" w:rsidRPr="009C79E1" w:rsidRDefault="009C79E1" w:rsidP="009C79E1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F80A7C" w14:textId="69995F5D" w:rsidR="009C79E1" w:rsidRPr="009C79E1" w:rsidRDefault="009C79E1" w:rsidP="009C79E1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2,09</w:t>
            </w:r>
            <w:r w:rsidR="00E9600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B72C76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31769E" w14:textId="49DC3631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A07DBD" w14:textId="77777777" w:rsidR="009C79E1" w:rsidRPr="009C79E1" w:rsidRDefault="009C79E1" w:rsidP="009C79E1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049CB1" w14:textId="178C6F01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FC14D4" w14:textId="77777777" w:rsidR="009C79E1" w:rsidRPr="009C79E1" w:rsidRDefault="009C79E1" w:rsidP="009C79E1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803C0" w14:textId="018B3DDA" w:rsidR="009C79E1" w:rsidRPr="00551706" w:rsidRDefault="009C79E1" w:rsidP="009C79E1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74A476" w14:textId="77777777" w:rsidR="009C79E1" w:rsidRPr="009C79E1" w:rsidRDefault="009C79E1" w:rsidP="009C79E1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D5EFD2" w14:textId="55D0886B" w:rsidR="009C79E1" w:rsidRPr="009C79E1" w:rsidRDefault="009C79E1" w:rsidP="009C79E1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E4AE5" w14:textId="77777777" w:rsidR="009C79E1" w:rsidRPr="009C79E1" w:rsidRDefault="009C79E1" w:rsidP="009C79E1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5A6BF38E" w14:textId="5EE50D85" w:rsidR="009C79E1" w:rsidRPr="009C79E1" w:rsidRDefault="009C79E1" w:rsidP="009C79E1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2,09</w:t>
            </w:r>
            <w:r w:rsidR="002637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9C79E1" w:rsidRPr="007A5235" w14:paraId="74A44219" w14:textId="77777777" w:rsidTr="00C9429A">
        <w:trPr>
          <w:trHeight w:val="298"/>
        </w:trPr>
        <w:tc>
          <w:tcPr>
            <w:tcW w:w="4410" w:type="dxa"/>
            <w:shd w:val="clear" w:color="auto" w:fill="auto"/>
          </w:tcPr>
          <w:p w14:paraId="05BD0D55" w14:textId="77777777" w:rsidR="009C79E1" w:rsidRPr="007A5235" w:rsidRDefault="009C79E1" w:rsidP="009C79E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B537E4" w14:textId="249DE18B" w:rsidR="009C79E1" w:rsidRPr="007A5235" w:rsidRDefault="009C79E1" w:rsidP="009C79E1">
            <w:pPr>
              <w:tabs>
                <w:tab w:val="decimal" w:pos="89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31,146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2E00A5" w14:textId="77777777" w:rsidR="009C79E1" w:rsidRPr="007A5235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DB731D" w14:textId="768FB6AE" w:rsidR="009C79E1" w:rsidRPr="009C79E1" w:rsidRDefault="00551706" w:rsidP="009C79E1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2,000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DBE9B7" w14:textId="77777777" w:rsidR="009C79E1" w:rsidRPr="009C79E1" w:rsidRDefault="009C79E1" w:rsidP="009C79E1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A1FB94" w14:textId="59B17D70" w:rsidR="009C79E1" w:rsidRPr="009C79E1" w:rsidRDefault="009C79E1" w:rsidP="009C79E1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(80</w:t>
            </w:r>
            <w:r w:rsidR="0055170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Pr="009C79E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73D3E65" w14:textId="77777777" w:rsidR="009C79E1" w:rsidRPr="009C79E1" w:rsidRDefault="009C79E1" w:rsidP="009C79E1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8F9C88" w14:textId="3F0B369C" w:rsidR="009C79E1" w:rsidRPr="009C79E1" w:rsidRDefault="009C79E1" w:rsidP="009C79E1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32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34</w:t>
            </w:r>
            <w:r w:rsidR="00E9600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774E034" w14:textId="77777777" w:rsidR="009C79E1" w:rsidRPr="009C79E1" w:rsidRDefault="009C79E1" w:rsidP="009C79E1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9C9F9B7" w14:textId="2017C0A8" w:rsidR="009C79E1" w:rsidRPr="009C79E1" w:rsidRDefault="009C79E1" w:rsidP="009C79E1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47DBE9D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0684C5" w14:textId="44F6231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2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23</w:t>
            </w:r>
            <w:r w:rsidR="005F6D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D72" w14:textId="77777777" w:rsidR="009C79E1" w:rsidRPr="009C79E1" w:rsidRDefault="009C79E1" w:rsidP="009C79E1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ADBD1F" w14:textId="0E714DC6" w:rsidR="009C79E1" w:rsidRPr="005F6D17" w:rsidRDefault="005F6D17" w:rsidP="005F6D17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5F6D1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83D3EE1" w14:textId="77777777" w:rsidR="009C79E1" w:rsidRPr="009C79E1" w:rsidRDefault="009C79E1" w:rsidP="009C79E1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0A217CD" w14:textId="4BB46AD8" w:rsidR="009C79E1" w:rsidRPr="009C79E1" w:rsidRDefault="009C79E1" w:rsidP="009C79E1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15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70</w:t>
            </w:r>
            <w:r w:rsidR="002637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577FA0C" w14:textId="77777777" w:rsidR="009C79E1" w:rsidRPr="009C79E1" w:rsidRDefault="009C79E1" w:rsidP="009C79E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6C091C0" w14:textId="228E6B7B" w:rsidR="009C79E1" w:rsidRPr="009C79E1" w:rsidRDefault="009C79E1" w:rsidP="009C79E1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C79E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16,639</w:t>
            </w:r>
          </w:p>
        </w:tc>
      </w:tr>
    </w:tbl>
    <w:p w14:paraId="23B14741" w14:textId="77777777" w:rsidR="004D566E" w:rsidRPr="007A5235" w:rsidRDefault="004D566E" w:rsidP="004D566E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49CAA1F5" w14:textId="7DB40E10" w:rsidR="001D654F" w:rsidRDefault="001D654F" w:rsidP="004D566E">
      <w:pPr>
        <w:suppressAutoHyphens/>
        <w:spacing w:after="0" w:line="240" w:lineRule="auto"/>
        <w:ind w:left="540" w:right="325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eastAsia="zh-CN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1D654F" w:rsidRPr="007A5235" w14:paraId="1B1153EA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D672137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8721160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1D654F" w:rsidRPr="007A5235" w14:paraId="6E31192B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2CCE8CA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A0B4A61" w14:textId="120A3BAE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D654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1D65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D654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D654F" w:rsidRPr="007A5235" w14:paraId="1DB33727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C9F84B7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3EB34602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1995C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32B54812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9AB8DF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D654F" w:rsidRPr="007A5235" w14:paraId="1D707A93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579B9F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FA1567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13E6F6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903D58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E0182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C95F8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721858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CCC39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D381E5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2B0A35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3348D4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DC1FC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787B9A4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CE97AED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41DD8B3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0F1595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BBC4B3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F76037B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1D654F" w:rsidRPr="007A5235" w14:paraId="6E5AE227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7F1B1AA9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ACD9D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0EE290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6A90B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5FF912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2D492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01C540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8E46C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5FB13D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1F5F3C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952DC1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91E5B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14DE57BC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0D8967F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00125FC1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02BE1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D03C7E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AAD8882" w14:textId="77777777" w:rsidR="001D654F" w:rsidRPr="007A5235" w:rsidRDefault="001D654F" w:rsidP="00B7613B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1D654F" w:rsidRPr="007A5235" w14:paraId="3FC9FCF4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2FA2E6FC" w14:textId="77777777" w:rsidR="001D654F" w:rsidRPr="007A5235" w:rsidRDefault="001D654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17840BEB" w14:textId="77777777" w:rsidR="001D654F" w:rsidRPr="007A5235" w:rsidRDefault="001D654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1D654F" w:rsidRPr="007A5235" w14:paraId="072F10A8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2F9FA87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B0CD760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AF388C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190EF5" w14:textId="77777777" w:rsidR="001D654F" w:rsidRPr="007A5235" w:rsidRDefault="001D654F" w:rsidP="00B7613B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5F740A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F395D2" w14:textId="77777777" w:rsidR="001D654F" w:rsidRPr="007A5235" w:rsidRDefault="001D654F" w:rsidP="00B7613B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C79299" w14:textId="77777777" w:rsidR="001D654F" w:rsidRPr="007A5235" w:rsidRDefault="001D654F" w:rsidP="00B7613B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4FD46B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94E8BC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B1424D" w14:textId="77777777" w:rsidR="001D654F" w:rsidRPr="0095229B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229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493AD2" w14:textId="77777777" w:rsidR="001D654F" w:rsidRPr="007A5235" w:rsidRDefault="001D654F" w:rsidP="00B7613B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6262A2" w14:textId="77777777" w:rsidR="001D654F" w:rsidRPr="007A523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6E9A40" w14:textId="77777777" w:rsidR="001D654F" w:rsidRPr="007A523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2041F8" w14:textId="77777777" w:rsidR="001D654F" w:rsidRPr="007A5235" w:rsidRDefault="001D654F" w:rsidP="00B7613B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8FB431" w14:textId="77777777" w:rsidR="001D654F" w:rsidRPr="007A5235" w:rsidRDefault="001D654F" w:rsidP="00B7613B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008143" w14:textId="77777777" w:rsidR="001D654F" w:rsidRPr="007A523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6BA96E" w14:textId="77777777" w:rsidR="001D654F" w:rsidRPr="007A5235" w:rsidRDefault="001D654F" w:rsidP="00B7613B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164F9C62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1D654F" w:rsidRPr="007A5235" w14:paraId="40035E04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39EA139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9BD747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9EBB3F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8254C6" w14:textId="77777777" w:rsidR="001D654F" w:rsidRPr="007A5235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4,569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FB178E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C38470" w14:textId="77777777" w:rsidR="001D654F" w:rsidRPr="007A5235" w:rsidRDefault="001D654F" w:rsidP="00B7613B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BCC56E" w14:textId="77777777" w:rsidR="001D654F" w:rsidRPr="007A5235" w:rsidRDefault="001D654F" w:rsidP="00B7613B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EEF9D5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F3374B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9D2D0F" w14:textId="77777777" w:rsidR="001D654F" w:rsidRPr="007A5235" w:rsidRDefault="001D654F" w:rsidP="00B7613B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D6792F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3C6A8" w14:textId="77777777" w:rsidR="001D654F" w:rsidRPr="007A5235" w:rsidRDefault="001D654F" w:rsidP="00B7613B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(3,863)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18F8EA" w14:textId="77777777" w:rsidR="001D654F" w:rsidRPr="007A5235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1219B4" w14:textId="77777777" w:rsidR="001D654F" w:rsidRPr="007A5235" w:rsidRDefault="001D654F" w:rsidP="00B7613B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70C90F" w14:textId="77777777" w:rsidR="001D654F" w:rsidRPr="007A5235" w:rsidRDefault="001D654F" w:rsidP="00B7613B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E26E7" w14:textId="77777777" w:rsidR="001D654F" w:rsidRPr="007A5235" w:rsidRDefault="001D654F" w:rsidP="00B7613B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875FD5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18744838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13,522</w:t>
            </w:r>
          </w:p>
        </w:tc>
      </w:tr>
      <w:tr w:rsidR="001D654F" w:rsidRPr="007A5235" w14:paraId="4C9B1F6B" w14:textId="77777777" w:rsidTr="00B7613B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C3A98D7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664B1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51CC6B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1BF0D9" w14:textId="77777777" w:rsidR="001D654F" w:rsidRPr="007A5235" w:rsidRDefault="001D654F" w:rsidP="00B7613B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395B7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36200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(1,474)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936FA4" w14:textId="77777777" w:rsidR="001D654F" w:rsidRPr="007A5235" w:rsidRDefault="001D654F" w:rsidP="00B7613B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2ED804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2211CF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11EB71" w14:textId="77777777" w:rsidR="001D654F" w:rsidRPr="00BE7EF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824591" w14:textId="77777777" w:rsidR="001D654F" w:rsidRPr="007A5235" w:rsidRDefault="001D654F" w:rsidP="00B7613B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B3745C" w14:textId="77777777" w:rsidR="001D654F" w:rsidRPr="007A523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83DF76" w14:textId="77777777" w:rsidR="001D654F" w:rsidRPr="007A5235" w:rsidRDefault="001D654F" w:rsidP="00B7613B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09D3D" w14:textId="77777777" w:rsidR="001D654F" w:rsidRPr="007A5235" w:rsidRDefault="001D654F" w:rsidP="00B7613B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3D1229" w14:textId="77777777" w:rsidR="001D654F" w:rsidRPr="007A5235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EEA966" w14:textId="77777777" w:rsidR="001D654F" w:rsidRPr="007A5235" w:rsidRDefault="001D654F" w:rsidP="00B7613B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E5AD96" w14:textId="77777777" w:rsidR="001D654F" w:rsidRPr="007A5235" w:rsidRDefault="001D654F" w:rsidP="00B7613B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1A410CF7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2,887</w:t>
            </w:r>
          </w:p>
        </w:tc>
      </w:tr>
      <w:tr w:rsidR="001D654F" w:rsidRPr="007A5235" w14:paraId="42CD463F" w14:textId="77777777" w:rsidTr="00B7613B">
        <w:trPr>
          <w:trHeight w:val="298"/>
        </w:trPr>
        <w:tc>
          <w:tcPr>
            <w:tcW w:w="4410" w:type="dxa"/>
            <w:shd w:val="clear" w:color="auto" w:fill="auto"/>
          </w:tcPr>
          <w:p w14:paraId="761134D8" w14:textId="77777777" w:rsidR="001D654F" w:rsidRPr="007A5235" w:rsidRDefault="001D654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252EAB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7C14AF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32711D" w14:textId="77777777" w:rsidR="001D654F" w:rsidRPr="007A5235" w:rsidRDefault="001D654F" w:rsidP="00B7613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4,569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2A42D2" w14:textId="77777777" w:rsidR="001D654F" w:rsidRPr="007A5235" w:rsidRDefault="001D654F" w:rsidP="00B7613B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525199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(1,481)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113638" w14:textId="77777777" w:rsidR="001D654F" w:rsidRPr="007A5235" w:rsidRDefault="001D654F" w:rsidP="00B7613B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59E1CE" w14:textId="77777777" w:rsidR="001D654F" w:rsidRPr="007A5235" w:rsidRDefault="001D654F" w:rsidP="00B7613B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31,146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6385F0D" w14:textId="77777777" w:rsidR="001D654F" w:rsidRPr="007A5235" w:rsidRDefault="001D654F" w:rsidP="00B7613B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BA32694" w14:textId="77777777" w:rsidR="001D654F" w:rsidRPr="00BE7EF5" w:rsidRDefault="001D654F" w:rsidP="00B7613B">
            <w:pPr>
              <w:tabs>
                <w:tab w:val="decimal" w:pos="717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0BBFB9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C712BE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(3,863)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5E26EAA6" w14:textId="77777777" w:rsidR="001D654F" w:rsidRPr="007A5235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04C42A" w14:textId="77777777" w:rsidR="001D654F" w:rsidRPr="007A5235" w:rsidRDefault="001D654F" w:rsidP="00B7613B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FE63B46" w14:textId="77777777" w:rsidR="001D654F" w:rsidRPr="007A5235" w:rsidRDefault="001D654F" w:rsidP="00B7613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E7CD93A" w14:textId="77777777" w:rsidR="001D654F" w:rsidRPr="007A5235" w:rsidRDefault="001D654F" w:rsidP="00B7613B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(13,467)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6A65605" w14:textId="77777777" w:rsidR="001D654F" w:rsidRPr="007A5235" w:rsidRDefault="001D654F" w:rsidP="00B7613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563ED063" w14:textId="77777777" w:rsidR="001D654F" w:rsidRPr="007A5235" w:rsidRDefault="001D654F" w:rsidP="00B7613B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17,679</w:t>
            </w:r>
          </w:p>
        </w:tc>
      </w:tr>
    </w:tbl>
    <w:p w14:paraId="580CC862" w14:textId="77777777" w:rsidR="001D654F" w:rsidRPr="007A5235" w:rsidRDefault="001D654F" w:rsidP="001D654F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08EA53EB" w14:textId="77777777" w:rsidR="00AF1221" w:rsidRPr="007A1F90" w:rsidRDefault="00AF1221" w:rsidP="002269CC">
      <w:pPr>
        <w:suppressAutoHyphens/>
        <w:spacing w:after="0" w:line="240" w:lineRule="auto"/>
        <w:ind w:left="540" w:right="59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8C6FBEE" w14:textId="79F49DE5" w:rsidR="004D566E" w:rsidRPr="007A5235" w:rsidRDefault="00AF1221" w:rsidP="00AE1157">
      <w:pPr>
        <w:suppressAutoHyphens/>
        <w:spacing w:after="0" w:line="240" w:lineRule="auto"/>
        <w:ind w:left="540" w:right="4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วันที่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1D654F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9C79E1">
        <w:rPr>
          <w:rFonts w:asciiTheme="majorBidi" w:eastAsia="Times New Roman" w:hAnsiTheme="majorBidi" w:cstheme="majorBidi"/>
          <w:sz w:val="30"/>
          <w:szCs w:val="30"/>
          <w:lang w:eastAsia="zh-CN"/>
        </w:rPr>
        <w:t>5,637</w:t>
      </w:r>
      <w:r w:rsidR="00FE1F6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1D654F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1D654F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5,409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</w:p>
    <w:p w14:paraId="24BB8D8A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4D566E" w:rsidRPr="007A5235" w:rsidSect="00AE5C1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691" w:right="1152" w:bottom="576" w:left="1152" w:header="720" w:footer="720" w:gutter="0"/>
          <w:cols w:space="720"/>
          <w:docGrid w:linePitch="490"/>
        </w:sectPr>
      </w:pPr>
    </w:p>
    <w:p w14:paraId="793DDEDF" w14:textId="1EFD6002" w:rsidR="00357F38" w:rsidRPr="00357F38" w:rsidRDefault="00357F38" w:rsidP="00357F38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9</w:t>
      </w:r>
      <w:r w:rsidRPr="00357F3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ภาษีเงินได้รอตัดบัญชี</w:t>
      </w:r>
    </w:p>
    <w:p w14:paraId="27BB5ACE" w14:textId="77777777" w:rsidR="000E043F" w:rsidRPr="000E043F" w:rsidRDefault="000E043F" w:rsidP="000E043F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332"/>
        <w:gridCol w:w="270"/>
        <w:gridCol w:w="1080"/>
        <w:gridCol w:w="270"/>
        <w:gridCol w:w="1264"/>
      </w:tblGrid>
      <w:tr w:rsidR="000E043F" w:rsidRPr="000E043F" w14:paraId="08EABF76" w14:textId="77777777" w:rsidTr="00496A3D">
        <w:tc>
          <w:tcPr>
            <w:tcW w:w="3600" w:type="dxa"/>
            <w:shd w:val="clear" w:color="auto" w:fill="auto"/>
          </w:tcPr>
          <w:p w14:paraId="59976069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1F5A723D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DD5CAF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26398D34" w14:textId="77777777" w:rsidR="000E043F" w:rsidRPr="000E043F" w:rsidRDefault="000E043F" w:rsidP="000E043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D3ED5" w:rsidRPr="000E043F" w14:paraId="2F6BDE67" w14:textId="77777777" w:rsidTr="00496A3D">
        <w:tc>
          <w:tcPr>
            <w:tcW w:w="3600" w:type="dxa"/>
            <w:shd w:val="clear" w:color="auto" w:fill="auto"/>
          </w:tcPr>
          <w:p w14:paraId="6C7326FF" w14:textId="77777777" w:rsidR="004D3ED5" w:rsidRPr="000E043F" w:rsidRDefault="004D3ED5" w:rsidP="004D3ED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C05F7" w14:textId="4FE33255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D9BFD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A0608C8" w14:textId="01B99364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BD29F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C023E" w14:textId="050C563C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ECE41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8B6343" w14:textId="656F2D7B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</w:p>
        </w:tc>
      </w:tr>
      <w:tr w:rsidR="004D3ED5" w:rsidRPr="000E043F" w14:paraId="25248D4D" w14:textId="77777777" w:rsidTr="00496A3D">
        <w:tc>
          <w:tcPr>
            <w:tcW w:w="3600" w:type="dxa"/>
            <w:shd w:val="clear" w:color="auto" w:fill="auto"/>
          </w:tcPr>
          <w:p w14:paraId="47D5BF98" w14:textId="77777777" w:rsidR="004D3ED5" w:rsidRPr="000E043F" w:rsidRDefault="004D3ED5" w:rsidP="004D3ED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240986" w14:textId="451DE968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E5BAD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B6001BF" w14:textId="5B184497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FC6A5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45BA4" w14:textId="7530B274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C8927" w14:textId="77777777" w:rsidR="004D3ED5" w:rsidRPr="000E043F" w:rsidRDefault="004D3ED5" w:rsidP="004D3ED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346908E" w14:textId="683B061F" w:rsidR="004D3ED5" w:rsidRPr="000E043F" w:rsidRDefault="004D3ED5" w:rsidP="004D3ED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0E043F" w:rsidRPr="000E043F" w14:paraId="633FEC37" w14:textId="77777777" w:rsidTr="00496A3D">
        <w:tc>
          <w:tcPr>
            <w:tcW w:w="3600" w:type="dxa"/>
            <w:shd w:val="clear" w:color="auto" w:fill="auto"/>
          </w:tcPr>
          <w:p w14:paraId="583FDFD2" w14:textId="77777777" w:rsidR="000E043F" w:rsidRPr="000E043F" w:rsidRDefault="000E043F" w:rsidP="000E043F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5656" w:type="dxa"/>
            <w:gridSpan w:val="7"/>
            <w:shd w:val="clear" w:color="auto" w:fill="auto"/>
          </w:tcPr>
          <w:p w14:paraId="257A634B" w14:textId="77777777" w:rsidR="000E043F" w:rsidRPr="000E043F" w:rsidRDefault="000E043F" w:rsidP="000E043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26C5C" w:rsidRPr="000E043F" w14:paraId="6E1F3E88" w14:textId="77777777" w:rsidTr="00B7613B">
        <w:tc>
          <w:tcPr>
            <w:tcW w:w="3600" w:type="dxa"/>
            <w:shd w:val="clear" w:color="auto" w:fill="auto"/>
          </w:tcPr>
          <w:p w14:paraId="2655EE1F" w14:textId="77777777" w:rsidR="00026C5C" w:rsidRPr="000E043F" w:rsidRDefault="00026C5C" w:rsidP="00026C5C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</w:t>
            </w:r>
            <w:r w:rsidRPr="000E043F">
              <w:rPr>
                <w:rFonts w:asciiTheme="majorBidi" w:hAnsiTheme="majorBidi" w:cstheme="majorBidi" w:hint="cs"/>
                <w:sz w:val="28"/>
                <w:cs/>
              </w:rPr>
              <w:t>รอ</w:t>
            </w:r>
            <w:r w:rsidRPr="000E043F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9CE391" w14:textId="404AAD35" w:rsidR="00026C5C" w:rsidRPr="00026C5C" w:rsidRDefault="00026C5C" w:rsidP="00026C5C">
            <w:pPr>
              <w:tabs>
                <w:tab w:val="decimal" w:pos="104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31662" w14:textId="77777777" w:rsidR="00026C5C" w:rsidRPr="00026C5C" w:rsidRDefault="00026C5C" w:rsidP="00026C5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70E65E0" w14:textId="2159D005" w:rsidR="00026C5C" w:rsidRPr="00026C5C" w:rsidRDefault="00026C5C" w:rsidP="00026C5C">
            <w:pPr>
              <w:tabs>
                <w:tab w:val="decimal" w:pos="1044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705AA" w14:textId="77777777" w:rsidR="00026C5C" w:rsidRPr="00026C5C" w:rsidRDefault="00026C5C" w:rsidP="00026C5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510294" w14:textId="55CCEF64" w:rsidR="00026C5C" w:rsidRPr="00026C5C" w:rsidRDefault="00026C5C" w:rsidP="00026C5C">
            <w:pPr>
              <w:tabs>
                <w:tab w:val="decimal" w:pos="96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5,741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CCDF8" w14:textId="77777777" w:rsidR="00026C5C" w:rsidRPr="000E043F" w:rsidRDefault="00026C5C" w:rsidP="00026C5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0D673A4" w14:textId="7F7EA553" w:rsidR="00026C5C" w:rsidRPr="000E043F" w:rsidRDefault="00026C5C" w:rsidP="00026C5C">
            <w:pPr>
              <w:tabs>
                <w:tab w:val="decimal" w:pos="97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240</w:t>
            </w:r>
          </w:p>
        </w:tc>
      </w:tr>
      <w:tr w:rsidR="00026C5C" w:rsidRPr="000E043F" w14:paraId="4305C19F" w14:textId="77777777" w:rsidTr="00B7613B">
        <w:tc>
          <w:tcPr>
            <w:tcW w:w="3600" w:type="dxa"/>
            <w:shd w:val="clear" w:color="auto" w:fill="auto"/>
          </w:tcPr>
          <w:p w14:paraId="3FAECD3C" w14:textId="77777777" w:rsidR="00026C5C" w:rsidRPr="000E043F" w:rsidRDefault="00026C5C" w:rsidP="00026C5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044AF1" w14:textId="0BE39DBA" w:rsidR="00026C5C" w:rsidRPr="00026C5C" w:rsidRDefault="00026C5C" w:rsidP="00026C5C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BD8B7" w14:textId="77777777" w:rsidR="00026C5C" w:rsidRPr="00026C5C" w:rsidRDefault="00026C5C" w:rsidP="00026C5C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75C42A" w14:textId="1E7FAAA2" w:rsidR="00026C5C" w:rsidRPr="00026C5C" w:rsidRDefault="00026C5C" w:rsidP="00026C5C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026C5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132</w:t>
            </w:r>
            <w:r w:rsidRPr="00026C5C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35760" w14:textId="77777777" w:rsidR="00026C5C" w:rsidRPr="00026C5C" w:rsidRDefault="00026C5C" w:rsidP="00026C5C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C8BA" w14:textId="2AC2AD71" w:rsidR="00026C5C" w:rsidRPr="00026C5C" w:rsidRDefault="00026C5C" w:rsidP="004E051D">
            <w:pPr>
              <w:tabs>
                <w:tab w:val="decimal" w:pos="5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07305" w14:textId="77777777" w:rsidR="00026C5C" w:rsidRPr="000E043F" w:rsidRDefault="00026C5C" w:rsidP="00026C5C">
            <w:pPr>
              <w:tabs>
                <w:tab w:val="decimal" w:pos="10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494C6D" w14:textId="7091A249" w:rsidR="00026C5C" w:rsidRPr="000E043F" w:rsidRDefault="00026C5C" w:rsidP="00126A2C">
            <w:pPr>
              <w:tabs>
                <w:tab w:val="decimal" w:pos="71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026C5C" w:rsidRPr="000E043F" w14:paraId="445FD84A" w14:textId="77777777" w:rsidTr="00B7613B">
        <w:trPr>
          <w:trHeight w:val="100"/>
        </w:trPr>
        <w:tc>
          <w:tcPr>
            <w:tcW w:w="3600" w:type="dxa"/>
            <w:shd w:val="clear" w:color="auto" w:fill="auto"/>
          </w:tcPr>
          <w:p w14:paraId="4EE1CA4D" w14:textId="77777777" w:rsidR="00026C5C" w:rsidRPr="000E043F" w:rsidRDefault="00026C5C" w:rsidP="00026C5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1AC822" w14:textId="3626A962" w:rsidR="00026C5C" w:rsidRPr="00026C5C" w:rsidRDefault="00026C5C" w:rsidP="00026C5C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5,357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CAA39" w14:textId="77777777" w:rsidR="00026C5C" w:rsidRPr="00026C5C" w:rsidRDefault="00026C5C" w:rsidP="00026C5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6E9B3FCB" w14:textId="7F3CFED8" w:rsidR="00026C5C" w:rsidRPr="00026C5C" w:rsidRDefault="00026C5C" w:rsidP="00026C5C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4,373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B4EF3" w14:textId="77777777" w:rsidR="00026C5C" w:rsidRPr="00026C5C" w:rsidRDefault="00026C5C" w:rsidP="00026C5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2409206" w14:textId="123D3D90" w:rsidR="00026C5C" w:rsidRPr="00026C5C" w:rsidRDefault="00026C5C" w:rsidP="00026C5C">
            <w:pPr>
              <w:tabs>
                <w:tab w:val="decimal" w:pos="8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26C5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ED089" w14:textId="77777777" w:rsidR="00026C5C" w:rsidRPr="000E043F" w:rsidRDefault="00026C5C" w:rsidP="00026C5C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3903083D" w14:textId="41483CC0" w:rsidR="00026C5C" w:rsidRPr="000E043F" w:rsidRDefault="00026C5C" w:rsidP="00026C5C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2A3859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240</w:t>
            </w:r>
          </w:p>
        </w:tc>
      </w:tr>
    </w:tbl>
    <w:p w14:paraId="67B5DA51" w14:textId="3E0C3BCE" w:rsidR="00EC6A66" w:rsidRDefault="00EC6A66" w:rsidP="000E043F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018"/>
        <w:gridCol w:w="101"/>
        <w:gridCol w:w="14"/>
      </w:tblGrid>
      <w:tr w:rsidR="004D3ED5" w:rsidRPr="002A007A" w14:paraId="6FD444ED" w14:textId="77777777" w:rsidTr="00026C5C">
        <w:trPr>
          <w:gridAfter w:val="1"/>
          <w:wAfter w:w="14" w:type="dxa"/>
          <w:trHeight w:val="272"/>
          <w:tblHeader/>
        </w:trPr>
        <w:tc>
          <w:tcPr>
            <w:tcW w:w="3572" w:type="dxa"/>
            <w:shd w:val="clear" w:color="auto" w:fill="auto"/>
          </w:tcPr>
          <w:p w14:paraId="3893AB46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3" w:type="dxa"/>
            <w:gridSpan w:val="9"/>
            <w:vAlign w:val="bottom"/>
          </w:tcPr>
          <w:p w14:paraId="141E7752" w14:textId="77777777" w:rsidR="004D3ED5" w:rsidRPr="007A5235" w:rsidRDefault="004D3ED5" w:rsidP="00B7613B">
            <w:pPr>
              <w:tabs>
                <w:tab w:val="left" w:pos="540"/>
                <w:tab w:val="left" w:pos="132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3ED5" w:rsidRPr="002A007A" w14:paraId="14784C25" w14:textId="77777777" w:rsidTr="00026C5C">
        <w:trPr>
          <w:gridAfter w:val="1"/>
          <w:wAfter w:w="14" w:type="dxa"/>
          <w:trHeight w:val="254"/>
          <w:tblHeader/>
        </w:trPr>
        <w:tc>
          <w:tcPr>
            <w:tcW w:w="3572" w:type="dxa"/>
            <w:shd w:val="clear" w:color="auto" w:fill="auto"/>
          </w:tcPr>
          <w:p w14:paraId="3D652485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6C36D5DC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0EB74712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282E319E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9" w:type="dxa"/>
            <w:gridSpan w:val="3"/>
            <w:vAlign w:val="bottom"/>
          </w:tcPr>
          <w:p w14:paraId="0F323718" w14:textId="77777777" w:rsidR="004D3ED5" w:rsidRPr="00D1554F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2A007A" w14:paraId="422ECAFF" w14:textId="77777777" w:rsidTr="00026C5C">
        <w:trPr>
          <w:trHeight w:val="913"/>
          <w:tblHeader/>
        </w:trPr>
        <w:tc>
          <w:tcPr>
            <w:tcW w:w="3572" w:type="dxa"/>
            <w:shd w:val="clear" w:color="auto" w:fill="auto"/>
          </w:tcPr>
          <w:p w14:paraId="660DD24C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3B49A9EB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14085CF6" w14:textId="4AE974F4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322" w:type="dxa"/>
            <w:vAlign w:val="bottom"/>
          </w:tcPr>
          <w:p w14:paraId="1FE312E0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6557D61E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75BE2652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AD1076F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6016F9AD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vAlign w:val="bottom"/>
          </w:tcPr>
          <w:p w14:paraId="6C753F35" w14:textId="77777777" w:rsidR="004D3ED5" w:rsidRPr="007A5235" w:rsidRDefault="004D3ED5" w:rsidP="00B7613B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6906BA87" w14:textId="6C20C34E" w:rsidR="004D3ED5" w:rsidRPr="007A5235" w:rsidRDefault="004D3ED5" w:rsidP="00B7613B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4D3ED5" w:rsidRPr="002A007A" w14:paraId="6D6C0FBF" w14:textId="77777777" w:rsidTr="00026C5C">
        <w:trPr>
          <w:gridAfter w:val="1"/>
          <w:wAfter w:w="14" w:type="dxa"/>
          <w:trHeight w:val="70"/>
        </w:trPr>
        <w:tc>
          <w:tcPr>
            <w:tcW w:w="3572" w:type="dxa"/>
          </w:tcPr>
          <w:p w14:paraId="182E7F71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9"/>
          </w:tcPr>
          <w:p w14:paraId="4ADBCD9E" w14:textId="77777777" w:rsidR="004D3ED5" w:rsidRPr="007A5235" w:rsidRDefault="004D3ED5" w:rsidP="00B7613B">
            <w:pPr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3ED5" w:rsidRPr="002A007A" w14:paraId="4B27ADCB" w14:textId="77777777" w:rsidTr="00026C5C">
        <w:trPr>
          <w:trHeight w:val="70"/>
        </w:trPr>
        <w:tc>
          <w:tcPr>
            <w:tcW w:w="3572" w:type="dxa"/>
          </w:tcPr>
          <w:p w14:paraId="65A4FB0F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3" w:type="dxa"/>
          </w:tcPr>
          <w:p w14:paraId="05406537" w14:textId="77777777" w:rsidR="004D3ED5" w:rsidRPr="007A5235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2779EA3" w14:textId="77777777" w:rsidR="004D3ED5" w:rsidRPr="007A5235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20D9AC6" w14:textId="77777777" w:rsidR="004D3ED5" w:rsidRPr="007A5235" w:rsidRDefault="004D3ED5" w:rsidP="00B7613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2EF76351" w14:textId="77777777" w:rsidR="004D3ED5" w:rsidRPr="007A5235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63A9D58B" w14:textId="77777777" w:rsidR="004D3ED5" w:rsidRPr="007A5235" w:rsidRDefault="004D3ED5" w:rsidP="00B7613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5721B67" w14:textId="77777777" w:rsidR="004D3ED5" w:rsidRPr="007A5235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0591F319" w14:textId="77777777" w:rsidR="004D3ED5" w:rsidRPr="007A5235" w:rsidRDefault="004D3ED5" w:rsidP="00B7613B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6C5C" w:rsidRPr="002A007A" w14:paraId="65EEE40D" w14:textId="77777777" w:rsidTr="00026C5C">
        <w:trPr>
          <w:trHeight w:val="70"/>
        </w:trPr>
        <w:tc>
          <w:tcPr>
            <w:tcW w:w="3572" w:type="dxa"/>
          </w:tcPr>
          <w:p w14:paraId="4C4328ED" w14:textId="77777777" w:rsidR="00026C5C" w:rsidRPr="00335DA4" w:rsidRDefault="00026C5C" w:rsidP="00026C5C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3" w:type="dxa"/>
            <w:vAlign w:val="bottom"/>
          </w:tcPr>
          <w:p w14:paraId="75FB638E" w14:textId="256BE4B0" w:rsidR="00026C5C" w:rsidRPr="00335DA4" w:rsidRDefault="00026C5C" w:rsidP="00126A2C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</w:p>
        </w:tc>
        <w:tc>
          <w:tcPr>
            <w:tcW w:w="322" w:type="dxa"/>
            <w:vAlign w:val="bottom"/>
          </w:tcPr>
          <w:p w14:paraId="48274083" w14:textId="77777777" w:rsidR="00026C5C" w:rsidRPr="00335DA4" w:rsidRDefault="00026C5C" w:rsidP="00026C5C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7F14952" w14:textId="77777777" w:rsidR="00026C5C" w:rsidRDefault="00026C5C" w:rsidP="00026C5C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  <w:p w14:paraId="290F3EB4" w14:textId="24861C1D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(18)</w:t>
            </w:r>
          </w:p>
        </w:tc>
        <w:tc>
          <w:tcPr>
            <w:tcW w:w="322" w:type="dxa"/>
          </w:tcPr>
          <w:p w14:paraId="48E54DFD" w14:textId="77777777" w:rsidR="00026C5C" w:rsidRPr="00335DA4" w:rsidRDefault="00026C5C" w:rsidP="00026C5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435A4AF9" w14:textId="77777777" w:rsidR="00026C5C" w:rsidRDefault="00026C5C" w:rsidP="00026C5C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18B1F9A" w14:textId="0E969EE4" w:rsidR="00026C5C" w:rsidRPr="00335DA4" w:rsidRDefault="00026C5C" w:rsidP="00126A2C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1481356" w14:textId="77777777" w:rsidR="00026C5C" w:rsidRPr="00335DA4" w:rsidRDefault="00026C5C" w:rsidP="00026C5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2ECE9463" w14:textId="77777777" w:rsidR="00026C5C" w:rsidRDefault="00026C5C" w:rsidP="00026C5C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C65BC1F" w14:textId="79FB0A7F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13</w:t>
            </w:r>
          </w:p>
        </w:tc>
      </w:tr>
      <w:tr w:rsidR="00026C5C" w:rsidRPr="002A007A" w14:paraId="2A6B84A6" w14:textId="77777777" w:rsidTr="00026C5C">
        <w:trPr>
          <w:trHeight w:val="375"/>
        </w:trPr>
        <w:tc>
          <w:tcPr>
            <w:tcW w:w="3572" w:type="dxa"/>
          </w:tcPr>
          <w:p w14:paraId="18AFAB0E" w14:textId="77777777" w:rsidR="00026C5C" w:rsidRPr="007A5235" w:rsidRDefault="00026C5C" w:rsidP="00026C5C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2641F3E1" w14:textId="6CBFC16F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47</w:t>
            </w:r>
          </w:p>
        </w:tc>
        <w:tc>
          <w:tcPr>
            <w:tcW w:w="322" w:type="dxa"/>
          </w:tcPr>
          <w:p w14:paraId="4B35D6A1" w14:textId="77777777" w:rsidR="00026C5C" w:rsidRPr="00335DA4" w:rsidRDefault="00026C5C" w:rsidP="00026C5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6B77BACC" w14:textId="1C41C636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(1)</w:t>
            </w:r>
          </w:p>
        </w:tc>
        <w:tc>
          <w:tcPr>
            <w:tcW w:w="322" w:type="dxa"/>
          </w:tcPr>
          <w:p w14:paraId="6B461BEB" w14:textId="77777777" w:rsidR="00026C5C" w:rsidRPr="00335DA4" w:rsidRDefault="00026C5C" w:rsidP="00026C5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7BA9F14A" w14:textId="225DD6B1" w:rsidR="00026C5C" w:rsidRPr="00335DA4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419AABE1" w14:textId="77777777" w:rsidR="00026C5C" w:rsidRPr="00335DA4" w:rsidRDefault="00026C5C" w:rsidP="00026C5C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3"/>
          </w:tcPr>
          <w:p w14:paraId="65C0A449" w14:textId="05020C50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46</w:t>
            </w:r>
          </w:p>
        </w:tc>
      </w:tr>
      <w:tr w:rsidR="00026C5C" w:rsidRPr="002A007A" w14:paraId="3A77FC1D" w14:textId="77777777" w:rsidTr="00026C5C">
        <w:trPr>
          <w:trHeight w:val="358"/>
        </w:trPr>
        <w:tc>
          <w:tcPr>
            <w:tcW w:w="3572" w:type="dxa"/>
          </w:tcPr>
          <w:p w14:paraId="375CFCB6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3" w:type="dxa"/>
          </w:tcPr>
          <w:p w14:paraId="05579BC7" w14:textId="54178BA0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44</w:t>
            </w:r>
          </w:p>
        </w:tc>
        <w:tc>
          <w:tcPr>
            <w:tcW w:w="322" w:type="dxa"/>
          </w:tcPr>
          <w:p w14:paraId="0CFFC39D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4B0018DB" w14:textId="1E272C45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</w:t>
            </w:r>
          </w:p>
        </w:tc>
        <w:tc>
          <w:tcPr>
            <w:tcW w:w="322" w:type="dxa"/>
          </w:tcPr>
          <w:p w14:paraId="5DC65396" w14:textId="77777777" w:rsidR="00026C5C" w:rsidRPr="00335DA4" w:rsidRDefault="00026C5C" w:rsidP="00026C5C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C818D04" w14:textId="5FDA26F7" w:rsidR="00026C5C" w:rsidRPr="00335DA4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310B9F08" w14:textId="77777777" w:rsidR="00026C5C" w:rsidRPr="00335DA4" w:rsidRDefault="00026C5C" w:rsidP="00026C5C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5E0C1CF" w14:textId="4F15C438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026C5C" w:rsidRPr="002A007A" w14:paraId="012B3C50" w14:textId="77777777" w:rsidTr="00026C5C">
        <w:trPr>
          <w:trHeight w:val="358"/>
        </w:trPr>
        <w:tc>
          <w:tcPr>
            <w:tcW w:w="3572" w:type="dxa"/>
          </w:tcPr>
          <w:p w14:paraId="280FBD2D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3" w:type="dxa"/>
          </w:tcPr>
          <w:p w14:paraId="7ED93C9D" w14:textId="35386320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4,956</w:t>
            </w:r>
          </w:p>
        </w:tc>
        <w:tc>
          <w:tcPr>
            <w:tcW w:w="322" w:type="dxa"/>
          </w:tcPr>
          <w:p w14:paraId="6EF747FF" w14:textId="77777777" w:rsidR="00026C5C" w:rsidRPr="00335DA4" w:rsidRDefault="00026C5C" w:rsidP="00026C5C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F91F04F" w14:textId="1115872A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1,112</w:t>
            </w:r>
          </w:p>
        </w:tc>
        <w:tc>
          <w:tcPr>
            <w:tcW w:w="322" w:type="dxa"/>
          </w:tcPr>
          <w:p w14:paraId="3CBCC51D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0E2CF24" w14:textId="01EF228A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0831573F" w14:textId="77777777" w:rsidR="00026C5C" w:rsidRPr="00335DA4" w:rsidRDefault="00026C5C" w:rsidP="00026C5C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67ECC415" w14:textId="4E0CB829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6,068</w:t>
            </w:r>
          </w:p>
        </w:tc>
      </w:tr>
      <w:tr w:rsidR="00026C5C" w:rsidRPr="002A007A" w14:paraId="7F205E40" w14:textId="77777777" w:rsidTr="00026C5C">
        <w:trPr>
          <w:trHeight w:val="358"/>
        </w:trPr>
        <w:tc>
          <w:tcPr>
            <w:tcW w:w="3572" w:type="dxa"/>
          </w:tcPr>
          <w:p w14:paraId="72B58501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38BC5D31" w14:textId="3A6D5197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129</w:t>
            </w:r>
          </w:p>
        </w:tc>
        <w:tc>
          <w:tcPr>
            <w:tcW w:w="322" w:type="dxa"/>
          </w:tcPr>
          <w:p w14:paraId="2D50007C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12F6D29" w14:textId="5901E74B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(14)</w:t>
            </w:r>
          </w:p>
        </w:tc>
        <w:tc>
          <w:tcPr>
            <w:tcW w:w="322" w:type="dxa"/>
          </w:tcPr>
          <w:p w14:paraId="437BAF1C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AF9B0B1" w14:textId="39131664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7FC693D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95E3B94" w14:textId="2C4ED49E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115</w:t>
            </w:r>
          </w:p>
        </w:tc>
      </w:tr>
      <w:tr w:rsidR="00026C5C" w:rsidRPr="002A007A" w14:paraId="4A98C6AA" w14:textId="77777777" w:rsidTr="00026C5C">
        <w:trPr>
          <w:trHeight w:val="366"/>
        </w:trPr>
        <w:tc>
          <w:tcPr>
            <w:tcW w:w="3572" w:type="dxa"/>
          </w:tcPr>
          <w:p w14:paraId="17CCB404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  <w:vAlign w:val="bottom"/>
          </w:tcPr>
          <w:p w14:paraId="2322AD2F" w14:textId="3EF38765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</w:p>
        </w:tc>
        <w:tc>
          <w:tcPr>
            <w:tcW w:w="322" w:type="dxa"/>
          </w:tcPr>
          <w:p w14:paraId="045AB29A" w14:textId="77777777" w:rsidR="00026C5C" w:rsidRPr="00335DA4" w:rsidRDefault="00026C5C" w:rsidP="00026C5C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6827F36" w14:textId="673F8684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(1)</w:t>
            </w:r>
          </w:p>
        </w:tc>
        <w:tc>
          <w:tcPr>
            <w:tcW w:w="322" w:type="dxa"/>
          </w:tcPr>
          <w:p w14:paraId="7756F61B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E2C728D" w14:textId="0B185CFC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6A337817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539307A2" w14:textId="40B3D9A8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</w:t>
            </w:r>
          </w:p>
        </w:tc>
      </w:tr>
      <w:tr w:rsidR="00026C5C" w:rsidRPr="002A007A" w14:paraId="2A543724" w14:textId="77777777" w:rsidTr="00026C5C">
        <w:trPr>
          <w:trHeight w:val="358"/>
        </w:trPr>
        <w:tc>
          <w:tcPr>
            <w:tcW w:w="3572" w:type="dxa"/>
          </w:tcPr>
          <w:p w14:paraId="620A486A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3F88F07C" w14:textId="0EBE851F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322" w:type="dxa"/>
          </w:tcPr>
          <w:p w14:paraId="037EA70F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2CDB8E0B" w14:textId="017EF493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(29)</w:t>
            </w:r>
          </w:p>
        </w:tc>
        <w:tc>
          <w:tcPr>
            <w:tcW w:w="322" w:type="dxa"/>
          </w:tcPr>
          <w:p w14:paraId="7DE4FA2F" w14:textId="77777777" w:rsidR="00026C5C" w:rsidRPr="00335DA4" w:rsidRDefault="00026C5C" w:rsidP="00026C5C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45ED422" w14:textId="18C58641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4FD0E51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B1B1DD5" w14:textId="6CBC315E" w:rsidR="00026C5C" w:rsidRPr="00335DA4" w:rsidRDefault="00026C5C" w:rsidP="005778AB">
            <w:pPr>
              <w:tabs>
                <w:tab w:val="decimal" w:pos="53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026C5C" w:rsidRPr="002A007A" w14:paraId="3CC7639E" w14:textId="77777777" w:rsidTr="00026C5C">
        <w:trPr>
          <w:trHeight w:val="358"/>
        </w:trPr>
        <w:tc>
          <w:tcPr>
            <w:tcW w:w="3572" w:type="dxa"/>
          </w:tcPr>
          <w:p w14:paraId="7BD433D8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3" w:type="dxa"/>
          </w:tcPr>
          <w:p w14:paraId="16D5E885" w14:textId="3CAD226A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3,562</w:t>
            </w:r>
          </w:p>
        </w:tc>
        <w:tc>
          <w:tcPr>
            <w:tcW w:w="322" w:type="dxa"/>
          </w:tcPr>
          <w:p w14:paraId="27460452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442074A3" w14:textId="0ABEE77A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517</w:t>
            </w:r>
          </w:p>
        </w:tc>
        <w:tc>
          <w:tcPr>
            <w:tcW w:w="322" w:type="dxa"/>
          </w:tcPr>
          <w:p w14:paraId="2C27698F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F094C57" w14:textId="58C2DE67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2C2AB0E" w14:textId="77777777" w:rsidR="00026C5C" w:rsidRPr="00335DA4" w:rsidRDefault="00026C5C" w:rsidP="00026C5C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2128FEE5" w14:textId="46DB0044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4,079</w:t>
            </w:r>
          </w:p>
        </w:tc>
      </w:tr>
      <w:tr w:rsidR="00026C5C" w:rsidRPr="002A007A" w14:paraId="1D454C7C" w14:textId="77777777" w:rsidTr="00026C5C">
        <w:trPr>
          <w:trHeight w:val="358"/>
        </w:trPr>
        <w:tc>
          <w:tcPr>
            <w:tcW w:w="3572" w:type="dxa"/>
          </w:tcPr>
          <w:p w14:paraId="484588BA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E9B29BA" w14:textId="1AD5E554" w:rsidR="00026C5C" w:rsidRPr="00335DA4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1,189</w:t>
            </w:r>
          </w:p>
        </w:tc>
        <w:tc>
          <w:tcPr>
            <w:tcW w:w="322" w:type="dxa"/>
          </w:tcPr>
          <w:p w14:paraId="119C9C77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02B372E" w14:textId="5AA60B4A" w:rsidR="00026C5C" w:rsidRPr="00335DA4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(220)</w:t>
            </w:r>
          </w:p>
        </w:tc>
        <w:tc>
          <w:tcPr>
            <w:tcW w:w="322" w:type="dxa"/>
          </w:tcPr>
          <w:p w14:paraId="54F0B128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0C93661" w14:textId="2F0C06E0" w:rsidR="00026C5C" w:rsidRPr="00F35FF7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323801D4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</w:tcPr>
          <w:p w14:paraId="29AAECA5" w14:textId="7B7095EA" w:rsidR="00026C5C" w:rsidRPr="00335DA4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969</w:t>
            </w:r>
          </w:p>
        </w:tc>
      </w:tr>
      <w:tr w:rsidR="00026C5C" w:rsidRPr="002A007A" w14:paraId="306C4E4E" w14:textId="77777777" w:rsidTr="00026C5C">
        <w:trPr>
          <w:trHeight w:val="375"/>
        </w:trPr>
        <w:tc>
          <w:tcPr>
            <w:tcW w:w="3572" w:type="dxa"/>
          </w:tcPr>
          <w:p w14:paraId="06940306" w14:textId="77777777" w:rsidR="00026C5C" w:rsidRPr="007A5235" w:rsidRDefault="00026C5C" w:rsidP="00026C5C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744A5B6" w14:textId="79671F32" w:rsidR="00026C5C" w:rsidRPr="001374BA" w:rsidRDefault="00026C5C" w:rsidP="001374BA">
            <w:pPr>
              <w:tabs>
                <w:tab w:val="decimal" w:pos="99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374B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10,004</w:t>
            </w:r>
          </w:p>
        </w:tc>
        <w:tc>
          <w:tcPr>
            <w:tcW w:w="322" w:type="dxa"/>
          </w:tcPr>
          <w:p w14:paraId="1F964196" w14:textId="77777777" w:rsidR="00026C5C" w:rsidRPr="00335DA4" w:rsidRDefault="00026C5C" w:rsidP="00026C5C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25EE4BE" w14:textId="29342A58" w:rsidR="00026C5C" w:rsidRPr="001374BA" w:rsidRDefault="00026C5C" w:rsidP="001374BA">
            <w:pPr>
              <w:tabs>
                <w:tab w:val="decimal" w:pos="988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1,347</w:t>
            </w:r>
          </w:p>
        </w:tc>
        <w:tc>
          <w:tcPr>
            <w:tcW w:w="322" w:type="dxa"/>
          </w:tcPr>
          <w:p w14:paraId="6D7A3146" w14:textId="77777777" w:rsidR="00026C5C" w:rsidRPr="00335DA4" w:rsidRDefault="00026C5C" w:rsidP="00026C5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3C14BFC" w14:textId="51494104" w:rsidR="00026C5C" w:rsidRPr="001374BA" w:rsidRDefault="00026C5C" w:rsidP="001374BA">
            <w:pPr>
              <w:tabs>
                <w:tab w:val="decimal" w:pos="52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98CB846" w14:textId="77777777" w:rsidR="00026C5C" w:rsidRPr="00335DA4" w:rsidRDefault="00026C5C" w:rsidP="00026C5C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611F9" w14:textId="02502880" w:rsidR="00026C5C" w:rsidRPr="001374BA" w:rsidRDefault="00026C5C" w:rsidP="001374BA">
            <w:pPr>
              <w:tabs>
                <w:tab w:val="decimal" w:pos="8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1374B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11,351</w:t>
            </w:r>
          </w:p>
        </w:tc>
      </w:tr>
      <w:tr w:rsidR="00026C5C" w:rsidRPr="002A007A" w14:paraId="6B5CA5A0" w14:textId="77777777" w:rsidTr="00026C5C">
        <w:trPr>
          <w:trHeight w:val="375"/>
        </w:trPr>
        <w:tc>
          <w:tcPr>
            <w:tcW w:w="3572" w:type="dxa"/>
          </w:tcPr>
          <w:p w14:paraId="4604DFCD" w14:textId="77777777" w:rsidR="00026C5C" w:rsidRPr="007A5235" w:rsidRDefault="00026C5C" w:rsidP="00026C5C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40A90AB" w14:textId="77777777" w:rsidR="00026C5C" w:rsidRPr="007A5235" w:rsidRDefault="00026C5C" w:rsidP="00026C5C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45CB7C0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4023377" w14:textId="77777777" w:rsidR="00026C5C" w:rsidRPr="007A5235" w:rsidRDefault="00026C5C" w:rsidP="00026C5C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37D3997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6173C22" w14:textId="77777777" w:rsidR="00026C5C" w:rsidRPr="007A5235" w:rsidRDefault="00026C5C" w:rsidP="00026C5C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646ABBF1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6DB8F35A" w14:textId="77777777" w:rsidR="00026C5C" w:rsidRPr="007A5235" w:rsidRDefault="00026C5C" w:rsidP="00026C5C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6C5C" w:rsidRPr="002A007A" w14:paraId="3DC8EE94" w14:textId="77777777" w:rsidTr="00026C5C">
        <w:trPr>
          <w:gridAfter w:val="2"/>
          <w:wAfter w:w="115" w:type="dxa"/>
          <w:trHeight w:val="266"/>
        </w:trPr>
        <w:tc>
          <w:tcPr>
            <w:tcW w:w="9204" w:type="dxa"/>
            <w:gridSpan w:val="9"/>
          </w:tcPr>
          <w:p w14:paraId="5C4AD48C" w14:textId="7938887B" w:rsidR="00026C5C" w:rsidRPr="003D2DA1" w:rsidRDefault="00026C5C" w:rsidP="00026C5C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26C5C" w:rsidRPr="002A007A" w14:paraId="3180B267" w14:textId="77777777" w:rsidTr="00026C5C">
        <w:trPr>
          <w:trHeight w:val="401"/>
        </w:trPr>
        <w:tc>
          <w:tcPr>
            <w:tcW w:w="3572" w:type="dxa"/>
          </w:tcPr>
          <w:p w14:paraId="607576EF" w14:textId="77777777" w:rsidR="00026C5C" w:rsidRPr="007A5235" w:rsidRDefault="00026C5C" w:rsidP="00026C5C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1560A07E" w14:textId="77777777" w:rsidR="00026C5C" w:rsidRPr="007A5235" w:rsidRDefault="00026C5C" w:rsidP="00026C5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6F9CA4E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7D2E595" w14:textId="77777777" w:rsidR="00026C5C" w:rsidRPr="007A5235" w:rsidRDefault="00026C5C" w:rsidP="00026C5C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0BE5766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12BCED5" w14:textId="77777777" w:rsidR="00026C5C" w:rsidRPr="007A5235" w:rsidRDefault="00026C5C" w:rsidP="00026C5C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8AA6EA4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D6331F8" w14:textId="77777777" w:rsidR="00026C5C" w:rsidRPr="007A5235" w:rsidRDefault="00026C5C" w:rsidP="00026C5C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26C5C" w:rsidRPr="002A007A" w14:paraId="0A6D470C" w14:textId="77777777" w:rsidTr="00026C5C">
        <w:trPr>
          <w:trHeight w:val="401"/>
        </w:trPr>
        <w:tc>
          <w:tcPr>
            <w:tcW w:w="3572" w:type="dxa"/>
          </w:tcPr>
          <w:p w14:paraId="3148D733" w14:textId="77777777" w:rsidR="00026C5C" w:rsidRPr="007A5235" w:rsidRDefault="00026C5C" w:rsidP="00026C5C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</w:tcPr>
          <w:p w14:paraId="52747D15" w14:textId="77777777" w:rsidR="00026C5C" w:rsidRPr="007A5235" w:rsidRDefault="00026C5C" w:rsidP="00026C5C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9EF5DA4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EE837FD" w14:textId="77777777" w:rsidR="00026C5C" w:rsidRPr="007A5235" w:rsidRDefault="00026C5C" w:rsidP="00026C5C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DB8D5D4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6EFF596" w14:textId="77777777" w:rsidR="00026C5C" w:rsidRPr="007A5235" w:rsidRDefault="00026C5C" w:rsidP="00026C5C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6EAD77F2" w14:textId="77777777" w:rsidR="00026C5C" w:rsidRPr="007A5235" w:rsidRDefault="00026C5C" w:rsidP="00026C5C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3"/>
          </w:tcPr>
          <w:p w14:paraId="0FDF73E1" w14:textId="77777777" w:rsidR="00026C5C" w:rsidRPr="007A5235" w:rsidRDefault="00026C5C" w:rsidP="00026C5C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</w:tbl>
    <w:p w14:paraId="61A21C6B" w14:textId="77777777" w:rsidR="00B35716" w:rsidRDefault="00B35716">
      <w:r>
        <w:br w:type="page"/>
      </w: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22"/>
        <w:gridCol w:w="1119"/>
        <w:gridCol w:w="14"/>
      </w:tblGrid>
      <w:tr w:rsidR="00966E16" w:rsidRPr="002A007A" w14:paraId="1BA07D67" w14:textId="77777777" w:rsidTr="00C20662">
        <w:trPr>
          <w:trHeight w:val="392"/>
        </w:trPr>
        <w:tc>
          <w:tcPr>
            <w:tcW w:w="3572" w:type="dxa"/>
          </w:tcPr>
          <w:p w14:paraId="1D4B55B4" w14:textId="0029E0CF" w:rsidR="00966E16" w:rsidRPr="00242B05" w:rsidRDefault="00966E16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747" w:type="dxa"/>
            <w:gridSpan w:val="8"/>
            <w:vAlign w:val="bottom"/>
          </w:tcPr>
          <w:p w14:paraId="3F5ADB6B" w14:textId="4098FF24" w:rsidR="00966E16" w:rsidRPr="00E36DF7" w:rsidRDefault="00966E16" w:rsidP="00966E16">
            <w:pPr>
              <w:tabs>
                <w:tab w:val="left" w:pos="540"/>
                <w:tab w:val="decimal" w:pos="645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36DF7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F50674" w:rsidRPr="002A007A" w14:paraId="60746173" w14:textId="77777777" w:rsidTr="00F50674">
        <w:trPr>
          <w:trHeight w:val="392"/>
        </w:trPr>
        <w:tc>
          <w:tcPr>
            <w:tcW w:w="3572" w:type="dxa"/>
          </w:tcPr>
          <w:p w14:paraId="4EF3C502" w14:textId="77777777" w:rsidR="00F50674" w:rsidRPr="00242B05" w:rsidRDefault="00F50674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78D9AF9F" w14:textId="77777777" w:rsidR="00F50674" w:rsidRPr="007A5235" w:rsidRDefault="00F50674" w:rsidP="00242B05">
            <w:pPr>
              <w:tabs>
                <w:tab w:val="left" w:pos="540"/>
                <w:tab w:val="decimal" w:pos="808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5233550E" w14:textId="77777777" w:rsidR="00F50674" w:rsidRPr="007A5235" w:rsidRDefault="00F50674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69" w:type="dxa"/>
            <w:gridSpan w:val="4"/>
            <w:tcBorders>
              <w:bottom w:val="single" w:sz="4" w:space="0" w:color="auto"/>
            </w:tcBorders>
            <w:vAlign w:val="bottom"/>
          </w:tcPr>
          <w:p w14:paraId="3CEFAE29" w14:textId="47A61BDA" w:rsidR="00F50674" w:rsidRPr="007A5235" w:rsidRDefault="00F50674" w:rsidP="00F50674">
            <w:pPr>
              <w:tabs>
                <w:tab w:val="left" w:pos="54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33" w:type="dxa"/>
            <w:gridSpan w:val="2"/>
          </w:tcPr>
          <w:p w14:paraId="51F93508" w14:textId="77777777" w:rsidR="00F50674" w:rsidRPr="007A5235" w:rsidRDefault="00F50674" w:rsidP="00242B05">
            <w:pPr>
              <w:tabs>
                <w:tab w:val="left" w:pos="540"/>
                <w:tab w:val="decimal" w:pos="645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24836" w:rsidRPr="002A007A" w14:paraId="6F3D018D" w14:textId="77777777" w:rsidTr="00C20662">
        <w:trPr>
          <w:trHeight w:val="392"/>
        </w:trPr>
        <w:tc>
          <w:tcPr>
            <w:tcW w:w="3572" w:type="dxa"/>
          </w:tcPr>
          <w:p w14:paraId="1DA4461B" w14:textId="77777777" w:rsidR="00A24836" w:rsidRPr="00242B05" w:rsidRDefault="00A24836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62BC10A6" w14:textId="7A1C9194" w:rsidR="00A24836" w:rsidRPr="007A5235" w:rsidRDefault="00A24836" w:rsidP="00F50674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ณ วันที่</w:t>
            </w:r>
          </w:p>
          <w:p w14:paraId="42223AC6" w14:textId="63D78F29" w:rsidR="00A24836" w:rsidRPr="007A5235" w:rsidRDefault="00A24836" w:rsidP="00F50674">
            <w:pPr>
              <w:tabs>
                <w:tab w:val="left" w:pos="540"/>
                <w:tab w:val="decimal" w:pos="808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322" w:type="dxa"/>
            <w:vAlign w:val="bottom"/>
          </w:tcPr>
          <w:p w14:paraId="363583EA" w14:textId="77777777" w:rsidR="00A24836" w:rsidRPr="007A5235" w:rsidRDefault="00A24836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3E127483" w14:textId="5F9C1672" w:rsidR="00A24836" w:rsidRPr="007A5235" w:rsidRDefault="00A24836" w:rsidP="00F50674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vAlign w:val="bottom"/>
          </w:tcPr>
          <w:p w14:paraId="650C8A86" w14:textId="77777777" w:rsidR="00A24836" w:rsidRPr="007A5235" w:rsidRDefault="00A24836" w:rsidP="00F50674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vAlign w:val="bottom"/>
          </w:tcPr>
          <w:p w14:paraId="2D2B14B7" w14:textId="02160B9A" w:rsidR="00A24836" w:rsidRPr="007A5235" w:rsidRDefault="00A24836" w:rsidP="00242B05">
            <w:pPr>
              <w:tabs>
                <w:tab w:val="left" w:pos="540"/>
              </w:tabs>
              <w:suppressAutoHyphens/>
              <w:spacing w:after="0" w:line="192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</w:tcPr>
          <w:p w14:paraId="68C688BE" w14:textId="77777777" w:rsidR="00A24836" w:rsidRPr="007A5235" w:rsidRDefault="00A24836" w:rsidP="00242B05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2C7D3E9" w14:textId="77777777" w:rsidR="00A24836" w:rsidRPr="007A5235" w:rsidRDefault="00A24836" w:rsidP="00F50674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378E02E" w14:textId="671957A1" w:rsidR="00A24836" w:rsidRPr="007A5235" w:rsidRDefault="00A24836" w:rsidP="00F50674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A24836" w:rsidRPr="002A007A" w14:paraId="7CA883DC" w14:textId="77777777" w:rsidTr="00026C5C">
        <w:trPr>
          <w:gridAfter w:val="1"/>
          <w:wAfter w:w="14" w:type="dxa"/>
          <w:trHeight w:val="401"/>
        </w:trPr>
        <w:tc>
          <w:tcPr>
            <w:tcW w:w="3572" w:type="dxa"/>
          </w:tcPr>
          <w:p w14:paraId="76F7909C" w14:textId="77777777" w:rsidR="00A24836" w:rsidRPr="007A5235" w:rsidRDefault="00A24836" w:rsidP="00A2483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7"/>
          </w:tcPr>
          <w:p w14:paraId="1273B9B8" w14:textId="77777777" w:rsidR="00A24836" w:rsidRPr="007A5235" w:rsidRDefault="00A24836" w:rsidP="00A24836">
            <w:pPr>
              <w:suppressAutoHyphens/>
              <w:spacing w:after="0" w:line="240" w:lineRule="auto"/>
              <w:ind w:left="-110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24836" w:rsidRPr="00F7035F" w14:paraId="198809A8" w14:textId="77777777" w:rsidTr="00026C5C">
        <w:trPr>
          <w:trHeight w:val="392"/>
        </w:trPr>
        <w:tc>
          <w:tcPr>
            <w:tcW w:w="3572" w:type="dxa"/>
          </w:tcPr>
          <w:p w14:paraId="67D77BB7" w14:textId="77777777" w:rsidR="00A24836" w:rsidRPr="00F7035F" w:rsidRDefault="00A24836" w:rsidP="00A24836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3" w:type="dxa"/>
          </w:tcPr>
          <w:p w14:paraId="50B211CB" w14:textId="77777777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A616B51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65EE2B5" w14:textId="77777777" w:rsidR="00A24836" w:rsidRPr="00F7035F" w:rsidRDefault="00A24836" w:rsidP="00A24836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12C2340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55144DC" w14:textId="77777777" w:rsidR="00A24836" w:rsidRPr="00F7035F" w:rsidRDefault="00A24836" w:rsidP="00A24836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9CB9A5E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2EDD819" w14:textId="77777777" w:rsidR="00A24836" w:rsidRPr="00F7035F" w:rsidRDefault="00A24836" w:rsidP="00A24836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24836" w:rsidRPr="00F7035F" w14:paraId="42CBE6E7" w14:textId="77777777" w:rsidTr="00792CC3">
        <w:trPr>
          <w:trHeight w:val="759"/>
        </w:trPr>
        <w:tc>
          <w:tcPr>
            <w:tcW w:w="3572" w:type="dxa"/>
          </w:tcPr>
          <w:p w14:paraId="12E72BF4" w14:textId="77777777" w:rsidR="00A24836" w:rsidRPr="00F7035F" w:rsidRDefault="00A24836" w:rsidP="00A2483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3" w:type="dxa"/>
            <w:vAlign w:val="bottom"/>
          </w:tcPr>
          <w:p w14:paraId="65A78C8A" w14:textId="7DB6C9DE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(342)</w:t>
            </w:r>
          </w:p>
        </w:tc>
        <w:tc>
          <w:tcPr>
            <w:tcW w:w="322" w:type="dxa"/>
            <w:vAlign w:val="bottom"/>
          </w:tcPr>
          <w:p w14:paraId="67C77893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F1952E9" w14:textId="77777777" w:rsidR="00A24836" w:rsidRPr="008152A2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F9BA04F" w14:textId="383EDFB7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(502)</w:t>
            </w:r>
          </w:p>
        </w:tc>
        <w:tc>
          <w:tcPr>
            <w:tcW w:w="322" w:type="dxa"/>
          </w:tcPr>
          <w:p w14:paraId="4061DF39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D339A44" w14:textId="77777777" w:rsidR="00A24836" w:rsidRDefault="00A24836" w:rsidP="00A24836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0791DAA" w14:textId="698E8FE8" w:rsidR="00A24836" w:rsidRPr="00F7035F" w:rsidRDefault="00A24836" w:rsidP="00A24836">
            <w:pPr>
              <w:tabs>
                <w:tab w:val="decimal" w:pos="43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5173EFED" w14:textId="77777777" w:rsidR="00A24836" w:rsidRPr="00F7035F" w:rsidRDefault="00A24836" w:rsidP="00A24836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424D7E0" w14:textId="77777777" w:rsidR="00A24836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9C76DCC" w14:textId="5FB1D427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(844)</w:t>
            </w:r>
          </w:p>
        </w:tc>
      </w:tr>
      <w:tr w:rsidR="00A24836" w:rsidRPr="00F7035F" w14:paraId="4B12BCB0" w14:textId="77777777" w:rsidTr="00026C5C">
        <w:trPr>
          <w:trHeight w:val="375"/>
        </w:trPr>
        <w:tc>
          <w:tcPr>
            <w:tcW w:w="3572" w:type="dxa"/>
          </w:tcPr>
          <w:p w14:paraId="236603D0" w14:textId="77777777" w:rsidR="00A24836" w:rsidRPr="00F7035F" w:rsidRDefault="00A24836" w:rsidP="00A2483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1BACF883" w14:textId="4ABAFAA8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(494)</w:t>
            </w:r>
          </w:p>
        </w:tc>
        <w:tc>
          <w:tcPr>
            <w:tcW w:w="322" w:type="dxa"/>
          </w:tcPr>
          <w:p w14:paraId="55C68B09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3CD0C31E" w14:textId="0E3E5E57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(5)</w:t>
            </w:r>
          </w:p>
        </w:tc>
        <w:tc>
          <w:tcPr>
            <w:tcW w:w="322" w:type="dxa"/>
          </w:tcPr>
          <w:p w14:paraId="2FDA307D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082F609" w14:textId="09B5EF99" w:rsidR="00A24836" w:rsidRPr="00F7035F" w:rsidRDefault="00A24836" w:rsidP="00A2483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180</w:t>
            </w:r>
          </w:p>
        </w:tc>
        <w:tc>
          <w:tcPr>
            <w:tcW w:w="322" w:type="dxa"/>
          </w:tcPr>
          <w:p w14:paraId="1B25B42D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107DF453" w14:textId="23B578B5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(319)</w:t>
            </w:r>
          </w:p>
        </w:tc>
      </w:tr>
      <w:tr w:rsidR="00A24836" w:rsidRPr="00F7035F" w14:paraId="7C58F953" w14:textId="77777777" w:rsidTr="00026C5C">
        <w:trPr>
          <w:trHeight w:val="383"/>
        </w:trPr>
        <w:tc>
          <w:tcPr>
            <w:tcW w:w="3572" w:type="dxa"/>
          </w:tcPr>
          <w:p w14:paraId="73712FC5" w14:textId="1D17C1A6" w:rsidR="00A24836" w:rsidRPr="00F7035F" w:rsidRDefault="00A24836" w:rsidP="00A2483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58427CE5" w14:textId="5409D675" w:rsidR="00A24836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(24)</w:t>
            </w:r>
          </w:p>
        </w:tc>
        <w:tc>
          <w:tcPr>
            <w:tcW w:w="322" w:type="dxa"/>
          </w:tcPr>
          <w:p w14:paraId="09BE3F6D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293F118" w14:textId="743CA476" w:rsidR="00A24836" w:rsidRPr="00F7035F" w:rsidRDefault="00A24836" w:rsidP="002627CD">
            <w:pPr>
              <w:tabs>
                <w:tab w:val="decimal" w:pos="53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6094FDE8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EDDA577" w14:textId="31FE17C2" w:rsidR="00A24836" w:rsidRPr="00F7035F" w:rsidRDefault="00A24836" w:rsidP="00A24836">
            <w:pPr>
              <w:tabs>
                <w:tab w:val="decimal" w:pos="43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2821AD8F" w14:textId="77777777" w:rsidR="00A24836" w:rsidRPr="00F7035F" w:rsidRDefault="00A24836" w:rsidP="00A2483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F0C0CEF" w14:textId="678F5EE8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(24)</w:t>
            </w:r>
          </w:p>
        </w:tc>
      </w:tr>
      <w:tr w:rsidR="00A24836" w:rsidRPr="00F7035F" w14:paraId="04B30B27" w14:textId="77777777" w:rsidTr="00026C5C">
        <w:trPr>
          <w:trHeight w:val="383"/>
        </w:trPr>
        <w:tc>
          <w:tcPr>
            <w:tcW w:w="3572" w:type="dxa"/>
          </w:tcPr>
          <w:p w14:paraId="41708C41" w14:textId="77777777" w:rsidR="00A24836" w:rsidRPr="00F7035F" w:rsidRDefault="00A24836" w:rsidP="00A2483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3" w:type="dxa"/>
          </w:tcPr>
          <w:p w14:paraId="15C1678B" w14:textId="7701483D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(4,600)</w:t>
            </w:r>
          </w:p>
        </w:tc>
        <w:tc>
          <w:tcPr>
            <w:tcW w:w="322" w:type="dxa"/>
          </w:tcPr>
          <w:p w14:paraId="37ADEF60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6C51257" w14:textId="0238CAF1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(13)</w:t>
            </w:r>
          </w:p>
        </w:tc>
        <w:tc>
          <w:tcPr>
            <w:tcW w:w="322" w:type="dxa"/>
          </w:tcPr>
          <w:p w14:paraId="715D4CA0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35178BC" w14:textId="57CE3F2A" w:rsidR="00A24836" w:rsidRPr="00F7035F" w:rsidRDefault="00A24836" w:rsidP="00A24836">
            <w:pPr>
              <w:tabs>
                <w:tab w:val="decimal" w:pos="43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07917946" w14:textId="77777777" w:rsidR="00A24836" w:rsidRPr="00F7035F" w:rsidRDefault="00A24836" w:rsidP="00A2483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72E63603" w14:textId="1E5A1045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(4,613)</w:t>
            </w:r>
          </w:p>
        </w:tc>
      </w:tr>
      <w:tr w:rsidR="00A24836" w:rsidRPr="00F7035F" w14:paraId="5E8263D9" w14:textId="77777777" w:rsidTr="00026C5C">
        <w:trPr>
          <w:trHeight w:val="375"/>
        </w:trPr>
        <w:tc>
          <w:tcPr>
            <w:tcW w:w="3572" w:type="dxa"/>
          </w:tcPr>
          <w:p w14:paraId="63BF8699" w14:textId="77777777" w:rsidR="00A24836" w:rsidRPr="00F7035F" w:rsidRDefault="00A24836" w:rsidP="00A2483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459B7499" w14:textId="7EC71A4F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(3)</w:t>
            </w:r>
          </w:p>
        </w:tc>
        <w:tc>
          <w:tcPr>
            <w:tcW w:w="322" w:type="dxa"/>
          </w:tcPr>
          <w:p w14:paraId="77D4E353" w14:textId="77777777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D21EDE0" w14:textId="002EE1AA" w:rsidR="00A24836" w:rsidRPr="00F7035F" w:rsidRDefault="00A24836" w:rsidP="002627CD">
            <w:pPr>
              <w:tabs>
                <w:tab w:val="decimal" w:pos="53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</w:tcPr>
          <w:p w14:paraId="59AF74A1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B1A1E8D" w14:textId="2193EBE2" w:rsidR="00A24836" w:rsidRPr="00F7035F" w:rsidRDefault="00A24836" w:rsidP="00A24836">
            <w:pPr>
              <w:tabs>
                <w:tab w:val="decimal" w:pos="43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30CE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</w:tcPr>
          <w:p w14:paraId="7412EDCC" w14:textId="77777777" w:rsidR="00A24836" w:rsidRPr="00F7035F" w:rsidRDefault="00A24836" w:rsidP="00A2483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15399E80" w14:textId="42CD0EA0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(3)</w:t>
            </w:r>
          </w:p>
        </w:tc>
      </w:tr>
      <w:tr w:rsidR="00A24836" w:rsidRPr="00F7035F" w14:paraId="071B0A9A" w14:textId="77777777" w:rsidTr="00026C5C">
        <w:trPr>
          <w:trHeight w:val="383"/>
        </w:trPr>
        <w:tc>
          <w:tcPr>
            <w:tcW w:w="3572" w:type="dxa"/>
          </w:tcPr>
          <w:p w14:paraId="4B3D6362" w14:textId="77777777" w:rsidR="00A24836" w:rsidRPr="00F7035F" w:rsidRDefault="00A24836" w:rsidP="00A2483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0D1A817E" w14:textId="1C6C2212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(168)</w:t>
            </w:r>
          </w:p>
        </w:tc>
        <w:tc>
          <w:tcPr>
            <w:tcW w:w="322" w:type="dxa"/>
          </w:tcPr>
          <w:p w14:paraId="4CE67EE9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19F9D11" w14:textId="4FB6E9F7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(23)</w:t>
            </w:r>
          </w:p>
        </w:tc>
        <w:tc>
          <w:tcPr>
            <w:tcW w:w="322" w:type="dxa"/>
          </w:tcPr>
          <w:p w14:paraId="235968A6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810691E" w14:textId="373A7A67" w:rsidR="00A24836" w:rsidRPr="00F7035F" w:rsidRDefault="00A24836" w:rsidP="00A24836">
            <w:pPr>
              <w:tabs>
                <w:tab w:val="decimal" w:pos="43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30CE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</w:tcPr>
          <w:p w14:paraId="689D824E" w14:textId="77777777" w:rsidR="00A24836" w:rsidRPr="00F7035F" w:rsidRDefault="00A24836" w:rsidP="00A24836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7D9CE571" w14:textId="59769ACE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(191)</w:t>
            </w:r>
          </w:p>
        </w:tc>
      </w:tr>
      <w:tr w:rsidR="00A24836" w:rsidRPr="00F7035F" w14:paraId="03A6A29F" w14:textId="77777777" w:rsidTr="00026C5C">
        <w:trPr>
          <w:trHeight w:val="363"/>
        </w:trPr>
        <w:tc>
          <w:tcPr>
            <w:tcW w:w="3572" w:type="dxa"/>
          </w:tcPr>
          <w:p w14:paraId="337274D0" w14:textId="77777777" w:rsidR="00A24836" w:rsidRPr="00F7035F" w:rsidRDefault="00A24836" w:rsidP="00A24836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8F81240" w14:textId="1A87950B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(5,631)</w:t>
            </w:r>
          </w:p>
        </w:tc>
        <w:tc>
          <w:tcPr>
            <w:tcW w:w="322" w:type="dxa"/>
          </w:tcPr>
          <w:p w14:paraId="6FE0EE0D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23194988" w14:textId="534988E0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(543)</w:t>
            </w:r>
          </w:p>
        </w:tc>
        <w:tc>
          <w:tcPr>
            <w:tcW w:w="322" w:type="dxa"/>
          </w:tcPr>
          <w:p w14:paraId="1C26B3F6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3D297C5" w14:textId="4714D23D" w:rsidR="00A24836" w:rsidRPr="00F7035F" w:rsidRDefault="00A24836" w:rsidP="00A2483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180</w:t>
            </w:r>
          </w:p>
        </w:tc>
        <w:tc>
          <w:tcPr>
            <w:tcW w:w="322" w:type="dxa"/>
          </w:tcPr>
          <w:p w14:paraId="11152B46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9D393" w14:textId="04D25856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(5,994)</w:t>
            </w:r>
          </w:p>
        </w:tc>
      </w:tr>
      <w:tr w:rsidR="00A24836" w:rsidRPr="00F7035F" w14:paraId="71A08BDF" w14:textId="77777777" w:rsidTr="00026C5C">
        <w:trPr>
          <w:trHeight w:val="179"/>
        </w:trPr>
        <w:tc>
          <w:tcPr>
            <w:tcW w:w="3572" w:type="dxa"/>
          </w:tcPr>
          <w:p w14:paraId="2AB956C0" w14:textId="77777777" w:rsidR="00A24836" w:rsidRPr="00F7035F" w:rsidRDefault="00A24836" w:rsidP="00A2483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341C4F1" w14:textId="77777777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2D2D0614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34EED68" w14:textId="77777777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5F674D6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0AED2F94" w14:textId="77777777" w:rsidR="00A24836" w:rsidRPr="00F7035F" w:rsidRDefault="00A24836" w:rsidP="00A2483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84701BA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671A28EA" w14:textId="77777777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A24836" w:rsidRPr="00F7035F" w14:paraId="1B36D3A3" w14:textId="77777777" w:rsidTr="00026C5C">
        <w:trPr>
          <w:trHeight w:val="179"/>
        </w:trPr>
        <w:tc>
          <w:tcPr>
            <w:tcW w:w="3572" w:type="dxa"/>
          </w:tcPr>
          <w:p w14:paraId="3722D54F" w14:textId="77777777" w:rsidR="00A24836" w:rsidRPr="00F7035F" w:rsidRDefault="00A24836" w:rsidP="00A2483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4E5E15BC" w14:textId="423D8730" w:rsidR="00A24836" w:rsidRPr="00F7035F" w:rsidRDefault="00A24836" w:rsidP="00A24836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4,373</w:t>
            </w:r>
          </w:p>
        </w:tc>
        <w:tc>
          <w:tcPr>
            <w:tcW w:w="322" w:type="dxa"/>
          </w:tcPr>
          <w:p w14:paraId="0A74A591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38005E1A" w14:textId="14939D7B" w:rsidR="00A24836" w:rsidRPr="00F7035F" w:rsidRDefault="00A24836" w:rsidP="00A24836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804</w:t>
            </w:r>
          </w:p>
        </w:tc>
        <w:tc>
          <w:tcPr>
            <w:tcW w:w="322" w:type="dxa"/>
          </w:tcPr>
          <w:p w14:paraId="0126EEA8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4D9E4306" w14:textId="7E0D4109" w:rsidR="00A24836" w:rsidRPr="00F7035F" w:rsidRDefault="00A24836" w:rsidP="00A24836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180</w:t>
            </w:r>
          </w:p>
        </w:tc>
        <w:tc>
          <w:tcPr>
            <w:tcW w:w="322" w:type="dxa"/>
          </w:tcPr>
          <w:p w14:paraId="4B7E2C86" w14:textId="77777777" w:rsidR="00A24836" w:rsidRPr="00F7035F" w:rsidRDefault="00A24836" w:rsidP="00A24836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</w:tcPr>
          <w:p w14:paraId="427EF2D6" w14:textId="1EBF6C17" w:rsidR="00A24836" w:rsidRPr="00F7035F" w:rsidRDefault="00A24836" w:rsidP="00A24836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,</w:t>
            </w: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357</w:t>
            </w:r>
          </w:p>
        </w:tc>
      </w:tr>
    </w:tbl>
    <w:p w14:paraId="3F957EB5" w14:textId="08D8E0B5" w:rsidR="004D3ED5" w:rsidRPr="003D2DA1" w:rsidRDefault="004D3ED5" w:rsidP="004D3ED5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B688CD1" w14:textId="77777777" w:rsidR="000E043F" w:rsidRPr="000E043F" w:rsidRDefault="000E043F" w:rsidP="000E043F">
      <w:pPr>
        <w:rPr>
          <w:rFonts w:asciiTheme="majorBidi" w:hAnsiTheme="majorBidi" w:cstheme="majorBidi"/>
          <w:sz w:val="30"/>
          <w:szCs w:val="30"/>
        </w:rPr>
      </w:pPr>
      <w:r w:rsidRPr="000E043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119"/>
        <w:gridCol w:w="14"/>
      </w:tblGrid>
      <w:tr w:rsidR="004D3ED5" w:rsidRPr="002A007A" w14:paraId="23C72645" w14:textId="77777777" w:rsidTr="004D3ED5">
        <w:trPr>
          <w:gridAfter w:val="1"/>
          <w:wAfter w:w="14" w:type="dxa"/>
          <w:trHeight w:val="272"/>
          <w:tblHeader/>
        </w:trPr>
        <w:tc>
          <w:tcPr>
            <w:tcW w:w="3572" w:type="dxa"/>
            <w:shd w:val="clear" w:color="auto" w:fill="auto"/>
          </w:tcPr>
          <w:p w14:paraId="1F47DB3A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3" w:type="dxa"/>
            <w:gridSpan w:val="8"/>
            <w:vAlign w:val="bottom"/>
          </w:tcPr>
          <w:p w14:paraId="22B20DC6" w14:textId="77777777" w:rsidR="004D3ED5" w:rsidRPr="007A5235" w:rsidRDefault="004D3ED5" w:rsidP="00B7613B">
            <w:pPr>
              <w:tabs>
                <w:tab w:val="left" w:pos="540"/>
                <w:tab w:val="left" w:pos="132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3ED5" w:rsidRPr="002A007A" w14:paraId="6E1FC6F9" w14:textId="77777777" w:rsidTr="004D3ED5">
        <w:trPr>
          <w:gridAfter w:val="1"/>
          <w:wAfter w:w="14" w:type="dxa"/>
          <w:trHeight w:val="254"/>
          <w:tblHeader/>
        </w:trPr>
        <w:tc>
          <w:tcPr>
            <w:tcW w:w="3572" w:type="dxa"/>
            <w:shd w:val="clear" w:color="auto" w:fill="auto"/>
          </w:tcPr>
          <w:p w14:paraId="2A13E788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58A6044D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73FFEB24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3BECB6DE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9" w:type="dxa"/>
            <w:gridSpan w:val="2"/>
            <w:vAlign w:val="bottom"/>
          </w:tcPr>
          <w:p w14:paraId="033046FB" w14:textId="77777777" w:rsidR="004D3ED5" w:rsidRPr="00D1554F" w:rsidRDefault="004D3ED5" w:rsidP="00B7613B">
            <w:pPr>
              <w:tabs>
                <w:tab w:val="left" w:pos="540"/>
              </w:tabs>
              <w:suppressAutoHyphens/>
              <w:spacing w:after="0" w:line="140" w:lineRule="atLeast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2A007A" w14:paraId="58A54018" w14:textId="77777777" w:rsidTr="004D3ED5">
        <w:trPr>
          <w:trHeight w:val="913"/>
          <w:tblHeader/>
        </w:trPr>
        <w:tc>
          <w:tcPr>
            <w:tcW w:w="3572" w:type="dxa"/>
            <w:shd w:val="clear" w:color="auto" w:fill="auto"/>
          </w:tcPr>
          <w:p w14:paraId="54213CB6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3" w:type="dxa"/>
            <w:vAlign w:val="bottom"/>
          </w:tcPr>
          <w:p w14:paraId="1A23056F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C943BB4" w14:textId="65F593E8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322" w:type="dxa"/>
            <w:vAlign w:val="bottom"/>
          </w:tcPr>
          <w:p w14:paraId="6DC3540F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797CC453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42848E2D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24F2F15" w14:textId="77777777" w:rsidR="004D3ED5" w:rsidRPr="007A5235" w:rsidRDefault="004D3ED5" w:rsidP="00B7613B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62CE378E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C363767" w14:textId="77777777" w:rsidR="004D3ED5" w:rsidRPr="007A5235" w:rsidRDefault="004D3ED5" w:rsidP="00B7613B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66F824B6" w14:textId="77777777" w:rsidR="004D3ED5" w:rsidRPr="007A5235" w:rsidRDefault="004D3ED5" w:rsidP="00B7613B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4D3ED5" w:rsidRPr="002A007A" w14:paraId="0738683D" w14:textId="77777777" w:rsidTr="004D3ED5">
        <w:trPr>
          <w:gridAfter w:val="1"/>
          <w:wAfter w:w="14" w:type="dxa"/>
          <w:trHeight w:val="70"/>
        </w:trPr>
        <w:tc>
          <w:tcPr>
            <w:tcW w:w="3572" w:type="dxa"/>
          </w:tcPr>
          <w:p w14:paraId="5698BAB9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3" w:type="dxa"/>
            <w:gridSpan w:val="8"/>
          </w:tcPr>
          <w:p w14:paraId="3C403B86" w14:textId="77777777" w:rsidR="004D3ED5" w:rsidRPr="007A5235" w:rsidRDefault="004D3ED5" w:rsidP="00B7613B">
            <w:pPr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3ED5" w:rsidRPr="002A007A" w14:paraId="796C0E78" w14:textId="77777777" w:rsidTr="004D3ED5">
        <w:trPr>
          <w:trHeight w:val="70"/>
        </w:trPr>
        <w:tc>
          <w:tcPr>
            <w:tcW w:w="3572" w:type="dxa"/>
          </w:tcPr>
          <w:p w14:paraId="1A03967F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3" w:type="dxa"/>
          </w:tcPr>
          <w:p w14:paraId="16B151AB" w14:textId="77777777" w:rsidR="004D3ED5" w:rsidRPr="007A5235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2B96C432" w14:textId="77777777" w:rsidR="004D3ED5" w:rsidRPr="007A5235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1F1790C" w14:textId="77777777" w:rsidR="004D3ED5" w:rsidRPr="007A5235" w:rsidRDefault="004D3ED5" w:rsidP="00B7613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37BD94C1" w14:textId="77777777" w:rsidR="004D3ED5" w:rsidRPr="007A5235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7F009051" w14:textId="77777777" w:rsidR="004D3ED5" w:rsidRPr="007A5235" w:rsidRDefault="004D3ED5" w:rsidP="00B7613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3AD7C52" w14:textId="77777777" w:rsidR="004D3ED5" w:rsidRPr="007A5235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41872A3C" w14:textId="77777777" w:rsidR="004D3ED5" w:rsidRPr="007A5235" w:rsidRDefault="004D3ED5" w:rsidP="00B7613B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2A007A" w14:paraId="3EE7CCC0" w14:textId="77777777" w:rsidTr="004D3ED5">
        <w:trPr>
          <w:trHeight w:val="70"/>
        </w:trPr>
        <w:tc>
          <w:tcPr>
            <w:tcW w:w="3572" w:type="dxa"/>
          </w:tcPr>
          <w:p w14:paraId="41740728" w14:textId="77777777" w:rsidR="004D3ED5" w:rsidRPr="00335DA4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3" w:type="dxa"/>
          </w:tcPr>
          <w:p w14:paraId="1B436339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3424572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  <w:tc>
          <w:tcPr>
            <w:tcW w:w="322" w:type="dxa"/>
          </w:tcPr>
          <w:p w14:paraId="206EE1AF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8D4C40D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  <w:p w14:paraId="75721085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34</w:t>
            </w:r>
          </w:p>
        </w:tc>
        <w:tc>
          <w:tcPr>
            <w:tcW w:w="322" w:type="dxa"/>
          </w:tcPr>
          <w:p w14:paraId="33F0AA70" w14:textId="77777777" w:rsidR="004D3ED5" w:rsidRPr="00335DA4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32C768B9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7095979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2CBA4FC0" w14:textId="77777777" w:rsidR="004D3ED5" w:rsidRPr="00335DA4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02923599" w14:textId="77777777" w:rsidR="004D3ED5" w:rsidRPr="00335DA4" w:rsidRDefault="004D3ED5" w:rsidP="00B7613B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E1ECE94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63</w:t>
            </w:r>
          </w:p>
        </w:tc>
      </w:tr>
      <w:tr w:rsidR="004D3ED5" w:rsidRPr="002A007A" w14:paraId="0AF895E7" w14:textId="77777777" w:rsidTr="004D3ED5">
        <w:trPr>
          <w:trHeight w:val="375"/>
        </w:trPr>
        <w:tc>
          <w:tcPr>
            <w:tcW w:w="3572" w:type="dxa"/>
          </w:tcPr>
          <w:p w14:paraId="5DA6A915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3" w:type="dxa"/>
          </w:tcPr>
          <w:p w14:paraId="5DB16178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2" w:type="dxa"/>
          </w:tcPr>
          <w:p w14:paraId="78F5266F" w14:textId="77777777" w:rsidR="004D3ED5" w:rsidRPr="00335DA4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6FD07B77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(66)</w:t>
            </w:r>
          </w:p>
        </w:tc>
        <w:tc>
          <w:tcPr>
            <w:tcW w:w="322" w:type="dxa"/>
          </w:tcPr>
          <w:p w14:paraId="2C1D69E9" w14:textId="77777777" w:rsidR="004D3ED5" w:rsidRPr="00335DA4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7F74D5D9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403CED9A" w14:textId="77777777" w:rsidR="004D3ED5" w:rsidRPr="00335DA4" w:rsidRDefault="004D3ED5" w:rsidP="00B7613B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3" w:type="dxa"/>
            <w:gridSpan w:val="2"/>
          </w:tcPr>
          <w:p w14:paraId="7C740BE0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78</w:t>
            </w:r>
          </w:p>
        </w:tc>
      </w:tr>
      <w:tr w:rsidR="004D3ED5" w:rsidRPr="002A007A" w14:paraId="518CAE78" w14:textId="77777777" w:rsidTr="004D3ED5">
        <w:trPr>
          <w:trHeight w:val="358"/>
        </w:trPr>
        <w:tc>
          <w:tcPr>
            <w:tcW w:w="3572" w:type="dxa"/>
          </w:tcPr>
          <w:p w14:paraId="7D9B6667" w14:textId="77777777" w:rsidR="004D3ED5" w:rsidRPr="007A5235" w:rsidRDefault="004D3ED5" w:rsidP="00B7613B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4DB4730E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2" w:type="dxa"/>
          </w:tcPr>
          <w:p w14:paraId="1EAEC0D2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3127FEDF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66698EE5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A9BD7E1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47B5DA22" w14:textId="77777777" w:rsidR="004D3ED5" w:rsidRPr="00335DA4" w:rsidRDefault="004D3ED5" w:rsidP="00B7613B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67E2CE2" w14:textId="77777777" w:rsidR="004D3ED5" w:rsidRPr="00335DA4" w:rsidRDefault="004D3ED5" w:rsidP="00B7613B">
            <w:pPr>
              <w:tabs>
                <w:tab w:val="decimal" w:pos="45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4D3ED5" w:rsidRPr="002A007A" w14:paraId="2D634ADA" w14:textId="77777777" w:rsidTr="004D3ED5">
        <w:trPr>
          <w:trHeight w:val="358"/>
        </w:trPr>
        <w:tc>
          <w:tcPr>
            <w:tcW w:w="3572" w:type="dxa"/>
          </w:tcPr>
          <w:p w14:paraId="1D0E1FAA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3" w:type="dxa"/>
          </w:tcPr>
          <w:p w14:paraId="41E19014" w14:textId="77777777" w:rsidR="004D3ED5" w:rsidRPr="00335DA4" w:rsidRDefault="004D3ED5" w:rsidP="00B7613B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2" w:type="dxa"/>
          </w:tcPr>
          <w:p w14:paraId="05612882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B5BC383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(114)</w:t>
            </w:r>
          </w:p>
        </w:tc>
        <w:tc>
          <w:tcPr>
            <w:tcW w:w="322" w:type="dxa"/>
          </w:tcPr>
          <w:p w14:paraId="0A6872F4" w14:textId="77777777" w:rsidR="004D3ED5" w:rsidRPr="00335DA4" w:rsidRDefault="004D3ED5" w:rsidP="00B7613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40E9F94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00CDFA9" w14:textId="77777777" w:rsidR="004D3ED5" w:rsidRPr="00335DA4" w:rsidRDefault="004D3ED5" w:rsidP="00B7613B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8ED29A4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4D3ED5" w:rsidRPr="002A007A" w14:paraId="427CF16D" w14:textId="77777777" w:rsidTr="004D3ED5">
        <w:trPr>
          <w:trHeight w:val="358"/>
        </w:trPr>
        <w:tc>
          <w:tcPr>
            <w:tcW w:w="3572" w:type="dxa"/>
          </w:tcPr>
          <w:p w14:paraId="553B519B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3" w:type="dxa"/>
          </w:tcPr>
          <w:p w14:paraId="5FB67AED" w14:textId="77777777" w:rsidR="004D3ED5" w:rsidRPr="00335DA4" w:rsidRDefault="004D3ED5" w:rsidP="00B7613B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4,409</w:t>
            </w:r>
          </w:p>
        </w:tc>
        <w:tc>
          <w:tcPr>
            <w:tcW w:w="322" w:type="dxa"/>
          </w:tcPr>
          <w:p w14:paraId="7696CB35" w14:textId="77777777" w:rsidR="004D3ED5" w:rsidRPr="00335DA4" w:rsidRDefault="004D3ED5" w:rsidP="00B7613B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1FEACCA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(919)</w:t>
            </w:r>
          </w:p>
        </w:tc>
        <w:tc>
          <w:tcPr>
            <w:tcW w:w="322" w:type="dxa"/>
          </w:tcPr>
          <w:p w14:paraId="723770A9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3E9F4D6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1628FE1" w14:textId="77777777" w:rsidR="004D3ED5" w:rsidRPr="00335DA4" w:rsidRDefault="004D3ED5" w:rsidP="00B7613B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D369848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3,490</w:t>
            </w:r>
          </w:p>
        </w:tc>
      </w:tr>
      <w:tr w:rsidR="004D3ED5" w:rsidRPr="002A007A" w14:paraId="11789828" w14:textId="77777777" w:rsidTr="004D3ED5">
        <w:trPr>
          <w:trHeight w:val="358"/>
        </w:trPr>
        <w:tc>
          <w:tcPr>
            <w:tcW w:w="3572" w:type="dxa"/>
          </w:tcPr>
          <w:p w14:paraId="4E46B252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3" w:type="dxa"/>
          </w:tcPr>
          <w:p w14:paraId="0933D7D2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151</w:t>
            </w:r>
          </w:p>
        </w:tc>
        <w:tc>
          <w:tcPr>
            <w:tcW w:w="322" w:type="dxa"/>
          </w:tcPr>
          <w:p w14:paraId="24EB5993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3D81E69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(26)</w:t>
            </w:r>
          </w:p>
        </w:tc>
        <w:tc>
          <w:tcPr>
            <w:tcW w:w="322" w:type="dxa"/>
          </w:tcPr>
          <w:p w14:paraId="4513A352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1D6D6053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08151A56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2CA001FA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125</w:t>
            </w:r>
          </w:p>
        </w:tc>
      </w:tr>
      <w:tr w:rsidR="004D3ED5" w:rsidRPr="002A007A" w14:paraId="5C4D0F88" w14:textId="77777777" w:rsidTr="004D3ED5">
        <w:trPr>
          <w:trHeight w:val="366"/>
        </w:trPr>
        <w:tc>
          <w:tcPr>
            <w:tcW w:w="3572" w:type="dxa"/>
          </w:tcPr>
          <w:p w14:paraId="5A72032E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  <w:vAlign w:val="bottom"/>
          </w:tcPr>
          <w:p w14:paraId="62F0F4F1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</w:t>
            </w:r>
          </w:p>
        </w:tc>
        <w:tc>
          <w:tcPr>
            <w:tcW w:w="322" w:type="dxa"/>
          </w:tcPr>
          <w:p w14:paraId="50F1BDB5" w14:textId="77777777" w:rsidR="004D3ED5" w:rsidRPr="00335DA4" w:rsidRDefault="004D3ED5" w:rsidP="00B7613B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507A1C4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70D5D44F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63EE16B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455AB67D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417B379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</w:t>
            </w:r>
          </w:p>
        </w:tc>
      </w:tr>
      <w:tr w:rsidR="004D3ED5" w:rsidRPr="002A007A" w14:paraId="7DE820EA" w14:textId="77777777" w:rsidTr="004D3ED5">
        <w:trPr>
          <w:trHeight w:val="358"/>
        </w:trPr>
        <w:tc>
          <w:tcPr>
            <w:tcW w:w="3572" w:type="dxa"/>
          </w:tcPr>
          <w:p w14:paraId="1359C7CD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7652AC75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2" w:type="dxa"/>
          </w:tcPr>
          <w:p w14:paraId="5CAEEC0E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3DA2B020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(35)</w:t>
            </w:r>
          </w:p>
        </w:tc>
        <w:tc>
          <w:tcPr>
            <w:tcW w:w="322" w:type="dxa"/>
          </w:tcPr>
          <w:p w14:paraId="254B89B4" w14:textId="77777777" w:rsidR="004D3ED5" w:rsidRPr="00335DA4" w:rsidRDefault="004D3ED5" w:rsidP="00B7613B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DEE7C34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11FD17A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5CB3EF17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</w:tr>
      <w:tr w:rsidR="004D3ED5" w:rsidRPr="002A007A" w14:paraId="64112351" w14:textId="77777777" w:rsidTr="004D3ED5">
        <w:trPr>
          <w:trHeight w:val="358"/>
        </w:trPr>
        <w:tc>
          <w:tcPr>
            <w:tcW w:w="3572" w:type="dxa"/>
          </w:tcPr>
          <w:p w14:paraId="4D43AFDC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3" w:type="dxa"/>
          </w:tcPr>
          <w:p w14:paraId="38BE78B1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2,273</w:t>
            </w:r>
          </w:p>
        </w:tc>
        <w:tc>
          <w:tcPr>
            <w:tcW w:w="322" w:type="dxa"/>
          </w:tcPr>
          <w:p w14:paraId="7E28FC1C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055CA7E6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973</w:t>
            </w:r>
          </w:p>
        </w:tc>
        <w:tc>
          <w:tcPr>
            <w:tcW w:w="322" w:type="dxa"/>
          </w:tcPr>
          <w:p w14:paraId="4EA1E16B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351AEEC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FB06089" w14:textId="77777777" w:rsidR="004D3ED5" w:rsidRPr="00335DA4" w:rsidRDefault="004D3ED5" w:rsidP="00B7613B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0C744895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3,246</w:t>
            </w:r>
          </w:p>
        </w:tc>
      </w:tr>
      <w:tr w:rsidR="004D3ED5" w:rsidRPr="002A007A" w14:paraId="04AB46E1" w14:textId="77777777" w:rsidTr="004D3ED5">
        <w:trPr>
          <w:trHeight w:val="358"/>
        </w:trPr>
        <w:tc>
          <w:tcPr>
            <w:tcW w:w="3572" w:type="dxa"/>
          </w:tcPr>
          <w:p w14:paraId="0084B432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E018680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1,163</w:t>
            </w:r>
          </w:p>
        </w:tc>
        <w:tc>
          <w:tcPr>
            <w:tcW w:w="322" w:type="dxa"/>
          </w:tcPr>
          <w:p w14:paraId="1B91E061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6599C44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(453)</w:t>
            </w:r>
          </w:p>
        </w:tc>
        <w:tc>
          <w:tcPr>
            <w:tcW w:w="322" w:type="dxa"/>
          </w:tcPr>
          <w:p w14:paraId="76CCAAED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4C63837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63676208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</w:tcPr>
          <w:p w14:paraId="1028B4C3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710</w:t>
            </w:r>
          </w:p>
        </w:tc>
      </w:tr>
      <w:tr w:rsidR="004D3ED5" w:rsidRPr="002A007A" w14:paraId="40810053" w14:textId="77777777" w:rsidTr="004D3ED5">
        <w:trPr>
          <w:trHeight w:val="375"/>
        </w:trPr>
        <w:tc>
          <w:tcPr>
            <w:tcW w:w="3572" w:type="dxa"/>
          </w:tcPr>
          <w:p w14:paraId="39CAD565" w14:textId="77777777" w:rsidR="004D3ED5" w:rsidRPr="007A5235" w:rsidRDefault="004D3ED5" w:rsidP="00B7613B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5694B40" w14:textId="77777777" w:rsidR="004D3ED5" w:rsidRPr="00335DA4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8,387</w:t>
            </w:r>
          </w:p>
        </w:tc>
        <w:tc>
          <w:tcPr>
            <w:tcW w:w="322" w:type="dxa"/>
          </w:tcPr>
          <w:p w14:paraId="23789BA3" w14:textId="77777777" w:rsidR="004D3ED5" w:rsidRPr="00335DA4" w:rsidRDefault="004D3ED5" w:rsidP="00B7613B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4F77755" w14:textId="77777777" w:rsidR="004D3ED5" w:rsidRPr="00335DA4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(608)</w:t>
            </w:r>
          </w:p>
        </w:tc>
        <w:tc>
          <w:tcPr>
            <w:tcW w:w="322" w:type="dxa"/>
          </w:tcPr>
          <w:p w14:paraId="04A9DDC9" w14:textId="77777777" w:rsidR="004D3ED5" w:rsidRPr="00335DA4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3AE1CB3" w14:textId="77777777" w:rsidR="004D3ED5" w:rsidRPr="00335DA4" w:rsidRDefault="004D3ED5" w:rsidP="00B7613B">
            <w:pPr>
              <w:tabs>
                <w:tab w:val="decimal" w:pos="5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498FA6BD" w14:textId="77777777" w:rsidR="004D3ED5" w:rsidRPr="00335DA4" w:rsidRDefault="004D3ED5" w:rsidP="00B7613B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C84D7" w14:textId="77777777" w:rsidR="004D3ED5" w:rsidRPr="00335DA4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7,779</w:t>
            </w:r>
          </w:p>
        </w:tc>
      </w:tr>
      <w:tr w:rsidR="004D3ED5" w:rsidRPr="002A007A" w14:paraId="6027042F" w14:textId="77777777" w:rsidTr="004D3ED5">
        <w:trPr>
          <w:trHeight w:val="375"/>
        </w:trPr>
        <w:tc>
          <w:tcPr>
            <w:tcW w:w="3572" w:type="dxa"/>
          </w:tcPr>
          <w:p w14:paraId="2FF65049" w14:textId="77777777" w:rsidR="004D3ED5" w:rsidRPr="007A5235" w:rsidRDefault="004D3ED5" w:rsidP="00B7613B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772DC16" w14:textId="77777777" w:rsidR="004D3ED5" w:rsidRPr="007A5235" w:rsidRDefault="004D3ED5" w:rsidP="00B7613B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2C71EA1F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F6E98" w14:textId="77777777" w:rsidR="004D3ED5" w:rsidRPr="007A5235" w:rsidRDefault="004D3ED5" w:rsidP="00B7613B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BB29410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CE6F14C" w14:textId="77777777" w:rsidR="004D3ED5" w:rsidRPr="007A5235" w:rsidRDefault="004D3ED5" w:rsidP="00B7613B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32C3AF07" w14:textId="77777777" w:rsidR="004D3ED5" w:rsidRPr="007A5235" w:rsidRDefault="004D3ED5" w:rsidP="00B7613B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81E5EC9" w14:textId="77777777" w:rsidR="004D3ED5" w:rsidRPr="007A5235" w:rsidRDefault="004D3ED5" w:rsidP="00B7613B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F7035F" w14:paraId="744B2246" w14:textId="77777777" w:rsidTr="004D3ED5">
        <w:trPr>
          <w:trHeight w:val="392"/>
        </w:trPr>
        <w:tc>
          <w:tcPr>
            <w:tcW w:w="3572" w:type="dxa"/>
          </w:tcPr>
          <w:p w14:paraId="24E83ADD" w14:textId="77777777" w:rsidR="004D3ED5" w:rsidRPr="00F7035F" w:rsidRDefault="004D3ED5" w:rsidP="00B7613B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3" w:type="dxa"/>
          </w:tcPr>
          <w:p w14:paraId="7C270553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0044794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F3AA726" w14:textId="77777777" w:rsidR="004D3ED5" w:rsidRPr="00F7035F" w:rsidRDefault="004D3ED5" w:rsidP="00B7613B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82B20FE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99D7CDA" w14:textId="77777777" w:rsidR="004D3ED5" w:rsidRPr="00F7035F" w:rsidRDefault="004D3ED5" w:rsidP="00B7613B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69CB8318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3F712FFF" w14:textId="77777777" w:rsidR="004D3ED5" w:rsidRPr="00F7035F" w:rsidRDefault="004D3ED5" w:rsidP="00B7613B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F7035F" w14:paraId="63EA0EC8" w14:textId="77777777" w:rsidTr="004D3ED5">
        <w:trPr>
          <w:trHeight w:val="759"/>
        </w:trPr>
        <w:tc>
          <w:tcPr>
            <w:tcW w:w="3572" w:type="dxa"/>
          </w:tcPr>
          <w:p w14:paraId="016ED311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3" w:type="dxa"/>
          </w:tcPr>
          <w:p w14:paraId="13A3DB91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02AF97C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</w:tcPr>
          <w:p w14:paraId="5BB1C4AD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DD31300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358CC99B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751F1AA5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54E15E4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FAA9FAC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FBC6D24" w14:textId="77777777" w:rsidR="004D3ED5" w:rsidRPr="00F7035F" w:rsidRDefault="004D3ED5" w:rsidP="00B7613B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6AB3C7E1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E07FFB9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(422)</w:t>
            </w:r>
          </w:p>
        </w:tc>
      </w:tr>
      <w:tr w:rsidR="004D3ED5" w:rsidRPr="00F7035F" w14:paraId="1778992F" w14:textId="77777777" w:rsidTr="004D3ED5">
        <w:trPr>
          <w:trHeight w:val="375"/>
        </w:trPr>
        <w:tc>
          <w:tcPr>
            <w:tcW w:w="3572" w:type="dxa"/>
          </w:tcPr>
          <w:p w14:paraId="2545FFCD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3" w:type="dxa"/>
          </w:tcPr>
          <w:p w14:paraId="09731998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(1,005)</w:t>
            </w:r>
          </w:p>
        </w:tc>
        <w:tc>
          <w:tcPr>
            <w:tcW w:w="322" w:type="dxa"/>
          </w:tcPr>
          <w:p w14:paraId="1FA97F96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44906D24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436</w:t>
            </w:r>
          </w:p>
        </w:tc>
        <w:tc>
          <w:tcPr>
            <w:tcW w:w="322" w:type="dxa"/>
          </w:tcPr>
          <w:p w14:paraId="73B7DB23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F5EBE7B" w14:textId="77777777" w:rsidR="004D3ED5" w:rsidRPr="00F7035F" w:rsidRDefault="004D3ED5" w:rsidP="00B7613B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20BE5CC3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41F963DB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(588)</w:t>
            </w:r>
          </w:p>
        </w:tc>
      </w:tr>
      <w:tr w:rsidR="004D3ED5" w:rsidRPr="00F7035F" w14:paraId="4F24F4BA" w14:textId="77777777" w:rsidTr="004D3ED5">
        <w:trPr>
          <w:trHeight w:val="335"/>
        </w:trPr>
        <w:tc>
          <w:tcPr>
            <w:tcW w:w="3572" w:type="dxa"/>
          </w:tcPr>
          <w:p w14:paraId="089964A3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23" w:type="dxa"/>
          </w:tcPr>
          <w:p w14:paraId="7FB67C68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(649)</w:t>
            </w:r>
          </w:p>
        </w:tc>
        <w:tc>
          <w:tcPr>
            <w:tcW w:w="322" w:type="dxa"/>
          </w:tcPr>
          <w:p w14:paraId="16CF8EA8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3A073A9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649</w:t>
            </w:r>
          </w:p>
        </w:tc>
        <w:tc>
          <w:tcPr>
            <w:tcW w:w="322" w:type="dxa"/>
          </w:tcPr>
          <w:p w14:paraId="2D81EFD0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CD9DB19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7CB7346E" w14:textId="77777777" w:rsidR="004D3ED5" w:rsidRPr="00F7035F" w:rsidRDefault="004D3ED5" w:rsidP="00B7613B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1B6364F6" w14:textId="77777777" w:rsidR="004D3ED5" w:rsidRPr="00F7035F" w:rsidRDefault="004D3ED5" w:rsidP="00B7613B">
            <w:pPr>
              <w:tabs>
                <w:tab w:val="decimal" w:pos="54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4D3ED5" w:rsidRPr="00F7035F" w14:paraId="7C4FA6EE" w14:textId="77777777" w:rsidTr="004D3ED5">
        <w:trPr>
          <w:trHeight w:val="383"/>
        </w:trPr>
        <w:tc>
          <w:tcPr>
            <w:tcW w:w="3572" w:type="dxa"/>
          </w:tcPr>
          <w:p w14:paraId="57CD68B9" w14:textId="77777777" w:rsidR="004D3ED5" w:rsidRPr="00F7035F" w:rsidRDefault="004D3ED5" w:rsidP="00B7613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3" w:type="dxa"/>
          </w:tcPr>
          <w:p w14:paraId="7E376349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(4,927)</w:t>
            </w:r>
          </w:p>
        </w:tc>
        <w:tc>
          <w:tcPr>
            <w:tcW w:w="322" w:type="dxa"/>
          </w:tcPr>
          <w:p w14:paraId="2DE8DECF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59B86544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210</w:t>
            </w:r>
          </w:p>
        </w:tc>
        <w:tc>
          <w:tcPr>
            <w:tcW w:w="322" w:type="dxa"/>
          </w:tcPr>
          <w:p w14:paraId="1211D924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1C40215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6790CED2" w14:textId="77777777" w:rsidR="004D3ED5" w:rsidRPr="00F7035F" w:rsidRDefault="004D3ED5" w:rsidP="00B7613B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395B3D69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(4,717)</w:t>
            </w:r>
          </w:p>
        </w:tc>
      </w:tr>
      <w:tr w:rsidR="004D3ED5" w:rsidRPr="00F7035F" w14:paraId="1CBC7E0B" w14:textId="77777777" w:rsidTr="004D3ED5">
        <w:trPr>
          <w:trHeight w:val="375"/>
        </w:trPr>
        <w:tc>
          <w:tcPr>
            <w:tcW w:w="3572" w:type="dxa"/>
          </w:tcPr>
          <w:p w14:paraId="16C3E4BC" w14:textId="77777777" w:rsidR="004D3ED5" w:rsidRPr="00F7035F" w:rsidRDefault="004D3ED5" w:rsidP="00B7613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3" w:type="dxa"/>
          </w:tcPr>
          <w:p w14:paraId="742AC5E7" w14:textId="77777777" w:rsidR="004D3ED5" w:rsidRPr="00F7035F" w:rsidRDefault="004D3ED5" w:rsidP="00E47484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27F7254E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F5EFAE0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(1)</w:t>
            </w:r>
          </w:p>
        </w:tc>
        <w:tc>
          <w:tcPr>
            <w:tcW w:w="322" w:type="dxa"/>
          </w:tcPr>
          <w:p w14:paraId="09CB3F8A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55154A4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C290AAB" w14:textId="77777777" w:rsidR="004D3ED5" w:rsidRPr="00F7035F" w:rsidRDefault="004D3ED5" w:rsidP="00B7613B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3D8B1BF6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(1)</w:t>
            </w:r>
          </w:p>
        </w:tc>
      </w:tr>
      <w:tr w:rsidR="004D3ED5" w:rsidRPr="00F7035F" w14:paraId="1D9894F1" w14:textId="77777777" w:rsidTr="004D3ED5">
        <w:trPr>
          <w:trHeight w:val="383"/>
        </w:trPr>
        <w:tc>
          <w:tcPr>
            <w:tcW w:w="3572" w:type="dxa"/>
          </w:tcPr>
          <w:p w14:paraId="063C1F07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3" w:type="dxa"/>
          </w:tcPr>
          <w:p w14:paraId="4B7EF768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(238)</w:t>
            </w:r>
          </w:p>
        </w:tc>
        <w:tc>
          <w:tcPr>
            <w:tcW w:w="322" w:type="dxa"/>
          </w:tcPr>
          <w:p w14:paraId="60E61C88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76E17FBE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71</w:t>
            </w:r>
          </w:p>
        </w:tc>
        <w:tc>
          <w:tcPr>
            <w:tcW w:w="322" w:type="dxa"/>
          </w:tcPr>
          <w:p w14:paraId="43EEA345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4FA62A9" w14:textId="77777777" w:rsidR="004D3ED5" w:rsidRPr="00F7035F" w:rsidRDefault="004D3ED5" w:rsidP="00B7613B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04A7CA03" w14:textId="77777777" w:rsidR="004D3ED5" w:rsidRPr="00F7035F" w:rsidRDefault="004D3ED5" w:rsidP="00B7613B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</w:tcPr>
          <w:p w14:paraId="33FD75AF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4D3ED5" w:rsidRPr="00F7035F" w14:paraId="22618907" w14:textId="77777777" w:rsidTr="004D3ED5">
        <w:trPr>
          <w:trHeight w:val="363"/>
        </w:trPr>
        <w:tc>
          <w:tcPr>
            <w:tcW w:w="3572" w:type="dxa"/>
          </w:tcPr>
          <w:p w14:paraId="01969747" w14:textId="77777777" w:rsidR="004D3ED5" w:rsidRPr="00F7035F" w:rsidRDefault="004D3ED5" w:rsidP="00B7613B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9363B57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(6,94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008F2318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0E420E53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70</w:t>
            </w:r>
          </w:p>
        </w:tc>
        <w:tc>
          <w:tcPr>
            <w:tcW w:w="322" w:type="dxa"/>
          </w:tcPr>
          <w:p w14:paraId="172C43A3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82B7166" w14:textId="77777777" w:rsidR="004D3ED5" w:rsidRPr="00F7035F" w:rsidRDefault="004D3ED5" w:rsidP="00B7613B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55AA1DD6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77507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(5,895)</w:t>
            </w:r>
          </w:p>
        </w:tc>
      </w:tr>
      <w:tr w:rsidR="004D3ED5" w:rsidRPr="00F7035F" w14:paraId="7E47A0FC" w14:textId="77777777" w:rsidTr="004D3ED5">
        <w:trPr>
          <w:trHeight w:val="179"/>
        </w:trPr>
        <w:tc>
          <w:tcPr>
            <w:tcW w:w="3572" w:type="dxa"/>
          </w:tcPr>
          <w:p w14:paraId="12D29236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3FCBBA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1777B8F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FCBE062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B6BFBB9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8A4C62A" w14:textId="77777777" w:rsidR="004D3ED5" w:rsidRPr="00F7035F" w:rsidRDefault="004D3ED5" w:rsidP="00B7613B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445330EB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46888448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D3ED5" w:rsidRPr="00F7035F" w14:paraId="01335556" w14:textId="77777777" w:rsidTr="004D3ED5">
        <w:trPr>
          <w:trHeight w:val="179"/>
        </w:trPr>
        <w:tc>
          <w:tcPr>
            <w:tcW w:w="3572" w:type="dxa"/>
          </w:tcPr>
          <w:p w14:paraId="1CF7D3CB" w14:textId="77777777" w:rsidR="004D3ED5" w:rsidRPr="00F7035F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6A84CA1E" w14:textId="77777777" w:rsidR="004D3ED5" w:rsidRPr="00F7035F" w:rsidRDefault="004D3ED5" w:rsidP="00B7613B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</w:p>
        </w:tc>
        <w:tc>
          <w:tcPr>
            <w:tcW w:w="322" w:type="dxa"/>
          </w:tcPr>
          <w:p w14:paraId="034AC3A8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6640C6F1" w14:textId="77777777" w:rsidR="004D3ED5" w:rsidRPr="00F7035F" w:rsidRDefault="004D3ED5" w:rsidP="00B7613B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</w:t>
            </w:r>
          </w:p>
        </w:tc>
        <w:tc>
          <w:tcPr>
            <w:tcW w:w="322" w:type="dxa"/>
          </w:tcPr>
          <w:p w14:paraId="5E1CED42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16C6E86D" w14:textId="77777777" w:rsidR="004D3ED5" w:rsidRPr="00F7035F" w:rsidRDefault="004D3ED5" w:rsidP="00B7613B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67CF6334" w14:textId="77777777" w:rsidR="004D3ED5" w:rsidRPr="00F7035F" w:rsidRDefault="004D3ED5" w:rsidP="00B7613B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double" w:sz="4" w:space="0" w:color="auto"/>
            </w:tcBorders>
          </w:tcPr>
          <w:p w14:paraId="1A1DB848" w14:textId="77777777" w:rsidR="004D3ED5" w:rsidRPr="00F7035F" w:rsidRDefault="004D3ED5" w:rsidP="00B7613B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1,884</w:t>
            </w:r>
          </w:p>
        </w:tc>
      </w:tr>
    </w:tbl>
    <w:p w14:paraId="5CDA47E7" w14:textId="77777777" w:rsidR="00D31E48" w:rsidRDefault="00D31E48" w:rsidP="00D31E48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30CB4E87" w14:textId="02906378" w:rsidR="004D3ED5" w:rsidRDefault="004D3ED5">
      <w:pPr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br w:type="page"/>
      </w:r>
    </w:p>
    <w:tbl>
      <w:tblPr>
        <w:tblW w:w="990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404"/>
        <w:gridCol w:w="1168"/>
        <w:gridCol w:w="360"/>
        <w:gridCol w:w="908"/>
        <w:gridCol w:w="364"/>
        <w:gridCol w:w="1170"/>
        <w:gridCol w:w="364"/>
        <w:gridCol w:w="1162"/>
        <w:gridCol w:w="8"/>
      </w:tblGrid>
      <w:tr w:rsidR="002562B7" w:rsidRPr="00350428" w14:paraId="58457366" w14:textId="77777777" w:rsidTr="00603655">
        <w:trPr>
          <w:trHeight w:val="147"/>
          <w:tblHeader/>
        </w:trPr>
        <w:tc>
          <w:tcPr>
            <w:tcW w:w="4404" w:type="dxa"/>
            <w:shd w:val="clear" w:color="auto" w:fill="auto"/>
          </w:tcPr>
          <w:p w14:paraId="1E40B264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8" w:type="dxa"/>
            <w:vAlign w:val="bottom"/>
          </w:tcPr>
          <w:p w14:paraId="33087BD3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67830ACB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6" w:type="dxa"/>
            <w:gridSpan w:val="4"/>
            <w:vAlign w:val="bottom"/>
          </w:tcPr>
          <w:p w14:paraId="2941EFFB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170" w:type="dxa"/>
            <w:gridSpan w:val="2"/>
            <w:vAlign w:val="bottom"/>
          </w:tcPr>
          <w:p w14:paraId="61A028AE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2562B7" w:rsidRPr="00350428" w14:paraId="54FAD365" w14:textId="77777777" w:rsidTr="00603655">
        <w:trPr>
          <w:trHeight w:val="63"/>
          <w:tblHeader/>
        </w:trPr>
        <w:tc>
          <w:tcPr>
            <w:tcW w:w="4404" w:type="dxa"/>
            <w:shd w:val="clear" w:color="auto" w:fill="auto"/>
          </w:tcPr>
          <w:p w14:paraId="7B69083D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68" w:type="dxa"/>
            <w:vAlign w:val="bottom"/>
          </w:tcPr>
          <w:p w14:paraId="076DF37D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60" w:type="dxa"/>
            <w:vAlign w:val="bottom"/>
          </w:tcPr>
          <w:p w14:paraId="2022C878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06" w:type="dxa"/>
            <w:gridSpan w:val="4"/>
            <w:tcBorders>
              <w:bottom w:val="single" w:sz="4" w:space="0" w:color="auto"/>
            </w:tcBorders>
            <w:vAlign w:val="bottom"/>
          </w:tcPr>
          <w:p w14:paraId="71717710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70" w:type="dxa"/>
            <w:gridSpan w:val="2"/>
            <w:vAlign w:val="bottom"/>
          </w:tcPr>
          <w:p w14:paraId="28F187FE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D7F7F" w:rsidRPr="00350428" w14:paraId="0D6F809F" w14:textId="77777777" w:rsidTr="00603655">
        <w:trPr>
          <w:gridAfter w:val="1"/>
          <w:wAfter w:w="8" w:type="dxa"/>
          <w:trHeight w:val="920"/>
          <w:tblHeader/>
        </w:trPr>
        <w:tc>
          <w:tcPr>
            <w:tcW w:w="4404" w:type="dxa"/>
            <w:shd w:val="clear" w:color="auto" w:fill="auto"/>
          </w:tcPr>
          <w:p w14:paraId="358CA568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68" w:type="dxa"/>
            <w:vAlign w:val="bottom"/>
          </w:tcPr>
          <w:p w14:paraId="6FB246D8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554B1EC" w14:textId="0A634AE6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360" w:type="dxa"/>
            <w:vAlign w:val="bottom"/>
          </w:tcPr>
          <w:p w14:paraId="3D3A827A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08AC50B3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64" w:type="dxa"/>
            <w:tcBorders>
              <w:top w:val="single" w:sz="4" w:space="0" w:color="auto"/>
            </w:tcBorders>
            <w:vAlign w:val="bottom"/>
          </w:tcPr>
          <w:p w14:paraId="55A0965A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B4E4CC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64" w:type="dxa"/>
          </w:tcPr>
          <w:p w14:paraId="12BA2161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vAlign w:val="bottom"/>
          </w:tcPr>
          <w:p w14:paraId="099F53B8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05B6647" w14:textId="6F0693C3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4D7F7F" w:rsidRPr="00350428" w14:paraId="082577F6" w14:textId="77777777" w:rsidTr="00603655">
        <w:trPr>
          <w:trHeight w:val="405"/>
        </w:trPr>
        <w:tc>
          <w:tcPr>
            <w:tcW w:w="4404" w:type="dxa"/>
          </w:tcPr>
          <w:p w14:paraId="09A60A8A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504" w:type="dxa"/>
            <w:gridSpan w:val="8"/>
          </w:tcPr>
          <w:p w14:paraId="41EEFB24" w14:textId="77777777" w:rsidR="004D3ED5" w:rsidRPr="00350428" w:rsidRDefault="004D3ED5" w:rsidP="00B7613B">
            <w:pPr>
              <w:suppressAutoHyphens/>
              <w:spacing w:after="0" w:line="240" w:lineRule="atLeast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7F7F" w:rsidRPr="00350428" w14:paraId="230E9034" w14:textId="77777777" w:rsidTr="00603655">
        <w:trPr>
          <w:trHeight w:val="394"/>
        </w:trPr>
        <w:tc>
          <w:tcPr>
            <w:tcW w:w="4404" w:type="dxa"/>
          </w:tcPr>
          <w:p w14:paraId="2077D0B7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168" w:type="dxa"/>
          </w:tcPr>
          <w:p w14:paraId="2F8EC6BC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60" w:type="dxa"/>
          </w:tcPr>
          <w:p w14:paraId="136AF45D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08" w:type="dxa"/>
          </w:tcPr>
          <w:p w14:paraId="092D5401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64" w:type="dxa"/>
          </w:tcPr>
          <w:p w14:paraId="2AFC5107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2CBD48E5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74A23A60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70" w:type="dxa"/>
            <w:gridSpan w:val="2"/>
          </w:tcPr>
          <w:p w14:paraId="0EA67621" w14:textId="77777777" w:rsidR="004D3ED5" w:rsidRPr="00350428" w:rsidRDefault="004D3ED5" w:rsidP="00B7613B">
            <w:pPr>
              <w:tabs>
                <w:tab w:val="decimal" w:pos="789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7F7F" w:rsidRPr="00350428" w14:paraId="4AF5A206" w14:textId="77777777" w:rsidTr="00603655">
        <w:trPr>
          <w:trHeight w:val="394"/>
        </w:trPr>
        <w:tc>
          <w:tcPr>
            <w:tcW w:w="4404" w:type="dxa"/>
          </w:tcPr>
          <w:p w14:paraId="00BEE7EC" w14:textId="77777777" w:rsidR="00792CC3" w:rsidRPr="00350428" w:rsidRDefault="00792CC3" w:rsidP="00792CC3">
            <w:pPr>
              <w:suppressAutoHyphens/>
              <w:spacing w:after="0" w:line="240" w:lineRule="atLeast"/>
              <w:ind w:left="-18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168" w:type="dxa"/>
          </w:tcPr>
          <w:p w14:paraId="36D3F1B9" w14:textId="28C83A70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47</w:t>
            </w:r>
          </w:p>
        </w:tc>
        <w:tc>
          <w:tcPr>
            <w:tcW w:w="360" w:type="dxa"/>
          </w:tcPr>
          <w:p w14:paraId="7BED0764" w14:textId="77777777" w:rsidR="00792CC3" w:rsidRPr="00350428" w:rsidRDefault="00792CC3" w:rsidP="00792CC3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08" w:type="dxa"/>
          </w:tcPr>
          <w:p w14:paraId="4F41940B" w14:textId="112B20C2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(1)</w:t>
            </w:r>
          </w:p>
        </w:tc>
        <w:tc>
          <w:tcPr>
            <w:tcW w:w="364" w:type="dxa"/>
          </w:tcPr>
          <w:p w14:paraId="21D948A2" w14:textId="77777777" w:rsidR="00792CC3" w:rsidRPr="00350428" w:rsidRDefault="00792CC3" w:rsidP="00792CC3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27C43224" w14:textId="3E945CD0" w:rsidR="00792CC3" w:rsidRPr="00350428" w:rsidRDefault="00792CC3" w:rsidP="0005134C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2CC446E7" w14:textId="77777777" w:rsidR="00792CC3" w:rsidRPr="00350428" w:rsidRDefault="00792CC3" w:rsidP="00792CC3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70" w:type="dxa"/>
            <w:gridSpan w:val="2"/>
          </w:tcPr>
          <w:p w14:paraId="00E0CBC3" w14:textId="5CB9631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46</w:t>
            </w:r>
          </w:p>
        </w:tc>
      </w:tr>
      <w:tr w:rsidR="004D7F7F" w:rsidRPr="00350428" w14:paraId="05F04163" w14:textId="77777777" w:rsidTr="00603655">
        <w:trPr>
          <w:trHeight w:val="378"/>
        </w:trPr>
        <w:tc>
          <w:tcPr>
            <w:tcW w:w="4404" w:type="dxa"/>
          </w:tcPr>
          <w:p w14:paraId="4C55A423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168" w:type="dxa"/>
          </w:tcPr>
          <w:p w14:paraId="0C869D7F" w14:textId="75ED73C2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44</w:t>
            </w:r>
          </w:p>
        </w:tc>
        <w:tc>
          <w:tcPr>
            <w:tcW w:w="360" w:type="dxa"/>
          </w:tcPr>
          <w:p w14:paraId="2354CF41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8" w:type="dxa"/>
          </w:tcPr>
          <w:p w14:paraId="079FBA59" w14:textId="4F1B46CA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364" w:type="dxa"/>
          </w:tcPr>
          <w:p w14:paraId="15BC919F" w14:textId="77777777" w:rsidR="00792CC3" w:rsidRPr="00350428" w:rsidRDefault="00792CC3" w:rsidP="00792CC3">
            <w:pPr>
              <w:tabs>
                <w:tab w:val="decimal" w:pos="494"/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E2B3775" w14:textId="6477A0A0" w:rsidR="00792CC3" w:rsidRPr="00350428" w:rsidRDefault="00792CC3" w:rsidP="002562B7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5AFB7445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7BA86323" w14:textId="5C5A13E2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4D7F7F" w:rsidRPr="00350428" w14:paraId="2D4BE59F" w14:textId="77777777" w:rsidTr="00603655">
        <w:trPr>
          <w:trHeight w:val="299"/>
        </w:trPr>
        <w:tc>
          <w:tcPr>
            <w:tcW w:w="4404" w:type="dxa"/>
          </w:tcPr>
          <w:p w14:paraId="6D091641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68" w:type="dxa"/>
          </w:tcPr>
          <w:p w14:paraId="10A7AAA9" w14:textId="47E24FB8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4,939</w:t>
            </w:r>
          </w:p>
        </w:tc>
        <w:tc>
          <w:tcPr>
            <w:tcW w:w="360" w:type="dxa"/>
          </w:tcPr>
          <w:p w14:paraId="0B4AD05E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8" w:type="dxa"/>
          </w:tcPr>
          <w:p w14:paraId="502857C0" w14:textId="06B9A550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,</w:t>
            </w: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090</w:t>
            </w:r>
          </w:p>
        </w:tc>
        <w:tc>
          <w:tcPr>
            <w:tcW w:w="364" w:type="dxa"/>
          </w:tcPr>
          <w:p w14:paraId="36BB4408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92DB43B" w14:textId="1B07AA3C" w:rsidR="00792CC3" w:rsidRPr="00350428" w:rsidRDefault="00792CC3" w:rsidP="00792CC3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796826A7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2B9FD219" w14:textId="101A6DCE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6,029</w:t>
            </w:r>
          </w:p>
        </w:tc>
      </w:tr>
      <w:tr w:rsidR="004D7F7F" w:rsidRPr="00350428" w14:paraId="62F50306" w14:textId="77777777" w:rsidTr="00603655">
        <w:trPr>
          <w:trHeight w:val="378"/>
        </w:trPr>
        <w:tc>
          <w:tcPr>
            <w:tcW w:w="4404" w:type="dxa"/>
          </w:tcPr>
          <w:p w14:paraId="53B4C4C0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168" w:type="dxa"/>
          </w:tcPr>
          <w:p w14:paraId="58ECD83C" w14:textId="179C309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128</w:t>
            </w:r>
          </w:p>
        </w:tc>
        <w:tc>
          <w:tcPr>
            <w:tcW w:w="360" w:type="dxa"/>
          </w:tcPr>
          <w:p w14:paraId="11305183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8" w:type="dxa"/>
          </w:tcPr>
          <w:p w14:paraId="05B3CEA8" w14:textId="60F33F8A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(14)</w:t>
            </w:r>
          </w:p>
        </w:tc>
        <w:tc>
          <w:tcPr>
            <w:tcW w:w="364" w:type="dxa"/>
          </w:tcPr>
          <w:p w14:paraId="5E0BC21F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422F6DB" w14:textId="6ED98AD0" w:rsidR="00792CC3" w:rsidRPr="00350428" w:rsidRDefault="00792CC3" w:rsidP="00792CC3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4C64EFFF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5757EB91" w14:textId="2AAF4D2B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114</w:t>
            </w:r>
          </w:p>
        </w:tc>
      </w:tr>
      <w:tr w:rsidR="004D7F7F" w:rsidRPr="00350428" w14:paraId="5C7AD47E" w14:textId="77777777" w:rsidTr="00603655">
        <w:trPr>
          <w:trHeight w:val="386"/>
        </w:trPr>
        <w:tc>
          <w:tcPr>
            <w:tcW w:w="4404" w:type="dxa"/>
          </w:tcPr>
          <w:p w14:paraId="5C437452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168" w:type="dxa"/>
          </w:tcPr>
          <w:p w14:paraId="22D265D4" w14:textId="4ECC2B9C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3,466</w:t>
            </w:r>
          </w:p>
        </w:tc>
        <w:tc>
          <w:tcPr>
            <w:tcW w:w="360" w:type="dxa"/>
          </w:tcPr>
          <w:p w14:paraId="7C99290A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8" w:type="dxa"/>
          </w:tcPr>
          <w:p w14:paraId="1AC85939" w14:textId="5BE86341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512</w:t>
            </w:r>
          </w:p>
        </w:tc>
        <w:tc>
          <w:tcPr>
            <w:tcW w:w="364" w:type="dxa"/>
          </w:tcPr>
          <w:p w14:paraId="1313AB76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4A599D7" w14:textId="7D3496B1" w:rsidR="00792CC3" w:rsidRPr="00350428" w:rsidRDefault="00792CC3" w:rsidP="00792CC3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100BD45B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30DE554A" w14:textId="6585FB96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3,978</w:t>
            </w:r>
          </w:p>
        </w:tc>
      </w:tr>
      <w:tr w:rsidR="004D7F7F" w:rsidRPr="00350428" w14:paraId="6989F21C" w14:textId="77777777" w:rsidTr="00603655">
        <w:trPr>
          <w:trHeight w:val="378"/>
        </w:trPr>
        <w:tc>
          <w:tcPr>
            <w:tcW w:w="4404" w:type="dxa"/>
          </w:tcPr>
          <w:p w14:paraId="6F36D317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54D1A16" w14:textId="6ED57B3E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1,069</w:t>
            </w:r>
          </w:p>
        </w:tc>
        <w:tc>
          <w:tcPr>
            <w:tcW w:w="360" w:type="dxa"/>
          </w:tcPr>
          <w:p w14:paraId="19EE73DE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BDFD620" w14:textId="601189EC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(165)</w:t>
            </w:r>
          </w:p>
        </w:tc>
        <w:tc>
          <w:tcPr>
            <w:tcW w:w="364" w:type="dxa"/>
          </w:tcPr>
          <w:p w14:paraId="05267899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D3982" w14:textId="1BE51A2C" w:rsidR="00792CC3" w:rsidRPr="00350428" w:rsidRDefault="00792CC3" w:rsidP="00792CC3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3AC40559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D0DE800" w14:textId="3F29D1FE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904</w:t>
            </w:r>
          </w:p>
        </w:tc>
      </w:tr>
      <w:tr w:rsidR="004D7F7F" w:rsidRPr="00350428" w14:paraId="3539B7D2" w14:textId="77777777" w:rsidTr="00603655">
        <w:trPr>
          <w:trHeight w:val="394"/>
        </w:trPr>
        <w:tc>
          <w:tcPr>
            <w:tcW w:w="4404" w:type="dxa"/>
          </w:tcPr>
          <w:p w14:paraId="6C19F928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B785D55" w14:textId="4514DAA0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9,693</w:t>
            </w:r>
          </w:p>
        </w:tc>
        <w:tc>
          <w:tcPr>
            <w:tcW w:w="360" w:type="dxa"/>
          </w:tcPr>
          <w:p w14:paraId="13A14BA4" w14:textId="77777777" w:rsidR="00792CC3" w:rsidRPr="00350428" w:rsidRDefault="00792CC3" w:rsidP="00792CC3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2DDF8A2D" w14:textId="4269C61B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1,423</w:t>
            </w:r>
          </w:p>
        </w:tc>
        <w:tc>
          <w:tcPr>
            <w:tcW w:w="364" w:type="dxa"/>
          </w:tcPr>
          <w:p w14:paraId="73C4B1A4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DFE3DA" w14:textId="6EE1C290" w:rsidR="00792CC3" w:rsidRPr="00350428" w:rsidRDefault="00792CC3" w:rsidP="00792CC3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37350507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EA76D" w14:textId="65F1F676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11,116</w:t>
            </w:r>
          </w:p>
        </w:tc>
      </w:tr>
      <w:tr w:rsidR="004D7F7F" w:rsidRPr="00350428" w14:paraId="103DF8E9" w14:textId="77777777" w:rsidTr="00603655">
        <w:trPr>
          <w:trHeight w:val="378"/>
        </w:trPr>
        <w:tc>
          <w:tcPr>
            <w:tcW w:w="4404" w:type="dxa"/>
          </w:tcPr>
          <w:p w14:paraId="024DC81D" w14:textId="77777777" w:rsidR="00792CC3" w:rsidRPr="00350428" w:rsidRDefault="00792CC3" w:rsidP="00792CC3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D02A552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0" w:type="dxa"/>
          </w:tcPr>
          <w:p w14:paraId="698D421C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B2E1EBC" w14:textId="77777777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635E0815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68FC26" w14:textId="77777777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3B9E1492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A880BEB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7F7F" w:rsidRPr="00350428" w14:paraId="4A253765" w14:textId="77777777" w:rsidTr="00603655">
        <w:trPr>
          <w:trHeight w:val="405"/>
        </w:trPr>
        <w:tc>
          <w:tcPr>
            <w:tcW w:w="4404" w:type="dxa"/>
          </w:tcPr>
          <w:p w14:paraId="3482C183" w14:textId="77777777" w:rsidR="00792CC3" w:rsidRPr="00350428" w:rsidRDefault="00792CC3" w:rsidP="00792CC3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168" w:type="dxa"/>
          </w:tcPr>
          <w:p w14:paraId="17468147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0" w:type="dxa"/>
          </w:tcPr>
          <w:p w14:paraId="06DA4D99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</w:tcPr>
          <w:p w14:paraId="7FDFA106" w14:textId="77777777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41315718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CE70D8F" w14:textId="77777777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66FFF89E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04F1C528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7F7F" w:rsidRPr="00350428" w14:paraId="2CB3000D" w14:textId="77777777" w:rsidTr="006774A3">
        <w:trPr>
          <w:trHeight w:val="765"/>
        </w:trPr>
        <w:tc>
          <w:tcPr>
            <w:tcW w:w="4404" w:type="dxa"/>
          </w:tcPr>
          <w:p w14:paraId="10CAE972" w14:textId="195ECBBD" w:rsidR="00792CC3" w:rsidRPr="00350428" w:rsidRDefault="00792CC3" w:rsidP="00792C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มูลค่ายุติธรรมผ่านกำไรขาดทุน</w:t>
            </w:r>
          </w:p>
        </w:tc>
        <w:tc>
          <w:tcPr>
            <w:tcW w:w="1168" w:type="dxa"/>
            <w:vAlign w:val="bottom"/>
          </w:tcPr>
          <w:p w14:paraId="74136348" w14:textId="77777777" w:rsidR="00F9526C" w:rsidRPr="00F9526C" w:rsidRDefault="00F9526C" w:rsidP="00F9526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8B28B36" w14:textId="2C8521ED" w:rsidR="00792CC3" w:rsidRPr="00F9526C" w:rsidRDefault="00F9526C" w:rsidP="00F9526C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9526C">
              <w:rPr>
                <w:rFonts w:asciiTheme="majorBidi" w:eastAsia="Times New Roman" w:hAnsiTheme="majorBidi" w:cstheme="majorBidi"/>
                <w:sz w:val="28"/>
                <w:lang w:eastAsia="zh-CN"/>
              </w:rPr>
              <w:t>(310)</w:t>
            </w:r>
          </w:p>
        </w:tc>
        <w:tc>
          <w:tcPr>
            <w:tcW w:w="360" w:type="dxa"/>
            <w:vAlign w:val="bottom"/>
          </w:tcPr>
          <w:p w14:paraId="34936B23" w14:textId="77777777" w:rsidR="00792CC3" w:rsidRPr="00350428" w:rsidRDefault="00792CC3" w:rsidP="00792CC3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  <w:vAlign w:val="bottom"/>
          </w:tcPr>
          <w:p w14:paraId="3309A790" w14:textId="77777777" w:rsidR="00F9526C" w:rsidRDefault="00F9526C" w:rsidP="006774A3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261DB81" w14:textId="3F9548F4" w:rsidR="00F9526C" w:rsidRPr="00F9526C" w:rsidRDefault="00F9526C" w:rsidP="006774A3">
            <w:pPr>
              <w:tabs>
                <w:tab w:val="decimal" w:pos="6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="00792CC3"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57)</w:t>
            </w:r>
          </w:p>
        </w:tc>
        <w:tc>
          <w:tcPr>
            <w:tcW w:w="364" w:type="dxa"/>
          </w:tcPr>
          <w:p w14:paraId="4F2E977D" w14:textId="77777777" w:rsidR="00792CC3" w:rsidRPr="00F9526C" w:rsidRDefault="00792CC3" w:rsidP="00F9526C">
            <w:pPr>
              <w:tabs>
                <w:tab w:val="decimal" w:pos="480"/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35307947" w14:textId="77777777" w:rsidR="004E61D9" w:rsidRDefault="004E61D9" w:rsidP="006774A3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09A6EF6" w14:textId="0670EC93" w:rsidR="00792CC3" w:rsidRPr="00F9526C" w:rsidRDefault="00792CC3" w:rsidP="006774A3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1F9FC8B5" w14:textId="77777777" w:rsidR="00792CC3" w:rsidRPr="00F9526C" w:rsidRDefault="00792CC3" w:rsidP="00F9526C">
            <w:pPr>
              <w:tabs>
                <w:tab w:val="decimal" w:pos="480"/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523D09" w14:textId="77777777" w:rsidR="004E61D9" w:rsidRDefault="004E61D9" w:rsidP="006774A3">
            <w:pPr>
              <w:tabs>
                <w:tab w:val="decimal" w:pos="48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7907A5C" w14:textId="1FA96346" w:rsidR="00792CC3" w:rsidRPr="00F9526C" w:rsidRDefault="00792CC3" w:rsidP="006774A3">
            <w:pPr>
              <w:tabs>
                <w:tab w:val="decimal" w:pos="78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(367)</w:t>
            </w:r>
          </w:p>
        </w:tc>
      </w:tr>
      <w:tr w:rsidR="004D7F7F" w:rsidRPr="00350428" w14:paraId="5C8242FF" w14:textId="77777777" w:rsidTr="00603655">
        <w:trPr>
          <w:trHeight w:val="378"/>
        </w:trPr>
        <w:tc>
          <w:tcPr>
            <w:tcW w:w="4404" w:type="dxa"/>
          </w:tcPr>
          <w:p w14:paraId="6A15CA63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168" w:type="dxa"/>
          </w:tcPr>
          <w:p w14:paraId="610225BC" w14:textId="684004B5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(492)</w:t>
            </w:r>
          </w:p>
        </w:tc>
        <w:tc>
          <w:tcPr>
            <w:tcW w:w="360" w:type="dxa"/>
          </w:tcPr>
          <w:p w14:paraId="2A6E7B1C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</w:tcPr>
          <w:p w14:paraId="6B75A488" w14:textId="04A87D16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(7)</w:t>
            </w:r>
          </w:p>
        </w:tc>
        <w:tc>
          <w:tcPr>
            <w:tcW w:w="364" w:type="dxa"/>
          </w:tcPr>
          <w:p w14:paraId="1B35DA90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C0E822D" w14:textId="4ED364DF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181</w:t>
            </w:r>
          </w:p>
        </w:tc>
        <w:tc>
          <w:tcPr>
            <w:tcW w:w="364" w:type="dxa"/>
          </w:tcPr>
          <w:p w14:paraId="53A4FD92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7BA0A260" w14:textId="1ED19B7A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(318)</w:t>
            </w:r>
          </w:p>
        </w:tc>
      </w:tr>
      <w:tr w:rsidR="004D7F7F" w:rsidRPr="00350428" w14:paraId="7D65D0D7" w14:textId="77777777" w:rsidTr="00603655">
        <w:trPr>
          <w:trHeight w:val="378"/>
        </w:trPr>
        <w:tc>
          <w:tcPr>
            <w:tcW w:w="4404" w:type="dxa"/>
          </w:tcPr>
          <w:p w14:paraId="5E786479" w14:textId="77777777" w:rsidR="00792CC3" w:rsidRPr="00350428" w:rsidRDefault="00792CC3" w:rsidP="00792CC3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168" w:type="dxa"/>
          </w:tcPr>
          <w:p w14:paraId="4BB36D51" w14:textId="2ABFAC21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(4,480)</w:t>
            </w:r>
          </w:p>
        </w:tc>
        <w:tc>
          <w:tcPr>
            <w:tcW w:w="360" w:type="dxa"/>
          </w:tcPr>
          <w:p w14:paraId="3D75A3D4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</w:tcPr>
          <w:p w14:paraId="651AC8F7" w14:textId="7E2F4096" w:rsidR="00792CC3" w:rsidRPr="00350428" w:rsidRDefault="00792CC3" w:rsidP="004D7F7F">
            <w:pPr>
              <w:tabs>
                <w:tab w:val="decimal" w:pos="584"/>
              </w:tabs>
              <w:suppressAutoHyphens/>
              <w:spacing w:after="0" w:line="228" w:lineRule="auto"/>
              <w:ind w:left="-110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(16)</w:t>
            </w:r>
          </w:p>
        </w:tc>
        <w:tc>
          <w:tcPr>
            <w:tcW w:w="364" w:type="dxa"/>
          </w:tcPr>
          <w:p w14:paraId="4F9C9A79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5DEFFA1" w14:textId="75CDB48C" w:rsidR="00792CC3" w:rsidRPr="00350428" w:rsidRDefault="00792CC3" w:rsidP="00792CC3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17019E01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34175006" w14:textId="6F945B03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(4,496)</w:t>
            </w:r>
          </w:p>
        </w:tc>
      </w:tr>
      <w:tr w:rsidR="004D7F7F" w:rsidRPr="00350428" w14:paraId="44897A74" w14:textId="77777777" w:rsidTr="00603655">
        <w:trPr>
          <w:trHeight w:val="386"/>
        </w:trPr>
        <w:tc>
          <w:tcPr>
            <w:tcW w:w="4404" w:type="dxa"/>
          </w:tcPr>
          <w:p w14:paraId="4609C011" w14:textId="77777777" w:rsidR="00792CC3" w:rsidRPr="00350428" w:rsidRDefault="00792CC3" w:rsidP="00792CC3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168" w:type="dxa"/>
          </w:tcPr>
          <w:p w14:paraId="7F1A1EAB" w14:textId="225281FC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(3)</w:t>
            </w:r>
          </w:p>
        </w:tc>
        <w:tc>
          <w:tcPr>
            <w:tcW w:w="360" w:type="dxa"/>
          </w:tcPr>
          <w:p w14:paraId="281785CD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</w:tcPr>
          <w:p w14:paraId="2974D0BB" w14:textId="2974818B" w:rsidR="00792CC3" w:rsidRPr="00350428" w:rsidRDefault="00792CC3" w:rsidP="0005134C">
            <w:pPr>
              <w:tabs>
                <w:tab w:val="decimal" w:pos="32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7713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64" w:type="dxa"/>
          </w:tcPr>
          <w:p w14:paraId="017865D0" w14:textId="77777777" w:rsidR="00792CC3" w:rsidRPr="00350428" w:rsidRDefault="00792CC3" w:rsidP="00E47484">
            <w:pPr>
              <w:tabs>
                <w:tab w:val="decimal" w:pos="324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2E681CE" w14:textId="759A8A48" w:rsidR="00792CC3" w:rsidRPr="00350428" w:rsidRDefault="00792CC3" w:rsidP="00792CC3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600E79E0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26667B00" w14:textId="44B7F5BA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(3)</w:t>
            </w:r>
          </w:p>
        </w:tc>
      </w:tr>
      <w:tr w:rsidR="004D7F7F" w:rsidRPr="00350428" w14:paraId="4B297274" w14:textId="77777777" w:rsidTr="00603655">
        <w:trPr>
          <w:trHeight w:val="378"/>
        </w:trPr>
        <w:tc>
          <w:tcPr>
            <w:tcW w:w="4404" w:type="dxa"/>
          </w:tcPr>
          <w:p w14:paraId="692B8A9B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168" w:type="dxa"/>
          </w:tcPr>
          <w:p w14:paraId="46714DAD" w14:textId="0512DA96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(168)</w:t>
            </w:r>
          </w:p>
        </w:tc>
        <w:tc>
          <w:tcPr>
            <w:tcW w:w="360" w:type="dxa"/>
          </w:tcPr>
          <w:p w14:paraId="03BDB8DF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8" w:type="dxa"/>
          </w:tcPr>
          <w:p w14:paraId="206A0061" w14:textId="605AA6ED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(23)</w:t>
            </w:r>
          </w:p>
        </w:tc>
        <w:tc>
          <w:tcPr>
            <w:tcW w:w="364" w:type="dxa"/>
          </w:tcPr>
          <w:p w14:paraId="1D9D5A03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892F796" w14:textId="10C2C172" w:rsidR="00792CC3" w:rsidRPr="00350428" w:rsidRDefault="00792CC3" w:rsidP="00792CC3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64" w:type="dxa"/>
          </w:tcPr>
          <w:p w14:paraId="79310ECE" w14:textId="77777777" w:rsidR="00792CC3" w:rsidRPr="00350428" w:rsidRDefault="00792CC3" w:rsidP="00792CC3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</w:tcPr>
          <w:p w14:paraId="6A11E274" w14:textId="1A83E2BF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(191)</w:t>
            </w:r>
          </w:p>
        </w:tc>
      </w:tr>
      <w:tr w:rsidR="004D7F7F" w:rsidRPr="00350428" w14:paraId="25F026A7" w14:textId="77777777" w:rsidTr="00603655">
        <w:trPr>
          <w:trHeight w:val="394"/>
        </w:trPr>
        <w:tc>
          <w:tcPr>
            <w:tcW w:w="4404" w:type="dxa"/>
          </w:tcPr>
          <w:p w14:paraId="10189EB7" w14:textId="77777777" w:rsidR="00792CC3" w:rsidRPr="00350428" w:rsidRDefault="00792CC3" w:rsidP="00792CC3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B8D8C67" w14:textId="39369E7B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(5,453)</w:t>
            </w:r>
          </w:p>
        </w:tc>
        <w:tc>
          <w:tcPr>
            <w:tcW w:w="360" w:type="dxa"/>
          </w:tcPr>
          <w:p w14:paraId="20500E8E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3A4B2DD6" w14:textId="509E72EE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(103)</w:t>
            </w:r>
          </w:p>
        </w:tc>
        <w:tc>
          <w:tcPr>
            <w:tcW w:w="364" w:type="dxa"/>
          </w:tcPr>
          <w:p w14:paraId="712A32D2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EC9873" w14:textId="69AC017B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181</w:t>
            </w:r>
          </w:p>
        </w:tc>
        <w:tc>
          <w:tcPr>
            <w:tcW w:w="364" w:type="dxa"/>
          </w:tcPr>
          <w:p w14:paraId="61A15ED9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09A67" w14:textId="06C1B08A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(5,375)</w:t>
            </w:r>
          </w:p>
        </w:tc>
      </w:tr>
      <w:tr w:rsidR="004D7F7F" w:rsidRPr="00350428" w14:paraId="01D3CD2B" w14:textId="77777777" w:rsidTr="00603655">
        <w:trPr>
          <w:trHeight w:val="180"/>
        </w:trPr>
        <w:tc>
          <w:tcPr>
            <w:tcW w:w="4404" w:type="dxa"/>
          </w:tcPr>
          <w:p w14:paraId="0907A837" w14:textId="77777777" w:rsidR="00792CC3" w:rsidRPr="00350428" w:rsidRDefault="00792CC3" w:rsidP="00792CC3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5CD0DC4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0" w:type="dxa"/>
          </w:tcPr>
          <w:p w14:paraId="2695CC21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BC4E31B" w14:textId="77777777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2B4969D6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6E0737" w14:textId="77777777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64" w:type="dxa"/>
          </w:tcPr>
          <w:p w14:paraId="2A17A5F8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846DE87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7F7F" w:rsidRPr="00350428" w14:paraId="140E1899" w14:textId="77777777" w:rsidTr="00603655">
        <w:trPr>
          <w:trHeight w:val="386"/>
        </w:trPr>
        <w:tc>
          <w:tcPr>
            <w:tcW w:w="4404" w:type="dxa"/>
          </w:tcPr>
          <w:p w14:paraId="3572A238" w14:textId="77777777" w:rsidR="00792CC3" w:rsidRPr="00350428" w:rsidRDefault="00792CC3" w:rsidP="00792CC3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9C60FA6" w14:textId="229010FD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4,240</w:t>
            </w:r>
          </w:p>
        </w:tc>
        <w:tc>
          <w:tcPr>
            <w:tcW w:w="360" w:type="dxa"/>
          </w:tcPr>
          <w:p w14:paraId="0E52FA7F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0608D8A" w14:textId="4F9E6457" w:rsidR="00792CC3" w:rsidRPr="00350428" w:rsidRDefault="00792CC3" w:rsidP="00792CC3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1,320</w:t>
            </w:r>
          </w:p>
        </w:tc>
        <w:tc>
          <w:tcPr>
            <w:tcW w:w="364" w:type="dxa"/>
          </w:tcPr>
          <w:p w14:paraId="3322B1D6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D3C40" w14:textId="0A7C3F04" w:rsidR="00792CC3" w:rsidRPr="00350428" w:rsidRDefault="00792CC3" w:rsidP="00792CC3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181</w:t>
            </w:r>
          </w:p>
        </w:tc>
        <w:tc>
          <w:tcPr>
            <w:tcW w:w="364" w:type="dxa"/>
          </w:tcPr>
          <w:p w14:paraId="77CD5776" w14:textId="77777777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1BA13F82" w14:textId="5B8A3506" w:rsidR="00792CC3" w:rsidRPr="00350428" w:rsidRDefault="00792CC3" w:rsidP="00792CC3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5,741</w:t>
            </w:r>
          </w:p>
        </w:tc>
      </w:tr>
    </w:tbl>
    <w:p w14:paraId="7BD26C29" w14:textId="77777777" w:rsidR="004D3ED5" w:rsidRDefault="004D3ED5" w:rsidP="004D3ED5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78449E93" w14:textId="7B845F24" w:rsidR="004D3ED5" w:rsidRDefault="004D3ED5" w:rsidP="004D3ED5">
      <w:pPr>
        <w:tabs>
          <w:tab w:val="decimal" w:pos="645"/>
        </w:tabs>
        <w:suppressAutoHyphens/>
        <w:spacing w:after="0" w:line="240" w:lineRule="auto"/>
        <w:ind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2042F505" w14:textId="79CDA49D" w:rsidR="004D3ED5" w:rsidRDefault="004D3ED5">
      <w:pPr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br w:type="page"/>
      </w:r>
    </w:p>
    <w:tbl>
      <w:tblPr>
        <w:tblW w:w="985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328"/>
        <w:gridCol w:w="989"/>
        <w:gridCol w:w="328"/>
        <w:gridCol w:w="1153"/>
        <w:gridCol w:w="329"/>
        <w:gridCol w:w="1163"/>
      </w:tblGrid>
      <w:tr w:rsidR="004D3ED5" w:rsidRPr="00350428" w14:paraId="4C72D933" w14:textId="77777777" w:rsidTr="00F62767">
        <w:trPr>
          <w:trHeight w:val="147"/>
          <w:tblHeader/>
        </w:trPr>
        <w:tc>
          <w:tcPr>
            <w:tcW w:w="4410" w:type="dxa"/>
            <w:shd w:val="clear" w:color="auto" w:fill="auto"/>
          </w:tcPr>
          <w:p w14:paraId="31064654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58C4D716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  <w:vAlign w:val="bottom"/>
          </w:tcPr>
          <w:p w14:paraId="127C4747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99" w:type="dxa"/>
            <w:gridSpan w:val="4"/>
            <w:vAlign w:val="bottom"/>
          </w:tcPr>
          <w:p w14:paraId="44C731EE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163" w:type="dxa"/>
            <w:vAlign w:val="bottom"/>
          </w:tcPr>
          <w:p w14:paraId="28D347B6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D3ED5" w:rsidRPr="00350428" w14:paraId="5D0625A3" w14:textId="77777777" w:rsidTr="00F62767">
        <w:trPr>
          <w:trHeight w:val="63"/>
          <w:tblHeader/>
        </w:trPr>
        <w:tc>
          <w:tcPr>
            <w:tcW w:w="4410" w:type="dxa"/>
            <w:shd w:val="clear" w:color="auto" w:fill="auto"/>
          </w:tcPr>
          <w:p w14:paraId="6D034953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3220E027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  <w:vAlign w:val="bottom"/>
          </w:tcPr>
          <w:p w14:paraId="3243FA55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99" w:type="dxa"/>
            <w:gridSpan w:val="4"/>
            <w:tcBorders>
              <w:bottom w:val="single" w:sz="4" w:space="0" w:color="auto"/>
            </w:tcBorders>
            <w:vAlign w:val="bottom"/>
          </w:tcPr>
          <w:p w14:paraId="74E75143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63" w:type="dxa"/>
            <w:vAlign w:val="bottom"/>
          </w:tcPr>
          <w:p w14:paraId="692574FE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4D3ED5" w:rsidRPr="00350428" w14:paraId="44883252" w14:textId="77777777" w:rsidTr="00F62767">
        <w:trPr>
          <w:trHeight w:val="920"/>
          <w:tblHeader/>
        </w:trPr>
        <w:tc>
          <w:tcPr>
            <w:tcW w:w="4410" w:type="dxa"/>
            <w:shd w:val="clear" w:color="auto" w:fill="auto"/>
          </w:tcPr>
          <w:p w14:paraId="4FDED799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3301EC50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6BD389D5" w14:textId="5FB7D9DA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328" w:type="dxa"/>
            <w:vAlign w:val="bottom"/>
          </w:tcPr>
          <w:p w14:paraId="2D5BA93D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078628D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8" w:type="dxa"/>
            <w:tcBorders>
              <w:top w:val="single" w:sz="4" w:space="0" w:color="auto"/>
            </w:tcBorders>
            <w:vAlign w:val="bottom"/>
          </w:tcPr>
          <w:p w14:paraId="15698973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0CCACC89" w14:textId="77777777" w:rsidR="004D3ED5" w:rsidRPr="00350428" w:rsidRDefault="004D3ED5" w:rsidP="00B7613B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9" w:type="dxa"/>
          </w:tcPr>
          <w:p w14:paraId="5B154962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5AAD157C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D1E0A91" w14:textId="77777777" w:rsidR="004D3ED5" w:rsidRPr="00350428" w:rsidRDefault="004D3ED5" w:rsidP="00B7613B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4D3ED5" w:rsidRPr="00350428" w14:paraId="7D87E0D2" w14:textId="77777777" w:rsidTr="00F62767">
        <w:trPr>
          <w:trHeight w:val="405"/>
        </w:trPr>
        <w:tc>
          <w:tcPr>
            <w:tcW w:w="4410" w:type="dxa"/>
          </w:tcPr>
          <w:p w14:paraId="37FF3EDE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442" w:type="dxa"/>
            <w:gridSpan w:val="7"/>
          </w:tcPr>
          <w:p w14:paraId="561BA4A3" w14:textId="77777777" w:rsidR="004D3ED5" w:rsidRPr="00350428" w:rsidRDefault="004D3ED5" w:rsidP="00B7613B">
            <w:pPr>
              <w:suppressAutoHyphens/>
              <w:spacing w:after="0" w:line="240" w:lineRule="atLeast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3ED5" w:rsidRPr="00350428" w14:paraId="09CAC80C" w14:textId="77777777" w:rsidTr="00F62767">
        <w:trPr>
          <w:trHeight w:val="394"/>
        </w:trPr>
        <w:tc>
          <w:tcPr>
            <w:tcW w:w="4410" w:type="dxa"/>
          </w:tcPr>
          <w:p w14:paraId="60C8CFCC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</w:tcPr>
          <w:p w14:paraId="12D8BA86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</w:tcPr>
          <w:p w14:paraId="1F78725C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89" w:type="dxa"/>
          </w:tcPr>
          <w:p w14:paraId="6AC7F86E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8" w:type="dxa"/>
          </w:tcPr>
          <w:p w14:paraId="149278F8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53" w:type="dxa"/>
          </w:tcPr>
          <w:p w14:paraId="52376FE0" w14:textId="77777777" w:rsidR="004D3ED5" w:rsidRPr="00350428" w:rsidRDefault="004D3ED5" w:rsidP="00B7613B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9" w:type="dxa"/>
          </w:tcPr>
          <w:p w14:paraId="33CBBD8A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63" w:type="dxa"/>
          </w:tcPr>
          <w:p w14:paraId="2A3336D1" w14:textId="77777777" w:rsidR="004D3ED5" w:rsidRPr="00350428" w:rsidRDefault="004D3ED5" w:rsidP="00B7613B">
            <w:pPr>
              <w:tabs>
                <w:tab w:val="decimal" w:pos="789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350428" w14:paraId="479BDA72" w14:textId="77777777" w:rsidTr="00F62767">
        <w:trPr>
          <w:trHeight w:val="394"/>
        </w:trPr>
        <w:tc>
          <w:tcPr>
            <w:tcW w:w="4410" w:type="dxa"/>
          </w:tcPr>
          <w:p w14:paraId="436918D9" w14:textId="77777777" w:rsidR="004D3ED5" w:rsidRPr="00350428" w:rsidRDefault="004D3ED5" w:rsidP="00B7613B">
            <w:pPr>
              <w:suppressAutoHyphens/>
              <w:spacing w:after="0" w:line="240" w:lineRule="atLeast"/>
              <w:ind w:left="-18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152" w:type="dxa"/>
          </w:tcPr>
          <w:p w14:paraId="31EB2848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8" w:type="dxa"/>
          </w:tcPr>
          <w:p w14:paraId="257517C4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89" w:type="dxa"/>
          </w:tcPr>
          <w:p w14:paraId="181D8A3B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(66)</w:t>
            </w:r>
          </w:p>
        </w:tc>
        <w:tc>
          <w:tcPr>
            <w:tcW w:w="328" w:type="dxa"/>
          </w:tcPr>
          <w:p w14:paraId="404CAC9C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53" w:type="dxa"/>
          </w:tcPr>
          <w:p w14:paraId="5886B8D5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436DAD41" w14:textId="77777777" w:rsidR="004D3ED5" w:rsidRPr="00350428" w:rsidRDefault="004D3ED5" w:rsidP="00B7613B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63" w:type="dxa"/>
          </w:tcPr>
          <w:p w14:paraId="619C6357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78</w:t>
            </w:r>
          </w:p>
        </w:tc>
      </w:tr>
      <w:tr w:rsidR="004D3ED5" w:rsidRPr="00350428" w14:paraId="79FA398E" w14:textId="77777777" w:rsidTr="00F62767">
        <w:trPr>
          <w:trHeight w:val="378"/>
        </w:trPr>
        <w:tc>
          <w:tcPr>
            <w:tcW w:w="4410" w:type="dxa"/>
          </w:tcPr>
          <w:p w14:paraId="41181916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152" w:type="dxa"/>
          </w:tcPr>
          <w:p w14:paraId="54873A61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8" w:type="dxa"/>
          </w:tcPr>
          <w:p w14:paraId="62D78FD3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02B583C6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(114)</w:t>
            </w:r>
          </w:p>
        </w:tc>
        <w:tc>
          <w:tcPr>
            <w:tcW w:w="328" w:type="dxa"/>
          </w:tcPr>
          <w:p w14:paraId="088CE88C" w14:textId="77777777" w:rsidR="004D3ED5" w:rsidRPr="00350428" w:rsidRDefault="004D3ED5" w:rsidP="00B7613B">
            <w:pPr>
              <w:tabs>
                <w:tab w:val="decimal" w:pos="494"/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20C1FD62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4D225DC0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3A737271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4D3ED5" w:rsidRPr="00350428" w14:paraId="3367289C" w14:textId="77777777" w:rsidTr="00F62767">
        <w:trPr>
          <w:trHeight w:val="299"/>
        </w:trPr>
        <w:tc>
          <w:tcPr>
            <w:tcW w:w="4410" w:type="dxa"/>
          </w:tcPr>
          <w:p w14:paraId="0F7EFAFE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52" w:type="dxa"/>
          </w:tcPr>
          <w:p w14:paraId="156FA63C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4,386</w:t>
            </w:r>
          </w:p>
        </w:tc>
        <w:tc>
          <w:tcPr>
            <w:tcW w:w="328" w:type="dxa"/>
          </w:tcPr>
          <w:p w14:paraId="77491BF8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4AC2E092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(917)</w:t>
            </w:r>
          </w:p>
        </w:tc>
        <w:tc>
          <w:tcPr>
            <w:tcW w:w="328" w:type="dxa"/>
          </w:tcPr>
          <w:p w14:paraId="312E1509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4FE9C57F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564A8110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3461A2F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3,469</w:t>
            </w:r>
          </w:p>
        </w:tc>
      </w:tr>
      <w:tr w:rsidR="004D3ED5" w:rsidRPr="00350428" w14:paraId="1F5FEED3" w14:textId="77777777" w:rsidTr="00F62767">
        <w:trPr>
          <w:trHeight w:val="378"/>
        </w:trPr>
        <w:tc>
          <w:tcPr>
            <w:tcW w:w="4410" w:type="dxa"/>
          </w:tcPr>
          <w:p w14:paraId="178DB09C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152" w:type="dxa"/>
          </w:tcPr>
          <w:p w14:paraId="31BD032D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150</w:t>
            </w:r>
          </w:p>
        </w:tc>
        <w:tc>
          <w:tcPr>
            <w:tcW w:w="328" w:type="dxa"/>
          </w:tcPr>
          <w:p w14:paraId="3B2F9929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2C137C22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(26)</w:t>
            </w:r>
          </w:p>
        </w:tc>
        <w:tc>
          <w:tcPr>
            <w:tcW w:w="328" w:type="dxa"/>
          </w:tcPr>
          <w:p w14:paraId="028DEDB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19E50BED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03074E68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A57A4F4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124</w:t>
            </w:r>
          </w:p>
        </w:tc>
      </w:tr>
      <w:tr w:rsidR="004D3ED5" w:rsidRPr="00350428" w14:paraId="04AC2BA7" w14:textId="77777777" w:rsidTr="00F62767">
        <w:trPr>
          <w:trHeight w:val="386"/>
        </w:trPr>
        <w:tc>
          <w:tcPr>
            <w:tcW w:w="4410" w:type="dxa"/>
          </w:tcPr>
          <w:p w14:paraId="3E59D863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152" w:type="dxa"/>
            <w:vAlign w:val="bottom"/>
          </w:tcPr>
          <w:p w14:paraId="17CF2F99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8" w:type="dxa"/>
          </w:tcPr>
          <w:p w14:paraId="0261CE10" w14:textId="77777777" w:rsidR="004D3ED5" w:rsidRPr="00350428" w:rsidRDefault="004D3ED5" w:rsidP="00B7613B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7D2AE83E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8" w:type="dxa"/>
          </w:tcPr>
          <w:p w14:paraId="721C87B6" w14:textId="77777777" w:rsidR="004D3ED5" w:rsidRPr="00350428" w:rsidRDefault="004D3ED5" w:rsidP="00B7613B">
            <w:pPr>
              <w:tabs>
                <w:tab w:val="decimal" w:pos="494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4B8F4555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52639D3A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5293A19F" w14:textId="77777777" w:rsidR="004D3ED5" w:rsidRPr="00350428" w:rsidRDefault="004D3ED5" w:rsidP="00B7613B">
            <w:pPr>
              <w:tabs>
                <w:tab w:val="decimal" w:pos="61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4D3ED5" w:rsidRPr="00350428" w14:paraId="4F0DFD94" w14:textId="77777777" w:rsidTr="00F62767">
        <w:trPr>
          <w:trHeight w:val="378"/>
        </w:trPr>
        <w:tc>
          <w:tcPr>
            <w:tcW w:w="4410" w:type="dxa"/>
          </w:tcPr>
          <w:p w14:paraId="5C1365CE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6F357C41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8" w:type="dxa"/>
          </w:tcPr>
          <w:p w14:paraId="71ECC372" w14:textId="77777777" w:rsidR="004D3ED5" w:rsidRPr="00350428" w:rsidRDefault="004D3ED5" w:rsidP="00B7613B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vAlign w:val="bottom"/>
          </w:tcPr>
          <w:p w14:paraId="2312D3BE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(40)</w:t>
            </w:r>
          </w:p>
        </w:tc>
        <w:tc>
          <w:tcPr>
            <w:tcW w:w="328" w:type="dxa"/>
          </w:tcPr>
          <w:p w14:paraId="2451E615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74F48719" w14:textId="77777777" w:rsidR="004D3ED5" w:rsidRPr="009D1A3B" w:rsidRDefault="004D3ED5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63EFB142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7D700F75" w14:textId="77777777" w:rsidR="004D3ED5" w:rsidRPr="00350428" w:rsidRDefault="004D3ED5" w:rsidP="00B7613B">
            <w:pPr>
              <w:tabs>
                <w:tab w:val="decimal" w:pos="61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4D3ED5" w:rsidRPr="00350428" w14:paraId="57F07FB8" w14:textId="77777777" w:rsidTr="00F62767">
        <w:trPr>
          <w:trHeight w:val="386"/>
        </w:trPr>
        <w:tc>
          <w:tcPr>
            <w:tcW w:w="4410" w:type="dxa"/>
          </w:tcPr>
          <w:p w14:paraId="66C5FD31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152" w:type="dxa"/>
          </w:tcPr>
          <w:p w14:paraId="548F2641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2,200</w:t>
            </w:r>
          </w:p>
        </w:tc>
        <w:tc>
          <w:tcPr>
            <w:tcW w:w="328" w:type="dxa"/>
          </w:tcPr>
          <w:p w14:paraId="12BB6335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39D9A8B1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969</w:t>
            </w:r>
          </w:p>
        </w:tc>
        <w:tc>
          <w:tcPr>
            <w:tcW w:w="328" w:type="dxa"/>
          </w:tcPr>
          <w:p w14:paraId="6E29703B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46C370C8" w14:textId="257E5986" w:rsidR="004D3ED5" w:rsidRPr="009D1A3B" w:rsidRDefault="009D1A3B" w:rsidP="009D1A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9D1A3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52CA917B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03BF9F2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3,169</w:t>
            </w:r>
          </w:p>
        </w:tc>
      </w:tr>
      <w:tr w:rsidR="004D3ED5" w:rsidRPr="00350428" w14:paraId="39AEB429" w14:textId="77777777" w:rsidTr="00F62767">
        <w:trPr>
          <w:trHeight w:val="378"/>
        </w:trPr>
        <w:tc>
          <w:tcPr>
            <w:tcW w:w="4410" w:type="dxa"/>
          </w:tcPr>
          <w:p w14:paraId="4060A8A2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32332E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1,088</w:t>
            </w:r>
          </w:p>
        </w:tc>
        <w:tc>
          <w:tcPr>
            <w:tcW w:w="328" w:type="dxa"/>
          </w:tcPr>
          <w:p w14:paraId="3BE24DDE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3D21589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(425)</w:t>
            </w:r>
          </w:p>
        </w:tc>
        <w:tc>
          <w:tcPr>
            <w:tcW w:w="328" w:type="dxa"/>
          </w:tcPr>
          <w:p w14:paraId="5D912B71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53C85DD" w14:textId="0E346DB3" w:rsidR="004D3ED5" w:rsidRPr="00350428" w:rsidRDefault="004D3ED5" w:rsidP="0060279C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1DE833C6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16E727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663</w:t>
            </w:r>
          </w:p>
        </w:tc>
      </w:tr>
      <w:tr w:rsidR="004D3ED5" w:rsidRPr="00350428" w14:paraId="36AA5DCF" w14:textId="77777777" w:rsidTr="00F62767">
        <w:trPr>
          <w:trHeight w:val="394"/>
        </w:trPr>
        <w:tc>
          <w:tcPr>
            <w:tcW w:w="4410" w:type="dxa"/>
          </w:tcPr>
          <w:p w14:paraId="7E425F6F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541DA9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8,168</w:t>
            </w:r>
          </w:p>
        </w:tc>
        <w:tc>
          <w:tcPr>
            <w:tcW w:w="328" w:type="dxa"/>
          </w:tcPr>
          <w:p w14:paraId="5D02AB71" w14:textId="77777777" w:rsidR="004D3ED5" w:rsidRPr="00350428" w:rsidRDefault="004D3ED5" w:rsidP="00B7613B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A780017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(620)</w:t>
            </w:r>
          </w:p>
        </w:tc>
        <w:tc>
          <w:tcPr>
            <w:tcW w:w="328" w:type="dxa"/>
          </w:tcPr>
          <w:p w14:paraId="78A85DB9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E208D92" w14:textId="77777777" w:rsidR="004D3ED5" w:rsidRPr="00350428" w:rsidRDefault="004D3ED5" w:rsidP="009D1A3B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71E4148B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55F51819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7,548</w:t>
            </w:r>
          </w:p>
        </w:tc>
      </w:tr>
      <w:tr w:rsidR="004D3ED5" w:rsidRPr="00350428" w14:paraId="58128140" w14:textId="77777777" w:rsidTr="00F62767">
        <w:trPr>
          <w:trHeight w:val="378"/>
        </w:trPr>
        <w:tc>
          <w:tcPr>
            <w:tcW w:w="4410" w:type="dxa"/>
          </w:tcPr>
          <w:p w14:paraId="40DDA92A" w14:textId="77777777" w:rsidR="004D3ED5" w:rsidRPr="00350428" w:rsidRDefault="004D3ED5" w:rsidP="00B7613B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AF775E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70831315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F8006D6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1D932379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30C4A9CE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9" w:type="dxa"/>
          </w:tcPr>
          <w:p w14:paraId="03B31D4E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977E82B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350428" w14:paraId="59A3F450" w14:textId="77777777" w:rsidTr="00F62767">
        <w:trPr>
          <w:trHeight w:val="405"/>
        </w:trPr>
        <w:tc>
          <w:tcPr>
            <w:tcW w:w="4410" w:type="dxa"/>
          </w:tcPr>
          <w:p w14:paraId="58F566F7" w14:textId="77777777" w:rsidR="004D3ED5" w:rsidRPr="00350428" w:rsidRDefault="004D3ED5" w:rsidP="00B7613B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152" w:type="dxa"/>
          </w:tcPr>
          <w:p w14:paraId="597BEF17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02902BA3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6FE6BD5D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01FB9EFD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2D0F003E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9" w:type="dxa"/>
          </w:tcPr>
          <w:p w14:paraId="33890412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2A6E0433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350428" w14:paraId="4856999E" w14:textId="77777777" w:rsidTr="00F62767">
        <w:trPr>
          <w:trHeight w:val="765"/>
        </w:trPr>
        <w:tc>
          <w:tcPr>
            <w:tcW w:w="4410" w:type="dxa"/>
          </w:tcPr>
          <w:p w14:paraId="01E08E76" w14:textId="6D93D117" w:rsidR="004D3ED5" w:rsidRPr="00350428" w:rsidRDefault="004D3ED5" w:rsidP="00B7613B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1EC5FFD7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2CF48CB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8" w:type="dxa"/>
            <w:vAlign w:val="bottom"/>
          </w:tcPr>
          <w:p w14:paraId="3CC6F60A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vAlign w:val="bottom"/>
          </w:tcPr>
          <w:p w14:paraId="37D9A1E5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32493E0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8" w:type="dxa"/>
            <w:vAlign w:val="bottom"/>
          </w:tcPr>
          <w:p w14:paraId="1D49CF5F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33A51E91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0927D36" w14:textId="77777777" w:rsidR="004D3ED5" w:rsidRPr="00350428" w:rsidRDefault="004D3ED5" w:rsidP="00B7613B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  <w:vAlign w:val="bottom"/>
          </w:tcPr>
          <w:p w14:paraId="6EDA66F7" w14:textId="77777777" w:rsidR="004D3ED5" w:rsidRPr="00350428" w:rsidRDefault="004D3ED5" w:rsidP="00B7613B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4BAD1694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A48078D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(422)</w:t>
            </w:r>
          </w:p>
        </w:tc>
      </w:tr>
      <w:tr w:rsidR="004D3ED5" w:rsidRPr="00350428" w14:paraId="4DC1A271" w14:textId="77777777" w:rsidTr="00F62767">
        <w:trPr>
          <w:trHeight w:val="378"/>
        </w:trPr>
        <w:tc>
          <w:tcPr>
            <w:tcW w:w="4410" w:type="dxa"/>
          </w:tcPr>
          <w:p w14:paraId="3D5023BB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152" w:type="dxa"/>
          </w:tcPr>
          <w:p w14:paraId="467794E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(997)</w:t>
            </w:r>
          </w:p>
        </w:tc>
        <w:tc>
          <w:tcPr>
            <w:tcW w:w="328" w:type="dxa"/>
          </w:tcPr>
          <w:p w14:paraId="74981ED5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0AE3C512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428</w:t>
            </w:r>
          </w:p>
        </w:tc>
        <w:tc>
          <w:tcPr>
            <w:tcW w:w="328" w:type="dxa"/>
          </w:tcPr>
          <w:p w14:paraId="5F0C086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6BAB081E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(19)</w:t>
            </w:r>
          </w:p>
        </w:tc>
        <w:tc>
          <w:tcPr>
            <w:tcW w:w="329" w:type="dxa"/>
          </w:tcPr>
          <w:p w14:paraId="1B6369A7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4FD8DDCB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(588)</w:t>
            </w:r>
          </w:p>
        </w:tc>
      </w:tr>
      <w:tr w:rsidR="004D3ED5" w:rsidRPr="00350428" w14:paraId="044F81D6" w14:textId="77777777" w:rsidTr="00F62767">
        <w:trPr>
          <w:trHeight w:val="386"/>
        </w:trPr>
        <w:tc>
          <w:tcPr>
            <w:tcW w:w="4410" w:type="dxa"/>
          </w:tcPr>
          <w:p w14:paraId="18819FE5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52" w:type="dxa"/>
            <w:vAlign w:val="bottom"/>
          </w:tcPr>
          <w:p w14:paraId="3FDFDBAC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(649)</w:t>
            </w:r>
          </w:p>
        </w:tc>
        <w:tc>
          <w:tcPr>
            <w:tcW w:w="328" w:type="dxa"/>
          </w:tcPr>
          <w:p w14:paraId="09FB3A44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vAlign w:val="bottom"/>
          </w:tcPr>
          <w:p w14:paraId="05F701F2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649</w:t>
            </w:r>
          </w:p>
        </w:tc>
        <w:tc>
          <w:tcPr>
            <w:tcW w:w="328" w:type="dxa"/>
          </w:tcPr>
          <w:p w14:paraId="70126013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0BFCBDD4" w14:textId="77777777" w:rsidR="004D3ED5" w:rsidRPr="00350428" w:rsidRDefault="004D3ED5" w:rsidP="00B7613B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7A0B2A7B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1969A0EE" w14:textId="77777777" w:rsidR="004D3ED5" w:rsidRPr="00350428" w:rsidRDefault="004D3ED5" w:rsidP="00B7613B">
            <w:pPr>
              <w:tabs>
                <w:tab w:val="decimal" w:pos="6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4D3ED5" w:rsidRPr="00350428" w14:paraId="5525DEB8" w14:textId="77777777" w:rsidTr="00F62767">
        <w:trPr>
          <w:trHeight w:val="378"/>
        </w:trPr>
        <w:tc>
          <w:tcPr>
            <w:tcW w:w="4410" w:type="dxa"/>
          </w:tcPr>
          <w:p w14:paraId="7934AB22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152" w:type="dxa"/>
          </w:tcPr>
          <w:p w14:paraId="7496209F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(4,782)</w:t>
            </w:r>
          </w:p>
        </w:tc>
        <w:tc>
          <w:tcPr>
            <w:tcW w:w="328" w:type="dxa"/>
          </w:tcPr>
          <w:p w14:paraId="3E6E7BE8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2F944EC5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212</w:t>
            </w:r>
          </w:p>
        </w:tc>
        <w:tc>
          <w:tcPr>
            <w:tcW w:w="328" w:type="dxa"/>
          </w:tcPr>
          <w:p w14:paraId="679EAD1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4D6316CF" w14:textId="77777777" w:rsidR="004D3ED5" w:rsidRPr="00350428" w:rsidRDefault="004D3ED5" w:rsidP="00B7613B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6D6ED9AA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50A14020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(4,570)</w:t>
            </w:r>
          </w:p>
        </w:tc>
      </w:tr>
      <w:tr w:rsidR="004D3ED5" w:rsidRPr="00350428" w14:paraId="2BC1AAE2" w14:textId="77777777" w:rsidTr="00F62767">
        <w:trPr>
          <w:trHeight w:val="386"/>
        </w:trPr>
        <w:tc>
          <w:tcPr>
            <w:tcW w:w="4410" w:type="dxa"/>
          </w:tcPr>
          <w:p w14:paraId="28DE238B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152" w:type="dxa"/>
          </w:tcPr>
          <w:p w14:paraId="6D065825" w14:textId="77777777" w:rsidR="004D3ED5" w:rsidRPr="00350428" w:rsidRDefault="004D3ED5" w:rsidP="00B7613B">
            <w:pPr>
              <w:tabs>
                <w:tab w:val="decimal" w:pos="58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8" w:type="dxa"/>
          </w:tcPr>
          <w:p w14:paraId="27707CAD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216BCECB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8" w:type="dxa"/>
          </w:tcPr>
          <w:p w14:paraId="3FE90256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690B66BF" w14:textId="77777777" w:rsidR="004D3ED5" w:rsidRPr="00350428" w:rsidRDefault="004D3ED5" w:rsidP="00B7613B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75718E7E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20746133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</w:tr>
      <w:tr w:rsidR="004D3ED5" w:rsidRPr="00350428" w14:paraId="439CE90F" w14:textId="77777777" w:rsidTr="00F62767">
        <w:trPr>
          <w:trHeight w:val="378"/>
        </w:trPr>
        <w:tc>
          <w:tcPr>
            <w:tcW w:w="4410" w:type="dxa"/>
          </w:tcPr>
          <w:p w14:paraId="3FC57346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152" w:type="dxa"/>
          </w:tcPr>
          <w:p w14:paraId="14E40FBC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(238)</w:t>
            </w:r>
          </w:p>
        </w:tc>
        <w:tc>
          <w:tcPr>
            <w:tcW w:w="328" w:type="dxa"/>
          </w:tcPr>
          <w:p w14:paraId="0C3C67D5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04680344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71</w:t>
            </w:r>
          </w:p>
        </w:tc>
        <w:tc>
          <w:tcPr>
            <w:tcW w:w="328" w:type="dxa"/>
          </w:tcPr>
          <w:p w14:paraId="2551F39D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53FB9272" w14:textId="77777777" w:rsidR="004D3ED5" w:rsidRPr="00350428" w:rsidRDefault="004D3ED5" w:rsidP="00B7613B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9" w:type="dxa"/>
          </w:tcPr>
          <w:p w14:paraId="752DF308" w14:textId="77777777" w:rsidR="004D3ED5" w:rsidRPr="00350428" w:rsidRDefault="004D3ED5" w:rsidP="00B7613B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ED16F04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4D3ED5" w:rsidRPr="00350428" w14:paraId="13D0CC46" w14:textId="77777777" w:rsidTr="00F62767">
        <w:trPr>
          <w:trHeight w:val="394"/>
        </w:trPr>
        <w:tc>
          <w:tcPr>
            <w:tcW w:w="4410" w:type="dxa"/>
          </w:tcPr>
          <w:p w14:paraId="75A5C0FC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E969E5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(6,79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</w:t>
            </w: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328" w:type="dxa"/>
          </w:tcPr>
          <w:p w14:paraId="7F907B30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4D2CA29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1,06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328" w:type="dxa"/>
          </w:tcPr>
          <w:p w14:paraId="05A26C20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31ACA50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9" w:type="dxa"/>
          </w:tcPr>
          <w:p w14:paraId="75D02BDC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4E2F9E18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(5,748)</w:t>
            </w:r>
          </w:p>
        </w:tc>
      </w:tr>
      <w:tr w:rsidR="004D3ED5" w:rsidRPr="00350428" w14:paraId="79E3D3E6" w14:textId="77777777" w:rsidTr="00F62767">
        <w:trPr>
          <w:trHeight w:val="180"/>
        </w:trPr>
        <w:tc>
          <w:tcPr>
            <w:tcW w:w="4410" w:type="dxa"/>
          </w:tcPr>
          <w:p w14:paraId="4C394CD5" w14:textId="77777777" w:rsidR="004D3ED5" w:rsidRPr="00350428" w:rsidRDefault="004D3ED5" w:rsidP="00B7613B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455215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776ACD23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74CABED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336C98D0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82F24BF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9" w:type="dxa"/>
          </w:tcPr>
          <w:p w14:paraId="73A1B4A3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D9BB7B8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3ED5" w:rsidRPr="00350428" w14:paraId="4E2FD976" w14:textId="77777777" w:rsidTr="00F62767">
        <w:trPr>
          <w:trHeight w:val="386"/>
        </w:trPr>
        <w:tc>
          <w:tcPr>
            <w:tcW w:w="4410" w:type="dxa"/>
          </w:tcPr>
          <w:p w14:paraId="34451864" w14:textId="77777777" w:rsidR="004D3ED5" w:rsidRPr="00350428" w:rsidRDefault="004D3ED5" w:rsidP="00B7613B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9C5754A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1,37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328" w:type="dxa"/>
          </w:tcPr>
          <w:p w14:paraId="0731843C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1AA97F0" w14:textId="77777777" w:rsidR="004D3ED5" w:rsidRPr="00350428" w:rsidRDefault="004D3ED5" w:rsidP="00B7613B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328" w:type="dxa"/>
          </w:tcPr>
          <w:p w14:paraId="5893971F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31195E4C" w14:textId="77777777" w:rsidR="004D3ED5" w:rsidRPr="00350428" w:rsidRDefault="004D3ED5" w:rsidP="00B7613B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9" w:type="dxa"/>
          </w:tcPr>
          <w:p w14:paraId="354361E0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750EA72A" w14:textId="77777777" w:rsidR="004D3ED5" w:rsidRPr="00350428" w:rsidRDefault="004D3ED5" w:rsidP="00B7613B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1,800</w:t>
            </w:r>
          </w:p>
        </w:tc>
      </w:tr>
    </w:tbl>
    <w:p w14:paraId="613107D4" w14:textId="77777777" w:rsidR="004D3ED5" w:rsidRDefault="004D3ED5" w:rsidP="004D3ED5">
      <w:pPr>
        <w:tabs>
          <w:tab w:val="decimal" w:pos="645"/>
        </w:tabs>
        <w:suppressAutoHyphens/>
        <w:spacing w:after="0" w:line="240" w:lineRule="auto"/>
        <w:ind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4DC29247" w14:textId="10139D8B" w:rsidR="000E043F" w:rsidRPr="000E043F" w:rsidRDefault="000E043F" w:rsidP="000E043F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0E043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51E4431" w14:textId="6EC43A04" w:rsidR="006948C0" w:rsidRDefault="000E043F" w:rsidP="006948C0">
      <w:pPr>
        <w:suppressAutoHyphens/>
        <w:spacing w:after="0" w:line="240" w:lineRule="atLeast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lastRenderedPageBreak/>
        <w:t>ภาษีเงินได้ที่รับรู้ในกำไรหรือขาดทุน</w:t>
      </w:r>
    </w:p>
    <w:p w14:paraId="78F2A356" w14:textId="77777777" w:rsidR="00223DBC" w:rsidRPr="006948C0" w:rsidRDefault="00223DBC" w:rsidP="006948C0">
      <w:pPr>
        <w:suppressAutoHyphens/>
        <w:spacing w:after="0" w:line="240" w:lineRule="atLeast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</w:p>
    <w:p w14:paraId="13C3E141" w14:textId="76F61E6C" w:rsidR="000E043F" w:rsidRPr="00223DBC" w:rsidRDefault="000E043F" w:rsidP="000E043F">
      <w:pPr>
        <w:suppressAutoHyphens/>
        <w:spacing w:after="0" w:line="240" w:lineRule="auto"/>
        <w:ind w:left="547" w:right="-29"/>
        <w:jc w:val="both"/>
        <w:rPr>
          <w:rFonts w:asciiTheme="majorBidi" w:eastAsia="Times New Roman" w:hAnsiTheme="majorBidi" w:cstheme="majorBidi"/>
          <w:sz w:val="2"/>
          <w:szCs w:val="2"/>
          <w:lang w:val="x-none" w:eastAsia="zh-CN"/>
        </w:rPr>
      </w:pPr>
    </w:p>
    <w:tbl>
      <w:tblPr>
        <w:tblW w:w="978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8"/>
        <w:gridCol w:w="1140"/>
        <w:gridCol w:w="285"/>
        <w:gridCol w:w="1140"/>
        <w:gridCol w:w="285"/>
        <w:gridCol w:w="1151"/>
        <w:gridCol w:w="268"/>
        <w:gridCol w:w="1158"/>
      </w:tblGrid>
      <w:tr w:rsidR="002C386F" w:rsidRPr="002A007A" w14:paraId="47EBA3E2" w14:textId="77777777" w:rsidTr="002C386F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336C28CF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57666ED4" w14:textId="77777777" w:rsidR="002C386F" w:rsidRPr="007A5235" w:rsidRDefault="002C386F" w:rsidP="00B7613B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0FB6AED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14:paraId="6E5EDA5A" w14:textId="77777777" w:rsidR="002C386F" w:rsidRPr="007A5235" w:rsidRDefault="002C386F" w:rsidP="00B7613B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539D2400" w14:textId="77777777" w:rsidTr="002C386F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35FAF23D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40" w:type="dxa"/>
            <w:shd w:val="clear" w:color="auto" w:fill="auto"/>
          </w:tcPr>
          <w:p w14:paraId="772BDF87" w14:textId="74345FF5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285" w:type="dxa"/>
            <w:shd w:val="clear" w:color="auto" w:fill="auto"/>
          </w:tcPr>
          <w:p w14:paraId="692B484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3C80F74E" w14:textId="25EBD0DD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  <w:tc>
          <w:tcPr>
            <w:tcW w:w="285" w:type="dxa"/>
            <w:shd w:val="clear" w:color="auto" w:fill="auto"/>
          </w:tcPr>
          <w:p w14:paraId="3A9C3C8F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16CC0FE5" w14:textId="5AC13703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2D8A84C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3614B629" w14:textId="5CA9F872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75900EF0" w14:textId="77777777" w:rsidTr="00B7613B">
        <w:trPr>
          <w:cantSplit/>
          <w:trHeight w:val="399"/>
        </w:trPr>
        <w:tc>
          <w:tcPr>
            <w:tcW w:w="4358" w:type="dxa"/>
            <w:shd w:val="clear" w:color="auto" w:fill="auto"/>
          </w:tcPr>
          <w:p w14:paraId="4E7AFD6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7" w:type="dxa"/>
            <w:gridSpan w:val="7"/>
            <w:shd w:val="clear" w:color="auto" w:fill="auto"/>
          </w:tcPr>
          <w:p w14:paraId="5F5907E0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C386F" w:rsidRPr="002A007A" w14:paraId="458CCA6B" w14:textId="77777777" w:rsidTr="002C386F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329A02FA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งวด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</w:tcPr>
          <w:p w14:paraId="5970F8FA" w14:textId="77777777" w:rsidR="002C386F" w:rsidRPr="007A5235" w:rsidRDefault="002C386F" w:rsidP="00B7613B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E0C659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1CA2125F" w14:textId="77777777" w:rsidR="002C386F" w:rsidRPr="007A5235" w:rsidRDefault="002C386F" w:rsidP="00B7613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10A7890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06417697" w14:textId="77777777" w:rsidR="002C386F" w:rsidRPr="007A5235" w:rsidRDefault="002C386F" w:rsidP="00B7613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86F418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8" w:type="dxa"/>
            <w:shd w:val="clear" w:color="auto" w:fill="auto"/>
          </w:tcPr>
          <w:p w14:paraId="7F323E4B" w14:textId="77777777" w:rsidR="002C386F" w:rsidRPr="007A5235" w:rsidRDefault="002C386F" w:rsidP="00B7613B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792CC3" w:rsidRPr="002A007A" w14:paraId="0C9D00FE" w14:textId="77777777" w:rsidTr="002C386F">
        <w:trPr>
          <w:cantSplit/>
          <w:trHeight w:val="225"/>
        </w:trPr>
        <w:tc>
          <w:tcPr>
            <w:tcW w:w="4358" w:type="dxa"/>
            <w:shd w:val="clear" w:color="auto" w:fill="auto"/>
          </w:tcPr>
          <w:p w14:paraId="453E386C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สำหรับงวดปัจจุบัน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F0760FF" w14:textId="18D135F9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4,066</w:t>
            </w:r>
          </w:p>
        </w:tc>
        <w:tc>
          <w:tcPr>
            <w:tcW w:w="285" w:type="dxa"/>
            <w:shd w:val="clear" w:color="auto" w:fill="auto"/>
          </w:tcPr>
          <w:p w14:paraId="592107B4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33161F9" w14:textId="61AB0E75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3,130</w:t>
            </w:r>
          </w:p>
        </w:tc>
        <w:tc>
          <w:tcPr>
            <w:tcW w:w="285" w:type="dxa"/>
            <w:shd w:val="clear" w:color="auto" w:fill="auto"/>
          </w:tcPr>
          <w:p w14:paraId="788888A3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8EEC6BC" w14:textId="6E8AB662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3,827</w:t>
            </w:r>
          </w:p>
        </w:tc>
        <w:tc>
          <w:tcPr>
            <w:tcW w:w="268" w:type="dxa"/>
            <w:shd w:val="clear" w:color="auto" w:fill="auto"/>
          </w:tcPr>
          <w:p w14:paraId="6B4AD4F7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30D8EA30" w14:textId="6C3EE2B3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2,923</w:t>
            </w:r>
          </w:p>
        </w:tc>
      </w:tr>
      <w:tr w:rsidR="00792CC3" w:rsidRPr="002A007A" w14:paraId="4BCF8E50" w14:textId="77777777" w:rsidTr="002C386F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7E3BC3AC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CE8E8D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703F94CE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23C9E04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7A86F0F7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25D73B0E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4D013D5C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439BD1E1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92CC3" w:rsidRPr="002A007A" w14:paraId="21A1CF23" w14:textId="77777777" w:rsidTr="002C386F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74936A47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1101D" w14:textId="2D106202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(1,762)</w:t>
            </w:r>
          </w:p>
        </w:tc>
        <w:tc>
          <w:tcPr>
            <w:tcW w:w="285" w:type="dxa"/>
            <w:shd w:val="clear" w:color="auto" w:fill="auto"/>
          </w:tcPr>
          <w:p w14:paraId="64B41F25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BCE2" w14:textId="65B1F2D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(1,020)</w:t>
            </w:r>
          </w:p>
        </w:tc>
        <w:tc>
          <w:tcPr>
            <w:tcW w:w="285" w:type="dxa"/>
            <w:shd w:val="clear" w:color="auto" w:fill="auto"/>
          </w:tcPr>
          <w:p w14:paraId="5C2A2043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49569" w14:textId="5A83C1D0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/>
              </w:rPr>
              <w:t>(1,916)</w:t>
            </w:r>
          </w:p>
        </w:tc>
        <w:tc>
          <w:tcPr>
            <w:tcW w:w="268" w:type="dxa"/>
            <w:shd w:val="clear" w:color="auto" w:fill="auto"/>
          </w:tcPr>
          <w:p w14:paraId="3184CCA4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B6DD8" w14:textId="6A945CB1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(979)</w:t>
            </w:r>
          </w:p>
        </w:tc>
      </w:tr>
      <w:tr w:rsidR="00792CC3" w:rsidRPr="002A007A" w14:paraId="65D3F342" w14:textId="77777777" w:rsidTr="002C386F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5794391F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C603812" w14:textId="688CA451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2,304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253F443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29CE9392" w14:textId="75DE11E3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2,110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5000AB9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DA84E60" w14:textId="5CFA4EF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1,91</w:t>
            </w:r>
            <w:r w:rsidR="003D2FA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D37364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6FEBE36" w14:textId="2F3E4241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1,944</w:t>
            </w:r>
          </w:p>
        </w:tc>
      </w:tr>
    </w:tbl>
    <w:p w14:paraId="0F281C6C" w14:textId="77777777" w:rsidR="002C386F" w:rsidRPr="00223DBC" w:rsidRDefault="002C386F" w:rsidP="002C386F">
      <w:pPr>
        <w:suppressAutoHyphens/>
        <w:spacing w:after="0" w:line="240" w:lineRule="auto"/>
        <w:ind w:left="540" w:right="-28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9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6"/>
        <w:gridCol w:w="1142"/>
        <w:gridCol w:w="285"/>
        <w:gridCol w:w="1137"/>
        <w:gridCol w:w="290"/>
        <w:gridCol w:w="1142"/>
        <w:gridCol w:w="285"/>
        <w:gridCol w:w="1144"/>
      </w:tblGrid>
      <w:tr w:rsidR="002C386F" w:rsidRPr="002A007A" w14:paraId="35D43A06" w14:textId="77777777" w:rsidTr="00356E9F">
        <w:trPr>
          <w:cantSplit/>
          <w:trHeight w:val="395"/>
          <w:tblHeader/>
        </w:trPr>
        <w:tc>
          <w:tcPr>
            <w:tcW w:w="4366" w:type="dxa"/>
            <w:shd w:val="clear" w:color="auto" w:fill="auto"/>
          </w:tcPr>
          <w:p w14:paraId="10D70ED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4" w:type="dxa"/>
            <w:gridSpan w:val="3"/>
            <w:shd w:val="clear" w:color="auto" w:fill="auto"/>
          </w:tcPr>
          <w:p w14:paraId="2561ED88" w14:textId="77777777" w:rsidR="002C386F" w:rsidRPr="007A5235" w:rsidRDefault="002C386F" w:rsidP="00B7613B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90" w:type="dxa"/>
            <w:shd w:val="clear" w:color="auto" w:fill="auto"/>
          </w:tcPr>
          <w:p w14:paraId="38E24B8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2571" w:type="dxa"/>
            <w:gridSpan w:val="3"/>
            <w:shd w:val="clear" w:color="auto" w:fill="auto"/>
          </w:tcPr>
          <w:p w14:paraId="5C79558F" w14:textId="77777777" w:rsidR="002C386F" w:rsidRPr="007A5235" w:rsidRDefault="002C386F" w:rsidP="00B7613B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7895E4BA" w14:textId="77777777" w:rsidTr="00356E9F">
        <w:trPr>
          <w:cantSplit/>
          <w:trHeight w:val="395"/>
          <w:tblHeader/>
        </w:trPr>
        <w:tc>
          <w:tcPr>
            <w:tcW w:w="4366" w:type="dxa"/>
            <w:shd w:val="clear" w:color="auto" w:fill="auto"/>
          </w:tcPr>
          <w:p w14:paraId="29C2C150" w14:textId="77777777" w:rsidR="002C386F" w:rsidRPr="007A5235" w:rsidRDefault="002C386F" w:rsidP="002C38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42" w:type="dxa"/>
            <w:shd w:val="clear" w:color="auto" w:fill="auto"/>
          </w:tcPr>
          <w:p w14:paraId="2F7ED854" w14:textId="4CDBDB01" w:rsidR="002C386F" w:rsidRPr="007A5235" w:rsidRDefault="002C386F" w:rsidP="002C386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285" w:type="dxa"/>
            <w:shd w:val="clear" w:color="auto" w:fill="auto"/>
          </w:tcPr>
          <w:p w14:paraId="303DE62F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51B4607B" w14:textId="6B214F4D" w:rsidR="002C386F" w:rsidRPr="007A5235" w:rsidRDefault="002C386F" w:rsidP="002C386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  <w:tc>
          <w:tcPr>
            <w:tcW w:w="290" w:type="dxa"/>
            <w:shd w:val="clear" w:color="auto" w:fill="auto"/>
          </w:tcPr>
          <w:p w14:paraId="0FE62C7F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0C45C780" w14:textId="3BA64819" w:rsidR="002C386F" w:rsidRPr="007A5235" w:rsidRDefault="002C386F" w:rsidP="002C386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285" w:type="dxa"/>
            <w:shd w:val="clear" w:color="auto" w:fill="auto"/>
          </w:tcPr>
          <w:p w14:paraId="6C03384A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4" w:type="dxa"/>
            <w:shd w:val="clear" w:color="auto" w:fill="auto"/>
          </w:tcPr>
          <w:p w14:paraId="529350F7" w14:textId="356187B8" w:rsidR="002C386F" w:rsidRPr="007A5235" w:rsidRDefault="002C386F" w:rsidP="002C386F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74DDF786" w14:textId="77777777" w:rsidTr="00B7613B">
        <w:trPr>
          <w:cantSplit/>
          <w:trHeight w:val="395"/>
        </w:trPr>
        <w:tc>
          <w:tcPr>
            <w:tcW w:w="4366" w:type="dxa"/>
            <w:shd w:val="clear" w:color="auto" w:fill="auto"/>
          </w:tcPr>
          <w:p w14:paraId="29749AF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5" w:type="dxa"/>
            <w:gridSpan w:val="7"/>
            <w:shd w:val="clear" w:color="auto" w:fill="auto"/>
          </w:tcPr>
          <w:p w14:paraId="796A0F68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C386F" w:rsidRPr="002A007A" w14:paraId="7B10F1BF" w14:textId="77777777" w:rsidTr="00356E9F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026DBB81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ภาษีเงินได้ของงวดปัจจุบัน</w:t>
            </w:r>
          </w:p>
        </w:tc>
        <w:tc>
          <w:tcPr>
            <w:tcW w:w="1142" w:type="dxa"/>
            <w:shd w:val="clear" w:color="auto" w:fill="auto"/>
          </w:tcPr>
          <w:p w14:paraId="46BF0606" w14:textId="77777777" w:rsidR="002C386F" w:rsidRPr="007A5235" w:rsidRDefault="002C386F" w:rsidP="00B7613B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2956FCEF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093224C2" w14:textId="77777777" w:rsidR="002C386F" w:rsidRPr="007A5235" w:rsidRDefault="002C386F" w:rsidP="00B7613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90" w:type="dxa"/>
            <w:shd w:val="clear" w:color="auto" w:fill="auto"/>
          </w:tcPr>
          <w:p w14:paraId="63B8E85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47B61E7B" w14:textId="77777777" w:rsidR="002C386F" w:rsidRPr="007A5235" w:rsidRDefault="002C386F" w:rsidP="00B7613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30BC3C7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4" w:type="dxa"/>
            <w:shd w:val="clear" w:color="auto" w:fill="auto"/>
          </w:tcPr>
          <w:p w14:paraId="4068444C" w14:textId="77777777" w:rsidR="002C386F" w:rsidRPr="007A5235" w:rsidRDefault="002C386F" w:rsidP="00B7613B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792CC3" w:rsidRPr="002A007A" w14:paraId="1220FC07" w14:textId="77777777" w:rsidTr="00356E9F">
        <w:trPr>
          <w:cantSplit/>
          <w:trHeight w:val="223"/>
        </w:trPr>
        <w:tc>
          <w:tcPr>
            <w:tcW w:w="4366" w:type="dxa"/>
            <w:shd w:val="clear" w:color="auto" w:fill="auto"/>
          </w:tcPr>
          <w:p w14:paraId="541719EE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สำหรับงวดปัจจุบัน</w:t>
            </w:r>
          </w:p>
        </w:tc>
        <w:tc>
          <w:tcPr>
            <w:tcW w:w="1142" w:type="dxa"/>
            <w:shd w:val="clear" w:color="auto" w:fill="auto"/>
          </w:tcPr>
          <w:p w14:paraId="154AAEE2" w14:textId="1EE9E473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5,704</w:t>
            </w:r>
          </w:p>
        </w:tc>
        <w:tc>
          <w:tcPr>
            <w:tcW w:w="285" w:type="dxa"/>
            <w:shd w:val="clear" w:color="auto" w:fill="auto"/>
          </w:tcPr>
          <w:p w14:paraId="6D23CB65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113EE3D8" w14:textId="25EFB349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4,88</w:t>
            </w: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</w:t>
            </w:r>
          </w:p>
        </w:tc>
        <w:tc>
          <w:tcPr>
            <w:tcW w:w="290" w:type="dxa"/>
            <w:shd w:val="clear" w:color="auto" w:fill="auto"/>
          </w:tcPr>
          <w:p w14:paraId="34B79C94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02FE9BB5" w14:textId="61343B52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5,292</w:t>
            </w:r>
          </w:p>
        </w:tc>
        <w:tc>
          <w:tcPr>
            <w:tcW w:w="285" w:type="dxa"/>
            <w:shd w:val="clear" w:color="auto" w:fill="auto"/>
          </w:tcPr>
          <w:p w14:paraId="7CA81C3B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4" w:type="dxa"/>
            <w:shd w:val="clear" w:color="auto" w:fill="auto"/>
          </w:tcPr>
          <w:p w14:paraId="58500D74" w14:textId="192EE47B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4,52</w:t>
            </w: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</w:t>
            </w:r>
          </w:p>
        </w:tc>
      </w:tr>
      <w:tr w:rsidR="00792CC3" w:rsidRPr="002A007A" w14:paraId="6A690FEC" w14:textId="77777777" w:rsidTr="00356E9F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167146B4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2" w:type="dxa"/>
            <w:shd w:val="clear" w:color="auto" w:fill="auto"/>
          </w:tcPr>
          <w:p w14:paraId="12B216AC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51C8F90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shd w:val="clear" w:color="auto" w:fill="auto"/>
          </w:tcPr>
          <w:p w14:paraId="43BC614D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90" w:type="dxa"/>
            <w:shd w:val="clear" w:color="auto" w:fill="auto"/>
          </w:tcPr>
          <w:p w14:paraId="2CEDA695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341C7347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427F39C4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4" w:type="dxa"/>
            <w:shd w:val="clear" w:color="auto" w:fill="auto"/>
          </w:tcPr>
          <w:p w14:paraId="25D7FF47" w14:textId="77777777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792CC3" w:rsidRPr="002A007A" w14:paraId="0D3898AC" w14:textId="77777777" w:rsidTr="00356E9F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5B94B55D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E8873" w14:textId="0DEDC1E8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(804)</w:t>
            </w:r>
          </w:p>
        </w:tc>
        <w:tc>
          <w:tcPr>
            <w:tcW w:w="285" w:type="dxa"/>
            <w:shd w:val="clear" w:color="auto" w:fill="auto"/>
          </w:tcPr>
          <w:p w14:paraId="29C5918D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D85BF" w14:textId="47F309A5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(46</w:t>
            </w: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2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)</w:t>
            </w:r>
          </w:p>
        </w:tc>
        <w:tc>
          <w:tcPr>
            <w:tcW w:w="290" w:type="dxa"/>
            <w:shd w:val="clear" w:color="auto" w:fill="auto"/>
          </w:tcPr>
          <w:p w14:paraId="53B0BAB7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7DF83" w14:textId="2BD4B552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(1,320)</w:t>
            </w:r>
          </w:p>
        </w:tc>
        <w:tc>
          <w:tcPr>
            <w:tcW w:w="285" w:type="dxa"/>
            <w:shd w:val="clear" w:color="auto" w:fill="auto"/>
          </w:tcPr>
          <w:p w14:paraId="6946870B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7A4C2" w14:textId="160903C2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(44</w:t>
            </w: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)</w:t>
            </w:r>
          </w:p>
        </w:tc>
      </w:tr>
      <w:tr w:rsidR="00792CC3" w:rsidRPr="002A007A" w14:paraId="7E2AAABB" w14:textId="77777777" w:rsidTr="00356E9F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4F45AB11" w14:textId="77777777" w:rsidR="00792CC3" w:rsidRPr="007A5235" w:rsidRDefault="00792CC3" w:rsidP="00792CC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EC087F0" w14:textId="7534A89C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4,900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B2BD714" w14:textId="77777777" w:rsidR="00792CC3" w:rsidRPr="00CC5886" w:rsidRDefault="00792CC3" w:rsidP="00792CC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5BE712C0" w14:textId="2FB82FB5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4,426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4AC72C96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5606525A" w14:textId="1A3CE049" w:rsidR="00792CC3" w:rsidRPr="00CC5886" w:rsidRDefault="00792CC3" w:rsidP="00792CC3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3,972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B923B0F" w14:textId="77777777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43F08BA9" w14:textId="5E08CCC2" w:rsidR="00792CC3" w:rsidRPr="00CC5886" w:rsidRDefault="00792CC3" w:rsidP="00792CC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4,079</w:t>
            </w:r>
          </w:p>
        </w:tc>
      </w:tr>
    </w:tbl>
    <w:p w14:paraId="61EE9C5B" w14:textId="46C542CF" w:rsidR="00223DBC" w:rsidRPr="00223DBC" w:rsidRDefault="00223DBC" w:rsidP="000E043F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</w:p>
    <w:p w14:paraId="18A0E029" w14:textId="77777777" w:rsidR="00223DBC" w:rsidRDefault="00223DBC">
      <w:pPr>
        <w:rPr>
          <w:rFonts w:asciiTheme="majorBidi" w:eastAsia="Times New Roman" w:hAnsiTheme="majorBidi" w:cstheme="majorBidi"/>
          <w:b/>
          <w:bCs/>
          <w:i/>
          <w:iCs/>
          <w:sz w:val="10"/>
          <w:szCs w:val="1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10"/>
          <w:szCs w:val="10"/>
          <w:cs/>
          <w:lang w:eastAsia="zh-CN"/>
        </w:rPr>
        <w:br w:type="page"/>
      </w:r>
    </w:p>
    <w:p w14:paraId="27A7D7F1" w14:textId="0D7BB744" w:rsidR="000E043F" w:rsidRDefault="000E043F" w:rsidP="000E043F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lastRenderedPageBreak/>
        <w:t>ภาษีเงินได้ที่รับรู้ในกำไรขาดทุนเบ็ดเสร็จอื่น</w:t>
      </w:r>
    </w:p>
    <w:p w14:paraId="5E325E8A" w14:textId="77777777" w:rsidR="00D640FA" w:rsidRPr="000E043F" w:rsidRDefault="00D640FA" w:rsidP="000E043F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</w:p>
    <w:p w14:paraId="7C78ADFF" w14:textId="77777777" w:rsidR="002C386F" w:rsidRPr="00223DBC" w:rsidRDefault="002C386F" w:rsidP="002C386F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tbl>
      <w:tblPr>
        <w:tblW w:w="97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012"/>
        <w:gridCol w:w="187"/>
        <w:gridCol w:w="1022"/>
        <w:gridCol w:w="187"/>
        <w:gridCol w:w="1025"/>
        <w:gridCol w:w="187"/>
        <w:gridCol w:w="1022"/>
        <w:gridCol w:w="187"/>
        <w:gridCol w:w="1022"/>
        <w:gridCol w:w="186"/>
        <w:gridCol w:w="1026"/>
      </w:tblGrid>
      <w:tr w:rsidR="002C386F" w:rsidRPr="002A007A" w14:paraId="1661FFA6" w14:textId="77777777" w:rsidTr="00B7613B">
        <w:trPr>
          <w:cantSplit/>
          <w:trHeight w:val="399"/>
        </w:trPr>
        <w:tc>
          <w:tcPr>
            <w:tcW w:w="2699" w:type="dxa"/>
            <w:shd w:val="clear" w:color="auto" w:fill="auto"/>
          </w:tcPr>
          <w:p w14:paraId="3CB7F863" w14:textId="77777777" w:rsidR="002C386F" w:rsidRPr="007A5235" w:rsidRDefault="002C386F" w:rsidP="00B7613B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สำหรับงวดสามเดือนสิ้นสุด</w:t>
            </w:r>
          </w:p>
        </w:tc>
        <w:tc>
          <w:tcPr>
            <w:tcW w:w="7063" w:type="dxa"/>
            <w:gridSpan w:val="11"/>
            <w:shd w:val="clear" w:color="auto" w:fill="auto"/>
          </w:tcPr>
          <w:p w14:paraId="78C0C567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2C386F" w:rsidRPr="002A007A" w14:paraId="39AD9529" w14:textId="77777777" w:rsidTr="00B7613B">
        <w:trPr>
          <w:cantSplit/>
          <w:trHeight w:val="390"/>
        </w:trPr>
        <w:tc>
          <w:tcPr>
            <w:tcW w:w="2699" w:type="dxa"/>
            <w:shd w:val="clear" w:color="auto" w:fill="auto"/>
          </w:tcPr>
          <w:p w14:paraId="48994744" w14:textId="77777777" w:rsidR="002C386F" w:rsidRPr="007A5235" w:rsidRDefault="002C386F" w:rsidP="00B7613B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3B4FCBE1" w14:textId="31FB82A0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D31E4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4D37D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443" w:type="dxa"/>
            <w:gridSpan w:val="5"/>
            <w:shd w:val="clear" w:color="auto" w:fill="auto"/>
            <w:vAlign w:val="bottom"/>
          </w:tcPr>
          <w:p w14:paraId="50647A1D" w14:textId="585225AE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D31E4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53BF06B2" w14:textId="77777777" w:rsidTr="00D31E48">
        <w:trPr>
          <w:cantSplit/>
          <w:trHeight w:val="382"/>
        </w:trPr>
        <w:tc>
          <w:tcPr>
            <w:tcW w:w="2699" w:type="dxa"/>
            <w:shd w:val="clear" w:color="auto" w:fill="auto"/>
          </w:tcPr>
          <w:p w14:paraId="53400B94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5B0903C2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03E1FEE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0FFC73BB" w14:textId="16999293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62F08CE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415B1838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5EBCF80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1285178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16E3E20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3F639796" w14:textId="4F0FAC40" w:rsidR="002C386F" w:rsidRPr="007A5235" w:rsidRDefault="00266585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6" w:type="dxa"/>
            <w:shd w:val="clear" w:color="auto" w:fill="auto"/>
          </w:tcPr>
          <w:p w14:paraId="6ABB3C4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2C04EB2E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2C386F" w:rsidRPr="002A007A" w14:paraId="6C6804AE" w14:textId="77777777" w:rsidTr="00D31E48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6270C35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1B02B0EE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514A6982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EBE9245" w14:textId="04B9718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</w:t>
            </w:r>
            <w:r w:rsidR="00266585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ย</w:t>
            </w:r>
          </w:p>
        </w:tc>
        <w:tc>
          <w:tcPr>
            <w:tcW w:w="187" w:type="dxa"/>
            <w:shd w:val="clear" w:color="auto" w:fill="auto"/>
          </w:tcPr>
          <w:p w14:paraId="5FFE2613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34078BE8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7" w:type="dxa"/>
            <w:shd w:val="clear" w:color="auto" w:fill="auto"/>
          </w:tcPr>
          <w:p w14:paraId="208F176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C8289C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26EBDD8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419E35CC" w14:textId="13A58CFF" w:rsidR="002C386F" w:rsidRPr="007A5235" w:rsidRDefault="00266585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2C386F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6D829DF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46F2D1D0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2C386F" w:rsidRPr="002A007A" w14:paraId="3A500F25" w14:textId="77777777" w:rsidTr="00D31E48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6D888B8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2A5DD838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6D3CA0E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49F59F79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6EF3D1F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shd w:val="clear" w:color="auto" w:fill="auto"/>
          </w:tcPr>
          <w:p w14:paraId="1ACB48AD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03AFDB3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0C79493D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23FB597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CA4F051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6" w:type="dxa"/>
            <w:shd w:val="clear" w:color="auto" w:fill="auto"/>
          </w:tcPr>
          <w:p w14:paraId="5EA44072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shd w:val="clear" w:color="auto" w:fill="auto"/>
          </w:tcPr>
          <w:p w14:paraId="5E493A57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2C386F" w:rsidRPr="002A007A" w14:paraId="01B38C61" w14:textId="77777777" w:rsidTr="00B7613B">
        <w:trPr>
          <w:cantSplit/>
          <w:trHeight w:val="382"/>
        </w:trPr>
        <w:tc>
          <w:tcPr>
            <w:tcW w:w="2699" w:type="dxa"/>
            <w:shd w:val="clear" w:color="auto" w:fill="auto"/>
          </w:tcPr>
          <w:p w14:paraId="2C61DBB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7063" w:type="dxa"/>
            <w:gridSpan w:val="11"/>
            <w:shd w:val="clear" w:color="auto" w:fill="auto"/>
          </w:tcPr>
          <w:p w14:paraId="41374DE1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D31E48" w:rsidRPr="002A007A" w14:paraId="590CF375" w14:textId="77777777" w:rsidTr="00D31E48">
        <w:trPr>
          <w:cantSplit/>
          <w:trHeight w:val="1513"/>
        </w:trPr>
        <w:tc>
          <w:tcPr>
            <w:tcW w:w="2699" w:type="dxa"/>
            <w:shd w:val="clear" w:color="auto" w:fill="auto"/>
          </w:tcPr>
          <w:p w14:paraId="601D1E55" w14:textId="15D9C769" w:rsidR="00D31E48" w:rsidRPr="00A827E3" w:rsidRDefault="00A9627D" w:rsidP="00D31E48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กำไร 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>(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 xml:space="preserve">) 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 w:rsidR="00D31E48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D31E4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="00D31E4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="00D31E4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D31E48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D31E4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="00D31E48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D31E4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D31E48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8218C74" w14:textId="2F83116F" w:rsidR="00D31E48" w:rsidRPr="00792CC3" w:rsidRDefault="00A9627D" w:rsidP="00A9627D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162C5D" w14:textId="77777777" w:rsidR="00D31E48" w:rsidRPr="00CC5886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FB0A6AD" w14:textId="5E488B84" w:rsidR="00D31E48" w:rsidRPr="00CC5886" w:rsidRDefault="00A9627D" w:rsidP="00A9627D">
            <w:pPr>
              <w:tabs>
                <w:tab w:val="decimal" w:pos="70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F73236" w14:textId="77777777" w:rsidR="00D31E48" w:rsidRPr="00CC5886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44E02A8" w14:textId="049DFDD8" w:rsidR="00D31E48" w:rsidRPr="00CC5886" w:rsidRDefault="00FC02C8" w:rsidP="00FC02C8">
            <w:pPr>
              <w:tabs>
                <w:tab w:val="decimal" w:pos="75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FC8B3FB" w14:textId="77777777" w:rsidR="00D31E48" w:rsidRPr="007A5235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AD92EE" w14:textId="4A8FC220" w:rsidR="00D31E48" w:rsidRPr="007A5235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AEA79C4" w14:textId="77777777" w:rsidR="00D31E48" w:rsidRPr="007A5235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04E5515" w14:textId="7D2CC6B9" w:rsidR="00D31E48" w:rsidRPr="007A5235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822CA4B" w14:textId="77777777" w:rsidR="00D31E48" w:rsidRPr="007A5235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9B7538D" w14:textId="13600828" w:rsidR="00D31E48" w:rsidRPr="005A5B2E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A5B2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D31E48" w:rsidRPr="002A007A" w14:paraId="448D64BD" w14:textId="77777777" w:rsidTr="00D31E48">
        <w:trPr>
          <w:cantSplit/>
          <w:trHeight w:val="1138"/>
        </w:trPr>
        <w:tc>
          <w:tcPr>
            <w:tcW w:w="2699" w:type="dxa"/>
            <w:shd w:val="clear" w:color="auto" w:fill="auto"/>
          </w:tcPr>
          <w:p w14:paraId="4E230923" w14:textId="77777777" w:rsidR="00D31E48" w:rsidRPr="007A5235" w:rsidRDefault="00D31E48" w:rsidP="00D31E48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122614D" w14:textId="094CE197" w:rsidR="00D31E48" w:rsidRPr="005A5B2E" w:rsidRDefault="00A9627D" w:rsidP="00A9627D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EFB9BCB" w14:textId="77777777" w:rsidR="00D31E48" w:rsidRPr="00CC5886" w:rsidRDefault="00D31E48" w:rsidP="00D31E48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59485E6" w14:textId="49F0A6A5" w:rsidR="00D31E48" w:rsidRPr="00CC5886" w:rsidRDefault="00A9627D" w:rsidP="00A9627D">
            <w:pPr>
              <w:tabs>
                <w:tab w:val="decimal" w:pos="70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E1A984" w14:textId="77777777" w:rsidR="00D31E48" w:rsidRPr="00CC5886" w:rsidRDefault="00D31E48" w:rsidP="00D31E48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530E214" w14:textId="3080B7E2" w:rsidR="00D31E48" w:rsidRPr="00CC5886" w:rsidRDefault="00FC02C8" w:rsidP="00FC02C8">
            <w:pPr>
              <w:tabs>
                <w:tab w:val="decimal" w:pos="75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F5DEAC9" w14:textId="77777777" w:rsidR="00D31E48" w:rsidRPr="007A5235" w:rsidRDefault="00D31E48" w:rsidP="00D31E4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0512D6" w14:textId="0060BDD3" w:rsidR="00D31E48" w:rsidRPr="007A5235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B07236" w14:textId="77777777" w:rsidR="00D31E48" w:rsidRPr="007A5235" w:rsidRDefault="00D31E48" w:rsidP="00D31E48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1A4C9F" w14:textId="4B27F7E4" w:rsidR="00D31E48" w:rsidRPr="007A5235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1FA42C8" w14:textId="77777777" w:rsidR="00D31E48" w:rsidRPr="007A5235" w:rsidRDefault="00D31E48" w:rsidP="00D31E48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E0D662" w14:textId="4348F470" w:rsidR="00D31E48" w:rsidRPr="007A5235" w:rsidRDefault="00D31E48" w:rsidP="00D31E48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82</w:t>
            </w:r>
          </w:p>
        </w:tc>
      </w:tr>
      <w:tr w:rsidR="00CD0083" w:rsidRPr="002A007A" w14:paraId="51267E90" w14:textId="77777777" w:rsidTr="00D31E48">
        <w:trPr>
          <w:cantSplit/>
          <w:trHeight w:val="69"/>
        </w:trPr>
        <w:tc>
          <w:tcPr>
            <w:tcW w:w="2699" w:type="dxa"/>
            <w:shd w:val="clear" w:color="auto" w:fill="auto"/>
          </w:tcPr>
          <w:p w14:paraId="2D3910C8" w14:textId="7C073F08" w:rsidR="00CD0083" w:rsidRPr="007A5235" w:rsidRDefault="00CD0083" w:rsidP="00CD0083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458BCC" w14:textId="6C71E6A6" w:rsidR="00CD0083" w:rsidRPr="00034E0A" w:rsidRDefault="00A9627D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85</w:t>
            </w:r>
          </w:p>
        </w:tc>
        <w:tc>
          <w:tcPr>
            <w:tcW w:w="187" w:type="dxa"/>
            <w:shd w:val="clear" w:color="auto" w:fill="auto"/>
          </w:tcPr>
          <w:p w14:paraId="6410BAFE" w14:textId="77777777" w:rsidR="00CD0083" w:rsidRPr="00CC5886" w:rsidRDefault="00CD0083" w:rsidP="00CD008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E290B7" w14:textId="426C9379" w:rsidR="00CD0083" w:rsidRPr="00034E0A" w:rsidRDefault="00CD0083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</w:t>
            </w:r>
            <w:r w:rsidR="00A9627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17</w:t>
            </w: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3ED6BE1B" w14:textId="77777777" w:rsidR="00CD0083" w:rsidRPr="00CC5886" w:rsidRDefault="00CD0083" w:rsidP="00CD008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47F4F0" w14:textId="4F6B5FEF" w:rsidR="00CD0083" w:rsidRPr="00034E0A" w:rsidRDefault="00FC02C8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68</w:t>
            </w:r>
          </w:p>
        </w:tc>
        <w:tc>
          <w:tcPr>
            <w:tcW w:w="187" w:type="dxa"/>
            <w:shd w:val="clear" w:color="auto" w:fill="auto"/>
          </w:tcPr>
          <w:p w14:paraId="168C80F1" w14:textId="77777777" w:rsidR="00CD0083" w:rsidRPr="007A5235" w:rsidRDefault="00CD0083" w:rsidP="00CD008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3B6AA7" w14:textId="4874C360" w:rsidR="00CD0083" w:rsidRPr="00CC5886" w:rsidRDefault="00CD0083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(107)</w:t>
            </w:r>
          </w:p>
        </w:tc>
        <w:tc>
          <w:tcPr>
            <w:tcW w:w="187" w:type="dxa"/>
            <w:shd w:val="clear" w:color="auto" w:fill="auto"/>
          </w:tcPr>
          <w:p w14:paraId="2D775EFD" w14:textId="77777777" w:rsidR="00CD0083" w:rsidRPr="007A5235" w:rsidRDefault="00CD0083" w:rsidP="00CD008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83CCFA" w14:textId="42780734" w:rsidR="00CD0083" w:rsidRPr="00CC5886" w:rsidRDefault="00CD0083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22</w:t>
            </w:r>
          </w:p>
        </w:tc>
        <w:tc>
          <w:tcPr>
            <w:tcW w:w="186" w:type="dxa"/>
            <w:shd w:val="clear" w:color="auto" w:fill="auto"/>
          </w:tcPr>
          <w:p w14:paraId="765B6E14" w14:textId="77777777" w:rsidR="00CD0083" w:rsidRPr="007A5235" w:rsidRDefault="00CD0083" w:rsidP="00CD008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9AFE9C" w14:textId="11B91AC1" w:rsidR="00CD0083" w:rsidRPr="00CC5886" w:rsidRDefault="00CD0083" w:rsidP="00CD0083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(85)</w:t>
            </w:r>
          </w:p>
        </w:tc>
      </w:tr>
    </w:tbl>
    <w:p w14:paraId="1BE5A2E6" w14:textId="00A99528" w:rsidR="00FC1645" w:rsidRPr="00D640FA" w:rsidRDefault="00FC1645" w:rsidP="00D640F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08"/>
        <w:gridCol w:w="188"/>
        <w:gridCol w:w="1057"/>
        <w:gridCol w:w="187"/>
        <w:gridCol w:w="994"/>
        <w:gridCol w:w="181"/>
        <w:gridCol w:w="1086"/>
        <w:gridCol w:w="183"/>
        <w:gridCol w:w="987"/>
        <w:gridCol w:w="187"/>
        <w:gridCol w:w="1073"/>
      </w:tblGrid>
      <w:tr w:rsidR="002C386F" w:rsidRPr="002A007A" w14:paraId="4CDF6912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4C5E7436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สำหรับงวดสามเดือนสิ้นสุด</w:t>
            </w:r>
          </w:p>
        </w:tc>
        <w:tc>
          <w:tcPr>
            <w:tcW w:w="7031" w:type="dxa"/>
            <w:gridSpan w:val="11"/>
            <w:shd w:val="clear" w:color="auto" w:fill="auto"/>
          </w:tcPr>
          <w:p w14:paraId="5E9D1FF2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3BBB464C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31CEAF6E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3334" w:type="dxa"/>
            <w:gridSpan w:val="5"/>
            <w:shd w:val="clear" w:color="auto" w:fill="auto"/>
            <w:vAlign w:val="bottom"/>
          </w:tcPr>
          <w:p w14:paraId="612CEB45" w14:textId="3F2CD1F9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C06D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4AADE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516" w:type="dxa"/>
            <w:gridSpan w:val="5"/>
            <w:shd w:val="clear" w:color="auto" w:fill="auto"/>
            <w:vAlign w:val="bottom"/>
          </w:tcPr>
          <w:p w14:paraId="32FD5539" w14:textId="0C47449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 w:rsidR="00C06D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70860457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1A849C3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08" w:type="dxa"/>
            <w:shd w:val="clear" w:color="auto" w:fill="auto"/>
          </w:tcPr>
          <w:p w14:paraId="6C6AA6B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8" w:type="dxa"/>
            <w:shd w:val="clear" w:color="auto" w:fill="auto"/>
          </w:tcPr>
          <w:p w14:paraId="528A195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57" w:type="dxa"/>
            <w:shd w:val="clear" w:color="auto" w:fill="auto"/>
          </w:tcPr>
          <w:p w14:paraId="16FBD3D6" w14:textId="654C233F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55FA846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06B6E83F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31F8778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shd w:val="clear" w:color="auto" w:fill="auto"/>
          </w:tcPr>
          <w:p w14:paraId="240E4A31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3" w:type="dxa"/>
            <w:shd w:val="clear" w:color="auto" w:fill="auto"/>
          </w:tcPr>
          <w:p w14:paraId="5340EC9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C1AFA0" w14:textId="493F3017" w:rsidR="002C386F" w:rsidRPr="007A5235" w:rsidRDefault="00FC02C8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7" w:type="dxa"/>
            <w:shd w:val="clear" w:color="auto" w:fill="auto"/>
          </w:tcPr>
          <w:p w14:paraId="2D7B8B9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77A78429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2C386F" w:rsidRPr="002A007A" w14:paraId="5D65D126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606169B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08" w:type="dxa"/>
            <w:shd w:val="clear" w:color="auto" w:fill="auto"/>
          </w:tcPr>
          <w:p w14:paraId="1421E29C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8" w:type="dxa"/>
            <w:shd w:val="clear" w:color="auto" w:fill="auto"/>
          </w:tcPr>
          <w:p w14:paraId="72FF2C92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57" w:type="dxa"/>
            <w:shd w:val="clear" w:color="auto" w:fill="auto"/>
          </w:tcPr>
          <w:p w14:paraId="425DDC31" w14:textId="1FF56A8D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7" w:type="dxa"/>
            <w:shd w:val="clear" w:color="auto" w:fill="auto"/>
          </w:tcPr>
          <w:p w14:paraId="25D52715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7D491DF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790F04D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shd w:val="clear" w:color="auto" w:fill="auto"/>
          </w:tcPr>
          <w:p w14:paraId="503A696D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3" w:type="dxa"/>
            <w:shd w:val="clear" w:color="auto" w:fill="auto"/>
          </w:tcPr>
          <w:p w14:paraId="6BEB5E0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3F830DCE" w14:textId="432865E7" w:rsidR="002C386F" w:rsidRPr="007A5235" w:rsidRDefault="00FC02C8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2C386F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21B57AF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4A3B3B7C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2C386F" w:rsidRPr="002A007A" w14:paraId="3F2DB6CB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26157520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08" w:type="dxa"/>
            <w:shd w:val="clear" w:color="auto" w:fill="auto"/>
          </w:tcPr>
          <w:p w14:paraId="203B09B2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8" w:type="dxa"/>
            <w:shd w:val="clear" w:color="auto" w:fill="auto"/>
          </w:tcPr>
          <w:p w14:paraId="13EFA69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57" w:type="dxa"/>
            <w:shd w:val="clear" w:color="auto" w:fill="auto"/>
          </w:tcPr>
          <w:p w14:paraId="6BD5C54A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02FEA61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shd w:val="clear" w:color="auto" w:fill="auto"/>
          </w:tcPr>
          <w:p w14:paraId="7E358927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66DB991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shd w:val="clear" w:color="auto" w:fill="auto"/>
          </w:tcPr>
          <w:p w14:paraId="118D55A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3" w:type="dxa"/>
            <w:shd w:val="clear" w:color="auto" w:fill="auto"/>
          </w:tcPr>
          <w:p w14:paraId="761B03D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570113A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37518CC0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shd w:val="clear" w:color="auto" w:fill="auto"/>
          </w:tcPr>
          <w:p w14:paraId="4E9181CF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2C386F" w:rsidRPr="002A007A" w14:paraId="5A59C99A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57CA665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7031" w:type="dxa"/>
            <w:gridSpan w:val="11"/>
            <w:shd w:val="clear" w:color="auto" w:fill="auto"/>
          </w:tcPr>
          <w:p w14:paraId="0AC59E62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C06D2D" w:rsidRPr="002A007A" w14:paraId="18D43256" w14:textId="77777777" w:rsidTr="002A5AE9">
        <w:trPr>
          <w:cantSplit/>
          <w:trHeight w:val="434"/>
        </w:trPr>
        <w:tc>
          <w:tcPr>
            <w:tcW w:w="2689" w:type="dxa"/>
            <w:shd w:val="clear" w:color="auto" w:fill="auto"/>
          </w:tcPr>
          <w:p w14:paraId="4197F508" w14:textId="334A2659" w:rsidR="00C06D2D" w:rsidRPr="007A5235" w:rsidRDefault="00FC02C8" w:rsidP="00C06D2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กำไร 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>(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 xml:space="preserve">) 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 w:rsidR="00C06D2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C06D2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="00C06D2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="00C06D2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C06D2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C06D2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="00C06D2D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C06D2D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C06D2D"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DA016CF" w14:textId="66B59029" w:rsidR="00C06D2D" w:rsidRPr="00E2026A" w:rsidRDefault="00FC02C8" w:rsidP="00E2026A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2026A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81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197FA6A" w14:textId="77777777" w:rsidR="00C06D2D" w:rsidRPr="00E2026A" w:rsidRDefault="00C06D2D" w:rsidP="00E2026A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E6E67AF" w14:textId="699A711A" w:rsidR="00C06D2D" w:rsidRPr="00BD1423" w:rsidRDefault="004B2D42" w:rsidP="004B2D42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C8C80BD" w14:textId="77777777" w:rsidR="00C06D2D" w:rsidRPr="00BD1423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33A1A3" w14:textId="5144A73F" w:rsidR="00C06D2D" w:rsidRPr="00BD1423" w:rsidRDefault="004B2D42" w:rsidP="00217EEF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CCAEED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F5F833A" w14:textId="77127874" w:rsidR="00C06D2D" w:rsidRPr="007A5235" w:rsidRDefault="00C06D2D" w:rsidP="00217EEF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3A2CB3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D1A6C4" w14:textId="1F605860" w:rsidR="00C06D2D" w:rsidRPr="00C06D2D" w:rsidRDefault="00C06D2D" w:rsidP="00217EEF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06D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F7A1F0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00C743E" w14:textId="650901E8" w:rsidR="00C06D2D" w:rsidRPr="00C06D2D" w:rsidRDefault="00C06D2D" w:rsidP="002A5AE9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06D2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C06D2D" w:rsidRPr="002A007A" w14:paraId="17AB1A40" w14:textId="77777777" w:rsidTr="002A5AE9">
        <w:trPr>
          <w:cantSplit/>
        </w:trPr>
        <w:tc>
          <w:tcPr>
            <w:tcW w:w="2689" w:type="dxa"/>
            <w:shd w:val="clear" w:color="auto" w:fill="auto"/>
          </w:tcPr>
          <w:p w14:paraId="668662E9" w14:textId="77777777" w:rsidR="00C06D2D" w:rsidRPr="007A5235" w:rsidRDefault="00C06D2D" w:rsidP="003B2D52">
            <w:pPr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ม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ผ่าน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8D66A6" w14:textId="31575331" w:rsidR="00C06D2D" w:rsidRPr="000E1B4D" w:rsidRDefault="00A00851" w:rsidP="00E2026A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35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E1B4D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7A7DE9F" w14:textId="77777777" w:rsidR="00C06D2D" w:rsidRPr="00BD1423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E145E51" w14:textId="7E1F3DD0" w:rsidR="00C06D2D" w:rsidRPr="00BD1423" w:rsidRDefault="00A00851" w:rsidP="000E1B4D">
            <w:pPr>
              <w:tabs>
                <w:tab w:val="decimal" w:pos="47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E731A1F" w14:textId="77777777" w:rsidR="00C06D2D" w:rsidRPr="00BD1423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0BE0928" w14:textId="0F934B8D" w:rsidR="00C06D2D" w:rsidRPr="00BD1423" w:rsidRDefault="00A00851" w:rsidP="000E1B4D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71FA9B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0A7D331" w14:textId="7E57F3A7" w:rsidR="00C06D2D" w:rsidRPr="007A5235" w:rsidRDefault="00C06D2D" w:rsidP="00C06D2D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5DDDB2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90EE490" w14:textId="07E4BD64" w:rsidR="00C06D2D" w:rsidRPr="007A5235" w:rsidRDefault="00C06D2D" w:rsidP="00C06D2D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B631531" w14:textId="77777777" w:rsidR="00C06D2D" w:rsidRPr="007A5235" w:rsidRDefault="00C06D2D" w:rsidP="00C06D2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330F16F" w14:textId="2524CAB5" w:rsidR="00C06D2D" w:rsidRPr="007A5235" w:rsidRDefault="00C06D2D" w:rsidP="00C06D2D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82</w:t>
            </w:r>
          </w:p>
        </w:tc>
      </w:tr>
      <w:tr w:rsidR="00A00851" w:rsidRPr="002A007A" w14:paraId="6C5A3AE3" w14:textId="77777777" w:rsidTr="002A5AE9">
        <w:trPr>
          <w:cantSplit/>
          <w:trHeight w:val="70"/>
        </w:trPr>
        <w:tc>
          <w:tcPr>
            <w:tcW w:w="2689" w:type="dxa"/>
            <w:shd w:val="clear" w:color="auto" w:fill="auto"/>
          </w:tcPr>
          <w:p w14:paraId="1A1AC472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EF0FED" w14:textId="5350D59D" w:rsidR="00A00851" w:rsidRPr="00E2026A" w:rsidRDefault="004B2D42" w:rsidP="00A00851">
            <w:pPr>
              <w:tabs>
                <w:tab w:val="decimal" w:pos="7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E2026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81</w:t>
            </w:r>
          </w:p>
        </w:tc>
        <w:tc>
          <w:tcPr>
            <w:tcW w:w="188" w:type="dxa"/>
            <w:shd w:val="clear" w:color="auto" w:fill="auto"/>
          </w:tcPr>
          <w:p w14:paraId="6142A7A6" w14:textId="77777777" w:rsidR="00A00851" w:rsidRPr="00E2026A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10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26801E" w14:textId="57A2EA93" w:rsidR="00A00851" w:rsidRPr="00BD1423" w:rsidRDefault="004B2D42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(16)</w:t>
            </w:r>
          </w:p>
        </w:tc>
        <w:tc>
          <w:tcPr>
            <w:tcW w:w="187" w:type="dxa"/>
            <w:shd w:val="clear" w:color="auto" w:fill="auto"/>
          </w:tcPr>
          <w:p w14:paraId="410DDF8E" w14:textId="77777777" w:rsidR="00A00851" w:rsidRPr="00BD1423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C463090" w14:textId="3A9FACAB" w:rsidR="00A00851" w:rsidRPr="00BD1423" w:rsidRDefault="004B2D42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65</w:t>
            </w:r>
          </w:p>
        </w:tc>
        <w:tc>
          <w:tcPr>
            <w:tcW w:w="181" w:type="dxa"/>
            <w:shd w:val="clear" w:color="auto" w:fill="auto"/>
          </w:tcPr>
          <w:p w14:paraId="3BC1E652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ADA1BF" w14:textId="6F95740B" w:rsidR="00A00851" w:rsidRPr="007A5235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(107)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822DA93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283077" w14:textId="1B855296" w:rsidR="00A00851" w:rsidRPr="007A5235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CD810C2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07BFE9" w14:textId="696B3968" w:rsidR="00A00851" w:rsidRPr="007A5235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(85)</w:t>
            </w:r>
          </w:p>
        </w:tc>
      </w:tr>
    </w:tbl>
    <w:p w14:paraId="290529AC" w14:textId="77777777" w:rsidR="00D640FA" w:rsidRDefault="00D640FA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97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2"/>
        <w:gridCol w:w="178"/>
        <w:gridCol w:w="984"/>
        <w:gridCol w:w="185"/>
        <w:gridCol w:w="988"/>
        <w:gridCol w:w="185"/>
        <w:gridCol w:w="1078"/>
        <w:gridCol w:w="180"/>
        <w:gridCol w:w="984"/>
        <w:gridCol w:w="182"/>
        <w:gridCol w:w="1079"/>
      </w:tblGrid>
      <w:tr w:rsidR="002C386F" w:rsidRPr="002A007A" w14:paraId="76DB93C5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434E56A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lastRenderedPageBreak/>
              <w:t>สำหรับงวดหกเดือนสิ้นสุด</w:t>
            </w:r>
          </w:p>
        </w:tc>
        <w:tc>
          <w:tcPr>
            <w:tcW w:w="7013" w:type="dxa"/>
            <w:gridSpan w:val="11"/>
            <w:shd w:val="clear" w:color="auto" w:fill="auto"/>
          </w:tcPr>
          <w:p w14:paraId="4C51BD64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2C386F" w:rsidRPr="002A007A" w14:paraId="3B54734A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60C0E2BA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มิถุนายน </w:t>
            </w:r>
          </w:p>
        </w:tc>
        <w:tc>
          <w:tcPr>
            <w:tcW w:w="3327" w:type="dxa"/>
            <w:gridSpan w:val="5"/>
            <w:shd w:val="clear" w:color="auto" w:fill="auto"/>
            <w:vAlign w:val="bottom"/>
          </w:tcPr>
          <w:p w14:paraId="62C6E4A4" w14:textId="3F46F29E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33E5713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501" w:type="dxa"/>
            <w:gridSpan w:val="5"/>
            <w:shd w:val="clear" w:color="auto" w:fill="auto"/>
            <w:vAlign w:val="bottom"/>
          </w:tcPr>
          <w:p w14:paraId="099F322C" w14:textId="7E2820D5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5F09BC59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31D7BC4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3C5F01FB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23DBBC4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3FD284D9" w14:textId="55E3409E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5" w:type="dxa"/>
            <w:shd w:val="clear" w:color="auto" w:fill="auto"/>
          </w:tcPr>
          <w:p w14:paraId="0A3F5440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3A8FBF71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5" w:type="dxa"/>
            <w:shd w:val="clear" w:color="auto" w:fill="auto"/>
          </w:tcPr>
          <w:p w14:paraId="37B021A0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7B06CD37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4EFBABD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27FD4B47" w14:textId="58C342B7" w:rsidR="002C386F" w:rsidRPr="007A5235" w:rsidRDefault="00341306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2" w:type="dxa"/>
            <w:shd w:val="clear" w:color="auto" w:fill="auto"/>
          </w:tcPr>
          <w:p w14:paraId="3B3D9E4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5EE38E6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2C386F" w:rsidRPr="002A007A" w14:paraId="686A72F5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38B98A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6D6BC48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78" w:type="dxa"/>
            <w:shd w:val="clear" w:color="auto" w:fill="auto"/>
          </w:tcPr>
          <w:p w14:paraId="5A5EB5DF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7E741595" w14:textId="6A7FF100" w:rsidR="002C386F" w:rsidRPr="007A5235" w:rsidRDefault="00F751E8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5" w:type="dxa"/>
            <w:shd w:val="clear" w:color="auto" w:fill="auto"/>
          </w:tcPr>
          <w:p w14:paraId="466CF2B5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5CA7F41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5" w:type="dxa"/>
            <w:shd w:val="clear" w:color="auto" w:fill="auto"/>
          </w:tcPr>
          <w:p w14:paraId="324B737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1398772B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0" w:type="dxa"/>
            <w:shd w:val="clear" w:color="auto" w:fill="auto"/>
          </w:tcPr>
          <w:p w14:paraId="5B205A2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03305AFA" w14:textId="02F43438" w:rsidR="002C386F" w:rsidRPr="007A5235" w:rsidRDefault="00F751E8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2C386F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11EC823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4F0E412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2C386F" w:rsidRPr="002A007A" w14:paraId="47D13D5C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56C91AD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C176AEA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78" w:type="dxa"/>
            <w:shd w:val="clear" w:color="auto" w:fill="auto"/>
          </w:tcPr>
          <w:p w14:paraId="296D97C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6C64A866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5" w:type="dxa"/>
            <w:shd w:val="clear" w:color="auto" w:fill="auto"/>
          </w:tcPr>
          <w:p w14:paraId="6C9D3B9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</w:tcPr>
          <w:p w14:paraId="6704682C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5" w:type="dxa"/>
            <w:shd w:val="clear" w:color="auto" w:fill="auto"/>
          </w:tcPr>
          <w:p w14:paraId="2F1D491C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118A8AF2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0" w:type="dxa"/>
            <w:shd w:val="clear" w:color="auto" w:fill="auto"/>
          </w:tcPr>
          <w:p w14:paraId="0B011C3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</w:tcPr>
          <w:p w14:paraId="44A51E16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2" w:type="dxa"/>
            <w:shd w:val="clear" w:color="auto" w:fill="auto"/>
          </w:tcPr>
          <w:p w14:paraId="0D80083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3C8C24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2C386F" w:rsidRPr="002A007A" w14:paraId="7230C9AF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412BD50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7013" w:type="dxa"/>
            <w:gridSpan w:val="11"/>
            <w:shd w:val="clear" w:color="auto" w:fill="auto"/>
          </w:tcPr>
          <w:p w14:paraId="499848E1" w14:textId="77777777" w:rsidR="002C386F" w:rsidRPr="007A5235" w:rsidRDefault="002C386F" w:rsidP="00B7613B">
            <w:pPr>
              <w:suppressAutoHyphens/>
              <w:spacing w:after="0" w:line="240" w:lineRule="auto"/>
              <w:ind w:right="14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00851" w:rsidRPr="002A007A" w14:paraId="296EB0CD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54B638A2" w14:textId="058EB36B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774A4" w14:textId="698A2F23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(609)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32B6F5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0A1A6C0" w14:textId="753F422E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486F41B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84FA047" w14:textId="16DAD134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(487)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1C48FEC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D21931" w14:textId="410F7528" w:rsidR="00A00851" w:rsidRPr="007A5235" w:rsidRDefault="00A00851" w:rsidP="005667BF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D3913" w14:textId="77777777" w:rsidR="00A00851" w:rsidRPr="007A5235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238AA8" w14:textId="08676D97" w:rsidR="00A00851" w:rsidRPr="007A5235" w:rsidRDefault="00A00851" w:rsidP="002B4F93">
            <w:pPr>
              <w:tabs>
                <w:tab w:val="decimal" w:pos="61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8B396E" w14:textId="77777777" w:rsidR="00A00851" w:rsidRPr="007A5235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27081A" w14:textId="7D5C8450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(101)</w:t>
            </w:r>
          </w:p>
        </w:tc>
      </w:tr>
      <w:tr w:rsidR="00A00851" w:rsidRPr="002A007A" w14:paraId="0EDE2795" w14:textId="77777777" w:rsidTr="0089537C">
        <w:trPr>
          <w:cantSplit/>
        </w:trPr>
        <w:tc>
          <w:tcPr>
            <w:tcW w:w="2700" w:type="dxa"/>
            <w:shd w:val="clear" w:color="auto" w:fill="auto"/>
          </w:tcPr>
          <w:p w14:paraId="3F2F07BE" w14:textId="77777777" w:rsidR="007410BC" w:rsidRDefault="00D5549D" w:rsidP="00694631">
            <w:pPr>
              <w:tabs>
                <w:tab w:val="left" w:pos="190"/>
              </w:tabs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(ขาดทุน) 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</w:t>
            </w:r>
          </w:p>
          <w:p w14:paraId="3DC3D33E" w14:textId="57B4690D" w:rsidR="00A00851" w:rsidRPr="00B7368C" w:rsidRDefault="00823B4B" w:rsidP="007410BC">
            <w:pPr>
              <w:tabs>
                <w:tab w:val="left" w:pos="190"/>
              </w:tabs>
              <w:suppressAutoHyphens/>
              <w:spacing w:after="0" w:line="240" w:lineRule="auto"/>
              <w:ind w:left="184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ที่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กำหนดให้วัดมูลค่าด้วยมูลค่า</w:t>
            </w:r>
            <w:r w:rsidR="00C9695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ab/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ยุติธรรมผ่านกำไรขาดทุน</w:t>
            </w:r>
            <w:r w:rsidR="00B7368C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</w:r>
            <w:r w:rsidR="00C9695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ab/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8BC299" w14:textId="63988058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(292)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B52F97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EF7CB0" w14:textId="6C80A29B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38F34B2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E55273" w14:textId="1DEB1111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(234)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98F20D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8AA256" w14:textId="51FD6F9D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266E8" w14:textId="77777777" w:rsidR="00A00851" w:rsidRPr="007A5235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28576" w14:textId="283B7991" w:rsidR="00A00851" w:rsidRPr="007A5235" w:rsidRDefault="00A00851" w:rsidP="002B4F93">
            <w:pPr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(44)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6B6B5AB" w14:textId="77777777" w:rsidR="00A00851" w:rsidRPr="007A5235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6424A2" w14:textId="5DFD3DA5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175</w:t>
            </w:r>
          </w:p>
        </w:tc>
      </w:tr>
      <w:tr w:rsidR="00A00851" w:rsidRPr="002A007A" w14:paraId="1C77AFED" w14:textId="77777777" w:rsidTr="0089537C">
        <w:trPr>
          <w:cantSplit/>
          <w:trHeight w:val="70"/>
        </w:trPr>
        <w:tc>
          <w:tcPr>
            <w:tcW w:w="2700" w:type="dxa"/>
            <w:shd w:val="clear" w:color="auto" w:fill="auto"/>
          </w:tcPr>
          <w:p w14:paraId="7BA1329A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1F35FA" w14:textId="5DFA7D49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(901)</w:t>
            </w:r>
          </w:p>
        </w:tc>
        <w:tc>
          <w:tcPr>
            <w:tcW w:w="178" w:type="dxa"/>
            <w:shd w:val="clear" w:color="auto" w:fill="auto"/>
          </w:tcPr>
          <w:p w14:paraId="3266B7B9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A31072" w14:textId="6DA537A1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180</w:t>
            </w:r>
          </w:p>
        </w:tc>
        <w:tc>
          <w:tcPr>
            <w:tcW w:w="185" w:type="dxa"/>
            <w:shd w:val="clear" w:color="auto" w:fill="auto"/>
          </w:tcPr>
          <w:p w14:paraId="6FBAAFE4" w14:textId="77777777" w:rsidR="00A00851" w:rsidRPr="00E83B5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7FAACCB" w14:textId="7653FAB8" w:rsidR="00A00851" w:rsidRPr="00E83B5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(721)</w:t>
            </w:r>
          </w:p>
        </w:tc>
        <w:tc>
          <w:tcPr>
            <w:tcW w:w="185" w:type="dxa"/>
            <w:shd w:val="clear" w:color="auto" w:fill="auto"/>
          </w:tcPr>
          <w:p w14:paraId="16C3E86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B7662C" w14:textId="52DF9B0A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3AD78D03" w14:textId="77777777" w:rsidR="00A00851" w:rsidRPr="005667BF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497CA2" w14:textId="5E65464A" w:rsidR="00A00851" w:rsidRPr="007A5235" w:rsidRDefault="00A00851" w:rsidP="002B4F93">
            <w:pPr>
              <w:tabs>
                <w:tab w:val="decimal" w:pos="61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(19)</w:t>
            </w:r>
          </w:p>
        </w:tc>
        <w:tc>
          <w:tcPr>
            <w:tcW w:w="182" w:type="dxa"/>
            <w:shd w:val="clear" w:color="auto" w:fill="auto"/>
          </w:tcPr>
          <w:p w14:paraId="703F5D2B" w14:textId="77777777" w:rsidR="00A00851" w:rsidRPr="005667BF" w:rsidRDefault="00A00851" w:rsidP="005667BF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9E62073" w14:textId="1E30BF6C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74</w:t>
            </w:r>
          </w:p>
        </w:tc>
      </w:tr>
    </w:tbl>
    <w:p w14:paraId="159D3887" w14:textId="0E92E591" w:rsidR="00D37DC0" w:rsidRDefault="00D37DC0"/>
    <w:tbl>
      <w:tblPr>
        <w:tblW w:w="97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1"/>
        <w:gridCol w:w="989"/>
        <w:gridCol w:w="181"/>
        <w:gridCol w:w="993"/>
        <w:gridCol w:w="181"/>
        <w:gridCol w:w="989"/>
        <w:gridCol w:w="178"/>
        <w:gridCol w:w="1075"/>
        <w:gridCol w:w="180"/>
        <w:gridCol w:w="1080"/>
      </w:tblGrid>
      <w:tr w:rsidR="002C386F" w:rsidRPr="002A007A" w14:paraId="32974364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08F96848" w14:textId="46CC5FB8" w:rsidR="002C386F" w:rsidRPr="007A5235" w:rsidRDefault="00D37DC0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br w:type="page"/>
            </w:r>
            <w:r w:rsidR="00A641B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br w:type="page"/>
            </w:r>
            <w:r w:rsidR="002C386F"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สำหรับงวดหกเดือนสิ้นสุด</w:t>
            </w:r>
          </w:p>
        </w:tc>
        <w:tc>
          <w:tcPr>
            <w:tcW w:w="7012" w:type="dxa"/>
            <w:gridSpan w:val="11"/>
            <w:shd w:val="clear" w:color="auto" w:fill="auto"/>
          </w:tcPr>
          <w:p w14:paraId="632236A5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4FB6360B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700118EF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มิถุนายน </w:t>
            </w:r>
          </w:p>
        </w:tc>
        <w:tc>
          <w:tcPr>
            <w:tcW w:w="3334" w:type="dxa"/>
            <w:gridSpan w:val="5"/>
            <w:shd w:val="clear" w:color="auto" w:fill="auto"/>
            <w:vAlign w:val="bottom"/>
          </w:tcPr>
          <w:p w14:paraId="75267F35" w14:textId="7349C874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EB142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497" w:type="dxa"/>
            <w:gridSpan w:val="5"/>
            <w:shd w:val="clear" w:color="auto" w:fill="auto"/>
            <w:vAlign w:val="bottom"/>
          </w:tcPr>
          <w:p w14:paraId="35711EC5" w14:textId="2E091AEC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78BA4483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C4432F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F6407F1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3B919D1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C435A09" w14:textId="53AEF6E0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1EE1E25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shd w:val="clear" w:color="auto" w:fill="auto"/>
          </w:tcPr>
          <w:p w14:paraId="5AB4D9A1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670DCDE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7A0FDA6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162F7DE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shd w:val="clear" w:color="auto" w:fill="auto"/>
          </w:tcPr>
          <w:p w14:paraId="36FDF464" w14:textId="7A41E323" w:rsidR="002C386F" w:rsidRPr="007A5235" w:rsidRDefault="00301F44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47956244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E79E8C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2C386F" w:rsidRPr="002A007A" w14:paraId="06E3631B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CE345C3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5F7FA2B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25452388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870DF10" w14:textId="72796B59" w:rsidR="002C386F" w:rsidRPr="007A5235" w:rsidRDefault="00301F44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1" w:type="dxa"/>
            <w:shd w:val="clear" w:color="auto" w:fill="auto"/>
          </w:tcPr>
          <w:p w14:paraId="4D2A4DAA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shd w:val="clear" w:color="auto" w:fill="auto"/>
          </w:tcPr>
          <w:p w14:paraId="6AF25F5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6F3FFAE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48A0EAC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78" w:type="dxa"/>
            <w:shd w:val="clear" w:color="auto" w:fill="auto"/>
          </w:tcPr>
          <w:p w14:paraId="3F61955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shd w:val="clear" w:color="auto" w:fill="auto"/>
          </w:tcPr>
          <w:p w14:paraId="1DAB98BB" w14:textId="233D423B" w:rsidR="002C386F" w:rsidRPr="007A5235" w:rsidRDefault="00301F44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</w:t>
            </w:r>
            <w:r w:rsidR="002C386F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0EFB2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8C5CA00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2C386F" w:rsidRPr="002A007A" w14:paraId="206735E5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5C5DB502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1F60265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25C6890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C847F9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121F3207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shd w:val="clear" w:color="auto" w:fill="auto"/>
          </w:tcPr>
          <w:p w14:paraId="51CEE12D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08A162C1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2562CB4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78" w:type="dxa"/>
            <w:shd w:val="clear" w:color="auto" w:fill="auto"/>
          </w:tcPr>
          <w:p w14:paraId="2EFDBDC6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shd w:val="clear" w:color="auto" w:fill="auto"/>
          </w:tcPr>
          <w:p w14:paraId="57661A3D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030970A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346083" w14:textId="777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2C386F" w:rsidRPr="002A007A" w14:paraId="0561FB9A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328B546E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7012" w:type="dxa"/>
            <w:gridSpan w:val="11"/>
            <w:shd w:val="clear" w:color="auto" w:fill="auto"/>
          </w:tcPr>
          <w:p w14:paraId="2632C951" w14:textId="77777777" w:rsidR="002C386F" w:rsidRPr="007A5235" w:rsidRDefault="002C386F" w:rsidP="00B7613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00851" w:rsidRPr="002A007A" w14:paraId="0F48EE03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AFDE7E3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5B800" w14:textId="656BD51F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B6084E1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0D6A45F" w14:textId="74DC0483" w:rsidR="00A00851" w:rsidRPr="008C6D7E" w:rsidRDefault="00A00851" w:rsidP="003500DF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CBB6E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5F72F4" w14:textId="37A61844" w:rsidR="00A00851" w:rsidRPr="008C6D7E" w:rsidRDefault="00A00851" w:rsidP="003500DF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br/>
              <w:t>(487)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C9EE8E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4D1975B" w14:textId="07821C22" w:rsidR="00A00851" w:rsidRPr="007A5235" w:rsidRDefault="00A00851" w:rsidP="003500DF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A82265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83C8092" w14:textId="6A54B74F" w:rsidR="00A00851" w:rsidRPr="007A5235" w:rsidRDefault="00A00851" w:rsidP="003500DF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D0887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CF251" w14:textId="33FDE80A" w:rsidR="00A00851" w:rsidRPr="007A5235" w:rsidRDefault="00A00851" w:rsidP="000E5230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(101)</w:t>
            </w:r>
          </w:p>
        </w:tc>
      </w:tr>
      <w:tr w:rsidR="00A00851" w:rsidRPr="002A007A" w14:paraId="6C0A8EE1" w14:textId="77777777" w:rsidTr="002B4F93">
        <w:trPr>
          <w:cantSplit/>
        </w:trPr>
        <w:tc>
          <w:tcPr>
            <w:tcW w:w="2700" w:type="dxa"/>
            <w:shd w:val="clear" w:color="auto" w:fill="auto"/>
          </w:tcPr>
          <w:p w14:paraId="12778103" w14:textId="153273C4" w:rsidR="00A00851" w:rsidRDefault="00D5549D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(ขาดทุน) 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</w:t>
            </w:r>
            <w:r w:rsidR="00EC6A58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57041A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ที่กำหนดให้วัดมูลค่าด้วยมูลค่า</w:t>
            </w:r>
            <w:r w:rsidR="0057041A"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</w:r>
            <w:r w:rsidR="0057041A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ยุติธรรมผ่านกำไรขาดทุน</w:t>
            </w:r>
            <w:r w:rsidR="00EC6A58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EC6A58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="00A00851"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9D0777" w14:textId="2012FB63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(296)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341C9F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3AE909" w14:textId="1342C076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0ADFFA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3F4E44" w14:textId="02DE2AE4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8AA5561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99A396F" w14:textId="7E8FEFE3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9A574E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14081B" w14:textId="6A7C1F1A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7B332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278A1" w14:textId="50CF434A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175</w:t>
            </w:r>
          </w:p>
        </w:tc>
      </w:tr>
      <w:tr w:rsidR="00A00851" w:rsidRPr="002A007A" w14:paraId="7C2577EE" w14:textId="77777777" w:rsidTr="002B4F93">
        <w:trPr>
          <w:cantSplit/>
          <w:trHeight w:val="70"/>
        </w:trPr>
        <w:tc>
          <w:tcPr>
            <w:tcW w:w="2700" w:type="dxa"/>
            <w:shd w:val="clear" w:color="auto" w:fill="auto"/>
          </w:tcPr>
          <w:p w14:paraId="6C183822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2E6DDA" w14:textId="20200CE6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(905)</w:t>
            </w:r>
          </w:p>
        </w:tc>
        <w:tc>
          <w:tcPr>
            <w:tcW w:w="181" w:type="dxa"/>
            <w:shd w:val="clear" w:color="auto" w:fill="auto"/>
          </w:tcPr>
          <w:p w14:paraId="28394DFD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71BE40" w14:textId="089BA382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181</w:t>
            </w:r>
          </w:p>
        </w:tc>
        <w:tc>
          <w:tcPr>
            <w:tcW w:w="181" w:type="dxa"/>
            <w:shd w:val="clear" w:color="auto" w:fill="auto"/>
          </w:tcPr>
          <w:p w14:paraId="5B9C60D5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3BC571" w14:textId="55DC7570" w:rsidR="00A00851" w:rsidRPr="008C6D7E" w:rsidRDefault="00A00851" w:rsidP="00A0085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(724)</w:t>
            </w:r>
          </w:p>
        </w:tc>
        <w:tc>
          <w:tcPr>
            <w:tcW w:w="181" w:type="dxa"/>
            <w:shd w:val="clear" w:color="auto" w:fill="auto"/>
          </w:tcPr>
          <w:p w14:paraId="25122F68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B17AD4" w14:textId="7315283E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93</w:t>
            </w:r>
          </w:p>
        </w:tc>
        <w:tc>
          <w:tcPr>
            <w:tcW w:w="178" w:type="dxa"/>
            <w:shd w:val="clear" w:color="auto" w:fill="auto"/>
          </w:tcPr>
          <w:p w14:paraId="44C1ECE2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A97A15" w14:textId="0F06AD80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(19)</w:t>
            </w:r>
          </w:p>
        </w:tc>
        <w:tc>
          <w:tcPr>
            <w:tcW w:w="180" w:type="dxa"/>
            <w:shd w:val="clear" w:color="auto" w:fill="auto"/>
          </w:tcPr>
          <w:p w14:paraId="26BD6B9F" w14:textId="77777777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D66D21" w14:textId="7D468472" w:rsidR="00A00851" w:rsidRPr="007A5235" w:rsidRDefault="00A00851" w:rsidP="00A00851">
            <w:pPr>
              <w:tabs>
                <w:tab w:val="decimal" w:pos="697"/>
              </w:tabs>
              <w:suppressAutoHyphens/>
              <w:snapToGrid w:val="0"/>
              <w:spacing w:after="0" w:line="240" w:lineRule="auto"/>
              <w:ind w:right="-82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74</w:t>
            </w:r>
          </w:p>
        </w:tc>
      </w:tr>
    </w:tbl>
    <w:p w14:paraId="0724AF3D" w14:textId="77777777" w:rsidR="00D640FA" w:rsidRDefault="00D640FA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105D1873" w14:textId="62BA332F" w:rsidR="000E043F" w:rsidRPr="000E043F" w:rsidRDefault="000E043F" w:rsidP="00CB63CB">
      <w:pPr>
        <w:ind w:left="360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lastRenderedPageBreak/>
        <w:t>การกระทบยอดเพื่อหาอัตราภาษีที่แท้จริ</w:t>
      </w:r>
      <w:r w:rsidRPr="000E043F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  <w:lang w:eastAsia="zh-CN"/>
        </w:rPr>
        <w:t>ง</w:t>
      </w:r>
    </w:p>
    <w:p w14:paraId="0A37DC2E" w14:textId="77777777" w:rsidR="002C386F" w:rsidRPr="002022BB" w:rsidRDefault="002C386F" w:rsidP="002C386F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181"/>
        <w:gridCol w:w="1079"/>
        <w:gridCol w:w="181"/>
        <w:gridCol w:w="989"/>
        <w:gridCol w:w="181"/>
        <w:gridCol w:w="1079"/>
      </w:tblGrid>
      <w:tr w:rsidR="002C386F" w:rsidRPr="002A007A" w14:paraId="225BF512" w14:textId="77777777" w:rsidTr="002C386F">
        <w:trPr>
          <w:cantSplit/>
          <w:tblHeader/>
        </w:trPr>
        <w:tc>
          <w:tcPr>
            <w:tcW w:w="4860" w:type="dxa"/>
            <w:shd w:val="clear" w:color="auto" w:fill="auto"/>
          </w:tcPr>
          <w:p w14:paraId="1C06902D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42D5E26B" w14:textId="77777777" w:rsidR="002C386F" w:rsidRPr="007A5235" w:rsidRDefault="002C386F" w:rsidP="00B7613B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2C386F" w:rsidRPr="002A007A" w14:paraId="5B0FE90A" w14:textId="77777777" w:rsidTr="002C386F">
        <w:trPr>
          <w:cantSplit/>
          <w:tblHeader/>
        </w:trPr>
        <w:tc>
          <w:tcPr>
            <w:tcW w:w="4860" w:type="dxa"/>
            <w:shd w:val="clear" w:color="auto" w:fill="auto"/>
          </w:tcPr>
          <w:p w14:paraId="3CD570FB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35C24EC" w14:textId="5183DCE6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01667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0DC509A6" w14:textId="015425B3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71083903" w14:textId="77777777" w:rsidTr="002C386F">
        <w:trPr>
          <w:cantSplit/>
          <w:tblHeader/>
        </w:trPr>
        <w:tc>
          <w:tcPr>
            <w:tcW w:w="4860" w:type="dxa"/>
            <w:shd w:val="clear" w:color="auto" w:fill="auto"/>
          </w:tcPr>
          <w:p w14:paraId="0C6C0645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7392C2E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5760B381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3D3510D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CD93CDC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500954B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426C4220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4E31A455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17A417F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A2F7F3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7B2FAE1A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F370ED5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E40F718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D5414FC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6DB5C30A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C386F" w:rsidRPr="002A007A" w14:paraId="5B5423D3" w14:textId="77777777" w:rsidTr="002C386F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638014F5" w14:textId="77777777" w:rsidR="002C386F" w:rsidRPr="007A5235" w:rsidRDefault="002C386F" w:rsidP="002C38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B0F85C" w14:textId="77777777" w:rsidR="002C386F" w:rsidRPr="00A00851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734B6D6" w14:textId="77777777" w:rsidR="002C386F" w:rsidRPr="008C6D7E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3C5732A4" w14:textId="286A1D48" w:rsidR="002C386F" w:rsidRPr="008C6D7E" w:rsidRDefault="00A00851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11,065</w:t>
            </w:r>
          </w:p>
        </w:tc>
        <w:tc>
          <w:tcPr>
            <w:tcW w:w="181" w:type="dxa"/>
            <w:shd w:val="clear" w:color="auto" w:fill="auto"/>
          </w:tcPr>
          <w:p w14:paraId="783EA401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6269FD2" w14:textId="77777777" w:rsidR="002C386F" w:rsidRPr="007A5235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2CDECAA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10FD2A80" w14:textId="307BA839" w:rsidR="002C386F" w:rsidRPr="007A5235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10,402</w:t>
            </w:r>
          </w:p>
        </w:tc>
      </w:tr>
      <w:tr w:rsidR="002C386F" w:rsidRPr="002A007A" w14:paraId="2516BCCC" w14:textId="77777777" w:rsidTr="002C386F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45EF3FC0" w14:textId="77777777" w:rsidR="002C386F" w:rsidRPr="007A5235" w:rsidRDefault="002C386F" w:rsidP="002C38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66D8A63" w14:textId="77777777" w:rsidR="002C386F" w:rsidRPr="008C6D7E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3629F14" w14:textId="77777777" w:rsidR="002C386F" w:rsidRPr="008C6D7E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697D950F" w14:textId="77777777" w:rsidR="002C386F" w:rsidRPr="008C6D7E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1CC55A4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6FE2B59" w14:textId="77777777" w:rsidR="002C386F" w:rsidRPr="007A5235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FD1ED11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7380890D" w14:textId="77777777" w:rsidR="002C386F" w:rsidRPr="007A5235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7655268D" w14:textId="77777777" w:rsidTr="002C386F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7455A85C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528D1DA" w14:textId="55F3555A" w:rsidR="00A00851" w:rsidRPr="00A00851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5A07588F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6DD40E9" w14:textId="731E36B5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2,213</w:t>
            </w:r>
          </w:p>
        </w:tc>
        <w:tc>
          <w:tcPr>
            <w:tcW w:w="181" w:type="dxa"/>
            <w:shd w:val="clear" w:color="auto" w:fill="auto"/>
          </w:tcPr>
          <w:p w14:paraId="5110181D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179F8D5" w14:textId="4E437D8E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6F4BFD96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14C4739" w14:textId="10DD4734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2,080</w:t>
            </w:r>
          </w:p>
        </w:tc>
      </w:tr>
      <w:tr w:rsidR="00A00851" w:rsidRPr="002A007A" w14:paraId="1F5396E0" w14:textId="77777777" w:rsidTr="002C386F">
        <w:trPr>
          <w:cantSplit/>
        </w:trPr>
        <w:tc>
          <w:tcPr>
            <w:tcW w:w="4860" w:type="dxa"/>
            <w:shd w:val="clear" w:color="auto" w:fill="auto"/>
          </w:tcPr>
          <w:p w14:paraId="3BB4EF0D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27439B11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7A0B0BE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AA95380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CF50D3F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00A0920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C0CBF01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00873E9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79C10381" w14:textId="77777777" w:rsidTr="00CB63CB">
        <w:trPr>
          <w:cantSplit/>
        </w:trPr>
        <w:tc>
          <w:tcPr>
            <w:tcW w:w="4860" w:type="dxa"/>
            <w:shd w:val="clear" w:color="auto" w:fill="auto"/>
          </w:tcPr>
          <w:p w14:paraId="64CFD20F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3BA7C9E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44B73D7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0DA7F306" w14:textId="53D5704A" w:rsidR="00A00851" w:rsidRPr="008C6D7E" w:rsidRDefault="00A00851" w:rsidP="00A008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91</w:t>
            </w:r>
          </w:p>
        </w:tc>
        <w:tc>
          <w:tcPr>
            <w:tcW w:w="181" w:type="dxa"/>
            <w:shd w:val="clear" w:color="auto" w:fill="auto"/>
          </w:tcPr>
          <w:p w14:paraId="7F22E0A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78115EB3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D6AF8EE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1BDC9EB3" w14:textId="11F51AFA" w:rsidR="00A00851" w:rsidRPr="007A5235" w:rsidRDefault="00A00851" w:rsidP="00A008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</w:t>
            </w:r>
          </w:p>
        </w:tc>
      </w:tr>
      <w:tr w:rsidR="00A00851" w:rsidRPr="002A007A" w14:paraId="3B105AE5" w14:textId="77777777" w:rsidTr="00CB63CB">
        <w:trPr>
          <w:cantSplit/>
        </w:trPr>
        <w:tc>
          <w:tcPr>
            <w:tcW w:w="4860" w:type="dxa"/>
            <w:shd w:val="clear" w:color="auto" w:fill="auto"/>
          </w:tcPr>
          <w:p w14:paraId="7CB05AD4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9977AC" w14:textId="3E41A2AC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20.8</w:t>
            </w:r>
          </w:p>
        </w:tc>
        <w:tc>
          <w:tcPr>
            <w:tcW w:w="181" w:type="dxa"/>
            <w:shd w:val="clear" w:color="auto" w:fill="auto"/>
          </w:tcPr>
          <w:p w14:paraId="5E90B050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C8DB0E" w14:textId="770A6783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2,304</w:t>
            </w:r>
          </w:p>
        </w:tc>
        <w:tc>
          <w:tcPr>
            <w:tcW w:w="181" w:type="dxa"/>
            <w:shd w:val="clear" w:color="auto" w:fill="auto"/>
          </w:tcPr>
          <w:p w14:paraId="07889ACE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787E9" w14:textId="6322566B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20.3</w:t>
            </w:r>
          </w:p>
        </w:tc>
        <w:tc>
          <w:tcPr>
            <w:tcW w:w="181" w:type="dxa"/>
            <w:shd w:val="clear" w:color="auto" w:fill="auto"/>
          </w:tcPr>
          <w:p w14:paraId="1C15BC8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EE5A71" w14:textId="1772111F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2,110</w:t>
            </w:r>
          </w:p>
        </w:tc>
      </w:tr>
    </w:tbl>
    <w:p w14:paraId="791C5A31" w14:textId="55AFB9D2" w:rsidR="00F81952" w:rsidRDefault="00F81952"/>
    <w:tbl>
      <w:tblPr>
        <w:tblW w:w="954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990"/>
        <w:gridCol w:w="181"/>
        <w:gridCol w:w="1079"/>
        <w:gridCol w:w="18"/>
        <w:gridCol w:w="162"/>
        <w:gridCol w:w="16"/>
        <w:gridCol w:w="973"/>
        <w:gridCol w:w="181"/>
        <w:gridCol w:w="1074"/>
        <w:gridCol w:w="6"/>
      </w:tblGrid>
      <w:tr w:rsidR="002C386F" w:rsidRPr="002A007A" w14:paraId="1A78E405" w14:textId="77777777" w:rsidTr="00AB167D">
        <w:trPr>
          <w:gridAfter w:val="1"/>
          <w:wAfter w:w="6" w:type="dxa"/>
          <w:cantSplit/>
          <w:tblHeader/>
        </w:trPr>
        <w:tc>
          <w:tcPr>
            <w:tcW w:w="4860" w:type="dxa"/>
            <w:shd w:val="clear" w:color="auto" w:fill="auto"/>
          </w:tcPr>
          <w:p w14:paraId="1528BE94" w14:textId="48B9058C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5723FB9F" w14:textId="77777777" w:rsidR="002C386F" w:rsidRPr="007A5235" w:rsidRDefault="002C386F" w:rsidP="00B7613B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2B792750" w14:textId="77777777" w:rsidTr="00AB167D">
        <w:trPr>
          <w:cantSplit/>
          <w:tblHeader/>
        </w:trPr>
        <w:tc>
          <w:tcPr>
            <w:tcW w:w="4860" w:type="dxa"/>
            <w:shd w:val="clear" w:color="auto" w:fill="auto"/>
          </w:tcPr>
          <w:p w14:paraId="2AD064D1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17B866F7" w14:textId="559367F0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  <w:t>2564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52DEAF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4"/>
            <w:shd w:val="clear" w:color="auto" w:fill="auto"/>
            <w:vAlign w:val="bottom"/>
          </w:tcPr>
          <w:p w14:paraId="3E35A7F5" w14:textId="19377777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</w:tr>
      <w:tr w:rsidR="002C386F" w:rsidRPr="002A007A" w14:paraId="1F1881F2" w14:textId="77777777" w:rsidTr="00AB167D">
        <w:trPr>
          <w:cantSplit/>
          <w:tblHeader/>
        </w:trPr>
        <w:tc>
          <w:tcPr>
            <w:tcW w:w="4860" w:type="dxa"/>
            <w:shd w:val="clear" w:color="auto" w:fill="auto"/>
          </w:tcPr>
          <w:p w14:paraId="61E60293" w14:textId="77777777" w:rsidR="002C386F" w:rsidRPr="007A5235" w:rsidRDefault="002C386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FFDAB6D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51A64F43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43B8EEF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BE75F9C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64BB60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0192A933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71B2A9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0EDFF2E3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075A649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7C7924B8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4E829DC1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03EAD926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39926B9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056F6F96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C386F" w:rsidRPr="002A007A" w14:paraId="19A2B721" w14:textId="77777777" w:rsidTr="00AB167D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0A3DDA17" w14:textId="77777777" w:rsidR="002C386F" w:rsidRPr="007A5235" w:rsidRDefault="002C386F" w:rsidP="002C38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1E4482D" w14:textId="77777777" w:rsidR="002C386F" w:rsidRPr="008C6D7E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DB19315" w14:textId="77777777" w:rsidR="002C386F" w:rsidRPr="008C6D7E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106450F8" w14:textId="0D64B3DB" w:rsidR="002C386F" w:rsidRPr="008C6D7E" w:rsidRDefault="00A00851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10,909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82F762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2595AC6" w14:textId="77777777" w:rsidR="002C386F" w:rsidRPr="007A5235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8FC0E42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38BBD9E3" w14:textId="4B2DE7A6" w:rsidR="002C386F" w:rsidRPr="007A5235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10,987</w:t>
            </w:r>
          </w:p>
        </w:tc>
      </w:tr>
      <w:tr w:rsidR="002C386F" w:rsidRPr="002A007A" w14:paraId="7EA9EE01" w14:textId="77777777" w:rsidTr="00AB167D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1258226A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2D038A" w14:textId="77777777" w:rsidR="002C386F" w:rsidRPr="008C6D7E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BEDA678" w14:textId="77777777" w:rsidR="002C386F" w:rsidRPr="008C6D7E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3717FB32" w14:textId="77777777" w:rsidR="002C386F" w:rsidRPr="008C6D7E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0C9072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30E32BE" w14:textId="77777777" w:rsidR="002C386F" w:rsidRPr="007A5235" w:rsidRDefault="002C386F" w:rsidP="002C386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2BD67E2" w14:textId="77777777" w:rsidR="002C386F" w:rsidRPr="007A5235" w:rsidRDefault="002C386F" w:rsidP="002C386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000000"/>
            </w:tcBorders>
            <w:shd w:val="clear" w:color="auto" w:fill="auto"/>
          </w:tcPr>
          <w:p w14:paraId="7747202A" w14:textId="77777777" w:rsidR="002C386F" w:rsidRPr="007A5235" w:rsidRDefault="002C386F" w:rsidP="002C386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14ACB896" w14:textId="77777777" w:rsidTr="00AB167D">
        <w:trPr>
          <w:cantSplit/>
          <w:trHeight w:val="64"/>
        </w:trPr>
        <w:tc>
          <w:tcPr>
            <w:tcW w:w="4860" w:type="dxa"/>
            <w:shd w:val="clear" w:color="auto" w:fill="auto"/>
          </w:tcPr>
          <w:p w14:paraId="581C9B37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C7B7AC0" w14:textId="3DB0D8AD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0820F590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737958AC" w14:textId="44753F83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2,182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14BA3A4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DD18673" w14:textId="54DE6F4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0A1FA24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AA12F9E" w14:textId="1A918B80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2,197</w:t>
            </w:r>
          </w:p>
        </w:tc>
      </w:tr>
      <w:tr w:rsidR="00A00851" w:rsidRPr="002A007A" w14:paraId="60135900" w14:textId="77777777" w:rsidTr="00AB167D">
        <w:trPr>
          <w:cantSplit/>
        </w:trPr>
        <w:tc>
          <w:tcPr>
            <w:tcW w:w="4860" w:type="dxa"/>
            <w:shd w:val="clear" w:color="auto" w:fill="auto"/>
          </w:tcPr>
          <w:p w14:paraId="41321375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3921357D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A0DC8E9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DE17DF2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EA9649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384A6C2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2FE3944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DE7C8E9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571C4D1E" w14:textId="77777777" w:rsidTr="00AB167D">
        <w:trPr>
          <w:cantSplit/>
        </w:trPr>
        <w:tc>
          <w:tcPr>
            <w:tcW w:w="4860" w:type="dxa"/>
            <w:shd w:val="clear" w:color="auto" w:fill="auto"/>
          </w:tcPr>
          <w:p w14:paraId="614A4457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792CBAA8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401C54E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2FB07FF" w14:textId="60C4E07E" w:rsidR="00A00851" w:rsidRPr="008C6D7E" w:rsidRDefault="00A00851" w:rsidP="00A008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(271)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36E8021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1363833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816B793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A8D3AFA" w14:textId="38B889F9" w:rsidR="00A00851" w:rsidRPr="007A5235" w:rsidRDefault="00A00851" w:rsidP="00A008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(253)</w:t>
            </w:r>
          </w:p>
        </w:tc>
      </w:tr>
      <w:tr w:rsidR="00A00851" w:rsidRPr="002A007A" w14:paraId="49B2BDDD" w14:textId="77777777" w:rsidTr="00AB167D">
        <w:trPr>
          <w:cantSplit/>
        </w:trPr>
        <w:tc>
          <w:tcPr>
            <w:tcW w:w="4860" w:type="dxa"/>
            <w:shd w:val="clear" w:color="auto" w:fill="auto"/>
          </w:tcPr>
          <w:p w14:paraId="73C75435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F66D11" w14:textId="7BE52DF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17.5</w:t>
            </w:r>
          </w:p>
        </w:tc>
        <w:tc>
          <w:tcPr>
            <w:tcW w:w="181" w:type="dxa"/>
            <w:shd w:val="clear" w:color="auto" w:fill="auto"/>
          </w:tcPr>
          <w:p w14:paraId="48C2E9BC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8DB2DA" w14:textId="22216806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1,911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134210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DA5D2B" w14:textId="697F6055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17.7</w:t>
            </w:r>
          </w:p>
        </w:tc>
        <w:tc>
          <w:tcPr>
            <w:tcW w:w="181" w:type="dxa"/>
            <w:shd w:val="clear" w:color="auto" w:fill="auto"/>
          </w:tcPr>
          <w:p w14:paraId="6435101D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2B80C0A" w14:textId="442C025F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1,944</w:t>
            </w:r>
          </w:p>
        </w:tc>
      </w:tr>
    </w:tbl>
    <w:p w14:paraId="7FF50EB7" w14:textId="43C5E805" w:rsidR="00485358" w:rsidRDefault="00485358" w:rsidP="002C386F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62D8AB" w14:textId="77777777" w:rsidR="00485358" w:rsidRDefault="0048535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1"/>
        <w:gridCol w:w="989"/>
        <w:gridCol w:w="181"/>
        <w:gridCol w:w="1079"/>
      </w:tblGrid>
      <w:tr w:rsidR="002C386F" w:rsidRPr="002A007A" w14:paraId="1E83651A" w14:textId="77777777" w:rsidTr="00B7613B">
        <w:trPr>
          <w:cantSplit/>
          <w:tblHeader/>
        </w:trPr>
        <w:tc>
          <w:tcPr>
            <w:tcW w:w="4608" w:type="dxa"/>
            <w:shd w:val="clear" w:color="auto" w:fill="auto"/>
          </w:tcPr>
          <w:p w14:paraId="774286E0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lastRenderedPageBreak/>
              <w:br w:type="page"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 w:type="page"/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4E3D3E14" w14:textId="77777777" w:rsidR="002C386F" w:rsidRPr="007A5235" w:rsidRDefault="002C386F" w:rsidP="00B7613B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2C386F" w:rsidRPr="002A007A" w14:paraId="3621BD84" w14:textId="77777777" w:rsidTr="00B7613B">
        <w:trPr>
          <w:cantSplit/>
          <w:tblHeader/>
        </w:trPr>
        <w:tc>
          <w:tcPr>
            <w:tcW w:w="4608" w:type="dxa"/>
            <w:shd w:val="clear" w:color="auto" w:fill="auto"/>
          </w:tcPr>
          <w:p w14:paraId="31CA5623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A573F54" w14:textId="798DB1C3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253F59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6FFC1E42" w14:textId="595D9F04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3D346F93" w14:textId="77777777" w:rsidTr="00B7613B">
        <w:trPr>
          <w:cantSplit/>
          <w:tblHeader/>
        </w:trPr>
        <w:tc>
          <w:tcPr>
            <w:tcW w:w="4608" w:type="dxa"/>
            <w:shd w:val="clear" w:color="auto" w:fill="auto"/>
          </w:tcPr>
          <w:p w14:paraId="47704E63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A7C1936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45E00003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D6D534C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6216D2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B64D272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15EA4D7D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58AB6171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1C60C42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5D12281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2325A999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6E81A49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1455C3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CEF1022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1A4AA8A5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00851" w:rsidRPr="002A007A" w14:paraId="269A4EBC" w14:textId="77777777" w:rsidTr="00B7613B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1FA925A2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715796A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DDFAEE0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19449946" w14:textId="4E584F30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23,709</w:t>
            </w:r>
          </w:p>
        </w:tc>
        <w:tc>
          <w:tcPr>
            <w:tcW w:w="181" w:type="dxa"/>
            <w:shd w:val="clear" w:color="auto" w:fill="auto"/>
          </w:tcPr>
          <w:p w14:paraId="77B8DA5C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99DE3A7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9332442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0A02C05C" w14:textId="2C4FFC8C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21,923</w:t>
            </w:r>
          </w:p>
        </w:tc>
      </w:tr>
      <w:tr w:rsidR="00A00851" w:rsidRPr="002A007A" w14:paraId="77FF2A1B" w14:textId="77777777" w:rsidTr="00B7613B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08CB3673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6F49D6F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148AC5A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7C08CA70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84B3168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7B35365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5934A32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6E92276B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2D4F473E" w14:textId="77777777" w:rsidTr="00B7613B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12FF3FED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443326" w14:textId="2CE2D2A9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046B20A9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CD09D6F" w14:textId="14B8584B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4,742</w:t>
            </w:r>
          </w:p>
        </w:tc>
        <w:tc>
          <w:tcPr>
            <w:tcW w:w="181" w:type="dxa"/>
            <w:shd w:val="clear" w:color="auto" w:fill="auto"/>
          </w:tcPr>
          <w:p w14:paraId="0A345AFB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59316BE" w14:textId="583E1F23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46DC3C68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A064344" w14:textId="690D6FD0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4,385</w:t>
            </w:r>
          </w:p>
        </w:tc>
      </w:tr>
      <w:tr w:rsidR="00A00851" w:rsidRPr="002A007A" w14:paraId="0339DCC6" w14:textId="77777777" w:rsidTr="00B7613B">
        <w:trPr>
          <w:cantSplit/>
        </w:trPr>
        <w:tc>
          <w:tcPr>
            <w:tcW w:w="4608" w:type="dxa"/>
            <w:shd w:val="clear" w:color="auto" w:fill="auto"/>
          </w:tcPr>
          <w:p w14:paraId="556CF08F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4F559263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0DDC425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76BA93A8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EBF9A86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79808AE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E91DABF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C819B91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6CC158C2" w14:textId="77777777" w:rsidTr="00B7613B">
        <w:trPr>
          <w:cantSplit/>
        </w:trPr>
        <w:tc>
          <w:tcPr>
            <w:tcW w:w="4608" w:type="dxa"/>
            <w:shd w:val="clear" w:color="auto" w:fill="auto"/>
          </w:tcPr>
          <w:p w14:paraId="5DD75C43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29FB695C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D05B1EF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E87EA8D" w14:textId="6644A170" w:rsidR="00A00851" w:rsidRPr="008C6D7E" w:rsidRDefault="00A00851" w:rsidP="00A00851">
            <w:pPr>
              <w:tabs>
                <w:tab w:val="decimal" w:pos="910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158</w:t>
            </w:r>
          </w:p>
        </w:tc>
        <w:tc>
          <w:tcPr>
            <w:tcW w:w="181" w:type="dxa"/>
            <w:shd w:val="clear" w:color="auto" w:fill="auto"/>
          </w:tcPr>
          <w:p w14:paraId="4F3DFD10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822207D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0450E6F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447ACEA" w14:textId="3E482BB2" w:rsidR="00A00851" w:rsidRPr="007A5235" w:rsidRDefault="00A00851" w:rsidP="00A00851">
            <w:pPr>
              <w:tabs>
                <w:tab w:val="decimal" w:pos="910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41</w:t>
            </w:r>
          </w:p>
        </w:tc>
      </w:tr>
      <w:tr w:rsidR="00A00851" w:rsidRPr="002A007A" w14:paraId="3C7984CE" w14:textId="77777777" w:rsidTr="00B7613B">
        <w:trPr>
          <w:cantSplit/>
        </w:trPr>
        <w:tc>
          <w:tcPr>
            <w:tcW w:w="4608" w:type="dxa"/>
            <w:shd w:val="clear" w:color="auto" w:fill="auto"/>
          </w:tcPr>
          <w:p w14:paraId="5076FCD1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FCDBEF4" w14:textId="71F2441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20.7</w:t>
            </w:r>
          </w:p>
        </w:tc>
        <w:tc>
          <w:tcPr>
            <w:tcW w:w="181" w:type="dxa"/>
            <w:shd w:val="clear" w:color="auto" w:fill="auto"/>
          </w:tcPr>
          <w:p w14:paraId="13239F76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A93F6B" w14:textId="762B109A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4,900</w:t>
            </w:r>
          </w:p>
        </w:tc>
        <w:tc>
          <w:tcPr>
            <w:tcW w:w="181" w:type="dxa"/>
            <w:shd w:val="clear" w:color="auto" w:fill="auto"/>
          </w:tcPr>
          <w:p w14:paraId="6FF2C5A2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94C8EB" w14:textId="1B6964C9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20.2</w:t>
            </w:r>
          </w:p>
        </w:tc>
        <w:tc>
          <w:tcPr>
            <w:tcW w:w="181" w:type="dxa"/>
            <w:shd w:val="clear" w:color="auto" w:fill="auto"/>
          </w:tcPr>
          <w:p w14:paraId="19ECBCF6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19D7D3" w14:textId="47CF0C64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4,426</w:t>
            </w:r>
          </w:p>
        </w:tc>
      </w:tr>
    </w:tbl>
    <w:p w14:paraId="7FE2F222" w14:textId="77777777" w:rsidR="00DE031F" w:rsidRPr="00DE031F" w:rsidRDefault="00DE031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5"/>
        <w:gridCol w:w="990"/>
        <w:gridCol w:w="181"/>
        <w:gridCol w:w="1081"/>
        <w:gridCol w:w="181"/>
        <w:gridCol w:w="989"/>
        <w:gridCol w:w="181"/>
        <w:gridCol w:w="1082"/>
      </w:tblGrid>
      <w:tr w:rsidR="002C386F" w:rsidRPr="002A007A" w14:paraId="5588863E" w14:textId="77777777" w:rsidTr="00B7613B">
        <w:trPr>
          <w:cantSplit/>
          <w:tblHeader/>
        </w:trPr>
        <w:tc>
          <w:tcPr>
            <w:tcW w:w="4605" w:type="dxa"/>
            <w:shd w:val="clear" w:color="auto" w:fill="auto"/>
          </w:tcPr>
          <w:p w14:paraId="26464E3C" w14:textId="2B69470A" w:rsidR="002C386F" w:rsidRPr="007A5235" w:rsidRDefault="002C386F" w:rsidP="00B761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5" w:type="dxa"/>
            <w:gridSpan w:val="7"/>
            <w:shd w:val="clear" w:color="auto" w:fill="auto"/>
          </w:tcPr>
          <w:p w14:paraId="72342551" w14:textId="77777777" w:rsidR="002C386F" w:rsidRPr="007A5235" w:rsidRDefault="002C386F" w:rsidP="00B7613B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C386F" w:rsidRPr="002A007A" w14:paraId="56DD472B" w14:textId="77777777" w:rsidTr="00B7613B">
        <w:trPr>
          <w:cantSplit/>
          <w:tblHeader/>
        </w:trPr>
        <w:tc>
          <w:tcPr>
            <w:tcW w:w="4605" w:type="dxa"/>
            <w:shd w:val="clear" w:color="auto" w:fill="auto"/>
          </w:tcPr>
          <w:p w14:paraId="7192CF10" w14:textId="77777777" w:rsidR="002C386F" w:rsidRPr="007A5235" w:rsidRDefault="002C386F" w:rsidP="00B7613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281E9126" w14:textId="489C9F11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7B32DDB" w14:textId="77777777" w:rsidR="002C386F" w:rsidRPr="007A5235" w:rsidRDefault="002C386F" w:rsidP="00B7613B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6FF2F63C" w14:textId="7F2244BE" w:rsidR="002C386F" w:rsidRPr="007A5235" w:rsidRDefault="002C386F" w:rsidP="00B7613B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3</w:t>
            </w:r>
          </w:p>
        </w:tc>
      </w:tr>
      <w:tr w:rsidR="002C386F" w:rsidRPr="002A007A" w14:paraId="2AD01785" w14:textId="77777777" w:rsidTr="00B7613B">
        <w:trPr>
          <w:cantSplit/>
          <w:tblHeader/>
        </w:trPr>
        <w:tc>
          <w:tcPr>
            <w:tcW w:w="4605" w:type="dxa"/>
            <w:shd w:val="clear" w:color="auto" w:fill="auto"/>
          </w:tcPr>
          <w:p w14:paraId="020021B4" w14:textId="77777777" w:rsidR="002C386F" w:rsidRPr="007A5235" w:rsidRDefault="002C386F" w:rsidP="00B761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A19AB2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25C75920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BB2F152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AE0C8AE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2C7F98A6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360FDF30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19F207D6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5235695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7BD9B05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6FF1099F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0D0B0DCE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C1D40D2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094C9FD8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5B9CD624" w14:textId="77777777" w:rsidR="002C386F" w:rsidRPr="007A5235" w:rsidRDefault="002C386F" w:rsidP="00B7613B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00851" w:rsidRPr="002A007A" w14:paraId="2EFDE832" w14:textId="77777777" w:rsidTr="00B7613B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0C230723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6D57792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658FC2C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bottom w:val="double" w:sz="4" w:space="0" w:color="000000"/>
            </w:tcBorders>
            <w:shd w:val="clear" w:color="auto" w:fill="auto"/>
          </w:tcPr>
          <w:p w14:paraId="0ECEFF8D" w14:textId="5776954F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21,283</w:t>
            </w:r>
          </w:p>
        </w:tc>
        <w:tc>
          <w:tcPr>
            <w:tcW w:w="181" w:type="dxa"/>
            <w:shd w:val="clear" w:color="auto" w:fill="auto"/>
          </w:tcPr>
          <w:p w14:paraId="362E765A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F7F2207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B493D63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bottom w:val="double" w:sz="4" w:space="0" w:color="000000"/>
            </w:tcBorders>
            <w:shd w:val="clear" w:color="auto" w:fill="auto"/>
          </w:tcPr>
          <w:p w14:paraId="03C4C673" w14:textId="5A54B540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22,281</w:t>
            </w:r>
          </w:p>
        </w:tc>
      </w:tr>
      <w:tr w:rsidR="00A00851" w:rsidRPr="002A007A" w14:paraId="28A0DC96" w14:textId="77777777" w:rsidTr="00B7613B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5DC18567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427A5F2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0161379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top w:val="double" w:sz="4" w:space="0" w:color="000000"/>
            </w:tcBorders>
            <w:shd w:val="clear" w:color="auto" w:fill="auto"/>
          </w:tcPr>
          <w:p w14:paraId="49F5EBA3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A5DAE84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6FD0A24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7B0196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top w:val="double" w:sz="4" w:space="0" w:color="000000"/>
            </w:tcBorders>
            <w:shd w:val="clear" w:color="auto" w:fill="auto"/>
          </w:tcPr>
          <w:p w14:paraId="5DF8B0BB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25235042" w14:textId="77777777" w:rsidTr="00B7613B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3E3B3A7D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13F98A4" w14:textId="7B4AD31C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7FCF8D23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58667572" w14:textId="0091CA18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4,257</w:t>
            </w:r>
          </w:p>
        </w:tc>
        <w:tc>
          <w:tcPr>
            <w:tcW w:w="181" w:type="dxa"/>
            <w:shd w:val="clear" w:color="auto" w:fill="auto"/>
          </w:tcPr>
          <w:p w14:paraId="6DB473D9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ECD3914" w14:textId="47DE5100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621387CF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24DFE59" w14:textId="580ED941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4,456</w:t>
            </w:r>
          </w:p>
        </w:tc>
      </w:tr>
      <w:tr w:rsidR="00A00851" w:rsidRPr="002A007A" w14:paraId="7F0AFF99" w14:textId="77777777" w:rsidTr="00B7613B">
        <w:trPr>
          <w:cantSplit/>
        </w:trPr>
        <w:tc>
          <w:tcPr>
            <w:tcW w:w="4605" w:type="dxa"/>
            <w:shd w:val="clear" w:color="auto" w:fill="auto"/>
          </w:tcPr>
          <w:p w14:paraId="56CAC918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3C9184BF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59E63DC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1869CBE9" w14:textId="77777777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DC06D15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A258463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C54A7ED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76BB0064" w14:textId="7777777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A00851" w:rsidRPr="002A007A" w14:paraId="64F52CAD" w14:textId="77777777" w:rsidTr="00B7613B">
        <w:trPr>
          <w:cantSplit/>
          <w:trHeight w:val="146"/>
        </w:trPr>
        <w:tc>
          <w:tcPr>
            <w:tcW w:w="4605" w:type="dxa"/>
            <w:shd w:val="clear" w:color="auto" w:fill="auto"/>
          </w:tcPr>
          <w:p w14:paraId="63FC99C6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6CA4313F" w14:textId="77777777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2022270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56F019E6" w14:textId="15626FDA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(285)</w:t>
            </w:r>
          </w:p>
        </w:tc>
        <w:tc>
          <w:tcPr>
            <w:tcW w:w="181" w:type="dxa"/>
            <w:shd w:val="clear" w:color="auto" w:fill="auto"/>
          </w:tcPr>
          <w:p w14:paraId="541E6618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2D3F82E2" w14:textId="7777777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88CDB9C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bottom w:val="single" w:sz="4" w:space="0" w:color="000000"/>
            </w:tcBorders>
            <w:shd w:val="clear" w:color="auto" w:fill="auto"/>
          </w:tcPr>
          <w:p w14:paraId="4ED1E2C3" w14:textId="514385A7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(377)</w:t>
            </w:r>
          </w:p>
        </w:tc>
      </w:tr>
      <w:tr w:rsidR="00A00851" w:rsidRPr="002A007A" w14:paraId="2D358016" w14:textId="77777777" w:rsidTr="00B7613B">
        <w:trPr>
          <w:cantSplit/>
        </w:trPr>
        <w:tc>
          <w:tcPr>
            <w:tcW w:w="4605" w:type="dxa"/>
            <w:shd w:val="clear" w:color="auto" w:fill="auto"/>
          </w:tcPr>
          <w:p w14:paraId="2CBFE0E2" w14:textId="77777777" w:rsidR="00A00851" w:rsidRPr="007A5235" w:rsidRDefault="00A00851" w:rsidP="00A008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23177D" w14:textId="7C69B03E" w:rsidR="00A00851" w:rsidRPr="008C6D7E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18.7</w:t>
            </w:r>
          </w:p>
        </w:tc>
        <w:tc>
          <w:tcPr>
            <w:tcW w:w="181" w:type="dxa"/>
            <w:shd w:val="clear" w:color="auto" w:fill="auto"/>
          </w:tcPr>
          <w:p w14:paraId="55490AFF" w14:textId="77777777" w:rsidR="00A00851" w:rsidRPr="008C6D7E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E37CAC0" w14:textId="7D9B479C" w:rsidR="00A00851" w:rsidRPr="008C6D7E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034E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3,972</w:t>
            </w:r>
          </w:p>
        </w:tc>
        <w:tc>
          <w:tcPr>
            <w:tcW w:w="181" w:type="dxa"/>
            <w:shd w:val="clear" w:color="auto" w:fill="auto"/>
          </w:tcPr>
          <w:p w14:paraId="6D6A1A17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77C564" w14:textId="79291BF7" w:rsidR="00A00851" w:rsidRPr="007A5235" w:rsidRDefault="00A00851" w:rsidP="00A008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18.3</w:t>
            </w:r>
          </w:p>
        </w:tc>
        <w:tc>
          <w:tcPr>
            <w:tcW w:w="181" w:type="dxa"/>
            <w:shd w:val="clear" w:color="auto" w:fill="auto"/>
          </w:tcPr>
          <w:p w14:paraId="7FDC497E" w14:textId="77777777" w:rsidR="00A00851" w:rsidRPr="007A5235" w:rsidRDefault="00A00851" w:rsidP="00A0085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0FC6182" w14:textId="0653BFF9" w:rsidR="00A00851" w:rsidRPr="007A5235" w:rsidRDefault="00A00851" w:rsidP="00A008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4,079</w:t>
            </w:r>
          </w:p>
        </w:tc>
      </w:tr>
    </w:tbl>
    <w:p w14:paraId="757B3271" w14:textId="77777777" w:rsidR="00F45C20" w:rsidRDefault="00F45C20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1D346B0C" w14:textId="7C308D5D" w:rsidR="009D22C7" w:rsidRPr="009D22C7" w:rsidRDefault="009D22C7" w:rsidP="009D22C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20</w:t>
      </w:r>
      <w:r w:rsidRPr="009D22C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สินทรัพย์อื่นสุทธิ</w:t>
      </w:r>
    </w:p>
    <w:p w14:paraId="1F76D376" w14:textId="77777777" w:rsidR="0028489E" w:rsidRPr="00BD0972" w:rsidRDefault="0028489E" w:rsidP="0044207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6"/>
          <w:szCs w:val="6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0"/>
      </w:tblGrid>
      <w:tr w:rsidR="004D566E" w:rsidRPr="002A007A" w14:paraId="6C32B3A5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06C591D1" w14:textId="77777777" w:rsidR="004D566E" w:rsidRPr="00626669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77ADFB" w14:textId="77777777" w:rsidR="004D566E" w:rsidRPr="00626669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A52B8" w14:textId="77777777" w:rsidR="004D566E" w:rsidRPr="00626669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4A244332" w14:textId="77777777" w:rsidR="004D566E" w:rsidRPr="00626669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E7DA7" w:rsidRPr="002A007A" w14:paraId="091C2879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6EE535FB" w14:textId="77777777" w:rsidR="000E7DA7" w:rsidRPr="00626669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4E3B4" w14:textId="1A158074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55B0649A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05D95" w14:textId="4AA23141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2FDB6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2C0E34" w14:textId="707DAA66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0D29A7B4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134A75" w14:textId="155180E2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0E7DA7" w:rsidRPr="002A007A" w14:paraId="60E00531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38B7BC7" w14:textId="77777777" w:rsidR="000E7DA7" w:rsidRPr="00626669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18573D" w14:textId="442E1C69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5D77FC1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CB241" w14:textId="28C3C6FF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F48B9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5A445" w14:textId="72CA1BD7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2BB45A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9B28689" w14:textId="4E9AFAB8" w:rsidR="000E7DA7" w:rsidRPr="00626669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D566E" w:rsidRPr="002A007A" w14:paraId="258C742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7775BD7" w14:textId="77777777" w:rsidR="004D566E" w:rsidRPr="00626669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40" w:type="dxa"/>
            <w:gridSpan w:val="7"/>
            <w:shd w:val="clear" w:color="auto" w:fill="auto"/>
            <w:vAlign w:val="bottom"/>
          </w:tcPr>
          <w:p w14:paraId="290AFCAE" w14:textId="77777777" w:rsidR="004D566E" w:rsidRPr="00626669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E7DA7" w:rsidRPr="002A007A" w14:paraId="24AAD716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851E1CE" w14:textId="77777777" w:rsidR="000E7DA7" w:rsidRPr="00626669" w:rsidRDefault="000E7DA7" w:rsidP="000E7DA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หลักประกันตามสัญญา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04E31" w14:textId="2B08882F" w:rsidR="000E7DA7" w:rsidRPr="00BA3907" w:rsidRDefault="00BA3907" w:rsidP="000E7DA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20,095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463AC" w14:textId="77777777" w:rsidR="000E7DA7" w:rsidRPr="00BA3907" w:rsidRDefault="000E7DA7" w:rsidP="000E7DA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0AE53" w14:textId="723945BF" w:rsidR="000E7DA7" w:rsidRPr="00BA3907" w:rsidRDefault="000E7DA7" w:rsidP="000E7DA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17,760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951E" w14:textId="77777777" w:rsidR="000E7DA7" w:rsidRPr="00BA3907" w:rsidRDefault="000E7DA7" w:rsidP="000E7DA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A08C" w14:textId="58FEA685" w:rsidR="000E7DA7" w:rsidRPr="00BA3907" w:rsidRDefault="00BA3907" w:rsidP="000E7DA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20,095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9166A" w14:textId="77777777" w:rsidR="000E7DA7" w:rsidRPr="00626669" w:rsidRDefault="000E7DA7" w:rsidP="000E7DA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BDCE93" w14:textId="07E1AC9F" w:rsidR="000E7DA7" w:rsidRPr="00E33F0D" w:rsidRDefault="000E7DA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17,760</w:t>
            </w:r>
          </w:p>
        </w:tc>
      </w:tr>
      <w:tr w:rsidR="00BA3907" w:rsidRPr="002A007A" w14:paraId="70DF11FB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AAFB09E" w14:textId="1B98D60A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ธุรกิจหลักทรัพย์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74E7A" w14:textId="766DFA01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A772F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B3040" w14:textId="1914DEFC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6C97D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C89C3" w14:textId="49D30BB9" w:rsidR="00BA3907" w:rsidRPr="00BA3907" w:rsidRDefault="00BA3907" w:rsidP="00BA3907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DF760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115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97E954" w14:textId="04A5006C" w:rsidR="00BA3907" w:rsidRPr="00626669" w:rsidRDefault="00BA3907" w:rsidP="00BA3907">
            <w:pPr>
              <w:suppressAutoHyphens/>
              <w:spacing w:after="0" w:line="240" w:lineRule="auto"/>
              <w:ind w:left="503" w:right="-4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BA3907" w:rsidRPr="002A007A" w14:paraId="6F4F85A3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8C1BB8D" w14:textId="59D3CAB9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4E351" w14:textId="741CF7E3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8520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CE947" w14:textId="3643D61E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7,601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E1BAB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81E8C" w14:textId="4075A1EE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E03D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BF55E8" w14:textId="32E7C700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7,913</w:t>
            </w:r>
          </w:p>
        </w:tc>
      </w:tr>
      <w:tr w:rsidR="00BA3907" w:rsidRPr="002A007A" w14:paraId="71010F44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46272739" w14:textId="081BF099" w:rsidR="00BA3907" w:rsidRPr="0017323C" w:rsidRDefault="00B079FC" w:rsidP="00B079FC">
            <w:pPr>
              <w:suppressAutoHyphens/>
              <w:spacing w:after="0" w:line="240" w:lineRule="auto"/>
              <w:ind w:left="244" w:right="-108" w:hanging="172"/>
              <w:rPr>
                <w:rFonts w:ascii="Arial" w:hAnsi="Arial"/>
                <w:sz w:val="20"/>
                <w:szCs w:val="20"/>
                <w:cs/>
              </w:rPr>
            </w:pPr>
            <w:r w:rsidRPr="00B079F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ลูกหนี้จากการซื้อเงินลงทุนในตราสารหนี้รอการชำระตามวันครบกำหนดชำระ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18808F" w14:textId="3CF3910C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8D966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8E3AA" w14:textId="56FF6746" w:rsidR="00BA3907" w:rsidRPr="009E659B" w:rsidRDefault="009E659B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92C0C8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FA9232" w14:textId="01388050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3,850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C76453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D60AE07" w14:textId="22E5E205" w:rsidR="00BA3907" w:rsidRPr="00626669" w:rsidRDefault="009E659B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35</w:t>
            </w:r>
          </w:p>
        </w:tc>
      </w:tr>
      <w:tr w:rsidR="00BA3907" w:rsidRPr="002A007A" w14:paraId="11EE7DAF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E1CB1C9" w14:textId="661D3029" w:rsidR="00BA3907" w:rsidRPr="00626669" w:rsidRDefault="00BA3907" w:rsidP="00BA3907">
            <w:pPr>
              <w:tabs>
                <w:tab w:val="left" w:pos="72"/>
              </w:tabs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D3514" w14:textId="798DEF19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9F790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B2B1A" w14:textId="5E317D8C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14B7A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968A8" w14:textId="6F9F3961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0A6A3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557822" w14:textId="63AF77E6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2,336</w:t>
            </w:r>
          </w:p>
        </w:tc>
      </w:tr>
      <w:tr w:rsidR="00BA3907" w:rsidRPr="002A007A" w14:paraId="161CD09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7D1D50C5" w14:textId="278846FB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0916C" w14:textId="7905D9D8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7BFD0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77C4" w14:textId="3D21ECCB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D4E94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C5C55" w14:textId="4A69208C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F0E2E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3FEABB" w14:textId="1DE5AE4F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1,796</w:t>
            </w:r>
          </w:p>
        </w:tc>
      </w:tr>
      <w:tr w:rsidR="00BA3907" w:rsidRPr="002A007A" w14:paraId="187556C7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F83873E" w14:textId="4A51F335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E83941" w14:textId="7453BFF3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94364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AFF76" w14:textId="06537985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1,945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72B2E" w14:textId="77777777" w:rsidR="00BA3907" w:rsidRPr="00BA3907" w:rsidRDefault="00BA3907" w:rsidP="00BA3907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07155" w14:textId="3E1265DD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2,494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899D4" w14:textId="77777777" w:rsidR="00BA3907" w:rsidRPr="00626669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022C96" w14:textId="74147237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3,588</w:t>
            </w:r>
          </w:p>
        </w:tc>
      </w:tr>
      <w:tr w:rsidR="00BA3907" w:rsidRPr="002A007A" w14:paraId="7161D076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8C6AEAE" w14:textId="17C6C2DF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83BC6" w14:textId="76DC3521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A10B7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02B01" w14:textId="77777777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E75D8" w14:textId="77777777" w:rsidR="00BA3907" w:rsidRPr="00BA3907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BA6F3" w14:textId="1B3E8BEF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09D0E" w14:textId="77777777" w:rsidR="00BA3907" w:rsidRPr="00626669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0607B0" w14:textId="2124B1D3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BA3907" w:rsidRPr="002A007A" w14:paraId="77FBE308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08743CA" w14:textId="1CE1E541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   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07F36" w14:textId="0CAC9672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D2ADB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217A9" w14:textId="2CBC5C11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26ADD" w14:textId="77777777" w:rsidR="00BA3907" w:rsidRPr="00BA3907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A6A2A" w14:textId="2B2DAEEC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AAD8" w14:textId="77777777" w:rsidR="00BA3907" w:rsidRPr="00626669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11F54A" w14:textId="6225D108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1,038</w:t>
            </w:r>
          </w:p>
        </w:tc>
      </w:tr>
      <w:tr w:rsidR="00BA3907" w:rsidRPr="002A007A" w14:paraId="5D33871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BADB11C" w14:textId="7A496D32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 xml:space="preserve">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7044DB" w14:textId="63E143D6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E5C8E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162A4" w14:textId="49C72F3B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6,5</w:t>
            </w:r>
            <w:r w:rsidR="00CB749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0A1D" w14:textId="77777777" w:rsidR="00BA3907" w:rsidRPr="00BA3907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AE0E3" w14:textId="146F85BC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2431A" w14:textId="77777777" w:rsidR="00BA3907" w:rsidRPr="00626669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4FFBC" w14:textId="0C072A4C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5,7</w:t>
            </w:r>
            <w:r w:rsidR="00CB7498" w:rsidRPr="00E33F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12</w:t>
            </w:r>
          </w:p>
        </w:tc>
      </w:tr>
      <w:tr w:rsidR="00BA3907" w:rsidRPr="002A007A" w14:paraId="3F8598BE" w14:textId="77777777" w:rsidTr="0087785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1CD3701A" w14:textId="25815499" w:rsidR="00BA3907" w:rsidRPr="00626669" w:rsidRDefault="00BA3907" w:rsidP="00BA3907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8065FD" w14:textId="53F460B4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48,351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5A53B" w14:textId="77777777" w:rsidR="00BA3907" w:rsidRPr="00BA3907" w:rsidRDefault="00BA3907" w:rsidP="00BA390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3087E6" w14:textId="57D45468" w:rsidR="00BA3907" w:rsidRPr="00BA3907" w:rsidRDefault="00BA3907" w:rsidP="00BA3907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42,765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6A1" w14:textId="77777777" w:rsidR="00BA3907" w:rsidRPr="00BA3907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A0A53" w14:textId="156A3CEA" w:rsidR="00BA3907" w:rsidRPr="00BA3907" w:rsidRDefault="00BA3907" w:rsidP="00BA3907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A390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44,279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ACF99" w14:textId="77777777" w:rsidR="00BA3907" w:rsidRPr="00626669" w:rsidRDefault="00BA3907" w:rsidP="00BA3907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EAD1F7" w14:textId="0B4F5868" w:rsidR="00BA3907" w:rsidRPr="00E33F0D" w:rsidRDefault="00BA3907" w:rsidP="00E33F0D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40,178</w:t>
            </w:r>
          </w:p>
        </w:tc>
      </w:tr>
    </w:tbl>
    <w:p w14:paraId="03418AB7" w14:textId="5977EC9C" w:rsidR="004D566E" w:rsidRPr="00213F15" w:rsidRDefault="004D566E" w:rsidP="004D566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8"/>
          <w:szCs w:val="8"/>
          <w:lang w:eastAsia="zh-CN"/>
        </w:rPr>
      </w:pPr>
    </w:p>
    <w:p w14:paraId="03E7B9B5" w14:textId="4D872C93" w:rsidR="009D22C7" w:rsidRDefault="009D22C7" w:rsidP="009D22C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21</w:t>
      </w:r>
      <w:r w:rsidRPr="009D22C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E35D66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เงินรับฝาก</w:t>
      </w:r>
    </w:p>
    <w:p w14:paraId="5725E99D" w14:textId="77777777" w:rsidR="004D566E" w:rsidRPr="008C0DC1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4"/>
          <w:szCs w:val="4"/>
          <w:lang w:eastAsia="zh-CN"/>
        </w:rPr>
      </w:pPr>
    </w:p>
    <w:p w14:paraId="64801081" w14:textId="21F9C23A" w:rsidR="004D566E" w:rsidRPr="00E35D66" w:rsidRDefault="004D566E" w:rsidP="00A639FB">
      <w:pPr>
        <w:numPr>
          <w:ilvl w:val="0"/>
          <w:numId w:val="13"/>
        </w:numPr>
        <w:suppressAutoHyphens/>
        <w:spacing w:after="0" w:line="240" w:lineRule="auto"/>
        <w:ind w:left="540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35D6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จำแนกตามประเภทเงินรับฝาก </w:t>
      </w:r>
    </w:p>
    <w:p w14:paraId="059CED03" w14:textId="63700006" w:rsidR="009B310A" w:rsidRPr="00BD0972" w:rsidRDefault="009B310A" w:rsidP="009B310A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90"/>
        <w:gridCol w:w="270"/>
        <w:gridCol w:w="990"/>
        <w:gridCol w:w="270"/>
        <w:gridCol w:w="1080"/>
        <w:gridCol w:w="262"/>
        <w:gridCol w:w="990"/>
      </w:tblGrid>
      <w:tr w:rsidR="009B310A" w:rsidRPr="00E35D66" w14:paraId="3BE1ED98" w14:textId="77777777" w:rsidTr="000C16C6">
        <w:tc>
          <w:tcPr>
            <w:tcW w:w="4418" w:type="dxa"/>
            <w:shd w:val="clear" w:color="auto" w:fill="auto"/>
            <w:vAlign w:val="bottom"/>
          </w:tcPr>
          <w:p w14:paraId="3FBB0C1D" w14:textId="77777777" w:rsidR="009B310A" w:rsidRPr="00E35D66" w:rsidRDefault="009B310A" w:rsidP="00C9429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5CC8C35" w14:textId="77777777" w:rsidR="009B310A" w:rsidRPr="00E35D66" w:rsidRDefault="009B310A" w:rsidP="00C9429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2B6E4D" w14:textId="77777777" w:rsidR="009B310A" w:rsidRPr="00E35D66" w:rsidRDefault="009B310A" w:rsidP="00C9429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32" w:type="dxa"/>
            <w:gridSpan w:val="3"/>
            <w:shd w:val="clear" w:color="auto" w:fill="auto"/>
            <w:vAlign w:val="bottom"/>
          </w:tcPr>
          <w:p w14:paraId="0433376C" w14:textId="77777777" w:rsidR="009B310A" w:rsidRPr="00E35D66" w:rsidRDefault="009B310A" w:rsidP="00C9429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E7DA7" w:rsidRPr="00E35D66" w14:paraId="45AC5DE1" w14:textId="77777777" w:rsidTr="000C16C6">
        <w:tc>
          <w:tcPr>
            <w:tcW w:w="4418" w:type="dxa"/>
            <w:shd w:val="clear" w:color="auto" w:fill="auto"/>
            <w:vAlign w:val="bottom"/>
          </w:tcPr>
          <w:p w14:paraId="6564C55F" w14:textId="77777777" w:rsidR="000E7DA7" w:rsidRPr="00E35D66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4AF97" w14:textId="1F1CD41F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77012B23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0E484" w14:textId="69A9026B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B46BE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58FA3" w14:textId="7D46EB45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2" w:type="dxa"/>
            <w:shd w:val="clear" w:color="auto" w:fill="auto"/>
          </w:tcPr>
          <w:p w14:paraId="0F243BEC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1B7D8C" w14:textId="76EB63E9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0E7DA7" w:rsidRPr="00E35D66" w14:paraId="0C3FD387" w14:textId="77777777" w:rsidTr="000C16C6">
        <w:tc>
          <w:tcPr>
            <w:tcW w:w="4418" w:type="dxa"/>
            <w:shd w:val="clear" w:color="auto" w:fill="auto"/>
            <w:vAlign w:val="bottom"/>
          </w:tcPr>
          <w:p w14:paraId="0EEB842F" w14:textId="77777777" w:rsidR="000E7DA7" w:rsidRPr="00E35D66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3AAAAE" w14:textId="3F64DD47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1B2CA79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E6822" w14:textId="1B89BB8C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DDB03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7C2E7" w14:textId="0DEC99AB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34CF653" w14:textId="77777777" w:rsidR="000E7DA7" w:rsidRPr="00E35D66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92C943" w14:textId="48CFE440" w:rsidR="000E7DA7" w:rsidRPr="00E35D66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9B310A" w:rsidRPr="00E35D66" w14:paraId="6F397605" w14:textId="77777777" w:rsidTr="000C16C6">
        <w:trPr>
          <w:trHeight w:val="353"/>
        </w:trPr>
        <w:tc>
          <w:tcPr>
            <w:tcW w:w="4418" w:type="dxa"/>
            <w:shd w:val="clear" w:color="auto" w:fill="auto"/>
            <w:vAlign w:val="bottom"/>
          </w:tcPr>
          <w:p w14:paraId="009A6645" w14:textId="77777777" w:rsidR="009B310A" w:rsidRPr="00E35D66" w:rsidRDefault="009B310A" w:rsidP="00C9429A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52" w:type="dxa"/>
            <w:gridSpan w:val="7"/>
            <w:shd w:val="clear" w:color="auto" w:fill="auto"/>
            <w:vAlign w:val="bottom"/>
          </w:tcPr>
          <w:p w14:paraId="3E521D43" w14:textId="77777777" w:rsidR="009B310A" w:rsidRPr="00E35D66" w:rsidRDefault="009B310A" w:rsidP="00C9429A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8A6413" w:rsidRPr="00E35D66" w14:paraId="4FFC0F98" w14:textId="77777777" w:rsidTr="000C16C6">
        <w:tc>
          <w:tcPr>
            <w:tcW w:w="4418" w:type="dxa"/>
            <w:shd w:val="clear" w:color="auto" w:fill="auto"/>
            <w:vAlign w:val="bottom"/>
          </w:tcPr>
          <w:p w14:paraId="0A718B97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04D761" w14:textId="23CF04E3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114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71C76E90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E991B6" w14:textId="1CD4461A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93,336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87AF49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5C57E4" w14:textId="161E46D7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114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067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6A48D8A" w14:textId="77777777" w:rsidR="008A6413" w:rsidRPr="00E35D66" w:rsidRDefault="008A6413" w:rsidP="008A64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D69416" w14:textId="3A077E3A" w:rsidR="008A6413" w:rsidRPr="00DF21B5" w:rsidRDefault="008A6413" w:rsidP="00E33F0D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F21B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92,507</w:t>
            </w:r>
          </w:p>
        </w:tc>
      </w:tr>
      <w:tr w:rsidR="008A6413" w:rsidRPr="00E35D66" w14:paraId="4A8A0920" w14:textId="77777777" w:rsidTr="000C16C6">
        <w:tc>
          <w:tcPr>
            <w:tcW w:w="4418" w:type="dxa"/>
            <w:shd w:val="clear" w:color="auto" w:fill="auto"/>
            <w:vAlign w:val="bottom"/>
          </w:tcPr>
          <w:p w14:paraId="13EF20F3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CFBEE0" w14:textId="57FB49E9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733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57DA84D8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273AC4" w14:textId="7BD57541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1,758,903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66B68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537EDF" w14:textId="22905AA2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738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0372838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0EEC40" w14:textId="3C1986D4" w:rsidR="008A6413" w:rsidRPr="003A0178" w:rsidRDefault="008A6413" w:rsidP="00E33F0D">
            <w:pPr>
              <w:tabs>
                <w:tab w:val="decimal" w:pos="7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A017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1,769,123</w:t>
            </w:r>
          </w:p>
        </w:tc>
      </w:tr>
      <w:tr w:rsidR="008A6413" w:rsidRPr="00E35D66" w14:paraId="49123D1D" w14:textId="77777777" w:rsidTr="000C16C6">
        <w:tc>
          <w:tcPr>
            <w:tcW w:w="4418" w:type="dxa"/>
            <w:shd w:val="clear" w:color="auto" w:fill="auto"/>
            <w:vAlign w:val="bottom"/>
          </w:tcPr>
          <w:p w14:paraId="2C8CDB1B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BE636A" w14:textId="77777777" w:rsidR="008A6413" w:rsidRPr="008A6413" w:rsidRDefault="008A6413" w:rsidP="008A64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F8B3B9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138E5B" w14:textId="77777777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5492436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FED581" w14:textId="77777777" w:rsidR="008A6413" w:rsidRPr="008A6413" w:rsidRDefault="008A6413" w:rsidP="008A64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8517DF2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597CB7" w14:textId="77777777" w:rsidR="008A6413" w:rsidRPr="00E35D66" w:rsidRDefault="008A6413" w:rsidP="008A6413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A6413" w:rsidRPr="00E35D66" w14:paraId="25487C61" w14:textId="77777777" w:rsidTr="000C16C6">
        <w:tc>
          <w:tcPr>
            <w:tcW w:w="4418" w:type="dxa"/>
            <w:shd w:val="clear" w:color="auto" w:fill="auto"/>
            <w:vAlign w:val="bottom"/>
          </w:tcPr>
          <w:p w14:paraId="5BBF6A0F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54AA33" w14:textId="5E4F5A7E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112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20123DD2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DA6C37" w14:textId="70BB7AFB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114,006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766C66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29469E" w14:textId="16F1B8FE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112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540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086F2C4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C1B19" w14:textId="1BDD9E96" w:rsidR="008A6413" w:rsidRPr="00DD5AA3" w:rsidRDefault="008A6413" w:rsidP="00E33F0D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D5AA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113,941</w:t>
            </w:r>
          </w:p>
        </w:tc>
      </w:tr>
      <w:tr w:rsidR="008A6413" w:rsidRPr="00E35D66" w14:paraId="11B92092" w14:textId="77777777" w:rsidTr="000C16C6">
        <w:tc>
          <w:tcPr>
            <w:tcW w:w="4418" w:type="dxa"/>
            <w:shd w:val="clear" w:color="auto" w:fill="auto"/>
            <w:vAlign w:val="bottom"/>
          </w:tcPr>
          <w:p w14:paraId="68D85719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เดือนไม่ถึง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924D52" w14:textId="254F6E5D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168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5DAD2A90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46C61B" w14:textId="713424BE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169,547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2AD3F2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11D875" w14:textId="5252AE55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168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985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EA9EFC7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604EBB" w14:textId="12E664E5" w:rsidR="008A6413" w:rsidRPr="00E33F0D" w:rsidRDefault="008A6413" w:rsidP="00E33F0D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D5AA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169,546</w:t>
            </w:r>
          </w:p>
        </w:tc>
      </w:tr>
      <w:tr w:rsidR="008A6413" w:rsidRPr="00E35D66" w14:paraId="66CE6C04" w14:textId="77777777" w:rsidTr="000C16C6">
        <w:tc>
          <w:tcPr>
            <w:tcW w:w="4418" w:type="dxa"/>
            <w:shd w:val="clear" w:color="auto" w:fill="auto"/>
            <w:vAlign w:val="bottom"/>
          </w:tcPr>
          <w:p w14:paraId="06234334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D5E448" w14:textId="7349B069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238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55A34F15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1DC9EB" w14:textId="5B75F4DA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284,663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D82ECA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87BCF3" w14:textId="48F6C659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238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893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4686749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4F070F" w14:textId="018B3E49" w:rsidR="008A6413" w:rsidRPr="00E33F0D" w:rsidRDefault="008A6413" w:rsidP="00E33F0D">
            <w:pPr>
              <w:tabs>
                <w:tab w:val="decimal" w:pos="7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33F0D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284,663</w:t>
            </w:r>
          </w:p>
        </w:tc>
      </w:tr>
      <w:tr w:rsidR="008A6413" w:rsidRPr="00E35D66" w14:paraId="2171A3C7" w14:textId="77777777" w:rsidTr="000C16C6">
        <w:tc>
          <w:tcPr>
            <w:tcW w:w="4418" w:type="dxa"/>
            <w:shd w:val="clear" w:color="auto" w:fill="auto"/>
            <w:vAlign w:val="bottom"/>
          </w:tcPr>
          <w:p w14:paraId="1812BDAE" w14:textId="77777777" w:rsidR="008A6413" w:rsidRPr="00E35D66" w:rsidRDefault="008A6413" w:rsidP="008A641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038917" w14:textId="6D01A90C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2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369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7CAEF8C4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A66FF" w14:textId="2D948A41" w:rsidR="008A6413" w:rsidRPr="008A6413" w:rsidRDefault="008A6413" w:rsidP="008A64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2,420,455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E1EC6" w14:textId="77777777" w:rsidR="008A6413" w:rsidRPr="008A6413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0F7F79" w14:textId="3E242B82" w:rsidR="008A6413" w:rsidRPr="008A6413" w:rsidRDefault="008A6413" w:rsidP="008A64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372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A64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600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99A3439" w14:textId="77777777" w:rsidR="008A6413" w:rsidRPr="00E35D66" w:rsidRDefault="008A6413" w:rsidP="008A64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D264CC" w14:textId="3C8A70FD" w:rsidR="008A6413" w:rsidRPr="00E35D66" w:rsidRDefault="008A6413" w:rsidP="008A6413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2,429,780</w:t>
            </w:r>
          </w:p>
        </w:tc>
      </w:tr>
    </w:tbl>
    <w:p w14:paraId="2028115D" w14:textId="4231F7D6" w:rsidR="004D566E" w:rsidRPr="00E35D66" w:rsidRDefault="004D566E" w:rsidP="00A639FB">
      <w:pPr>
        <w:numPr>
          <w:ilvl w:val="0"/>
          <w:numId w:val="13"/>
        </w:numPr>
        <w:suppressAutoHyphens/>
        <w:spacing w:after="0" w:line="240" w:lineRule="auto"/>
        <w:ind w:left="531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35D6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 xml:space="preserve">จำแนกตามสกุลเงินและถิ่นที่อยู่ของผู้ฝากเงิน </w:t>
      </w:r>
    </w:p>
    <w:p w14:paraId="3C2EDE7F" w14:textId="77777777" w:rsidR="004D566E" w:rsidRPr="00E35D66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50"/>
        <w:gridCol w:w="1091"/>
        <w:gridCol w:w="247"/>
        <w:gridCol w:w="980"/>
        <w:gridCol w:w="236"/>
        <w:gridCol w:w="1066"/>
        <w:gridCol w:w="240"/>
        <w:gridCol w:w="1012"/>
        <w:gridCol w:w="270"/>
        <w:gridCol w:w="990"/>
        <w:gridCol w:w="270"/>
        <w:gridCol w:w="990"/>
      </w:tblGrid>
      <w:tr w:rsidR="004D566E" w:rsidRPr="00E35D66" w14:paraId="53A82B82" w14:textId="77777777" w:rsidTr="00316E86">
        <w:tc>
          <w:tcPr>
            <w:tcW w:w="2050" w:type="dxa"/>
            <w:shd w:val="clear" w:color="auto" w:fill="auto"/>
            <w:vAlign w:val="bottom"/>
          </w:tcPr>
          <w:p w14:paraId="6D1A9370" w14:textId="77777777" w:rsidR="004D566E" w:rsidRPr="00E35D66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2F971FB5" w14:textId="77777777" w:rsidR="004D566E" w:rsidRPr="00E35D66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4D566E" w:rsidRPr="00E35D66" w14:paraId="171E80F3" w14:textId="77777777" w:rsidTr="00316E86">
        <w:tc>
          <w:tcPr>
            <w:tcW w:w="2050" w:type="dxa"/>
            <w:shd w:val="clear" w:color="auto" w:fill="auto"/>
            <w:vAlign w:val="bottom"/>
          </w:tcPr>
          <w:p w14:paraId="759A0260" w14:textId="77777777" w:rsidR="004D566E" w:rsidRPr="00E35D66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14:paraId="305A0926" w14:textId="2130387E" w:rsidR="004D566E" w:rsidRPr="00E35D66" w:rsidRDefault="000E7DA7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 xml:space="preserve"> </w:t>
            </w:r>
            <w:r w:rsidR="00AE5C13"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256</w:t>
            </w:r>
            <w:r w:rsidRPr="00E35D66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DBC6B" w14:textId="77777777" w:rsidR="004D566E" w:rsidRPr="00E35D66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32" w:type="dxa"/>
            <w:gridSpan w:val="5"/>
            <w:shd w:val="clear" w:color="auto" w:fill="auto"/>
            <w:vAlign w:val="bottom"/>
          </w:tcPr>
          <w:p w14:paraId="54D1FE88" w14:textId="7A2AFB1F" w:rsidR="004D566E" w:rsidRPr="00E35D66" w:rsidRDefault="000E7DA7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="00AE5C13"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D566E" w:rsidRPr="00E35D66" w14:paraId="2B26FCB5" w14:textId="77777777" w:rsidTr="00316E86">
        <w:tc>
          <w:tcPr>
            <w:tcW w:w="2050" w:type="dxa"/>
            <w:shd w:val="clear" w:color="auto" w:fill="auto"/>
            <w:vAlign w:val="bottom"/>
          </w:tcPr>
          <w:p w14:paraId="0845A014" w14:textId="77777777" w:rsidR="004D566E" w:rsidRPr="00E35D66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21AE2C6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AB906" w14:textId="77777777" w:rsidR="004D566E" w:rsidRPr="00E35D66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18CEA7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CD4B4" w14:textId="77777777" w:rsidR="004D566E" w:rsidRPr="00E35D66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438D6C8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9484E2" w14:textId="77777777" w:rsidR="004D566E" w:rsidRPr="00E35D66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3BA9DDA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46A68A" w14:textId="77777777" w:rsidR="004D566E" w:rsidRPr="00E35D66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6FB6A6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EF930" w14:textId="77777777" w:rsidR="004D566E" w:rsidRPr="00E35D66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A7C14" w14:textId="77777777" w:rsidR="004D566E" w:rsidRPr="00E35D66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4D566E" w:rsidRPr="00E35D66" w14:paraId="39147D00" w14:textId="77777777" w:rsidTr="00316E86">
        <w:tc>
          <w:tcPr>
            <w:tcW w:w="2050" w:type="dxa"/>
            <w:shd w:val="clear" w:color="auto" w:fill="auto"/>
            <w:vAlign w:val="bottom"/>
          </w:tcPr>
          <w:p w14:paraId="11B985BF" w14:textId="77777777" w:rsidR="004D566E" w:rsidRPr="00E35D66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154CA9A3" w14:textId="77777777" w:rsidR="004D566E" w:rsidRPr="00E35D66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9167A" w:rsidRPr="00E35D66" w14:paraId="693E63E2" w14:textId="77777777" w:rsidTr="00316E86">
        <w:tc>
          <w:tcPr>
            <w:tcW w:w="2050" w:type="dxa"/>
            <w:shd w:val="clear" w:color="auto" w:fill="auto"/>
            <w:vAlign w:val="center"/>
          </w:tcPr>
          <w:p w14:paraId="620C37F9" w14:textId="77777777" w:rsidR="0019167A" w:rsidRPr="00E35D66" w:rsidRDefault="0019167A" w:rsidP="0019167A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9CC3688" w14:textId="256A405E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326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575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4C888" w14:textId="77777777" w:rsidR="0019167A" w:rsidRPr="0019167A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19E1467" w14:textId="78340B45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164CC" w14:textId="77777777" w:rsidR="0019167A" w:rsidRPr="0019167A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2704B47C" w14:textId="7FA14DF3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327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8CD2BC" w14:textId="77777777" w:rsidR="0019167A" w:rsidRPr="00E35D66" w:rsidRDefault="0019167A" w:rsidP="0019167A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7D6066" w14:textId="4CF92E24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2,373,950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E7E452" w14:textId="77777777" w:rsidR="0019167A" w:rsidRPr="00E35D66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F11A1" w14:textId="5F99C1CA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C4206F" w14:textId="77777777" w:rsidR="0019167A" w:rsidRPr="00E35D66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1D1F16" w14:textId="7640DDD4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2,374,978</w:t>
            </w:r>
          </w:p>
        </w:tc>
      </w:tr>
      <w:tr w:rsidR="0019167A" w:rsidRPr="00E35D66" w14:paraId="248E844F" w14:textId="77777777" w:rsidTr="00316E86">
        <w:tc>
          <w:tcPr>
            <w:tcW w:w="2050" w:type="dxa"/>
            <w:shd w:val="clear" w:color="auto" w:fill="auto"/>
            <w:vAlign w:val="center"/>
          </w:tcPr>
          <w:p w14:paraId="198ACD97" w14:textId="3FB61A3B" w:rsidR="0019167A" w:rsidRPr="00E35D66" w:rsidRDefault="0019167A" w:rsidP="0019167A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E35D6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7CFDD053" w14:textId="6A385517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23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2E0261" w14:textId="77777777" w:rsidR="0019167A" w:rsidRPr="0019167A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1E1163" w14:textId="0E255044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8DEE1D" w14:textId="77777777" w:rsidR="0019167A" w:rsidRPr="0019167A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BF49EC8" w14:textId="4884EC50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33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038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C4D19" w14:textId="77777777" w:rsidR="0019167A" w:rsidRPr="00E35D66" w:rsidRDefault="0019167A" w:rsidP="0019167A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A6AE65" w14:textId="3CA50393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26,751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7D2B57" w14:textId="77777777" w:rsidR="0019167A" w:rsidRPr="00E35D66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F4697F" w14:textId="50C061C6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12,983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FEC26" w14:textId="77777777" w:rsidR="0019167A" w:rsidRPr="00E35D66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9364CB" w14:textId="188D9F86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39,734</w:t>
            </w:r>
          </w:p>
        </w:tc>
      </w:tr>
      <w:tr w:rsidR="0019167A" w:rsidRPr="00E35D66" w14:paraId="5FEB2A65" w14:textId="77777777" w:rsidTr="00316E86">
        <w:tc>
          <w:tcPr>
            <w:tcW w:w="2050" w:type="dxa"/>
            <w:shd w:val="clear" w:color="auto" w:fill="auto"/>
            <w:vAlign w:val="center"/>
          </w:tcPr>
          <w:p w14:paraId="0A7685E5" w14:textId="77777777" w:rsidR="0019167A" w:rsidRPr="00E35D66" w:rsidRDefault="0019167A" w:rsidP="0019167A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B68B2" w14:textId="2E6A87F7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EC71F1" w14:textId="77777777" w:rsidR="0019167A" w:rsidRPr="0019167A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DC1F5E" w14:textId="47EECC79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C1385" w14:textId="77777777" w:rsidR="0019167A" w:rsidRPr="0019167A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759BE6" w14:textId="2F270B36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EAA470" w14:textId="77777777" w:rsidR="0019167A" w:rsidRPr="00E35D66" w:rsidRDefault="0019167A" w:rsidP="0019167A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B34D61" w14:textId="4BD2BD19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AC6346" w14:textId="77777777" w:rsidR="0019167A" w:rsidRPr="00E35D66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693085" w14:textId="077C0FC6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3,054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775214" w14:textId="77777777" w:rsidR="0019167A" w:rsidRPr="00E35D66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94BB88" w14:textId="6AD3BFEF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5,743</w:t>
            </w:r>
          </w:p>
        </w:tc>
      </w:tr>
      <w:tr w:rsidR="0019167A" w:rsidRPr="00E35D66" w14:paraId="55394580" w14:textId="77777777" w:rsidTr="00316E86">
        <w:tc>
          <w:tcPr>
            <w:tcW w:w="2050" w:type="dxa"/>
            <w:shd w:val="clear" w:color="auto" w:fill="auto"/>
            <w:vAlign w:val="center"/>
          </w:tcPr>
          <w:p w14:paraId="5BC6444C" w14:textId="77777777" w:rsidR="0019167A" w:rsidRPr="00E35D66" w:rsidRDefault="0019167A" w:rsidP="0019167A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370F1E" w14:textId="07E5D483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2,353,146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4BE73D" w14:textId="77777777" w:rsidR="0019167A" w:rsidRPr="0019167A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F2D3DE" w14:textId="17165A6B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6DB25" w14:textId="77777777" w:rsidR="0019167A" w:rsidRPr="0019167A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01D8B5" w14:textId="3B567E7E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2</w:t>
            </w:r>
            <w:r w:rsidR="002025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369</w:t>
            </w:r>
            <w:r w:rsidR="002025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043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E36F6C" w14:textId="77777777" w:rsidR="0019167A" w:rsidRPr="00E35D66" w:rsidRDefault="0019167A" w:rsidP="0019167A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3649A4" w14:textId="703080FE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2,403,390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B3F663" w14:textId="77777777" w:rsidR="0019167A" w:rsidRPr="00E35D66" w:rsidRDefault="0019167A" w:rsidP="0019167A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001DB0" w14:textId="762D43A7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17,065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7FCE2A" w14:textId="77777777" w:rsidR="0019167A" w:rsidRPr="00E35D66" w:rsidRDefault="0019167A" w:rsidP="0019167A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150A4F" w14:textId="4C4DB811" w:rsidR="0019167A" w:rsidRPr="00E35D66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2,420,455</w:t>
            </w:r>
          </w:p>
        </w:tc>
      </w:tr>
    </w:tbl>
    <w:p w14:paraId="16286D63" w14:textId="0FC4AAC5" w:rsidR="001674AB" w:rsidRPr="00E35D66" w:rsidRDefault="001674A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48"/>
        <w:gridCol w:w="1090"/>
        <w:gridCol w:w="247"/>
        <w:gridCol w:w="1021"/>
        <w:gridCol w:w="236"/>
        <w:gridCol w:w="1028"/>
        <w:gridCol w:w="240"/>
        <w:gridCol w:w="1007"/>
        <w:gridCol w:w="270"/>
        <w:gridCol w:w="990"/>
        <w:gridCol w:w="270"/>
        <w:gridCol w:w="1008"/>
      </w:tblGrid>
      <w:tr w:rsidR="004D566E" w:rsidRPr="00626669" w14:paraId="4A553D0B" w14:textId="77777777" w:rsidTr="00316E86">
        <w:tc>
          <w:tcPr>
            <w:tcW w:w="2048" w:type="dxa"/>
            <w:shd w:val="clear" w:color="auto" w:fill="auto"/>
            <w:vAlign w:val="bottom"/>
          </w:tcPr>
          <w:p w14:paraId="0AA72505" w14:textId="4E5E8FF1" w:rsidR="004D566E" w:rsidRPr="00626669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7407" w:type="dxa"/>
            <w:gridSpan w:val="11"/>
            <w:shd w:val="clear" w:color="auto" w:fill="auto"/>
            <w:vAlign w:val="center"/>
          </w:tcPr>
          <w:p w14:paraId="4943D528" w14:textId="77777777" w:rsidR="004D566E" w:rsidRPr="00626669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0E7DA7" w:rsidRPr="00626669" w14:paraId="3D88A45F" w14:textId="77777777" w:rsidTr="00316E86">
        <w:tc>
          <w:tcPr>
            <w:tcW w:w="2048" w:type="dxa"/>
            <w:shd w:val="clear" w:color="auto" w:fill="auto"/>
            <w:vAlign w:val="bottom"/>
          </w:tcPr>
          <w:p w14:paraId="43139CD9" w14:textId="77777777" w:rsidR="000E7DA7" w:rsidRPr="00626669" w:rsidRDefault="000E7DA7" w:rsidP="000E7DA7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2" w:type="dxa"/>
            <w:gridSpan w:val="5"/>
            <w:shd w:val="clear" w:color="auto" w:fill="auto"/>
            <w:vAlign w:val="bottom"/>
          </w:tcPr>
          <w:p w14:paraId="6275001B" w14:textId="1B5581B4" w:rsidR="000E7DA7" w:rsidRPr="00626669" w:rsidRDefault="000E7DA7" w:rsidP="000E7D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  <w:r w:rsidRPr="00626669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 xml:space="preserve"> 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1EC64" w14:textId="77777777" w:rsidR="000E7DA7" w:rsidRPr="00626669" w:rsidRDefault="000E7DA7" w:rsidP="000E7DA7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44" w:type="dxa"/>
            <w:gridSpan w:val="5"/>
            <w:shd w:val="clear" w:color="auto" w:fill="auto"/>
            <w:vAlign w:val="bottom"/>
          </w:tcPr>
          <w:p w14:paraId="22269757" w14:textId="35C04A4F" w:rsidR="000E7DA7" w:rsidRPr="00626669" w:rsidRDefault="000E7DA7" w:rsidP="000E7D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</w:tr>
      <w:tr w:rsidR="004D566E" w:rsidRPr="00626669" w14:paraId="165E40DC" w14:textId="77777777" w:rsidTr="00316E86">
        <w:tc>
          <w:tcPr>
            <w:tcW w:w="2048" w:type="dxa"/>
            <w:shd w:val="clear" w:color="auto" w:fill="auto"/>
            <w:vAlign w:val="bottom"/>
          </w:tcPr>
          <w:p w14:paraId="3E169A17" w14:textId="77777777" w:rsidR="004D566E" w:rsidRPr="00626669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04224C6F" w14:textId="77777777" w:rsidR="004D566E" w:rsidRPr="00626669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2DAFD44" w14:textId="77777777" w:rsidR="004D566E" w:rsidRPr="000850C8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1632E35C" w14:textId="77777777" w:rsidR="004D566E" w:rsidRPr="00626669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49091A" w14:textId="77777777" w:rsidR="004D566E" w:rsidRPr="000850C8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EF0BA1" w14:textId="77777777" w:rsidR="004D566E" w:rsidRPr="00626669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9DE985" w14:textId="77777777" w:rsidR="004D566E" w:rsidRPr="000850C8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67145879" w14:textId="77777777" w:rsidR="004D566E" w:rsidRPr="00626669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930CE6" w14:textId="77777777" w:rsidR="004D566E" w:rsidRPr="000850C8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629F75" w14:textId="77777777" w:rsidR="004D566E" w:rsidRPr="00626669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8C256C" w14:textId="77777777" w:rsidR="004D566E" w:rsidRPr="000850C8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53845283" w14:textId="77777777" w:rsidR="004D566E" w:rsidRPr="000850C8" w:rsidRDefault="004D566E" w:rsidP="004206EA">
            <w:pPr>
              <w:suppressAutoHyphens/>
              <w:spacing w:after="0" w:line="240" w:lineRule="auto"/>
              <w:ind w:left="-93" w:right="-108" w:hanging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4D566E" w:rsidRPr="00626669" w14:paraId="04BD6A62" w14:textId="77777777" w:rsidTr="00316E86">
        <w:tc>
          <w:tcPr>
            <w:tcW w:w="2048" w:type="dxa"/>
            <w:shd w:val="clear" w:color="auto" w:fill="auto"/>
            <w:vAlign w:val="bottom"/>
          </w:tcPr>
          <w:p w14:paraId="38EB0686" w14:textId="77777777" w:rsidR="004D566E" w:rsidRPr="00626669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407" w:type="dxa"/>
            <w:gridSpan w:val="11"/>
            <w:shd w:val="clear" w:color="auto" w:fill="auto"/>
            <w:vAlign w:val="center"/>
          </w:tcPr>
          <w:p w14:paraId="2B660AEA" w14:textId="77777777" w:rsidR="004D566E" w:rsidRPr="00626669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9167A" w:rsidRPr="00626669" w14:paraId="04E5E5E9" w14:textId="77777777" w:rsidTr="00316E86">
        <w:tc>
          <w:tcPr>
            <w:tcW w:w="2048" w:type="dxa"/>
            <w:shd w:val="clear" w:color="auto" w:fill="auto"/>
            <w:vAlign w:val="center"/>
          </w:tcPr>
          <w:p w14:paraId="71A6EDFE" w14:textId="77777777" w:rsidR="0019167A" w:rsidRPr="00626669" w:rsidRDefault="0019167A" w:rsidP="0019167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C05128D" w14:textId="5D2196E0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335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A566A4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95F7CFE" w14:textId="6CA5F114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AE6D4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7862298" w14:textId="351E8713" w:rsidR="0019167A" w:rsidRPr="0019167A" w:rsidRDefault="0019167A" w:rsidP="0019167A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336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662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E9D0F4" w14:textId="77777777" w:rsidR="0019167A" w:rsidRPr="00626669" w:rsidRDefault="0019167A" w:rsidP="0019167A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801C8CE" w14:textId="1AAE0F71" w:rsidR="0019167A" w:rsidRPr="00626669" w:rsidRDefault="0019167A" w:rsidP="0019167A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2,388,865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81481A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B7C8F0" w14:textId="02C14A49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A48192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700B8478" w14:textId="05D0F6CD" w:rsidR="0019167A" w:rsidRPr="00626669" w:rsidRDefault="0019167A" w:rsidP="0019167A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2,389,860</w:t>
            </w:r>
          </w:p>
        </w:tc>
      </w:tr>
      <w:tr w:rsidR="0019167A" w:rsidRPr="00626669" w14:paraId="01283F2D" w14:textId="77777777" w:rsidTr="00316E86">
        <w:tc>
          <w:tcPr>
            <w:tcW w:w="2048" w:type="dxa"/>
            <w:shd w:val="clear" w:color="auto" w:fill="auto"/>
            <w:vAlign w:val="center"/>
          </w:tcPr>
          <w:p w14:paraId="02B1C7EE" w14:textId="48193076" w:rsidR="0019167A" w:rsidRPr="00626669" w:rsidRDefault="0019167A" w:rsidP="0019167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94FB658" w14:textId="6F30B2A6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23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1359B7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B6582BE" w14:textId="3A4286D6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594E2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E3D7520" w14:textId="253B9563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28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009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C309FF" w14:textId="77777777" w:rsidR="0019167A" w:rsidRPr="00626669" w:rsidRDefault="0019167A" w:rsidP="0019167A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0363260D" w14:textId="4CFE1BA5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26,751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B76CDC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7E6DF" w14:textId="4170DDA9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7,429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C0E6A3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545CA4B9" w14:textId="39A81622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34,180</w:t>
            </w:r>
          </w:p>
        </w:tc>
      </w:tr>
      <w:tr w:rsidR="0019167A" w:rsidRPr="00626669" w14:paraId="700ABAC4" w14:textId="77777777" w:rsidTr="00316E86">
        <w:tc>
          <w:tcPr>
            <w:tcW w:w="2048" w:type="dxa"/>
            <w:shd w:val="clear" w:color="auto" w:fill="auto"/>
            <w:vAlign w:val="center"/>
          </w:tcPr>
          <w:p w14:paraId="000C5F64" w14:textId="77777777" w:rsidR="0019167A" w:rsidRPr="00626669" w:rsidRDefault="0019167A" w:rsidP="0019167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44216" w14:textId="79DEC20A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584BA1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5A0FAB" w14:textId="71C6F9FB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7E518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C989E" w14:textId="7971183A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929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837C980" w14:textId="77777777" w:rsidR="0019167A" w:rsidRPr="00626669" w:rsidRDefault="0019167A" w:rsidP="0019167A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A271D" w14:textId="62CD6D2F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B67CB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C98BB8" w14:textId="79860634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3,051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01FBCA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56E72" w14:textId="5D326D6E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5,740</w:t>
            </w:r>
          </w:p>
        </w:tc>
      </w:tr>
      <w:tr w:rsidR="0019167A" w:rsidRPr="00626669" w14:paraId="65E5881C" w14:textId="77777777" w:rsidTr="00316E86">
        <w:tc>
          <w:tcPr>
            <w:tcW w:w="2048" w:type="dxa"/>
            <w:shd w:val="clear" w:color="auto" w:fill="auto"/>
            <w:vAlign w:val="center"/>
          </w:tcPr>
          <w:p w14:paraId="66ABE99C" w14:textId="77777777" w:rsidR="0019167A" w:rsidRPr="00626669" w:rsidRDefault="0019167A" w:rsidP="0019167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C2E01FA" w14:textId="02BB67A1" w:rsidR="0019167A" w:rsidRPr="0019167A" w:rsidRDefault="0019167A" w:rsidP="0019167A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362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032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0EBAC6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200796" w14:textId="6A833705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10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FCE2D" w14:textId="77777777" w:rsidR="0019167A" w:rsidRPr="0019167A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54F2B" w14:textId="46E2A91D" w:rsidR="0019167A" w:rsidRPr="0019167A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2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372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1916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600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05AEEA8" w14:textId="77777777" w:rsidR="0019167A" w:rsidRPr="00626669" w:rsidRDefault="0019167A" w:rsidP="0019167A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8241D4" w14:textId="0DF16D10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2,418,305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42E99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1C5781" w14:textId="3387AD92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11,475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5EB59" w14:textId="77777777" w:rsidR="0019167A" w:rsidRPr="00626669" w:rsidRDefault="0019167A" w:rsidP="0019167A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275FE" w14:textId="4D6F380A" w:rsidR="0019167A" w:rsidRPr="00626669" w:rsidRDefault="0019167A" w:rsidP="0019167A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2,429,780</w:t>
            </w:r>
          </w:p>
        </w:tc>
      </w:tr>
    </w:tbl>
    <w:p w14:paraId="5CF43011" w14:textId="0DC38810" w:rsidR="00417D8E" w:rsidRDefault="00417D8E" w:rsidP="0015272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1479778" w14:textId="77777777" w:rsidR="00417D8E" w:rsidRDefault="00417D8E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EA9D711" w14:textId="5E722B4E" w:rsidR="00152721" w:rsidRPr="00152721" w:rsidRDefault="00152721" w:rsidP="0015272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22</w:t>
      </w:r>
      <w:r w:rsidRPr="001527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 (หนี้สิน)</w:t>
      </w:r>
    </w:p>
    <w:p w14:paraId="4ACA1694" w14:textId="77777777" w:rsidR="00712650" w:rsidRPr="008C0DC1" w:rsidRDefault="00712650" w:rsidP="00712650">
      <w:pPr>
        <w:suppressAutoHyphens/>
        <w:spacing w:after="0" w:line="240" w:lineRule="atLeast"/>
        <w:ind w:right="-29"/>
        <w:jc w:val="both"/>
        <w:rPr>
          <w:rFonts w:asciiTheme="majorBidi" w:eastAsia="Times New Roman" w:hAnsiTheme="majorBidi" w:cstheme="majorBidi"/>
          <w:sz w:val="30"/>
          <w:szCs w:val="30"/>
          <w:highlight w:val="yellow"/>
          <w:lang w:eastAsia="zh-CN" w:bidi="ar-SA"/>
        </w:rPr>
      </w:pPr>
    </w:p>
    <w:tbl>
      <w:tblPr>
        <w:tblStyle w:val="TableGrid6"/>
        <w:tblW w:w="93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41"/>
        <w:gridCol w:w="1445"/>
        <w:gridCol w:w="236"/>
        <w:gridCol w:w="11"/>
        <w:gridCol w:w="1400"/>
        <w:gridCol w:w="9"/>
        <w:gridCol w:w="227"/>
        <w:gridCol w:w="9"/>
        <w:gridCol w:w="1426"/>
        <w:gridCol w:w="236"/>
        <w:gridCol w:w="1401"/>
        <w:gridCol w:w="10"/>
      </w:tblGrid>
      <w:tr w:rsidR="00455E24" w:rsidRPr="00626669" w14:paraId="6C22106B" w14:textId="43410981" w:rsidTr="00312687">
        <w:trPr>
          <w:gridAfter w:val="1"/>
          <w:wAfter w:w="10" w:type="dxa"/>
        </w:trPr>
        <w:tc>
          <w:tcPr>
            <w:tcW w:w="2696" w:type="dxa"/>
          </w:tcPr>
          <w:p w14:paraId="45D0FF16" w14:textId="77777777" w:rsidR="00455E24" w:rsidRPr="00626669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 w:eastAsia="zh-CN"/>
              </w:rPr>
            </w:pPr>
          </w:p>
        </w:tc>
        <w:tc>
          <w:tcPr>
            <w:tcW w:w="241" w:type="dxa"/>
          </w:tcPr>
          <w:p w14:paraId="7DD6C83A" w14:textId="77777777" w:rsidR="00455E24" w:rsidRPr="00626669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92" w:type="dxa"/>
            <w:gridSpan w:val="4"/>
          </w:tcPr>
          <w:p w14:paraId="0177CDE2" w14:textId="48EC3223" w:rsidR="00455E24" w:rsidRPr="00626669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42C242D" w14:textId="77777777" w:rsidR="00455E24" w:rsidRPr="00626669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072" w:type="dxa"/>
            <w:gridSpan w:val="4"/>
          </w:tcPr>
          <w:p w14:paraId="311681F1" w14:textId="1B0905B1" w:rsidR="00455E24" w:rsidRPr="00626669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0E7DA7" w:rsidRPr="002A007A" w14:paraId="5302BBD9" w14:textId="1601A4A5" w:rsidTr="00B7613B">
        <w:tc>
          <w:tcPr>
            <w:tcW w:w="2696" w:type="dxa"/>
          </w:tcPr>
          <w:p w14:paraId="71DCD759" w14:textId="77777777" w:rsidR="000E7DA7" w:rsidRPr="00626669" w:rsidRDefault="000E7DA7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403E6E17" w14:textId="77777777" w:rsidR="000E7DA7" w:rsidRPr="00626669" w:rsidRDefault="000E7DA7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36122C77" w14:textId="6B1A17F9" w:rsidR="000E7DA7" w:rsidRPr="00626669" w:rsidRDefault="000E7DA7" w:rsidP="000E7DA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6266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240AF56" w14:textId="77777777" w:rsidR="000E7DA7" w:rsidRPr="00626669" w:rsidRDefault="000E7DA7" w:rsidP="000E7DA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36937BD7" w14:textId="76A4D112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515270E" w14:textId="77777777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C6C8A0D" w14:textId="5240B860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6266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2577A6A5" w14:textId="77777777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581608C2" w14:textId="22B78C80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0E7DA7" w:rsidRPr="002A007A" w14:paraId="73937438" w14:textId="77777777" w:rsidTr="00B7613B">
        <w:tc>
          <w:tcPr>
            <w:tcW w:w="2696" w:type="dxa"/>
          </w:tcPr>
          <w:p w14:paraId="4A2BDDDC" w14:textId="77777777" w:rsidR="000E7DA7" w:rsidRPr="00626669" w:rsidRDefault="000E7DA7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0FEB29E6" w14:textId="77777777" w:rsidR="000E7DA7" w:rsidRPr="00626669" w:rsidRDefault="000E7DA7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4BB32263" w14:textId="2BF59C5F" w:rsidR="000E7DA7" w:rsidRPr="00626669" w:rsidRDefault="000E7DA7" w:rsidP="000E7DA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323B14E5" w14:textId="77777777" w:rsidR="000E7DA7" w:rsidRPr="00626669" w:rsidRDefault="000E7DA7" w:rsidP="000E7DA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09" w:type="dxa"/>
            <w:gridSpan w:val="2"/>
            <w:shd w:val="clear" w:color="auto" w:fill="auto"/>
            <w:vAlign w:val="bottom"/>
          </w:tcPr>
          <w:p w14:paraId="1F9D625F" w14:textId="087CB3AB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gridSpan w:val="2"/>
          </w:tcPr>
          <w:p w14:paraId="73D38D6E" w14:textId="77777777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5E5BAA3" w14:textId="7695D44D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935B47E" w14:textId="77777777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C59FEDF" w14:textId="6CFE8AF3" w:rsidR="000E7DA7" w:rsidRPr="00626669" w:rsidRDefault="000E7DA7" w:rsidP="000E7DA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FA5092" w:rsidRPr="00626669" w14:paraId="5F07425E" w14:textId="321E8E90" w:rsidTr="00312687">
        <w:trPr>
          <w:gridAfter w:val="1"/>
          <w:wAfter w:w="10" w:type="dxa"/>
        </w:trPr>
        <w:tc>
          <w:tcPr>
            <w:tcW w:w="2696" w:type="dxa"/>
          </w:tcPr>
          <w:p w14:paraId="17EC8769" w14:textId="77777777" w:rsidR="00FA5092" w:rsidRPr="00626669" w:rsidRDefault="00FA5092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68137560" w14:textId="77777777" w:rsidR="00FA5092" w:rsidRPr="00626669" w:rsidRDefault="00FA5092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6400" w:type="dxa"/>
            <w:gridSpan w:val="10"/>
          </w:tcPr>
          <w:p w14:paraId="594FF637" w14:textId="27881E3A" w:rsidR="00FA5092" w:rsidRPr="00626669" w:rsidRDefault="00FA5092" w:rsidP="00FA5092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55E24" w:rsidRPr="002A007A" w14:paraId="0AA41472" w14:textId="72AE82B8" w:rsidTr="00312687">
        <w:tc>
          <w:tcPr>
            <w:tcW w:w="2696" w:type="dxa"/>
            <w:vAlign w:val="bottom"/>
          </w:tcPr>
          <w:p w14:paraId="3489EA83" w14:textId="7419F6A4" w:rsidR="00455E24" w:rsidRPr="00626669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1" w:type="dxa"/>
          </w:tcPr>
          <w:p w14:paraId="29F67FAE" w14:textId="77777777" w:rsidR="00455E24" w:rsidRPr="00626669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708CF2C0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A49A6F5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69704E9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6BF3A0A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1659386F" w14:textId="0BB8AC86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14DEACE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BD9C8C7" w14:textId="6F51699F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6416560B" w14:textId="77777777" w:rsidTr="00312687">
        <w:tc>
          <w:tcPr>
            <w:tcW w:w="2696" w:type="dxa"/>
            <w:vAlign w:val="bottom"/>
          </w:tcPr>
          <w:p w14:paraId="1E6B0B50" w14:textId="461DA2F7" w:rsidR="00455E24" w:rsidRPr="00626669" w:rsidRDefault="00016801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ธปท.</w:t>
            </w:r>
            <w:r w:rsidR="00455E24"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และ</w:t>
            </w:r>
          </w:p>
        </w:tc>
        <w:tc>
          <w:tcPr>
            <w:tcW w:w="241" w:type="dxa"/>
          </w:tcPr>
          <w:p w14:paraId="0B9DCA84" w14:textId="77777777" w:rsidR="00455E24" w:rsidRPr="00626669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3F6EE43F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C372ADE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0B74424B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1208C10B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06200134" w14:textId="312275AA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4DAE616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2CB98454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7F01BECB" w14:textId="77777777" w:rsidTr="00312687">
        <w:tc>
          <w:tcPr>
            <w:tcW w:w="2696" w:type="dxa"/>
            <w:vAlign w:val="bottom"/>
          </w:tcPr>
          <w:p w14:paraId="7928DE81" w14:textId="6ED1AE2D" w:rsidR="00455E24" w:rsidRPr="00626669" w:rsidRDefault="00455E24" w:rsidP="0074284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กองทุนเพื่อการฟื้นฟูและ</w:t>
            </w:r>
          </w:p>
        </w:tc>
        <w:tc>
          <w:tcPr>
            <w:tcW w:w="241" w:type="dxa"/>
          </w:tcPr>
          <w:p w14:paraId="2FECEF87" w14:textId="77777777" w:rsidR="00455E24" w:rsidRPr="00626669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</w:tcPr>
          <w:p w14:paraId="2FADE0D7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C9766EE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754959A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3115788A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</w:tcPr>
          <w:p w14:paraId="22FBDFF5" w14:textId="74E28501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3CB7785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</w:tcPr>
          <w:p w14:paraId="1FB50807" w14:textId="77777777" w:rsidR="00455E24" w:rsidRPr="00626669" w:rsidRDefault="00455E24" w:rsidP="000B74AE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951B93" w:rsidRPr="002A007A" w14:paraId="164E130A" w14:textId="0B129510" w:rsidTr="00B7613B">
        <w:tc>
          <w:tcPr>
            <w:tcW w:w="2696" w:type="dxa"/>
            <w:vAlign w:val="bottom"/>
          </w:tcPr>
          <w:p w14:paraId="1702A5D7" w14:textId="27DC2A84" w:rsidR="00951B93" w:rsidRPr="00626669" w:rsidRDefault="00951B93" w:rsidP="00951B93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พัฒนาระบบสถาบันการเงิน</w:t>
            </w:r>
          </w:p>
        </w:tc>
        <w:tc>
          <w:tcPr>
            <w:tcW w:w="241" w:type="dxa"/>
          </w:tcPr>
          <w:p w14:paraId="5BA0EB57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7715853" w14:textId="78615239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28,269</w:t>
            </w:r>
          </w:p>
        </w:tc>
        <w:tc>
          <w:tcPr>
            <w:tcW w:w="236" w:type="dxa"/>
          </w:tcPr>
          <w:p w14:paraId="62563B52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12EAA75" w14:textId="6637911C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  <w:tc>
          <w:tcPr>
            <w:tcW w:w="236" w:type="dxa"/>
            <w:gridSpan w:val="2"/>
          </w:tcPr>
          <w:p w14:paraId="5CB7DB4C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ACA75FE" w14:textId="4F866905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28,269</w:t>
            </w:r>
          </w:p>
        </w:tc>
        <w:tc>
          <w:tcPr>
            <w:tcW w:w="236" w:type="dxa"/>
          </w:tcPr>
          <w:p w14:paraId="14619105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2ED35DE" w14:textId="1A3B1C7A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15,467</w:t>
            </w:r>
          </w:p>
        </w:tc>
      </w:tr>
      <w:tr w:rsidR="00951B93" w:rsidRPr="002A007A" w14:paraId="78B8AC6B" w14:textId="5AC0B315" w:rsidTr="00312687">
        <w:tc>
          <w:tcPr>
            <w:tcW w:w="2696" w:type="dxa"/>
            <w:vAlign w:val="bottom"/>
          </w:tcPr>
          <w:p w14:paraId="14A7E0EE" w14:textId="7033346A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241" w:type="dxa"/>
          </w:tcPr>
          <w:p w14:paraId="076CD8EA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5CA434D" w14:textId="489C4121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62,143</w:t>
            </w:r>
          </w:p>
        </w:tc>
        <w:tc>
          <w:tcPr>
            <w:tcW w:w="236" w:type="dxa"/>
          </w:tcPr>
          <w:p w14:paraId="6B84C6F3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FD13A5B" w14:textId="6F69919D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  <w:tc>
          <w:tcPr>
            <w:tcW w:w="236" w:type="dxa"/>
            <w:gridSpan w:val="2"/>
          </w:tcPr>
          <w:p w14:paraId="7EC132DF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359B48AC" w14:textId="7277B2E4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62,143</w:t>
            </w:r>
          </w:p>
        </w:tc>
        <w:tc>
          <w:tcPr>
            <w:tcW w:w="236" w:type="dxa"/>
          </w:tcPr>
          <w:p w14:paraId="3A933190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2DA30858" w14:textId="31784F9D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90,886</w:t>
            </w:r>
          </w:p>
        </w:tc>
      </w:tr>
      <w:tr w:rsidR="00951B93" w:rsidRPr="002A007A" w14:paraId="191AFFDB" w14:textId="5EC5F103" w:rsidTr="00312687">
        <w:tc>
          <w:tcPr>
            <w:tcW w:w="2696" w:type="dxa"/>
            <w:vAlign w:val="bottom"/>
          </w:tcPr>
          <w:p w14:paraId="44776873" w14:textId="776EAEA8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62666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1" w:type="dxa"/>
          </w:tcPr>
          <w:p w14:paraId="33EED6CD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6CB333D6" w14:textId="2D7B6289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52,277</w:t>
            </w:r>
          </w:p>
        </w:tc>
        <w:tc>
          <w:tcPr>
            <w:tcW w:w="236" w:type="dxa"/>
          </w:tcPr>
          <w:p w14:paraId="31D88FE1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C147D62" w14:textId="77DCCD60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  <w:tc>
          <w:tcPr>
            <w:tcW w:w="236" w:type="dxa"/>
            <w:gridSpan w:val="2"/>
          </w:tcPr>
          <w:p w14:paraId="5274477D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02CEB044" w14:textId="7516B901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52,277</w:t>
            </w:r>
          </w:p>
        </w:tc>
        <w:tc>
          <w:tcPr>
            <w:tcW w:w="236" w:type="dxa"/>
          </w:tcPr>
          <w:p w14:paraId="4DA4AF9A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ABBE6F7" w14:textId="7900E373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59,441</w:t>
            </w:r>
          </w:p>
        </w:tc>
      </w:tr>
      <w:tr w:rsidR="00951B93" w:rsidRPr="002A007A" w14:paraId="5085EADA" w14:textId="3322F088" w:rsidTr="00312687">
        <w:tc>
          <w:tcPr>
            <w:tcW w:w="2696" w:type="dxa"/>
            <w:vAlign w:val="bottom"/>
          </w:tcPr>
          <w:p w14:paraId="76929737" w14:textId="6C2F4F73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62666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41" w:type="dxa"/>
          </w:tcPr>
          <w:p w14:paraId="70C019EE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4AFB088" w14:textId="717FE98C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26,148</w:t>
            </w:r>
          </w:p>
        </w:tc>
        <w:tc>
          <w:tcPr>
            <w:tcW w:w="236" w:type="dxa"/>
          </w:tcPr>
          <w:p w14:paraId="331408A1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229BDD4F" w14:textId="16FAA1FC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25,226</w:t>
            </w:r>
          </w:p>
        </w:tc>
        <w:tc>
          <w:tcPr>
            <w:tcW w:w="236" w:type="dxa"/>
            <w:gridSpan w:val="2"/>
          </w:tcPr>
          <w:p w14:paraId="34D463E1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0DAD36F" w14:textId="03C45606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26,453</w:t>
            </w:r>
          </w:p>
        </w:tc>
        <w:tc>
          <w:tcPr>
            <w:tcW w:w="236" w:type="dxa"/>
          </w:tcPr>
          <w:p w14:paraId="159DE311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5E725E35" w14:textId="756A7942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25,433</w:t>
            </w:r>
          </w:p>
        </w:tc>
      </w:tr>
      <w:tr w:rsidR="00951B93" w:rsidRPr="002A007A" w14:paraId="27F97A0E" w14:textId="2D41088D" w:rsidTr="00312687">
        <w:tc>
          <w:tcPr>
            <w:tcW w:w="2696" w:type="dxa"/>
            <w:vAlign w:val="bottom"/>
          </w:tcPr>
          <w:p w14:paraId="7E63C4F2" w14:textId="6E07E8AF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241" w:type="dxa"/>
          </w:tcPr>
          <w:p w14:paraId="54876143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302A" w14:textId="532FA083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168,837</w:t>
            </w:r>
          </w:p>
        </w:tc>
        <w:tc>
          <w:tcPr>
            <w:tcW w:w="236" w:type="dxa"/>
          </w:tcPr>
          <w:p w14:paraId="0A639985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54A20" w14:textId="2DBACFF4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191,020</w:t>
            </w:r>
          </w:p>
        </w:tc>
        <w:tc>
          <w:tcPr>
            <w:tcW w:w="236" w:type="dxa"/>
            <w:gridSpan w:val="2"/>
          </w:tcPr>
          <w:p w14:paraId="084454C3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57C1" w14:textId="1E24E4FF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169,142</w:t>
            </w:r>
          </w:p>
        </w:tc>
        <w:tc>
          <w:tcPr>
            <w:tcW w:w="236" w:type="dxa"/>
          </w:tcPr>
          <w:p w14:paraId="723D88FD" w14:textId="77777777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D3ED" w14:textId="6B4FE9B3" w:rsidR="00951B93" w:rsidRPr="00626669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191,227</w:t>
            </w:r>
          </w:p>
        </w:tc>
      </w:tr>
      <w:tr w:rsidR="0011036D" w:rsidRPr="002A007A" w14:paraId="53DAA7A2" w14:textId="77777777" w:rsidTr="00876E57">
        <w:tc>
          <w:tcPr>
            <w:tcW w:w="2696" w:type="dxa"/>
            <w:vAlign w:val="bottom"/>
          </w:tcPr>
          <w:p w14:paraId="7C8347D0" w14:textId="77777777" w:rsidR="0011036D" w:rsidRDefault="0011036D" w:rsidP="000E7DA7">
            <w:pPr>
              <w:suppressAutoHyphens/>
              <w:ind w:right="-29"/>
              <w:jc w:val="both"/>
            </w:pPr>
          </w:p>
        </w:tc>
        <w:tc>
          <w:tcPr>
            <w:tcW w:w="241" w:type="dxa"/>
          </w:tcPr>
          <w:p w14:paraId="5366F411" w14:textId="77777777" w:rsidR="0011036D" w:rsidRPr="00626669" w:rsidRDefault="0011036D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92" w:type="dxa"/>
            <w:gridSpan w:val="4"/>
            <w:vAlign w:val="bottom"/>
          </w:tcPr>
          <w:p w14:paraId="2FAE139B" w14:textId="77777777" w:rsidR="0011036D" w:rsidRPr="00626669" w:rsidRDefault="0011036D" w:rsidP="00A22C02">
            <w:pPr>
              <w:tabs>
                <w:tab w:val="decimal" w:pos="1196"/>
              </w:tabs>
              <w:suppressAutoHyphens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gridSpan w:val="2"/>
          </w:tcPr>
          <w:p w14:paraId="4432FC92" w14:textId="77777777" w:rsidR="0011036D" w:rsidRPr="00626669" w:rsidRDefault="0011036D" w:rsidP="00A22C02">
            <w:pPr>
              <w:tabs>
                <w:tab w:val="decimal" w:pos="1196"/>
              </w:tabs>
              <w:suppressAutoHyphens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82" w:type="dxa"/>
            <w:gridSpan w:val="5"/>
            <w:vAlign w:val="bottom"/>
          </w:tcPr>
          <w:p w14:paraId="73105004" w14:textId="77777777" w:rsidR="0011036D" w:rsidRPr="00626669" w:rsidRDefault="0011036D" w:rsidP="00A22C02">
            <w:pPr>
              <w:tabs>
                <w:tab w:val="decimal" w:pos="1196"/>
              </w:tabs>
              <w:suppressAutoHyphens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E35D66" w:rsidRPr="002A007A" w14:paraId="2A32FE6B" w14:textId="77777777" w:rsidTr="00312687">
        <w:tc>
          <w:tcPr>
            <w:tcW w:w="2696" w:type="dxa"/>
            <w:vAlign w:val="bottom"/>
          </w:tcPr>
          <w:p w14:paraId="1F5ABC31" w14:textId="7790B226" w:rsidR="00E35D66" w:rsidRPr="00626669" w:rsidRDefault="00E35D66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76F26BE1" w14:textId="77777777" w:rsidR="00E35D66" w:rsidRPr="00626669" w:rsidRDefault="00E35D66" w:rsidP="000E7DA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4D218CE6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1B273EA1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B9A6F9E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7EB8E506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6371536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A35802C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18303BB" w14:textId="77777777" w:rsidR="00E35D66" w:rsidRPr="00626669" w:rsidRDefault="00E35D66" w:rsidP="000E7DA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951B93" w:rsidRPr="002A007A" w14:paraId="2F2E9954" w14:textId="1A000C7D" w:rsidTr="00312687">
        <w:tc>
          <w:tcPr>
            <w:tcW w:w="2696" w:type="dxa"/>
            <w:vAlign w:val="bottom"/>
          </w:tcPr>
          <w:p w14:paraId="02926F46" w14:textId="0964EF58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626669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241" w:type="dxa"/>
          </w:tcPr>
          <w:p w14:paraId="46C39178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57B0758C" w14:textId="0071D23B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11,716</w:t>
            </w:r>
          </w:p>
        </w:tc>
        <w:tc>
          <w:tcPr>
            <w:tcW w:w="236" w:type="dxa"/>
          </w:tcPr>
          <w:p w14:paraId="279A5B3F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67AB3C21" w14:textId="15E98260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3,500</w:t>
            </w:r>
          </w:p>
        </w:tc>
        <w:tc>
          <w:tcPr>
            <w:tcW w:w="236" w:type="dxa"/>
            <w:gridSpan w:val="2"/>
          </w:tcPr>
          <w:p w14:paraId="167D5A57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4932A6D" w14:textId="555B42BA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11,970</w:t>
            </w:r>
          </w:p>
        </w:tc>
        <w:tc>
          <w:tcPr>
            <w:tcW w:w="236" w:type="dxa"/>
          </w:tcPr>
          <w:p w14:paraId="6A1BD5EE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0EEBE4BD" w14:textId="77497C48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3,449</w:t>
            </w:r>
          </w:p>
        </w:tc>
      </w:tr>
      <w:tr w:rsidR="00951B93" w:rsidRPr="002A007A" w14:paraId="6678193E" w14:textId="77777777" w:rsidTr="00312687">
        <w:tc>
          <w:tcPr>
            <w:tcW w:w="2696" w:type="dxa"/>
            <w:vAlign w:val="bottom"/>
          </w:tcPr>
          <w:p w14:paraId="14A456D2" w14:textId="79CDAA66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เงินเยนญี่ปุ่น</w:t>
            </w:r>
          </w:p>
        </w:tc>
        <w:tc>
          <w:tcPr>
            <w:tcW w:w="241" w:type="dxa"/>
          </w:tcPr>
          <w:p w14:paraId="7FA3839D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3EFD0942" w14:textId="299AE0AD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10</w:t>
            </w:r>
          </w:p>
        </w:tc>
        <w:tc>
          <w:tcPr>
            <w:tcW w:w="236" w:type="dxa"/>
          </w:tcPr>
          <w:p w14:paraId="0C59001F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4D666241" w14:textId="7D25E7B1" w:rsidR="00951B93" w:rsidRPr="00951B93" w:rsidRDefault="00951B93" w:rsidP="00951B93">
            <w:pPr>
              <w:tabs>
                <w:tab w:val="decimal" w:pos="920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gridSpan w:val="2"/>
          </w:tcPr>
          <w:p w14:paraId="6BD42BE8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5A54A62" w14:textId="291BC0C0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10</w:t>
            </w:r>
          </w:p>
        </w:tc>
        <w:tc>
          <w:tcPr>
            <w:tcW w:w="236" w:type="dxa"/>
          </w:tcPr>
          <w:p w14:paraId="7123690A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7681A3DC" w14:textId="323671E1" w:rsidR="00951B93" w:rsidRPr="00951B93" w:rsidRDefault="00951B93" w:rsidP="00951B93">
            <w:pPr>
              <w:tabs>
                <w:tab w:val="decimal" w:pos="865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951B93" w:rsidRPr="002A007A" w14:paraId="314A44F2" w14:textId="263A9FFD" w:rsidTr="00312687">
        <w:tc>
          <w:tcPr>
            <w:tcW w:w="2696" w:type="dxa"/>
            <w:vAlign w:val="bottom"/>
          </w:tcPr>
          <w:p w14:paraId="66ED5175" w14:textId="780B0CBB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241" w:type="dxa"/>
          </w:tcPr>
          <w:p w14:paraId="395AEBE4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vAlign w:val="bottom"/>
          </w:tcPr>
          <w:p w14:paraId="7018635D" w14:textId="35AA0C04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483</w:t>
            </w:r>
          </w:p>
        </w:tc>
        <w:tc>
          <w:tcPr>
            <w:tcW w:w="236" w:type="dxa"/>
          </w:tcPr>
          <w:p w14:paraId="72A8E94F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550B65B9" w14:textId="119A51F4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401</w:t>
            </w:r>
          </w:p>
        </w:tc>
        <w:tc>
          <w:tcPr>
            <w:tcW w:w="236" w:type="dxa"/>
            <w:gridSpan w:val="2"/>
          </w:tcPr>
          <w:p w14:paraId="2199F02E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41CB4B4E" w14:textId="28BE3DCC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483</w:t>
            </w:r>
          </w:p>
        </w:tc>
        <w:tc>
          <w:tcPr>
            <w:tcW w:w="236" w:type="dxa"/>
          </w:tcPr>
          <w:p w14:paraId="55580BAC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2188554" w14:textId="66D9E619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402</w:t>
            </w:r>
          </w:p>
        </w:tc>
      </w:tr>
      <w:tr w:rsidR="00951B93" w:rsidRPr="002A007A" w14:paraId="279FE480" w14:textId="4B83E9A6" w:rsidTr="00312687">
        <w:tc>
          <w:tcPr>
            <w:tcW w:w="2696" w:type="dxa"/>
            <w:vAlign w:val="bottom"/>
          </w:tcPr>
          <w:p w14:paraId="23360F6C" w14:textId="5AF44789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62666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241" w:type="dxa"/>
          </w:tcPr>
          <w:p w14:paraId="6BFA78B3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2F55C66" w14:textId="579BB926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4,309</w:t>
            </w:r>
          </w:p>
        </w:tc>
        <w:tc>
          <w:tcPr>
            <w:tcW w:w="236" w:type="dxa"/>
          </w:tcPr>
          <w:p w14:paraId="19E661CA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364246B8" w14:textId="7EE830D2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3,570</w:t>
            </w:r>
          </w:p>
        </w:tc>
        <w:tc>
          <w:tcPr>
            <w:tcW w:w="236" w:type="dxa"/>
            <w:gridSpan w:val="2"/>
          </w:tcPr>
          <w:p w14:paraId="737917F7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  <w:vAlign w:val="bottom"/>
          </w:tcPr>
          <w:p w14:paraId="2FA4E67E" w14:textId="25558FDB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3,947</w:t>
            </w:r>
          </w:p>
        </w:tc>
        <w:tc>
          <w:tcPr>
            <w:tcW w:w="236" w:type="dxa"/>
          </w:tcPr>
          <w:p w14:paraId="292959B8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1EA7552E" w14:textId="25E96103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3,282</w:t>
            </w:r>
          </w:p>
        </w:tc>
      </w:tr>
      <w:tr w:rsidR="00951B93" w:rsidRPr="002A007A" w14:paraId="768AEC63" w14:textId="22A0545B" w:rsidTr="00312687">
        <w:tc>
          <w:tcPr>
            <w:tcW w:w="2696" w:type="dxa"/>
            <w:vAlign w:val="bottom"/>
          </w:tcPr>
          <w:p w14:paraId="75645C0E" w14:textId="6869384C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241" w:type="dxa"/>
          </w:tcPr>
          <w:p w14:paraId="262C8285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ECBB" w14:textId="0C1AD81A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16,518</w:t>
            </w:r>
          </w:p>
        </w:tc>
        <w:tc>
          <w:tcPr>
            <w:tcW w:w="236" w:type="dxa"/>
          </w:tcPr>
          <w:p w14:paraId="23616F31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798C" w14:textId="72CC876A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7,471</w:t>
            </w:r>
          </w:p>
        </w:tc>
        <w:tc>
          <w:tcPr>
            <w:tcW w:w="236" w:type="dxa"/>
            <w:gridSpan w:val="2"/>
          </w:tcPr>
          <w:p w14:paraId="226002A0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5D79" w14:textId="5E7C88BE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16,410</w:t>
            </w:r>
          </w:p>
        </w:tc>
        <w:tc>
          <w:tcPr>
            <w:tcW w:w="236" w:type="dxa"/>
          </w:tcPr>
          <w:p w14:paraId="70A4FA56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AD3" w14:textId="5721ACE6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7,133</w:t>
            </w:r>
          </w:p>
        </w:tc>
      </w:tr>
      <w:tr w:rsidR="00951B93" w:rsidRPr="002A007A" w14:paraId="0A305911" w14:textId="04656F8B" w:rsidTr="00CB774F">
        <w:tc>
          <w:tcPr>
            <w:tcW w:w="2696" w:type="dxa"/>
          </w:tcPr>
          <w:p w14:paraId="53B11CEC" w14:textId="2AA42DF1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4CAF7CD3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354847F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C6BA772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290399CF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750A17C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7A45EDF6" w14:textId="5851705E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EF64DB2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4274D979" w14:textId="5C478641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951B93" w:rsidRPr="002A007A" w14:paraId="382695D2" w14:textId="52CCC668" w:rsidTr="00312687">
        <w:tc>
          <w:tcPr>
            <w:tcW w:w="2696" w:type="dxa"/>
          </w:tcPr>
          <w:p w14:paraId="7BD5A3DC" w14:textId="45D7F21A" w:rsidR="00951B93" w:rsidRPr="00626669" w:rsidRDefault="00951B93" w:rsidP="00951B93">
            <w:pPr>
              <w:suppressAutoHyphens/>
              <w:ind w:left="169" w:right="-29" w:hanging="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</w:t>
            </w:r>
            <w:r w:rsidRPr="006266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ละ</w:t>
            </w:r>
            <w:r w:rsidRPr="006266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4DFC2216" w14:textId="77777777" w:rsidR="00951B93" w:rsidRPr="00626669" w:rsidRDefault="00951B93" w:rsidP="00951B9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5CB486DF" w14:textId="7CE10321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185</w:t>
            </w: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355</w:t>
            </w:r>
          </w:p>
        </w:tc>
        <w:tc>
          <w:tcPr>
            <w:tcW w:w="236" w:type="dxa"/>
          </w:tcPr>
          <w:p w14:paraId="14A713E6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68B30DD5" w14:textId="19C0CD73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198,491</w:t>
            </w:r>
          </w:p>
        </w:tc>
        <w:tc>
          <w:tcPr>
            <w:tcW w:w="236" w:type="dxa"/>
            <w:gridSpan w:val="2"/>
          </w:tcPr>
          <w:p w14:paraId="04396A81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  <w:vAlign w:val="bottom"/>
          </w:tcPr>
          <w:p w14:paraId="3AAB7312" w14:textId="6A96C619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185,552</w:t>
            </w:r>
          </w:p>
        </w:tc>
        <w:tc>
          <w:tcPr>
            <w:tcW w:w="236" w:type="dxa"/>
          </w:tcPr>
          <w:p w14:paraId="3EF138FE" w14:textId="77777777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411" w:type="dxa"/>
            <w:gridSpan w:val="2"/>
            <w:tcBorders>
              <w:bottom w:val="double" w:sz="4" w:space="0" w:color="auto"/>
            </w:tcBorders>
            <w:vAlign w:val="bottom"/>
          </w:tcPr>
          <w:p w14:paraId="14E46F9B" w14:textId="1F225ACD" w:rsidR="00951B93" w:rsidRPr="00951B93" w:rsidRDefault="00951B93" w:rsidP="00951B93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951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198,360</w:t>
            </w:r>
          </w:p>
        </w:tc>
      </w:tr>
    </w:tbl>
    <w:p w14:paraId="7AE1F71B" w14:textId="574F2C21" w:rsidR="0011036D" w:rsidRPr="008C0DC1" w:rsidRDefault="0011036D" w:rsidP="0015272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  <w:bookmarkStart w:id="17" w:name="OLE_LINK9"/>
      <w:bookmarkEnd w:id="17"/>
    </w:p>
    <w:p w14:paraId="6CBDBB68" w14:textId="77777777" w:rsidR="0011036D" w:rsidRPr="007A5235" w:rsidRDefault="0011036D" w:rsidP="0011036D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สถาบันการเงินเฉพาะกิจ หมายถึง สถาบันการเงินที่กฎหมายเฉพาะจัดตั้งขึ้น </w:t>
      </w:r>
      <w:r w:rsidRPr="0074172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ออมสิน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เพื่อการเกษตรและสหกรณ์การเกษตร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อาคารสงเคราะห์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พัฒนาวิสาหกิจขนาดกลางและขนาดย่อมแห่งประเทศไทย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อิสลามแห่งประเทศไทย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45CB65F7" w14:textId="414E66A8" w:rsidR="0011036D" w:rsidRDefault="0011036D" w:rsidP="0011036D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สถาบันการเงินที่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นอกเหนือจากรายการที่ปรากฏข้างต้น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ชุม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</w:t>
      </w:r>
      <w:r w:rsidR="00C372C2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์แห่งประเทศไทย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และสหกรณ์เครดิตยูเนี่ยน</w:t>
      </w:r>
    </w:p>
    <w:p w14:paraId="135CDE02" w14:textId="66526DF8" w:rsidR="00E153CB" w:rsidRDefault="00E153CB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1E077E43" w14:textId="49D1CDD4" w:rsidR="00152721" w:rsidRPr="00066AB1" w:rsidRDefault="00152721" w:rsidP="0015272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A22C0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23</w:t>
      </w:r>
      <w:r w:rsidRPr="00A22C0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066AB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ตราสารหนี้ที่ออกและเงินกู้ยืม</w:t>
      </w:r>
    </w:p>
    <w:p w14:paraId="3864ED87" w14:textId="77777777" w:rsidR="004D566E" w:rsidRPr="008C0DC1" w:rsidRDefault="004D566E" w:rsidP="004D566E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066AB1" w14:paraId="70A0B639" w14:textId="77777777" w:rsidTr="5EB2D193">
        <w:tc>
          <w:tcPr>
            <w:tcW w:w="1710" w:type="dxa"/>
            <w:shd w:val="clear" w:color="auto" w:fill="auto"/>
            <w:vAlign w:val="bottom"/>
          </w:tcPr>
          <w:p w14:paraId="12F925CB" w14:textId="77777777" w:rsidR="004D566E" w:rsidRPr="00066AB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2B96BD" w14:textId="77777777" w:rsidR="004D566E" w:rsidRPr="00066AB1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42C120" w14:textId="77777777" w:rsidR="004D566E" w:rsidRPr="00066AB1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65F7DB30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0E7DA7" w:rsidRPr="00066AB1" w14:paraId="0445608A" w14:textId="77777777" w:rsidTr="5EB2D193">
        <w:tc>
          <w:tcPr>
            <w:tcW w:w="1710" w:type="dxa"/>
            <w:shd w:val="clear" w:color="auto" w:fill="auto"/>
            <w:vAlign w:val="bottom"/>
          </w:tcPr>
          <w:p w14:paraId="607B973A" w14:textId="77777777" w:rsidR="000E7DA7" w:rsidRPr="00066AB1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6562EB" w14:textId="77777777" w:rsidR="000E7DA7" w:rsidRPr="00066AB1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C90727D" w14:textId="77777777" w:rsidR="000E7DA7" w:rsidRPr="00066AB1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C850A30" w14:textId="3F8FBCE7" w:rsidR="000E7DA7" w:rsidRPr="00066AB1" w:rsidRDefault="000E7DA7" w:rsidP="000E7DA7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30</w:t>
            </w: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 xml:space="preserve"> มิถุนายน</w:t>
            </w: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 xml:space="preserve"> 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E4C76C" w14:textId="77777777" w:rsidR="000E7DA7" w:rsidRPr="00066AB1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41C38155" w14:textId="508D9D16" w:rsidR="000E7DA7" w:rsidRPr="00066AB1" w:rsidRDefault="000E7DA7" w:rsidP="000E7DA7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31 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ธันวาคม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2563</w:t>
            </w:r>
          </w:p>
        </w:tc>
      </w:tr>
      <w:tr w:rsidR="00D874C1" w:rsidRPr="00066AB1" w14:paraId="2EE71A57" w14:textId="77777777" w:rsidTr="5EB2D193">
        <w:tc>
          <w:tcPr>
            <w:tcW w:w="1710" w:type="dxa"/>
            <w:shd w:val="clear" w:color="auto" w:fill="auto"/>
            <w:vAlign w:val="bottom"/>
          </w:tcPr>
          <w:p w14:paraId="74954C9F" w14:textId="77777777" w:rsidR="004D566E" w:rsidRPr="00066AB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A95C56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80A5C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C25154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B6B831" w14:textId="77777777" w:rsidR="004D566E" w:rsidRPr="00066AB1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C4FDE1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C6A04" w14:textId="77777777" w:rsidR="004D566E" w:rsidRPr="00066AB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78C0E05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2A551" w14:textId="77777777" w:rsidR="004D566E" w:rsidRPr="00066AB1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78CE38D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026ADE" w14:textId="77777777" w:rsidR="004D566E" w:rsidRPr="00066AB1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CAADE7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E35EE" w14:textId="77777777" w:rsidR="004D566E" w:rsidRPr="00066AB1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E7E272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066AB1" w14:paraId="289342BE" w14:textId="77777777" w:rsidTr="5EB2D193">
        <w:tc>
          <w:tcPr>
            <w:tcW w:w="1710" w:type="dxa"/>
            <w:shd w:val="clear" w:color="auto" w:fill="auto"/>
            <w:vAlign w:val="bottom"/>
          </w:tcPr>
          <w:p w14:paraId="72EA36CC" w14:textId="77777777" w:rsidR="004D566E" w:rsidRPr="00066AB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451CFC" w14:textId="77777777" w:rsidR="004D566E" w:rsidRPr="00066AB1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75A02D" w14:textId="77777777" w:rsidR="004D566E" w:rsidRPr="00066AB1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278EB3C5" w14:textId="77777777" w:rsidR="004D566E" w:rsidRPr="00066AB1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4172CE" w:rsidRPr="00066AB1" w14:paraId="38A7048B" w14:textId="77777777" w:rsidTr="5EB2D193">
        <w:tc>
          <w:tcPr>
            <w:tcW w:w="1710" w:type="dxa"/>
            <w:shd w:val="clear" w:color="auto" w:fill="auto"/>
            <w:vAlign w:val="bottom"/>
          </w:tcPr>
          <w:p w14:paraId="76E949B7" w14:textId="1F268B69" w:rsidR="004172CE" w:rsidRPr="00066AB1" w:rsidRDefault="004172CE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BDE89D" w14:textId="77777777" w:rsidR="004172CE" w:rsidRPr="00066AB1" w:rsidRDefault="004172C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91C80C" w14:textId="77777777" w:rsidR="004172CE" w:rsidRPr="00066AB1" w:rsidRDefault="004172C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B43553" w14:textId="77777777" w:rsidR="004172CE" w:rsidRPr="00066AB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96E7723" w14:textId="77777777" w:rsidR="004172CE" w:rsidRPr="00066AB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DD4638" w14:textId="77777777" w:rsidR="004172CE" w:rsidRPr="00066AB1" w:rsidRDefault="004172C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DB9746" w14:textId="77777777" w:rsidR="004172CE" w:rsidRPr="00066AB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475CD4" w14:textId="77777777" w:rsidR="004172CE" w:rsidRPr="00066AB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C1095B" w14:textId="77777777" w:rsidR="004172CE" w:rsidRPr="00066AB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B90C7D2" w14:textId="77777777" w:rsidR="004172CE" w:rsidRPr="00066AB1" w:rsidRDefault="004172CE" w:rsidP="004D566E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4E7C03" w14:textId="77777777" w:rsidR="004172CE" w:rsidRPr="00066AB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845D3" w14:textId="77777777" w:rsidR="004172CE" w:rsidRPr="00066AB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9B751D" w14:textId="77777777" w:rsidR="004172CE" w:rsidRPr="00066AB1" w:rsidRDefault="004172C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E89BA0" w14:textId="77777777" w:rsidR="004172CE" w:rsidRPr="00066AB1" w:rsidRDefault="004172C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38AD5C97" w14:textId="77777777" w:rsidTr="5EB2D193">
        <w:tc>
          <w:tcPr>
            <w:tcW w:w="1710" w:type="dxa"/>
            <w:shd w:val="clear" w:color="auto" w:fill="auto"/>
          </w:tcPr>
          <w:p w14:paraId="2CED7F40" w14:textId="6A73E27D" w:rsidR="00066AB1" w:rsidRPr="008B15AA" w:rsidRDefault="00066AB1" w:rsidP="005C0DE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3788B4" w14:textId="4FC761C7" w:rsidR="00066AB1" w:rsidRPr="008B15AA" w:rsidRDefault="00066AB1" w:rsidP="00066AB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2.75 - 4.40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41BB0" w14:textId="49D38AB0" w:rsidR="00066AB1" w:rsidRPr="008B15AA" w:rsidRDefault="00066AB1" w:rsidP="00066AB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E26EE8E" w14:textId="4AE25F1F" w:rsidR="00066AB1" w:rsidRPr="008B15AA" w:rsidRDefault="00E1107B" w:rsidP="00E1107B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A793A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299662" w14:textId="1CBB19B6" w:rsidR="00066AB1" w:rsidRPr="008B15AA" w:rsidRDefault="00066AB1" w:rsidP="00066AB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7B3884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34172B" w14:textId="582F1CD5" w:rsidR="00066AB1" w:rsidRPr="008B15AA" w:rsidRDefault="001C7B94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697FCB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589146" w14:textId="7CE04594" w:rsidR="00066AB1" w:rsidRPr="008B15AA" w:rsidRDefault="003216C0" w:rsidP="003216C0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C9EE16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BFC305" w14:textId="08F62447" w:rsidR="00066AB1" w:rsidRPr="008B15AA" w:rsidRDefault="00066AB1" w:rsidP="00066AB1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A96890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1D3CAB" w14:textId="5DD3BA7C" w:rsidR="00066AB1" w:rsidRPr="008B15AA" w:rsidRDefault="001C7B94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</w:tr>
      <w:tr w:rsidR="00066AB1" w:rsidRPr="00066AB1" w14:paraId="6E2EE6A7" w14:textId="77777777" w:rsidTr="00ED4535">
        <w:tc>
          <w:tcPr>
            <w:tcW w:w="1710" w:type="dxa"/>
            <w:shd w:val="clear" w:color="auto" w:fill="auto"/>
            <w:vAlign w:val="bottom"/>
          </w:tcPr>
          <w:p w14:paraId="2EAF8837" w14:textId="70155929" w:rsidR="00066AB1" w:rsidRPr="008B15AA" w:rsidRDefault="008C0EDE" w:rsidP="00066AB1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9776E" w14:textId="77777777" w:rsidR="00066AB1" w:rsidRPr="008B15AA" w:rsidRDefault="00066AB1" w:rsidP="00066AB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377B72" w14:textId="77777777" w:rsidR="00066AB1" w:rsidRPr="008B15AA" w:rsidRDefault="00066AB1" w:rsidP="00066AB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879F00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BB3FF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664EDD0" w14:textId="77777777" w:rsidR="00066AB1" w:rsidRPr="008B15AA" w:rsidRDefault="00066AB1" w:rsidP="001C7B9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043CE6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2A1129A" w14:textId="77777777" w:rsidR="00066AB1" w:rsidRPr="008B15AA" w:rsidRDefault="00066AB1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538FFD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C7A1EC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9B995F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57CC06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3AB50F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40C0BD" w14:textId="77777777" w:rsidR="00066AB1" w:rsidRPr="008B15AA" w:rsidRDefault="00066AB1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38418A4F" w14:textId="77777777" w:rsidTr="00ED4535">
        <w:tc>
          <w:tcPr>
            <w:tcW w:w="1710" w:type="dxa"/>
            <w:shd w:val="clear" w:color="auto" w:fill="auto"/>
            <w:vAlign w:val="bottom"/>
          </w:tcPr>
          <w:p w14:paraId="6C932AF7" w14:textId="5569B239" w:rsidR="00066AB1" w:rsidRPr="008B15AA" w:rsidRDefault="00066AB1" w:rsidP="00066AB1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43DEA" w14:textId="77777777" w:rsidR="00066AB1" w:rsidRPr="008B15AA" w:rsidRDefault="00066AB1" w:rsidP="00066AB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282156" w14:textId="77777777" w:rsidR="00066AB1" w:rsidRPr="008B15AA" w:rsidRDefault="00066AB1" w:rsidP="00066AB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93A639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5CCB93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FA8B56" w14:textId="77777777" w:rsidR="00066AB1" w:rsidRPr="008B15AA" w:rsidRDefault="00066AB1" w:rsidP="001C7B9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04047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66EBC0F" w14:textId="77777777" w:rsidR="00066AB1" w:rsidRPr="008B15AA" w:rsidRDefault="00066AB1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31643D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DF5B5E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C0EB82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17A334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DCFEF2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B2D69D3" w14:textId="77777777" w:rsidR="00066AB1" w:rsidRPr="008B15AA" w:rsidRDefault="00066AB1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066AB1" w:rsidRPr="00066AB1" w14:paraId="042CC0C7" w14:textId="77777777" w:rsidTr="001A4F37">
        <w:tc>
          <w:tcPr>
            <w:tcW w:w="1710" w:type="dxa"/>
            <w:shd w:val="clear" w:color="auto" w:fill="auto"/>
            <w:vAlign w:val="bottom"/>
          </w:tcPr>
          <w:p w14:paraId="64E71E7B" w14:textId="2A571957" w:rsidR="00066AB1" w:rsidRPr="008B15AA" w:rsidRDefault="005C0DE0" w:rsidP="005C0DE0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="00066AB1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100403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8939FD" w14:textId="03EBBC73" w:rsidR="00066AB1" w:rsidRPr="008B15AA" w:rsidRDefault="00066AB1" w:rsidP="00066AB1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 w:rsidR="00C61984"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826890" w14:textId="00A55CF8" w:rsidR="00066AB1" w:rsidRPr="008B15AA" w:rsidRDefault="00066AB1" w:rsidP="00066AB1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F24B5C" w14:textId="09959784" w:rsidR="00066AB1" w:rsidRPr="008B15AA" w:rsidRDefault="00E1107B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41C33D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EBEB8E" w14:textId="34858C11" w:rsidR="00066AB1" w:rsidRPr="008B15AA" w:rsidRDefault="001C7B94" w:rsidP="001C7B94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B86BBF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B0A4AF6" w14:textId="2D67CB4E" w:rsidR="00066AB1" w:rsidRPr="008B15AA" w:rsidRDefault="001C7B94" w:rsidP="00066AB1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EAB1A2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AD6DC4" w14:textId="16B888D8" w:rsidR="00066AB1" w:rsidRPr="008B15AA" w:rsidRDefault="001C7B94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58D0D8" w14:textId="77777777" w:rsidR="00066AB1" w:rsidRPr="008B15AA" w:rsidRDefault="00066AB1" w:rsidP="00066AB1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50C3BD" w14:textId="1EB0C4C5" w:rsidR="00066AB1" w:rsidRPr="008B15AA" w:rsidRDefault="00066AB1" w:rsidP="003216C0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1F842" w14:textId="77777777" w:rsidR="00066AB1" w:rsidRPr="008B15AA" w:rsidRDefault="00066AB1" w:rsidP="00066AB1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C4DEA91" w14:textId="36D1258B" w:rsidR="00066AB1" w:rsidRPr="008B15AA" w:rsidRDefault="001C7B94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</w:tr>
      <w:tr w:rsidR="001B0A6D" w:rsidRPr="00066AB1" w14:paraId="60D2E50C" w14:textId="77777777" w:rsidTr="00ED4535">
        <w:tc>
          <w:tcPr>
            <w:tcW w:w="1710" w:type="dxa"/>
            <w:shd w:val="clear" w:color="auto" w:fill="auto"/>
            <w:vAlign w:val="bottom"/>
          </w:tcPr>
          <w:p w14:paraId="31D1F784" w14:textId="15BEBCFA" w:rsidR="001B0A6D" w:rsidRPr="008B15AA" w:rsidRDefault="005C0DE0" w:rsidP="005C0DE0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="001B0A6D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116243" w14:textId="2ABDC7FC" w:rsidR="001B0A6D" w:rsidRPr="008B15AA" w:rsidRDefault="001B0A6D" w:rsidP="001B0A6D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</w:t>
            </w:r>
            <w:r w:rsidR="004C2690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  <w:r w:rsidR="004C2690"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="00AE25D9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>*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- 16.00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37FFA" w14:textId="1FE0E360" w:rsidR="001B0A6D" w:rsidRPr="008B15AA" w:rsidRDefault="004C2690" w:rsidP="001B0A6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2564 </w:t>
            </w:r>
            <w:r w:rsidR="00DF5804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- </w:t>
            </w:r>
            <w:r w:rsidR="001B0A6D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0817947" w14:textId="704232EA" w:rsidR="001B0A6D" w:rsidRPr="008B15AA" w:rsidRDefault="008C0EDE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16825E" w14:textId="77777777" w:rsidR="001B0A6D" w:rsidRPr="008B15AA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4942771" w14:textId="0ACCAA52" w:rsidR="001B0A6D" w:rsidRPr="008B15AA" w:rsidRDefault="001B0A6D" w:rsidP="001B0A6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B9E4FA" w14:textId="77777777" w:rsidR="001B0A6D" w:rsidRPr="008B15AA" w:rsidRDefault="001B0A6D" w:rsidP="001B0A6D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0923D3D" w14:textId="5BA4EB27" w:rsidR="001B0A6D" w:rsidRPr="008B15AA" w:rsidRDefault="008C0EDE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440EA6" w14:textId="77777777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EF2C6B4" w14:textId="458A2AC8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="008C0EDE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BDBD69" w14:textId="77777777" w:rsidR="001B0A6D" w:rsidRPr="008B15AA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4182CB4" w14:textId="436506E4" w:rsidR="001B0A6D" w:rsidRPr="008B15AA" w:rsidRDefault="001B0A6D" w:rsidP="001B0A6D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77BAC7" w14:textId="77777777" w:rsidR="001B0A6D" w:rsidRPr="008B15AA" w:rsidRDefault="001B0A6D" w:rsidP="001B0A6D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2451F69" w14:textId="323DCEC4" w:rsidR="001B0A6D" w:rsidRPr="008B15AA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="008C0EDE"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,56</w:t>
            </w: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</w:p>
        </w:tc>
      </w:tr>
      <w:tr w:rsidR="001B0A6D" w:rsidRPr="00066AB1" w14:paraId="2F9C8685" w14:textId="77777777" w:rsidTr="00ED4535">
        <w:tc>
          <w:tcPr>
            <w:tcW w:w="1710" w:type="dxa"/>
            <w:shd w:val="clear" w:color="auto" w:fill="auto"/>
            <w:vAlign w:val="bottom"/>
          </w:tcPr>
          <w:p w14:paraId="15A9D866" w14:textId="3139C94F" w:rsidR="001B0A6D" w:rsidRPr="008B15AA" w:rsidRDefault="00A63164" w:rsidP="00A6316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="001B0A6D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F8F22" w14:textId="6ED943F4" w:rsidR="001B0A6D" w:rsidRPr="008B15AA" w:rsidRDefault="001B0A6D" w:rsidP="001B0A6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0.44 - 6.81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2C92B" w14:textId="5D116116" w:rsidR="001B0A6D" w:rsidRPr="008B15AA" w:rsidRDefault="001B0A6D" w:rsidP="001B0A6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2564 - 2571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6C4AD7" w14:textId="132302EC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FFA3D" w14:textId="77777777" w:rsidR="001B0A6D" w:rsidRPr="008B15AA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3AFD1B8" w14:textId="4133C930" w:rsidR="001B0A6D" w:rsidRPr="008B15AA" w:rsidRDefault="001B0A6D" w:rsidP="001B0A6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0D7EB2" w14:textId="77777777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FC2605B" w14:textId="7ABA0BC7" w:rsidR="001B0A6D" w:rsidRPr="008B15AA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78043" w14:textId="77777777" w:rsidR="001B0A6D" w:rsidRPr="008B15AA" w:rsidRDefault="001B0A6D" w:rsidP="001B0A6D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8007842" w14:textId="0034C82E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1267BA" w14:textId="77777777" w:rsidR="001B0A6D" w:rsidRPr="008B15AA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2205B0" w14:textId="324E6973" w:rsidR="001B0A6D" w:rsidRPr="008B15AA" w:rsidRDefault="001B0A6D" w:rsidP="001B0A6D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4116D8" w14:textId="77777777" w:rsidR="001B0A6D" w:rsidRPr="008B15AA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161124" w14:textId="241FFFCB" w:rsidR="001B0A6D" w:rsidRPr="008B15AA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8B15AA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</w:tr>
      <w:tr w:rsidR="001B0A6D" w:rsidRPr="00066AB1" w14:paraId="40B38793" w14:textId="77777777" w:rsidTr="00ED4535">
        <w:tc>
          <w:tcPr>
            <w:tcW w:w="1710" w:type="dxa"/>
            <w:shd w:val="clear" w:color="auto" w:fill="auto"/>
            <w:vAlign w:val="bottom"/>
          </w:tcPr>
          <w:p w14:paraId="22E15A49" w14:textId="20B1444E" w:rsidR="001B0A6D" w:rsidRPr="00066AB1" w:rsidRDefault="001B0A6D" w:rsidP="001B0A6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515E50" w14:textId="4B961EDB" w:rsidR="001B0A6D" w:rsidRPr="00066AB1" w:rsidRDefault="001B0A6D" w:rsidP="001B0A6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9BFAF4" w14:textId="592A8C14" w:rsidR="001B0A6D" w:rsidRPr="00066AB1" w:rsidRDefault="001B0A6D" w:rsidP="001B0A6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0F73EF4" w14:textId="4E62CD39" w:rsidR="001B0A6D" w:rsidRPr="00066AB1" w:rsidRDefault="001B0A6D" w:rsidP="001B0A6D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6E816" w14:textId="77777777" w:rsidR="001B0A6D" w:rsidRPr="00066AB1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D727ED6" w14:textId="3F67EE55" w:rsidR="001B0A6D" w:rsidRPr="00066AB1" w:rsidRDefault="001B0A6D" w:rsidP="001B0A6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78D8B2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1DEF5E" w14:textId="112EF891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66,597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74C6A9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F60F40" w14:textId="292BA5B9" w:rsidR="001B0A6D" w:rsidRPr="00066AB1" w:rsidRDefault="001B0A6D" w:rsidP="001B0A6D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3B328" w14:textId="77777777" w:rsidR="001B0A6D" w:rsidRPr="00066AB1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AED0C7A" w14:textId="25B951C6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7783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</w:t>
            </w: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048EF1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0EC9F98" w14:textId="265AD03E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62,193</w:t>
            </w:r>
          </w:p>
        </w:tc>
      </w:tr>
      <w:tr w:rsidR="001B0A6D" w:rsidRPr="00066AB1" w14:paraId="5D30975B" w14:textId="77777777" w:rsidTr="00ED4535">
        <w:tc>
          <w:tcPr>
            <w:tcW w:w="1710" w:type="dxa"/>
            <w:shd w:val="clear" w:color="auto" w:fill="auto"/>
            <w:vAlign w:val="bottom"/>
          </w:tcPr>
          <w:p w14:paraId="34241A78" w14:textId="7B1ABD33" w:rsidR="001B0A6D" w:rsidRPr="00066AB1" w:rsidRDefault="00036AF1" w:rsidP="00694666">
            <w:pPr>
              <w:tabs>
                <w:tab w:val="left" w:pos="164"/>
                <w:tab w:val="left" w:pos="432"/>
              </w:tabs>
              <w:suppressAutoHyphens/>
              <w:spacing w:after="0" w:line="240" w:lineRule="auto"/>
              <w:ind w:left="164" w:hanging="1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การปรับปรุงบัญชีป้องกันความเสี่ยง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82DE1" w14:textId="77777777" w:rsidR="001B0A6D" w:rsidRPr="00066AB1" w:rsidRDefault="001B0A6D" w:rsidP="001B0A6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50B1A" w14:textId="77777777" w:rsidR="001B0A6D" w:rsidRPr="00066AB1" w:rsidRDefault="001B0A6D" w:rsidP="001B0A6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0A78950" w14:textId="4FF1DC43" w:rsidR="001B0A6D" w:rsidRPr="00066AB1" w:rsidRDefault="003314A6" w:rsidP="003314A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4B83A2" w14:textId="77777777" w:rsidR="001B0A6D" w:rsidRPr="00066AB1" w:rsidRDefault="001B0A6D" w:rsidP="001B0A6D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057F7F" w14:textId="5202834E" w:rsidR="001B0A6D" w:rsidRPr="00066AB1" w:rsidRDefault="001B0A6D" w:rsidP="001B0A6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F8F3F7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CB439D9" w14:textId="45741CC1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4,066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1C21FB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50869B" w14:textId="366F103D" w:rsidR="001B0A6D" w:rsidRPr="00066AB1" w:rsidRDefault="001B0A6D" w:rsidP="001B0A6D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8BBC7" w14:textId="77777777" w:rsidR="001B0A6D" w:rsidRPr="00066AB1" w:rsidRDefault="001B0A6D" w:rsidP="001B0A6D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C58A879" w14:textId="5EFE877C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43E202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42151C" w14:textId="5AD22FB8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</w:tr>
      <w:tr w:rsidR="001B0A6D" w:rsidRPr="00066AB1" w14:paraId="61DF6AA6" w14:textId="77777777" w:rsidTr="00ED4535">
        <w:tc>
          <w:tcPr>
            <w:tcW w:w="1710" w:type="dxa"/>
            <w:shd w:val="clear" w:color="auto" w:fill="auto"/>
            <w:vAlign w:val="bottom"/>
          </w:tcPr>
          <w:p w14:paraId="55AC0968" w14:textId="06D46006" w:rsidR="001B0A6D" w:rsidRPr="00066AB1" w:rsidRDefault="001B0A6D" w:rsidP="001B0A6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F1CC4C" w14:textId="77777777" w:rsidR="001B0A6D" w:rsidRPr="00066AB1" w:rsidRDefault="001B0A6D" w:rsidP="001B0A6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376091" w14:textId="77777777" w:rsidR="001B0A6D" w:rsidRPr="00066AB1" w:rsidRDefault="001B0A6D" w:rsidP="001B0A6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D80762A" w14:textId="127FF4A7" w:rsidR="001B0A6D" w:rsidRPr="00066AB1" w:rsidRDefault="001B0A6D" w:rsidP="001B0A6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5,769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41FAC7" w14:textId="77777777" w:rsidR="001B0A6D" w:rsidRPr="00066AB1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23E961C" w14:textId="51D96AA8" w:rsidR="001B0A6D" w:rsidRPr="00066AB1" w:rsidRDefault="001B0A6D" w:rsidP="001B0A6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4573C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64,894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1186A4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9670C95" w14:textId="1CDD8D85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70,663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5A8326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8662C89" w14:textId="3C68E853" w:rsidR="001B0A6D" w:rsidRPr="00066AB1" w:rsidRDefault="001B0A6D" w:rsidP="001B0A6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5,208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7549E" w14:textId="77777777" w:rsidR="001B0A6D" w:rsidRPr="00066AB1" w:rsidRDefault="001B0A6D" w:rsidP="001B0A6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4060ADC" w14:textId="2B326DBA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DB957B" w14:textId="77777777" w:rsidR="001B0A6D" w:rsidRPr="00066AB1" w:rsidRDefault="001B0A6D" w:rsidP="001B0A6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1025764" w14:textId="79DEF54D" w:rsidR="001B0A6D" w:rsidRPr="00066AB1" w:rsidRDefault="001B0A6D" w:rsidP="001B0A6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67,235</w:t>
            </w:r>
          </w:p>
        </w:tc>
      </w:tr>
    </w:tbl>
    <w:p w14:paraId="7257B553" w14:textId="77777777" w:rsidR="004E16C1" w:rsidRPr="008C0DC1" w:rsidRDefault="004E16C1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110EEF5D" w14:textId="7F589C07" w:rsidR="005A4932" w:rsidRPr="00066AB1" w:rsidRDefault="00D874C1" w:rsidP="002F52AE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066AB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="00EA391E" w:rsidRPr="00066AB1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  <w:r w:rsidR="00EA391E" w:rsidRPr="00066AB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78F2A755" w14:textId="45DA6410" w:rsidR="00417D8E" w:rsidRDefault="00D874C1" w:rsidP="00417D8E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066AB1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EA391E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EA391E" w:rsidRPr="00066AB1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หุ้นกู้</w:t>
      </w:r>
      <w:r w:rsidR="00EA391E" w:rsidRPr="00066AB1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</w:p>
    <w:p w14:paraId="6ED94F74" w14:textId="77777777" w:rsidR="00417D8E" w:rsidRPr="008C0DC1" w:rsidRDefault="00417D8E" w:rsidP="00417D8E">
      <w:pPr>
        <w:suppressAutoHyphens/>
        <w:spacing w:after="0" w:line="240" w:lineRule="auto"/>
        <w:ind w:left="1017" w:hanging="450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4D566E" w:rsidRPr="001B20EF" w14:paraId="17C5FDAE" w14:textId="77777777" w:rsidTr="00C4778D">
        <w:tc>
          <w:tcPr>
            <w:tcW w:w="1710" w:type="dxa"/>
            <w:shd w:val="clear" w:color="auto" w:fill="auto"/>
            <w:vAlign w:val="bottom"/>
          </w:tcPr>
          <w:p w14:paraId="434D68D5" w14:textId="2B0D219D" w:rsidR="004D566E" w:rsidRPr="001B20EF" w:rsidRDefault="00A22C02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427121"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  <w:lang w:eastAsia="zh-CN"/>
              </w:rPr>
              <w:br w:type="page"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BB874D" w14:textId="77777777" w:rsidR="004D566E" w:rsidRPr="001B20EF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42593C" w14:textId="77777777" w:rsidR="004D566E" w:rsidRPr="001B20EF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066187A" w14:textId="77777777" w:rsidR="004D566E" w:rsidRPr="001B20EF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E7DA7" w:rsidRPr="001B20EF" w14:paraId="7718A779" w14:textId="77777777" w:rsidTr="00C4778D">
        <w:tc>
          <w:tcPr>
            <w:tcW w:w="1710" w:type="dxa"/>
            <w:shd w:val="clear" w:color="auto" w:fill="auto"/>
            <w:vAlign w:val="bottom"/>
          </w:tcPr>
          <w:p w14:paraId="21A1AB58" w14:textId="77777777" w:rsidR="000E7DA7" w:rsidRPr="001B20EF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370C1C" w14:textId="77777777" w:rsidR="000E7DA7" w:rsidRPr="001B20EF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D87068" w14:textId="77777777" w:rsidR="000E7DA7" w:rsidRPr="001B20EF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1E5CFE48" w14:textId="4AFCDEC3" w:rsidR="000E7DA7" w:rsidRPr="001B20EF" w:rsidRDefault="000E7DA7" w:rsidP="000E7DA7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30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 xml:space="preserve"> มิถุนายน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 xml:space="preserve"> 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93C1FB" w14:textId="77777777" w:rsidR="000E7DA7" w:rsidRPr="001B20EF" w:rsidRDefault="000E7DA7" w:rsidP="000E7DA7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6F85B25E" w14:textId="687AD4AD" w:rsidR="000E7DA7" w:rsidRPr="001B20EF" w:rsidRDefault="000E7DA7" w:rsidP="000E7DA7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31 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ธันวาคม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2563</w:t>
            </w:r>
          </w:p>
        </w:tc>
      </w:tr>
      <w:tr w:rsidR="004D566E" w:rsidRPr="001B20EF" w14:paraId="2451DEF8" w14:textId="77777777" w:rsidTr="00C4778D">
        <w:tc>
          <w:tcPr>
            <w:tcW w:w="1710" w:type="dxa"/>
            <w:shd w:val="clear" w:color="auto" w:fill="auto"/>
            <w:vAlign w:val="bottom"/>
          </w:tcPr>
          <w:p w14:paraId="07DDB962" w14:textId="77777777" w:rsidR="004D566E" w:rsidRPr="001B20EF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1D91C8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E93CC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228F9C3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0282F6" w14:textId="77777777" w:rsidR="004D566E" w:rsidRPr="001B20EF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66D808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7A7B61" w14:textId="77777777" w:rsidR="004D566E" w:rsidRPr="001B20EF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9DC153A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271581" w14:textId="77777777" w:rsidR="004D566E" w:rsidRPr="001B20EF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70E1FD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9A5E94" w14:textId="77777777" w:rsidR="004D566E" w:rsidRPr="001B20EF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2B5266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04C5A1" w14:textId="77777777" w:rsidR="004D566E" w:rsidRPr="001B20EF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1EA2A2" w14:textId="77777777" w:rsidR="004D566E" w:rsidRPr="001B20EF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4D566E" w:rsidRPr="001B20EF" w14:paraId="51259D3F" w14:textId="77777777" w:rsidTr="00C4778D">
        <w:tc>
          <w:tcPr>
            <w:tcW w:w="1710" w:type="dxa"/>
            <w:shd w:val="clear" w:color="auto" w:fill="auto"/>
            <w:vAlign w:val="bottom"/>
          </w:tcPr>
          <w:p w14:paraId="73E399D2" w14:textId="77777777" w:rsidR="004D566E" w:rsidRPr="001B20EF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91034C" w14:textId="77777777" w:rsidR="004D566E" w:rsidRPr="001B20EF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87E1C" w14:textId="77777777" w:rsidR="004D566E" w:rsidRPr="001B20EF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754AC99E" w14:textId="77777777" w:rsidR="004D566E" w:rsidRPr="001B20EF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EE36D4" w:rsidRPr="001B20EF" w14:paraId="5F1BF28F" w14:textId="77777777" w:rsidTr="00C4778D">
        <w:tc>
          <w:tcPr>
            <w:tcW w:w="1710" w:type="dxa"/>
            <w:shd w:val="clear" w:color="auto" w:fill="auto"/>
            <w:vAlign w:val="bottom"/>
          </w:tcPr>
          <w:p w14:paraId="630F9D88" w14:textId="2BA4C07E" w:rsidR="00EE36D4" w:rsidRPr="001B20EF" w:rsidRDefault="00EE36D4" w:rsidP="00EE36D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1B5CB5" w14:textId="1D7F5D65" w:rsidR="00EE36D4" w:rsidRPr="001B20EF" w:rsidRDefault="00EE36D4" w:rsidP="00EE36D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C087D5" w14:textId="79145EA2" w:rsidR="00EE36D4" w:rsidRPr="001B20EF" w:rsidRDefault="00EE36D4" w:rsidP="00EE36D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27EECA" w14:textId="50FBC7EF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00913F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D1243C" w14:textId="3B0885A4" w:rsidR="00EE36D4" w:rsidRPr="001B20EF" w:rsidRDefault="00EE36D4" w:rsidP="00EE36D4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67DF7F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2F5F2D7" w14:textId="40028080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71E491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5A6CF0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11F9FE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B07810" w14:textId="77777777" w:rsidR="00EE36D4" w:rsidRPr="001B20EF" w:rsidRDefault="00EE36D4" w:rsidP="00EE36D4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FAE224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C2614E" w14:textId="77777777" w:rsidR="00EE36D4" w:rsidRPr="001B20EF" w:rsidRDefault="00EE36D4" w:rsidP="00EE36D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</w:tr>
      <w:tr w:rsidR="001B20EF" w:rsidRPr="001B20EF" w14:paraId="3B414F3D" w14:textId="77777777" w:rsidTr="00B7613B">
        <w:tc>
          <w:tcPr>
            <w:tcW w:w="1710" w:type="dxa"/>
            <w:shd w:val="clear" w:color="auto" w:fill="auto"/>
          </w:tcPr>
          <w:p w14:paraId="10F561B4" w14:textId="443B19BC" w:rsidR="001B20EF" w:rsidRPr="001B20EF" w:rsidRDefault="001B20EF" w:rsidP="005C0DE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Pr="001B20E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B20345" w14:textId="02D57F74" w:rsidR="001B20EF" w:rsidRPr="001B20EF" w:rsidRDefault="001B20EF" w:rsidP="001B20E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2.75 - 4.40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42F7B" w14:textId="19C015E3" w:rsidR="001B20EF" w:rsidRPr="001B20EF" w:rsidRDefault="001B20EF" w:rsidP="001B20E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2565 - 2572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0E4B1D" w14:textId="1FB29766" w:rsidR="001B20EF" w:rsidRPr="001B20EF" w:rsidRDefault="00FC390D" w:rsidP="00FC390D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6471AC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69C108" w14:textId="7A44A94E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1F18D0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007B349" w14:textId="5D413F26" w:rsidR="001B20EF" w:rsidRPr="001B20EF" w:rsidRDefault="00FC390D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5DB8D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E747682" w14:textId="44259318" w:rsidR="001B20EF" w:rsidRPr="001B20EF" w:rsidRDefault="003314A6" w:rsidP="003314A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F31B3C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68CDFA" w14:textId="130CF375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B2A8FE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909E273" w14:textId="7AD0F391" w:rsidR="001B20EF" w:rsidRPr="001B20EF" w:rsidRDefault="003314A6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</w:tr>
      <w:tr w:rsidR="001B20EF" w:rsidRPr="001B20EF" w14:paraId="2F1C1167" w14:textId="77777777" w:rsidTr="00ED4535">
        <w:tc>
          <w:tcPr>
            <w:tcW w:w="1710" w:type="dxa"/>
            <w:shd w:val="clear" w:color="auto" w:fill="auto"/>
            <w:vAlign w:val="bottom"/>
          </w:tcPr>
          <w:p w14:paraId="7DFDC955" w14:textId="45192488" w:rsidR="001B20EF" w:rsidRPr="001B20EF" w:rsidRDefault="00C52D47" w:rsidP="001B20EF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8B15AA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21AE91" w14:textId="77777777" w:rsidR="001B20EF" w:rsidRPr="001B20EF" w:rsidRDefault="001B20EF" w:rsidP="001B20E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32A31B" w14:textId="77777777" w:rsidR="001B20EF" w:rsidRPr="001B20EF" w:rsidRDefault="001B20EF" w:rsidP="001B20E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8A7FFA6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077006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619C86" w14:textId="77777777" w:rsidR="001B20EF" w:rsidRPr="001B20EF" w:rsidRDefault="001B20EF" w:rsidP="00FC390D">
            <w:pPr>
              <w:tabs>
                <w:tab w:val="decimal" w:pos="317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BEB4BF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628C4B9" w14:textId="77777777" w:rsidR="001B20EF" w:rsidRPr="001B20EF" w:rsidRDefault="001B20EF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0FD609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92CF2A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226B6D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802777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76C53D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7799A2B" w14:textId="77777777" w:rsidR="001B20EF" w:rsidRPr="001B20EF" w:rsidRDefault="001B20EF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B20EF" w:rsidRPr="001B20EF" w14:paraId="6B3A8FD5" w14:textId="77777777" w:rsidTr="00ED4535">
        <w:tc>
          <w:tcPr>
            <w:tcW w:w="1710" w:type="dxa"/>
            <w:shd w:val="clear" w:color="auto" w:fill="auto"/>
            <w:vAlign w:val="bottom"/>
          </w:tcPr>
          <w:p w14:paraId="7FDCFADD" w14:textId="0F8A9B37" w:rsidR="001B20EF" w:rsidRPr="001B20EF" w:rsidRDefault="001B20EF" w:rsidP="005C0DE0">
            <w:pPr>
              <w:tabs>
                <w:tab w:val="left" w:pos="72"/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1B20EF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90DF2D" w14:textId="77777777" w:rsidR="001B20EF" w:rsidRPr="001B20EF" w:rsidRDefault="001B20EF" w:rsidP="001B20E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CEBAF4" w14:textId="77777777" w:rsidR="001B20EF" w:rsidRPr="001B20EF" w:rsidRDefault="001B20EF" w:rsidP="001B20E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8E71B47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0E3733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689983" w14:textId="77777777" w:rsidR="001B20EF" w:rsidRPr="001B20EF" w:rsidRDefault="001B20EF" w:rsidP="00FC390D">
            <w:pPr>
              <w:tabs>
                <w:tab w:val="decimal" w:pos="317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D60556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D97B0C6" w14:textId="77777777" w:rsidR="001B20EF" w:rsidRPr="001B20EF" w:rsidRDefault="001B20EF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657193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C2DF7C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044BAB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D7E518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47C9ADE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B4E05A0" w14:textId="77777777" w:rsidR="001B20EF" w:rsidRPr="001B20EF" w:rsidRDefault="001B20EF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B20EF" w:rsidRPr="001B20EF" w14:paraId="0096051B" w14:textId="77777777" w:rsidTr="00D7697A">
        <w:tc>
          <w:tcPr>
            <w:tcW w:w="1710" w:type="dxa"/>
            <w:shd w:val="clear" w:color="auto" w:fill="auto"/>
            <w:vAlign w:val="bottom"/>
          </w:tcPr>
          <w:p w14:paraId="1AA868F2" w14:textId="6A9DD682" w:rsidR="001B20EF" w:rsidRPr="001B20EF" w:rsidRDefault="005C0DE0" w:rsidP="001B20EF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 xml:space="preserve">  </w:t>
            </w:r>
            <w:r w:rsidR="001B20EF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- เงินดอลลาร์สหรัฐ</w:t>
            </w:r>
            <w:r w:rsidR="00100403" w:rsidRPr="008B15A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EBC9F" w14:textId="7E14C500" w:rsidR="001B20EF" w:rsidRPr="001B20EF" w:rsidRDefault="001B20EF" w:rsidP="001B20EF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ดอกเบี้ยลอยตัว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6ECCA" w14:textId="2718D43C" w:rsidR="001B20EF" w:rsidRPr="001B20EF" w:rsidRDefault="001B20EF" w:rsidP="001B20EF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56D0BB" w14:textId="66C4164F" w:rsidR="001B20EF" w:rsidRPr="001B20EF" w:rsidRDefault="00FC390D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27D7D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E4D8F0" w14:textId="50DD592D" w:rsidR="001B20EF" w:rsidRPr="001B20EF" w:rsidRDefault="001B20EF" w:rsidP="00FC390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632F53" w14:textId="77777777" w:rsidR="001B20EF" w:rsidRPr="001B20EF" w:rsidRDefault="001B20EF" w:rsidP="001B20EF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41B7B14" w14:textId="7F4F490E" w:rsidR="001B20EF" w:rsidRPr="001B20EF" w:rsidRDefault="00FC390D" w:rsidP="001B20EF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D6A23" w14:textId="77777777" w:rsidR="001B20EF" w:rsidRPr="001B20EF" w:rsidRDefault="001B20EF" w:rsidP="001B20EF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ED7937" w14:textId="695AFE19" w:rsidR="001B20EF" w:rsidRPr="001B20EF" w:rsidRDefault="007D3357" w:rsidP="007D3357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7D335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4FE4CE" w14:textId="77777777" w:rsidR="001B20EF" w:rsidRPr="001B20EF" w:rsidRDefault="001B20EF" w:rsidP="001B20EF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9AB06" w14:textId="07341C58" w:rsidR="001B20EF" w:rsidRPr="001B20EF" w:rsidRDefault="001B20EF" w:rsidP="00FC390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F2C625" w14:textId="77777777" w:rsidR="001B20EF" w:rsidRPr="001B20EF" w:rsidRDefault="001B20EF" w:rsidP="001B20EF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BA83F6C" w14:textId="6EA3C821" w:rsidR="001B20EF" w:rsidRPr="001B20EF" w:rsidRDefault="007D3357" w:rsidP="007D3357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7D335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431</w:t>
            </w:r>
          </w:p>
        </w:tc>
      </w:tr>
      <w:tr w:rsidR="003314A6" w:rsidRPr="001B20EF" w14:paraId="6F13614A" w14:textId="77777777" w:rsidTr="007D5E09">
        <w:tc>
          <w:tcPr>
            <w:tcW w:w="1710" w:type="dxa"/>
            <w:shd w:val="clear" w:color="auto" w:fill="auto"/>
            <w:vAlign w:val="bottom"/>
          </w:tcPr>
          <w:p w14:paraId="2E42998E" w14:textId="59ABE8D4" w:rsidR="003314A6" w:rsidRPr="001B20EF" w:rsidRDefault="005C0DE0" w:rsidP="005C0DE0">
            <w:pPr>
              <w:tabs>
                <w:tab w:val="left" w:pos="72"/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="003314A6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09B48D" w14:textId="2DDF382C" w:rsidR="003314A6" w:rsidRPr="001B20EF" w:rsidRDefault="003314A6" w:rsidP="003314A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0.00</w:t>
            </w:r>
            <w:r w:rsidRPr="001B20EF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  <w:t>**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- 1.00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06881" w14:textId="677ABE5B" w:rsidR="003314A6" w:rsidRPr="001B20EF" w:rsidRDefault="003314A6" w:rsidP="003314A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- 2565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95EA31" w14:textId="6AE5A91C" w:rsidR="003314A6" w:rsidRPr="004573C2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2,947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461EAA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131076" w14:textId="07958146" w:rsidR="003314A6" w:rsidRPr="001B20EF" w:rsidRDefault="003314A6" w:rsidP="003314A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6B5B40" w14:textId="77777777" w:rsidR="003314A6" w:rsidRPr="001B20EF" w:rsidRDefault="003314A6" w:rsidP="003314A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98A508" w14:textId="0D8D15B4" w:rsidR="003314A6" w:rsidRPr="004573C2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2,947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FFE444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FE50608" w14:textId="78864180" w:rsidR="003314A6" w:rsidRPr="007D3357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5282B" w14:textId="77777777" w:rsidR="003314A6" w:rsidRPr="001B20EF" w:rsidRDefault="003314A6" w:rsidP="003314A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C82A322" w14:textId="518BC4A9" w:rsidR="003314A6" w:rsidRPr="001B20EF" w:rsidRDefault="003314A6" w:rsidP="003314A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B91AF5" w14:textId="77777777" w:rsidR="003314A6" w:rsidRPr="001B20EF" w:rsidRDefault="003314A6" w:rsidP="003314A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4BF56F" w14:textId="7A04564A" w:rsidR="003314A6" w:rsidRPr="007D3357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4,130</w:t>
            </w:r>
          </w:p>
        </w:tc>
      </w:tr>
      <w:tr w:rsidR="003314A6" w:rsidRPr="001B20EF" w14:paraId="21157988" w14:textId="77777777" w:rsidTr="008C48E5">
        <w:tc>
          <w:tcPr>
            <w:tcW w:w="1710" w:type="dxa"/>
            <w:shd w:val="clear" w:color="auto" w:fill="auto"/>
            <w:vAlign w:val="bottom"/>
          </w:tcPr>
          <w:p w14:paraId="53899B7E" w14:textId="4C5925AC" w:rsidR="003314A6" w:rsidRPr="001B20EF" w:rsidRDefault="00F52D95" w:rsidP="003314A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066AB1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="003314A6"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</w:tcPr>
          <w:p w14:paraId="611F23C9" w14:textId="5ADD9835" w:rsidR="003314A6" w:rsidRPr="001B20EF" w:rsidRDefault="003314A6" w:rsidP="003314A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44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 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.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81</w:t>
            </w:r>
          </w:p>
        </w:tc>
        <w:tc>
          <w:tcPr>
            <w:tcW w:w="709" w:type="dxa"/>
            <w:shd w:val="clear" w:color="auto" w:fill="auto"/>
          </w:tcPr>
          <w:p w14:paraId="02ACCF42" w14:textId="7F51FA62" w:rsidR="003314A6" w:rsidRPr="001B20EF" w:rsidRDefault="003314A6" w:rsidP="003314A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2564 - 25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71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97C668" w14:textId="5D07D111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A35CCC" w14:textId="77777777" w:rsidR="003314A6" w:rsidRPr="001B20EF" w:rsidRDefault="003314A6" w:rsidP="003314A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2BE6DB" w14:textId="0FEC5019" w:rsidR="003314A6" w:rsidRPr="001B20EF" w:rsidRDefault="003314A6" w:rsidP="003314A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445D5D" w14:textId="77777777" w:rsidR="003314A6" w:rsidRPr="001B20EF" w:rsidRDefault="003314A6" w:rsidP="003314A6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BE91BA" w14:textId="77C98E2B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E9575A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8D5D0" w14:textId="4312CB01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BF564A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14:paraId="565E4AE5" w14:textId="73B9D325" w:rsidR="003314A6" w:rsidRPr="001B20EF" w:rsidRDefault="003314A6" w:rsidP="003314A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C1040" w14:textId="77777777" w:rsidR="003314A6" w:rsidRPr="001B20EF" w:rsidRDefault="003314A6" w:rsidP="003314A6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85805" w14:textId="5A544C3C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213</w:t>
            </w:r>
          </w:p>
        </w:tc>
      </w:tr>
      <w:tr w:rsidR="003314A6" w:rsidRPr="001B20EF" w14:paraId="3937FCB6" w14:textId="77777777" w:rsidTr="003F2B4D">
        <w:tc>
          <w:tcPr>
            <w:tcW w:w="1710" w:type="dxa"/>
            <w:shd w:val="clear" w:color="auto" w:fill="auto"/>
            <w:vAlign w:val="bottom"/>
          </w:tcPr>
          <w:p w14:paraId="5620B7B1" w14:textId="0F40E3BF" w:rsidR="003314A6" w:rsidRPr="001B20EF" w:rsidRDefault="003314A6" w:rsidP="003314A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033ED1F" w14:textId="476DE224" w:rsidR="003314A6" w:rsidRPr="001B20EF" w:rsidRDefault="003314A6" w:rsidP="003314A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231CA6B7" w14:textId="5D894B0E" w:rsidR="003314A6" w:rsidRPr="001B20EF" w:rsidRDefault="003314A6" w:rsidP="003314A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3475E7" w14:textId="0A600594" w:rsidR="003314A6" w:rsidRPr="001B20EF" w:rsidRDefault="003314A6" w:rsidP="003314A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9BD3F9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1F9BA5" w14:textId="20C2BF48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60,828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2FEE1" w14:textId="77777777" w:rsidR="003314A6" w:rsidRPr="001B20EF" w:rsidRDefault="003314A6" w:rsidP="003314A6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18DF60" w14:textId="6A30EFB1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64,494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3E0CFD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8518B5" w14:textId="6AC3569C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11B437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3B815E" w14:textId="10E0D04B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56,985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DEAF65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FB6AAC" w14:textId="6A93CA9E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61,759</w:t>
            </w:r>
          </w:p>
        </w:tc>
      </w:tr>
      <w:tr w:rsidR="003314A6" w:rsidRPr="001B20EF" w14:paraId="4E5B96D7" w14:textId="77777777" w:rsidTr="003F2B4D">
        <w:tc>
          <w:tcPr>
            <w:tcW w:w="1710" w:type="dxa"/>
            <w:shd w:val="clear" w:color="auto" w:fill="auto"/>
            <w:vAlign w:val="bottom"/>
          </w:tcPr>
          <w:p w14:paraId="533F7023" w14:textId="6706F1B7" w:rsidR="003314A6" w:rsidRPr="001B20EF" w:rsidRDefault="00735FD8" w:rsidP="00735FD8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164" w:hanging="1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036AF1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การปรับปรุงบัญชีป้องกันความเสี่ยง</w:t>
            </w:r>
          </w:p>
        </w:tc>
        <w:tc>
          <w:tcPr>
            <w:tcW w:w="1530" w:type="dxa"/>
            <w:shd w:val="clear" w:color="auto" w:fill="auto"/>
          </w:tcPr>
          <w:p w14:paraId="43BDDEE2" w14:textId="77777777" w:rsidR="003314A6" w:rsidRPr="001B20EF" w:rsidRDefault="003314A6" w:rsidP="003314A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61C5AB7" w14:textId="77777777" w:rsidR="003314A6" w:rsidRPr="001B20EF" w:rsidRDefault="003314A6" w:rsidP="003314A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11DC8" w14:textId="0D260498" w:rsidR="003314A6" w:rsidRPr="001B20EF" w:rsidRDefault="003314A6" w:rsidP="003314A6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7072CC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F0E097" w14:textId="72683E8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4,066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E4CA96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CAC25" w14:textId="2433AA18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4,066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A4BE23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1F357B" w14:textId="0DCC8217" w:rsidR="003314A6" w:rsidRPr="001B20EF" w:rsidRDefault="003314A6" w:rsidP="003314A6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397AF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EF2EA" w14:textId="26B22D6E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A26C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08D18B" w14:textId="4CD25FB3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5,042</w:t>
            </w:r>
          </w:p>
        </w:tc>
      </w:tr>
      <w:tr w:rsidR="003314A6" w:rsidRPr="001B20EF" w14:paraId="57F0EF1E" w14:textId="77777777" w:rsidTr="003F2B4D">
        <w:tc>
          <w:tcPr>
            <w:tcW w:w="1710" w:type="dxa"/>
            <w:shd w:val="clear" w:color="auto" w:fill="auto"/>
            <w:vAlign w:val="bottom"/>
          </w:tcPr>
          <w:p w14:paraId="5F65EB26" w14:textId="5F945C21" w:rsidR="003314A6" w:rsidRPr="001B20EF" w:rsidRDefault="003314A6" w:rsidP="003314A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FAF8E1" w14:textId="77777777" w:rsidR="003314A6" w:rsidRPr="001B20EF" w:rsidRDefault="003314A6" w:rsidP="003314A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2AB50B" w14:textId="77777777" w:rsidR="003314A6" w:rsidRPr="001B20EF" w:rsidRDefault="003314A6" w:rsidP="003314A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77030A7" w14:textId="6D1127AB" w:rsidR="003314A6" w:rsidRPr="008751F8" w:rsidRDefault="003314A6" w:rsidP="008751F8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8751F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3,666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73F59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161A84" w14:textId="462BB9DD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64,894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403FB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199FB6" w14:textId="16863F1C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4573C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68,560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10AF54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231BC8" w14:textId="4C5B8F9E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4,774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EDA1A5" w14:textId="77777777" w:rsidR="003314A6" w:rsidRPr="001B20EF" w:rsidRDefault="003314A6" w:rsidP="003314A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85F168C" w14:textId="2267F5FD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62,027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F0F05F" w14:textId="77777777" w:rsidR="003314A6" w:rsidRPr="001B20EF" w:rsidRDefault="003314A6" w:rsidP="003314A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423B7D" w14:textId="0F3E82C7" w:rsidR="003314A6" w:rsidRPr="001B20EF" w:rsidRDefault="003314A6" w:rsidP="003314A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1B20E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66,801</w:t>
            </w:r>
          </w:p>
        </w:tc>
      </w:tr>
    </w:tbl>
    <w:p w14:paraId="59A6FCA2" w14:textId="77777777" w:rsidR="004D566E" w:rsidRPr="001B20EF" w:rsidRDefault="004D566E" w:rsidP="004D566E">
      <w:pPr>
        <w:tabs>
          <w:tab w:val="left" w:pos="630"/>
        </w:tabs>
        <w:suppressAutoHyphens/>
        <w:spacing w:after="0" w:line="240" w:lineRule="auto"/>
        <w:ind w:left="900" w:hanging="630"/>
        <w:rPr>
          <w:rFonts w:asciiTheme="majorBidi" w:eastAsia="Times New Roman" w:hAnsiTheme="majorBidi" w:cstheme="majorBidi"/>
          <w:sz w:val="4"/>
          <w:szCs w:val="4"/>
          <w:vertAlign w:val="superscript"/>
          <w:lang w:eastAsia="zh-CN"/>
        </w:rPr>
      </w:pPr>
    </w:p>
    <w:p w14:paraId="4C11A642" w14:textId="77777777" w:rsidR="004E16C1" w:rsidRPr="008C0DC1" w:rsidRDefault="004E16C1" w:rsidP="0065004B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02DE4D8B" w14:textId="01197BAD" w:rsidR="0065004B" w:rsidRPr="001B20EF" w:rsidRDefault="0065004B" w:rsidP="001C77CE">
      <w:pPr>
        <w:tabs>
          <w:tab w:val="left" w:pos="630"/>
        </w:tabs>
        <w:suppressAutoHyphens/>
        <w:spacing w:after="0" w:line="240" w:lineRule="auto"/>
        <w:ind w:left="999" w:hanging="45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20EF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1B20E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  <w:r w:rsidR="00B61C0E" w:rsidRPr="001B20EF">
        <w:rPr>
          <w:rFonts w:asciiTheme="majorBidi" w:eastAsia="Times New Roman" w:hAnsiTheme="majorBidi" w:cstheme="majorBidi"/>
          <w:sz w:val="20"/>
          <w:szCs w:val="20"/>
          <w:lang w:eastAsia="zh-CN"/>
        </w:rPr>
        <w:t>USD 1M LIBOR</w:t>
      </w:r>
      <w:r w:rsidR="00B61C0E" w:rsidRPr="001B20E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3749B8DC" w14:textId="6CF312EA" w:rsidR="00EA7B0D" w:rsidRDefault="0065004B" w:rsidP="00EA7B0D">
      <w:pPr>
        <w:ind w:left="54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1B20EF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B61C0E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</w:t>
      </w:r>
      <w:r w:rsidR="00B61C0E" w:rsidRPr="001B20E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หุ้นกู้</w:t>
      </w:r>
      <w:r w:rsidR="00B61C0E" w:rsidRPr="001B20E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ที่ไม่มีการจ่ายดอกเบี้ย</w:t>
      </w:r>
      <w:r w:rsidR="00EA7B0D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="00EA7B0D"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7D18B08E" w14:textId="61F8126A" w:rsidR="00152721" w:rsidRDefault="00152721" w:rsidP="008C0DC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24</w:t>
      </w: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Pr="00997ED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04E7497F" w14:textId="77777777" w:rsidR="00223DBC" w:rsidRPr="00A34EF5" w:rsidRDefault="00223DBC" w:rsidP="00C148A2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2"/>
          <w:szCs w:val="12"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4D566E" w:rsidRPr="00997EDE" w14:paraId="1EA7555D" w14:textId="77777777" w:rsidTr="0089441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6C35026" w14:textId="77777777" w:rsidR="004D566E" w:rsidRPr="00997EDE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0DE66938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F51A6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72CC3201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E7DA7" w:rsidRPr="00997EDE" w14:paraId="1093A706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0C68F47F" w14:textId="77777777" w:rsidR="000E7DA7" w:rsidRPr="00997EDE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178684E" w14:textId="266299F8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73464CB4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F98375" w14:textId="7A1C494F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51944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16FF9F" w14:textId="715690EE" w:rsidR="000E7DA7" w:rsidRPr="00997EDE" w:rsidRDefault="000E7DA7" w:rsidP="000E7DA7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26596044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CEC620" w14:textId="0890F1F1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0E7DA7" w:rsidRPr="00997EDE" w14:paraId="2D19C3B3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80FD075" w14:textId="77777777" w:rsidR="000E7DA7" w:rsidRPr="00997EDE" w:rsidRDefault="000E7DA7" w:rsidP="000E7DA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1BCEE85" w14:textId="2A35571C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817523C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1BAB38C" w14:textId="5B5B86F1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6BCFA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60CA8B9" w14:textId="3B9E637F" w:rsidR="000E7DA7" w:rsidRPr="00997EDE" w:rsidRDefault="000E7DA7" w:rsidP="000E7DA7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EB19C3E" w14:textId="77777777" w:rsidR="000E7DA7" w:rsidRPr="00997EDE" w:rsidRDefault="000E7DA7" w:rsidP="000E7DA7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EC3EAF7" w14:textId="465BDAC6" w:rsidR="000E7DA7" w:rsidRPr="00997EDE" w:rsidRDefault="000E7DA7" w:rsidP="000E7DA7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D566E" w:rsidRPr="00997EDE" w14:paraId="3395B154" w14:textId="77777777" w:rsidTr="0089441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06289A1E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5EAD25F3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8F7A5F" w:rsidRPr="00997EDE" w14:paraId="5F6FBE0F" w14:textId="77777777" w:rsidTr="00D90915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BE8381F" w14:textId="116B21C4" w:rsidR="008F7A5F" w:rsidRPr="00997EDE" w:rsidRDefault="008F7A5F" w:rsidP="008F7A5F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br/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70" w:type="dxa"/>
            <w:shd w:val="clear" w:color="auto" w:fill="auto"/>
          </w:tcPr>
          <w:p w14:paraId="6DEA7A15" w14:textId="77777777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407B28C1" w14:textId="77777777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36BDABB8" w14:textId="575A5BA8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6,346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717D00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C1E80C1" w14:textId="77777777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0DD52399" w14:textId="493E3C49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359B5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6451E3BE" w14:textId="77777777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2E861D1" w14:textId="77777777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15554647" w14:textId="349AD4F4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5DD40" w14:textId="77777777" w:rsidR="008F7A5F" w:rsidRPr="00997EDE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0E7C0F7" w14:textId="77777777" w:rsidR="008F7A5F" w:rsidRPr="00997EDE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5BB5905A" w14:textId="25E27868" w:rsidR="008F7A5F" w:rsidRPr="00997EDE" w:rsidRDefault="008F7A5F" w:rsidP="008F7A5F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5,303</w:t>
            </w:r>
          </w:p>
        </w:tc>
      </w:tr>
      <w:tr w:rsidR="008F7A5F" w:rsidRPr="00997EDE" w14:paraId="590F0959" w14:textId="77777777" w:rsidTr="00B7613B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0C0BA23" w14:textId="53A5CFFD" w:rsidR="008F7A5F" w:rsidRPr="00997EDE" w:rsidRDefault="008F7A5F" w:rsidP="008F7A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CB1834A" w14:textId="09D12F70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9,307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069F06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60F8DAA" w14:textId="34EF418F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BA5620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86D947" w14:textId="5B36C0FE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8,808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A2F7E" w14:textId="77777777" w:rsidR="008F7A5F" w:rsidRPr="00997EDE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90CBF2D" w14:textId="2497E4BD" w:rsidR="008F7A5F" w:rsidRPr="00997EDE" w:rsidRDefault="008F7A5F" w:rsidP="008F7A5F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8,535</w:t>
            </w:r>
          </w:p>
        </w:tc>
      </w:tr>
      <w:tr w:rsidR="008F7A5F" w:rsidRPr="00997EDE" w14:paraId="67E970F7" w14:textId="77777777" w:rsidTr="00B7613B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E679AB" w14:textId="77777777" w:rsidR="008F7A5F" w:rsidRPr="00997EDE" w:rsidRDefault="008F7A5F" w:rsidP="008F7A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D662E6" w14:textId="39159A7A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4,704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CD9DB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F5EB1A0" w14:textId="3BC4104D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D125C3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A26D21" w14:textId="5E96CA41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4,704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142CE" w14:textId="77777777" w:rsidR="008F7A5F" w:rsidRPr="00997EDE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ACE567" w14:textId="0F5E49BF" w:rsidR="008F7A5F" w:rsidRPr="00997EDE" w:rsidRDefault="008F7A5F" w:rsidP="008F7A5F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3,355</w:t>
            </w:r>
          </w:p>
        </w:tc>
      </w:tr>
      <w:tr w:rsidR="008F7A5F" w:rsidRPr="00997EDE" w14:paraId="16B60883" w14:textId="77777777" w:rsidTr="00B7613B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19F97B0" w14:textId="77777777" w:rsidR="008F7A5F" w:rsidRPr="00997EDE" w:rsidRDefault="008F7A5F" w:rsidP="008F7A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อื่น ๆ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8AFA40" w14:textId="0CD41C68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F55C0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979664A" w14:textId="2E0D4926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5FFEC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47CECF" w14:textId="59DA14BA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5BF61" w14:textId="77777777" w:rsidR="008F7A5F" w:rsidRPr="00997EDE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F1BC088" w14:textId="3EED0F19" w:rsidR="008F7A5F" w:rsidRPr="00997EDE" w:rsidRDefault="008F7A5F" w:rsidP="008F7A5F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138</w:t>
            </w:r>
          </w:p>
        </w:tc>
      </w:tr>
      <w:tr w:rsidR="008F7A5F" w:rsidRPr="00997EDE" w14:paraId="277B247F" w14:textId="77777777" w:rsidTr="00B7613B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60713AAB" w14:textId="77777777" w:rsidR="008F7A5F" w:rsidRPr="00997EDE" w:rsidRDefault="008F7A5F" w:rsidP="008F7A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48AFC" w14:textId="40526C57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20,446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4CFB8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91AE84" w14:textId="203ED6F6" w:rsidR="008F7A5F" w:rsidRPr="008F7A5F" w:rsidRDefault="008F7A5F" w:rsidP="008F7A5F">
            <w:pPr>
              <w:tabs>
                <w:tab w:val="decimal" w:pos="783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8F7A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17,897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E0F4A3" w14:textId="77777777" w:rsidR="008F7A5F" w:rsidRPr="008F7A5F" w:rsidRDefault="008F7A5F" w:rsidP="008F7A5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1606A2" w14:textId="1E59F9BD" w:rsidR="008F7A5F" w:rsidRPr="008F7A5F" w:rsidRDefault="008F7A5F" w:rsidP="008F7A5F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8F7A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19,892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091A2A" w14:textId="77777777" w:rsidR="008F7A5F" w:rsidRPr="00997EDE" w:rsidRDefault="008F7A5F" w:rsidP="008F7A5F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3DA8A3" w14:textId="00AE146F" w:rsidR="008F7A5F" w:rsidRPr="00997EDE" w:rsidRDefault="008F7A5F" w:rsidP="008F7A5F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17,331</w:t>
            </w:r>
          </w:p>
        </w:tc>
      </w:tr>
    </w:tbl>
    <w:p w14:paraId="3A33E737" w14:textId="4F2B727B" w:rsidR="004D566E" w:rsidRPr="00A34EF5" w:rsidRDefault="004D566E" w:rsidP="00C148A2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2"/>
          <w:szCs w:val="12"/>
          <w:lang w:eastAsia="zh-CN"/>
        </w:rPr>
      </w:pPr>
    </w:p>
    <w:p w14:paraId="7090C3B3" w14:textId="3386F21C" w:rsidR="004D566E" w:rsidRPr="00997EDE" w:rsidRDefault="00282AC5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4B9294EA" w14:textId="77777777" w:rsidR="00282AC5" w:rsidRPr="00A34EF5" w:rsidRDefault="00282AC5" w:rsidP="00C148A2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0"/>
          <w:szCs w:val="10"/>
          <w:lang w:eastAsia="zh-CN"/>
        </w:rPr>
      </w:pPr>
    </w:p>
    <w:p w14:paraId="45C90C8A" w14:textId="6B71C201" w:rsidR="00282AC5" w:rsidRPr="00997EDE" w:rsidRDefault="00282AC5" w:rsidP="00282AC5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ธนาคารและบริษัทย่อยมีโครงการผลประโยชน์พนักงาน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</w:t>
      </w:r>
      <w:r w:rsidR="005F6F6F"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โครงการผลประโยชน์ระยะยาวอื่น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C715524" w14:textId="77777777" w:rsidR="00075C77" w:rsidRPr="00A34EF5" w:rsidRDefault="00075C77" w:rsidP="00075C77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0"/>
          <w:szCs w:val="10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075C77" w:rsidRPr="00997EDE" w14:paraId="055B40F8" w14:textId="77777777" w:rsidTr="00A421F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2DC48FA" w14:textId="77777777" w:rsidR="00075C77" w:rsidRPr="00997EDE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67E8853F" w14:textId="77777777" w:rsidR="00075C77" w:rsidRPr="00997EDE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CA757" w14:textId="77777777" w:rsidR="00075C77" w:rsidRPr="00997EDE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3DBC8C32" w14:textId="77777777" w:rsidR="00075C77" w:rsidRPr="00997EDE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A41E84" w:rsidRPr="00997EDE" w14:paraId="78174721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6B3B84F" w14:textId="77777777" w:rsidR="00A41E84" w:rsidRPr="00997EDE" w:rsidRDefault="00A41E84" w:rsidP="00A41E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7B28E62" w14:textId="3F5F7E34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080D1DB9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A39E6B2" w14:textId="477BC889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4261D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946EC4C" w14:textId="2468C405" w:rsidR="00A41E84" w:rsidRPr="00997EDE" w:rsidRDefault="00A41E84" w:rsidP="00A41E8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20E3D735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C3DD8D" w14:textId="1BF997C7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A41E84" w:rsidRPr="00997EDE" w14:paraId="5EB5F449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04FB3EE5" w14:textId="77777777" w:rsidR="00A41E84" w:rsidRPr="00997EDE" w:rsidRDefault="00A41E84" w:rsidP="00A41E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5A89B61" w14:textId="514078E5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05D96F5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174E9C1" w14:textId="316ACD99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86628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7B3EC97" w14:textId="695E2957" w:rsidR="00A41E84" w:rsidRPr="00997EDE" w:rsidRDefault="00A41E84" w:rsidP="00A41E8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C883174" w14:textId="77777777" w:rsidR="00A41E84" w:rsidRPr="00997EDE" w:rsidRDefault="00A41E84" w:rsidP="00A41E8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DDE563" w14:textId="5C64E8BD" w:rsidR="00A41E84" w:rsidRPr="00997EDE" w:rsidRDefault="00A41E84" w:rsidP="00A41E8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075C77" w:rsidRPr="00997EDE" w14:paraId="3C39C819" w14:textId="77777777" w:rsidTr="00A421F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10C62F" w14:textId="77777777" w:rsidR="00075C77" w:rsidRPr="00997EDE" w:rsidRDefault="00075C77" w:rsidP="00A421F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0E8FC308" w14:textId="77777777" w:rsidR="00075C77" w:rsidRPr="00997EDE" w:rsidRDefault="00075C77" w:rsidP="00A421F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EE0D02" w:rsidRPr="00997EDE" w14:paraId="598DA135" w14:textId="77777777" w:rsidTr="00A421FE">
        <w:trPr>
          <w:trHeight w:val="390"/>
        </w:trPr>
        <w:tc>
          <w:tcPr>
            <w:tcW w:w="4377" w:type="dxa"/>
            <w:shd w:val="clear" w:color="auto" w:fill="auto"/>
          </w:tcPr>
          <w:p w14:paraId="71D65928" w14:textId="729F4781" w:rsidR="00EE0D02" w:rsidRPr="00997EDE" w:rsidRDefault="00EE0D02" w:rsidP="00EE0D0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ผลประโยชน์พนักงานเมื่อเกษียณอายุ (“เกษียณอายุ”)</w:t>
            </w:r>
          </w:p>
        </w:tc>
        <w:tc>
          <w:tcPr>
            <w:tcW w:w="1070" w:type="dxa"/>
            <w:shd w:val="clear" w:color="auto" w:fill="auto"/>
          </w:tcPr>
          <w:p w14:paraId="472746D9" w14:textId="635B26B5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7,864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D5BB4A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4A7ED229" w14:textId="6314F456" w:rsidR="00EE0D02" w:rsidRPr="00EE0D02" w:rsidRDefault="00EE0D02" w:rsidP="00EE0D02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514549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0EDBEBEC" w14:textId="6FC02E36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F66D84" w14:textId="77777777" w:rsidR="00EE0D02" w:rsidRPr="00997EDE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79D41DF1" w14:textId="292D4819" w:rsidR="00EE0D02" w:rsidRPr="00997EDE" w:rsidRDefault="00EE0D02" w:rsidP="00EE0D0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7,180</w:t>
            </w:r>
          </w:p>
        </w:tc>
      </w:tr>
      <w:tr w:rsidR="00EE0D02" w:rsidRPr="00997EDE" w14:paraId="3203B6D2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0D4FF4E1" w14:textId="3A9DE309" w:rsidR="00EE0D02" w:rsidRPr="00997EDE" w:rsidRDefault="00EE0D02" w:rsidP="00EE0D0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ผลประโยชน์พนักงานอื่น ๆ (“อื่น ๆ”)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F722312" w14:textId="3AE8E81D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1,443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84061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7F8AB714" w14:textId="1548B1B8" w:rsidR="00EE0D02" w:rsidRPr="00EE0D02" w:rsidRDefault="00EE0D02" w:rsidP="00EE0D02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9E8569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70CC75" w14:textId="3AB9CAAC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E0D0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090FF" w14:textId="77777777" w:rsidR="00EE0D02" w:rsidRPr="00997EDE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CA78771" w14:textId="5EB12F9B" w:rsidR="00EE0D02" w:rsidRPr="00997EDE" w:rsidRDefault="00EE0D02" w:rsidP="00EE0D0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1,355</w:t>
            </w:r>
          </w:p>
        </w:tc>
      </w:tr>
      <w:tr w:rsidR="00EE0D02" w:rsidRPr="00997EDE" w14:paraId="176F453A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63E3B91E" w14:textId="22BF813D" w:rsidR="00EE0D02" w:rsidRPr="00997EDE" w:rsidRDefault="00EE0D02" w:rsidP="00EE0D0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fr-FR" w:eastAsia="zh-CN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19FF2" w14:textId="141D6BC4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9,307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1DDE9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E2B3" w14:textId="61F2CD10" w:rsidR="00EE0D02" w:rsidRPr="00EE0D02" w:rsidRDefault="00EE0D02" w:rsidP="00EE0D02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E0D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9,005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67C990" w14:textId="77777777" w:rsidR="00EE0D02" w:rsidRPr="00EE0D02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C7FAB" w14:textId="04A10879" w:rsidR="00EE0D02" w:rsidRPr="00EE0D02" w:rsidRDefault="00EE0D02" w:rsidP="00EE0D0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E0D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8,808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AA7B3F" w14:textId="77777777" w:rsidR="00EE0D02" w:rsidRPr="00997EDE" w:rsidRDefault="00EE0D02" w:rsidP="00EE0D0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6D53C" w14:textId="10325DB9" w:rsidR="00EE0D02" w:rsidRPr="00997EDE" w:rsidRDefault="00EE0D02" w:rsidP="00EE0D0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8,535</w:t>
            </w:r>
          </w:p>
        </w:tc>
      </w:tr>
    </w:tbl>
    <w:p w14:paraId="6C4F1767" w14:textId="4DDB3B32" w:rsidR="00FC1645" w:rsidRPr="00A34EF5" w:rsidRDefault="00FC1645" w:rsidP="00C148A2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2"/>
          <w:szCs w:val="12"/>
          <w:cs/>
          <w:lang w:eastAsia="zh-CN"/>
        </w:rPr>
      </w:pPr>
      <w:r w:rsidRPr="00A34EF5">
        <w:rPr>
          <w:rFonts w:asciiTheme="majorBidi" w:eastAsia="Times New Roman" w:hAnsiTheme="majorBidi" w:cstheme="majorBidi"/>
          <w:spacing w:val="-2"/>
          <w:sz w:val="12"/>
          <w:szCs w:val="12"/>
          <w:lang w:eastAsia="zh-CN"/>
        </w:rPr>
        <w:tab/>
      </w:r>
    </w:p>
    <w:p w14:paraId="1BB58894" w14:textId="77777777" w:rsidR="006C3071" w:rsidRPr="00997EDE" w:rsidRDefault="006C3071" w:rsidP="006C3071">
      <w:pPr>
        <w:spacing w:after="0" w:line="330" w:lineRule="exact"/>
        <w:ind w:left="540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997ED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1E454CFD" w14:textId="77777777" w:rsidR="006C3071" w:rsidRPr="00A34EF5" w:rsidRDefault="006C3071" w:rsidP="00C148A2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10"/>
          <w:szCs w:val="10"/>
          <w:lang w:eastAsia="zh-CN"/>
        </w:rPr>
      </w:pPr>
    </w:p>
    <w:p w14:paraId="0DC1D66A" w14:textId="654EDDDE" w:rsidR="00773A0D" w:rsidRDefault="006C3071" w:rsidP="00294D75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</w:t>
      </w:r>
      <w:r w:rsidR="00764C6D"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ระยะยาว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อื่น ๆ ทั้งที่เป็นไป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และตามนโยบายของธนาคารและบริษัทย่อย </w:t>
      </w:r>
      <w:r w:rsidR="00E12A60"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 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โครงการผลประโยชน์ที่กำหนดไว้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</w:t>
      </w:r>
      <w:r w:rsidR="00EB1FE2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</w:t>
      </w:r>
      <w:r w:rsidR="00EB1FE2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อัตราดอกเบี้ย และความเสี่ยงจากตลาด (เงินลงทุน)</w:t>
      </w:r>
      <w:r w:rsidR="00773A0D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27"/>
        <w:gridCol w:w="236"/>
        <w:gridCol w:w="982"/>
        <w:gridCol w:w="236"/>
        <w:gridCol w:w="1051"/>
        <w:gridCol w:w="270"/>
        <w:gridCol w:w="990"/>
      </w:tblGrid>
      <w:tr w:rsidR="00227CAB" w:rsidRPr="00997EDE" w14:paraId="51F1B289" w14:textId="77777777" w:rsidTr="00D81627">
        <w:trPr>
          <w:tblHeader/>
        </w:trPr>
        <w:tc>
          <w:tcPr>
            <w:tcW w:w="9180" w:type="dxa"/>
            <w:gridSpan w:val="8"/>
            <w:shd w:val="clear" w:color="auto" w:fill="auto"/>
            <w:vAlign w:val="bottom"/>
          </w:tcPr>
          <w:p w14:paraId="5D02DD53" w14:textId="154C4F1C" w:rsidR="00227CAB" w:rsidRPr="00997EDE" w:rsidRDefault="00227CAB" w:rsidP="00227CAB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lastRenderedPageBreak/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4D566E" w:rsidRPr="00997EDE" w14:paraId="26956FED" w14:textId="77777777" w:rsidTr="0031400D">
        <w:trPr>
          <w:trHeight w:val="407"/>
          <w:tblHeader/>
        </w:trPr>
        <w:tc>
          <w:tcPr>
            <w:tcW w:w="4388" w:type="dxa"/>
            <w:shd w:val="clear" w:color="auto" w:fill="auto"/>
            <w:vAlign w:val="bottom"/>
          </w:tcPr>
          <w:p w14:paraId="405B1580" w14:textId="77777777" w:rsidR="004D566E" w:rsidRPr="00997EDE" w:rsidRDefault="004D566E" w:rsidP="0081453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0154A047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4D566E" w:rsidRPr="00997EDE" w14:paraId="24A80044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4DF3B06A" w14:textId="77777777" w:rsidR="004D566E" w:rsidRPr="00997EDE" w:rsidRDefault="004D566E" w:rsidP="0081453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8C3A545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7E5AF5" w:rsidRPr="00997EDE" w14:paraId="3E3E5FF2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5C1EED05" w14:textId="77777777" w:rsidR="007E5AF5" w:rsidRPr="00997EDE" w:rsidRDefault="007E5AF5" w:rsidP="007E5AF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2977BB20" w14:textId="42876895" w:rsidR="007E5AF5" w:rsidRPr="00997EDE" w:rsidRDefault="007E5AF5" w:rsidP="007E5A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 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7A16" w14:textId="77777777" w:rsidR="007E5AF5" w:rsidRPr="00997EDE" w:rsidRDefault="007E5AF5" w:rsidP="007E5AF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11" w:type="dxa"/>
            <w:gridSpan w:val="3"/>
            <w:shd w:val="clear" w:color="auto" w:fill="auto"/>
            <w:vAlign w:val="bottom"/>
          </w:tcPr>
          <w:p w14:paraId="0422986E" w14:textId="7E40FFEC" w:rsidR="007E5AF5" w:rsidRPr="00997EDE" w:rsidRDefault="007E5AF5" w:rsidP="007E5A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4D566E" w:rsidRPr="00997EDE" w14:paraId="0F0A36FB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79F3924A" w14:textId="77777777" w:rsidR="004D566E" w:rsidRPr="00997EDE" w:rsidRDefault="004D566E" w:rsidP="0081453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27" w:type="dxa"/>
            <w:shd w:val="clear" w:color="auto" w:fill="auto"/>
          </w:tcPr>
          <w:p w14:paraId="104016C0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05B56C97" w14:textId="77777777" w:rsidR="004D566E" w:rsidRPr="00997EDE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C13901C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358C3EF1" w14:textId="77777777" w:rsidR="004D566E" w:rsidRPr="00997EDE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05762F0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37B84A8" w14:textId="77777777" w:rsidR="004D566E" w:rsidRPr="00997EDE" w:rsidRDefault="004D566E" w:rsidP="00814536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49CD0FD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4D566E" w:rsidRPr="00997EDE" w14:paraId="4796907D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15EBF016" w14:textId="77777777" w:rsidR="004D566E" w:rsidRPr="00997EDE" w:rsidRDefault="004D566E" w:rsidP="00814536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766389D" w14:textId="77777777" w:rsidR="004D566E" w:rsidRPr="00997EDE" w:rsidRDefault="004D566E" w:rsidP="00814536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D2A38" w:rsidRPr="00997EDE" w14:paraId="5F879042" w14:textId="77777777" w:rsidTr="0089441E">
        <w:tc>
          <w:tcPr>
            <w:tcW w:w="4388" w:type="dxa"/>
            <w:shd w:val="clear" w:color="auto" w:fill="auto"/>
          </w:tcPr>
          <w:p w14:paraId="7631E0C0" w14:textId="54376C6E" w:rsidR="00CD2A38" w:rsidRPr="00997EDE" w:rsidRDefault="00CD2A38" w:rsidP="00CD2A38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ยอดต้นงวด/ปี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8821AE" w14:textId="11E8B3DF" w:rsidR="00CD2A38" w:rsidRPr="00CD2A38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</w:t>
            </w: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6B80FAD5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E23A980" w14:textId="27492B09" w:rsidR="00CD2A38" w:rsidRPr="00CD2A38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</w:t>
            </w: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492A7189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C526D08" w14:textId="40F59335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7,131</w:t>
            </w:r>
          </w:p>
        </w:tc>
        <w:tc>
          <w:tcPr>
            <w:tcW w:w="270" w:type="dxa"/>
            <w:shd w:val="clear" w:color="auto" w:fill="auto"/>
          </w:tcPr>
          <w:p w14:paraId="012DCB10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D3E1BA" w14:textId="7FF2B899" w:rsidR="00CD2A38" w:rsidRPr="00997EDE" w:rsidRDefault="00CD2A38" w:rsidP="00CD2A38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867</w:t>
            </w:r>
          </w:p>
        </w:tc>
      </w:tr>
      <w:tr w:rsidR="00CD2A38" w:rsidRPr="00997EDE" w14:paraId="65A5252F" w14:textId="77777777" w:rsidTr="0089441E">
        <w:tc>
          <w:tcPr>
            <w:tcW w:w="4388" w:type="dxa"/>
            <w:shd w:val="clear" w:color="auto" w:fill="auto"/>
          </w:tcPr>
          <w:p w14:paraId="6EB62AA9" w14:textId="77777777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D8F8ACE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CCF2F3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5F91469E" w14:textId="77777777" w:rsidR="00CD2A38" w:rsidRPr="00CD2A38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4EFC47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8312AAC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3F047E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9C20DA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04995B06" w14:textId="77777777" w:rsidTr="0089441E">
        <w:tc>
          <w:tcPr>
            <w:tcW w:w="4388" w:type="dxa"/>
            <w:shd w:val="clear" w:color="auto" w:fill="auto"/>
          </w:tcPr>
          <w:p w14:paraId="0B905BB0" w14:textId="77777777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C1A19B9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0599D2E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EFD8C9" w14:textId="77777777" w:rsidR="00CD2A38" w:rsidRPr="00CD2A38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45C6026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E1766F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8957FE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0172AE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70633283" w14:textId="77777777" w:rsidTr="0089441E">
        <w:tc>
          <w:tcPr>
            <w:tcW w:w="4388" w:type="dxa"/>
            <w:shd w:val="clear" w:color="auto" w:fill="auto"/>
          </w:tcPr>
          <w:p w14:paraId="6582C37E" w14:textId="77777777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6492A50B" w14:textId="2B689DD2" w:rsidR="00CD2A38" w:rsidRPr="00CD2A38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14:paraId="68D282E4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EF4543E" w14:textId="677B40FA" w:rsidR="00CD2A38" w:rsidRPr="00CD2A38" w:rsidRDefault="00CD2A38" w:rsidP="00CD2A38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0D28C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AA20CB" w14:textId="78494624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2B90714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F516380" w14:textId="711F75B6" w:rsidR="00CD2A38" w:rsidRPr="00997EDE" w:rsidRDefault="00CD2A38" w:rsidP="00CD2A38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40</w:t>
            </w:r>
          </w:p>
        </w:tc>
      </w:tr>
      <w:tr w:rsidR="00CD2A38" w:rsidRPr="00997EDE" w14:paraId="44881545" w14:textId="77777777" w:rsidTr="0089441E">
        <w:tc>
          <w:tcPr>
            <w:tcW w:w="4388" w:type="dxa"/>
            <w:shd w:val="clear" w:color="auto" w:fill="auto"/>
          </w:tcPr>
          <w:p w14:paraId="2895C619" w14:textId="77777777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14DD8653" w14:textId="7E789FCB" w:rsidR="00CD2A38" w:rsidRPr="00CD2A38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1176DE72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40690C" w14:textId="74971AF1" w:rsidR="00CD2A38" w:rsidRPr="00CD2A38" w:rsidRDefault="00CD2A38" w:rsidP="00CD2A38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0ABC96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8F1AE6C" w14:textId="44ABFA94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3ABD1650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0DD3EE" w14:textId="141BEE7D" w:rsidR="00CD2A38" w:rsidRPr="00997EDE" w:rsidRDefault="00CD2A38" w:rsidP="00CD2A38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</w:t>
            </w:r>
          </w:p>
        </w:tc>
      </w:tr>
      <w:tr w:rsidR="00CD2A38" w:rsidRPr="00997EDE" w14:paraId="6B3F781A" w14:textId="77777777" w:rsidTr="00D90915">
        <w:tc>
          <w:tcPr>
            <w:tcW w:w="4388" w:type="dxa"/>
            <w:shd w:val="clear" w:color="auto" w:fill="auto"/>
          </w:tcPr>
          <w:p w14:paraId="4CE49F93" w14:textId="1BFB5CE6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3607DC43" w14:textId="3EDCBE32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31BF7635" w14:textId="77777777" w:rsidR="00CD2A38" w:rsidRDefault="00CD2A38" w:rsidP="00CD2A38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6699D32D" w14:textId="75FACE0B" w:rsidR="00CD2A38" w:rsidRPr="00CD2A38" w:rsidRDefault="00CD2A38" w:rsidP="00CD2A38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474136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788DE0ED" w14:textId="77777777" w:rsidR="00CD2A38" w:rsidRDefault="00CD2A38" w:rsidP="00CD2A38">
            <w:pPr>
              <w:tabs>
                <w:tab w:val="decimal" w:pos="54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669D829E" w14:textId="3D04B483" w:rsidR="00CD2A38" w:rsidRPr="00CD2A38" w:rsidRDefault="00CD2A38" w:rsidP="004078EA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CD2A38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8C49C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2C60A0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C8B6D03" w14:textId="2783A102" w:rsidR="00CD2A38" w:rsidRPr="00997EDE" w:rsidRDefault="00CD2A38" w:rsidP="00CD2A38">
            <w:pPr>
              <w:tabs>
                <w:tab w:val="decimal" w:pos="49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1EBD9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C8E78" w14:textId="77777777" w:rsidR="00CD2A38" w:rsidRPr="00997EDE" w:rsidRDefault="00CD2A38" w:rsidP="00CD2A38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521C2EB" w14:textId="26827420" w:rsidR="00CD2A38" w:rsidRPr="00997EDE" w:rsidRDefault="00CD2A38" w:rsidP="00CD2A38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CD2A38" w:rsidRPr="00997EDE" w14:paraId="286214FE" w14:textId="77777777" w:rsidTr="001377D8">
        <w:tc>
          <w:tcPr>
            <w:tcW w:w="4388" w:type="dxa"/>
            <w:shd w:val="clear" w:color="auto" w:fill="auto"/>
          </w:tcPr>
          <w:p w14:paraId="33974C3F" w14:textId="77777777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4E574" w14:textId="5F833814" w:rsidR="00CD2A38" w:rsidRPr="00CD2A38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395</w:t>
            </w:r>
          </w:p>
        </w:tc>
        <w:tc>
          <w:tcPr>
            <w:tcW w:w="236" w:type="dxa"/>
            <w:shd w:val="clear" w:color="auto" w:fill="auto"/>
          </w:tcPr>
          <w:p w14:paraId="29F36171" w14:textId="77777777" w:rsidR="00CD2A38" w:rsidRPr="00CD2A38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FEC5" w14:textId="480B3274" w:rsidR="00CD2A38" w:rsidRPr="00CD2A38" w:rsidRDefault="00CD2A38" w:rsidP="00CD2A38">
            <w:pPr>
              <w:suppressAutoHyphens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D2A3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53B9C9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3559" w14:textId="2644D558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790A95A8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57D4" w14:textId="184C23FF" w:rsidR="00CD2A38" w:rsidRPr="00997EDE" w:rsidRDefault="00CD2A38" w:rsidP="00CD2A38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83</w:t>
            </w:r>
          </w:p>
        </w:tc>
      </w:tr>
      <w:tr w:rsidR="00CD2A38" w:rsidRPr="00997EDE" w14:paraId="784E59F2" w14:textId="77777777" w:rsidTr="0031400D">
        <w:trPr>
          <w:trHeight w:val="343"/>
        </w:trPr>
        <w:tc>
          <w:tcPr>
            <w:tcW w:w="4388" w:type="dxa"/>
            <w:shd w:val="clear" w:color="auto" w:fill="auto"/>
          </w:tcPr>
          <w:p w14:paraId="55CC17DC" w14:textId="77777777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shd w:val="clear" w:color="auto" w:fill="auto"/>
          </w:tcPr>
          <w:p w14:paraId="11BC269F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22511D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18EBDF3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C19C2DC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3553282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7F9519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879AE8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110B2772" w14:textId="77777777" w:rsidTr="0089441E">
        <w:tc>
          <w:tcPr>
            <w:tcW w:w="4388" w:type="dxa"/>
            <w:shd w:val="clear" w:color="auto" w:fill="auto"/>
          </w:tcPr>
          <w:p w14:paraId="70DD846F" w14:textId="77777777" w:rsidR="00CD2A38" w:rsidRPr="00997EDE" w:rsidRDefault="00CD2A38" w:rsidP="00CD2A3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7D2E8956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7A18C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5DD7B10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CC6CA63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314F0CEF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B005EA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BDFBAB9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21A0DAE8" w14:textId="77777777" w:rsidTr="0089441E">
        <w:tc>
          <w:tcPr>
            <w:tcW w:w="4388" w:type="dxa"/>
            <w:shd w:val="clear" w:color="auto" w:fill="auto"/>
          </w:tcPr>
          <w:p w14:paraId="73F50AE4" w14:textId="0F83464D" w:rsidR="00CD2A38" w:rsidRPr="00997EDE" w:rsidRDefault="00CD2A38" w:rsidP="00CD2A38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ขาดทุน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จากการประมาณการตาม</w:t>
            </w:r>
          </w:p>
        </w:tc>
        <w:tc>
          <w:tcPr>
            <w:tcW w:w="1027" w:type="dxa"/>
            <w:shd w:val="clear" w:color="auto" w:fill="auto"/>
          </w:tcPr>
          <w:p w14:paraId="1AAFBBCD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2C45B65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1F32D2D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918D804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1923BB91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DF604D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7E2D69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3B529650" w14:textId="77777777" w:rsidTr="0089441E">
        <w:tc>
          <w:tcPr>
            <w:tcW w:w="4388" w:type="dxa"/>
            <w:shd w:val="clear" w:color="auto" w:fill="auto"/>
          </w:tcPr>
          <w:p w14:paraId="32FAADE1" w14:textId="31DFE33C" w:rsidR="00CD2A38" w:rsidRPr="00997EDE" w:rsidRDefault="00CD2A38" w:rsidP="00CD2A38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55ED6209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D6D02F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1FD578A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143960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5E9F576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A84B1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6411F16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5BB0ED0D" w14:textId="77777777" w:rsidTr="00897B69">
        <w:tc>
          <w:tcPr>
            <w:tcW w:w="4388" w:type="dxa"/>
            <w:shd w:val="clear" w:color="auto" w:fill="auto"/>
            <w:vAlign w:val="bottom"/>
          </w:tcPr>
          <w:p w14:paraId="6A5D56B3" w14:textId="77777777" w:rsidR="00CD2A38" w:rsidRPr="00997EDE" w:rsidRDefault="00CD2A38" w:rsidP="00CD2A38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9D3F07D" w14:textId="729F4D54" w:rsidR="00CD2A38" w:rsidRPr="00997EDE" w:rsidRDefault="00CD2A38" w:rsidP="00897B69">
            <w:pPr>
              <w:tabs>
                <w:tab w:val="decimal" w:pos="58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BDAE9E" w14:textId="77777777" w:rsidR="00CD2A38" w:rsidRPr="00997EDE" w:rsidRDefault="00CD2A38" w:rsidP="00897B6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1E0E0FA" w14:textId="64667A96" w:rsidR="00CD2A38" w:rsidRPr="00997EDE" w:rsidRDefault="00CD2A38" w:rsidP="00897B69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3C124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5B578B2" w14:textId="73381834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1DE3E662" w14:textId="77777777" w:rsidR="00CD2A38" w:rsidRPr="00997EDE" w:rsidRDefault="00CD2A38" w:rsidP="00CD2A38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B0A0D66" w14:textId="4DCB60C3" w:rsidR="00CD2A38" w:rsidRPr="00997EDE" w:rsidRDefault="00CD2A38" w:rsidP="00CD2A38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74</w:t>
            </w:r>
          </w:p>
        </w:tc>
      </w:tr>
      <w:tr w:rsidR="00CD2A38" w:rsidRPr="00997EDE" w14:paraId="56D14E74" w14:textId="77777777" w:rsidTr="00897B69">
        <w:tc>
          <w:tcPr>
            <w:tcW w:w="4388" w:type="dxa"/>
            <w:shd w:val="clear" w:color="auto" w:fill="auto"/>
            <w:vAlign w:val="bottom"/>
          </w:tcPr>
          <w:p w14:paraId="2D82F440" w14:textId="77777777" w:rsidR="00CD2A38" w:rsidRPr="00997EDE" w:rsidRDefault="00CD2A38" w:rsidP="00CD2A38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3E0FDA4" w14:textId="4A79BC0F" w:rsidR="00CD2A38" w:rsidRPr="00997EDE" w:rsidRDefault="00CD2A38" w:rsidP="00897B69">
            <w:pPr>
              <w:tabs>
                <w:tab w:val="decimal" w:pos="58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6F2D82" w14:textId="77777777" w:rsidR="00CD2A38" w:rsidRPr="00997EDE" w:rsidRDefault="00CD2A38" w:rsidP="00897B6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9319F27" w14:textId="3B30770C" w:rsidR="00CD2A38" w:rsidRPr="00997EDE" w:rsidRDefault="00CD2A38" w:rsidP="00897B69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B38D94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4B750E" w14:textId="139E23E5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37D67187" w14:textId="77777777" w:rsidR="00CD2A38" w:rsidRPr="00997EDE" w:rsidRDefault="00CD2A38" w:rsidP="00CD2A38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8CE20E9" w14:textId="39018A3C" w:rsidR="00CD2A38" w:rsidRPr="00997EDE" w:rsidRDefault="00CD2A38" w:rsidP="00CD2A38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464</w:t>
            </w:r>
          </w:p>
        </w:tc>
      </w:tr>
      <w:tr w:rsidR="00CD2A38" w:rsidRPr="00997EDE" w14:paraId="0890E8C5" w14:textId="77777777" w:rsidTr="00897B69">
        <w:tc>
          <w:tcPr>
            <w:tcW w:w="4388" w:type="dxa"/>
            <w:shd w:val="clear" w:color="auto" w:fill="auto"/>
            <w:vAlign w:val="bottom"/>
          </w:tcPr>
          <w:p w14:paraId="36BBA0BE" w14:textId="77777777" w:rsidR="00CD2A38" w:rsidRPr="00997EDE" w:rsidRDefault="00CD2A38" w:rsidP="00CD2A38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26261" w14:textId="4D53DAE7" w:rsidR="00CD2A38" w:rsidRPr="00997EDE" w:rsidRDefault="00CD2A38" w:rsidP="00897B69">
            <w:pPr>
              <w:tabs>
                <w:tab w:val="decimal" w:pos="58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54F668" w14:textId="77777777" w:rsidR="00CD2A38" w:rsidRPr="00997EDE" w:rsidRDefault="00CD2A38" w:rsidP="00897B6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DE573" w14:textId="2501BE11" w:rsidR="00CD2A38" w:rsidRPr="00997EDE" w:rsidRDefault="00CD2A38" w:rsidP="00897B69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1308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D83563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84CAD0" w14:textId="0A1B9F24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(415)</w:t>
            </w:r>
          </w:p>
        </w:tc>
        <w:tc>
          <w:tcPr>
            <w:tcW w:w="270" w:type="dxa"/>
            <w:shd w:val="clear" w:color="auto" w:fill="auto"/>
          </w:tcPr>
          <w:p w14:paraId="6B658213" w14:textId="77777777" w:rsidR="00CD2A38" w:rsidRPr="00997EDE" w:rsidRDefault="00CD2A38" w:rsidP="00CD2A38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3BFE20" w14:textId="17433225" w:rsidR="00CD2A38" w:rsidRPr="00997EDE" w:rsidRDefault="00CD2A38" w:rsidP="00CD2A38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(60)</w:t>
            </w:r>
          </w:p>
        </w:tc>
      </w:tr>
      <w:tr w:rsidR="00CD2A38" w:rsidRPr="00997EDE" w14:paraId="142434AC" w14:textId="77777777" w:rsidTr="00897B69">
        <w:tc>
          <w:tcPr>
            <w:tcW w:w="4388" w:type="dxa"/>
            <w:shd w:val="clear" w:color="auto" w:fill="auto"/>
          </w:tcPr>
          <w:p w14:paraId="3A3E8A8F" w14:textId="77777777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6643F" w14:textId="4EE5461A" w:rsidR="00CD2A38" w:rsidRPr="008B54DD" w:rsidRDefault="00CD2A38" w:rsidP="00897B69">
            <w:pPr>
              <w:tabs>
                <w:tab w:val="decimal" w:pos="58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8B54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50859F" w14:textId="77777777" w:rsidR="00CD2A38" w:rsidRPr="00997EDE" w:rsidRDefault="00CD2A38" w:rsidP="00897B6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32291" w14:textId="4CBF2890" w:rsidR="00CD2A38" w:rsidRPr="00997EDE" w:rsidRDefault="00CD2A38" w:rsidP="00897B69">
            <w:pPr>
              <w:tabs>
                <w:tab w:val="decimal" w:pos="4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D801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1ED8A" w14:textId="77777777" w:rsidR="00CD2A38" w:rsidRPr="00997EDE" w:rsidRDefault="00CD2A38" w:rsidP="00CD2A38">
            <w:pPr>
              <w:tabs>
                <w:tab w:val="decimal" w:pos="681"/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B14F" w14:textId="5740080C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1,302</w:t>
            </w:r>
          </w:p>
        </w:tc>
        <w:tc>
          <w:tcPr>
            <w:tcW w:w="270" w:type="dxa"/>
            <w:shd w:val="clear" w:color="auto" w:fill="auto"/>
          </w:tcPr>
          <w:p w14:paraId="02C8E5F1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9F18A" w14:textId="5ADA3077" w:rsidR="00CD2A38" w:rsidRPr="00E54F7C" w:rsidRDefault="00CD2A38" w:rsidP="00CD2A38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E54F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478</w:t>
            </w:r>
          </w:p>
        </w:tc>
      </w:tr>
      <w:tr w:rsidR="00CD2A38" w:rsidRPr="00997EDE" w14:paraId="30FF00B9" w14:textId="77777777" w:rsidTr="0042672E">
        <w:trPr>
          <w:trHeight w:val="370"/>
        </w:trPr>
        <w:tc>
          <w:tcPr>
            <w:tcW w:w="4388" w:type="dxa"/>
            <w:shd w:val="clear" w:color="auto" w:fill="auto"/>
          </w:tcPr>
          <w:p w14:paraId="58DA4A8F" w14:textId="77777777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96B34CA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0D4FF1A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764B5A7D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3DB69A4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37098B6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9F59AF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4040B3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D2A38" w:rsidRPr="00997EDE" w14:paraId="7958633F" w14:textId="77777777" w:rsidTr="0042672E">
        <w:trPr>
          <w:trHeight w:val="370"/>
        </w:trPr>
        <w:tc>
          <w:tcPr>
            <w:tcW w:w="4388" w:type="dxa"/>
            <w:shd w:val="clear" w:color="auto" w:fill="auto"/>
          </w:tcPr>
          <w:p w14:paraId="0994A97C" w14:textId="14554250" w:rsidR="00CD2A38" w:rsidRPr="00997EDE" w:rsidRDefault="00CD2A38" w:rsidP="00CD2A38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2736A715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6B48A78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0731267E" w14:textId="77777777" w:rsidR="00CD2A38" w:rsidRPr="00997EDE" w:rsidRDefault="00CD2A38" w:rsidP="00CD2A38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39E5DDC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83693B" w14:textId="77777777" w:rsidR="00CD2A38" w:rsidRPr="00997EDE" w:rsidRDefault="00CD2A38" w:rsidP="00CD2A38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568F1FE" w14:textId="77777777" w:rsidR="00CD2A38" w:rsidRPr="00997EDE" w:rsidRDefault="00CD2A38" w:rsidP="00CD2A38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6189D54" w14:textId="77777777" w:rsidR="00CD2A38" w:rsidRPr="00997EDE" w:rsidRDefault="00CD2A38" w:rsidP="00CD2A38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6C29A71E" w14:textId="77777777" w:rsidTr="0042672E">
        <w:trPr>
          <w:trHeight w:val="370"/>
        </w:trPr>
        <w:tc>
          <w:tcPr>
            <w:tcW w:w="4388" w:type="dxa"/>
            <w:shd w:val="clear" w:color="auto" w:fill="auto"/>
          </w:tcPr>
          <w:p w14:paraId="4DD98D0B" w14:textId="25DDA179" w:rsidR="000A2AE5" w:rsidRPr="00997EDE" w:rsidRDefault="000A2AE5" w:rsidP="000A2AE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2E04CC2B" w14:textId="1A1C8B9F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(122)</w:t>
            </w:r>
          </w:p>
        </w:tc>
        <w:tc>
          <w:tcPr>
            <w:tcW w:w="236" w:type="dxa"/>
            <w:shd w:val="clear" w:color="auto" w:fill="auto"/>
          </w:tcPr>
          <w:p w14:paraId="09195A0D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CA062B1" w14:textId="542508C9" w:rsidR="000A2AE5" w:rsidRPr="000A2AE5" w:rsidRDefault="000A2AE5" w:rsidP="000A2AE5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6DC19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C665C9C" w14:textId="42887174" w:rsidR="000A2AE5" w:rsidRPr="00997EDE" w:rsidRDefault="000A2AE5" w:rsidP="000A2AE5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(1,643)</w:t>
            </w:r>
          </w:p>
        </w:tc>
        <w:tc>
          <w:tcPr>
            <w:tcW w:w="270" w:type="dxa"/>
            <w:shd w:val="clear" w:color="auto" w:fill="auto"/>
          </w:tcPr>
          <w:p w14:paraId="5DFBA8FB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8E9CFF" w14:textId="07754875" w:rsidR="000A2AE5" w:rsidRPr="00997EDE" w:rsidRDefault="000A2AE5" w:rsidP="000A2AE5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(14)</w:t>
            </w:r>
          </w:p>
        </w:tc>
      </w:tr>
      <w:tr w:rsidR="00DF2591" w:rsidRPr="00997EDE" w14:paraId="17414B50" w14:textId="77777777" w:rsidTr="0042672E">
        <w:trPr>
          <w:trHeight w:val="370"/>
        </w:trPr>
        <w:tc>
          <w:tcPr>
            <w:tcW w:w="4388" w:type="dxa"/>
            <w:shd w:val="clear" w:color="auto" w:fill="auto"/>
          </w:tcPr>
          <w:p w14:paraId="0AA96B10" w14:textId="77777777" w:rsidR="00DF2591" w:rsidRPr="00997EDE" w:rsidRDefault="00DF2591" w:rsidP="00DF259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7CFBBD" w14:textId="77777777" w:rsidR="00DF2591" w:rsidRPr="000A2AE5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5D23A9A" w14:textId="77777777" w:rsidR="00DF2591" w:rsidRPr="000A2AE5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D1F27F3" w14:textId="77777777" w:rsidR="00DF2591" w:rsidRPr="000A2AE5" w:rsidRDefault="00DF2591" w:rsidP="00DF259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4C4E72" w14:textId="77777777" w:rsidR="00DF2591" w:rsidRPr="00997EDE" w:rsidRDefault="00DF2591" w:rsidP="00DF259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D6A5BF5" w14:textId="77777777" w:rsidR="00DF2591" w:rsidRPr="00997EDE" w:rsidRDefault="00DF2591" w:rsidP="00DF259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56991A" w14:textId="77777777" w:rsidR="00DF2591" w:rsidRPr="00997EDE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3C3EC7" w14:textId="77777777" w:rsidR="00DF2591" w:rsidRPr="00997EDE" w:rsidRDefault="00DF2591" w:rsidP="00DF259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F2591" w:rsidRPr="00997EDE" w14:paraId="03CFD262" w14:textId="77777777" w:rsidTr="0042672E">
        <w:trPr>
          <w:trHeight w:val="370"/>
        </w:trPr>
        <w:tc>
          <w:tcPr>
            <w:tcW w:w="4388" w:type="dxa"/>
            <w:shd w:val="clear" w:color="auto" w:fill="auto"/>
          </w:tcPr>
          <w:p w14:paraId="29C05769" w14:textId="56C69D91" w:rsidR="00DF2591" w:rsidRPr="00997EDE" w:rsidRDefault="00DF2591" w:rsidP="00DF259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ยอดปลายงวด/ปี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52E61376" w14:textId="640948CE" w:rsidR="00DF2591" w:rsidRPr="000A2AE5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7,864</w:t>
            </w:r>
          </w:p>
        </w:tc>
        <w:tc>
          <w:tcPr>
            <w:tcW w:w="236" w:type="dxa"/>
            <w:shd w:val="clear" w:color="auto" w:fill="auto"/>
          </w:tcPr>
          <w:p w14:paraId="5F85782C" w14:textId="77777777" w:rsidR="00DF2591" w:rsidRPr="000A2AE5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1E6015D0" w14:textId="533AE6E5" w:rsidR="00DF2591" w:rsidRPr="000A2AE5" w:rsidRDefault="00DF2591" w:rsidP="00DF259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1,443</w:t>
            </w:r>
          </w:p>
        </w:tc>
        <w:tc>
          <w:tcPr>
            <w:tcW w:w="236" w:type="dxa"/>
            <w:shd w:val="clear" w:color="auto" w:fill="auto"/>
          </w:tcPr>
          <w:p w14:paraId="6731A0A1" w14:textId="77777777" w:rsidR="00DF2591" w:rsidRPr="00997EDE" w:rsidRDefault="00DF2591" w:rsidP="00DF259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75EC390C" w14:textId="1C97A4B6" w:rsidR="00DF2591" w:rsidRPr="00997EDE" w:rsidRDefault="00DF2591" w:rsidP="00DF259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7,591</w:t>
            </w:r>
          </w:p>
        </w:tc>
        <w:tc>
          <w:tcPr>
            <w:tcW w:w="270" w:type="dxa"/>
            <w:shd w:val="clear" w:color="auto" w:fill="auto"/>
          </w:tcPr>
          <w:p w14:paraId="0255652B" w14:textId="77777777" w:rsidR="00DF2591" w:rsidRPr="00997EDE" w:rsidRDefault="00DF2591" w:rsidP="00DF259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116D400" w14:textId="00969637" w:rsidR="00DF2591" w:rsidRPr="00997EDE" w:rsidRDefault="00DF2591" w:rsidP="00DF259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1,414</w:t>
            </w:r>
          </w:p>
        </w:tc>
      </w:tr>
    </w:tbl>
    <w:p w14:paraId="071CB4B2" w14:textId="189C82A6" w:rsidR="00806ED8" w:rsidRPr="00997EDE" w:rsidRDefault="00806ED8" w:rsidP="0042672E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79"/>
        <w:gridCol w:w="238"/>
        <w:gridCol w:w="1002"/>
        <w:gridCol w:w="6"/>
        <w:gridCol w:w="232"/>
        <w:gridCol w:w="6"/>
        <w:gridCol w:w="1078"/>
        <w:gridCol w:w="236"/>
        <w:gridCol w:w="1088"/>
        <w:gridCol w:w="6"/>
      </w:tblGrid>
      <w:tr w:rsidR="004D566E" w:rsidRPr="00997EDE" w14:paraId="13AA55AF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56C03C29" w14:textId="419AC20D" w:rsidR="004D566E" w:rsidRPr="00997EDE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27D0E33D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52F10" w:rsidRPr="00997EDE" w14:paraId="0F1D0731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08A5C8BC" w14:textId="77777777" w:rsidR="00852F10" w:rsidRPr="00997EDE" w:rsidRDefault="00852F10" w:rsidP="00852F10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19" w:type="dxa"/>
            <w:gridSpan w:val="3"/>
            <w:shd w:val="clear" w:color="auto" w:fill="auto"/>
            <w:vAlign w:val="bottom"/>
          </w:tcPr>
          <w:p w14:paraId="5B128393" w14:textId="22244EDA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 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04E8FD7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08" w:type="dxa"/>
            <w:gridSpan w:val="4"/>
            <w:shd w:val="clear" w:color="auto" w:fill="auto"/>
            <w:vAlign w:val="bottom"/>
          </w:tcPr>
          <w:p w14:paraId="10F12B76" w14:textId="06F481E8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4D566E" w:rsidRPr="00997EDE" w14:paraId="5CE7796E" w14:textId="77777777" w:rsidTr="00060049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67A9948D" w14:textId="77777777" w:rsidR="004D566E" w:rsidRPr="00997EDE" w:rsidRDefault="004D566E" w:rsidP="004D566E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</w:tcPr>
          <w:p w14:paraId="6FB4D670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07937223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E8E6E79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930F5EA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65709AB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341AC21C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1956F9D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4D566E" w:rsidRPr="00997EDE" w14:paraId="620E2D07" w14:textId="77777777" w:rsidTr="00060049">
        <w:trPr>
          <w:gridAfter w:val="1"/>
          <w:wAfter w:w="6" w:type="dxa"/>
          <w:tblHeader/>
        </w:trPr>
        <w:tc>
          <w:tcPr>
            <w:tcW w:w="4338" w:type="dxa"/>
            <w:shd w:val="clear" w:color="auto" w:fill="auto"/>
            <w:vAlign w:val="bottom"/>
          </w:tcPr>
          <w:p w14:paraId="372A4EEC" w14:textId="77777777" w:rsidR="004D566E" w:rsidRPr="00997EDE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65" w:type="dxa"/>
            <w:gridSpan w:val="9"/>
            <w:shd w:val="clear" w:color="auto" w:fill="auto"/>
            <w:vAlign w:val="bottom"/>
          </w:tcPr>
          <w:p w14:paraId="6D22907E" w14:textId="77777777" w:rsidR="004D566E" w:rsidRPr="00997EDE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7E5AF5" w:rsidRPr="00997EDE" w14:paraId="21A95A52" w14:textId="77777777" w:rsidTr="00060049">
        <w:tc>
          <w:tcPr>
            <w:tcW w:w="4338" w:type="dxa"/>
            <w:shd w:val="clear" w:color="auto" w:fill="auto"/>
          </w:tcPr>
          <w:p w14:paraId="54E25E1A" w14:textId="4AF7CCC9" w:rsidR="007E5AF5" w:rsidRPr="00997EDE" w:rsidRDefault="007E5AF5" w:rsidP="007E5AF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ยอดต้นงวด/ปี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B40EF41" w14:textId="7B41E146" w:rsidR="007E5AF5" w:rsidRPr="00997EDE" w:rsidRDefault="000A2AE5" w:rsidP="007E5AF5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7,180</w:t>
            </w:r>
          </w:p>
        </w:tc>
        <w:tc>
          <w:tcPr>
            <w:tcW w:w="238" w:type="dxa"/>
            <w:shd w:val="clear" w:color="auto" w:fill="auto"/>
          </w:tcPr>
          <w:p w14:paraId="552741FD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7BA6" w14:textId="69923C3E" w:rsidR="007E5AF5" w:rsidRPr="00997EDE" w:rsidRDefault="000A2AE5" w:rsidP="007E5AF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1,355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368FE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3BFC260" w14:textId="18C3A3AF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6,796</w:t>
            </w:r>
          </w:p>
        </w:tc>
        <w:tc>
          <w:tcPr>
            <w:tcW w:w="236" w:type="dxa"/>
            <w:shd w:val="clear" w:color="auto" w:fill="auto"/>
          </w:tcPr>
          <w:p w14:paraId="6E909824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990EB" w14:textId="3E302E70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839</w:t>
            </w:r>
          </w:p>
        </w:tc>
      </w:tr>
      <w:tr w:rsidR="007E5AF5" w:rsidRPr="00997EDE" w14:paraId="63742075" w14:textId="77777777" w:rsidTr="00060049">
        <w:trPr>
          <w:trHeight w:val="339"/>
        </w:trPr>
        <w:tc>
          <w:tcPr>
            <w:tcW w:w="4338" w:type="dxa"/>
            <w:shd w:val="clear" w:color="auto" w:fill="auto"/>
          </w:tcPr>
          <w:p w14:paraId="78FAB22F" w14:textId="77777777" w:rsidR="007E5AF5" w:rsidRPr="00997EDE" w:rsidRDefault="007E5AF5" w:rsidP="007E5AF5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492B055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A837F13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EDFB5" w14:textId="77777777" w:rsidR="007E5AF5" w:rsidRPr="00997EDE" w:rsidRDefault="007E5AF5" w:rsidP="007E5AF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CC8FA7F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53EA883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FD38348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6024E4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E5AF5" w:rsidRPr="00997EDE" w14:paraId="5B6CB9C5" w14:textId="77777777" w:rsidTr="00060049">
        <w:tc>
          <w:tcPr>
            <w:tcW w:w="4338" w:type="dxa"/>
            <w:shd w:val="clear" w:color="auto" w:fill="auto"/>
          </w:tcPr>
          <w:p w14:paraId="790E1C57" w14:textId="77777777" w:rsidR="007E5AF5" w:rsidRPr="00997EDE" w:rsidRDefault="007E5AF5" w:rsidP="007E5AF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79" w:type="dxa"/>
            <w:shd w:val="clear" w:color="auto" w:fill="auto"/>
          </w:tcPr>
          <w:p w14:paraId="2D622EC4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AA8E41B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C439D8D" w14:textId="77777777" w:rsidR="007E5AF5" w:rsidRPr="00997EDE" w:rsidRDefault="007E5AF5" w:rsidP="007E5AF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8FFF779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EC5C136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920FCF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5752DD9" w14:textId="77777777" w:rsidR="007E5AF5" w:rsidRPr="00997EDE" w:rsidRDefault="007E5AF5" w:rsidP="007E5AF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3000C4EA" w14:textId="77777777" w:rsidTr="00060049">
        <w:tc>
          <w:tcPr>
            <w:tcW w:w="4338" w:type="dxa"/>
            <w:shd w:val="clear" w:color="auto" w:fill="auto"/>
          </w:tcPr>
          <w:p w14:paraId="25604D7B" w14:textId="77777777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79" w:type="dxa"/>
            <w:shd w:val="clear" w:color="auto" w:fill="auto"/>
          </w:tcPr>
          <w:p w14:paraId="7A892DE3" w14:textId="2041548A" w:rsidR="000A2AE5" w:rsidRPr="00280026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</w:t>
            </w:r>
            <w:r w:rsidR="00280026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05</w:t>
            </w:r>
          </w:p>
        </w:tc>
        <w:tc>
          <w:tcPr>
            <w:tcW w:w="238" w:type="dxa"/>
            <w:shd w:val="clear" w:color="auto" w:fill="auto"/>
          </w:tcPr>
          <w:p w14:paraId="7BB2653B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5E28DBC" w14:textId="0552DC01" w:rsidR="000A2AE5" w:rsidRPr="000A2AE5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F641E2A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EE62C4B" w14:textId="1611288E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535</w:t>
            </w:r>
          </w:p>
        </w:tc>
        <w:tc>
          <w:tcPr>
            <w:tcW w:w="236" w:type="dxa"/>
            <w:shd w:val="clear" w:color="auto" w:fill="auto"/>
          </w:tcPr>
          <w:p w14:paraId="7F3DF675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724F612" w14:textId="584227A1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37</w:t>
            </w:r>
          </w:p>
        </w:tc>
      </w:tr>
      <w:tr w:rsidR="000A2AE5" w:rsidRPr="00997EDE" w14:paraId="1611CC8D" w14:textId="77777777" w:rsidTr="00060049">
        <w:tc>
          <w:tcPr>
            <w:tcW w:w="4338" w:type="dxa"/>
            <w:shd w:val="clear" w:color="auto" w:fill="auto"/>
          </w:tcPr>
          <w:p w14:paraId="288F1D93" w14:textId="77777777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79" w:type="dxa"/>
            <w:shd w:val="clear" w:color="auto" w:fill="auto"/>
          </w:tcPr>
          <w:p w14:paraId="156E5EB5" w14:textId="56CEB488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56</w:t>
            </w:r>
          </w:p>
        </w:tc>
        <w:tc>
          <w:tcPr>
            <w:tcW w:w="238" w:type="dxa"/>
            <w:shd w:val="clear" w:color="auto" w:fill="auto"/>
          </w:tcPr>
          <w:p w14:paraId="4633F21D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DC0A64" w14:textId="52F098A7" w:rsidR="000A2AE5" w:rsidRPr="000A2AE5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877F9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6366E7D" w14:textId="3211E5A9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13998D0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9A83BFB" w14:textId="026CC4BC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27</w:t>
            </w:r>
          </w:p>
        </w:tc>
      </w:tr>
      <w:tr w:rsidR="000A2AE5" w:rsidRPr="00997EDE" w14:paraId="2820AC09" w14:textId="77777777" w:rsidTr="00060049">
        <w:tc>
          <w:tcPr>
            <w:tcW w:w="4338" w:type="dxa"/>
            <w:shd w:val="clear" w:color="auto" w:fill="auto"/>
          </w:tcPr>
          <w:p w14:paraId="47FB1EFF" w14:textId="79C7A048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โอนออกพนักงานไปบริษัทย่อย</w:t>
            </w:r>
          </w:p>
        </w:tc>
        <w:tc>
          <w:tcPr>
            <w:tcW w:w="1079" w:type="dxa"/>
            <w:shd w:val="clear" w:color="auto" w:fill="auto"/>
          </w:tcPr>
          <w:p w14:paraId="07E0FEA6" w14:textId="340D9C9F" w:rsidR="000A2AE5" w:rsidRPr="000A2AE5" w:rsidRDefault="00280026" w:rsidP="00280026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95C9E5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66F3ABE" w14:textId="3D1FB1F6" w:rsidR="000A2AE5" w:rsidRPr="000A2AE5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42D821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0E45185" w14:textId="7848FAD8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(33)</w:t>
            </w:r>
          </w:p>
        </w:tc>
        <w:tc>
          <w:tcPr>
            <w:tcW w:w="236" w:type="dxa"/>
            <w:shd w:val="clear" w:color="auto" w:fill="auto"/>
          </w:tcPr>
          <w:p w14:paraId="321838C1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66460AFE" w14:textId="0ED2E3E4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(4)</w:t>
            </w:r>
          </w:p>
        </w:tc>
      </w:tr>
      <w:tr w:rsidR="000A2AE5" w:rsidRPr="00997EDE" w14:paraId="0FCA2DEF" w14:textId="77777777" w:rsidTr="00C37053">
        <w:tc>
          <w:tcPr>
            <w:tcW w:w="4338" w:type="dxa"/>
            <w:shd w:val="clear" w:color="auto" w:fill="auto"/>
          </w:tcPr>
          <w:p w14:paraId="687BE5CC" w14:textId="77777777" w:rsidR="000A2AE5" w:rsidRPr="00997EDE" w:rsidRDefault="000A2AE5" w:rsidP="000A2AE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1F6FDC63" w14:textId="742BB3A6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908829D" w14:textId="77777777" w:rsidR="000A2AE5" w:rsidRDefault="000A2AE5" w:rsidP="000A2AE5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21667511" w14:textId="5D8DEEA1" w:rsidR="000A2AE5" w:rsidRPr="000A2AE5" w:rsidRDefault="000A2AE5" w:rsidP="000A2AE5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5E25E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BB026" w14:textId="77777777" w:rsidR="000A2AE5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60EA1E24" w14:textId="468778A2" w:rsidR="000A2AE5" w:rsidRPr="000A2AE5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0933DC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4CAE5A7" w14:textId="77777777" w:rsidR="000A2AE5" w:rsidRPr="00997EDE" w:rsidRDefault="000A2AE5" w:rsidP="000A2AE5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  <w:p w14:paraId="7BB6721A" w14:textId="4EC5D44B" w:rsidR="000A2AE5" w:rsidRPr="00997EDE" w:rsidRDefault="000A2AE5" w:rsidP="000A2AE5">
            <w:pPr>
              <w:tabs>
                <w:tab w:val="decimal" w:pos="55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445C1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84E24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</w:p>
          <w:p w14:paraId="568D8F95" w14:textId="46BA89FA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14</w:t>
            </w:r>
          </w:p>
        </w:tc>
      </w:tr>
      <w:tr w:rsidR="000A2AE5" w:rsidRPr="00997EDE" w14:paraId="4E5B87B6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2484150A" w14:textId="77777777" w:rsidR="000A2AE5" w:rsidRPr="00997EDE" w:rsidRDefault="000A2AE5" w:rsidP="000A2AE5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ED6E" w14:textId="22031074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361</w:t>
            </w:r>
          </w:p>
        </w:tc>
        <w:tc>
          <w:tcPr>
            <w:tcW w:w="238" w:type="dxa"/>
            <w:shd w:val="clear" w:color="auto" w:fill="auto"/>
          </w:tcPr>
          <w:p w14:paraId="68CC9C21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91E8" w14:textId="6A9B0802" w:rsidR="000A2AE5" w:rsidRPr="000A2AE5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36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48024AE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847" w14:textId="6C719459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120C394E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332F" w14:textId="43BA7BA0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74</w:t>
            </w:r>
          </w:p>
        </w:tc>
      </w:tr>
      <w:tr w:rsidR="000A2AE5" w:rsidRPr="00997EDE" w14:paraId="04CFB1DD" w14:textId="77777777" w:rsidTr="00C37053">
        <w:trPr>
          <w:trHeight w:val="109"/>
        </w:trPr>
        <w:tc>
          <w:tcPr>
            <w:tcW w:w="4338" w:type="dxa"/>
            <w:shd w:val="clear" w:color="auto" w:fill="auto"/>
          </w:tcPr>
          <w:p w14:paraId="6233730B" w14:textId="77777777" w:rsidR="000A2AE5" w:rsidRPr="00997EDE" w:rsidRDefault="000A2AE5" w:rsidP="000A2AE5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AD15CA3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238" w:type="dxa"/>
            <w:shd w:val="clear" w:color="auto" w:fill="auto"/>
          </w:tcPr>
          <w:p w14:paraId="7CDBCBC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58728" w14:textId="77777777" w:rsidR="000A2AE5" w:rsidRPr="00997EDE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5BED8B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58D578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A6478FE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8267A9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</w:p>
        </w:tc>
      </w:tr>
      <w:tr w:rsidR="000A2AE5" w:rsidRPr="00997EDE" w14:paraId="3A4F085C" w14:textId="77777777" w:rsidTr="00060049">
        <w:tc>
          <w:tcPr>
            <w:tcW w:w="4338" w:type="dxa"/>
            <w:shd w:val="clear" w:color="auto" w:fill="auto"/>
          </w:tcPr>
          <w:p w14:paraId="000D1D89" w14:textId="1402DC7E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  <w:r w:rsidRPr="00997ED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เบ็ดเสร็จอื่น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232D2EF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2D2DD36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E7D4591" w14:textId="77777777" w:rsidR="000A2AE5" w:rsidRPr="00997EDE" w:rsidRDefault="000A2AE5" w:rsidP="000A2AE5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6E290FD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CE0EE10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199F79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6E07BF9E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051419DD" w14:textId="77777777" w:rsidTr="00060049">
        <w:tc>
          <w:tcPr>
            <w:tcW w:w="4338" w:type="dxa"/>
            <w:shd w:val="clear" w:color="auto" w:fill="auto"/>
          </w:tcPr>
          <w:p w14:paraId="7C49D7B9" w14:textId="3B328651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 (กำไร) จากการประมาณการตาม</w:t>
            </w:r>
          </w:p>
          <w:p w14:paraId="43DF8D7B" w14:textId="1AB1F728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หลักคณิตศาสาตร์ประกันภัย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2438112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2BB8421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EC8B1BE" w14:textId="77777777" w:rsidR="000A2AE5" w:rsidRPr="00997EDE" w:rsidRDefault="000A2AE5" w:rsidP="000A2AE5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4579200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88EAE1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7B4A0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5DC90D6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5CEBCF1D" w14:textId="77777777" w:rsidTr="00D90915">
        <w:tc>
          <w:tcPr>
            <w:tcW w:w="4338" w:type="dxa"/>
            <w:shd w:val="clear" w:color="auto" w:fill="auto"/>
          </w:tcPr>
          <w:p w14:paraId="13EC358E" w14:textId="315B6E4F" w:rsidR="000A2AE5" w:rsidRPr="00997EDE" w:rsidRDefault="000A2AE5" w:rsidP="00295EFA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ร์</w:t>
            </w:r>
          </w:p>
        </w:tc>
        <w:tc>
          <w:tcPr>
            <w:tcW w:w="1079" w:type="dxa"/>
            <w:shd w:val="clear" w:color="auto" w:fill="auto"/>
          </w:tcPr>
          <w:p w14:paraId="67CF3E62" w14:textId="55609E9D" w:rsidR="000A2AE5" w:rsidRPr="000A2AE5" w:rsidRDefault="000A2AE5" w:rsidP="00295EFA">
            <w:pPr>
              <w:tabs>
                <w:tab w:val="decimal" w:pos="63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991F7A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159580C" w14:textId="76B1C30D" w:rsidR="000A2AE5" w:rsidRPr="000A2AE5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B939E32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928DC34" w14:textId="0EDEA6BE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908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46A11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BB5EA57" w14:textId="7BC7C002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73</w:t>
            </w:r>
          </w:p>
        </w:tc>
      </w:tr>
      <w:tr w:rsidR="000A2AE5" w:rsidRPr="00997EDE" w14:paraId="3E61062B" w14:textId="77777777" w:rsidTr="00D90915">
        <w:tc>
          <w:tcPr>
            <w:tcW w:w="4338" w:type="dxa"/>
            <w:shd w:val="clear" w:color="auto" w:fill="auto"/>
          </w:tcPr>
          <w:p w14:paraId="1EA6E6D9" w14:textId="233AD7A3" w:rsidR="000A2AE5" w:rsidRPr="00997EDE" w:rsidRDefault="000A2AE5" w:rsidP="00295EFA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ข้อสมมติทางการเงิน</w:t>
            </w:r>
          </w:p>
        </w:tc>
        <w:tc>
          <w:tcPr>
            <w:tcW w:w="1079" w:type="dxa"/>
            <w:shd w:val="clear" w:color="auto" w:fill="auto"/>
          </w:tcPr>
          <w:p w14:paraId="03F2C82F" w14:textId="1C94B7A5" w:rsidR="000A2AE5" w:rsidRPr="000A2AE5" w:rsidRDefault="000A2AE5" w:rsidP="004078EA">
            <w:pPr>
              <w:tabs>
                <w:tab w:val="decimal" w:pos="63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3F67324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0ABEB2A" w14:textId="1055FA67" w:rsidR="000A2AE5" w:rsidRPr="00295EFA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E69A837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0667067F" w14:textId="4DE91A8E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0F8A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3E00C3B7" w14:textId="30953A4C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446</w:t>
            </w:r>
          </w:p>
        </w:tc>
      </w:tr>
      <w:tr w:rsidR="000A2AE5" w:rsidRPr="00997EDE" w14:paraId="416387DC" w14:textId="77777777" w:rsidTr="00D90915">
        <w:tc>
          <w:tcPr>
            <w:tcW w:w="4338" w:type="dxa"/>
            <w:shd w:val="clear" w:color="auto" w:fill="auto"/>
          </w:tcPr>
          <w:p w14:paraId="46AC417E" w14:textId="2018708A" w:rsidR="000A2AE5" w:rsidRPr="00997EDE" w:rsidRDefault="000A2AE5" w:rsidP="00295EFA">
            <w:pPr>
              <w:suppressAutoHyphens/>
              <w:spacing w:after="0" w:line="240" w:lineRule="auto"/>
              <w:ind w:left="160"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การปรับปรุงจากประสบการณ์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9594C06" w14:textId="4D740381" w:rsidR="000A2AE5" w:rsidRPr="000A2AE5" w:rsidRDefault="000A2AE5" w:rsidP="004078EA">
            <w:pPr>
              <w:tabs>
                <w:tab w:val="decimal" w:pos="63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C674D2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C72AE" w14:textId="76B74DA4" w:rsidR="000A2AE5" w:rsidRPr="00295EFA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248679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BBA2D0" w14:textId="22D738E0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 xml:space="preserve"> (380)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1E8EB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153AB" w14:textId="65C52B0C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(64)</w:t>
            </w:r>
          </w:p>
        </w:tc>
      </w:tr>
      <w:tr w:rsidR="000A2AE5" w:rsidRPr="00997EDE" w14:paraId="272160FE" w14:textId="77777777" w:rsidTr="00D90915">
        <w:tc>
          <w:tcPr>
            <w:tcW w:w="4338" w:type="dxa"/>
            <w:shd w:val="clear" w:color="auto" w:fill="auto"/>
          </w:tcPr>
          <w:p w14:paraId="705D556C" w14:textId="77777777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F7A3" w14:textId="712A8E5A" w:rsidR="000A2AE5" w:rsidRPr="000A2AE5" w:rsidRDefault="000A2AE5" w:rsidP="004078EA">
            <w:pPr>
              <w:tabs>
                <w:tab w:val="decimal" w:pos="63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202F52A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43B00" w14:textId="08A4039E" w:rsidR="000A2AE5" w:rsidRPr="000A2AE5" w:rsidRDefault="000A2AE5" w:rsidP="00295EFA">
            <w:pPr>
              <w:tabs>
                <w:tab w:val="decimal" w:pos="44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9D85AA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B52FF" w14:textId="2D475CC8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1,276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BEAA8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63022" w14:textId="3363301B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455</w:t>
            </w:r>
          </w:p>
        </w:tc>
      </w:tr>
      <w:tr w:rsidR="000A2AE5" w:rsidRPr="00997EDE" w14:paraId="1DC046E9" w14:textId="77777777" w:rsidTr="007C04EA">
        <w:tc>
          <w:tcPr>
            <w:tcW w:w="4338" w:type="dxa"/>
            <w:shd w:val="clear" w:color="auto" w:fill="auto"/>
          </w:tcPr>
          <w:p w14:paraId="276D0390" w14:textId="77777777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7831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C5B137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C5469" w14:textId="77777777" w:rsidR="000A2AE5" w:rsidRPr="000A2AE5" w:rsidRDefault="000A2AE5" w:rsidP="000A2AE5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3AF1A49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029B4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9CA74C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ADE55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6422DF4E" w14:textId="77777777" w:rsidTr="00060049">
        <w:tc>
          <w:tcPr>
            <w:tcW w:w="4338" w:type="dxa"/>
            <w:shd w:val="clear" w:color="auto" w:fill="auto"/>
          </w:tcPr>
          <w:p w14:paraId="643FB075" w14:textId="3FB084ED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A6157BC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36FC255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17EF43E" w14:textId="77777777" w:rsidR="000A2AE5" w:rsidRPr="000A2AE5" w:rsidRDefault="000A2AE5" w:rsidP="000A2AE5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E6CE5A9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3570B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F01E2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2198207B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A2AE5" w:rsidRPr="00997EDE" w14:paraId="19E70ACE" w14:textId="77777777" w:rsidTr="00060049">
        <w:tc>
          <w:tcPr>
            <w:tcW w:w="4338" w:type="dxa"/>
            <w:shd w:val="clear" w:color="auto" w:fill="auto"/>
          </w:tcPr>
          <w:p w14:paraId="78875DEF" w14:textId="77777777" w:rsidR="000A2AE5" w:rsidRPr="00997EDE" w:rsidRDefault="000A2AE5" w:rsidP="000A2AE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79" w:type="dxa"/>
            <w:shd w:val="clear" w:color="auto" w:fill="auto"/>
          </w:tcPr>
          <w:p w14:paraId="7C2B83D8" w14:textId="70CD0451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(114)</w:t>
            </w:r>
          </w:p>
        </w:tc>
        <w:tc>
          <w:tcPr>
            <w:tcW w:w="238" w:type="dxa"/>
            <w:shd w:val="clear" w:color="auto" w:fill="auto"/>
          </w:tcPr>
          <w:p w14:paraId="2C6DF692" w14:textId="77777777" w:rsidR="000A2AE5" w:rsidRPr="000A2AE5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19917AF" w14:textId="042B83AA" w:rsidR="000A2AE5" w:rsidRPr="000A2AE5" w:rsidRDefault="000A2AE5" w:rsidP="000A2AE5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(10)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92E437B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3EDF9449" w14:textId="52DA3288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(1,589)</w:t>
            </w:r>
          </w:p>
        </w:tc>
        <w:tc>
          <w:tcPr>
            <w:tcW w:w="236" w:type="dxa"/>
            <w:shd w:val="clear" w:color="auto" w:fill="auto"/>
          </w:tcPr>
          <w:p w14:paraId="22487CC1" w14:textId="77777777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1E6AF7C" w14:textId="5850E61C" w:rsidR="000A2AE5" w:rsidRPr="00997EDE" w:rsidRDefault="000A2AE5" w:rsidP="000A2AE5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(13)</w:t>
            </w:r>
          </w:p>
        </w:tc>
      </w:tr>
      <w:tr w:rsidR="00E535AB" w:rsidRPr="00997EDE" w14:paraId="21EC2108" w14:textId="77777777" w:rsidTr="007644F8">
        <w:trPr>
          <w:trHeight w:val="379"/>
        </w:trPr>
        <w:tc>
          <w:tcPr>
            <w:tcW w:w="4338" w:type="dxa"/>
            <w:shd w:val="clear" w:color="auto" w:fill="auto"/>
          </w:tcPr>
          <w:p w14:paraId="4C757B44" w14:textId="40C7F516" w:rsidR="00E535AB" w:rsidRPr="00997EDE" w:rsidRDefault="00E535AB" w:rsidP="00E535AB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206B02D" w14:textId="77777777" w:rsidR="00E535AB" w:rsidRPr="000A2AE5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5A18B55" w14:textId="77777777" w:rsidR="00E535AB" w:rsidRPr="000A2AE5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6B25AF" w14:textId="77777777" w:rsidR="00E535AB" w:rsidRPr="000A2AE5" w:rsidRDefault="00E535AB" w:rsidP="00E535AB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9149F9" w14:textId="77777777" w:rsidR="00E535AB" w:rsidRPr="00997EDE" w:rsidRDefault="00E535AB" w:rsidP="00E535A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ECF8D0F" w14:textId="77777777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B632EE1" w14:textId="77777777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0A51AD" w14:textId="77777777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535AB" w:rsidRPr="00997EDE" w14:paraId="58D815DA" w14:textId="77777777" w:rsidTr="00060049">
        <w:tc>
          <w:tcPr>
            <w:tcW w:w="4338" w:type="dxa"/>
            <w:shd w:val="clear" w:color="auto" w:fill="auto"/>
          </w:tcPr>
          <w:p w14:paraId="4E1D336F" w14:textId="3F4E669C" w:rsidR="00E535AB" w:rsidRPr="00997EDE" w:rsidRDefault="00E535AB" w:rsidP="00E535AB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ยอดปลายงวด/ปี</w:t>
            </w: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14B0902" w14:textId="21D04FF2" w:rsidR="00E535AB" w:rsidRPr="000A2AE5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7,427</w:t>
            </w:r>
          </w:p>
        </w:tc>
        <w:tc>
          <w:tcPr>
            <w:tcW w:w="238" w:type="dxa"/>
            <w:shd w:val="clear" w:color="auto" w:fill="auto"/>
          </w:tcPr>
          <w:p w14:paraId="46A569D8" w14:textId="77777777" w:rsidR="00E535AB" w:rsidRPr="000A2AE5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52DA4E52" w14:textId="4F97BDA5" w:rsidR="00E535AB" w:rsidRPr="000A2AE5" w:rsidRDefault="00E535AB" w:rsidP="00E535AB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A2A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1,381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BFB8B3D" w14:textId="77777777" w:rsidR="00E535AB" w:rsidRPr="00997EDE" w:rsidRDefault="00E535AB" w:rsidP="00E535A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1C1968C5" w14:textId="224B02EC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7,180</w:t>
            </w:r>
          </w:p>
        </w:tc>
        <w:tc>
          <w:tcPr>
            <w:tcW w:w="236" w:type="dxa"/>
            <w:shd w:val="clear" w:color="auto" w:fill="auto"/>
          </w:tcPr>
          <w:p w14:paraId="15D51D98" w14:textId="77777777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2BDD0365" w14:textId="69EE2299" w:rsidR="00E535AB" w:rsidRPr="00997EDE" w:rsidRDefault="00E535AB" w:rsidP="00E535A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1,355</w:t>
            </w:r>
          </w:p>
        </w:tc>
      </w:tr>
    </w:tbl>
    <w:p w14:paraId="4E388C73" w14:textId="0726EDC6" w:rsidR="00773A0D" w:rsidRDefault="00773A0D">
      <w:pPr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B7C7D1F" w14:textId="77777777" w:rsidR="00773A0D" w:rsidRDefault="00773A0D">
      <w:pPr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5B120D2B" w14:textId="196EE449" w:rsidR="004D566E" w:rsidRPr="00997EDE" w:rsidRDefault="004D566E" w:rsidP="000B0561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ข้อสมมติหลักในการประมาณการตามหลักคณิตศาสตร์ประกันภัย</w:t>
      </w:r>
    </w:p>
    <w:p w14:paraId="5E900402" w14:textId="77777777" w:rsidR="004D566E" w:rsidRPr="00773A0D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4D566E" w:rsidRPr="00997EDE" w14:paraId="77CAEC8C" w14:textId="77777777" w:rsidTr="00852F10">
        <w:tc>
          <w:tcPr>
            <w:tcW w:w="3960" w:type="dxa"/>
            <w:shd w:val="clear" w:color="auto" w:fill="auto"/>
            <w:vAlign w:val="bottom"/>
          </w:tcPr>
          <w:p w14:paraId="55F6B550" w14:textId="77777777" w:rsidR="004D566E" w:rsidRPr="00997EDE" w:rsidRDefault="004D566E" w:rsidP="00852F1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7496B02D" w14:textId="77777777" w:rsidR="004D566E" w:rsidRPr="00997EDE" w:rsidRDefault="004D566E" w:rsidP="00852F10">
            <w:pPr>
              <w:suppressAutoHyphens/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1A0B0" w14:textId="77777777" w:rsidR="004D566E" w:rsidRPr="00997EDE" w:rsidRDefault="004D566E" w:rsidP="00852F10">
            <w:pPr>
              <w:suppressAutoHyphens/>
              <w:snapToGrid w:val="0"/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7AE60F7" w14:textId="77777777" w:rsidR="004D566E" w:rsidRPr="00997EDE" w:rsidRDefault="004D566E" w:rsidP="00852F10">
            <w:pPr>
              <w:suppressAutoHyphens/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52F10" w:rsidRPr="00997EDE" w14:paraId="6A45DEA7" w14:textId="77777777" w:rsidTr="00852F10">
        <w:tc>
          <w:tcPr>
            <w:tcW w:w="3960" w:type="dxa"/>
            <w:shd w:val="clear" w:color="auto" w:fill="auto"/>
            <w:vAlign w:val="bottom"/>
          </w:tcPr>
          <w:p w14:paraId="1F26ED14" w14:textId="77777777" w:rsidR="00852F10" w:rsidRPr="00997EDE" w:rsidRDefault="00852F10" w:rsidP="00852F1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361D0D6" w14:textId="617BC5D6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4A9580E7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47EEB9E" w14:textId="0D53B684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1F419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9E4BE8" w14:textId="190129BE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34D2E19E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26382D" w14:textId="2E4059D5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852F10" w:rsidRPr="00997EDE" w14:paraId="068DD89B" w14:textId="77777777" w:rsidTr="00852F10">
        <w:tc>
          <w:tcPr>
            <w:tcW w:w="3960" w:type="dxa"/>
            <w:shd w:val="clear" w:color="auto" w:fill="auto"/>
            <w:vAlign w:val="bottom"/>
          </w:tcPr>
          <w:p w14:paraId="4D53CB84" w14:textId="77777777" w:rsidR="00852F10" w:rsidRPr="00997EDE" w:rsidRDefault="00852F10" w:rsidP="00852F1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2B36A03" w14:textId="5F8DA5CA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7F6AD82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D6B4BD0" w14:textId="581E2D4B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84082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6DF7BD0" w14:textId="75C300F7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69DCA6E" w14:textId="77777777" w:rsidR="00852F10" w:rsidRPr="00997EDE" w:rsidRDefault="00852F10" w:rsidP="00852F10">
            <w:pPr>
              <w:suppressAutoHyphens/>
              <w:snapToGrid w:val="0"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E6BBF11" w14:textId="5508F399" w:rsidR="00852F10" w:rsidRPr="00997EDE" w:rsidRDefault="00852F10" w:rsidP="00852F10">
            <w:pPr>
              <w:suppressAutoHyphens/>
              <w:spacing w:after="0" w:line="360" w:lineRule="exac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D566E" w:rsidRPr="00997EDE" w14:paraId="06C1C825" w14:textId="77777777" w:rsidTr="00852F10">
        <w:tc>
          <w:tcPr>
            <w:tcW w:w="3960" w:type="dxa"/>
            <w:shd w:val="clear" w:color="auto" w:fill="auto"/>
            <w:vAlign w:val="bottom"/>
          </w:tcPr>
          <w:p w14:paraId="39B9EFD5" w14:textId="77777777" w:rsidR="004D566E" w:rsidRPr="00997EDE" w:rsidRDefault="004D566E" w:rsidP="00852F10">
            <w:pPr>
              <w:suppressAutoHyphens/>
              <w:snapToGrid w:val="0"/>
              <w:spacing w:after="0"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2D328915" w14:textId="77777777" w:rsidR="004D566E" w:rsidRPr="00997EDE" w:rsidRDefault="004D566E" w:rsidP="00852F10">
            <w:pPr>
              <w:suppressAutoHyphens/>
              <w:spacing w:after="0" w:line="36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(ร้อยละ)</w:t>
            </w:r>
          </w:p>
        </w:tc>
      </w:tr>
      <w:tr w:rsidR="004078EA" w:rsidRPr="00997EDE" w14:paraId="679CA690" w14:textId="77777777" w:rsidTr="00852F10">
        <w:tc>
          <w:tcPr>
            <w:tcW w:w="3960" w:type="dxa"/>
            <w:shd w:val="clear" w:color="auto" w:fill="auto"/>
          </w:tcPr>
          <w:p w14:paraId="5327DAEE" w14:textId="77777777" w:rsidR="004078EA" w:rsidRPr="00997EDE" w:rsidRDefault="004078EA" w:rsidP="004078EA">
            <w:pPr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3B06ABBC" w14:textId="202F74F1" w:rsidR="004078EA" w:rsidRPr="004078EA" w:rsidRDefault="004078EA" w:rsidP="00C07F87">
            <w:pPr>
              <w:tabs>
                <w:tab w:val="decimal" w:pos="340"/>
              </w:tabs>
              <w:suppressAutoHyphens/>
              <w:spacing w:after="0" w:line="360" w:lineRule="exact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0.3 - 1.6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72BE2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A5B35BF" w14:textId="40DC2366" w:rsidR="004078EA" w:rsidRPr="00997EDE" w:rsidRDefault="004078EA" w:rsidP="00C07F87">
            <w:pPr>
              <w:tabs>
                <w:tab w:val="decimal" w:pos="136"/>
              </w:tabs>
              <w:suppressAutoHyphens/>
              <w:spacing w:after="0" w:line="360" w:lineRule="exact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0.3 - 1.6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9C684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B17F89" w14:textId="7EC07A26" w:rsidR="004078EA" w:rsidRPr="004078EA" w:rsidRDefault="004078EA" w:rsidP="004078EA">
            <w:pPr>
              <w:suppressAutoHyphens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66C7C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2B2C8FFD" w14:textId="06E21F45" w:rsidR="004078EA" w:rsidRPr="00997EDE" w:rsidRDefault="004078EA" w:rsidP="004078EA">
            <w:pPr>
              <w:suppressAutoHyphens/>
              <w:spacing w:after="0" w:line="360" w:lineRule="exact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1.6</w:t>
            </w:r>
          </w:p>
        </w:tc>
      </w:tr>
      <w:tr w:rsidR="004078EA" w:rsidRPr="00997EDE" w14:paraId="7E6C0CCB" w14:textId="77777777" w:rsidTr="00852F10">
        <w:tc>
          <w:tcPr>
            <w:tcW w:w="3960" w:type="dxa"/>
            <w:shd w:val="clear" w:color="auto" w:fill="auto"/>
          </w:tcPr>
          <w:p w14:paraId="7FAED15A" w14:textId="77777777" w:rsidR="004078EA" w:rsidRPr="00997EDE" w:rsidRDefault="004078EA" w:rsidP="004078EA">
            <w:pPr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70A2713D" w14:textId="57A5F720" w:rsidR="004078EA" w:rsidRPr="004078EA" w:rsidRDefault="004078EA" w:rsidP="00C07F87">
            <w:pPr>
              <w:tabs>
                <w:tab w:val="decimal" w:pos="250"/>
              </w:tabs>
              <w:suppressAutoHyphens/>
              <w:spacing w:after="0" w:line="360" w:lineRule="exact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2.0 - 11.0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DF21A1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519E9B0" w14:textId="324CEA6A" w:rsidR="004078EA" w:rsidRPr="00997EDE" w:rsidRDefault="004078EA" w:rsidP="004078EA">
            <w:pPr>
              <w:tabs>
                <w:tab w:val="decimal" w:pos="104"/>
              </w:tabs>
              <w:suppressAutoHyphens/>
              <w:spacing w:after="0" w:line="360" w:lineRule="exact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2.0 - 11.0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26FABA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86D79BA" w14:textId="391B12B2" w:rsidR="004078EA" w:rsidRPr="004078EA" w:rsidRDefault="004078EA" w:rsidP="004078EA">
            <w:pPr>
              <w:suppressAutoHyphens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5.0 - 7.0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3AB57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5B30E91E" w14:textId="5A635CE5" w:rsidR="004078EA" w:rsidRPr="00997EDE" w:rsidRDefault="004078EA" w:rsidP="004078EA">
            <w:pPr>
              <w:suppressAutoHyphens/>
              <w:spacing w:after="0" w:line="360" w:lineRule="exact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5.0 - 7.0</w:t>
            </w:r>
          </w:p>
        </w:tc>
      </w:tr>
      <w:tr w:rsidR="004078EA" w:rsidRPr="00997EDE" w14:paraId="4403AA71" w14:textId="77777777" w:rsidTr="00852F10">
        <w:tc>
          <w:tcPr>
            <w:tcW w:w="3960" w:type="dxa"/>
            <w:shd w:val="clear" w:color="auto" w:fill="auto"/>
          </w:tcPr>
          <w:p w14:paraId="1233D357" w14:textId="77777777" w:rsidR="004078EA" w:rsidRPr="00997EDE" w:rsidRDefault="004078EA" w:rsidP="004078EA">
            <w:pPr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693F735D" w14:textId="15065B99" w:rsidR="004078EA" w:rsidRPr="004078EA" w:rsidRDefault="004078EA" w:rsidP="004078EA">
            <w:pPr>
              <w:tabs>
                <w:tab w:val="decimal" w:pos="520"/>
              </w:tabs>
              <w:suppressAutoHyphens/>
              <w:spacing w:after="0" w:line="360" w:lineRule="exact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9B0EB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3A45040F" w14:textId="1489FA2A" w:rsidR="004078EA" w:rsidRPr="00997EDE" w:rsidRDefault="004078EA" w:rsidP="004078EA">
            <w:pPr>
              <w:tabs>
                <w:tab w:val="decimal" w:pos="374"/>
              </w:tabs>
              <w:suppressAutoHyphens/>
              <w:spacing w:after="0" w:line="360" w:lineRule="exact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98161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A5161E" w14:textId="5EA8F920" w:rsidR="004078EA" w:rsidRPr="004078EA" w:rsidRDefault="004078EA" w:rsidP="004078EA">
            <w:pPr>
              <w:suppressAutoHyphens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E595C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43C6FDCE" w14:textId="75815D0C" w:rsidR="004078EA" w:rsidRPr="00997EDE" w:rsidRDefault="004078EA" w:rsidP="004078EA">
            <w:pPr>
              <w:suppressAutoHyphens/>
              <w:spacing w:after="0" w:line="360" w:lineRule="exact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</w:t>
            </w:r>
          </w:p>
        </w:tc>
      </w:tr>
      <w:tr w:rsidR="004078EA" w:rsidRPr="00997EDE" w14:paraId="288671C6" w14:textId="77777777" w:rsidTr="00852F10">
        <w:tc>
          <w:tcPr>
            <w:tcW w:w="3960" w:type="dxa"/>
            <w:shd w:val="clear" w:color="auto" w:fill="auto"/>
          </w:tcPr>
          <w:p w14:paraId="5BAE8C63" w14:textId="77777777" w:rsidR="004078EA" w:rsidRPr="00997EDE" w:rsidRDefault="004078EA" w:rsidP="004078EA">
            <w:pPr>
              <w:suppressAutoHyphens/>
              <w:spacing w:after="0" w:line="36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524C9BEA" w14:textId="2FF4AF4F" w:rsidR="004078EA" w:rsidRPr="004078EA" w:rsidRDefault="004078EA" w:rsidP="00C07F87">
            <w:pPr>
              <w:tabs>
                <w:tab w:val="decimal" w:pos="241"/>
              </w:tabs>
              <w:suppressAutoHyphens/>
              <w:spacing w:after="0" w:line="360" w:lineRule="exact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0633B3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8FA561B" w14:textId="47290847" w:rsidR="004078EA" w:rsidRPr="00997EDE" w:rsidRDefault="004078EA" w:rsidP="004078EA">
            <w:pPr>
              <w:tabs>
                <w:tab w:val="decimal" w:pos="104"/>
              </w:tabs>
              <w:suppressAutoHyphens/>
              <w:spacing w:after="0" w:line="360" w:lineRule="exact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64237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EE73436" w14:textId="136A1EE3" w:rsidR="004078EA" w:rsidRPr="004078EA" w:rsidRDefault="004078EA" w:rsidP="004078EA">
            <w:pPr>
              <w:suppressAutoHyphens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AU" w:eastAsia="zh-CN"/>
              </w:rPr>
            </w:pPr>
            <w:r w:rsidRPr="004078EA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2.0 - 12.0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ADB99" w14:textId="77777777" w:rsidR="004078EA" w:rsidRPr="00997EDE" w:rsidRDefault="004078EA" w:rsidP="004078EA">
            <w:pPr>
              <w:suppressAutoHyphens/>
              <w:snapToGrid w:val="0"/>
              <w:spacing w:after="0" w:line="360" w:lineRule="exact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0F577093" w14:textId="450914E5" w:rsidR="004078EA" w:rsidRPr="00997EDE" w:rsidRDefault="004078EA" w:rsidP="004078EA">
            <w:pPr>
              <w:suppressAutoHyphens/>
              <w:spacing w:after="0" w:line="360" w:lineRule="exact"/>
              <w:ind w:left="-109" w:right="-78"/>
              <w:jc w:val="center"/>
              <w:rPr>
                <w:rFonts w:asciiTheme="majorBidi" w:eastAsia="Angsana New" w:hAnsiTheme="majorBidi" w:cstheme="majorBidi"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2.0 - 12.0</w:t>
            </w:r>
          </w:p>
        </w:tc>
      </w:tr>
    </w:tbl>
    <w:p w14:paraId="48C77F83" w14:textId="2C5494BF" w:rsidR="00773A0D" w:rsidRPr="00773A0D" w:rsidRDefault="00773A0D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73A27A" w14:textId="77777777" w:rsidR="004D566E" w:rsidRPr="00997EDE" w:rsidRDefault="004D566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9EC7F4" w14:textId="77777777" w:rsidR="0042672E" w:rsidRPr="00773A0D" w:rsidRDefault="0042672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117F7D57" w14:textId="210FC613" w:rsidR="004D566E" w:rsidRDefault="00096271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997ED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752E8697" w14:textId="77777777" w:rsidR="004A6425" w:rsidRPr="00997EDE" w:rsidRDefault="004A6425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20501A72" w14:textId="106B07EB" w:rsidR="00D856B8" w:rsidRPr="00997EDE" w:rsidRDefault="00D856B8" w:rsidP="00D856B8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</w:t>
      </w:r>
      <w:r w:rsidR="00300DE4" w:rsidRPr="00997ED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080"/>
        <w:gridCol w:w="1062"/>
        <w:gridCol w:w="1080"/>
        <w:gridCol w:w="1071"/>
      </w:tblGrid>
      <w:tr w:rsidR="00376E1A" w:rsidRPr="00997EDE" w14:paraId="5A164906" w14:textId="77777777" w:rsidTr="00300DE4">
        <w:tc>
          <w:tcPr>
            <w:tcW w:w="5079" w:type="dxa"/>
            <w:shd w:val="clear" w:color="auto" w:fill="auto"/>
            <w:vAlign w:val="bottom"/>
          </w:tcPr>
          <w:p w14:paraId="4D02BDBE" w14:textId="2218975B" w:rsidR="00376E1A" w:rsidRPr="00997EDE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1DDD9E80" w14:textId="229E0634" w:rsidR="00376E1A" w:rsidRPr="00997EDE" w:rsidRDefault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76E1A" w:rsidRPr="00997EDE" w14:paraId="0C1708B4" w14:textId="77777777" w:rsidTr="00300DE4">
        <w:tc>
          <w:tcPr>
            <w:tcW w:w="5079" w:type="dxa"/>
            <w:shd w:val="clear" w:color="auto" w:fill="auto"/>
            <w:vAlign w:val="bottom"/>
          </w:tcPr>
          <w:p w14:paraId="25EE72DA" w14:textId="77777777" w:rsidR="00376E1A" w:rsidRPr="00997EDE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7B8E4EB" w14:textId="267F748F" w:rsidR="00376E1A" w:rsidRPr="00997EDE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1B32EF67" w14:textId="3E811649" w:rsidR="00376E1A" w:rsidRPr="00997EDE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852F10" w:rsidRPr="00997EDE" w14:paraId="6232208D" w14:textId="77777777" w:rsidTr="00300DE4">
        <w:tc>
          <w:tcPr>
            <w:tcW w:w="5079" w:type="dxa"/>
            <w:shd w:val="clear" w:color="auto" w:fill="auto"/>
            <w:vAlign w:val="bottom"/>
          </w:tcPr>
          <w:p w14:paraId="7EBAA660" w14:textId="358171DD" w:rsidR="00852F10" w:rsidRPr="005939E8" w:rsidDel="00325FAF" w:rsidRDefault="00852F10" w:rsidP="005939E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DBFC3" w14:textId="2ACEA9DF" w:rsidR="00852F10" w:rsidRPr="00997EDE" w:rsidDel="00660B75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E0284AA" w14:textId="55579B50" w:rsidR="00852F10" w:rsidRPr="00997EDE" w:rsidDel="00660B75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84C05" w14:textId="64841395" w:rsidR="00852F10" w:rsidRPr="00997EDE" w:rsidDel="00660B75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07922A0" w14:textId="39F02AD9" w:rsidR="00852F10" w:rsidRPr="00997EDE" w:rsidDel="00660B75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852F10" w:rsidRPr="00997EDE" w14:paraId="3F385007" w14:textId="77777777" w:rsidTr="00300DE4">
        <w:tc>
          <w:tcPr>
            <w:tcW w:w="5079" w:type="dxa"/>
            <w:shd w:val="clear" w:color="auto" w:fill="auto"/>
            <w:vAlign w:val="bottom"/>
          </w:tcPr>
          <w:p w14:paraId="3312A5B6" w14:textId="5D75B634" w:rsidR="00852F10" w:rsidRPr="00997EDE" w:rsidRDefault="007C23ED" w:rsidP="005939E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C1034" w14:textId="2B902DC8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B699F8" w14:textId="0C4F43EF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D9B55" w14:textId="5828E3AA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B7CD65C" w14:textId="703ADCE9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852F10" w:rsidRPr="00997EDE" w14:paraId="0745824C" w14:textId="77777777" w:rsidTr="00300DE4">
        <w:tc>
          <w:tcPr>
            <w:tcW w:w="5079" w:type="dxa"/>
            <w:shd w:val="clear" w:color="auto" w:fill="auto"/>
          </w:tcPr>
          <w:p w14:paraId="3FD5AFEA" w14:textId="2D54AD60" w:rsidR="00852F10" w:rsidRPr="00997EDE" w:rsidRDefault="00852F10" w:rsidP="00852F10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03CA69B2" w14:textId="77777777" w:rsidR="00852F10" w:rsidRPr="00997EDE" w:rsidRDefault="00852F10" w:rsidP="00852F10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787821" w:rsidRPr="00997EDE" w14:paraId="7469C2E4" w14:textId="77777777" w:rsidTr="00B7613B">
        <w:tc>
          <w:tcPr>
            <w:tcW w:w="5079" w:type="dxa"/>
            <w:shd w:val="clear" w:color="auto" w:fill="auto"/>
          </w:tcPr>
          <w:p w14:paraId="10A44CAB" w14:textId="5491A6AB" w:rsidR="00787821" w:rsidRPr="00997EDE" w:rsidRDefault="00787821" w:rsidP="0078782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DF24C" w14:textId="1A630CE4" w:rsidR="00787821" w:rsidRPr="00787821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(1,135)</w:t>
            </w:r>
          </w:p>
        </w:tc>
        <w:tc>
          <w:tcPr>
            <w:tcW w:w="1062" w:type="dxa"/>
            <w:shd w:val="clear" w:color="auto" w:fill="auto"/>
          </w:tcPr>
          <w:p w14:paraId="39E50D99" w14:textId="0FC2899E" w:rsidR="00787821" w:rsidRPr="00787821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(1,099)</w:t>
            </w:r>
          </w:p>
        </w:tc>
        <w:tc>
          <w:tcPr>
            <w:tcW w:w="1080" w:type="dxa"/>
            <w:shd w:val="clear" w:color="auto" w:fill="auto"/>
          </w:tcPr>
          <w:p w14:paraId="23478512" w14:textId="59E4CC72" w:rsidR="00787821" w:rsidRPr="00787821" w:rsidRDefault="00787821" w:rsidP="00787821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1,383</w:t>
            </w:r>
          </w:p>
        </w:tc>
        <w:tc>
          <w:tcPr>
            <w:tcW w:w="1071" w:type="dxa"/>
            <w:shd w:val="clear" w:color="auto" w:fill="auto"/>
          </w:tcPr>
          <w:p w14:paraId="09C8B8E4" w14:textId="3FFC7C38" w:rsidR="00787821" w:rsidRPr="00997EDE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1,338</w:t>
            </w:r>
          </w:p>
        </w:tc>
      </w:tr>
      <w:tr w:rsidR="00787821" w:rsidRPr="00997EDE" w14:paraId="1FAAFE8D" w14:textId="77777777" w:rsidTr="00B7613B">
        <w:tc>
          <w:tcPr>
            <w:tcW w:w="5079" w:type="dxa"/>
            <w:shd w:val="clear" w:color="auto" w:fill="auto"/>
          </w:tcPr>
          <w:p w14:paraId="18668A49" w14:textId="0FBEE8B1" w:rsidR="00787821" w:rsidRPr="00997EDE" w:rsidRDefault="00787821" w:rsidP="0078782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30D3C3E6" w14:textId="64F24D7C" w:rsidR="00787821" w:rsidRPr="00787821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1,039</w:t>
            </w:r>
          </w:p>
        </w:tc>
        <w:tc>
          <w:tcPr>
            <w:tcW w:w="1062" w:type="dxa"/>
            <w:shd w:val="clear" w:color="auto" w:fill="auto"/>
          </w:tcPr>
          <w:p w14:paraId="470F1CEE" w14:textId="12710098" w:rsidR="00787821" w:rsidRPr="00787821" w:rsidRDefault="00787821" w:rsidP="00787821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1,006</w:t>
            </w:r>
          </w:p>
        </w:tc>
        <w:tc>
          <w:tcPr>
            <w:tcW w:w="1080" w:type="dxa"/>
            <w:shd w:val="clear" w:color="auto" w:fill="auto"/>
          </w:tcPr>
          <w:p w14:paraId="29D5B027" w14:textId="39841C43" w:rsidR="00787821" w:rsidRPr="00787821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8782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(890)</w:t>
            </w:r>
          </w:p>
        </w:tc>
        <w:tc>
          <w:tcPr>
            <w:tcW w:w="1071" w:type="dxa"/>
            <w:shd w:val="clear" w:color="auto" w:fill="auto"/>
          </w:tcPr>
          <w:p w14:paraId="05D38BE8" w14:textId="406A0E86" w:rsidR="00787821" w:rsidRPr="00997EDE" w:rsidRDefault="00787821" w:rsidP="0078782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(861)</w:t>
            </w:r>
          </w:p>
        </w:tc>
      </w:tr>
    </w:tbl>
    <w:p w14:paraId="7DF434B2" w14:textId="16A536B7" w:rsidR="00773A0D" w:rsidRDefault="00773A0D" w:rsidP="00D856B8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5B30BDBB" w14:textId="77777777" w:rsidR="00773A0D" w:rsidRDefault="00773A0D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sz w:val="30"/>
          <w:szCs w:val="30"/>
          <w:lang w:eastAsia="zh-CN"/>
        </w:rPr>
        <w:br w:type="page"/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080"/>
        <w:gridCol w:w="1062"/>
        <w:gridCol w:w="1080"/>
        <w:gridCol w:w="1071"/>
      </w:tblGrid>
      <w:tr w:rsidR="00660B75" w:rsidRPr="00997EDE" w14:paraId="034966B7" w14:textId="77777777" w:rsidTr="00300DE4">
        <w:tc>
          <w:tcPr>
            <w:tcW w:w="5079" w:type="dxa"/>
            <w:shd w:val="clear" w:color="auto" w:fill="auto"/>
            <w:vAlign w:val="bottom"/>
          </w:tcPr>
          <w:p w14:paraId="2455CFC2" w14:textId="533482FE" w:rsidR="00660B75" w:rsidRPr="00997EDE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0B1016DA" w14:textId="20922816" w:rsidR="00660B75" w:rsidRPr="00997EDE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60B75" w:rsidRPr="00997EDE" w14:paraId="5AA55EDC" w14:textId="77777777" w:rsidTr="00300DE4">
        <w:tc>
          <w:tcPr>
            <w:tcW w:w="5079" w:type="dxa"/>
            <w:shd w:val="clear" w:color="auto" w:fill="auto"/>
            <w:vAlign w:val="bottom"/>
          </w:tcPr>
          <w:p w14:paraId="31F632D4" w14:textId="77777777" w:rsidR="00660B75" w:rsidRPr="00997EDE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D08B945" w14:textId="22F5D829" w:rsidR="00660B75" w:rsidRPr="00997EDE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62B87D22" w14:textId="7940B15A" w:rsidR="00660B75" w:rsidRPr="00997EDE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852F10" w:rsidRPr="00997EDE" w14:paraId="5B7E8799" w14:textId="77777777" w:rsidTr="00300DE4">
        <w:tc>
          <w:tcPr>
            <w:tcW w:w="5079" w:type="dxa"/>
            <w:shd w:val="clear" w:color="auto" w:fill="auto"/>
            <w:vAlign w:val="bottom"/>
          </w:tcPr>
          <w:p w14:paraId="15351223" w14:textId="640B765B" w:rsidR="00852F10" w:rsidRPr="0025256B" w:rsidDel="00325FAF" w:rsidRDefault="00852F10" w:rsidP="0025256B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597FE" w14:textId="56EFFD45" w:rsidR="00852F10" w:rsidRPr="00997EDE" w:rsidDel="00325FAF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A4A57E" w14:textId="1A0C0743" w:rsidR="00852F10" w:rsidRPr="00997EDE" w:rsidDel="00325FAF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6DB1C9" w14:textId="620D7518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4A2BC8" w14:textId="19AE72F7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852F10" w:rsidRPr="00997EDE" w14:paraId="0271ED0E" w14:textId="77777777" w:rsidTr="00300DE4">
        <w:tc>
          <w:tcPr>
            <w:tcW w:w="5079" w:type="dxa"/>
            <w:shd w:val="clear" w:color="auto" w:fill="auto"/>
            <w:vAlign w:val="bottom"/>
          </w:tcPr>
          <w:p w14:paraId="7D02172D" w14:textId="08027A45" w:rsidR="00852F10" w:rsidRPr="00997EDE" w:rsidRDefault="0025256B" w:rsidP="0025256B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left="256" w:right="-25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0088A" w14:textId="547D3A88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7948541" w14:textId="633B5436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C8D066" w14:textId="761A8F87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DEFC553" w14:textId="74012E2B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300DE4" w:rsidRPr="00997EDE" w14:paraId="37F69388" w14:textId="77777777" w:rsidTr="00300DE4">
        <w:tc>
          <w:tcPr>
            <w:tcW w:w="5079" w:type="dxa"/>
            <w:shd w:val="clear" w:color="auto" w:fill="auto"/>
          </w:tcPr>
          <w:p w14:paraId="6C0F7272" w14:textId="77777777" w:rsidR="00300DE4" w:rsidRPr="00997EDE" w:rsidRDefault="00300DE4" w:rsidP="00300DE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27A67581" w14:textId="77777777" w:rsidR="00300DE4" w:rsidRPr="00997EDE" w:rsidRDefault="00300DE4" w:rsidP="00300DE4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A136D2" w:rsidRPr="00997EDE" w14:paraId="03B636C0" w14:textId="77777777" w:rsidTr="00B7613B">
        <w:tc>
          <w:tcPr>
            <w:tcW w:w="5079" w:type="dxa"/>
            <w:shd w:val="clear" w:color="auto" w:fill="auto"/>
          </w:tcPr>
          <w:p w14:paraId="09868EB1" w14:textId="77777777" w:rsidR="00A136D2" w:rsidRPr="00997EDE" w:rsidRDefault="00A136D2" w:rsidP="00A136D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CDE51" w14:textId="310A1D78" w:rsidR="00A136D2" w:rsidRPr="00A136D2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(1,080)</w:t>
            </w:r>
          </w:p>
        </w:tc>
        <w:tc>
          <w:tcPr>
            <w:tcW w:w="1062" w:type="dxa"/>
            <w:shd w:val="clear" w:color="auto" w:fill="auto"/>
          </w:tcPr>
          <w:p w14:paraId="10897DE1" w14:textId="2CE22886" w:rsidR="00A136D2" w:rsidRPr="00A136D2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(1,047)</w:t>
            </w:r>
          </w:p>
        </w:tc>
        <w:tc>
          <w:tcPr>
            <w:tcW w:w="1080" w:type="dxa"/>
            <w:shd w:val="clear" w:color="auto" w:fill="auto"/>
          </w:tcPr>
          <w:p w14:paraId="05AED9EA" w14:textId="5205EF64" w:rsidR="00A136D2" w:rsidRPr="00A136D2" w:rsidRDefault="00A136D2" w:rsidP="00A136D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1,317</w:t>
            </w:r>
          </w:p>
        </w:tc>
        <w:tc>
          <w:tcPr>
            <w:tcW w:w="1071" w:type="dxa"/>
            <w:shd w:val="clear" w:color="auto" w:fill="auto"/>
          </w:tcPr>
          <w:p w14:paraId="1FEA89D3" w14:textId="18FD0907" w:rsidR="00A136D2" w:rsidRPr="00997EDE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1,276</w:t>
            </w:r>
          </w:p>
        </w:tc>
      </w:tr>
      <w:tr w:rsidR="00A136D2" w:rsidRPr="00997EDE" w14:paraId="648F46A8" w14:textId="77777777" w:rsidTr="00B7613B">
        <w:tc>
          <w:tcPr>
            <w:tcW w:w="5079" w:type="dxa"/>
            <w:shd w:val="clear" w:color="auto" w:fill="auto"/>
          </w:tcPr>
          <w:p w14:paraId="005F2817" w14:textId="77777777" w:rsidR="00A136D2" w:rsidRPr="00997EDE" w:rsidRDefault="00A136D2" w:rsidP="00A136D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5D91A0A4" w14:textId="6C195D9B" w:rsidR="00A136D2" w:rsidRPr="00A136D2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984</w:t>
            </w:r>
          </w:p>
        </w:tc>
        <w:tc>
          <w:tcPr>
            <w:tcW w:w="1062" w:type="dxa"/>
            <w:shd w:val="clear" w:color="auto" w:fill="auto"/>
          </w:tcPr>
          <w:p w14:paraId="36CCACD0" w14:textId="6223A76D" w:rsidR="00A136D2" w:rsidRPr="00A136D2" w:rsidRDefault="00A136D2" w:rsidP="00A136D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954</w:t>
            </w:r>
          </w:p>
        </w:tc>
        <w:tc>
          <w:tcPr>
            <w:tcW w:w="1080" w:type="dxa"/>
            <w:shd w:val="clear" w:color="auto" w:fill="auto"/>
          </w:tcPr>
          <w:p w14:paraId="650E8BBD" w14:textId="48BDBFDF" w:rsidR="00A136D2" w:rsidRPr="00A136D2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A136D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(842)</w:t>
            </w:r>
          </w:p>
        </w:tc>
        <w:tc>
          <w:tcPr>
            <w:tcW w:w="1071" w:type="dxa"/>
            <w:shd w:val="clear" w:color="auto" w:fill="auto"/>
          </w:tcPr>
          <w:p w14:paraId="7A13CC3D" w14:textId="1F619C8B" w:rsidR="00A136D2" w:rsidRPr="00997EDE" w:rsidRDefault="00A136D2" w:rsidP="00A136D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(816)</w:t>
            </w:r>
          </w:p>
        </w:tc>
      </w:tr>
    </w:tbl>
    <w:p w14:paraId="2816B10D" w14:textId="77777777" w:rsidR="00773A0D" w:rsidRDefault="00773A0D" w:rsidP="00773A0D">
      <w:pPr>
        <w:suppressAutoHyphens/>
        <w:spacing w:after="0" w:line="240" w:lineRule="auto"/>
        <w:ind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C6DFED0" w14:textId="0992FAFF" w:rsidR="00852F10" w:rsidRPr="00997EDE" w:rsidRDefault="00152721" w:rsidP="00852F10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ผลประโยชน์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พนักงาน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หลังออกจากงานและผลประโยชน์ระยะยาวอื่น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ที่แสดงรวมอยู่ในงบกำไรขาดทุนและกำไรขาดทุนเบ็ดเสร็จอื่นสำหรับงวดหกเดือนสิ้นสุดวันที่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852F10"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52D552F8" w14:textId="77777777" w:rsidR="00852F10" w:rsidRPr="00773A0D" w:rsidRDefault="00852F10" w:rsidP="00852F10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852F10" w:rsidRPr="00997EDE" w14:paraId="278CCCEA" w14:textId="77777777" w:rsidTr="00B7613B">
        <w:tc>
          <w:tcPr>
            <w:tcW w:w="4140" w:type="dxa"/>
            <w:shd w:val="clear" w:color="auto" w:fill="auto"/>
            <w:vAlign w:val="bottom"/>
          </w:tcPr>
          <w:p w14:paraId="5CDCD307" w14:textId="77777777" w:rsidR="00852F10" w:rsidRPr="00997EDE" w:rsidRDefault="00852F10" w:rsidP="00852F1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E9892B4" w14:textId="77777777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D117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A2470E" w14:textId="77777777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52F10" w:rsidRPr="00997EDE" w14:paraId="0A9F6E48" w14:textId="77777777" w:rsidTr="00B7613B">
        <w:tc>
          <w:tcPr>
            <w:tcW w:w="4140" w:type="dxa"/>
            <w:shd w:val="clear" w:color="auto" w:fill="auto"/>
            <w:vAlign w:val="bottom"/>
          </w:tcPr>
          <w:p w14:paraId="5F9DE4FA" w14:textId="77777777" w:rsidR="00852F10" w:rsidRPr="00997EDE" w:rsidRDefault="00852F10" w:rsidP="00852F1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663EF6" w14:textId="00989FEA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A2BAC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A4A31" w14:textId="5E824ADD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CF213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F8630" w14:textId="6C14E62B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BBDA0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662F7" w14:textId="373C1EC8" w:rsidR="00852F10" w:rsidRPr="00997EDE" w:rsidRDefault="00852F10" w:rsidP="00852F1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852F10" w:rsidRPr="00997EDE" w14:paraId="6D13C84E" w14:textId="77777777" w:rsidTr="00B7613B">
        <w:tc>
          <w:tcPr>
            <w:tcW w:w="4140" w:type="dxa"/>
            <w:shd w:val="clear" w:color="auto" w:fill="auto"/>
            <w:vAlign w:val="bottom"/>
          </w:tcPr>
          <w:p w14:paraId="21567DC0" w14:textId="77777777" w:rsidR="00852F10" w:rsidRPr="00997EDE" w:rsidRDefault="00852F10" w:rsidP="00852F10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0E22EE11" w14:textId="77777777" w:rsidR="00852F10" w:rsidRPr="00997EDE" w:rsidRDefault="00852F10" w:rsidP="00852F10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6C2011" w:rsidRPr="00997EDE" w14:paraId="0ADFBE86" w14:textId="77777777" w:rsidTr="000B0C9F">
        <w:tc>
          <w:tcPr>
            <w:tcW w:w="4140" w:type="dxa"/>
            <w:shd w:val="clear" w:color="auto" w:fill="auto"/>
          </w:tcPr>
          <w:p w14:paraId="2AF85924" w14:textId="77777777" w:rsidR="006C2011" w:rsidRPr="00997EDE" w:rsidRDefault="006C2011" w:rsidP="006C20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148076D9" w14:textId="36F50FBE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5C2239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C99B1CF" w14:textId="7BF68CEE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472885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7EA3363" w14:textId="5F365DCD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211DD" w14:textId="77777777" w:rsidR="006C2011" w:rsidRPr="00997EDE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6342E44" w14:textId="6593D2F8" w:rsidR="006C2011" w:rsidRPr="00997EDE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595</w:t>
            </w:r>
          </w:p>
        </w:tc>
      </w:tr>
      <w:tr w:rsidR="006C2011" w:rsidRPr="00997EDE" w14:paraId="30BC4FB6" w14:textId="77777777" w:rsidTr="00D90915">
        <w:tc>
          <w:tcPr>
            <w:tcW w:w="4140" w:type="dxa"/>
            <w:shd w:val="clear" w:color="auto" w:fill="auto"/>
          </w:tcPr>
          <w:p w14:paraId="449CC9A9" w14:textId="2577D375" w:rsidR="006C2011" w:rsidRPr="00997EDE" w:rsidRDefault="006C2011" w:rsidP="006C20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โครงการผลประโยชน์ที่กำหนดไว้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12DF6" w14:textId="68BF0B09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7D20D7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361B637" w14:textId="1E345F6F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6983B37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92481A6" w14:textId="12C173AB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88EA0E2" w14:textId="77777777" w:rsidR="006C2011" w:rsidRPr="00997EDE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2BEE74D" w14:textId="13F0F6AF" w:rsidR="006C2011" w:rsidRPr="00997EDE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6C2011" w:rsidRPr="00997EDE" w14:paraId="011D18BF" w14:textId="77777777" w:rsidTr="00D90915">
        <w:tc>
          <w:tcPr>
            <w:tcW w:w="4140" w:type="dxa"/>
            <w:shd w:val="clear" w:color="auto" w:fill="auto"/>
          </w:tcPr>
          <w:p w14:paraId="7633A160" w14:textId="1D010121" w:rsidR="006C2011" w:rsidRPr="00997EDE" w:rsidRDefault="006C2011" w:rsidP="006C2011">
            <w:pPr>
              <w:suppressAutoHyphens/>
              <w:spacing w:after="0" w:line="240" w:lineRule="auto"/>
              <w:ind w:left="7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E27A" w14:textId="53311BF5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772CE1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15CF3" w14:textId="567B0803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57AC5F" w14:textId="77777777" w:rsidR="006C2011" w:rsidRPr="006C2011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870A" w14:textId="0A34FF0C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554BE5" w14:textId="77777777" w:rsidR="006C2011" w:rsidRPr="00997EDE" w:rsidRDefault="006C2011" w:rsidP="006C201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4D720C" w14:textId="0297C86F" w:rsidR="006C2011" w:rsidRPr="00997EDE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385</w:t>
            </w:r>
          </w:p>
        </w:tc>
      </w:tr>
      <w:tr w:rsidR="006C2011" w:rsidRPr="00997EDE" w14:paraId="4619E5F1" w14:textId="77777777" w:rsidTr="00B7613B">
        <w:tc>
          <w:tcPr>
            <w:tcW w:w="4140" w:type="dxa"/>
            <w:shd w:val="clear" w:color="auto" w:fill="auto"/>
          </w:tcPr>
          <w:p w14:paraId="434AD1AF" w14:textId="77777777" w:rsidR="006C2011" w:rsidRPr="00997EDE" w:rsidRDefault="006C2011" w:rsidP="006C201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AF4E0" w14:textId="1E0A7A85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1,040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710819" w14:textId="77777777" w:rsidR="006C2011" w:rsidRPr="006C2011" w:rsidRDefault="006C2011" w:rsidP="006C201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06EF0" w14:textId="5CF6F671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6C20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BCCE73" w14:textId="77777777" w:rsidR="006C2011" w:rsidRPr="006C2011" w:rsidRDefault="006C2011" w:rsidP="006C201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8BC69" w14:textId="2E2923BC" w:rsidR="006C2011" w:rsidRPr="006C2011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C201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940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0EF8C" w14:textId="77777777" w:rsidR="006C2011" w:rsidRPr="00997EDE" w:rsidRDefault="006C2011" w:rsidP="006C201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29AD0" w14:textId="6FD5BF0E" w:rsidR="006C2011" w:rsidRPr="00997EDE" w:rsidRDefault="006C2011" w:rsidP="006C201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980</w:t>
            </w:r>
          </w:p>
        </w:tc>
      </w:tr>
    </w:tbl>
    <w:p w14:paraId="128D41D9" w14:textId="7F0B5CA0" w:rsidR="00773A0D" w:rsidRPr="00773A0D" w:rsidRDefault="00773A0D" w:rsidP="00152721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25C301FA" w14:textId="4E35BD7E" w:rsidR="00152721" w:rsidRPr="00152721" w:rsidRDefault="00773A0D" w:rsidP="0098260A">
      <w:pPr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14"/>
          <w:szCs w:val="14"/>
          <w:lang w:eastAsia="zh-CN"/>
        </w:rPr>
        <w:br w:type="page"/>
      </w:r>
      <w:r w:rsidR="00152721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lastRenderedPageBreak/>
        <w:t>25</w:t>
      </w:r>
      <w:r w:rsidR="00152721" w:rsidRPr="001527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15272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หนี้สินอื่น</w:t>
      </w:r>
    </w:p>
    <w:p w14:paraId="615A3F46" w14:textId="77777777" w:rsidR="000D3F3A" w:rsidRPr="00474477" w:rsidRDefault="000D3F3A" w:rsidP="000D3F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0"/>
          <w:szCs w:val="10"/>
          <w:lang w:eastAsia="zh-CN"/>
        </w:rPr>
      </w:pP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7"/>
        <w:gridCol w:w="990"/>
        <w:gridCol w:w="240"/>
        <w:gridCol w:w="930"/>
        <w:gridCol w:w="269"/>
        <w:gridCol w:w="901"/>
        <w:gridCol w:w="269"/>
        <w:gridCol w:w="901"/>
      </w:tblGrid>
      <w:tr w:rsidR="007553DC" w:rsidRPr="002A007A" w14:paraId="3C1C86B2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5E3A3971" w14:textId="77777777" w:rsidR="007553DC" w:rsidRPr="00997EDE" w:rsidRDefault="007553DC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405B140" w14:textId="77777777" w:rsidR="007553DC" w:rsidRPr="00997EDE" w:rsidRDefault="007553DC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DD4DE" w14:textId="77777777" w:rsidR="007553DC" w:rsidRPr="00997EDE" w:rsidRDefault="007553DC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1" w:type="dxa"/>
            <w:gridSpan w:val="3"/>
            <w:shd w:val="clear" w:color="auto" w:fill="auto"/>
            <w:vAlign w:val="bottom"/>
          </w:tcPr>
          <w:p w14:paraId="158C22B7" w14:textId="77777777" w:rsidR="007553DC" w:rsidRPr="00997EDE" w:rsidRDefault="007553DC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7553DC" w:rsidRPr="002A007A" w14:paraId="20904A8D" w14:textId="77777777" w:rsidTr="00997EDE">
        <w:trPr>
          <w:trHeight w:val="362"/>
        </w:trPr>
        <w:tc>
          <w:tcPr>
            <w:tcW w:w="4597" w:type="dxa"/>
            <w:shd w:val="clear" w:color="auto" w:fill="auto"/>
            <w:vAlign w:val="bottom"/>
          </w:tcPr>
          <w:p w14:paraId="4E14F344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741D6" w14:textId="1651FDFA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40" w:type="dxa"/>
            <w:shd w:val="clear" w:color="auto" w:fill="auto"/>
          </w:tcPr>
          <w:p w14:paraId="18859F5D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3F668F" w14:textId="62892C78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4E697E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B31F60C" w14:textId="437BF0D4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997EDE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9" w:type="dxa"/>
            <w:shd w:val="clear" w:color="auto" w:fill="auto"/>
          </w:tcPr>
          <w:p w14:paraId="16B8D3CC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BA1FDBE" w14:textId="04D2CAD0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7553DC" w:rsidRPr="002A007A" w14:paraId="5B5F0E69" w14:textId="77777777" w:rsidTr="00997EDE">
        <w:trPr>
          <w:trHeight w:val="362"/>
        </w:trPr>
        <w:tc>
          <w:tcPr>
            <w:tcW w:w="4597" w:type="dxa"/>
            <w:shd w:val="clear" w:color="auto" w:fill="auto"/>
            <w:vAlign w:val="bottom"/>
          </w:tcPr>
          <w:p w14:paraId="54088F49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4CEF4" w14:textId="1B9B4FBB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454674A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B7D70" w14:textId="4C9BDE91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D81FC3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4728CB" w14:textId="71E1A34A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2EF4F35A" w14:textId="77777777" w:rsidR="007553DC" w:rsidRPr="00997EDE" w:rsidRDefault="007553DC" w:rsidP="00654C7B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288410" w14:textId="20B22B39" w:rsidR="007553DC" w:rsidRPr="00997EDE" w:rsidRDefault="007553DC" w:rsidP="00654C7B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7553DC" w:rsidRPr="002A007A" w14:paraId="18F38CA6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68B8BF9D" w14:textId="77777777" w:rsidR="007553DC" w:rsidRPr="00997EDE" w:rsidRDefault="007553DC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EE10115" w14:textId="77777777" w:rsidR="007553DC" w:rsidRPr="00997EDE" w:rsidRDefault="007553DC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7553DC" w:rsidRPr="002A007A" w14:paraId="07E64CB4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5E54E4CC" w14:textId="295FAACD" w:rsidR="007553DC" w:rsidRPr="00997EDE" w:rsidRDefault="007553DC" w:rsidP="00654C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466BBC" w14:textId="63FF0254" w:rsidR="007553DC" w:rsidRPr="00096757" w:rsidRDefault="00096757" w:rsidP="00654C7B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18,447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D9FF685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C12361" w14:textId="7EB41C40" w:rsidR="007553DC" w:rsidRPr="00997EDE" w:rsidRDefault="007553DC" w:rsidP="00654C7B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17,873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7742FD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51BC67" w14:textId="242A6A6F" w:rsidR="007553DC" w:rsidRPr="00096757" w:rsidRDefault="00096757" w:rsidP="00654C7B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17,631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B582C0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265D698" w14:textId="4754A5B2" w:rsidR="007553DC" w:rsidRPr="00997EDE" w:rsidRDefault="007553DC" w:rsidP="00654C7B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17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480</w:t>
            </w:r>
          </w:p>
        </w:tc>
      </w:tr>
      <w:tr w:rsidR="007553DC" w:rsidRPr="002A007A" w14:paraId="4231CD21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00470146" w14:textId="5D450D37" w:rsidR="007553DC" w:rsidRPr="00997EDE" w:rsidRDefault="007553DC" w:rsidP="00654C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8BFFB2" w14:textId="77777777" w:rsidR="007553DC" w:rsidRPr="00096757" w:rsidRDefault="007553DC" w:rsidP="00654C7B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DD1D83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C2203B" w14:textId="77777777" w:rsidR="007553DC" w:rsidRPr="00997EDE" w:rsidRDefault="007553DC" w:rsidP="00654C7B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B5B31A7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48CB2AE" w14:textId="77777777" w:rsidR="007553DC" w:rsidRPr="00096757" w:rsidRDefault="007553DC" w:rsidP="00654C7B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AF7CFA" w14:textId="77777777" w:rsidR="007553DC" w:rsidRPr="00997EDE" w:rsidRDefault="007553DC" w:rsidP="00654C7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B5A4C67" w14:textId="77777777" w:rsidR="007553DC" w:rsidRPr="00997EDE" w:rsidRDefault="007553DC" w:rsidP="00654C7B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96757" w:rsidRPr="002A007A" w14:paraId="3D9CFE89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21455B41" w14:textId="77777777" w:rsidR="00096757" w:rsidRPr="00997EDE" w:rsidRDefault="00096757" w:rsidP="00096757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E7F2C2" w14:textId="7B3924B3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15,653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8B259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BEF12D" w14:textId="26965683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16,243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37141A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50B1198" w14:textId="4616B945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15,653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EE0A4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ECC70C" w14:textId="7155B9A5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16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243</w:t>
            </w:r>
          </w:p>
        </w:tc>
      </w:tr>
      <w:tr w:rsidR="00096757" w:rsidRPr="002A007A" w14:paraId="2E2C619C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7DF00DDF" w14:textId="717ED7C4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หลักประกันเจ้าหนี้ตามสัญญา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t xml:space="preserve"> 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4038B" w14:textId="5A41D09A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1,902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A8B5E6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57208E" w14:textId="36A8DCB3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7,379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88C5EB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1DBC84" w14:textId="70CE6ED2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1,902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D5B60D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B5B6A3" w14:textId="5B0775A3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379</w:t>
            </w:r>
          </w:p>
        </w:tc>
      </w:tr>
      <w:tr w:rsidR="00096757" w:rsidRPr="002A007A" w14:paraId="73487F6C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1024C38F" w14:textId="786FBBD5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A7A5FC" w14:textId="29EC7B3D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3,588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979DAC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88A342" w14:textId="1667FF94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5,146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EBD14C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7C944E5" w14:textId="3A7E5790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3,604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6501CC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102CB92" w14:textId="47A723F8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164</w:t>
            </w:r>
          </w:p>
        </w:tc>
      </w:tr>
      <w:tr w:rsidR="00096757" w:rsidRPr="002A007A" w14:paraId="6DAE70F1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4302D578" w14:textId="4F1C1053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2A2BDD" w14:textId="70409E16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2,649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E182E5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675B36" w14:textId="48565F0D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3,806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232685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89988D" w14:textId="1BF21119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2,649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AE4A10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55C36C7" w14:textId="2CB6F64F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806</w:t>
            </w:r>
          </w:p>
        </w:tc>
      </w:tr>
      <w:tr w:rsidR="00096757" w:rsidRPr="002A007A" w14:paraId="72A78244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0485E5E5" w14:textId="0F13FF0D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8078BE" w14:textId="79FDA468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2,416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4E82A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6B769E" w14:textId="13B54DDE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3,155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B23955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4E329E" w14:textId="3086A122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2,410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F8AED7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5846F8" w14:textId="5393376E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145</w:t>
            </w:r>
          </w:p>
        </w:tc>
      </w:tr>
      <w:tr w:rsidR="00096757" w:rsidRPr="002A007A" w14:paraId="77E1412D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5A6323C5" w14:textId="6045728C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เจ้าหนี้ธุรกิจหลักทรัพย์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8A827B" w14:textId="129911B6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2,793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C7004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22204B" w14:textId="12573ADB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3DCB18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A51622" w14:textId="37E05FE8" w:rsidR="00096757" w:rsidRPr="00096757" w:rsidRDefault="00096757" w:rsidP="00096757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4EFBF4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B24A52B" w14:textId="2629F695" w:rsidR="00096757" w:rsidRPr="00997EDE" w:rsidRDefault="00096757" w:rsidP="00096757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096757" w:rsidRPr="002A007A" w14:paraId="18F333A8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20F204D2" w14:textId="1289ACFA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>หนี้สินตามสัญญาเช่า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17E24A" w14:textId="15492433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1,767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50F30B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88D5BF" w14:textId="4D22D745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3,090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7CD7AE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6AF923" w14:textId="35CC16DB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1,453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E4A621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C627D7" w14:textId="26FBCB86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599</w:t>
            </w:r>
          </w:p>
        </w:tc>
      </w:tr>
      <w:tr w:rsidR="00096757" w:rsidRPr="002A007A" w14:paraId="64391BF8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6430EDD9" w14:textId="35352E90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>เจ้าหนี้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ภาษีหัก ณ ที่จ่าย</w:t>
            </w: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FC191" w14:textId="31FE6B08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31C00D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A18D89" w14:textId="18053B9C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BFA04E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759A83" w14:textId="7195A5A6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B58D0D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F0F023" w14:textId="4C089B00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822</w:t>
            </w:r>
          </w:p>
        </w:tc>
      </w:tr>
      <w:tr w:rsidR="00096757" w:rsidRPr="002A007A" w14:paraId="632D126C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7DF2EE34" w14:textId="77777777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เงินมัดจำ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62DE0" w14:textId="085CD5B8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3ADBE4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129AC9" w14:textId="0F6E5EE0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C8EC82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2608BF" w14:textId="1500C632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217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2A7934" w14:textId="77777777" w:rsidR="00096757" w:rsidRPr="00997EDE" w:rsidRDefault="00096757" w:rsidP="00096757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E78965C" w14:textId="0AA021E0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269</w:t>
            </w:r>
          </w:p>
        </w:tc>
      </w:tr>
      <w:tr w:rsidR="00096757" w:rsidRPr="002A007A" w14:paraId="3929C961" w14:textId="77777777" w:rsidTr="00997EDE">
        <w:trPr>
          <w:trHeight w:val="408"/>
        </w:trPr>
        <w:tc>
          <w:tcPr>
            <w:tcW w:w="4597" w:type="dxa"/>
            <w:shd w:val="clear" w:color="auto" w:fill="auto"/>
            <w:vAlign w:val="bottom"/>
          </w:tcPr>
          <w:p w14:paraId="5328B29E" w14:textId="77777777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E31C4" w14:textId="6C7FB614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9,989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7D856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03348E" w14:textId="17D0D473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11,573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041936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47D634" w14:textId="59C02D6D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9,868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F15B77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4EAC03" w14:textId="06E0943F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478</w:t>
            </w:r>
          </w:p>
        </w:tc>
      </w:tr>
      <w:tr w:rsidR="00096757" w:rsidRPr="002A007A" w14:paraId="1B6AF766" w14:textId="77777777" w:rsidTr="00997EDE">
        <w:trPr>
          <w:trHeight w:val="394"/>
        </w:trPr>
        <w:tc>
          <w:tcPr>
            <w:tcW w:w="4597" w:type="dxa"/>
            <w:shd w:val="clear" w:color="auto" w:fill="auto"/>
            <w:vAlign w:val="bottom"/>
          </w:tcPr>
          <w:p w14:paraId="131F635C" w14:textId="77777777" w:rsidR="00096757" w:rsidRPr="00997EDE" w:rsidRDefault="00096757" w:rsidP="000967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EBF976" w14:textId="7A790CFB" w:rsidR="00096757" w:rsidRPr="00096757" w:rsidRDefault="00096757" w:rsidP="00096757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60,067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CE2738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C352DB" w14:textId="7640645D" w:rsidR="00096757" w:rsidRPr="00997EDE" w:rsidRDefault="00096757" w:rsidP="00096757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72,802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4E684A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03925C" w14:textId="3C9B9074" w:rsidR="00096757" w:rsidRPr="00096757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9675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55,967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12A517" w14:textId="77777777" w:rsidR="00096757" w:rsidRPr="00997EDE" w:rsidRDefault="00096757" w:rsidP="0009675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54631C" w14:textId="5980BBB1" w:rsidR="00096757" w:rsidRPr="00997EDE" w:rsidRDefault="00096757" w:rsidP="00096757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68</w:t>
            </w: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385</w:t>
            </w:r>
          </w:p>
        </w:tc>
      </w:tr>
    </w:tbl>
    <w:p w14:paraId="20E273A1" w14:textId="77777777" w:rsidR="00997EDE" w:rsidRPr="00474477" w:rsidRDefault="00997EDE" w:rsidP="00654C7B">
      <w:pPr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  <w:lang w:eastAsia="zh-CN"/>
        </w:rPr>
      </w:pPr>
    </w:p>
    <w:p w14:paraId="585054DE" w14:textId="453EBFDA" w:rsidR="00626669" w:rsidRDefault="00507828" w:rsidP="007F2C4A">
      <w:pPr>
        <w:tabs>
          <w:tab w:val="left" w:pos="810"/>
          <w:tab w:val="left" w:pos="900"/>
        </w:tabs>
        <w:spacing w:after="0" w:line="240" w:lineRule="auto"/>
        <w:ind w:left="810" w:hanging="180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</w:rPr>
      </w:pPr>
      <w:r w:rsidRPr="00532408">
        <w:rPr>
          <w:rFonts w:asciiTheme="majorBidi" w:eastAsia="Times New Roman" w:hAnsiTheme="majorBidi" w:cstheme="majorBidi"/>
          <w:sz w:val="20"/>
          <w:szCs w:val="20"/>
          <w:vertAlign w:val="superscript"/>
        </w:rPr>
        <w:t>*</w:t>
      </w:r>
      <w:r w:rsidR="007F2C4A">
        <w:rPr>
          <w:rFonts w:asciiTheme="majorBidi" w:eastAsia="Times New Roman" w:hAnsiTheme="majorBidi" w:cstheme="majorBidi" w:hint="cs"/>
          <w:sz w:val="20"/>
          <w:szCs w:val="20"/>
          <w:vertAlign w:val="superscript"/>
          <w:cs/>
        </w:rPr>
        <w:t xml:space="preserve">       </w:t>
      </w:r>
      <w:r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ณ วันที่ </w:t>
      </w:r>
      <w:r w:rsidR="00654C7B" w:rsidRPr="00654C7B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30</w:t>
      </w:r>
      <w:r w:rsidR="00654C7B" w:rsidRPr="00654C7B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มิถุนายน</w:t>
      </w:r>
      <w:r w:rsidR="00654C7B" w:rsidRPr="00654C7B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 </w:t>
      </w:r>
      <w:r w:rsidRPr="00654C7B">
        <w:rPr>
          <w:rFonts w:asciiTheme="majorBidi" w:eastAsia="Times New Roman" w:hAnsiTheme="majorBidi" w:cstheme="majorBidi"/>
          <w:sz w:val="20"/>
          <w:szCs w:val="20"/>
        </w:rPr>
        <w:t>256</w:t>
      </w:r>
      <w:r w:rsidR="00654C7B" w:rsidRPr="00654C7B">
        <w:rPr>
          <w:rFonts w:asciiTheme="majorBidi" w:eastAsia="Times New Roman" w:hAnsiTheme="majorBidi" w:cstheme="majorBidi"/>
          <w:sz w:val="20"/>
          <w:szCs w:val="20"/>
        </w:rPr>
        <w:t>4</w:t>
      </w:r>
      <w:r w:rsidRPr="00654C7B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654C7B">
        <w:rPr>
          <w:rFonts w:asciiTheme="majorBidi" w:eastAsia="Times New Roman" w:hAnsiTheme="majorBidi" w:cstheme="majorBidi" w:hint="cs"/>
          <w:sz w:val="20"/>
          <w:szCs w:val="20"/>
          <w:cs/>
        </w:rPr>
        <w:t>ยอด</w:t>
      </w:r>
      <w:r w:rsidRPr="00532408">
        <w:rPr>
          <w:rFonts w:asciiTheme="majorBidi" w:eastAsia="Times New Roman" w:hAnsiTheme="majorBidi" w:cstheme="majorBidi" w:hint="cs"/>
          <w:sz w:val="20"/>
          <w:szCs w:val="20"/>
          <w:cs/>
        </w:rPr>
        <w:t>คงเหลือของหนี้สินตามสัญญาเช่าได้ถูกคำนวณจากหนี้สินตามสัญญาเช่าที่ไม่ได้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คิดลดจำนวน </w:t>
      </w:r>
      <w:r w:rsidR="00F43012" w:rsidRPr="00F3415C">
        <w:rPr>
          <w:rFonts w:asciiTheme="majorBidi" w:eastAsia="Times New Roman" w:hAnsiTheme="majorBidi" w:cstheme="majorBidi"/>
          <w:sz w:val="20"/>
          <w:szCs w:val="20"/>
          <w:lang w:eastAsia="zh-CN"/>
        </w:rPr>
        <w:t>1,7</w:t>
      </w:r>
      <w:r w:rsidR="00A954C2" w:rsidRPr="00F3415C">
        <w:rPr>
          <w:rFonts w:asciiTheme="majorBidi" w:eastAsia="Times New Roman" w:hAnsiTheme="majorBidi" w:cstheme="majorBidi"/>
          <w:sz w:val="20"/>
          <w:szCs w:val="20"/>
          <w:lang w:eastAsia="zh-CN"/>
        </w:rPr>
        <w:t>99</w:t>
      </w:r>
      <w:r w:rsidR="00F43012" w:rsidRPr="00F3415C">
        <w:rPr>
          <w:rFonts w:asciiTheme="majorBidi" w:eastAsia="Times New Roman" w:hAnsiTheme="majorBidi" w:cstheme="majorBidi"/>
          <w:sz w:val="20"/>
          <w:szCs w:val="20"/>
          <w:lang w:eastAsia="zh-CN" w:bidi="ar-SA"/>
        </w:rPr>
        <w:t xml:space="preserve"> </w:t>
      </w:r>
      <w:r w:rsidR="006C1180"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ล้านบาท</w:t>
      </w:r>
      <w:r w:rsidRPr="00F3415C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แ</w:t>
      </w:r>
      <w:r w:rsidRPr="00F3415C">
        <w:rPr>
          <w:rFonts w:asciiTheme="majorBidi" w:eastAsia="Times New Roman" w:hAnsiTheme="majorBidi" w:cstheme="majorBidi"/>
          <w:sz w:val="20"/>
          <w:szCs w:val="20"/>
          <w:cs/>
        </w:rPr>
        <w:t xml:space="preserve">ละ </w:t>
      </w:r>
      <w:r w:rsidR="00F43012" w:rsidRPr="00F3415C">
        <w:rPr>
          <w:rFonts w:asciiTheme="majorBidi" w:eastAsia="Times New Roman" w:hAnsiTheme="majorBidi" w:cstheme="majorBidi"/>
          <w:sz w:val="20"/>
          <w:szCs w:val="20"/>
        </w:rPr>
        <w:t xml:space="preserve">1,467 </w:t>
      </w:r>
      <w:r w:rsidR="006C1180" w:rsidRPr="00F3415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ล้าน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บาท </w:t>
      </w:r>
      <w:r w:rsidR="00366367" w:rsidRPr="00F3415C">
        <w:rPr>
          <w:rFonts w:asciiTheme="majorBidi" w:eastAsia="Times New Roman" w:hAnsiTheme="majorBidi" w:cstheme="majorBidi"/>
          <w:sz w:val="20"/>
          <w:szCs w:val="20"/>
          <w:cs/>
        </w:rPr>
        <w:br/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ในงบการเงินรวมและงบการเงิน</w:t>
      </w:r>
      <w:r w:rsidR="00566033"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เ</w:t>
      </w:r>
      <w:r w:rsidRPr="00F3415C">
        <w:rPr>
          <w:rFonts w:asciiTheme="majorBidi" w:eastAsia="Times New Roman" w:hAnsiTheme="majorBidi" w:cstheme="majorBidi" w:hint="cs"/>
          <w:sz w:val="20"/>
          <w:szCs w:val="20"/>
          <w:cs/>
        </w:rPr>
        <w:t>ฉพาะธนาคารตามลำดับ</w:t>
      </w:r>
      <w:r w:rsidR="00654C7B" w:rsidRPr="00F3415C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(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</w:rPr>
        <w:t xml:space="preserve">31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ธันวาคม 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</w:rPr>
        <w:t xml:space="preserve">2563:  4,046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ล้านบาท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</w:rPr>
        <w:t xml:space="preserve">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แ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  <w:cs/>
        </w:rPr>
        <w:t xml:space="preserve">ละ </w:t>
      </w:r>
      <w:r w:rsidR="00654C7B" w:rsidRPr="00F3415C">
        <w:rPr>
          <w:rFonts w:asciiTheme="majorBidi" w:eastAsia="Times New Roman" w:hAnsiTheme="majorBidi" w:cstheme="majorBidi"/>
          <w:i/>
          <w:iCs/>
          <w:sz w:val="20"/>
          <w:szCs w:val="20"/>
          <w:lang w:eastAsia="zh-CN" w:bidi="ar-SA"/>
        </w:rPr>
        <w:t xml:space="preserve">3,513 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>ล้าน</w:t>
      </w:r>
      <w:r w:rsidR="00654C7B" w:rsidRPr="00F3415C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บาท ในงบการเงินรวมและงบ</w:t>
      </w:r>
      <w:r w:rsidR="00654C7B" w:rsidRPr="00654C7B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การเงินเฉพาะธนาคาร</w:t>
      </w:r>
      <w:r w:rsidR="00055CF5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 </w:t>
      </w:r>
      <w:r w:rsidR="00366367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 xml:space="preserve"> </w:t>
      </w:r>
      <w:r w:rsidR="00654C7B" w:rsidRPr="00654C7B">
        <w:rPr>
          <w:rFonts w:asciiTheme="majorBidi" w:eastAsia="Times New Roman" w:hAnsiTheme="majorBidi" w:cstheme="majorBidi" w:hint="cs"/>
          <w:i/>
          <w:iCs/>
          <w:sz w:val="20"/>
          <w:szCs w:val="20"/>
          <w:cs/>
        </w:rPr>
        <w:t>ตามลำดับ)</w:t>
      </w:r>
    </w:p>
    <w:p w14:paraId="590047C8" w14:textId="77777777" w:rsidR="00FC1645" w:rsidRPr="00773A0D" w:rsidRDefault="00FC1645" w:rsidP="007F2C4A">
      <w:pPr>
        <w:tabs>
          <w:tab w:val="left" w:pos="810"/>
          <w:tab w:val="left" w:pos="900"/>
        </w:tabs>
        <w:spacing w:after="0" w:line="240" w:lineRule="auto"/>
        <w:ind w:left="810" w:hanging="180"/>
        <w:jc w:val="thaiDistribute"/>
        <w:rPr>
          <w:rFonts w:asciiTheme="majorBidi" w:eastAsia="Times New Roman" w:hAnsiTheme="majorBidi" w:cstheme="majorBidi"/>
          <w:i/>
          <w:iCs/>
          <w:sz w:val="12"/>
          <w:szCs w:val="12"/>
          <w:cs/>
        </w:rPr>
      </w:pPr>
    </w:p>
    <w:p w14:paraId="4FEA3170" w14:textId="15C1ADC6" w:rsidR="000D3F3A" w:rsidRPr="00814536" w:rsidRDefault="000D3F3A" w:rsidP="00A639FB">
      <w:pPr>
        <w:numPr>
          <w:ilvl w:val="0"/>
          <w:numId w:val="15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14536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เงินรับล่วงหน้าจากธุรกรรมอิเล็กทรอนิกส์</w:t>
      </w:r>
    </w:p>
    <w:p w14:paraId="3B1EA3F0" w14:textId="77777777" w:rsidR="000D3F3A" w:rsidRPr="00773A0D" w:rsidRDefault="000D3F3A" w:rsidP="0044207E">
      <w:pPr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00"/>
          <w:sz w:val="12"/>
          <w:szCs w:val="12"/>
          <w:lang w:eastAsia="zh-CN"/>
        </w:rPr>
      </w:pPr>
    </w:p>
    <w:p w14:paraId="0F928757" w14:textId="4280C629" w:rsidR="00A741B6" w:rsidRDefault="00A741B6" w:rsidP="00A741B6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ตามประกาศธปท.ที่ สนช.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7/2561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16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เมษายน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หลักเกณฑ์การประกอบธุรกิจบริการเงินอิเล็กทรอนิกส์ และตามประกาศที่ สนช.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2/2562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20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ธันวาคม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ทั้งนี้ธนาคารมีเงินรับล่วงหน้าจากธุรกรรมอิเล็กทรอนิกส์ดังกล่าว ณ วันที่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มิถุนายน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เป็นจำนวนเงิน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1,233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Pr="003F1DE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ธันวาคม 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2563 : 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1,315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3F1DE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613EFB1E" w14:textId="77777777" w:rsidR="00A741B6" w:rsidRPr="00773A0D" w:rsidRDefault="00A741B6" w:rsidP="00A741B6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p w14:paraId="4B92B310" w14:textId="32C44911" w:rsidR="00DE7EE3" w:rsidRDefault="00A741B6" w:rsidP="00DE7EE3">
      <w:pPr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ธนาคารเก็บรักษาเงินรับล่วงหน้าจากธุรกรรมอิเล็กทรอนิกส์ดังกล่าว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 ณ วันที่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มิถุนายน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2564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เป็นจำนวนเงิน </w:t>
      </w:r>
      <w:r w:rsidRPr="00A741B6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2,251 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Pr="003F1DE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ธันวาคม 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2563 : 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2,251</w:t>
      </w:r>
      <w:r w:rsidRPr="003F1DEC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3F1DE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</w:p>
    <w:p w14:paraId="201324BD" w14:textId="31C6E5CD" w:rsidR="00A741B6" w:rsidRPr="00DE7EE3" w:rsidRDefault="00A741B6" w:rsidP="00212572">
      <w:pP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sectPr w:rsidR="00A741B6" w:rsidRPr="00DE7EE3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60DA8D38" w14:textId="4A5F5C39" w:rsidR="00687F6E" w:rsidRPr="00486D3C" w:rsidRDefault="00687F6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lastRenderedPageBreak/>
        <w:t>2</w:t>
      </w:r>
      <w:r w:rsidR="009F044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>7</w:t>
      </w: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zh-CN"/>
        </w:rPr>
        <w:t>การหักกลบสินทรัพย์ทางการเงินและหนี้สินทางการเงิน</w:t>
      </w:r>
    </w:p>
    <w:p w14:paraId="634D777A" w14:textId="14E02678" w:rsidR="00F3145E" w:rsidRPr="004155B9" w:rsidRDefault="00F3145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10"/>
          <w:szCs w:val="10"/>
          <w:lang w:eastAsia="zh-CN"/>
        </w:rPr>
      </w:pPr>
    </w:p>
    <w:p w14:paraId="763095B8" w14:textId="1EE03F6B" w:rsidR="00F3145E" w:rsidRDefault="00F3145E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ธนาคารและบริษัทย่อยม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ีสัญญาเครื่องมือทางการเงิน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ซึ่งไม่เข้าเงื่อนไขในการหักกลบในงบแสดงฐานะการเงินรวมและงบการเงินเฉพาะธนาคารเพราะสัญญาดังกล</w:t>
      </w:r>
      <w:r w:rsidR="00AE037C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="00554D26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าวคู่สัญญามีสิทธิหักกลบตามสัญญาหากเกิดกรณีการผิดนัดชำระ มีปัญหา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สภาพคล่อง และการล้มละลายของธนาคารหรือคู่สัญญาหรือเหตุการณ์อื่น </w:t>
      </w:r>
      <w:r w:rsidR="00EA2D7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สำหรับอนุพันธ์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ทธิในการเรียกหลักประกันขึ้นอยู่กับการตกลงกันของคู่สัญญาโดยกำหนดความถี่และปริมาณในการเรียกหลักประกัน ธนาคารและบริษัทย่อยได้รับและวางหลักประกันเป็นเงินสดหรือ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</w:t>
      </w:r>
      <w:r w:rsidR="00A147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หักกลบสินทรัพย์ทางการเงินและหนี้สินทางการเงิน</w:t>
      </w:r>
      <w:r w:rsidR="00936E4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ที่สำคัญ</w:t>
      </w:r>
      <w:r w:rsidR="009E1CD5"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มีรายละเอียดดังต่อไปนี้</w:t>
      </w:r>
    </w:p>
    <w:p w14:paraId="50A0EB8E" w14:textId="6BF530F2" w:rsidR="009E1CD5" w:rsidRPr="004155B9" w:rsidRDefault="009E1CD5" w:rsidP="005D1044">
      <w:pPr>
        <w:tabs>
          <w:tab w:val="left" w:pos="1080"/>
        </w:tabs>
        <w:suppressAutoHyphens/>
        <w:spacing w:after="0" w:line="240" w:lineRule="auto"/>
        <w:ind w:left="547" w:hanging="547"/>
        <w:jc w:val="both"/>
        <w:rPr>
          <w:rFonts w:asciiTheme="majorBidi" w:eastAsia="Times New Roman" w:hAnsiTheme="majorBidi" w:cstheme="majorBidi"/>
          <w:sz w:val="10"/>
          <w:szCs w:val="10"/>
          <w:lang w:eastAsia="zh-CN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AE4466" w:rsidRPr="00A975A6" w14:paraId="13E00DF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418DCDC1" w14:textId="77777777" w:rsidR="00AE4466" w:rsidRPr="00A975A6" w:rsidRDefault="00AE446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EE7F649" w14:textId="312B4579" w:rsidR="00AE4466" w:rsidRPr="00A975A6" w:rsidRDefault="00AE446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  <w:r w:rsidR="00A975A6"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AE4466" w:rsidRPr="00A975A6" w14:paraId="1832E784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14AA89C1" w14:textId="77777777" w:rsidR="00AE4466" w:rsidRPr="00A975A6" w:rsidRDefault="00AE446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325F6A77" w14:textId="23F73DCE" w:rsidR="00AE4466" w:rsidRPr="00B7613B" w:rsidRDefault="00B7613B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</w:t>
            </w:r>
            <w:r w:rsidRPr="00B7613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มิถุนายน </w:t>
            </w: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207B89" w:rsidRPr="00A975A6" w14:paraId="2D3260FE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22D2B47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1FF1D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04B77A" w14:textId="082BA333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FA926" w14:textId="150AF92B" w:rsidR="00207B89" w:rsidRPr="00A975A6" w:rsidRDefault="00207B89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276593" w14:textId="2BB59832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54A5E5" w14:textId="5A47B8EB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E6D3FD9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7075D8" w14:textId="2057D35F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07B89" w:rsidRPr="00A975A6" w14:paraId="128E31C7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73C6E52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613AC0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178DFF" w14:textId="4035022D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AF5CF5" w14:textId="029DAA6D" w:rsidR="00207B89" w:rsidRPr="00A975A6" w:rsidRDefault="00207B89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40BB1B" w14:textId="7E4393C2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ในงบแสดงฐานะการเงิน</w:t>
            </w:r>
            <w:r w:rsidR="00A975A6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="00A975A6"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17E170E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D4738B9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56D9BE" w14:textId="580D4E34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7BA9AFC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22419C00" w14:textId="77777777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A738E" w14:textId="77777777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FFFA56" w14:textId="0343F5B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33705D" w14:textId="3299B49F" w:rsidR="00A975A6" w:rsidRPr="00A975A6" w:rsidRDefault="00A975A6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D7CE31" w14:textId="48781571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DA57E1" w14:textId="77777777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769FCA0" w14:textId="6BF3DF08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10DFBE1" w14:textId="29E4B8B6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975A6" w:rsidRPr="00A975A6" w14:paraId="3DC4FCE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2DC81D6" w14:textId="77777777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6DCD74" w14:textId="602223A2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6FA565" w14:textId="22DCE5DB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28EDC2" w14:textId="40DEEB8A" w:rsidR="00A975A6" w:rsidRPr="00A975A6" w:rsidRDefault="00A975A6" w:rsidP="005D10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9FB253" w14:textId="77BC7DF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B1002E" w14:textId="0C8DF50D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160DE78" w14:textId="7A93A345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890FDE" w14:textId="468EE620" w:rsidR="00A975A6" w:rsidRPr="00A975A6" w:rsidRDefault="00A975A6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หมายเหตุ</w:t>
            </w:r>
          </w:p>
        </w:tc>
      </w:tr>
      <w:tr w:rsidR="00207B89" w:rsidRPr="00A975A6" w14:paraId="5A900246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7A2F1A04" w14:textId="77777777" w:rsidR="00207B89" w:rsidRPr="00A975A6" w:rsidRDefault="00207B89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0BC9986" w14:textId="1BD1CF38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E5A7536" w14:textId="77777777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C12AB4" w14:textId="3C0C58EF" w:rsidR="00207B89" w:rsidRPr="00A975A6" w:rsidRDefault="00207B89" w:rsidP="005D10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A975A6" w:rsidRPr="00A975A6" w14:paraId="5CF458D9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5C92C153" w14:textId="60993DAF" w:rsidR="00A975A6" w:rsidRPr="00A975A6" w:rsidRDefault="00A975A6" w:rsidP="005D10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0F67E5" w14:textId="2F3A39F3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116E6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C4E6FE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2A1AE7D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D8835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8331DD5" w14:textId="77777777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AFF91B" w14:textId="5C190B6F" w:rsidR="00A975A6" w:rsidRPr="00A975A6" w:rsidRDefault="00A975A6" w:rsidP="005D104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322B1" w:rsidRPr="00A975A6" w14:paraId="1EFEBD13" w14:textId="77777777" w:rsidTr="008C48E5">
        <w:trPr>
          <w:trHeight w:val="74"/>
        </w:trPr>
        <w:tc>
          <w:tcPr>
            <w:tcW w:w="2880" w:type="dxa"/>
            <w:shd w:val="clear" w:color="auto" w:fill="auto"/>
          </w:tcPr>
          <w:p w14:paraId="2A810E3E" w14:textId="719D47B9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</w:tcPr>
          <w:p w14:paraId="340C381E" w14:textId="54A04378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265,100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D19756" w14:textId="3D580767" w:rsidR="00F322B1" w:rsidRPr="00D11837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A7A02D" w14:textId="449FC1EB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265,100</w:t>
            </w:r>
          </w:p>
        </w:tc>
        <w:tc>
          <w:tcPr>
            <w:tcW w:w="2268" w:type="dxa"/>
            <w:shd w:val="clear" w:color="auto" w:fill="auto"/>
          </w:tcPr>
          <w:p w14:paraId="7512228D" w14:textId="707FC07F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265,100</w:t>
            </w:r>
          </w:p>
        </w:tc>
        <w:tc>
          <w:tcPr>
            <w:tcW w:w="1044" w:type="dxa"/>
            <w:shd w:val="clear" w:color="auto" w:fill="auto"/>
          </w:tcPr>
          <w:p w14:paraId="53C471FC" w14:textId="2C24BCBB" w:rsidR="00F322B1" w:rsidRPr="00D11837" w:rsidRDefault="00F322B1" w:rsidP="00F322B1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255A6A4" w14:textId="38E777A4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1AE6B01B" w14:textId="451910E2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7</w:t>
            </w:r>
          </w:p>
        </w:tc>
      </w:tr>
      <w:tr w:rsidR="00F322B1" w:rsidRPr="00A975A6" w14:paraId="126C9208" w14:textId="77777777" w:rsidTr="00AE206B">
        <w:trPr>
          <w:trHeight w:val="74"/>
        </w:trPr>
        <w:tc>
          <w:tcPr>
            <w:tcW w:w="2880" w:type="dxa"/>
            <w:shd w:val="clear" w:color="auto" w:fill="auto"/>
          </w:tcPr>
          <w:p w14:paraId="491D5C85" w14:textId="40510CAC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33283" w14:textId="23493E0B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22,559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65770D" w14:textId="1DC53809" w:rsidR="00F322B1" w:rsidRPr="00D11837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94EEB0" w14:textId="3FDF3720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22,559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8B793D" w14:textId="7008AB90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1,435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2B6DE18" w14:textId="1869184B" w:rsidR="00F322B1" w:rsidRPr="00D11837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21,124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C731CC1" w14:textId="53653456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</w:tcPr>
          <w:p w14:paraId="7722F060" w14:textId="27B9F63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536EA421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5DC15FD5" w14:textId="19751771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64F56" w14:textId="4BDDF19B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287,659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9E71BA" w14:textId="282529C2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7DE475" w14:textId="7152AFE6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287,659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B3B879" w14:textId="17AAB504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266,535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C0998B0" w14:textId="12D5BE3B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21,124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7339093" w14:textId="77777777" w:rsidR="00F322B1" w:rsidRPr="00A975A6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8B8C51D" w14:textId="078E601B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27B76931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5572CC1C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D2C35" w14:textId="77777777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65C586" w14:textId="77777777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57581B" w14:textId="77777777" w:rsidR="00F322B1" w:rsidRPr="00D11837" w:rsidRDefault="00F322B1" w:rsidP="00F322B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33A4ACF" w14:textId="77777777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B80545C" w14:textId="77777777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53118BA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E54D68B" w14:textId="604112EF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0C6868A9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6620041E" w14:textId="18B45D24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4ADDD1" w14:textId="77777777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2CA2D8" w14:textId="77777777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70257D" w14:textId="77777777" w:rsidR="00F322B1" w:rsidRPr="00D11837" w:rsidRDefault="00F322B1" w:rsidP="00F322B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B223E9" w14:textId="77777777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2C960B" w14:textId="77777777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9850C98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0918830E" w14:textId="0AADFF6C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31FCF710" w14:textId="77777777" w:rsidTr="008C48E5">
        <w:trPr>
          <w:trHeight w:val="333"/>
        </w:trPr>
        <w:tc>
          <w:tcPr>
            <w:tcW w:w="2880" w:type="dxa"/>
            <w:shd w:val="clear" w:color="auto" w:fill="auto"/>
          </w:tcPr>
          <w:p w14:paraId="545C865F" w14:textId="7B004CFF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</w:tcPr>
          <w:p w14:paraId="7C9BDAAD" w14:textId="64FC69AB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65,034</w:t>
            </w:r>
          </w:p>
        </w:tc>
        <w:tc>
          <w:tcPr>
            <w:tcW w:w="1224" w:type="dxa"/>
            <w:shd w:val="clear" w:color="auto" w:fill="auto"/>
          </w:tcPr>
          <w:p w14:paraId="02211BD5" w14:textId="1EA2C58D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356CF5" w14:textId="6F645CE4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65,034</w:t>
            </w:r>
          </w:p>
        </w:tc>
        <w:tc>
          <w:tcPr>
            <w:tcW w:w="2268" w:type="dxa"/>
            <w:shd w:val="clear" w:color="auto" w:fill="auto"/>
          </w:tcPr>
          <w:p w14:paraId="66FA9D23" w14:textId="624977BC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65,034</w:t>
            </w:r>
          </w:p>
        </w:tc>
        <w:tc>
          <w:tcPr>
            <w:tcW w:w="1044" w:type="dxa"/>
            <w:shd w:val="clear" w:color="auto" w:fill="auto"/>
          </w:tcPr>
          <w:p w14:paraId="376B2EBE" w14:textId="6C7B8771" w:rsidR="00F322B1" w:rsidRPr="00D11837" w:rsidRDefault="00F322B1" w:rsidP="00F322B1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5ECFF80" w14:textId="06A4464E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10128820" w14:textId="14A9DB76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22</w:t>
            </w:r>
          </w:p>
        </w:tc>
      </w:tr>
      <w:tr w:rsidR="00F322B1" w:rsidRPr="00A975A6" w14:paraId="2504E06F" w14:textId="77777777" w:rsidTr="00AE206B">
        <w:trPr>
          <w:trHeight w:val="333"/>
        </w:trPr>
        <w:tc>
          <w:tcPr>
            <w:tcW w:w="2880" w:type="dxa"/>
            <w:shd w:val="clear" w:color="auto" w:fill="auto"/>
          </w:tcPr>
          <w:p w14:paraId="40BF1307" w14:textId="4F420A92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9D399" w14:textId="426EA58E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33,610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78F8B" w14:textId="6581847E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5A7DD2" w14:textId="784C984D" w:rsidR="00F322B1" w:rsidRPr="00D11837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33,610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E3A739" w14:textId="37834376" w:rsidR="00F322B1" w:rsidRPr="00D11837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11,635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93122C" w14:textId="5A07F30F" w:rsidR="00F322B1" w:rsidRPr="00D11837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21,975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92CDB02" w14:textId="145840B5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</w:tcPr>
          <w:p w14:paraId="68DA97F7" w14:textId="229781C6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037BD561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55A1AE21" w14:textId="20628F14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20A25" w14:textId="29D209A9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98,644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6C0556" w14:textId="34C4C08C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156A31" w14:textId="2D7BBD62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98,644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91863C" w14:textId="41BFC961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76,669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789F8B" w14:textId="7E046DC6" w:rsidR="00F322B1" w:rsidRPr="00D11837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2629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21,975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38D5BC1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D794FF" w14:textId="795D404C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37408071" w14:textId="77777777" w:rsidR="004155B9" w:rsidRDefault="004155B9"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F322B1" w:rsidRPr="00A975A6" w14:paraId="30B44DAE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15E99F9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1545C571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322B1" w:rsidRPr="00A975A6" w14:paraId="5D420C00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1014C695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081308B7" w14:textId="617A397C" w:rsidR="00F322B1" w:rsidRPr="00B7613B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ธันวาคม</w:t>
            </w:r>
            <w:r w:rsidRPr="00B7613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B761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F322B1" w:rsidRPr="00A975A6" w14:paraId="5F5AA858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49D34CB1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20355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6B655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7DCEA5" w14:textId="77777777" w:rsidR="00F322B1" w:rsidRPr="00A975A6" w:rsidRDefault="00F322B1" w:rsidP="00F322B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6D5BD9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2694762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BE4533E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5A46CA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6244354F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33F92690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49400B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2AEF1E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2414F5" w14:textId="77777777" w:rsidR="00F322B1" w:rsidRPr="00A975A6" w:rsidRDefault="00F322B1" w:rsidP="00F322B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44EAA5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ในงบแสดงฐานะการเงิน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EAAE82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63580BB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982EB2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694F8A2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6DBDFEF3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EA95A8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7C1EBB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B3B776" w14:textId="77777777" w:rsidR="00F322B1" w:rsidRPr="00A975A6" w:rsidRDefault="00F322B1" w:rsidP="00F322B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92074E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2F0238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274F1BD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B6ABFDF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322B1" w:rsidRPr="00A975A6" w14:paraId="118A6DDD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2B74DB15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057C56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7FC291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7E78D" w14:textId="77777777" w:rsidR="00F322B1" w:rsidRPr="00A975A6" w:rsidRDefault="00F322B1" w:rsidP="00F322B1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5AF2E0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244F5F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D05BABD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FD9CC95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หมายเหตุ</w:t>
            </w:r>
          </w:p>
        </w:tc>
      </w:tr>
      <w:tr w:rsidR="00F322B1" w:rsidRPr="00A975A6" w14:paraId="6BDD6E85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06A562F9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1D299F7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7695259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E891451" w14:textId="77777777" w:rsidR="00F322B1" w:rsidRPr="00A975A6" w:rsidRDefault="00F322B1" w:rsidP="00F322B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24C3BC52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28E5D157" w14:textId="77777777" w:rsidR="00F322B1" w:rsidRPr="00A975A6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CB52C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DF2628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C7D02D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08A5419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5C8FF66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AFACE5C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CB8541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322B1" w:rsidRPr="00A975A6" w14:paraId="1B15213F" w14:textId="77777777" w:rsidTr="00AE206B">
        <w:trPr>
          <w:trHeight w:val="74"/>
        </w:trPr>
        <w:tc>
          <w:tcPr>
            <w:tcW w:w="2880" w:type="dxa"/>
            <w:shd w:val="clear" w:color="auto" w:fill="auto"/>
          </w:tcPr>
          <w:p w14:paraId="041C67FD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CE125A" w14:textId="44E81BBB" w:rsidR="00F322B1" w:rsidRPr="00486D3C" w:rsidRDefault="00F322B1" w:rsidP="00313DEB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A2DE71" w14:textId="177CA6D5" w:rsidR="00F322B1" w:rsidRPr="00486D3C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3C3D10" w14:textId="24190150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4FF6881" w14:textId="6E541BEC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149,380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58E098" w14:textId="2BC01FFA" w:rsidR="00F322B1" w:rsidRPr="00486D3C" w:rsidRDefault="00F322B1" w:rsidP="00F322B1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DAD2F36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7F91E88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7</w:t>
            </w:r>
          </w:p>
        </w:tc>
      </w:tr>
      <w:tr w:rsidR="00F322B1" w:rsidRPr="00A975A6" w14:paraId="5DC05895" w14:textId="77777777" w:rsidTr="00AE206B">
        <w:trPr>
          <w:trHeight w:val="74"/>
        </w:trPr>
        <w:tc>
          <w:tcPr>
            <w:tcW w:w="2880" w:type="dxa"/>
            <w:shd w:val="clear" w:color="auto" w:fill="auto"/>
          </w:tcPr>
          <w:p w14:paraId="14A93F90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82A57" w14:textId="04977B63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35,665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7D19D5" w14:textId="426535F8" w:rsidR="00F322B1" w:rsidRPr="00486D3C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4CC21" w14:textId="3FD43CFE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35,665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C280055" w14:textId="4C34A434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3,206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A1778B" w14:textId="1A8C471E" w:rsidR="00F322B1" w:rsidRPr="00486D3C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32,459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E741851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</w:tcPr>
          <w:p w14:paraId="56D5A8FA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43DC44FF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37133D32" w14:textId="1DA5F93F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F84AC" w14:textId="129116C7" w:rsidR="00F322B1" w:rsidRPr="00256A7E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185,045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1AEB2" w14:textId="632391B4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07D860" w14:textId="6699962E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185,045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04C280" w14:textId="2D236337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152,586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A68A5B" w14:textId="41A1FC2A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32,459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216A770" w14:textId="77777777" w:rsidR="00F322B1" w:rsidRPr="00A975A6" w:rsidRDefault="00F322B1" w:rsidP="00F322B1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6A22607B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3647F2EB" w14:textId="77777777" w:rsidTr="00AE206B">
        <w:trPr>
          <w:trHeight w:val="20"/>
        </w:trPr>
        <w:tc>
          <w:tcPr>
            <w:tcW w:w="2880" w:type="dxa"/>
            <w:shd w:val="clear" w:color="auto" w:fill="auto"/>
          </w:tcPr>
          <w:p w14:paraId="744FBD34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1A7A8A" w14:textId="77777777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CDBC358" w14:textId="77777777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E1DE2F" w14:textId="77777777" w:rsidR="00F322B1" w:rsidRPr="00486D3C" w:rsidRDefault="00F322B1" w:rsidP="00F322B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5159B66" w14:textId="77777777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8F7683B" w14:textId="77777777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666608D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2092AEC8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65E2D674" w14:textId="77777777" w:rsidTr="00AE206B">
        <w:trPr>
          <w:trHeight w:val="359"/>
        </w:trPr>
        <w:tc>
          <w:tcPr>
            <w:tcW w:w="2880" w:type="dxa"/>
            <w:shd w:val="clear" w:color="auto" w:fill="auto"/>
          </w:tcPr>
          <w:p w14:paraId="013EE70F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2DB13" w14:textId="77777777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0B63AF" w14:textId="77777777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FC1893" w14:textId="77777777" w:rsidR="00F322B1" w:rsidRPr="00486D3C" w:rsidRDefault="00F322B1" w:rsidP="00F322B1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8479DBD" w14:textId="77777777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7B2970" w14:textId="77777777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5F175FF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3B4875FA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F322B1" w:rsidRPr="00A975A6" w14:paraId="73512A9E" w14:textId="77777777" w:rsidTr="00AE206B">
        <w:trPr>
          <w:trHeight w:val="333"/>
        </w:trPr>
        <w:tc>
          <w:tcPr>
            <w:tcW w:w="2880" w:type="dxa"/>
            <w:shd w:val="clear" w:color="auto" w:fill="auto"/>
          </w:tcPr>
          <w:p w14:paraId="4A4A09CA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666892" w14:textId="7E53A029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668E2" w14:textId="69343AFB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B2504A" w14:textId="13C79337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5BEE479" w14:textId="6A676B43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98,850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74FDBA2" w14:textId="1C8AD1B8" w:rsidR="00F322B1" w:rsidRPr="00486D3C" w:rsidRDefault="00F322B1" w:rsidP="00F322B1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DA9C259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5491AAC5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22</w:t>
            </w:r>
          </w:p>
        </w:tc>
      </w:tr>
      <w:tr w:rsidR="00F322B1" w:rsidRPr="00A975A6" w14:paraId="5A552739" w14:textId="77777777" w:rsidTr="00AE206B">
        <w:trPr>
          <w:trHeight w:val="333"/>
        </w:trPr>
        <w:tc>
          <w:tcPr>
            <w:tcW w:w="2880" w:type="dxa"/>
            <w:shd w:val="clear" w:color="auto" w:fill="auto"/>
          </w:tcPr>
          <w:p w14:paraId="0BDCF48D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9E7028" w14:textId="149C344C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43,941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18B70" w14:textId="478F00C8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8F50E2" w14:textId="541DC2D6" w:rsidR="00F322B1" w:rsidRPr="00486D3C" w:rsidRDefault="00F322B1" w:rsidP="00F322B1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43,941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D1EB80F" w14:textId="14C85ED7" w:rsidR="00F322B1" w:rsidRPr="00486D3C" w:rsidRDefault="00F322B1" w:rsidP="00F322B1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11,729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E87D5A4" w14:textId="65EB2270" w:rsidR="00F322B1" w:rsidRPr="00486D3C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</w:rPr>
              <w:t>32,212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C1BC546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</w:tcPr>
          <w:p w14:paraId="506C0052" w14:textId="77777777" w:rsidR="00F322B1" w:rsidRPr="006E4E15" w:rsidRDefault="00F322B1" w:rsidP="00F322B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6E4E15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9</w:t>
            </w:r>
          </w:p>
        </w:tc>
      </w:tr>
      <w:tr w:rsidR="00F322B1" w:rsidRPr="00A975A6" w14:paraId="29B9A91C" w14:textId="77777777" w:rsidTr="00AE206B">
        <w:trPr>
          <w:trHeight w:val="426"/>
        </w:trPr>
        <w:tc>
          <w:tcPr>
            <w:tcW w:w="2880" w:type="dxa"/>
            <w:shd w:val="clear" w:color="auto" w:fill="auto"/>
          </w:tcPr>
          <w:p w14:paraId="0FCEA2F5" w14:textId="77777777" w:rsidR="00F322B1" w:rsidRPr="003F3A31" w:rsidRDefault="00F322B1" w:rsidP="00F322B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3E0A" w14:textId="089515B5" w:rsidR="00F322B1" w:rsidRPr="00256A7E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142,791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AEBF7B" w14:textId="5A6E6D43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F48DDA" w14:textId="59627922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142,791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FF2B891" w14:textId="31CDE65E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110,579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D9F5A63" w14:textId="430B75E5" w:rsidR="00F322B1" w:rsidRPr="00486D3C" w:rsidRDefault="00F322B1" w:rsidP="00F322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D11837">
              <w:rPr>
                <w:rFonts w:asciiTheme="majorBidi" w:hAnsiTheme="majorBidi" w:cstheme="majorBidi"/>
                <w:b/>
                <w:bCs/>
              </w:rPr>
              <w:t>32,212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55B34EC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0A1AFA" w14:textId="77777777" w:rsidR="00F322B1" w:rsidRPr="00A975A6" w:rsidRDefault="00F322B1" w:rsidP="00F322B1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1FBCB81A" w14:textId="17ADC6D2" w:rsidR="00B10114" w:rsidRDefault="00B10114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B10114" w:rsidSect="00E51D26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1CAE99A3" w14:textId="0FE90CC2" w:rsidR="002E70F1" w:rsidRPr="007A5235" w:rsidRDefault="00687F6E" w:rsidP="00687F6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2</w:t>
      </w:r>
      <w:r w:rsidR="009F04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มูลค่ายุติธรรมของสินทรัพย์ทางการเงินและหนี้สินทางการเงิน</w:t>
      </w:r>
    </w:p>
    <w:p w14:paraId="6AD9612F" w14:textId="77777777" w:rsidR="00E9733C" w:rsidRPr="002D4CC0" w:rsidRDefault="00E9733C" w:rsidP="007A5235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Cs w:val="22"/>
          <w:lang w:eastAsia="zh-CN"/>
        </w:rPr>
      </w:pPr>
    </w:p>
    <w:p w14:paraId="0EF60763" w14:textId="2BC5E713" w:rsidR="002E70F1" w:rsidRPr="007A5235" w:rsidRDefault="002E70F1" w:rsidP="007A5235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</w:t>
      </w:r>
      <w:r w:rsidR="009F044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ทรัพย์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ทางการเงินและหนี้สินทางการเงิน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ที่วัดมูลค่า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ด้วยมูลค่ายุติธรรม</w:t>
      </w:r>
    </w:p>
    <w:p w14:paraId="27354C9E" w14:textId="77777777" w:rsidR="00E9733C" w:rsidRPr="002D4CC0" w:rsidRDefault="00E9733C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Cs w:val="22"/>
          <w:lang w:eastAsia="zh-CN"/>
        </w:rPr>
      </w:pPr>
    </w:p>
    <w:p w14:paraId="666A192A" w14:textId="65A4F093" w:rsidR="002E70F1" w:rsidRDefault="005D0AC3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2B96CA15" w14:textId="77777777" w:rsidR="000318DE" w:rsidRPr="002D4CC0" w:rsidRDefault="000318DE">
      <w:pPr>
        <w:rPr>
          <w:rFonts w:asciiTheme="majorBidi" w:eastAsia="Times New Roman" w:hAnsiTheme="majorBidi" w:cs="Angsana New"/>
          <w:color w:val="000000"/>
          <w:szCs w:val="22"/>
          <w:lang w:eastAsia="zh-CN"/>
        </w:rPr>
      </w:pP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3954FE" w:rsidRPr="002A007A" w14:paraId="0819B3DE" w14:textId="77777777" w:rsidTr="00E71123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52D3443F" w14:textId="77777777" w:rsidR="003954FE" w:rsidRPr="00FB11F2" w:rsidRDefault="003954F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7E045ABB" w14:textId="269B3BD8" w:rsidR="003954FE" w:rsidRPr="00380367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3954FE" w:rsidRPr="002A007A" w14:paraId="2999EC9E" w14:textId="77777777" w:rsidTr="003954FE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82BF75F" w14:textId="77777777" w:rsidR="003954FE" w:rsidRPr="00FB11F2" w:rsidRDefault="003954F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9BDAF08" w14:textId="58AB0B1F" w:rsidR="003954FE" w:rsidRPr="00380367" w:rsidRDefault="003954F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30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มิถุนายน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  <w:tc>
          <w:tcPr>
            <w:tcW w:w="3685" w:type="dxa"/>
            <w:gridSpan w:val="4"/>
          </w:tcPr>
          <w:p w14:paraId="2CF0B69A" w14:textId="03A67DD5" w:rsidR="003954FE" w:rsidRPr="00380367" w:rsidRDefault="003954F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2563</w:t>
            </w:r>
          </w:p>
        </w:tc>
      </w:tr>
      <w:tr w:rsidR="000318DE" w:rsidRPr="002A007A" w14:paraId="011264A6" w14:textId="77777777" w:rsidTr="003954FE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5D160FE8" w14:textId="77777777" w:rsidR="000318DE" w:rsidRPr="00FB11F2" w:rsidRDefault="000318D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26D2354" w14:textId="77777777" w:rsidR="000318DE" w:rsidRPr="00380367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1FF12482" w14:textId="77777777" w:rsidR="000318DE" w:rsidRPr="00380367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0318DE" w:rsidRPr="002A007A" w14:paraId="00192F78" w14:textId="77777777" w:rsidTr="003954FE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39ABEA7B" w14:textId="77777777" w:rsidR="000318DE" w:rsidRPr="00FB11F2" w:rsidRDefault="000318D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34F30AD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00B206E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5E81605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53A19389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78A5C0D0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09E2E7CC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60E336E1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7BD314E" w14:textId="77777777" w:rsidR="000318DE" w:rsidRPr="00FB11F2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0318DE" w:rsidRPr="002A007A" w14:paraId="44E019A6" w14:textId="77777777" w:rsidTr="003954FE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613EAF8F" w14:textId="77777777" w:rsidR="000318DE" w:rsidRPr="00FB11F2" w:rsidRDefault="000318D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3CE1FE28" w14:textId="77777777" w:rsidR="000318DE" w:rsidRPr="00D15128" w:rsidRDefault="000318D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0318DE" w:rsidRPr="002A007A" w14:paraId="084EEB4A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49505302" w14:textId="77777777" w:rsidR="000318DE" w:rsidRPr="00FB11F2" w:rsidRDefault="000318D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98D5FDA" w14:textId="77777777" w:rsidR="000318DE" w:rsidRPr="00B473EE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FA2E5CB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7566E0C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C878E8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AD33F1D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529056B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1C19118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9E81A89" w14:textId="77777777" w:rsidR="000318DE" w:rsidRPr="00FB11F2" w:rsidRDefault="000318DE" w:rsidP="00985B6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366C33" w:rsidRPr="002A007A" w14:paraId="0B519D28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56A5307A" w14:textId="77777777" w:rsidR="00366C33" w:rsidRPr="00FB11F2" w:rsidRDefault="00366C33" w:rsidP="00366C33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A4193CF" w14:textId="77777777" w:rsidR="00366C33" w:rsidRPr="00FB11F2" w:rsidRDefault="00366C33" w:rsidP="00366C33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60D03DB8" w14:textId="11B1BA44" w:rsidR="00366C33" w:rsidRPr="00366C33" w:rsidRDefault="00366C33" w:rsidP="00366C3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6,213</w:t>
            </w:r>
          </w:p>
        </w:tc>
        <w:tc>
          <w:tcPr>
            <w:tcW w:w="900" w:type="dxa"/>
          </w:tcPr>
          <w:p w14:paraId="255F1AD4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FDCADA9" w14:textId="55880639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737</w:t>
            </w:r>
          </w:p>
        </w:tc>
        <w:tc>
          <w:tcPr>
            <w:tcW w:w="900" w:type="dxa"/>
          </w:tcPr>
          <w:p w14:paraId="1A3399FF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3FFF02DD" w14:textId="48A77C31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11,385</w:t>
            </w:r>
          </w:p>
        </w:tc>
        <w:tc>
          <w:tcPr>
            <w:tcW w:w="900" w:type="dxa"/>
          </w:tcPr>
          <w:p w14:paraId="06A2A99F" w14:textId="77777777" w:rsidR="00366C33" w:rsidRPr="000E4847" w:rsidRDefault="00366C33" w:rsidP="00366C33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351DA34A" w14:textId="2951F395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50,335</w:t>
            </w:r>
          </w:p>
        </w:tc>
        <w:tc>
          <w:tcPr>
            <w:tcW w:w="909" w:type="dxa"/>
            <w:vAlign w:val="bottom"/>
          </w:tcPr>
          <w:p w14:paraId="4D0E20E7" w14:textId="4708B80A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  <w:vAlign w:val="bottom"/>
          </w:tcPr>
          <w:p w14:paraId="321121A6" w14:textId="34893A9D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17,386</w:t>
            </w:r>
          </w:p>
        </w:tc>
        <w:tc>
          <w:tcPr>
            <w:tcW w:w="937" w:type="dxa"/>
            <w:vAlign w:val="bottom"/>
          </w:tcPr>
          <w:p w14:paraId="5644AE14" w14:textId="0F9A70DB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6,489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3D707C4" w14:textId="32E8308A" w:rsidR="00366C33" w:rsidRPr="00697F8F" w:rsidRDefault="00366C33" w:rsidP="00366C33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28,033</w:t>
            </w:r>
          </w:p>
        </w:tc>
      </w:tr>
      <w:tr w:rsidR="00366C33" w:rsidRPr="002A007A" w14:paraId="2DCFAED9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5506CEC9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0137EB43" w14:textId="77777777" w:rsidR="00366C33" w:rsidRPr="00697F8F" w:rsidRDefault="00366C33" w:rsidP="00366C33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490E94" w14:textId="77777777" w:rsidR="00366C33" w:rsidRPr="00697F8F" w:rsidRDefault="00366C33" w:rsidP="00366C33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2C1282B" w14:textId="77777777" w:rsidR="00366C33" w:rsidRPr="00697F8F" w:rsidRDefault="00366C33" w:rsidP="00366C33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2EEE36" w14:textId="77777777" w:rsidR="00366C33" w:rsidRPr="00697F8F" w:rsidRDefault="00366C33" w:rsidP="00366C33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E75595E" w14:textId="77777777" w:rsidR="00366C33" w:rsidRPr="00697F8F" w:rsidRDefault="00366C33" w:rsidP="00366C33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06F25D7E" w14:textId="77777777" w:rsidR="00366C33" w:rsidRPr="00697F8F" w:rsidRDefault="00366C33" w:rsidP="00366C33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1AF9654C" w14:textId="77777777" w:rsidR="00366C33" w:rsidRPr="00697F8F" w:rsidRDefault="00366C33" w:rsidP="00366C33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6CAFC2C3" w14:textId="77777777" w:rsidR="00366C33" w:rsidRPr="00697F8F" w:rsidRDefault="00366C33" w:rsidP="00366C33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366C33" w:rsidRPr="002A007A" w14:paraId="10881FE3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137385FD" w14:textId="77777777" w:rsidR="00366C33" w:rsidRPr="00FB11F2" w:rsidRDefault="00366C33" w:rsidP="00366C33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51E7F581" w14:textId="29BCDF23" w:rsidR="00366C33" w:rsidRPr="00697F8F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AC2315A" w14:textId="0AC3551E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19,263</w:t>
            </w:r>
          </w:p>
        </w:tc>
        <w:tc>
          <w:tcPr>
            <w:tcW w:w="900" w:type="dxa"/>
          </w:tcPr>
          <w:p w14:paraId="16EC1B38" w14:textId="5C543240" w:rsidR="00366C33" w:rsidRPr="00697F8F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7ADCFECB" w14:textId="47FA6528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19,263</w:t>
            </w:r>
          </w:p>
        </w:tc>
        <w:tc>
          <w:tcPr>
            <w:tcW w:w="909" w:type="dxa"/>
          </w:tcPr>
          <w:p w14:paraId="0B27AE95" w14:textId="109AF3B4" w:rsidR="00366C33" w:rsidRPr="00697F8F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0C612EEC" w14:textId="23840481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0751CE55" w14:textId="1AAD809D" w:rsidR="00366C33" w:rsidRPr="00697F8F" w:rsidRDefault="00366C33" w:rsidP="00366C33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8654800" w14:textId="0D2BBFE9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366C33" w:rsidRPr="002A007A" w14:paraId="6E418C8E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513C12EB" w14:textId="77777777" w:rsidR="00366C33" w:rsidRPr="00FB11F2" w:rsidRDefault="00366C33" w:rsidP="00366C33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08AE97D8" w14:textId="4DC917CF" w:rsidR="00366C33" w:rsidRPr="00697F8F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D03DE1C" w14:textId="02A51879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50,651</w:t>
            </w:r>
          </w:p>
        </w:tc>
        <w:tc>
          <w:tcPr>
            <w:tcW w:w="900" w:type="dxa"/>
          </w:tcPr>
          <w:p w14:paraId="086CAB32" w14:textId="2518A1E9" w:rsidR="00366C33" w:rsidRPr="00697F8F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4BF05A88" w14:textId="6C079B0D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50,651</w:t>
            </w:r>
          </w:p>
        </w:tc>
        <w:tc>
          <w:tcPr>
            <w:tcW w:w="909" w:type="dxa"/>
          </w:tcPr>
          <w:p w14:paraId="5ECDE42D" w14:textId="626DFBF3" w:rsidR="00366C33" w:rsidRPr="00697F8F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BB78B36" w14:textId="30677CDC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6B644991" w14:textId="0D2DC6C3" w:rsidR="00366C33" w:rsidRPr="00697F8F" w:rsidRDefault="00366C33" w:rsidP="00366C33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01672D4D" w14:textId="302EDB37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366C33" w:rsidRPr="002A007A" w14:paraId="7EDFAE29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63BA1C85" w14:textId="77777777" w:rsidR="00366C33" w:rsidRPr="00FB11F2" w:rsidRDefault="00366C33" w:rsidP="00366C33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75E50623" w14:textId="36A32EBA" w:rsidR="00366C33" w:rsidRPr="00697F8F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E29552A" w14:textId="12A892C1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615</w:t>
            </w:r>
          </w:p>
        </w:tc>
        <w:tc>
          <w:tcPr>
            <w:tcW w:w="900" w:type="dxa"/>
          </w:tcPr>
          <w:p w14:paraId="42B50E30" w14:textId="3D082742" w:rsidR="00366C33" w:rsidRPr="00697F8F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36EE30DD" w14:textId="7AD434A9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615</w:t>
            </w:r>
          </w:p>
        </w:tc>
        <w:tc>
          <w:tcPr>
            <w:tcW w:w="909" w:type="dxa"/>
          </w:tcPr>
          <w:p w14:paraId="6AD55790" w14:textId="109CA58D" w:rsidR="00366C33" w:rsidRPr="00697F8F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158D21E1" w14:textId="6487BA28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  <w:tc>
          <w:tcPr>
            <w:tcW w:w="937" w:type="dxa"/>
          </w:tcPr>
          <w:p w14:paraId="6259843C" w14:textId="45FD899E" w:rsidR="00366C33" w:rsidRPr="00697F8F" w:rsidRDefault="00366C33" w:rsidP="00366C33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F32E749" w14:textId="2A953A42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</w:tr>
      <w:tr w:rsidR="00366C33" w:rsidRPr="002A007A" w14:paraId="2FA36C94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66296882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5D9B28C1" w14:textId="2D4456D6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47752AD" w14:textId="6812C3D0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70,529</w:t>
            </w:r>
          </w:p>
        </w:tc>
        <w:tc>
          <w:tcPr>
            <w:tcW w:w="900" w:type="dxa"/>
          </w:tcPr>
          <w:p w14:paraId="10AB732B" w14:textId="7CD6F0FB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1C6DF491" w14:textId="39F529D0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70,529</w:t>
            </w:r>
          </w:p>
        </w:tc>
        <w:tc>
          <w:tcPr>
            <w:tcW w:w="909" w:type="dxa"/>
          </w:tcPr>
          <w:p w14:paraId="414C1E24" w14:textId="39E8B0DF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202D1F26" w14:textId="2ED62C03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  <w:tc>
          <w:tcPr>
            <w:tcW w:w="937" w:type="dxa"/>
          </w:tcPr>
          <w:p w14:paraId="7E10C6FF" w14:textId="69633020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4AF2ECD" w14:textId="1D3A2EF1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</w:tr>
      <w:tr w:rsidR="00366C33" w:rsidRPr="002A007A" w14:paraId="734DBD44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2B893824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</w:tcPr>
          <w:p w14:paraId="4A3B96C4" w14:textId="77777777" w:rsidR="00366C33" w:rsidRPr="00697F8F" w:rsidRDefault="00366C33" w:rsidP="00366C33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B13C74D" w14:textId="77777777" w:rsidR="00366C33" w:rsidRPr="00697F8F" w:rsidRDefault="00366C33" w:rsidP="00366C33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70D1B69A" w14:textId="77777777" w:rsidR="00366C33" w:rsidRPr="00697F8F" w:rsidRDefault="00366C33" w:rsidP="00366C33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85725DC" w14:textId="77777777" w:rsidR="00366C33" w:rsidRPr="00697F8F" w:rsidRDefault="00366C33" w:rsidP="00366C33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25442C4" w14:textId="77777777" w:rsidR="00366C33" w:rsidRPr="00697F8F" w:rsidRDefault="00366C33" w:rsidP="00366C33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75920482" w14:textId="77777777" w:rsidR="00366C33" w:rsidRPr="00697F8F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7DC3EEFA" w14:textId="77777777" w:rsidR="00366C33" w:rsidRPr="00697F8F" w:rsidRDefault="00366C33" w:rsidP="00366C33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60B3F869" w14:textId="77777777" w:rsidR="00366C33" w:rsidRPr="00697F8F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366C33" w:rsidRPr="002A007A" w14:paraId="1B1E453A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0862D3D7" w14:textId="77777777" w:rsidR="00366C33" w:rsidRPr="00380367" w:rsidRDefault="00366C33" w:rsidP="00366C33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48EFDF2D" w14:textId="77777777" w:rsidR="00366C33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9929164" w14:textId="77777777" w:rsidR="00366C33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5F8307E" w14:textId="26E07BE7" w:rsidR="00366C33" w:rsidRPr="00697F8F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2EF0144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6106D77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34A8935" w14:textId="0F4426F4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237,199</w:t>
            </w:r>
          </w:p>
        </w:tc>
        <w:tc>
          <w:tcPr>
            <w:tcW w:w="900" w:type="dxa"/>
          </w:tcPr>
          <w:p w14:paraId="5CE7BD80" w14:textId="77777777" w:rsidR="00366C33" w:rsidRPr="000E4847" w:rsidRDefault="00366C33" w:rsidP="00366C33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15DBC21" w14:textId="77777777" w:rsidR="00366C33" w:rsidRPr="000E4847" w:rsidRDefault="00366C33" w:rsidP="00366C33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2EAAB0C" w14:textId="440715A8" w:rsidR="00366C33" w:rsidRPr="00697F8F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D51D221" w14:textId="77777777" w:rsidR="00366C33" w:rsidRPr="000E4847" w:rsidRDefault="00366C33" w:rsidP="00366C33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6F6ECFF" w14:textId="77777777" w:rsidR="00366C33" w:rsidRPr="000E4847" w:rsidRDefault="00366C33" w:rsidP="00366C33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99DA4D3" w14:textId="19EE9E2C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237,199</w:t>
            </w:r>
          </w:p>
        </w:tc>
        <w:tc>
          <w:tcPr>
            <w:tcW w:w="909" w:type="dxa"/>
          </w:tcPr>
          <w:p w14:paraId="5C279BEE" w14:textId="77777777" w:rsidR="00366C33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695E521" w14:textId="77777777" w:rsidR="00366C33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C53BA2F" w14:textId="6F8423DD" w:rsidR="00366C33" w:rsidRPr="00697F8F" w:rsidRDefault="00366C33" w:rsidP="00366C33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3B60BF4F" w14:textId="77777777" w:rsidR="00366C33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9981471" w14:textId="77777777" w:rsidR="00366C33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1958172" w14:textId="2A54E541" w:rsidR="00366C33" w:rsidRPr="00697F8F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15EBBCEB" w14:textId="77777777" w:rsidR="00366C33" w:rsidRDefault="00366C33" w:rsidP="00366C33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FBB2FBB" w14:textId="77777777" w:rsidR="00366C33" w:rsidRDefault="00366C33" w:rsidP="00366C33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635D400" w14:textId="1B22E0CB" w:rsidR="00366C33" w:rsidRPr="00697F8F" w:rsidRDefault="00366C33" w:rsidP="00366C33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41686A4" w14:textId="77777777" w:rsidR="00366C33" w:rsidRPr="007A5549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F381294" w14:textId="77777777" w:rsidR="00366C33" w:rsidRPr="007A5549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F842222" w14:textId="752D78CD" w:rsidR="00366C33" w:rsidRPr="00697F8F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</w:tr>
      <w:tr w:rsidR="00366C33" w:rsidRPr="002A007A" w14:paraId="6C6CAE45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7352717F" w14:textId="77777777" w:rsidR="00366C33" w:rsidRPr="00FB11F2" w:rsidRDefault="00366C33" w:rsidP="00366C33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32541703" w14:textId="77777777" w:rsidR="00366C33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8CCF877" w14:textId="77777777" w:rsidR="00366C33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2E9FC63" w14:textId="5A64AF64" w:rsidR="00366C33" w:rsidRPr="00697F8F" w:rsidRDefault="00366C33" w:rsidP="00366C33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0554FDD" w14:textId="77777777" w:rsidR="00366C33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2C2224F7" w14:textId="77777777" w:rsidR="00366C33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764A8E5B" w14:textId="34F0D253" w:rsidR="00366C33" w:rsidRPr="00697F8F" w:rsidRDefault="00366C33" w:rsidP="00366C33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5ED69570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92FC77F" w14:textId="77777777" w:rsidR="00366C33" w:rsidRPr="000E4847" w:rsidRDefault="00366C33" w:rsidP="00366C33">
            <w:pPr>
              <w:tabs>
                <w:tab w:val="decimal" w:pos="586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5A03E2D" w14:textId="69053CDC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1,736</w:t>
            </w:r>
          </w:p>
        </w:tc>
        <w:tc>
          <w:tcPr>
            <w:tcW w:w="900" w:type="dxa"/>
          </w:tcPr>
          <w:p w14:paraId="7236C5EA" w14:textId="77777777" w:rsidR="00366C33" w:rsidRPr="000E4847" w:rsidRDefault="00366C33" w:rsidP="00366C33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A538A3C" w14:textId="77777777" w:rsidR="00366C33" w:rsidRPr="000E4847" w:rsidRDefault="00366C33" w:rsidP="00366C33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9CD7B09" w14:textId="31EAECC0" w:rsidR="00366C33" w:rsidRPr="00697F8F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1,736</w:t>
            </w:r>
          </w:p>
        </w:tc>
        <w:tc>
          <w:tcPr>
            <w:tcW w:w="909" w:type="dxa"/>
          </w:tcPr>
          <w:p w14:paraId="6C8043C9" w14:textId="77777777" w:rsidR="00366C33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FB564D7" w14:textId="77777777" w:rsidR="00366C33" w:rsidRDefault="00366C33" w:rsidP="00366C33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D80D022" w14:textId="3CEA5875" w:rsidR="00366C33" w:rsidRPr="00697F8F" w:rsidRDefault="00366C33" w:rsidP="00366C33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05505DDE" w14:textId="77777777" w:rsidR="00366C33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72DCD8F" w14:textId="77777777" w:rsidR="00366C33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998D1C8" w14:textId="3333E4D4" w:rsidR="00366C33" w:rsidRPr="00697F8F" w:rsidRDefault="00366C33" w:rsidP="00366C33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7" w:type="dxa"/>
          </w:tcPr>
          <w:p w14:paraId="68DE78D9" w14:textId="77777777" w:rsidR="00366C33" w:rsidRDefault="00366C33" w:rsidP="00366C33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9CF02E3" w14:textId="77777777" w:rsidR="00366C33" w:rsidRDefault="00366C33" w:rsidP="00366C33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88DB2BC" w14:textId="55AE8113" w:rsidR="00366C33" w:rsidRPr="00697F8F" w:rsidRDefault="00366C33" w:rsidP="00366C33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</w:t>
            </w:r>
            <w:r w:rsidRPr="00D1512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159</w:t>
            </w:r>
          </w:p>
        </w:tc>
        <w:tc>
          <w:tcPr>
            <w:tcW w:w="930" w:type="dxa"/>
            <w:shd w:val="clear" w:color="auto" w:fill="auto"/>
          </w:tcPr>
          <w:p w14:paraId="229AA21A" w14:textId="77777777" w:rsidR="00366C33" w:rsidRPr="007A5549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1497E03" w14:textId="77777777" w:rsidR="00366C33" w:rsidRPr="007A5549" w:rsidRDefault="00366C33" w:rsidP="00366C33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56EF2FD" w14:textId="1B740645" w:rsidR="00366C33" w:rsidRPr="00697F8F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</w:tr>
      <w:tr w:rsidR="00366C33" w:rsidRPr="002A007A" w14:paraId="12E8236E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20668F85" w14:textId="77777777" w:rsidR="00366C33" w:rsidRPr="00FB11F2" w:rsidRDefault="00366C33" w:rsidP="00366C33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99C9DF0" w14:textId="63A97813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863B1A4" w14:textId="4497255F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237,199</w:t>
            </w:r>
          </w:p>
        </w:tc>
        <w:tc>
          <w:tcPr>
            <w:tcW w:w="900" w:type="dxa"/>
          </w:tcPr>
          <w:p w14:paraId="13A2B5ED" w14:textId="08FCA914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1,736</w:t>
            </w:r>
          </w:p>
        </w:tc>
        <w:tc>
          <w:tcPr>
            <w:tcW w:w="900" w:type="dxa"/>
          </w:tcPr>
          <w:p w14:paraId="6429F44D" w14:textId="1C894A22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238,935</w:t>
            </w:r>
          </w:p>
        </w:tc>
        <w:tc>
          <w:tcPr>
            <w:tcW w:w="909" w:type="dxa"/>
          </w:tcPr>
          <w:p w14:paraId="388E1872" w14:textId="4D213BFD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3E4CAB86" w14:textId="0F073839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302,378</w:t>
            </w:r>
          </w:p>
        </w:tc>
        <w:tc>
          <w:tcPr>
            <w:tcW w:w="937" w:type="dxa"/>
          </w:tcPr>
          <w:p w14:paraId="1E5D12EA" w14:textId="230497FC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2,159</w:t>
            </w:r>
          </w:p>
        </w:tc>
        <w:tc>
          <w:tcPr>
            <w:tcW w:w="930" w:type="dxa"/>
            <w:shd w:val="clear" w:color="auto" w:fill="auto"/>
          </w:tcPr>
          <w:p w14:paraId="73AB6FAD" w14:textId="024757A5" w:rsidR="00366C33" w:rsidRPr="00697F8F" w:rsidRDefault="00366C33" w:rsidP="00366C3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</w:t>
            </w:r>
            <w:r w:rsidRPr="007A55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537</w:t>
            </w:r>
          </w:p>
        </w:tc>
      </w:tr>
      <w:tr w:rsidR="00366C33" w:rsidRPr="00B05B08" w14:paraId="78ED4D2F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6EA3F5DF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31C4DB8" w14:textId="076192C1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6,213</w:t>
            </w:r>
          </w:p>
        </w:tc>
        <w:tc>
          <w:tcPr>
            <w:tcW w:w="900" w:type="dxa"/>
          </w:tcPr>
          <w:p w14:paraId="0FDE604B" w14:textId="75819955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340,465</w:t>
            </w:r>
          </w:p>
        </w:tc>
        <w:tc>
          <w:tcPr>
            <w:tcW w:w="900" w:type="dxa"/>
          </w:tcPr>
          <w:p w14:paraId="6120C58E" w14:textId="5FEF1FFB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13,121</w:t>
            </w:r>
          </w:p>
        </w:tc>
        <w:tc>
          <w:tcPr>
            <w:tcW w:w="900" w:type="dxa"/>
          </w:tcPr>
          <w:p w14:paraId="4147CE26" w14:textId="59EDBFA9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359,799</w:t>
            </w:r>
          </w:p>
        </w:tc>
        <w:tc>
          <w:tcPr>
            <w:tcW w:w="909" w:type="dxa"/>
          </w:tcPr>
          <w:p w14:paraId="7ABC616A" w14:textId="05FA1828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9" w:type="dxa"/>
          </w:tcPr>
          <w:p w14:paraId="27F22901" w14:textId="060EA473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</w:t>
            </w:r>
            <w:r w:rsidR="00CB5B7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,594</w:t>
            </w:r>
          </w:p>
        </w:tc>
        <w:tc>
          <w:tcPr>
            <w:tcW w:w="937" w:type="dxa"/>
          </w:tcPr>
          <w:p w14:paraId="101BCAD5" w14:textId="73F41BEA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8,648</w:t>
            </w:r>
          </w:p>
        </w:tc>
        <w:tc>
          <w:tcPr>
            <w:tcW w:w="930" w:type="dxa"/>
            <w:shd w:val="clear" w:color="auto" w:fill="auto"/>
          </w:tcPr>
          <w:p w14:paraId="1540FB17" w14:textId="76DFE48E" w:rsidR="00366C33" w:rsidRPr="00697F8F" w:rsidRDefault="00366C33" w:rsidP="00366C33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419,400</w:t>
            </w:r>
          </w:p>
        </w:tc>
      </w:tr>
      <w:tr w:rsidR="00366C33" w:rsidRPr="002A007A" w14:paraId="59C25713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42B70E3E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3AA3845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3D5714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04273F5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6741B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451D14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D6F7BA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EEA555F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D9EF69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0821B73E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07350518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811107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1B12ED2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5E11B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4DA9B1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17D3DCA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B84633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469E7DF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F12B94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1FAB9B47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752A77BC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940577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46846EC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F75ABB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497F79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EABFF54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6F0019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63AB5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B18797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473A99F2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68C8EE73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F7097E7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D8068DD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243A825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9686A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B9A8FD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94BB5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E3D2B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D18B091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4192971F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4DC9A6F9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C17906C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F0C63A3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574D57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53ED661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6B2FD8F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BB64B3D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B71396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B400E2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20D654FA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1DA0FC00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3F05DE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74F087C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E05654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00AFB62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05AA6F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0C4D6DC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A736A12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8B91E8F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769BD1A5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05E7EFF4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DED25C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DD0123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57EC00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2058700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9190462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CA0755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8818A6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26912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5CA09D70" w14:textId="77777777" w:rsidTr="003954FE">
        <w:trPr>
          <w:trHeight w:val="20"/>
        </w:trPr>
        <w:tc>
          <w:tcPr>
            <w:tcW w:w="2448" w:type="dxa"/>
            <w:shd w:val="clear" w:color="auto" w:fill="auto"/>
          </w:tcPr>
          <w:p w14:paraId="3CD6C8EE" w14:textId="77777777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6E7147A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A0940C5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06A51A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9F8A09F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236ED39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037680B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89F3AA7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F99DC2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66C33" w:rsidRPr="002A007A" w14:paraId="1E55D5E1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0F935C22" w14:textId="61A17031" w:rsidR="00366C33" w:rsidRPr="00FB11F2" w:rsidRDefault="00366C33" w:rsidP="00366C33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>
              <w:lastRenderedPageBreak/>
              <w:br w:type="page"/>
            </w: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3422AD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C734810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DA0573E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B3FBFA9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7A8A3F0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BA61D9A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ECAA0F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E8E2608" w14:textId="77777777" w:rsidR="00366C33" w:rsidRPr="00FB11F2" w:rsidRDefault="00366C33" w:rsidP="00366C33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A2297C" w:rsidRPr="002A007A" w14:paraId="3DF07715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5DFACB77" w14:textId="77777777" w:rsidR="00A2297C" w:rsidRPr="00380367" w:rsidRDefault="00A2297C" w:rsidP="00A2297C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95C6CF1" w14:textId="0C3408FC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8</w:t>
            </w:r>
          </w:p>
        </w:tc>
        <w:tc>
          <w:tcPr>
            <w:tcW w:w="900" w:type="dxa"/>
            <w:vAlign w:val="bottom"/>
          </w:tcPr>
          <w:p w14:paraId="69CC5C26" w14:textId="6E25D301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FF80EB8" w14:textId="5D7C59CB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A599EC8" w14:textId="0D4A6E9E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8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B2D34BF" w14:textId="5706CF6F" w:rsidR="00A2297C" w:rsidRPr="00A40097" w:rsidRDefault="00A2297C" w:rsidP="007C298C">
            <w:pPr>
              <w:pBdr>
                <w:bottom w:val="single" w:sz="4" w:space="1" w:color="auto"/>
              </w:pBdr>
              <w:tabs>
                <w:tab w:val="decimal" w:pos="548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04D7846" w14:textId="3B50A772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70BFD0D" w14:textId="20349D41" w:rsidR="00A2297C" w:rsidRPr="00A40097" w:rsidRDefault="00A2297C" w:rsidP="00A2297C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1F7E3F2" w14:textId="1D817C1D" w:rsidR="00A2297C" w:rsidRPr="00A40097" w:rsidRDefault="00A2297C" w:rsidP="006B27DB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</w:tr>
      <w:tr w:rsidR="00A2297C" w:rsidRPr="002A007A" w14:paraId="7C7D3D92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4D1534FF" w14:textId="77777777" w:rsidR="00A2297C" w:rsidRPr="00FB11F2" w:rsidRDefault="00A2297C" w:rsidP="00A2297C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19F08B5" w14:textId="77777777" w:rsidR="00A2297C" w:rsidRPr="00561326" w:rsidRDefault="00A2297C" w:rsidP="00A2297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1DDB14" w14:textId="77777777" w:rsidR="00A2297C" w:rsidRPr="00561326" w:rsidRDefault="00A2297C" w:rsidP="00A2297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D6A4124" w14:textId="77777777" w:rsidR="00A2297C" w:rsidRPr="00561326" w:rsidRDefault="00A2297C" w:rsidP="00A2297C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51E8BC" w14:textId="77777777" w:rsidR="00A2297C" w:rsidRPr="00561326" w:rsidRDefault="00A2297C" w:rsidP="00A2297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615A21ED" w14:textId="77777777" w:rsidR="00A2297C" w:rsidRPr="00FB11F2" w:rsidRDefault="00A2297C" w:rsidP="00A2297C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9D472B0" w14:textId="77777777" w:rsidR="00A2297C" w:rsidRPr="00FB11F2" w:rsidRDefault="00A2297C" w:rsidP="00A2297C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4640C040" w14:textId="77777777" w:rsidR="00A2297C" w:rsidRPr="00FB11F2" w:rsidRDefault="00A2297C" w:rsidP="00A2297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3D1C29D2" w14:textId="77777777" w:rsidR="00A2297C" w:rsidRPr="00FB11F2" w:rsidRDefault="00A2297C" w:rsidP="00A2297C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A2297C" w:rsidRPr="002A007A" w14:paraId="103ACDD4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6BAFF389" w14:textId="77777777" w:rsidR="00A2297C" w:rsidRPr="00D6287E" w:rsidRDefault="00A2297C" w:rsidP="00A2297C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581EC561" w14:textId="43496325" w:rsidR="00A2297C" w:rsidRPr="007C298C" w:rsidRDefault="00A2297C" w:rsidP="00A2297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7C298C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F8708C2" w14:textId="3C1CB5AA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16,842</w:t>
            </w:r>
          </w:p>
        </w:tc>
        <w:tc>
          <w:tcPr>
            <w:tcW w:w="900" w:type="dxa"/>
            <w:vAlign w:val="bottom"/>
          </w:tcPr>
          <w:p w14:paraId="6A67D13E" w14:textId="068DB51D" w:rsidR="00A2297C" w:rsidRPr="00561326" w:rsidRDefault="00A2297C" w:rsidP="00A2297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BD31E67" w14:textId="7B825E70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16,842</w:t>
            </w:r>
          </w:p>
        </w:tc>
        <w:tc>
          <w:tcPr>
            <w:tcW w:w="909" w:type="dxa"/>
            <w:vAlign w:val="bottom"/>
          </w:tcPr>
          <w:p w14:paraId="5D4217F4" w14:textId="0B83328A" w:rsidR="00A2297C" w:rsidRPr="00FB11F2" w:rsidRDefault="00A2297C" w:rsidP="007C298C">
            <w:pPr>
              <w:tabs>
                <w:tab w:val="decimal" w:pos="27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4B9DD0DE" w14:textId="43368EFB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0062BDB4" w14:textId="1F180B87" w:rsidR="00A2297C" w:rsidRPr="00FB11F2" w:rsidRDefault="00A2297C" w:rsidP="00A2297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71448D4" w14:textId="787EF36F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A2297C" w:rsidRPr="002A007A" w14:paraId="11096C84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3AF6F397" w14:textId="77777777" w:rsidR="00A2297C" w:rsidRPr="00FB11F2" w:rsidRDefault="00A2297C" w:rsidP="00A2297C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2EEBBCD3" w14:textId="716D53BC" w:rsidR="00A2297C" w:rsidRPr="007C298C" w:rsidRDefault="00A2297C" w:rsidP="00A2297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7C298C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4B7C3BE" w14:textId="34720E9B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42,890</w:t>
            </w:r>
          </w:p>
        </w:tc>
        <w:tc>
          <w:tcPr>
            <w:tcW w:w="900" w:type="dxa"/>
            <w:vAlign w:val="bottom"/>
          </w:tcPr>
          <w:p w14:paraId="38DD28BD" w14:textId="0569DBDA" w:rsidR="00A2297C" w:rsidRPr="00561326" w:rsidRDefault="00A2297C" w:rsidP="00A2297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770B6E6" w14:textId="536DF3FC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42,890</w:t>
            </w:r>
          </w:p>
        </w:tc>
        <w:tc>
          <w:tcPr>
            <w:tcW w:w="909" w:type="dxa"/>
            <w:vAlign w:val="bottom"/>
          </w:tcPr>
          <w:p w14:paraId="5A256008" w14:textId="394DEEC6" w:rsidR="00A2297C" w:rsidRPr="00FB11F2" w:rsidRDefault="00A2297C" w:rsidP="007C298C">
            <w:pPr>
              <w:tabs>
                <w:tab w:val="decimal" w:pos="27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6E201DF" w14:textId="7DCDE8BC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076EC898" w14:textId="5F666716" w:rsidR="00A2297C" w:rsidRPr="00FB11F2" w:rsidRDefault="00A2297C" w:rsidP="00A2297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121702" w14:textId="768D9B51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A2297C" w:rsidRPr="002A007A" w14:paraId="6D415F95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3194ADB0" w14:textId="77777777" w:rsidR="00A2297C" w:rsidRPr="00FB11F2" w:rsidRDefault="00A2297C" w:rsidP="00A2297C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2FD81972" w14:textId="0A325693" w:rsidR="00A2297C" w:rsidRPr="007C298C" w:rsidRDefault="00A2297C" w:rsidP="00A2297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7C298C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0550275" w14:textId="16A70D9A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521</w:t>
            </w:r>
          </w:p>
        </w:tc>
        <w:tc>
          <w:tcPr>
            <w:tcW w:w="900" w:type="dxa"/>
            <w:vAlign w:val="bottom"/>
          </w:tcPr>
          <w:p w14:paraId="284C0664" w14:textId="4923E428" w:rsidR="00A2297C" w:rsidRPr="00561326" w:rsidRDefault="00A2297C" w:rsidP="00A2297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79DF389" w14:textId="3C35E9C8" w:rsidR="00A2297C" w:rsidRPr="00561326" w:rsidRDefault="00A2297C" w:rsidP="00A2297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521</w:t>
            </w:r>
          </w:p>
        </w:tc>
        <w:tc>
          <w:tcPr>
            <w:tcW w:w="909" w:type="dxa"/>
            <w:vAlign w:val="bottom"/>
          </w:tcPr>
          <w:p w14:paraId="51949401" w14:textId="318C7AF2" w:rsidR="00A2297C" w:rsidRPr="00FB11F2" w:rsidRDefault="00A2297C" w:rsidP="007C298C">
            <w:pPr>
              <w:tabs>
                <w:tab w:val="decimal" w:pos="27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4BFEBDE8" w14:textId="75556DF4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  <w:tc>
          <w:tcPr>
            <w:tcW w:w="937" w:type="dxa"/>
            <w:vAlign w:val="bottom"/>
          </w:tcPr>
          <w:p w14:paraId="06C85B6E" w14:textId="696813E3" w:rsidR="00A2297C" w:rsidRPr="00FB11F2" w:rsidRDefault="00A2297C" w:rsidP="00A2297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F683EE3" w14:textId="58CFDB2F" w:rsidR="00A2297C" w:rsidRPr="00FB11F2" w:rsidRDefault="00A2297C" w:rsidP="00A2297C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</w:tr>
      <w:tr w:rsidR="00A2297C" w:rsidRPr="002A007A" w14:paraId="5368DB67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7FFCBE27" w14:textId="77777777" w:rsidR="00A2297C" w:rsidRPr="00FB11F2" w:rsidRDefault="00A2297C" w:rsidP="00A2297C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E17D515" w14:textId="483001DF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356444C" w14:textId="21C196C0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60,253</w:t>
            </w:r>
          </w:p>
        </w:tc>
        <w:tc>
          <w:tcPr>
            <w:tcW w:w="900" w:type="dxa"/>
          </w:tcPr>
          <w:p w14:paraId="6F86DDE4" w14:textId="00F4A196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3FB5C35" w14:textId="7B567252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60,253</w:t>
            </w:r>
          </w:p>
        </w:tc>
        <w:tc>
          <w:tcPr>
            <w:tcW w:w="909" w:type="dxa"/>
            <w:shd w:val="clear" w:color="auto" w:fill="auto"/>
          </w:tcPr>
          <w:p w14:paraId="7D0D11C6" w14:textId="39186D3F" w:rsidR="00A2297C" w:rsidRPr="00A40097" w:rsidRDefault="00A2297C" w:rsidP="007C298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7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96FE5CB" w14:textId="7923D530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54CF892B" w14:textId="6EB68154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8CE0A2B" w14:textId="6A8C6D1F" w:rsidR="00A2297C" w:rsidRPr="00A40097" w:rsidRDefault="00A2297C" w:rsidP="00A229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</w:tr>
      <w:tr w:rsidR="00A2297C" w:rsidRPr="002A007A" w14:paraId="17E1A7E9" w14:textId="77777777" w:rsidTr="00E71123">
        <w:trPr>
          <w:trHeight w:val="20"/>
        </w:trPr>
        <w:tc>
          <w:tcPr>
            <w:tcW w:w="2448" w:type="dxa"/>
            <w:shd w:val="clear" w:color="auto" w:fill="auto"/>
          </w:tcPr>
          <w:p w14:paraId="78B5D8B4" w14:textId="77777777" w:rsidR="00A2297C" w:rsidRPr="00FB11F2" w:rsidRDefault="00A2297C" w:rsidP="00A2297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73476CDF" w14:textId="74C491E3" w:rsidR="00A2297C" w:rsidRPr="00561326" w:rsidRDefault="00A2297C" w:rsidP="00A2297C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8</w:t>
            </w:r>
          </w:p>
        </w:tc>
        <w:tc>
          <w:tcPr>
            <w:tcW w:w="900" w:type="dxa"/>
            <w:vAlign w:val="bottom"/>
          </w:tcPr>
          <w:p w14:paraId="16288E0A" w14:textId="1AC11A5F" w:rsidR="00A2297C" w:rsidRPr="00561326" w:rsidRDefault="00A2297C" w:rsidP="00A2297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60,253</w:t>
            </w:r>
          </w:p>
        </w:tc>
        <w:tc>
          <w:tcPr>
            <w:tcW w:w="900" w:type="dxa"/>
          </w:tcPr>
          <w:p w14:paraId="2CDDE62F" w14:textId="43E79CCE" w:rsidR="00A2297C" w:rsidRPr="00561326" w:rsidRDefault="00A2297C" w:rsidP="00A2297C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7D456AA" w14:textId="3E6CBDBC" w:rsidR="00A2297C" w:rsidRPr="00561326" w:rsidRDefault="00A2297C" w:rsidP="00A2297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60,261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80D9D70" w14:textId="284336F9" w:rsidR="00A2297C" w:rsidRPr="00FB11F2" w:rsidRDefault="00A2297C" w:rsidP="007C298C">
            <w:pPr>
              <w:pBdr>
                <w:bottom w:val="double" w:sz="4" w:space="1" w:color="auto"/>
              </w:pBdr>
              <w:tabs>
                <w:tab w:val="decimal" w:pos="54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D5D97D3" w14:textId="35A0B9D6" w:rsidR="00A2297C" w:rsidRPr="00FB11F2" w:rsidRDefault="00A2297C" w:rsidP="00A2297C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37" w:type="dxa"/>
            <w:shd w:val="clear" w:color="auto" w:fill="auto"/>
          </w:tcPr>
          <w:p w14:paraId="5A962DBA" w14:textId="7206163D" w:rsidR="00A2297C" w:rsidRPr="00FB11F2" w:rsidRDefault="00A2297C" w:rsidP="00A2297C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E651BA0" w14:textId="6E9017A5" w:rsidR="00A2297C" w:rsidRPr="00FB11F2" w:rsidRDefault="00A2297C" w:rsidP="00A2297C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79,276</w:t>
            </w:r>
          </w:p>
        </w:tc>
      </w:tr>
    </w:tbl>
    <w:p w14:paraId="107F7D46" w14:textId="77777777" w:rsidR="003954FE" w:rsidRDefault="003954FE"/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3954FE" w:rsidRPr="002A007A" w14:paraId="1D780200" w14:textId="77777777" w:rsidTr="00E71123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7A9747B7" w14:textId="77777777" w:rsidR="003954FE" w:rsidRPr="00FC2F33" w:rsidRDefault="003954FE" w:rsidP="00985B6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</w:tcPr>
          <w:p w14:paraId="63ED30DA" w14:textId="3B62EC89" w:rsidR="003954FE" w:rsidRPr="00FC2F33" w:rsidRDefault="003954FE" w:rsidP="00985B6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3954FE" w:rsidRPr="002A007A" w14:paraId="5FE6D386" w14:textId="77777777" w:rsidTr="00985B65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F0B3DAC" w14:textId="77777777" w:rsidR="003954FE" w:rsidRPr="00FB11F2" w:rsidRDefault="003954FE" w:rsidP="003954FE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D49AA28" w14:textId="32596517" w:rsidR="003954FE" w:rsidRPr="00380367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30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มิถุนายน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  <w:tc>
          <w:tcPr>
            <w:tcW w:w="3685" w:type="dxa"/>
            <w:gridSpan w:val="4"/>
          </w:tcPr>
          <w:p w14:paraId="5E117C9F" w14:textId="2A87F40E" w:rsidR="003954FE" w:rsidRPr="00380367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 xml:space="preserve">31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 xml:space="preserve">ธันวาคม </w:t>
            </w:r>
            <w:r w:rsidRPr="003954FE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2563</w:t>
            </w:r>
          </w:p>
        </w:tc>
      </w:tr>
      <w:tr w:rsidR="003954FE" w:rsidRPr="002A007A" w14:paraId="6B2B84E1" w14:textId="77777777" w:rsidTr="00985B65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FF17592" w14:textId="77777777" w:rsidR="003954FE" w:rsidRPr="00FB11F2" w:rsidRDefault="003954FE" w:rsidP="003954FE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0D382507" w14:textId="77777777" w:rsidR="003954FE" w:rsidRPr="00380367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3DF13FDB" w14:textId="77777777" w:rsidR="003954FE" w:rsidRPr="00380367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3954FE" w:rsidRPr="002A007A" w14:paraId="21FB756E" w14:textId="77777777" w:rsidTr="00985B65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7F95A126" w14:textId="77777777" w:rsidR="003954FE" w:rsidRPr="00FB11F2" w:rsidRDefault="003954FE" w:rsidP="003954FE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A5420EC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787FC9C9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96D0BDE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76D3A8F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446C63E7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0D417A99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240905B8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2D17EC" w14:textId="77777777" w:rsidR="003954FE" w:rsidRPr="00FB11F2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3954FE" w:rsidRPr="002A007A" w14:paraId="3ACD1199" w14:textId="77777777" w:rsidTr="00985B65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46D4B562" w14:textId="77777777" w:rsidR="003954FE" w:rsidRPr="00FB11F2" w:rsidRDefault="003954FE" w:rsidP="003954FE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693F41D2" w14:textId="77777777" w:rsidR="003954FE" w:rsidRPr="00D15128" w:rsidRDefault="003954FE" w:rsidP="003954FE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3954FE" w:rsidRPr="002A007A" w14:paraId="67AE3F9D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0B7CCD62" w14:textId="77777777" w:rsidR="003954FE" w:rsidRPr="00FB11F2" w:rsidRDefault="003954FE" w:rsidP="003954FE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DFE285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101F1D1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2A6AF2C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F9B196E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6C2B60C2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72BDD79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48DC537B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77B7E6F" w14:textId="77777777" w:rsidR="003954FE" w:rsidRPr="00FB11F2" w:rsidRDefault="003954FE" w:rsidP="003954F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0D6496" w:rsidRPr="002A007A" w14:paraId="729D585E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22CB5B54" w14:textId="77777777" w:rsidR="000D6496" w:rsidRPr="00FB11F2" w:rsidRDefault="000D6496" w:rsidP="000D6496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E7B7191" w14:textId="77777777" w:rsidR="000D6496" w:rsidRPr="00FB11F2" w:rsidRDefault="000D6496" w:rsidP="000D6496">
            <w:pPr>
              <w:tabs>
                <w:tab w:val="left" w:pos="180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32DDF298" w14:textId="77777777" w:rsidR="000D6496" w:rsidRPr="000E4847" w:rsidRDefault="000D6496" w:rsidP="000D6496">
            <w:pPr>
              <w:tabs>
                <w:tab w:val="decimal" w:pos="572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10C0AF88" w14:textId="341BD7AF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2</w:t>
            </w: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647</w:t>
            </w:r>
          </w:p>
        </w:tc>
        <w:tc>
          <w:tcPr>
            <w:tcW w:w="900" w:type="dxa"/>
          </w:tcPr>
          <w:p w14:paraId="1C4853C3" w14:textId="77777777" w:rsidR="000D6496" w:rsidRPr="000E4847" w:rsidRDefault="000D6496" w:rsidP="000D6496">
            <w:pPr>
              <w:tabs>
                <w:tab w:val="decimal" w:pos="551"/>
              </w:tabs>
              <w:suppressAutoHyphens/>
              <w:spacing w:after="0" w:line="240" w:lineRule="atLeast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B1A9E97" w14:textId="1DC225E6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32,682</w:t>
            </w:r>
          </w:p>
        </w:tc>
        <w:tc>
          <w:tcPr>
            <w:tcW w:w="900" w:type="dxa"/>
          </w:tcPr>
          <w:p w14:paraId="0AE40CEB" w14:textId="77777777" w:rsidR="000D6496" w:rsidRPr="000E4847" w:rsidRDefault="000D6496" w:rsidP="000D6496">
            <w:pPr>
              <w:tabs>
                <w:tab w:val="decimal" w:pos="475"/>
              </w:tabs>
              <w:suppressAutoHyphens/>
              <w:spacing w:after="0" w:line="240" w:lineRule="atLeast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5742EACF" w14:textId="69D03B15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1,751</w:t>
            </w:r>
          </w:p>
        </w:tc>
        <w:tc>
          <w:tcPr>
            <w:tcW w:w="900" w:type="dxa"/>
          </w:tcPr>
          <w:p w14:paraId="51965B6C" w14:textId="77777777" w:rsidR="000D6496" w:rsidRPr="000E4847" w:rsidRDefault="000D6496" w:rsidP="000D6496">
            <w:pPr>
              <w:tabs>
                <w:tab w:val="decimal" w:pos="619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3D36ECE1" w14:textId="103E11B5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37,080</w:t>
            </w:r>
          </w:p>
        </w:tc>
        <w:tc>
          <w:tcPr>
            <w:tcW w:w="909" w:type="dxa"/>
            <w:vAlign w:val="bottom"/>
          </w:tcPr>
          <w:p w14:paraId="7F2A39DE" w14:textId="77777777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  <w:vAlign w:val="bottom"/>
          </w:tcPr>
          <w:p w14:paraId="11FAFA74" w14:textId="77777777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17,293</w:t>
            </w:r>
          </w:p>
        </w:tc>
        <w:tc>
          <w:tcPr>
            <w:tcW w:w="937" w:type="dxa"/>
            <w:vAlign w:val="bottom"/>
          </w:tcPr>
          <w:p w14:paraId="6466F0E8" w14:textId="77777777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3,794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34DA08" w14:textId="77777777" w:rsidR="000D6496" w:rsidRPr="00FB11F2" w:rsidRDefault="000D6496" w:rsidP="000D6496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23,107</w:t>
            </w:r>
          </w:p>
        </w:tc>
      </w:tr>
      <w:tr w:rsidR="000D6496" w:rsidRPr="002A007A" w14:paraId="19BC366D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19540AD5" w14:textId="77777777" w:rsidR="000D6496" w:rsidRPr="00FB11F2" w:rsidRDefault="000D6496" w:rsidP="000D6496">
            <w:pPr>
              <w:tabs>
                <w:tab w:val="left" w:pos="83"/>
              </w:tabs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vAlign w:val="bottom"/>
          </w:tcPr>
          <w:p w14:paraId="48304A72" w14:textId="77777777" w:rsidR="000D6496" w:rsidRPr="00FB11F2" w:rsidRDefault="000D6496" w:rsidP="000D649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FA4D2AC" w14:textId="77777777" w:rsidR="000D6496" w:rsidRPr="00FB11F2" w:rsidRDefault="000D6496" w:rsidP="000D649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13319D3" w14:textId="77777777" w:rsidR="000D6496" w:rsidRPr="00FB11F2" w:rsidRDefault="000D6496" w:rsidP="000D649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72B1E8" w14:textId="77777777" w:rsidR="000D6496" w:rsidRPr="00FB11F2" w:rsidRDefault="000D6496" w:rsidP="000D649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B1FEDAB" w14:textId="77777777" w:rsidR="000D6496" w:rsidRPr="00FB11F2" w:rsidRDefault="000D6496" w:rsidP="000D6496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72ED9189" w14:textId="77777777" w:rsidR="000D6496" w:rsidRPr="00FB11F2" w:rsidRDefault="000D6496" w:rsidP="000D649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1EF51B80" w14:textId="77777777" w:rsidR="000D6496" w:rsidRPr="00FB11F2" w:rsidRDefault="000D6496" w:rsidP="000D6496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3C2CB22D" w14:textId="77777777" w:rsidR="000D6496" w:rsidRPr="00FB11F2" w:rsidRDefault="000D6496" w:rsidP="000D6496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0D6496" w:rsidRPr="002A007A" w14:paraId="2FB06A90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6480B169" w14:textId="77777777" w:rsidR="000D6496" w:rsidRPr="00FB11F2" w:rsidRDefault="000D6496" w:rsidP="000D6496">
            <w:pPr>
              <w:tabs>
                <w:tab w:val="left" w:pos="221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382303BA" w14:textId="1735F9C4" w:rsidR="000D6496" w:rsidRPr="00FB11F2" w:rsidRDefault="000D6496" w:rsidP="000D649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3252D6B4" w14:textId="3C34BC06" w:rsidR="000D6496" w:rsidRPr="00D15128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19,263</w:t>
            </w:r>
          </w:p>
        </w:tc>
        <w:tc>
          <w:tcPr>
            <w:tcW w:w="900" w:type="dxa"/>
          </w:tcPr>
          <w:p w14:paraId="2F0392F4" w14:textId="747778CE" w:rsidR="000D6496" w:rsidRPr="00FB11F2" w:rsidRDefault="000D6496" w:rsidP="00CD5E84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37297322" w14:textId="383A0D91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19,263</w:t>
            </w:r>
          </w:p>
        </w:tc>
        <w:tc>
          <w:tcPr>
            <w:tcW w:w="909" w:type="dxa"/>
          </w:tcPr>
          <w:p w14:paraId="4C32A6AF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4E315E6A" w14:textId="77777777" w:rsidR="000D6496" w:rsidRPr="00FB11F2" w:rsidRDefault="000D6496" w:rsidP="000D649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56FFF65A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349ABF7A" w14:textId="77777777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0D6496" w:rsidRPr="002A007A" w14:paraId="60C1119F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1DF4D57B" w14:textId="77777777" w:rsidR="000D6496" w:rsidRPr="00FB11F2" w:rsidRDefault="000D6496" w:rsidP="000D649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54AE87E1" w14:textId="0CBB9DDC" w:rsidR="000D6496" w:rsidRPr="00FB11F2" w:rsidRDefault="000D6496" w:rsidP="000D649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469FA56B" w14:textId="4E1E195B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cs/>
                <w:lang w:val="en-GB" w:eastAsia="zh-CN"/>
              </w:rPr>
              <w:t>50</w:t>
            </w:r>
            <w:r w:rsidRPr="000E4847">
              <w:rPr>
                <w:rFonts w:asciiTheme="majorBidi" w:eastAsia="SimSun" w:hAnsiTheme="majorBidi" w:cstheme="majorBidi"/>
                <w:szCs w:val="22"/>
                <w:lang w:eastAsia="zh-CN"/>
              </w:rPr>
              <w:t>,</w:t>
            </w:r>
            <w:r w:rsidRPr="000E4847">
              <w:rPr>
                <w:rFonts w:asciiTheme="majorBidi" w:eastAsia="SimSun" w:hAnsiTheme="majorBidi" w:cstheme="majorBidi"/>
                <w:szCs w:val="22"/>
                <w:cs/>
                <w:lang w:val="en-GB" w:eastAsia="zh-CN"/>
              </w:rPr>
              <w:t>651</w:t>
            </w:r>
          </w:p>
        </w:tc>
        <w:tc>
          <w:tcPr>
            <w:tcW w:w="900" w:type="dxa"/>
          </w:tcPr>
          <w:p w14:paraId="7599DC2D" w14:textId="2662716C" w:rsidR="000D6496" w:rsidRPr="00FB11F2" w:rsidRDefault="000D6496" w:rsidP="000D649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2AA0902D" w14:textId="26275216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cs/>
                <w:lang w:val="en-GB" w:eastAsia="zh-CN"/>
              </w:rPr>
              <w:t>50</w:t>
            </w:r>
            <w:r w:rsidRPr="000E4847">
              <w:rPr>
                <w:rFonts w:asciiTheme="majorBidi" w:eastAsia="SimSun" w:hAnsiTheme="majorBidi" w:cstheme="majorBidi"/>
                <w:szCs w:val="22"/>
                <w:lang w:eastAsia="zh-CN"/>
              </w:rPr>
              <w:t>,</w:t>
            </w:r>
            <w:r w:rsidRPr="000E4847">
              <w:rPr>
                <w:rFonts w:asciiTheme="majorBidi" w:eastAsia="SimSun" w:hAnsiTheme="majorBidi" w:cstheme="majorBidi"/>
                <w:szCs w:val="22"/>
                <w:cs/>
                <w:lang w:val="en-GB" w:eastAsia="zh-CN"/>
              </w:rPr>
              <w:t>651</w:t>
            </w:r>
          </w:p>
        </w:tc>
        <w:tc>
          <w:tcPr>
            <w:tcW w:w="909" w:type="dxa"/>
          </w:tcPr>
          <w:p w14:paraId="6CC7E27D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4B48D4F0" w14:textId="77777777" w:rsidR="000D6496" w:rsidRPr="00FB11F2" w:rsidRDefault="000D6496" w:rsidP="000D649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441DDB05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86834DE" w14:textId="77777777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0D6496" w:rsidRPr="002A007A" w14:paraId="61730620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69CDECF5" w14:textId="77777777" w:rsidR="000D6496" w:rsidRPr="00FB11F2" w:rsidRDefault="000D6496" w:rsidP="000D6496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1C0857EF" w14:textId="14A3C99B" w:rsidR="000D6496" w:rsidRPr="00FB11F2" w:rsidRDefault="000D6496" w:rsidP="000D649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07223901" w14:textId="73BF9677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759</w:t>
            </w:r>
          </w:p>
        </w:tc>
        <w:tc>
          <w:tcPr>
            <w:tcW w:w="900" w:type="dxa"/>
          </w:tcPr>
          <w:p w14:paraId="46F19249" w14:textId="29A5F601" w:rsidR="000D6496" w:rsidRPr="00FB11F2" w:rsidRDefault="000D6496" w:rsidP="000D649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3C85D9D4" w14:textId="4D84EABC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759</w:t>
            </w:r>
          </w:p>
        </w:tc>
        <w:tc>
          <w:tcPr>
            <w:tcW w:w="909" w:type="dxa"/>
          </w:tcPr>
          <w:p w14:paraId="760275A6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57686720" w14:textId="77777777" w:rsidR="000D6496" w:rsidRPr="00FB11F2" w:rsidRDefault="000D6496" w:rsidP="000D6496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852</w:t>
            </w:r>
          </w:p>
        </w:tc>
        <w:tc>
          <w:tcPr>
            <w:tcW w:w="937" w:type="dxa"/>
          </w:tcPr>
          <w:p w14:paraId="5B492059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F6ADB7D" w14:textId="77777777" w:rsidR="000D6496" w:rsidRPr="00FB11F2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852</w:t>
            </w:r>
          </w:p>
        </w:tc>
      </w:tr>
      <w:tr w:rsidR="000D6496" w:rsidRPr="002A007A" w14:paraId="4DCDA4ED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14BEF0EA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7C2CFB13" w14:textId="7DD12974" w:rsidR="000D6496" w:rsidRPr="00FB11F2" w:rsidRDefault="000E3573" w:rsidP="000E357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64A8FF56" w14:textId="17FC4E5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70,673</w:t>
            </w:r>
          </w:p>
        </w:tc>
        <w:tc>
          <w:tcPr>
            <w:tcW w:w="900" w:type="dxa"/>
          </w:tcPr>
          <w:p w14:paraId="425874C3" w14:textId="5EDB5FED" w:rsidR="000D6496" w:rsidRPr="00D37A8A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D37A8A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5684339B" w14:textId="7F2E18D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70,673</w:t>
            </w:r>
          </w:p>
        </w:tc>
        <w:tc>
          <w:tcPr>
            <w:tcW w:w="909" w:type="dxa"/>
          </w:tcPr>
          <w:p w14:paraId="28BCA830" w14:textId="77777777" w:rsidR="000D6496" w:rsidRPr="00FB11F2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688CFBF9" w14:textId="77777777" w:rsidR="000D6496" w:rsidRPr="00FB11F2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87,095</w:t>
            </w:r>
          </w:p>
        </w:tc>
        <w:tc>
          <w:tcPr>
            <w:tcW w:w="937" w:type="dxa"/>
          </w:tcPr>
          <w:p w14:paraId="03AB64B0" w14:textId="77777777" w:rsidR="000D6496" w:rsidRPr="00FB11F2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142769F" w14:textId="7777777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87,095</w:t>
            </w:r>
          </w:p>
        </w:tc>
      </w:tr>
      <w:tr w:rsidR="000D6496" w:rsidRPr="002A007A" w14:paraId="16260F97" w14:textId="77777777" w:rsidTr="008C48E5">
        <w:trPr>
          <w:trHeight w:val="20"/>
        </w:trPr>
        <w:tc>
          <w:tcPr>
            <w:tcW w:w="2448" w:type="dxa"/>
            <w:shd w:val="clear" w:color="auto" w:fill="auto"/>
          </w:tcPr>
          <w:p w14:paraId="653CF8E7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vAlign w:val="bottom"/>
          </w:tcPr>
          <w:p w14:paraId="6F25A9D4" w14:textId="77777777" w:rsidR="000D6496" w:rsidRPr="00FB11F2" w:rsidRDefault="000D6496" w:rsidP="000D6496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2F12A25" w14:textId="77777777" w:rsidR="000D6496" w:rsidRPr="00FB11F2" w:rsidRDefault="000D6496" w:rsidP="000D649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EA984B" w14:textId="77777777" w:rsidR="000D6496" w:rsidRPr="00FB11F2" w:rsidRDefault="000D6496" w:rsidP="000D6496">
            <w:pPr>
              <w:tabs>
                <w:tab w:val="decimal" w:pos="45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AE160B1" w14:textId="77777777" w:rsidR="000D6496" w:rsidRPr="00FB11F2" w:rsidRDefault="000D6496" w:rsidP="000D6496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63475245" w14:textId="77777777" w:rsidR="000D6496" w:rsidRPr="00FB11F2" w:rsidRDefault="000D6496" w:rsidP="000D6496">
            <w:pPr>
              <w:tabs>
                <w:tab w:val="decimal" w:pos="457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422C1787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308F768D" w14:textId="77777777" w:rsidR="000D6496" w:rsidRPr="00FB11F2" w:rsidRDefault="000D6496" w:rsidP="000D6496">
            <w:pPr>
              <w:tabs>
                <w:tab w:val="decimal" w:pos="457"/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0AC3D744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0D6496" w:rsidRPr="002A007A" w14:paraId="42A04F9A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4D30DD0F" w14:textId="77777777" w:rsidR="000D6496" w:rsidRPr="00380367" w:rsidRDefault="000D6496" w:rsidP="000D6496">
            <w:pPr>
              <w:suppressAutoHyphens/>
              <w:spacing w:after="0" w:line="240" w:lineRule="auto"/>
              <w:ind w:left="255" w:right="-193" w:hanging="15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47D8E04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3FBE1AFA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775D630F" w14:textId="7B1DB565" w:rsidR="000D6496" w:rsidRPr="00FB11F2" w:rsidRDefault="000D6496" w:rsidP="000D649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455623DD" w14:textId="77777777" w:rsidR="000D6496" w:rsidRPr="000E4847" w:rsidRDefault="000D6496" w:rsidP="000D6496">
            <w:pPr>
              <w:tabs>
                <w:tab w:val="decimal" w:pos="594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14AAC156" w14:textId="77777777" w:rsidR="000D6496" w:rsidRPr="000E4847" w:rsidRDefault="000D6496" w:rsidP="000D6496">
            <w:pPr>
              <w:tabs>
                <w:tab w:val="decimal" w:pos="594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10391C36" w14:textId="75C7B0DE" w:rsidR="000D6496" w:rsidRPr="00D15128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237,199</w:t>
            </w:r>
          </w:p>
        </w:tc>
        <w:tc>
          <w:tcPr>
            <w:tcW w:w="900" w:type="dxa"/>
          </w:tcPr>
          <w:p w14:paraId="20FBDF97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9BD6B2F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84F9A91" w14:textId="72C5E747" w:rsidR="000D6496" w:rsidRPr="00FB11F2" w:rsidRDefault="000D6496" w:rsidP="000D6496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267BFB8D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left="-79"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7D6E050B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left="-79"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4AA27B4F" w14:textId="00C47960" w:rsidR="000D6496" w:rsidRPr="007A5549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237,199</w:t>
            </w:r>
          </w:p>
        </w:tc>
        <w:tc>
          <w:tcPr>
            <w:tcW w:w="909" w:type="dxa"/>
          </w:tcPr>
          <w:p w14:paraId="56615F63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0954310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93A9E72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48DD48F7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6C45057E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EF0A3D7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60CA4CB0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BECF71F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CD12B6A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F7B6277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B7D4AB8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0A8465E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</w:tr>
      <w:tr w:rsidR="000D6496" w:rsidRPr="002A007A" w14:paraId="70882D94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1B1A9D6A" w14:textId="77777777" w:rsidR="000D6496" w:rsidRPr="00FB11F2" w:rsidRDefault="000D6496" w:rsidP="000D649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3DC4D5F5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4350F1FE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08904E68" w14:textId="13607CE3" w:rsidR="000D6496" w:rsidRPr="00D37A8A" w:rsidRDefault="000D6496" w:rsidP="000D6496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D37A8A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08D9306F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0F23C880" w14:textId="77777777" w:rsidR="000D6496" w:rsidRPr="000E4847" w:rsidRDefault="000D6496" w:rsidP="000D6496">
            <w:pPr>
              <w:tabs>
                <w:tab w:val="decimal" w:pos="374"/>
              </w:tabs>
              <w:suppressAutoHyphens/>
              <w:spacing w:after="0" w:line="240" w:lineRule="atLeast"/>
              <w:ind w:right="11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05D744EE" w14:textId="6ACF967D" w:rsidR="000D6496" w:rsidRPr="00D37A8A" w:rsidRDefault="000D6496" w:rsidP="000D6496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37A8A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2D467CB7" w14:textId="77777777" w:rsidR="000D6496" w:rsidRPr="000E4847" w:rsidRDefault="000D6496" w:rsidP="000D6496">
            <w:pPr>
              <w:tabs>
                <w:tab w:val="decimal" w:pos="5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042B3DF1" w14:textId="77777777" w:rsidR="000D6496" w:rsidRPr="000E4847" w:rsidRDefault="000D6496" w:rsidP="000D6496">
            <w:pPr>
              <w:tabs>
                <w:tab w:val="decimal" w:pos="5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2C563D6E" w14:textId="09F408A4" w:rsidR="000D6496" w:rsidRPr="007A5549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1,720</w:t>
            </w:r>
          </w:p>
        </w:tc>
        <w:tc>
          <w:tcPr>
            <w:tcW w:w="900" w:type="dxa"/>
          </w:tcPr>
          <w:p w14:paraId="0C710D74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681DC9BF" w14:textId="77777777" w:rsidR="000D6496" w:rsidRPr="000E4847" w:rsidRDefault="000D6496" w:rsidP="000D6496">
            <w:pPr>
              <w:tabs>
                <w:tab w:val="decimal" w:pos="630"/>
              </w:tabs>
              <w:suppressAutoHyphens/>
              <w:spacing w:after="0" w:line="240" w:lineRule="atLeast"/>
              <w:ind w:right="11"/>
              <w:jc w:val="center"/>
              <w:rPr>
                <w:rFonts w:asciiTheme="majorBidi" w:eastAsia="SimSun" w:hAnsiTheme="majorBidi" w:cstheme="majorBidi"/>
                <w:szCs w:val="22"/>
                <w:lang w:val="en-GB" w:eastAsia="zh-CN"/>
              </w:rPr>
            </w:pPr>
          </w:p>
          <w:p w14:paraId="0173FF66" w14:textId="59D188FA" w:rsidR="000D6496" w:rsidRPr="007A5549" w:rsidRDefault="000D6496" w:rsidP="000D6496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1,720</w:t>
            </w:r>
          </w:p>
        </w:tc>
        <w:tc>
          <w:tcPr>
            <w:tcW w:w="909" w:type="dxa"/>
          </w:tcPr>
          <w:p w14:paraId="5A19A260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477312B" w14:textId="77777777" w:rsidR="000D6496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BA5F9F8" w14:textId="77777777" w:rsidR="000D6496" w:rsidRPr="00FB11F2" w:rsidRDefault="000D6496" w:rsidP="000D6496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79734D2C" w14:textId="77777777" w:rsidR="000D6496" w:rsidRDefault="000D6496" w:rsidP="000D649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7648605" w14:textId="77777777" w:rsidR="000D6496" w:rsidRDefault="000D6496" w:rsidP="000D6496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6766387" w14:textId="77777777" w:rsidR="000D6496" w:rsidRPr="00FB11F2" w:rsidRDefault="000D6496" w:rsidP="000D6496">
            <w:pPr>
              <w:tabs>
                <w:tab w:val="decimal" w:pos="48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</w:tcPr>
          <w:p w14:paraId="46D51998" w14:textId="77777777" w:rsidR="000D6496" w:rsidRDefault="000D6496" w:rsidP="000D649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7843B71B" w14:textId="77777777" w:rsidR="000D6496" w:rsidRDefault="000D6496" w:rsidP="000D649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58D46D4F" w14:textId="77777777" w:rsidR="000D6496" w:rsidRPr="00FB11F2" w:rsidRDefault="000D6496" w:rsidP="000D6496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68725C1E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644E4BC" w14:textId="77777777" w:rsidR="000D6496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C07C11D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2,147</w:t>
            </w:r>
          </w:p>
        </w:tc>
      </w:tr>
      <w:tr w:rsidR="000D6496" w:rsidRPr="002A007A" w14:paraId="35176185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334981E0" w14:textId="77777777" w:rsidR="000D6496" w:rsidRPr="00FB11F2" w:rsidRDefault="000D6496" w:rsidP="000D6496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260832A3" w14:textId="77A3BB3F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</w:tcPr>
          <w:p w14:paraId="238B5CE6" w14:textId="38CD17E5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237,199</w:t>
            </w:r>
          </w:p>
        </w:tc>
        <w:tc>
          <w:tcPr>
            <w:tcW w:w="900" w:type="dxa"/>
          </w:tcPr>
          <w:p w14:paraId="3477BA8C" w14:textId="71FC36FE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1,720</w:t>
            </w:r>
          </w:p>
        </w:tc>
        <w:tc>
          <w:tcPr>
            <w:tcW w:w="900" w:type="dxa"/>
          </w:tcPr>
          <w:p w14:paraId="703C6246" w14:textId="1ED1BA3D" w:rsidR="000D6496" w:rsidRPr="00D15128" w:rsidRDefault="000E3573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238,919</w:t>
            </w:r>
          </w:p>
        </w:tc>
        <w:tc>
          <w:tcPr>
            <w:tcW w:w="909" w:type="dxa"/>
          </w:tcPr>
          <w:p w14:paraId="57931A54" w14:textId="7777777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4165EEF1" w14:textId="7777777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7E8C7900" w14:textId="7777777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6E0AF2F4" w14:textId="77777777" w:rsidR="000D6496" w:rsidRPr="00D15128" w:rsidRDefault="000D6496" w:rsidP="000D64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304,525</w:t>
            </w:r>
          </w:p>
        </w:tc>
      </w:tr>
      <w:tr w:rsidR="000D6496" w:rsidRPr="00B05B08" w14:paraId="272FFDD5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5D04EDED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2128894C" w14:textId="5F535539" w:rsidR="000D6496" w:rsidRPr="00D15128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2,647</w:t>
            </w:r>
          </w:p>
        </w:tc>
        <w:tc>
          <w:tcPr>
            <w:tcW w:w="900" w:type="dxa"/>
          </w:tcPr>
          <w:p w14:paraId="2B27E72D" w14:textId="2F1A87FB" w:rsidR="000D6496" w:rsidRPr="00D15128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340,554</w:t>
            </w:r>
          </w:p>
        </w:tc>
        <w:tc>
          <w:tcPr>
            <w:tcW w:w="900" w:type="dxa"/>
          </w:tcPr>
          <w:p w14:paraId="34DC7686" w14:textId="73D6B00C" w:rsidR="000D6496" w:rsidRPr="00D15128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3,471</w:t>
            </w:r>
          </w:p>
        </w:tc>
        <w:tc>
          <w:tcPr>
            <w:tcW w:w="900" w:type="dxa"/>
          </w:tcPr>
          <w:p w14:paraId="08BBCFF8" w14:textId="7DD93BE3" w:rsidR="000D6496" w:rsidRPr="007A5549" w:rsidRDefault="000E3573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346,672</w:t>
            </w:r>
          </w:p>
        </w:tc>
        <w:tc>
          <w:tcPr>
            <w:tcW w:w="909" w:type="dxa"/>
          </w:tcPr>
          <w:p w14:paraId="2826160B" w14:textId="77777777" w:rsidR="000D6496" w:rsidRPr="007A5549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</w:tcPr>
          <w:p w14:paraId="58285945" w14:textId="77777777" w:rsidR="000D6496" w:rsidRPr="00FB11F2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406,766</w:t>
            </w:r>
          </w:p>
        </w:tc>
        <w:tc>
          <w:tcPr>
            <w:tcW w:w="937" w:type="dxa"/>
          </w:tcPr>
          <w:p w14:paraId="1EF58B87" w14:textId="77777777" w:rsidR="000D6496" w:rsidRPr="007A5549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5,941</w:t>
            </w:r>
          </w:p>
        </w:tc>
        <w:tc>
          <w:tcPr>
            <w:tcW w:w="930" w:type="dxa"/>
            <w:shd w:val="clear" w:color="auto" w:fill="auto"/>
          </w:tcPr>
          <w:p w14:paraId="4CF67D41" w14:textId="77777777" w:rsidR="000D6496" w:rsidRPr="00FB11F2" w:rsidRDefault="000D6496" w:rsidP="000D6496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414,727</w:t>
            </w:r>
          </w:p>
        </w:tc>
      </w:tr>
      <w:tr w:rsidR="000D6496" w:rsidRPr="002A007A" w14:paraId="7B884ADB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77299856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1C611C8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6A4E6EA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F3BA73B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E8B3E9A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EED6E50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ADE122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AA2A8AD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2DA7BA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0D6496" w:rsidRPr="002A007A" w14:paraId="5DA8EACD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41D22098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5392E97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DBD1E09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B362E8B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8A433EF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E691C76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1759D07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15FE4B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C95AB1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0D6496" w:rsidRPr="002A007A" w14:paraId="0770A814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6225A3E0" w14:textId="61737580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90CA283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C36922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7A52C9E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AD9F7C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DCC3C14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F29918C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8C1903C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C728B0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0D6496" w:rsidRPr="002A007A" w14:paraId="0D337B9C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36ACADEB" w14:textId="77777777" w:rsidR="000D6496" w:rsidRPr="00FB11F2" w:rsidRDefault="000D6496" w:rsidP="000D6496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998DBAD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8304462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EBC107D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5FD13751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8440932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521BD25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A62298E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2E102C2" w14:textId="77777777" w:rsidR="000D6496" w:rsidRPr="00FB11F2" w:rsidRDefault="000D6496" w:rsidP="000D6496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F43D60" w:rsidRPr="002A007A" w14:paraId="4225A136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2BBF0395" w14:textId="77777777" w:rsidR="00F43D60" w:rsidRPr="00FB11F2" w:rsidRDefault="00F43D60" w:rsidP="00F43D60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59F9268C" w14:textId="77777777" w:rsidR="00F43D60" w:rsidRPr="00FB11F2" w:rsidRDefault="00F43D60" w:rsidP="00F43D6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648A446" w14:textId="77777777" w:rsidR="00F43D60" w:rsidRPr="00D15128" w:rsidRDefault="00F43D60" w:rsidP="00F43D6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6BD2DBFB" w14:textId="77777777" w:rsidR="00F43D60" w:rsidRPr="00FB11F2" w:rsidRDefault="00F43D60" w:rsidP="00F43D6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34E2220" w14:textId="77777777" w:rsidR="00F43D60" w:rsidRPr="00FB11F2" w:rsidRDefault="00F43D60" w:rsidP="00F43D6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77FD581" w14:textId="77777777" w:rsidR="00F43D60" w:rsidRPr="00FB11F2" w:rsidRDefault="00F43D60" w:rsidP="00F43D60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E2E9253" w14:textId="77777777" w:rsidR="00F43D60" w:rsidRPr="00FB11F2" w:rsidRDefault="00F43D60" w:rsidP="00F43D60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1BB0598A" w14:textId="77777777" w:rsidR="00F43D60" w:rsidRPr="00FB11F2" w:rsidRDefault="00F43D60" w:rsidP="00F43D60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5767BF60" w14:textId="77777777" w:rsidR="00F43D60" w:rsidRPr="00FB11F2" w:rsidRDefault="00F43D60" w:rsidP="00F43D60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F43D60" w:rsidRPr="002A007A" w14:paraId="32BDB8ED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38A67E91" w14:textId="77777777" w:rsidR="00F43D60" w:rsidRPr="00FB11F2" w:rsidRDefault="00F43D60" w:rsidP="00F43D6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6652545E" w14:textId="7061AC8B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F7B963A" w14:textId="5F278504" w:rsidR="00F43D60" w:rsidRPr="00D15128" w:rsidRDefault="00F43D60" w:rsidP="00F43D6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16,842</w:t>
            </w:r>
          </w:p>
        </w:tc>
        <w:tc>
          <w:tcPr>
            <w:tcW w:w="900" w:type="dxa"/>
            <w:vAlign w:val="bottom"/>
          </w:tcPr>
          <w:p w14:paraId="433F277B" w14:textId="60D66321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68DA6FA0" w14:textId="53C7434A" w:rsidR="00F43D60" w:rsidRPr="000F488F" w:rsidRDefault="00F43D60" w:rsidP="00F43D6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16,842</w:t>
            </w:r>
          </w:p>
        </w:tc>
        <w:tc>
          <w:tcPr>
            <w:tcW w:w="909" w:type="dxa"/>
            <w:vAlign w:val="bottom"/>
          </w:tcPr>
          <w:p w14:paraId="1EF93414" w14:textId="77777777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94FACC5" w14:textId="77777777" w:rsidR="00F43D60" w:rsidRPr="000F488F" w:rsidRDefault="00F43D60" w:rsidP="00F43D60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60A3E2AC" w14:textId="77777777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A3BC9E9" w14:textId="77777777" w:rsidR="00F43D60" w:rsidRPr="000F488F" w:rsidRDefault="00F43D60" w:rsidP="00F43D60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F43D60" w:rsidRPr="002A007A" w14:paraId="4107CC57" w14:textId="77777777" w:rsidTr="000B2F63">
        <w:trPr>
          <w:trHeight w:val="20"/>
        </w:trPr>
        <w:tc>
          <w:tcPr>
            <w:tcW w:w="2448" w:type="dxa"/>
            <w:shd w:val="clear" w:color="auto" w:fill="auto"/>
          </w:tcPr>
          <w:p w14:paraId="336C284D" w14:textId="77777777" w:rsidR="00F43D60" w:rsidRPr="00FB11F2" w:rsidRDefault="00F43D60" w:rsidP="00F43D60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5752E165" w14:textId="6E25496E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19DCE36" w14:textId="0A26E27E" w:rsidR="00F43D60" w:rsidRPr="00D15128" w:rsidRDefault="00F43D60" w:rsidP="00F43D6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42,890</w:t>
            </w:r>
          </w:p>
        </w:tc>
        <w:tc>
          <w:tcPr>
            <w:tcW w:w="900" w:type="dxa"/>
            <w:vAlign w:val="bottom"/>
          </w:tcPr>
          <w:p w14:paraId="3DFCC462" w14:textId="1BA5C1B5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506CA7B" w14:textId="1E6D5669" w:rsidR="00F43D60" w:rsidRPr="000F488F" w:rsidRDefault="00F43D60" w:rsidP="00F43D60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42,890</w:t>
            </w:r>
          </w:p>
        </w:tc>
        <w:tc>
          <w:tcPr>
            <w:tcW w:w="909" w:type="dxa"/>
            <w:vAlign w:val="bottom"/>
          </w:tcPr>
          <w:p w14:paraId="10929339" w14:textId="77777777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6226B092" w14:textId="77777777" w:rsidR="00F43D60" w:rsidRPr="000F488F" w:rsidRDefault="00F43D60" w:rsidP="00F43D60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0150BA18" w14:textId="77777777" w:rsidR="00F43D60" w:rsidRPr="00FB11F2" w:rsidRDefault="00F43D60" w:rsidP="00F43D60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0FFD129" w14:textId="77777777" w:rsidR="00F43D60" w:rsidRPr="000F488F" w:rsidRDefault="00F43D60" w:rsidP="00F43D60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F43D60" w:rsidRPr="002A007A" w14:paraId="1356269E" w14:textId="77777777" w:rsidTr="00985B65">
        <w:trPr>
          <w:trHeight w:val="20"/>
        </w:trPr>
        <w:tc>
          <w:tcPr>
            <w:tcW w:w="2448" w:type="dxa"/>
            <w:shd w:val="clear" w:color="auto" w:fill="auto"/>
          </w:tcPr>
          <w:p w14:paraId="6336FEA8" w14:textId="77777777" w:rsidR="00F43D60" w:rsidRPr="00FB11F2" w:rsidRDefault="00F43D60" w:rsidP="00F43D60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4FD45B7B" w14:textId="277EE165" w:rsidR="00F43D60" w:rsidRPr="008C35DD" w:rsidRDefault="00F43D60" w:rsidP="00770853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20C65F78" w14:textId="10CBAECE" w:rsidR="00F43D60" w:rsidRPr="008C35DD" w:rsidRDefault="00F43D60" w:rsidP="008C35DD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869</w:t>
            </w:r>
          </w:p>
        </w:tc>
        <w:tc>
          <w:tcPr>
            <w:tcW w:w="900" w:type="dxa"/>
            <w:vAlign w:val="bottom"/>
          </w:tcPr>
          <w:p w14:paraId="754933A4" w14:textId="4104F2A1" w:rsidR="00F43D60" w:rsidRPr="00770853" w:rsidRDefault="00F43D60" w:rsidP="00770853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44F0B80" w14:textId="6398BC87" w:rsidR="00F43D60" w:rsidRPr="008C35DD" w:rsidRDefault="00F43D60" w:rsidP="008C35DD">
            <w:pPr>
              <w:tabs>
                <w:tab w:val="decimal" w:pos="677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869</w:t>
            </w:r>
          </w:p>
        </w:tc>
        <w:tc>
          <w:tcPr>
            <w:tcW w:w="909" w:type="dxa"/>
            <w:vAlign w:val="bottom"/>
          </w:tcPr>
          <w:p w14:paraId="3778D6C9" w14:textId="77777777" w:rsidR="00F43D60" w:rsidRPr="008C35DD" w:rsidRDefault="00F43D60" w:rsidP="008C35DD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vAlign w:val="bottom"/>
          </w:tcPr>
          <w:p w14:paraId="31D4BA15" w14:textId="77777777" w:rsidR="00F43D60" w:rsidRPr="008C35DD" w:rsidRDefault="00F43D60" w:rsidP="008C35DD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  <w:tc>
          <w:tcPr>
            <w:tcW w:w="937" w:type="dxa"/>
            <w:vAlign w:val="bottom"/>
          </w:tcPr>
          <w:p w14:paraId="48F38208" w14:textId="77777777" w:rsidR="00F43D60" w:rsidRPr="008C35DD" w:rsidRDefault="00F43D60" w:rsidP="008C35DD">
            <w:pPr>
              <w:tabs>
                <w:tab w:val="decimal" w:pos="428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0D054E8" w14:textId="77777777" w:rsidR="00F43D60" w:rsidRPr="008C35DD" w:rsidRDefault="00F43D60" w:rsidP="008C35DD">
            <w:pPr>
              <w:tabs>
                <w:tab w:val="decimal" w:pos="694"/>
              </w:tabs>
              <w:suppressAutoHyphens/>
              <w:spacing w:after="0" w:line="240" w:lineRule="auto"/>
              <w:ind w:left="255" w:right="-86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8C35DD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707</w:t>
            </w:r>
          </w:p>
        </w:tc>
      </w:tr>
      <w:tr w:rsidR="00F43D60" w:rsidRPr="002A007A" w14:paraId="7A73E03F" w14:textId="77777777" w:rsidTr="00FA30BF">
        <w:trPr>
          <w:trHeight w:val="20"/>
        </w:trPr>
        <w:tc>
          <w:tcPr>
            <w:tcW w:w="2448" w:type="dxa"/>
            <w:shd w:val="clear" w:color="auto" w:fill="auto"/>
          </w:tcPr>
          <w:p w14:paraId="6B14492C" w14:textId="77777777" w:rsidR="00F43D60" w:rsidRPr="008C35DD" w:rsidRDefault="00F43D60" w:rsidP="008C35DD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04480BA8" w14:textId="4999B0D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AF3EA72" w14:textId="70FDBCB2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60,601</w:t>
            </w:r>
          </w:p>
        </w:tc>
        <w:tc>
          <w:tcPr>
            <w:tcW w:w="900" w:type="dxa"/>
            <w:vAlign w:val="bottom"/>
          </w:tcPr>
          <w:p w14:paraId="5A75FD04" w14:textId="75DCD4F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B7867FA" w14:textId="758584B2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60,601</w:t>
            </w:r>
          </w:p>
        </w:tc>
        <w:tc>
          <w:tcPr>
            <w:tcW w:w="909" w:type="dxa"/>
            <w:shd w:val="clear" w:color="auto" w:fill="auto"/>
          </w:tcPr>
          <w:p w14:paraId="5539E6BE" w14:textId="7777777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955E9DB" w14:textId="7777777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5FF94070" w14:textId="7777777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829E645" w14:textId="77777777" w:rsidR="00F43D60" w:rsidRPr="00770853" w:rsidRDefault="00F43D60" w:rsidP="007708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</w:pPr>
            <w:r w:rsidRPr="0077085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  <w:tr w:rsidR="00F43D60" w:rsidRPr="002A007A" w14:paraId="62B44D64" w14:textId="77777777" w:rsidTr="00FA30BF">
        <w:trPr>
          <w:trHeight w:val="20"/>
        </w:trPr>
        <w:tc>
          <w:tcPr>
            <w:tcW w:w="2448" w:type="dxa"/>
            <w:shd w:val="clear" w:color="auto" w:fill="auto"/>
          </w:tcPr>
          <w:p w14:paraId="4A6EC267" w14:textId="77777777" w:rsidR="00F43D60" w:rsidRPr="00FB11F2" w:rsidRDefault="00F43D60" w:rsidP="00F43D60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1624CA74" w14:textId="2821F715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1C77803C" w14:textId="513CEAC7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60,601</w:t>
            </w:r>
          </w:p>
        </w:tc>
        <w:tc>
          <w:tcPr>
            <w:tcW w:w="900" w:type="dxa"/>
            <w:vAlign w:val="bottom"/>
          </w:tcPr>
          <w:p w14:paraId="2F7F4B33" w14:textId="33E2F6B3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E4847">
              <w:rPr>
                <w:rFonts w:asciiTheme="majorBidi" w:eastAsia="SimSu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4174AF5B" w14:textId="1E4091F5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4847">
              <w:rPr>
                <w:rFonts w:asciiTheme="majorBidi" w:eastAsia="SimSun" w:hAnsiTheme="majorBidi" w:cstheme="majorBidi"/>
                <w:b/>
                <w:bCs/>
                <w:szCs w:val="22"/>
                <w:lang w:val="en-GB" w:eastAsia="zh-CN"/>
              </w:rPr>
              <w:t>60,601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4780901" w14:textId="77777777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BFE481F" w14:textId="77777777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6521C884" w14:textId="77777777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C166883" w14:textId="77777777" w:rsidR="00F43D60" w:rsidRPr="000F488F" w:rsidRDefault="00F43D60" w:rsidP="00F43D60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</w:tbl>
    <w:p w14:paraId="04B1A8A4" w14:textId="77777777" w:rsidR="009577C8" w:rsidRPr="009577C8" w:rsidRDefault="009577C8" w:rsidP="007A5235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16"/>
          <w:szCs w:val="16"/>
          <w:lang w:eastAsia="zh-CN"/>
        </w:rPr>
      </w:pPr>
    </w:p>
    <w:p w14:paraId="1E0E6CD9" w14:textId="3B6AFD84" w:rsidR="002E70F1" w:rsidRPr="007A5235" w:rsidRDefault="002E70F1" w:rsidP="007A5235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9F044C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สินทรัพย์ทางการเงินและหนี้สินทางการเงินที่ไม่ได้วัด</w:t>
      </w:r>
      <w:r w:rsidR="00673F9C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28"/>
          <w:cs/>
          <w:lang w:eastAsia="zh-CN"/>
        </w:rPr>
        <w:t>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ด้วย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x-none" w:eastAsia="zh-CN"/>
        </w:rPr>
        <w:t>มูลค่ายุติธรรม</w:t>
      </w:r>
    </w:p>
    <w:p w14:paraId="2A7270A4" w14:textId="77777777" w:rsidR="002E70F1" w:rsidRPr="001F5557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val="x-none" w:eastAsia="zh-CN"/>
        </w:rPr>
      </w:pPr>
    </w:p>
    <w:p w14:paraId="0357FE37" w14:textId="670C0F39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B3981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BB3981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BB3981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61C02968" w14:textId="7AFD605B" w:rsidR="002E70F1" w:rsidRPr="001F5557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1015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8"/>
        <w:gridCol w:w="1174"/>
        <w:gridCol w:w="1263"/>
        <w:gridCol w:w="1257"/>
        <w:gridCol w:w="1080"/>
        <w:gridCol w:w="1253"/>
        <w:gridCol w:w="1270"/>
      </w:tblGrid>
      <w:tr w:rsidR="000D3796" w:rsidRPr="002A007A" w14:paraId="34D61E54" w14:textId="0ADFBD7C" w:rsidTr="00C5416F">
        <w:trPr>
          <w:cantSplit/>
        </w:trPr>
        <w:tc>
          <w:tcPr>
            <w:tcW w:w="2858" w:type="dxa"/>
            <w:hideMark/>
          </w:tcPr>
          <w:p w14:paraId="267C0D79" w14:textId="77777777" w:rsidR="000D3796" w:rsidRPr="007A5235" w:rsidRDefault="000D3796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7297" w:type="dxa"/>
            <w:gridSpan w:val="6"/>
          </w:tcPr>
          <w:p w14:paraId="4474FB1D" w14:textId="3D232D01" w:rsidR="000D3796" w:rsidRPr="007A5235" w:rsidRDefault="000D3796" w:rsidP="00BC4646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101BB1" w:rsidRPr="002A007A" w14:paraId="364DC91F" w14:textId="08C0BD2D" w:rsidTr="00C5416F">
        <w:trPr>
          <w:cantSplit/>
        </w:trPr>
        <w:tc>
          <w:tcPr>
            <w:tcW w:w="2858" w:type="dxa"/>
          </w:tcPr>
          <w:p w14:paraId="130122BB" w14:textId="77777777" w:rsidR="00101BB1" w:rsidRPr="007A5235" w:rsidRDefault="00101BB1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694" w:type="dxa"/>
            <w:gridSpan w:val="3"/>
          </w:tcPr>
          <w:p w14:paraId="124FE77F" w14:textId="15C4117C" w:rsidR="00101BB1" w:rsidRPr="00BC4646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30 </w:t>
            </w:r>
            <w:r w:rsidRPr="00BC4646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มิถุนายน </w:t>
            </w: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2564</w:t>
            </w:r>
          </w:p>
        </w:tc>
        <w:tc>
          <w:tcPr>
            <w:tcW w:w="3603" w:type="dxa"/>
            <w:gridSpan w:val="3"/>
          </w:tcPr>
          <w:p w14:paraId="65261653" w14:textId="4E05C8CC" w:rsidR="00101BB1" w:rsidRPr="00BC4646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BC4646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</w:tr>
      <w:tr w:rsidR="00101BB1" w:rsidRPr="002A007A" w14:paraId="53AE7BBB" w14:textId="4EE6CD8E" w:rsidTr="00C5416F">
        <w:trPr>
          <w:cantSplit/>
        </w:trPr>
        <w:tc>
          <w:tcPr>
            <w:tcW w:w="2858" w:type="dxa"/>
          </w:tcPr>
          <w:p w14:paraId="7DAA1F44" w14:textId="77777777" w:rsidR="00101BB1" w:rsidRPr="007A5235" w:rsidRDefault="00101BB1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027E69F2" w14:textId="77777777" w:rsidR="00101BB1" w:rsidRPr="007A5235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3" w:type="dxa"/>
          </w:tcPr>
          <w:p w14:paraId="46B30E4E" w14:textId="77777777" w:rsidR="00101BB1" w:rsidRPr="007A5235" w:rsidRDefault="00101BB1" w:rsidP="0007733F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257" w:type="dxa"/>
          </w:tcPr>
          <w:p w14:paraId="6873D456" w14:textId="2B0E5A5C" w:rsidR="00101BB1" w:rsidRPr="007A5235" w:rsidRDefault="0007733F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5E389250" w14:textId="77777777" w:rsidR="00101BB1" w:rsidRPr="007A5235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53" w:type="dxa"/>
          </w:tcPr>
          <w:p w14:paraId="3B51FEF3" w14:textId="77777777" w:rsidR="00101BB1" w:rsidRPr="007A5235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="0007733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270" w:type="dxa"/>
          </w:tcPr>
          <w:p w14:paraId="0768AB53" w14:textId="485F2649" w:rsidR="00101BB1" w:rsidRPr="007A5235" w:rsidRDefault="0007733F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101BB1" w:rsidRPr="002A007A" w14:paraId="021CC786" w14:textId="76904265" w:rsidTr="00C5416F">
        <w:trPr>
          <w:cantSplit/>
        </w:trPr>
        <w:tc>
          <w:tcPr>
            <w:tcW w:w="2858" w:type="dxa"/>
          </w:tcPr>
          <w:p w14:paraId="67CD8B66" w14:textId="77777777" w:rsidR="00101BB1" w:rsidRPr="007A5235" w:rsidRDefault="00101BB1" w:rsidP="007D59E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5369B96C" w14:textId="77777777" w:rsidR="00101BB1" w:rsidRPr="007A5235" w:rsidRDefault="00101BB1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3" w:type="dxa"/>
          </w:tcPr>
          <w:p w14:paraId="19FB3742" w14:textId="77777777" w:rsidR="00101BB1" w:rsidRPr="007A5235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57" w:type="dxa"/>
          </w:tcPr>
          <w:p w14:paraId="0E80458D" w14:textId="45F5966D" w:rsidR="00101BB1" w:rsidRPr="007A5235" w:rsidRDefault="0007733F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55839C58" w14:textId="77777777" w:rsidR="00101BB1" w:rsidRPr="007A5235" w:rsidRDefault="00101BB1" w:rsidP="007D59E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53" w:type="dxa"/>
          </w:tcPr>
          <w:p w14:paraId="3511ACBE" w14:textId="77777777" w:rsidR="00101BB1" w:rsidRPr="007A5235" w:rsidRDefault="00101BB1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70" w:type="dxa"/>
          </w:tcPr>
          <w:p w14:paraId="17501A80" w14:textId="738D2C84" w:rsidR="00101BB1" w:rsidRPr="007A5235" w:rsidRDefault="0007733F" w:rsidP="007D59E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101BB1" w:rsidRPr="002A007A" w14:paraId="7B4A510C" w14:textId="72CC179F" w:rsidTr="00C5416F">
        <w:trPr>
          <w:cantSplit/>
        </w:trPr>
        <w:tc>
          <w:tcPr>
            <w:tcW w:w="2858" w:type="dxa"/>
          </w:tcPr>
          <w:p w14:paraId="251F12A2" w14:textId="7E03E9E6" w:rsidR="00101BB1" w:rsidRPr="007A5235" w:rsidRDefault="00101BB1" w:rsidP="00425F60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462B5B6F" w14:textId="77777777" w:rsidR="00101BB1" w:rsidRPr="007A5235" w:rsidRDefault="00101BB1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853" w:type="dxa"/>
            <w:gridSpan w:val="4"/>
          </w:tcPr>
          <w:p w14:paraId="341A981D" w14:textId="77777777" w:rsidR="00101BB1" w:rsidRPr="007A5235" w:rsidRDefault="00101BB1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270" w:type="dxa"/>
          </w:tcPr>
          <w:p w14:paraId="1AB32CCB" w14:textId="77777777" w:rsidR="00101BB1" w:rsidRPr="007A5235" w:rsidRDefault="00101BB1" w:rsidP="007D59E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101BB1" w:rsidRPr="002A007A" w14:paraId="724C07B0" w14:textId="1EDADC54" w:rsidTr="00C5416F">
        <w:trPr>
          <w:cantSplit/>
        </w:trPr>
        <w:tc>
          <w:tcPr>
            <w:tcW w:w="2858" w:type="dxa"/>
            <w:vAlign w:val="bottom"/>
          </w:tcPr>
          <w:p w14:paraId="6D142242" w14:textId="77777777" w:rsidR="00101BB1" w:rsidRPr="007A5235" w:rsidRDefault="00101BB1" w:rsidP="006F279E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174" w:type="dxa"/>
            <w:shd w:val="clear" w:color="auto" w:fill="auto"/>
          </w:tcPr>
          <w:p w14:paraId="38732335" w14:textId="77777777" w:rsidR="00101BB1" w:rsidRPr="00DA429E" w:rsidRDefault="00101BB1" w:rsidP="007D59E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341A6B04" w14:textId="77777777" w:rsidR="00101BB1" w:rsidRPr="00DA429E" w:rsidRDefault="00101BB1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57" w:type="dxa"/>
          </w:tcPr>
          <w:p w14:paraId="2054B8DC" w14:textId="77777777" w:rsidR="00101BB1" w:rsidRPr="00DA429E" w:rsidRDefault="00101BB1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4884C38" w14:textId="77777777" w:rsidR="00101BB1" w:rsidRPr="00DA429E" w:rsidRDefault="00101BB1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53" w:type="dxa"/>
            <w:vAlign w:val="bottom"/>
          </w:tcPr>
          <w:p w14:paraId="2BE10365" w14:textId="77777777" w:rsidR="00101BB1" w:rsidRPr="00DA429E" w:rsidRDefault="00101BB1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70" w:type="dxa"/>
          </w:tcPr>
          <w:p w14:paraId="4D434221" w14:textId="77777777" w:rsidR="00101BB1" w:rsidRPr="00DA429E" w:rsidRDefault="00101BB1" w:rsidP="007D59E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101BB1" w:rsidRPr="002A007A" w14:paraId="5BD6B98D" w14:textId="59507A68" w:rsidTr="00C5416F">
        <w:trPr>
          <w:cantSplit/>
        </w:trPr>
        <w:tc>
          <w:tcPr>
            <w:tcW w:w="2858" w:type="dxa"/>
            <w:vAlign w:val="bottom"/>
            <w:hideMark/>
          </w:tcPr>
          <w:p w14:paraId="69CFEE82" w14:textId="77777777" w:rsidR="00101BB1" w:rsidRDefault="00101BB1" w:rsidP="00A645B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8FDEFEE" w14:textId="77777777" w:rsidR="00101BB1" w:rsidRPr="007A5235" w:rsidRDefault="00101BB1" w:rsidP="00A645B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174" w:type="dxa"/>
            <w:shd w:val="clear" w:color="auto" w:fill="auto"/>
          </w:tcPr>
          <w:p w14:paraId="0E024745" w14:textId="77777777" w:rsidR="00101BB1" w:rsidRDefault="00101BB1" w:rsidP="00A645B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A070C6D" w14:textId="4EA794BF" w:rsidR="00101BB1" w:rsidRPr="00680B20" w:rsidRDefault="00101BB1" w:rsidP="00A645B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7,430</w:t>
            </w:r>
          </w:p>
        </w:tc>
        <w:tc>
          <w:tcPr>
            <w:tcW w:w="1263" w:type="dxa"/>
            <w:shd w:val="clear" w:color="auto" w:fill="auto"/>
          </w:tcPr>
          <w:p w14:paraId="05EBDEC4" w14:textId="77777777" w:rsidR="00101BB1" w:rsidRDefault="00101BB1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3FBB7FF" w14:textId="62F38DD4" w:rsidR="00101BB1" w:rsidRPr="00680B20" w:rsidRDefault="00062D36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7,753</w:t>
            </w:r>
          </w:p>
        </w:tc>
        <w:tc>
          <w:tcPr>
            <w:tcW w:w="1257" w:type="dxa"/>
          </w:tcPr>
          <w:p w14:paraId="4F2C4715" w14:textId="77777777" w:rsidR="00101BB1" w:rsidRDefault="00101BB1" w:rsidP="00A645B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BB5F0DE" w14:textId="04083C9F" w:rsidR="00062D36" w:rsidRPr="00680B20" w:rsidRDefault="00062D36" w:rsidP="00A645B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377</w:t>
            </w:r>
          </w:p>
        </w:tc>
        <w:tc>
          <w:tcPr>
            <w:tcW w:w="1080" w:type="dxa"/>
            <w:vAlign w:val="bottom"/>
          </w:tcPr>
          <w:p w14:paraId="7A1629C2" w14:textId="77777777" w:rsidR="00101BB1" w:rsidRPr="00680B20" w:rsidRDefault="00101BB1" w:rsidP="00A645B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3C9C491A" w14:textId="3F4CF030" w:rsidR="00101BB1" w:rsidRPr="00680B20" w:rsidRDefault="00101BB1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7,259</w:t>
            </w:r>
          </w:p>
        </w:tc>
        <w:tc>
          <w:tcPr>
            <w:tcW w:w="1253" w:type="dxa"/>
            <w:vAlign w:val="bottom"/>
          </w:tcPr>
          <w:p w14:paraId="05A72CE5" w14:textId="77777777" w:rsidR="00101BB1" w:rsidRPr="00680B20" w:rsidRDefault="00101BB1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2AD4256" w14:textId="75048952" w:rsidR="00101BB1" w:rsidRPr="00680B20" w:rsidRDefault="0003277D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</w:t>
            </w:r>
            <w:r w:rsidR="00101BB1" w:rsidRPr="00680B2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911</w:t>
            </w:r>
          </w:p>
        </w:tc>
        <w:tc>
          <w:tcPr>
            <w:tcW w:w="1270" w:type="dxa"/>
          </w:tcPr>
          <w:p w14:paraId="2243B6BF" w14:textId="77777777" w:rsidR="00101BB1" w:rsidRDefault="00101BB1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F74DED7" w14:textId="26FEFC05" w:rsidR="0003277D" w:rsidRPr="00680B20" w:rsidRDefault="0003277D" w:rsidP="00A645B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199</w:t>
            </w:r>
          </w:p>
        </w:tc>
      </w:tr>
    </w:tbl>
    <w:p w14:paraId="04FBDB0D" w14:textId="77777777" w:rsidR="00BB3981" w:rsidRDefault="00BB3981" w:rsidP="00BB398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10155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8"/>
        <w:gridCol w:w="1174"/>
        <w:gridCol w:w="1263"/>
        <w:gridCol w:w="1257"/>
        <w:gridCol w:w="1080"/>
        <w:gridCol w:w="1253"/>
        <w:gridCol w:w="1270"/>
      </w:tblGrid>
      <w:tr w:rsidR="00884078" w:rsidRPr="002A007A" w14:paraId="020BA111" w14:textId="77777777" w:rsidTr="005C53C8">
        <w:trPr>
          <w:cantSplit/>
        </w:trPr>
        <w:tc>
          <w:tcPr>
            <w:tcW w:w="2858" w:type="dxa"/>
          </w:tcPr>
          <w:p w14:paraId="2899D5DE" w14:textId="77777777" w:rsidR="00884078" w:rsidRPr="007A5235" w:rsidRDefault="00884078" w:rsidP="005C53C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7297" w:type="dxa"/>
            <w:gridSpan w:val="6"/>
          </w:tcPr>
          <w:p w14:paraId="30F354DE" w14:textId="6192BE14" w:rsidR="00884078" w:rsidRPr="00BC4646" w:rsidRDefault="00884078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130F1" w:rsidRPr="002A007A" w14:paraId="28731A1C" w14:textId="77777777" w:rsidTr="001130F1">
        <w:trPr>
          <w:cantSplit/>
        </w:trPr>
        <w:tc>
          <w:tcPr>
            <w:tcW w:w="2858" w:type="dxa"/>
          </w:tcPr>
          <w:p w14:paraId="0407CBBA" w14:textId="77777777" w:rsidR="001130F1" w:rsidRPr="007A5235" w:rsidRDefault="001130F1" w:rsidP="005C53C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694" w:type="dxa"/>
            <w:gridSpan w:val="3"/>
          </w:tcPr>
          <w:p w14:paraId="3A1F538C" w14:textId="77777777" w:rsidR="001130F1" w:rsidRPr="00BC4646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30 </w:t>
            </w:r>
            <w:r w:rsidRPr="00BC4646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มิถุนายน </w:t>
            </w: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2564</w:t>
            </w:r>
          </w:p>
        </w:tc>
        <w:tc>
          <w:tcPr>
            <w:tcW w:w="3603" w:type="dxa"/>
            <w:gridSpan w:val="3"/>
          </w:tcPr>
          <w:p w14:paraId="5ED4E571" w14:textId="77777777" w:rsidR="001130F1" w:rsidRPr="00BC4646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BC4646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BC464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2563</w:t>
            </w:r>
          </w:p>
        </w:tc>
      </w:tr>
      <w:tr w:rsidR="001130F1" w:rsidRPr="002A007A" w14:paraId="498049E2" w14:textId="77777777" w:rsidTr="001130F1">
        <w:trPr>
          <w:cantSplit/>
        </w:trPr>
        <w:tc>
          <w:tcPr>
            <w:tcW w:w="2858" w:type="dxa"/>
          </w:tcPr>
          <w:p w14:paraId="62BD79E3" w14:textId="77777777" w:rsidR="001130F1" w:rsidRPr="007A5235" w:rsidRDefault="001130F1" w:rsidP="005C53C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19F9F1E1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3" w:type="dxa"/>
          </w:tcPr>
          <w:p w14:paraId="24C0F43F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257" w:type="dxa"/>
          </w:tcPr>
          <w:p w14:paraId="1966CE82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80D1EDB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53" w:type="dxa"/>
          </w:tcPr>
          <w:p w14:paraId="4A6571ED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270" w:type="dxa"/>
          </w:tcPr>
          <w:p w14:paraId="30D07E0B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1130F1" w:rsidRPr="002A007A" w14:paraId="37A1B918" w14:textId="77777777" w:rsidTr="001130F1">
        <w:trPr>
          <w:cantSplit/>
        </w:trPr>
        <w:tc>
          <w:tcPr>
            <w:tcW w:w="2858" w:type="dxa"/>
          </w:tcPr>
          <w:p w14:paraId="599F2D6E" w14:textId="77777777" w:rsidR="001130F1" w:rsidRPr="007A5235" w:rsidRDefault="001130F1" w:rsidP="005C53C8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4A9EB5FE" w14:textId="77777777" w:rsidR="001130F1" w:rsidRPr="007A5235" w:rsidRDefault="001130F1" w:rsidP="005C53C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3" w:type="dxa"/>
          </w:tcPr>
          <w:p w14:paraId="45B8B3BB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57" w:type="dxa"/>
          </w:tcPr>
          <w:p w14:paraId="59D3DA55" w14:textId="77777777" w:rsidR="001130F1" w:rsidRPr="007A5235" w:rsidRDefault="001130F1" w:rsidP="005C53C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F6BE112" w14:textId="77777777" w:rsidR="001130F1" w:rsidRPr="007A5235" w:rsidRDefault="001130F1" w:rsidP="005C53C8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53" w:type="dxa"/>
          </w:tcPr>
          <w:p w14:paraId="58A6427C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70" w:type="dxa"/>
          </w:tcPr>
          <w:p w14:paraId="7D516BCE" w14:textId="77777777" w:rsidR="001130F1" w:rsidRPr="007A5235" w:rsidRDefault="001130F1" w:rsidP="005C53C8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1130F1" w:rsidRPr="002A007A" w14:paraId="36BAB3C1" w14:textId="77777777" w:rsidTr="001130F1">
        <w:trPr>
          <w:cantSplit/>
        </w:trPr>
        <w:tc>
          <w:tcPr>
            <w:tcW w:w="2858" w:type="dxa"/>
          </w:tcPr>
          <w:p w14:paraId="52469FEA" w14:textId="77777777" w:rsidR="001130F1" w:rsidRPr="007A5235" w:rsidRDefault="001130F1" w:rsidP="005C53C8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4" w:type="dxa"/>
          </w:tcPr>
          <w:p w14:paraId="7A71B7CF" w14:textId="77777777" w:rsidR="001130F1" w:rsidRPr="007A5235" w:rsidRDefault="001130F1" w:rsidP="005C53C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853" w:type="dxa"/>
            <w:gridSpan w:val="4"/>
          </w:tcPr>
          <w:p w14:paraId="77A57E4D" w14:textId="77777777" w:rsidR="001130F1" w:rsidRPr="007A5235" w:rsidRDefault="001130F1" w:rsidP="005C53C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270" w:type="dxa"/>
          </w:tcPr>
          <w:p w14:paraId="22EB44CA" w14:textId="77777777" w:rsidR="001130F1" w:rsidRPr="007A5235" w:rsidRDefault="001130F1" w:rsidP="005C53C8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1130F1" w:rsidRPr="002A007A" w14:paraId="35B963D6" w14:textId="77777777" w:rsidTr="001130F1">
        <w:trPr>
          <w:cantSplit/>
        </w:trPr>
        <w:tc>
          <w:tcPr>
            <w:tcW w:w="2858" w:type="dxa"/>
            <w:vAlign w:val="bottom"/>
          </w:tcPr>
          <w:p w14:paraId="338EB9B2" w14:textId="77777777" w:rsidR="001130F1" w:rsidRPr="007A5235" w:rsidRDefault="001130F1" w:rsidP="005C53C8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174" w:type="dxa"/>
            <w:shd w:val="clear" w:color="auto" w:fill="auto"/>
          </w:tcPr>
          <w:p w14:paraId="0576BF8E" w14:textId="77777777" w:rsidR="001130F1" w:rsidRPr="00DA429E" w:rsidRDefault="001130F1" w:rsidP="005C53C8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379F4E8D" w14:textId="77777777" w:rsidR="001130F1" w:rsidRPr="00DA429E" w:rsidRDefault="001130F1" w:rsidP="005C53C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57" w:type="dxa"/>
          </w:tcPr>
          <w:p w14:paraId="75955840" w14:textId="77777777" w:rsidR="001130F1" w:rsidRPr="00DA429E" w:rsidRDefault="001130F1" w:rsidP="005C53C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D679811" w14:textId="77777777" w:rsidR="001130F1" w:rsidRPr="00DA429E" w:rsidRDefault="001130F1" w:rsidP="005C53C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53" w:type="dxa"/>
            <w:vAlign w:val="bottom"/>
          </w:tcPr>
          <w:p w14:paraId="0A41B818" w14:textId="77777777" w:rsidR="001130F1" w:rsidRPr="00DA429E" w:rsidRDefault="001130F1" w:rsidP="005C53C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70" w:type="dxa"/>
          </w:tcPr>
          <w:p w14:paraId="16402433" w14:textId="77777777" w:rsidR="001130F1" w:rsidRPr="00DA429E" w:rsidRDefault="001130F1" w:rsidP="005C53C8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1130F1" w:rsidRPr="002A007A" w14:paraId="08996159" w14:textId="77777777" w:rsidTr="001130F1">
        <w:trPr>
          <w:cantSplit/>
        </w:trPr>
        <w:tc>
          <w:tcPr>
            <w:tcW w:w="2858" w:type="dxa"/>
            <w:vAlign w:val="bottom"/>
            <w:hideMark/>
          </w:tcPr>
          <w:p w14:paraId="2437E222" w14:textId="77777777" w:rsidR="001130F1" w:rsidRDefault="001130F1" w:rsidP="005C53C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0EEB0094" w14:textId="77777777" w:rsidR="001130F1" w:rsidRPr="007A5235" w:rsidRDefault="001130F1" w:rsidP="005C53C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174" w:type="dxa"/>
            <w:shd w:val="clear" w:color="auto" w:fill="auto"/>
          </w:tcPr>
          <w:p w14:paraId="6881F984" w14:textId="77777777" w:rsidR="001130F1" w:rsidRDefault="001130F1" w:rsidP="005C53C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5D4E2F4B" w14:textId="0D2D3F27" w:rsidR="001130F1" w:rsidRPr="00680B20" w:rsidRDefault="001130F1" w:rsidP="005C53C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34E0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</w:t>
            </w:r>
            <w:r w:rsidR="0088407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  <w:r w:rsidR="00024EB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52</w:t>
            </w:r>
          </w:p>
        </w:tc>
        <w:tc>
          <w:tcPr>
            <w:tcW w:w="1263" w:type="dxa"/>
            <w:shd w:val="clear" w:color="auto" w:fill="auto"/>
          </w:tcPr>
          <w:p w14:paraId="1B793122" w14:textId="77777777" w:rsidR="001130F1" w:rsidRDefault="001130F1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35E9383" w14:textId="7EB27482" w:rsidR="001130F1" w:rsidRPr="00680B20" w:rsidRDefault="00884078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</w:t>
            </w:r>
            <w:r w:rsidR="00024EB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069</w:t>
            </w:r>
          </w:p>
        </w:tc>
        <w:tc>
          <w:tcPr>
            <w:tcW w:w="1257" w:type="dxa"/>
          </w:tcPr>
          <w:p w14:paraId="2E4DB7DF" w14:textId="77777777" w:rsidR="001130F1" w:rsidRDefault="001130F1" w:rsidP="005C53C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7693B116" w14:textId="7357427C" w:rsidR="001130F1" w:rsidRPr="00680B20" w:rsidRDefault="00884078" w:rsidP="005C53C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</w:t>
            </w:r>
            <w:r w:rsidR="00024EB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82</w:t>
            </w:r>
          </w:p>
        </w:tc>
        <w:tc>
          <w:tcPr>
            <w:tcW w:w="1080" w:type="dxa"/>
            <w:vAlign w:val="bottom"/>
          </w:tcPr>
          <w:p w14:paraId="1AFD9959" w14:textId="77777777" w:rsidR="001130F1" w:rsidRPr="00680B20" w:rsidRDefault="001130F1" w:rsidP="005C53C8">
            <w:pPr>
              <w:tabs>
                <w:tab w:val="decimal" w:pos="1255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0DF0A4A8" w14:textId="5A2632AF" w:rsidR="001130F1" w:rsidRPr="00680B20" w:rsidRDefault="001130F1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0B20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</w:t>
            </w:r>
            <w:r w:rsidR="009F14F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534</w:t>
            </w:r>
          </w:p>
        </w:tc>
        <w:tc>
          <w:tcPr>
            <w:tcW w:w="1253" w:type="dxa"/>
            <w:vAlign w:val="bottom"/>
          </w:tcPr>
          <w:p w14:paraId="63E972C8" w14:textId="77777777" w:rsidR="001130F1" w:rsidRPr="00680B20" w:rsidRDefault="001130F1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DE553E0" w14:textId="48A98FB0" w:rsidR="001130F1" w:rsidRPr="00680B20" w:rsidRDefault="009F14F4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</w:t>
            </w:r>
            <w:r w:rsidR="001130F1" w:rsidRPr="00680B2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227</w:t>
            </w:r>
          </w:p>
        </w:tc>
        <w:tc>
          <w:tcPr>
            <w:tcW w:w="1270" w:type="dxa"/>
          </w:tcPr>
          <w:p w14:paraId="31CF7D76" w14:textId="77777777" w:rsidR="001130F1" w:rsidRDefault="001130F1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00CDD7B" w14:textId="3A568B38" w:rsidR="001130F1" w:rsidRPr="00680B20" w:rsidRDefault="001130F1" w:rsidP="005C53C8">
            <w:pPr>
              <w:tabs>
                <w:tab w:val="decimal" w:pos="1156"/>
              </w:tabs>
              <w:suppressAutoHyphens/>
              <w:spacing w:after="0" w:line="240" w:lineRule="auto"/>
              <w:ind w:left="92" w:right="-63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  <w:r w:rsidR="00C1112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58</w:t>
            </w:r>
          </w:p>
        </w:tc>
      </w:tr>
    </w:tbl>
    <w:p w14:paraId="39B9F88E" w14:textId="77777777" w:rsidR="00E9411F" w:rsidRDefault="00E9411F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4665895" w14:textId="17D3F711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15615121" w14:textId="77777777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F864C0" w:rsidRPr="00DE4909" w14:paraId="6EEE2096" w14:textId="77777777" w:rsidTr="00981C57">
        <w:trPr>
          <w:trHeight w:val="704"/>
        </w:trPr>
        <w:tc>
          <w:tcPr>
            <w:tcW w:w="3600" w:type="dxa"/>
            <w:shd w:val="clear" w:color="auto" w:fill="auto"/>
          </w:tcPr>
          <w:p w14:paraId="27B4E543" w14:textId="77777777" w:rsidR="00F864C0" w:rsidRPr="009E31AF" w:rsidDel="00A37FC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1CBFABA" w14:textId="77777777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  <w:p w14:paraId="695EA508" w14:textId="77777777" w:rsidR="00F864C0" w:rsidRPr="009E31AF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214B586E" w14:textId="77777777" w:rsidTr="00981C57">
        <w:trPr>
          <w:trHeight w:val="64"/>
        </w:trPr>
        <w:tc>
          <w:tcPr>
            <w:tcW w:w="3600" w:type="dxa"/>
            <w:shd w:val="clear" w:color="auto" w:fill="auto"/>
          </w:tcPr>
          <w:p w14:paraId="4064FDEC" w14:textId="6F4F54C0" w:rsidR="00F864C0" w:rsidRPr="009E31AF" w:rsidRDefault="00F864C0" w:rsidP="00981C5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7D6E2212" w14:textId="77777777" w:rsidR="00F864C0" w:rsidRPr="009E31AF" w:rsidRDefault="00F864C0" w:rsidP="00981C57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051DF67E" w14:textId="16C01B7C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 w:rsidR="003F27A0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</w:t>
            </w:r>
            <w:r w:rsidR="00E119F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E27A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ที่คล้ายกัน</w:t>
            </w:r>
            <w:r w:rsidR="000439E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รือ</w:t>
            </w:r>
            <w:r w:rsidR="00E27A57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อย่างเดียวกันในตลาดที่มีสภาพคล่อง</w:t>
            </w:r>
            <w:r w:rsidR="00D634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FA56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 w:rsidR="007805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</w:t>
            </w:r>
            <w:r w:rsidR="007805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ใช้เส้นอัตราผลตอบแทนตราสารหนี้บวกค่าความเสี่ยง</w:t>
            </w:r>
            <w:r w:rsidR="007805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6985ED41" w14:textId="77777777" w:rsidR="00F864C0" w:rsidRPr="009E31AF" w:rsidRDefault="00F864C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51EBBA44" w14:textId="65E0BC7F" w:rsidR="00F864C0" w:rsidRPr="009E31AF" w:rsidRDefault="00BD7A1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ความต้องการของตลาดใช้วิธีการวัดมูลค่าที่เหมาะสมที่สุดโดย</w:t>
            </w:r>
            <w:r w:rsidR="000748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จะแตกต่างกันไปตามลักษณะของธุรกิจของผู้ถูกลงทุน เช่น มูลค่าปรับปรุงทางบัญชี มูลค่าการระดมทุนครั้งล่าสุด และ</w:t>
            </w:r>
            <w:r w:rsidR="009B56E2" w:rsidRPr="009B56E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5B55B2DF" w14:textId="63471426" w:rsidR="00F864C0" w:rsidRPr="009E31AF" w:rsidRDefault="00BD7A1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01BBEBA2" w14:textId="38DCE17A" w:rsidR="00F864C0" w:rsidRPr="009E31AF" w:rsidRDefault="00BD7A10" w:rsidP="00981C57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="00F864C0"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F864C0"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F864C0" w:rsidRPr="00DE4909" w14:paraId="2B5045E1" w14:textId="77777777" w:rsidTr="00981C57">
        <w:tc>
          <w:tcPr>
            <w:tcW w:w="3600" w:type="dxa"/>
            <w:shd w:val="clear" w:color="auto" w:fill="auto"/>
          </w:tcPr>
          <w:p w14:paraId="432FEC48" w14:textId="77777777" w:rsidR="00F864C0" w:rsidRPr="009E31AF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20886325" w14:textId="32D1C186" w:rsidR="00F864C0" w:rsidRPr="0061062F" w:rsidRDefault="00F864C0" w:rsidP="0061062F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430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มูลค่ายุติธรรมของอนุพันธ์วัดจากราคาที่เสนอซื้อขายในตลาดซื้อขายคล่อง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หากมี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  <w:r w:rsidR="00245C3A"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410A4"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มูลค่ายุติธรรมของอนุพันธ์</w:t>
            </w:r>
            <w:r w:rsidR="00D410A4"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="00D871B7"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</w:t>
            </w:r>
            <w:r w:rsidR="00D6348F"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</w:t>
            </w:r>
            <w:r w:rsidR="00D6348F"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</w:t>
            </w:r>
            <w:r w:rsidRPr="0061062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="005F0EA4" w:rsidRPr="0061062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5F0EA4" w:rsidRPr="0061062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F864C0" w:rsidRPr="00DE4909" w14:paraId="0C0D9C62" w14:textId="77777777" w:rsidTr="00981C57">
        <w:tc>
          <w:tcPr>
            <w:tcW w:w="3600" w:type="dxa"/>
            <w:shd w:val="clear" w:color="auto" w:fill="auto"/>
          </w:tcPr>
          <w:p w14:paraId="41958E7F" w14:textId="77777777" w:rsidR="00F864C0" w:rsidRPr="00FF7B31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21887C19" w14:textId="77777777" w:rsidR="00F864C0" w:rsidRPr="00FF7B31" w:rsidRDefault="00F864C0" w:rsidP="00981C5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F864C0" w:rsidRPr="00DE4909" w14:paraId="34B30AD8" w14:textId="77777777" w:rsidTr="00981C57">
        <w:tc>
          <w:tcPr>
            <w:tcW w:w="3600" w:type="dxa"/>
            <w:shd w:val="clear" w:color="auto" w:fill="auto"/>
          </w:tcPr>
          <w:p w14:paraId="01351227" w14:textId="77777777" w:rsidR="00F864C0" w:rsidRPr="00FF7B31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6C061EA2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1D21D18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F864C0" w:rsidRPr="00DE4909" w14:paraId="5DE0C6C2" w14:textId="77777777" w:rsidTr="00981C57">
        <w:tc>
          <w:tcPr>
            <w:tcW w:w="3600" w:type="dxa"/>
            <w:shd w:val="clear" w:color="auto" w:fill="auto"/>
          </w:tcPr>
          <w:p w14:paraId="53B3D43D" w14:textId="77777777" w:rsidR="00F864C0" w:rsidRPr="00FF7B31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4E204D9" w14:textId="77777777" w:rsidR="00F864C0" w:rsidRPr="00FF7B31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F864C0" w:rsidRPr="00DE4909" w14:paraId="673DBD73" w14:textId="77777777" w:rsidTr="00981C57">
        <w:tc>
          <w:tcPr>
            <w:tcW w:w="3600" w:type="dxa"/>
            <w:shd w:val="clear" w:color="auto" w:fill="auto"/>
          </w:tcPr>
          <w:p w14:paraId="1335D6B9" w14:textId="77777777" w:rsidR="00F864C0" w:rsidRPr="00FF7B31" w:rsidRDefault="00F864C0" w:rsidP="00981C5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137B2D4F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785E8B7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F864C0" w:rsidRPr="00DE4909" w14:paraId="31A822BE" w14:textId="77777777" w:rsidTr="00981C57">
        <w:trPr>
          <w:trHeight w:val="191"/>
        </w:trPr>
        <w:tc>
          <w:tcPr>
            <w:tcW w:w="3600" w:type="dxa"/>
            <w:shd w:val="clear" w:color="auto" w:fill="auto"/>
          </w:tcPr>
          <w:p w14:paraId="4699C01D" w14:textId="77777777" w:rsidR="00F864C0" w:rsidRPr="00FF7B31" w:rsidRDefault="00F864C0" w:rsidP="00981C5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36C027D" w14:textId="77777777" w:rsidR="00F864C0" w:rsidRPr="00FF7B31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F864C0" w:rsidRPr="00DE4909" w14:paraId="770EAF67" w14:textId="77777777" w:rsidTr="00981C57">
        <w:tc>
          <w:tcPr>
            <w:tcW w:w="3600" w:type="dxa"/>
            <w:shd w:val="clear" w:color="auto" w:fill="auto"/>
          </w:tcPr>
          <w:p w14:paraId="1A49A8BE" w14:textId="77777777" w:rsidR="00F864C0" w:rsidRPr="00FF7B31" w:rsidRDefault="00F864C0" w:rsidP="00981C57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16DB5313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FF7B3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F864C0" w:rsidRPr="00DE4909" w14:paraId="5BC3C99E" w14:textId="77777777" w:rsidTr="00981C57">
        <w:tc>
          <w:tcPr>
            <w:tcW w:w="3600" w:type="dxa"/>
            <w:shd w:val="clear" w:color="auto" w:fill="auto"/>
          </w:tcPr>
          <w:p w14:paraId="096C08C5" w14:textId="77777777" w:rsidR="00F864C0" w:rsidRPr="00FF7B31" w:rsidRDefault="00F864C0" w:rsidP="00981C5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109914E8" w14:textId="77777777" w:rsidR="00F864C0" w:rsidRPr="00FF7B31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F864C0" w:rsidRPr="00DE4909" w14:paraId="46BB6BE7" w14:textId="77777777" w:rsidTr="00981C57">
        <w:tc>
          <w:tcPr>
            <w:tcW w:w="3600" w:type="dxa"/>
            <w:shd w:val="clear" w:color="auto" w:fill="auto"/>
          </w:tcPr>
          <w:p w14:paraId="011A9B3A" w14:textId="77777777" w:rsidR="00F864C0" w:rsidRPr="00FF7B31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74C1B7F7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F864C0" w:rsidRPr="00DE4909" w14:paraId="04E8F7D2" w14:textId="77777777" w:rsidTr="00981C57">
        <w:tc>
          <w:tcPr>
            <w:tcW w:w="3600" w:type="dxa"/>
            <w:shd w:val="clear" w:color="auto" w:fill="auto"/>
          </w:tcPr>
          <w:p w14:paraId="1F2754F6" w14:textId="77777777" w:rsidR="00F864C0" w:rsidRPr="00FF7B31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42F32541" w14:textId="77777777" w:rsidR="00F864C0" w:rsidRPr="00FF7B31" w:rsidRDefault="00F864C0" w:rsidP="00981C57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F864C0" w:rsidRPr="00DE4909" w14:paraId="63BE5D0E" w14:textId="77777777" w:rsidTr="00981C57">
        <w:tc>
          <w:tcPr>
            <w:tcW w:w="3600" w:type="dxa"/>
            <w:shd w:val="clear" w:color="auto" w:fill="auto"/>
          </w:tcPr>
          <w:p w14:paraId="7877F885" w14:textId="77777777" w:rsidR="00F864C0" w:rsidRPr="00FF7B31" w:rsidRDefault="00F864C0" w:rsidP="00981C5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2D86003A" w14:textId="77777777" w:rsidR="00F864C0" w:rsidRPr="00FF7B31" w:rsidRDefault="00F864C0" w:rsidP="00981C57">
            <w:pPr>
              <w:suppressAutoHyphens/>
              <w:spacing w:after="0" w:line="240" w:lineRule="auto"/>
              <w:ind w:left="70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4E02FD5B" w14:textId="57DF2FB4" w:rsidR="00F864C0" w:rsidRPr="00FF7B31" w:rsidRDefault="00F864C0" w:rsidP="009B56E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="009B56E2" w:rsidRPr="00FF7B31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</w:tc>
      </w:tr>
      <w:tr w:rsidR="00F864C0" w:rsidRPr="00B742E5" w14:paraId="79C6CE58" w14:textId="77777777" w:rsidTr="00981C57">
        <w:tc>
          <w:tcPr>
            <w:tcW w:w="3600" w:type="dxa"/>
            <w:shd w:val="clear" w:color="auto" w:fill="auto"/>
          </w:tcPr>
          <w:p w14:paraId="5B61C3EE" w14:textId="77777777" w:rsidR="00F864C0" w:rsidRPr="00FF7B31" w:rsidRDefault="00F864C0" w:rsidP="00981C5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50A65BF9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FF7B3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FF7B3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923497C" w14:textId="77777777" w:rsidR="00F864C0" w:rsidRPr="00FF7B31" w:rsidRDefault="00F864C0" w:rsidP="00981C57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FF7B3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5C82F444" w14:textId="77777777" w:rsidR="00F24BC4" w:rsidRPr="008B29DB" w:rsidRDefault="00F24BC4" w:rsidP="008B29DB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E29B1B9" w14:textId="5873EF65" w:rsidR="002E70F1" w:rsidRPr="009577C8" w:rsidRDefault="009F044C" w:rsidP="00B162C0">
      <w:pPr>
        <w:tabs>
          <w:tab w:val="left" w:pos="540"/>
        </w:tabs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29</w:t>
      </w:r>
      <w:r w:rsidR="00F864C0"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ทุนเรือนหุ้น</w:t>
      </w:r>
    </w:p>
    <w:p w14:paraId="34617620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B5C93F4" w14:textId="050D4F3F" w:rsidR="002E70F1" w:rsidRPr="009577C8" w:rsidRDefault="00C07B5D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หุ้น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บุริมสิทธิทั้งหมดมีกำหนดระยะเวลา 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ปี และได้สิ้นสุดลงแล้วตั้งแต่วันที่ 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10 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พฤษภาคม 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2552 </w:t>
      </w:r>
      <w:r w:rsidR="002E70F1"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ACBC56C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815932E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มีสิทธิแปลงเป็นหุ้นสามัญได้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238C320A" w14:textId="77777777" w:rsidR="002E70F1" w:rsidRPr="009577C8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EE17237" w14:textId="0878A378" w:rsidR="002E70F1" w:rsidRPr="009577C8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9577C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237065A1" w14:textId="77777777" w:rsidR="002E70F1" w:rsidRPr="009577C8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210CABC" w14:textId="77777777" w:rsidR="002E70F1" w:rsidRPr="009577C8" w:rsidRDefault="002E70F1" w:rsidP="002E70F1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293E3B8E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7F8556" w14:textId="77777777" w:rsidR="002E70F1" w:rsidRPr="009577C8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5E2B0A69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3B33A4" w14:textId="77777777" w:rsidR="002E70F1" w:rsidRPr="009577C8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5E38D7B8" w14:textId="77777777" w:rsidR="002E70F1" w:rsidRPr="009577C8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B89013" w14:textId="77777777" w:rsidR="002E70F1" w:rsidRPr="009577C8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ธนาคารและบริษัทย่อยซึ่งเป็นบริษัทมหาชนจะต้องจัดสรรทุนสำรอง (“สำรองตามกฎหมาย”) 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547C07C3" w14:textId="14E7437F" w:rsidR="006E77C6" w:rsidRDefault="006E77C6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35429C08" w14:textId="0CF5E6B7" w:rsidR="002E70F1" w:rsidRPr="009577C8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lastRenderedPageBreak/>
        <w:t xml:space="preserve">ตามประมวลกฎหมายแพ่งและพาณิชย์ บริษัทย่อยที่เป็นบริษัทจำกัดต้องจัดสรรทุนสำรองอย่างน้อยร้อยละ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กำไรสุทธิทุกครั้งที่มีการ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จ่ายเงินปันผลจนกว่าทุนสำรองนั้นจะมีจำนวน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ไม่น้อยกว่า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ทุนจดทะ</w:t>
      </w:r>
      <w:r w:rsidR="00E33806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</w:t>
      </w:r>
      <w:r w:rsidR="00366EE4"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บียน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เงินสำรองนี้จะนำไปจ่ายเงินปันผลไม่ได้</w:t>
      </w:r>
    </w:p>
    <w:p w14:paraId="614EFE82" w14:textId="77777777" w:rsidR="00AC20A7" w:rsidRPr="009577C8" w:rsidRDefault="00AC20A7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C73EDC1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องค์ประกอบอื่นของส่วนของเจ้าของ</w:t>
      </w:r>
    </w:p>
    <w:p w14:paraId="3674E732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DD63A29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5E821E4B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0D11690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D136279" w14:textId="77777777" w:rsidR="00765BFB" w:rsidRDefault="00765BFB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bookmarkStart w:id="18" w:name="_Hlk54294682"/>
    </w:p>
    <w:bookmarkEnd w:id="18"/>
    <w:p w14:paraId="49DAD3E9" w14:textId="36BFCFB6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</w:t>
      </w:r>
    </w:p>
    <w:p w14:paraId="6B006410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90BB287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0CC8A22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1DC10D1" w14:textId="7372D908" w:rsidR="00417B5A" w:rsidRPr="00710C3E" w:rsidRDefault="00417B5A" w:rsidP="00710C3E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C3E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710C3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527E134B" w14:textId="3D710CA1" w:rsidR="00417B5A" w:rsidRPr="00710C3E" w:rsidRDefault="00417B5A" w:rsidP="00710C3E">
      <w:pPr>
        <w:pStyle w:val="ListParagraph"/>
        <w:numPr>
          <w:ilvl w:val="0"/>
          <w:numId w:val="4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C3E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</w:t>
      </w:r>
      <w:r w:rsidRPr="00710C3E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ทรายการใหม่ มูลค่าดังกล่าวจะถูกปรับลดด้วยค่าเผื่อผลขาดทุน </w:t>
      </w:r>
    </w:p>
    <w:p w14:paraId="49B6F744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0AF78EE4" w14:textId="77777777" w:rsidR="00417B5A" w:rsidRPr="00417B5A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สำรองการตีราคาสินทรัพย์ใหม่</w:t>
      </w:r>
    </w:p>
    <w:p w14:paraId="56316A6A" w14:textId="77777777" w:rsidR="00417B5A" w:rsidRPr="006E77C6" w:rsidRDefault="00417B5A" w:rsidP="00417B5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93FB5FD" w14:textId="712D5899" w:rsidR="00417B5A" w:rsidRPr="00710C3E" w:rsidRDefault="00417B5A" w:rsidP="00710C3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417B5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4E2D22B" w14:textId="599C96EC" w:rsidR="002E70F1" w:rsidRPr="00765BFB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</w:t>
      </w:r>
      <w:r w:rsidR="009F04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2E70F1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</w:t>
      </w:r>
      <w:r w:rsidR="002E70F1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ปันผล</w:t>
      </w:r>
    </w:p>
    <w:p w14:paraId="3FD51893" w14:textId="6D1CA41B" w:rsidR="002E70F1" w:rsidRPr="00765BFB" w:rsidRDefault="002E70F1" w:rsidP="0044207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AE26075" w14:textId="1093793E" w:rsidR="002E70F1" w:rsidRPr="00765BFB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65BF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เงินปันผลที่ธนาคารจ่ายให้ผู้ถือหุ้นมีดังนี้ </w:t>
      </w:r>
    </w:p>
    <w:p w14:paraId="13CF95F5" w14:textId="77777777" w:rsidR="00563F24" w:rsidRPr="00765BFB" w:rsidRDefault="00563F24" w:rsidP="00563F24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44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537"/>
        <w:gridCol w:w="1467"/>
        <w:gridCol w:w="269"/>
        <w:gridCol w:w="1346"/>
      </w:tblGrid>
      <w:tr w:rsidR="00563F24" w:rsidRPr="00563F24" w14:paraId="7189DA13" w14:textId="77777777" w:rsidTr="00563F24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1DB89047" w14:textId="77777777" w:rsidR="00563F24" w:rsidRPr="00765BFB" w:rsidRDefault="00563F24" w:rsidP="00563F24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C83B714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4135873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253519FB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13282BC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09CE23E4" w14:textId="77777777" w:rsidR="00563F24" w:rsidRPr="00765BFB" w:rsidRDefault="00563F24" w:rsidP="00563F24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443A125" w14:textId="77777777" w:rsidR="00563F24" w:rsidRPr="00765BFB" w:rsidDel="00D43E7A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563F24" w:rsidRPr="00563F24" w14:paraId="5B21A3F7" w14:textId="77777777" w:rsidTr="00563F24">
        <w:trPr>
          <w:tblHeader/>
        </w:trPr>
        <w:tc>
          <w:tcPr>
            <w:tcW w:w="3190" w:type="dxa"/>
            <w:shd w:val="clear" w:color="auto" w:fill="auto"/>
          </w:tcPr>
          <w:p w14:paraId="507FF3F3" w14:textId="77777777" w:rsidR="00563F24" w:rsidRPr="00765BFB" w:rsidRDefault="00563F24" w:rsidP="00563F24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7BEA497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7BD2399" w14:textId="77777777" w:rsidR="00563F24" w:rsidRPr="00765BFB" w:rsidRDefault="00563F24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3E0B9041" w14:textId="77777777" w:rsidR="00563F24" w:rsidRPr="00765BFB" w:rsidRDefault="00563F24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5CA9E820" w14:textId="77777777" w:rsidR="00563F24" w:rsidRPr="00765BFB" w:rsidRDefault="00563F24" w:rsidP="00563F24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7D3AFDA5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63F24" w:rsidRPr="00563F24" w14:paraId="6460E8E7" w14:textId="77777777" w:rsidTr="00563F24">
        <w:tc>
          <w:tcPr>
            <w:tcW w:w="3190" w:type="dxa"/>
            <w:shd w:val="clear" w:color="auto" w:fill="auto"/>
          </w:tcPr>
          <w:p w14:paraId="349C32D7" w14:textId="21B7E4EE" w:rsidR="00563F24" w:rsidRPr="00765BFB" w:rsidRDefault="00563F24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ปี 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535" w:type="dxa"/>
            <w:shd w:val="clear" w:color="auto" w:fill="auto"/>
          </w:tcPr>
          <w:p w14:paraId="67574276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199D9956" w14:textId="77777777" w:rsidR="00563F24" w:rsidRPr="00765BFB" w:rsidRDefault="00563F24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4E10445E" w14:textId="77777777" w:rsidR="00563F24" w:rsidRPr="00765BFB" w:rsidRDefault="00563F24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611BB8F7" w14:textId="77777777" w:rsidR="00563F24" w:rsidRPr="00765BFB" w:rsidRDefault="00563F24" w:rsidP="00563F24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7F93CE5E" w14:textId="77777777" w:rsidR="00563F24" w:rsidRPr="00765BFB" w:rsidRDefault="00563F24" w:rsidP="00563F24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E1068B" w:rsidRPr="00563F24" w14:paraId="176354C3" w14:textId="77777777" w:rsidTr="00ED4535">
        <w:tc>
          <w:tcPr>
            <w:tcW w:w="3190" w:type="dxa"/>
            <w:shd w:val="clear" w:color="auto" w:fill="auto"/>
          </w:tcPr>
          <w:p w14:paraId="74D3D063" w14:textId="7DB62049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="0041550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ประจำปี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CEE6A6F" w14:textId="10D6FC33" w:rsidR="00E1068B" w:rsidRPr="00765BFB" w:rsidRDefault="0040414B" w:rsidP="0040414B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8 </w:t>
            </w:r>
            <w:r w:rsidRPr="00765BF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เมษายน </w:t>
            </w:r>
            <w:r w:rsidR="00E1068B"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17629EB" w14:textId="5448C1C4" w:rsidR="00E1068B" w:rsidRPr="00765BFB" w:rsidRDefault="008076C7" w:rsidP="00D01B30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  <w:r w:rsidR="00085502"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="00085502" w:rsidRPr="00765BFB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พฤษภาคม</w:t>
            </w:r>
            <w:r w:rsidR="00E1068B"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2564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177B" w14:textId="6564D95F" w:rsidR="00E1068B" w:rsidRPr="00765BFB" w:rsidRDefault="00EA5F45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2.30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88DDD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762BA" w14:textId="3E9402A1" w:rsidR="00E1068B" w:rsidRPr="00765BFB" w:rsidRDefault="00E01278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7,818</w:t>
            </w:r>
          </w:p>
        </w:tc>
      </w:tr>
      <w:tr w:rsidR="00E1068B" w:rsidRPr="00563F24" w14:paraId="386D94A3" w14:textId="77777777" w:rsidTr="00ED4535">
        <w:tc>
          <w:tcPr>
            <w:tcW w:w="3190" w:type="dxa"/>
            <w:shd w:val="clear" w:color="auto" w:fill="auto"/>
          </w:tcPr>
          <w:p w14:paraId="58B7727D" w14:textId="2F20F96D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10B0015A" w14:textId="1F0D9A40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B30884D" w14:textId="67E33FF2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9CB11" w14:textId="13E8B25B" w:rsidR="00E1068B" w:rsidRPr="00192C43" w:rsidRDefault="00EA5F45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192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2.30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671FFD87" w14:textId="77777777" w:rsidR="00E1068B" w:rsidRPr="00192C43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E0047" w14:textId="65B89494" w:rsidR="00E1068B" w:rsidRPr="00192C43" w:rsidRDefault="00E01278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192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7,818</w:t>
            </w:r>
          </w:p>
        </w:tc>
      </w:tr>
      <w:tr w:rsidR="00E1068B" w:rsidRPr="00563F24" w14:paraId="0B7CD917" w14:textId="77777777" w:rsidTr="00ED4535">
        <w:tc>
          <w:tcPr>
            <w:tcW w:w="3190" w:type="dxa"/>
            <w:shd w:val="clear" w:color="auto" w:fill="auto"/>
          </w:tcPr>
          <w:p w14:paraId="5EEBF9D2" w14:textId="141917AF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DDBC781" w14:textId="77777777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13816E04" w14:textId="77777777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543C" w14:textId="61D02396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5BBA7842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5C7D" w14:textId="62DA0A75" w:rsidR="00E1068B" w:rsidRPr="00765BFB" w:rsidRDefault="00E1068B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E1068B" w:rsidRPr="00563F24" w14:paraId="15C1F8E0" w14:textId="77777777" w:rsidTr="00ED4535">
        <w:trPr>
          <w:trHeight w:val="422"/>
        </w:trPr>
        <w:tc>
          <w:tcPr>
            <w:tcW w:w="3190" w:type="dxa"/>
            <w:shd w:val="clear" w:color="auto" w:fill="auto"/>
          </w:tcPr>
          <w:p w14:paraId="4FA10B3D" w14:textId="21AE5637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ปี 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</w:tcPr>
          <w:p w14:paraId="703912BA" w14:textId="77777777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5890552B" w14:textId="77777777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3420262B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50650767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4ED9D4B5" w14:textId="77777777" w:rsidR="00E1068B" w:rsidRPr="00765BFB" w:rsidRDefault="00E1068B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E1068B" w:rsidRPr="00563F24" w14:paraId="5108960B" w14:textId="77777777" w:rsidTr="00ED4535">
        <w:tc>
          <w:tcPr>
            <w:tcW w:w="3190" w:type="dxa"/>
            <w:shd w:val="clear" w:color="auto" w:fill="auto"/>
          </w:tcPr>
          <w:p w14:paraId="6F1EC411" w14:textId="5F8BE56A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เงินปันผลระหว่างกาล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(พิเศษ)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A54C09B" w14:textId="14ED022E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17 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06DBAAB" w14:textId="63795D0D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14 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กุมภาพันธ์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C9F3373" w14:textId="4AA46BA3" w:rsidR="00E1068B" w:rsidRPr="00765BFB" w:rsidRDefault="00130D41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</w:t>
            </w:r>
            <w:r w:rsidR="00E1068B"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858A09" w14:textId="77777777" w:rsidR="00E1068B" w:rsidRPr="00765BFB" w:rsidRDefault="00E1068B" w:rsidP="00563F24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80D4B25" w14:textId="22A7EDFF" w:rsidR="00E1068B" w:rsidRPr="00765BFB" w:rsidRDefault="00130D41" w:rsidP="00563F24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</w:t>
            </w:r>
            <w:r w:rsidR="00E1068B"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2,549</w:t>
            </w:r>
          </w:p>
        </w:tc>
      </w:tr>
      <w:tr w:rsidR="00E1068B" w:rsidRPr="00563F24" w14:paraId="29760F93" w14:textId="77777777" w:rsidTr="00ED4535">
        <w:tc>
          <w:tcPr>
            <w:tcW w:w="3190" w:type="dxa"/>
            <w:shd w:val="clear" w:color="auto" w:fill="auto"/>
          </w:tcPr>
          <w:p w14:paraId="51710866" w14:textId="6B9D2936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  <w:r w:rsidR="0041550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ประจำปี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85C1A2D" w14:textId="1F23E555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24 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มีนาคม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0652A7C" w14:textId="09FE1D4D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22 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เมษายน</w:t>
            </w: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2563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B8D85" w14:textId="22FEFA6B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11032D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3D819" w14:textId="77FA3535" w:rsidR="00E1068B" w:rsidRPr="00765BFB" w:rsidRDefault="00E1068B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13,597</w:t>
            </w:r>
          </w:p>
        </w:tc>
      </w:tr>
      <w:tr w:rsidR="00E1068B" w:rsidRPr="00563F24" w14:paraId="2ABE3C27" w14:textId="77777777" w:rsidTr="00ED4535">
        <w:tc>
          <w:tcPr>
            <w:tcW w:w="3190" w:type="dxa"/>
            <w:shd w:val="clear" w:color="auto" w:fill="auto"/>
          </w:tcPr>
          <w:p w14:paraId="314041BC" w14:textId="0342D935" w:rsidR="00E1068B" w:rsidRPr="00765BFB" w:rsidRDefault="00E1068B" w:rsidP="00563F24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0926A024" w14:textId="36936952" w:rsidR="00E1068B" w:rsidRPr="00765BFB" w:rsidRDefault="00E1068B" w:rsidP="00563F24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29DA4C90" w14:textId="503C48EE" w:rsidR="00E1068B" w:rsidRPr="00765BFB" w:rsidRDefault="00E1068B" w:rsidP="00563F24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7EEBB" w14:textId="68739024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4.75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494E3B2C" w14:textId="77777777" w:rsidR="00E1068B" w:rsidRPr="00765BFB" w:rsidRDefault="00E1068B" w:rsidP="00563F24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0EC83" w14:textId="6E6BECDD" w:rsidR="00E1068B" w:rsidRPr="00765BFB" w:rsidRDefault="00E1068B" w:rsidP="00563F24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16,146</w:t>
            </w:r>
          </w:p>
        </w:tc>
      </w:tr>
    </w:tbl>
    <w:p w14:paraId="4D8E8204" w14:textId="77777777" w:rsidR="00563F24" w:rsidRPr="00765BFB" w:rsidRDefault="00563F24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9BCEAE0" w14:textId="065AE4BD" w:rsidR="00C21F04" w:rsidRPr="00765BFB" w:rsidRDefault="00F864C0" w:rsidP="00F864C0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2</w:t>
      </w: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สินทรัพย์ที่มีภาระผูกพันและข้อจำกั</w:t>
      </w:r>
      <w:r w:rsidR="00A62BBB" w:rsidRPr="00765BFB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ด</w:t>
      </w:r>
    </w:p>
    <w:p w14:paraId="356C1B0E" w14:textId="77777777" w:rsidR="00C21F04" w:rsidRPr="00765BFB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43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469"/>
        <w:gridCol w:w="992"/>
        <w:gridCol w:w="284"/>
        <w:gridCol w:w="992"/>
        <w:gridCol w:w="283"/>
        <w:gridCol w:w="993"/>
        <w:gridCol w:w="283"/>
        <w:gridCol w:w="1134"/>
      </w:tblGrid>
      <w:tr w:rsidR="00C21F04" w:rsidRPr="003A325C" w14:paraId="7EDFCF90" w14:textId="77777777" w:rsidTr="003A325C">
        <w:tc>
          <w:tcPr>
            <w:tcW w:w="4469" w:type="dxa"/>
            <w:shd w:val="clear" w:color="auto" w:fill="auto"/>
            <w:vAlign w:val="bottom"/>
          </w:tcPr>
          <w:p w14:paraId="0F56C36D" w14:textId="77777777" w:rsidR="00C21F04" w:rsidRPr="003A325C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0E93F030" w14:textId="77777777" w:rsidR="00C21F04" w:rsidRPr="003A325C" w:rsidRDefault="00C21F04" w:rsidP="00091C1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720EC5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1EAD7149" w14:textId="77777777" w:rsidR="00C21F04" w:rsidRPr="003A325C" w:rsidRDefault="00C21F04" w:rsidP="00091C1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63F24" w:rsidRPr="003A325C" w14:paraId="548A7BA3" w14:textId="77777777" w:rsidTr="003A325C">
        <w:tc>
          <w:tcPr>
            <w:tcW w:w="4469" w:type="dxa"/>
            <w:shd w:val="clear" w:color="auto" w:fill="auto"/>
            <w:vAlign w:val="bottom"/>
          </w:tcPr>
          <w:p w14:paraId="116C4387" w14:textId="77777777" w:rsidR="00563F24" w:rsidRPr="003A325C" w:rsidRDefault="00563F24" w:rsidP="00563F2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675D46" w14:textId="080EBB2B" w:rsidR="00563F24" w:rsidRPr="00563F24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</w:t>
            </w:r>
            <w:r w:rsidRPr="00563F24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</w:tc>
        <w:tc>
          <w:tcPr>
            <w:tcW w:w="284" w:type="dxa"/>
            <w:shd w:val="clear" w:color="auto" w:fill="auto"/>
          </w:tcPr>
          <w:p w14:paraId="757207FD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A972A4" w14:textId="7F038D31" w:rsidR="00563F24" w:rsidRPr="00563F24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299FDB04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A1EF55" w14:textId="19D3EC27" w:rsidR="00563F24" w:rsidRPr="00563F24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</w:t>
            </w:r>
            <w:r w:rsidRPr="00563F24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มิถุนายน</w:t>
            </w:r>
          </w:p>
        </w:tc>
        <w:tc>
          <w:tcPr>
            <w:tcW w:w="283" w:type="dxa"/>
            <w:shd w:val="clear" w:color="auto" w:fill="auto"/>
          </w:tcPr>
          <w:p w14:paraId="036789A4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181280" w14:textId="024C94CF" w:rsidR="00563F24" w:rsidRPr="00563F24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563F24" w:rsidRPr="003A325C" w14:paraId="04298FC6" w14:textId="77777777" w:rsidTr="003A325C">
        <w:tc>
          <w:tcPr>
            <w:tcW w:w="4469" w:type="dxa"/>
            <w:shd w:val="clear" w:color="auto" w:fill="auto"/>
            <w:vAlign w:val="bottom"/>
          </w:tcPr>
          <w:p w14:paraId="4278DF2B" w14:textId="77777777" w:rsidR="00563F24" w:rsidRPr="003A325C" w:rsidRDefault="00563F24" w:rsidP="00563F2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63C54" w14:textId="1FF0BFDE" w:rsidR="00563F24" w:rsidRPr="00563F24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1A1535D7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F2BFC" w14:textId="023286D6" w:rsidR="00563F24" w:rsidRPr="00563F24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30722D6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03FBC" w14:textId="4EF568E5" w:rsidR="00563F24" w:rsidRPr="00563F24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772A00E3" w14:textId="77777777" w:rsidR="00563F24" w:rsidRPr="00563F24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0EC65" w14:textId="37C5ECAA" w:rsidR="00563F24" w:rsidRPr="00563F24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563F2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</w:tr>
      <w:tr w:rsidR="00C21F04" w:rsidRPr="003A325C" w14:paraId="099821DD" w14:textId="77777777" w:rsidTr="003A325C">
        <w:tc>
          <w:tcPr>
            <w:tcW w:w="4469" w:type="dxa"/>
            <w:shd w:val="clear" w:color="auto" w:fill="auto"/>
            <w:vAlign w:val="bottom"/>
          </w:tcPr>
          <w:p w14:paraId="5FB5EC76" w14:textId="77777777" w:rsidR="00C21F04" w:rsidRPr="003A325C" w:rsidRDefault="00C21F04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14:paraId="613D594F" w14:textId="77777777" w:rsidR="00C21F04" w:rsidRPr="003A325C" w:rsidRDefault="00C21F04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3A325C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C21F04" w:rsidRPr="003A325C" w14:paraId="319CE4C4" w14:textId="77777777" w:rsidTr="003A325C">
        <w:tc>
          <w:tcPr>
            <w:tcW w:w="4469" w:type="dxa"/>
            <w:shd w:val="clear" w:color="auto" w:fill="auto"/>
          </w:tcPr>
          <w:p w14:paraId="2C57DFEC" w14:textId="77777777" w:rsidR="00C21F04" w:rsidRPr="003A325C" w:rsidRDefault="00C21F04" w:rsidP="00091C1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622E5" w14:textId="77777777" w:rsidR="00C21F04" w:rsidRPr="003A325C" w:rsidRDefault="00C21F04" w:rsidP="00091C1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31E593F1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695BD7" w14:textId="77777777" w:rsidR="00C21F04" w:rsidRPr="003A325C" w:rsidRDefault="00C21F04" w:rsidP="00091C1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7F53866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816D1C" w14:textId="77777777" w:rsidR="00C21F04" w:rsidRPr="003A325C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41438CA9" w14:textId="77777777" w:rsidR="00C21F04" w:rsidRPr="003A325C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7FFCB" w14:textId="77777777" w:rsidR="00C21F04" w:rsidRPr="003A325C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5339C" w:rsidRPr="003A325C" w14:paraId="456868B8" w14:textId="77777777" w:rsidTr="003A325C">
        <w:tc>
          <w:tcPr>
            <w:tcW w:w="4469" w:type="dxa"/>
            <w:shd w:val="clear" w:color="auto" w:fill="auto"/>
          </w:tcPr>
          <w:p w14:paraId="6B00FAC2" w14:textId="77777777" w:rsidR="00F5339C" w:rsidRPr="003A325C" w:rsidRDefault="00F5339C" w:rsidP="00F5339C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A0D03A" w14:textId="48DAB43F" w:rsidR="00F5339C" w:rsidRPr="00F5339C" w:rsidRDefault="00F5339C" w:rsidP="00F5339C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30,541</w:t>
            </w:r>
          </w:p>
        </w:tc>
        <w:tc>
          <w:tcPr>
            <w:tcW w:w="284" w:type="dxa"/>
            <w:shd w:val="clear" w:color="auto" w:fill="auto"/>
          </w:tcPr>
          <w:p w14:paraId="7760FC56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BD6314" w14:textId="3E9624AD" w:rsidR="00F5339C" w:rsidRPr="00F5339C" w:rsidRDefault="00F5339C" w:rsidP="00F5339C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57,13</w:t>
            </w:r>
            <w:r w:rsidR="009E4F89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228EEF94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89B729" w14:textId="60FA8D51" w:rsidR="00F5339C" w:rsidRPr="00F5339C" w:rsidRDefault="00F5339C" w:rsidP="00F5339C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30,541</w:t>
            </w:r>
          </w:p>
        </w:tc>
        <w:tc>
          <w:tcPr>
            <w:tcW w:w="283" w:type="dxa"/>
            <w:shd w:val="clear" w:color="auto" w:fill="auto"/>
          </w:tcPr>
          <w:p w14:paraId="1E449B27" w14:textId="77777777" w:rsidR="00F5339C" w:rsidRPr="003A325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00F94A" w14:textId="054B5284" w:rsidR="00F5339C" w:rsidRPr="003A325C" w:rsidRDefault="00F5339C" w:rsidP="00F5339C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57,130</w:t>
            </w:r>
          </w:p>
        </w:tc>
      </w:tr>
      <w:tr w:rsidR="00F5339C" w:rsidRPr="003A325C" w14:paraId="6660AF21" w14:textId="77777777" w:rsidTr="003A325C">
        <w:tc>
          <w:tcPr>
            <w:tcW w:w="4469" w:type="dxa"/>
            <w:shd w:val="clear" w:color="auto" w:fill="auto"/>
          </w:tcPr>
          <w:p w14:paraId="65CBE3EE" w14:textId="59A66382" w:rsidR="00F5339C" w:rsidRPr="003A325C" w:rsidRDefault="00F5339C" w:rsidP="00F5339C">
            <w:pPr>
              <w:suppressAutoHyphens/>
              <w:spacing w:after="0" w:line="240" w:lineRule="auto"/>
              <w:ind w:left="8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เงินฝากที่มีข้อจำกัด</w:t>
            </w:r>
            <w:r>
              <w:rPr>
                <w:rFonts w:asciiTheme="majorBidi" w:eastAsia="Angsana New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ของบริษัทย่อยและสาขาต่างประเทศ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40EB5" w14:textId="0941AE81" w:rsidR="00F5339C" w:rsidRPr="00F5339C" w:rsidRDefault="00F5339C" w:rsidP="00F5339C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1,033</w:t>
            </w:r>
          </w:p>
        </w:tc>
        <w:tc>
          <w:tcPr>
            <w:tcW w:w="284" w:type="dxa"/>
            <w:shd w:val="clear" w:color="auto" w:fill="auto"/>
          </w:tcPr>
          <w:p w14:paraId="02E50927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9CD704" w14:textId="4F8B68C6" w:rsidR="00F5339C" w:rsidRPr="00F5339C" w:rsidRDefault="00F5339C" w:rsidP="00F5339C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1,037</w:t>
            </w:r>
          </w:p>
        </w:tc>
        <w:tc>
          <w:tcPr>
            <w:tcW w:w="283" w:type="dxa"/>
            <w:shd w:val="clear" w:color="auto" w:fill="auto"/>
          </w:tcPr>
          <w:p w14:paraId="46F1709F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7A6F23" w14:textId="070C52F8" w:rsidR="00F5339C" w:rsidRPr="00F5339C" w:rsidRDefault="00F5339C" w:rsidP="00F5339C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310</w:t>
            </w:r>
          </w:p>
        </w:tc>
        <w:tc>
          <w:tcPr>
            <w:tcW w:w="283" w:type="dxa"/>
            <w:shd w:val="clear" w:color="auto" w:fill="auto"/>
          </w:tcPr>
          <w:p w14:paraId="6F06505A" w14:textId="77777777" w:rsidR="00F5339C" w:rsidRPr="003A325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58734" w14:textId="37A5F7FB" w:rsidR="00F5339C" w:rsidRPr="003A325C" w:rsidRDefault="00F5339C" w:rsidP="00F5339C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392</w:t>
            </w:r>
          </w:p>
        </w:tc>
      </w:tr>
      <w:tr w:rsidR="00F5339C" w:rsidRPr="003A325C" w14:paraId="0388CB1A" w14:textId="77777777" w:rsidTr="003A325C">
        <w:tc>
          <w:tcPr>
            <w:tcW w:w="4469" w:type="dxa"/>
            <w:shd w:val="clear" w:color="auto" w:fill="auto"/>
          </w:tcPr>
          <w:p w14:paraId="518636B5" w14:textId="77777777" w:rsidR="00F5339C" w:rsidRPr="003A325C" w:rsidRDefault="00F5339C" w:rsidP="00F5339C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D8BC2" w14:textId="37D047A2" w:rsidR="00F5339C" w:rsidRPr="00F5339C" w:rsidRDefault="00F5339C" w:rsidP="00F5339C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86</w:t>
            </w:r>
          </w:p>
        </w:tc>
        <w:tc>
          <w:tcPr>
            <w:tcW w:w="284" w:type="dxa"/>
            <w:shd w:val="clear" w:color="auto" w:fill="auto"/>
          </w:tcPr>
          <w:p w14:paraId="48174853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E707E" w14:textId="449C8D73" w:rsidR="00F5339C" w:rsidRPr="00F5339C" w:rsidRDefault="00F5339C" w:rsidP="00F5339C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86</w:t>
            </w:r>
          </w:p>
        </w:tc>
        <w:tc>
          <w:tcPr>
            <w:tcW w:w="283" w:type="dxa"/>
            <w:shd w:val="clear" w:color="auto" w:fill="auto"/>
          </w:tcPr>
          <w:p w14:paraId="366E7188" w14:textId="77777777" w:rsidR="00F5339C" w:rsidRPr="00F5339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064D7D" w14:textId="7ED79A4E" w:rsidR="00F5339C" w:rsidRPr="00F5339C" w:rsidRDefault="00F5339C" w:rsidP="00F5339C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75</w:t>
            </w:r>
          </w:p>
        </w:tc>
        <w:tc>
          <w:tcPr>
            <w:tcW w:w="283" w:type="dxa"/>
            <w:shd w:val="clear" w:color="auto" w:fill="auto"/>
          </w:tcPr>
          <w:p w14:paraId="7AD7A181" w14:textId="77777777" w:rsidR="00F5339C" w:rsidRPr="003A325C" w:rsidRDefault="00F5339C" w:rsidP="00F533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5BBDB0" w14:textId="7BF61F01" w:rsidR="00F5339C" w:rsidRPr="003A325C" w:rsidRDefault="00F5339C" w:rsidP="00F5339C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75</w:t>
            </w:r>
          </w:p>
        </w:tc>
      </w:tr>
      <w:tr w:rsidR="00F5339C" w:rsidRPr="003A325C" w14:paraId="7C5E3B80" w14:textId="77777777" w:rsidTr="003A325C">
        <w:tc>
          <w:tcPr>
            <w:tcW w:w="4469" w:type="dxa"/>
            <w:shd w:val="clear" w:color="auto" w:fill="auto"/>
          </w:tcPr>
          <w:p w14:paraId="31E466D5" w14:textId="77777777" w:rsidR="00F5339C" w:rsidRPr="003A325C" w:rsidRDefault="00F5339C" w:rsidP="00F5339C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9D0AC" w14:textId="4C58D13E" w:rsidR="00F5339C" w:rsidRPr="00F5339C" w:rsidRDefault="00F5339C" w:rsidP="00F5339C">
            <w:pPr>
              <w:tabs>
                <w:tab w:val="decimal" w:pos="74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31,660</w:t>
            </w:r>
          </w:p>
        </w:tc>
        <w:tc>
          <w:tcPr>
            <w:tcW w:w="284" w:type="dxa"/>
            <w:shd w:val="clear" w:color="auto" w:fill="auto"/>
          </w:tcPr>
          <w:p w14:paraId="04D7216B" w14:textId="77777777" w:rsidR="00F5339C" w:rsidRPr="00F5339C" w:rsidRDefault="00F5339C" w:rsidP="00F5339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29AB8F" w14:textId="12BAEEFF" w:rsidR="00F5339C" w:rsidRPr="00F5339C" w:rsidRDefault="00F5339C" w:rsidP="00F5339C">
            <w:pPr>
              <w:tabs>
                <w:tab w:val="decimal" w:pos="727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58,253</w:t>
            </w:r>
          </w:p>
        </w:tc>
        <w:tc>
          <w:tcPr>
            <w:tcW w:w="283" w:type="dxa"/>
            <w:shd w:val="clear" w:color="auto" w:fill="auto"/>
          </w:tcPr>
          <w:p w14:paraId="75A774CC" w14:textId="77777777" w:rsidR="00F5339C" w:rsidRPr="00F5339C" w:rsidRDefault="00F5339C" w:rsidP="00F5339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8ACDF" w14:textId="3047949A" w:rsidR="00F5339C" w:rsidRPr="00F5339C" w:rsidRDefault="00F5339C" w:rsidP="00F5339C">
            <w:pPr>
              <w:tabs>
                <w:tab w:val="decimal" w:pos="775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5339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30,926</w:t>
            </w:r>
          </w:p>
        </w:tc>
        <w:tc>
          <w:tcPr>
            <w:tcW w:w="283" w:type="dxa"/>
            <w:shd w:val="clear" w:color="auto" w:fill="auto"/>
          </w:tcPr>
          <w:p w14:paraId="7D4CBD1A" w14:textId="77777777" w:rsidR="00F5339C" w:rsidRPr="003A325C" w:rsidRDefault="00F5339C" w:rsidP="00F5339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FF8356" w14:textId="0A86CA42" w:rsidR="00F5339C" w:rsidRPr="003A325C" w:rsidRDefault="00F5339C" w:rsidP="00F5339C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3A325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57,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597</w:t>
            </w:r>
          </w:p>
        </w:tc>
      </w:tr>
    </w:tbl>
    <w:p w14:paraId="7FB5BBCD" w14:textId="21076211" w:rsidR="001F0659" w:rsidRPr="001513A4" w:rsidRDefault="001F0659" w:rsidP="0044207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349EE5F" w14:textId="77777777" w:rsidR="001F0659" w:rsidRDefault="001F0659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49AB96C9" w14:textId="451250ED" w:rsidR="00C21F04" w:rsidRPr="00765BFB" w:rsidRDefault="00DE743B" w:rsidP="00DE743B">
      <w:p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</w:t>
      </w:r>
      <w:r w:rsidR="009F044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หนี้สินที่</w:t>
      </w:r>
      <w:r w:rsidR="00C21F04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อาจเกิดขึ้นในภายหน้า</w:t>
      </w:r>
    </w:p>
    <w:p w14:paraId="2A905931" w14:textId="77777777" w:rsidR="00C21F04" w:rsidRPr="00765BFB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22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C21F04" w:rsidRPr="00765BFB" w14:paraId="3C15CD48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7EBA86DC" w14:textId="77777777" w:rsidR="00C21F04" w:rsidRPr="00765BFB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4D4B2DC" w14:textId="77777777" w:rsidR="00C21F04" w:rsidRPr="00765BFB" w:rsidRDefault="00C21F04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7EDE9562" w14:textId="77777777" w:rsidR="00C21F04" w:rsidRPr="00765BFB" w:rsidRDefault="00C21F0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563F24" w:rsidRPr="00765BFB" w14:paraId="2FDC2FF9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744C272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E46BF4" w14:textId="2CE2C8BC" w:rsidR="00563F24" w:rsidRPr="00765BFB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</w:tcPr>
          <w:p w14:paraId="5D0E2FA1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44611FA" w14:textId="6F38F890" w:rsidR="00563F24" w:rsidRPr="00765BFB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0F2C592C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365AD0D" w14:textId="01926BB0" w:rsidR="00563F24" w:rsidRPr="00765BFB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</w:tcPr>
          <w:p w14:paraId="5EAC8AD0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C562528" w14:textId="7193C178" w:rsidR="00563F24" w:rsidRPr="00765BFB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563F24" w:rsidRPr="00765BFB" w14:paraId="33022C93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F1DD926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20497E" w14:textId="4C72034B" w:rsidR="00563F24" w:rsidRPr="00765BFB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1CB03394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EB76F36" w14:textId="4CF520E6" w:rsidR="00563F24" w:rsidRPr="00765BFB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4E32382B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7A1A362" w14:textId="72FBEA6C" w:rsidR="00563F24" w:rsidRPr="00765BFB" w:rsidRDefault="00563F24" w:rsidP="00563F2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0F05D7AC" w14:textId="77777777" w:rsidR="00563F24" w:rsidRPr="00765BFB" w:rsidRDefault="00563F24" w:rsidP="00563F2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2F98B4" w14:textId="455D2D64" w:rsidR="00563F24" w:rsidRPr="00765BFB" w:rsidRDefault="00563F24" w:rsidP="00563F24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21F04" w:rsidRPr="00765BFB" w14:paraId="6E0BADB7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D291F07" w14:textId="77777777" w:rsidR="00C21F04" w:rsidRPr="00765BFB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1D981288" w14:textId="77777777" w:rsidR="00C21F04" w:rsidRPr="00765BFB" w:rsidRDefault="00C21F04" w:rsidP="00091C15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F57447" w:rsidRPr="00765BFB" w14:paraId="5B573F28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51143C2B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0550CAC" w14:textId="6BB09752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7,297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9D3EE2A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648644" w14:textId="0B219C15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5,184</w:t>
            </w:r>
          </w:p>
        </w:tc>
        <w:tc>
          <w:tcPr>
            <w:tcW w:w="268" w:type="dxa"/>
            <w:shd w:val="clear" w:color="auto" w:fill="auto"/>
          </w:tcPr>
          <w:p w14:paraId="257FC3B5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183CAE6" w14:textId="12C4AFBF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7,297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0BB2B9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41C86" w14:textId="4D99BCA2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5,184</w:t>
            </w:r>
          </w:p>
        </w:tc>
      </w:tr>
      <w:tr w:rsidR="00F57447" w:rsidRPr="00765BFB" w14:paraId="14488E30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D1ED2C0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87D4D5" w14:textId="70AA279C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4,586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FCDB5B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277DBB7" w14:textId="3995A5A1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5,507</w:t>
            </w:r>
          </w:p>
        </w:tc>
        <w:tc>
          <w:tcPr>
            <w:tcW w:w="268" w:type="dxa"/>
            <w:shd w:val="clear" w:color="auto" w:fill="auto"/>
          </w:tcPr>
          <w:p w14:paraId="7B34FB61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A9CBAD7" w14:textId="1E96F6CC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B894A9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2BE6F8" w14:textId="2CA52B4F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5,142</w:t>
            </w:r>
          </w:p>
        </w:tc>
      </w:tr>
      <w:tr w:rsidR="00F57447" w:rsidRPr="00765BFB" w14:paraId="1ACA8EAF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E8395F6" w14:textId="6D626CF8" w:rsidR="00F57447" w:rsidRPr="00765BFB" w:rsidRDefault="00F57447" w:rsidP="008776A1">
            <w:pPr>
              <w:suppressAutoHyphens/>
              <w:spacing w:after="0" w:line="240" w:lineRule="auto"/>
              <w:ind w:left="246" w:right="-83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1CE5FE" w14:textId="4ABE9192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27,823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B02321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408B5F" w14:textId="4232D8D5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11,409</w:t>
            </w:r>
          </w:p>
        </w:tc>
        <w:tc>
          <w:tcPr>
            <w:tcW w:w="268" w:type="dxa"/>
            <w:shd w:val="clear" w:color="auto" w:fill="auto"/>
          </w:tcPr>
          <w:p w14:paraId="2B2F81F2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898F0DD" w14:textId="2086C3BB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27,722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5D20DA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C251D7" w14:textId="2F73A0A5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11,328</w:t>
            </w:r>
          </w:p>
        </w:tc>
      </w:tr>
      <w:tr w:rsidR="00F57447" w:rsidRPr="00765BFB" w14:paraId="62D82691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7D0806D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4DBBFEC" w14:textId="0BE3584C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36,469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D5E90E8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E9FBC1" w14:textId="4B593ABF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33,354</w:t>
            </w:r>
          </w:p>
        </w:tc>
        <w:tc>
          <w:tcPr>
            <w:tcW w:w="268" w:type="dxa"/>
            <w:shd w:val="clear" w:color="auto" w:fill="auto"/>
          </w:tcPr>
          <w:p w14:paraId="7E6C1565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37DAE51" w14:textId="6D0FABAE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36,331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951F2F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EDA2C0A" w14:textId="0792139A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33,252</w:t>
            </w:r>
          </w:p>
        </w:tc>
      </w:tr>
      <w:tr w:rsidR="00F57447" w:rsidRPr="00765BFB" w14:paraId="6CFEA6E4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94C6597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2E20E53" w14:textId="77777777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54C5008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7207D" w14:textId="77777777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05965699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4D05E" w14:textId="77777777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3AAD78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1DB03B" w14:textId="77777777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F57447" w:rsidRPr="00765BFB" w14:paraId="5F38096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055628E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6B2A073" w14:textId="2BBF0F50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203,934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DC244D3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D75434" w14:textId="72898462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201,324</w:t>
            </w:r>
          </w:p>
        </w:tc>
        <w:tc>
          <w:tcPr>
            <w:tcW w:w="268" w:type="dxa"/>
            <w:shd w:val="clear" w:color="auto" w:fill="auto"/>
          </w:tcPr>
          <w:p w14:paraId="6FC62AFA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06B9BBA" w14:textId="0D3A2EBF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203,112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41FF6B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F08557" w14:textId="3FFC0FC4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200,613</w:t>
            </w:r>
          </w:p>
        </w:tc>
      </w:tr>
      <w:tr w:rsidR="00F57447" w:rsidRPr="00765BFB" w14:paraId="1D452775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3CED553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0DA7724" w14:textId="5BBB3046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162,527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197D70" w14:textId="77777777" w:rsidR="00F57447" w:rsidRPr="00F57447" w:rsidRDefault="00F57447" w:rsidP="00F57447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EE17F8" w14:textId="7E5961C2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160,822</w:t>
            </w:r>
          </w:p>
        </w:tc>
        <w:tc>
          <w:tcPr>
            <w:tcW w:w="268" w:type="dxa"/>
            <w:shd w:val="clear" w:color="auto" w:fill="auto"/>
          </w:tcPr>
          <w:p w14:paraId="0D1A3640" w14:textId="77777777" w:rsidR="00F57447" w:rsidRPr="00F57447" w:rsidRDefault="00F57447" w:rsidP="00F57447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9FEEB8" w14:textId="0C2004AC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161,491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95EEE6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FAB02B" w14:textId="44B43229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159,862</w:t>
            </w:r>
          </w:p>
        </w:tc>
      </w:tr>
      <w:tr w:rsidR="00F57447" w:rsidRPr="00765BFB" w14:paraId="03E3984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1077213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5AFE9B8" w14:textId="3737E0D2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7,414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8A5EEC5" w14:textId="77777777" w:rsidR="00F57447" w:rsidRPr="00F57447" w:rsidRDefault="00F57447" w:rsidP="00F57447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0C5C004" w14:textId="46B7C59D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15,849</w:t>
            </w:r>
          </w:p>
        </w:tc>
        <w:tc>
          <w:tcPr>
            <w:tcW w:w="268" w:type="dxa"/>
            <w:shd w:val="clear" w:color="auto" w:fill="auto"/>
          </w:tcPr>
          <w:p w14:paraId="2D641D61" w14:textId="77777777" w:rsidR="00F57447" w:rsidRPr="00F57447" w:rsidRDefault="00F57447" w:rsidP="00F57447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C7CBBE" w14:textId="435FDF33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7,414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E034BE" w14:textId="77777777" w:rsidR="00F57447" w:rsidRPr="00765BFB" w:rsidRDefault="00F57447" w:rsidP="00F57447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5430DE" w14:textId="0BF49CCA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15,849</w:t>
            </w:r>
          </w:p>
        </w:tc>
      </w:tr>
      <w:tr w:rsidR="00F57447" w:rsidRPr="00765BFB" w14:paraId="5C6DC1FD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D56B224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FCE5B3" w14:textId="75B8A7A3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64,755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E04B69B" w14:textId="77777777" w:rsidR="00F57447" w:rsidRPr="00F57447" w:rsidRDefault="00F57447" w:rsidP="00F57447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E2317" w14:textId="0940A87E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105,061</w:t>
            </w:r>
          </w:p>
        </w:tc>
        <w:tc>
          <w:tcPr>
            <w:tcW w:w="268" w:type="dxa"/>
            <w:shd w:val="clear" w:color="auto" w:fill="auto"/>
          </w:tcPr>
          <w:p w14:paraId="35F4E779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D6B1" w14:textId="50028184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64,755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18ED97" w14:textId="77777777" w:rsidR="00F57447" w:rsidRPr="00765BFB" w:rsidRDefault="00F57447" w:rsidP="00F57447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F708F" w14:textId="3AE825AB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105,061</w:t>
            </w:r>
          </w:p>
        </w:tc>
      </w:tr>
      <w:tr w:rsidR="00F57447" w:rsidRPr="00765BFB" w14:paraId="7DDA674B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9B7EEE8" w14:textId="77777777" w:rsidR="00F57447" w:rsidRPr="00765BFB" w:rsidRDefault="00F57447" w:rsidP="00F57447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553EFB" w14:textId="4803FFC4" w:rsidR="00F57447" w:rsidRPr="00F57447" w:rsidRDefault="00F57447" w:rsidP="00F57447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514,805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15DF10A" w14:textId="77777777" w:rsidR="00F57447" w:rsidRPr="00F57447" w:rsidRDefault="00F57447" w:rsidP="00F57447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F4B58C" w14:textId="7F25BEA6" w:rsidR="00F57447" w:rsidRPr="00F57447" w:rsidRDefault="00F57447" w:rsidP="00F57447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538,510</w:t>
            </w:r>
          </w:p>
        </w:tc>
        <w:tc>
          <w:tcPr>
            <w:tcW w:w="268" w:type="dxa"/>
            <w:shd w:val="clear" w:color="auto" w:fill="auto"/>
          </w:tcPr>
          <w:p w14:paraId="45E57614" w14:textId="77777777" w:rsidR="00F57447" w:rsidRPr="00F57447" w:rsidRDefault="00F57447" w:rsidP="00F57447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EFC7C8" w14:textId="0B2F8491" w:rsidR="00F57447" w:rsidRPr="00F57447" w:rsidRDefault="00F57447" w:rsidP="00F57447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574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512,364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CFEBAC" w14:textId="77777777" w:rsidR="00F57447" w:rsidRPr="00765BFB" w:rsidRDefault="00F57447" w:rsidP="00F57447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90D8D0" w14:textId="6D614968" w:rsidR="00F57447" w:rsidRPr="00765BFB" w:rsidRDefault="00F57447" w:rsidP="00F57447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536,291</w:t>
            </w:r>
          </w:p>
        </w:tc>
      </w:tr>
    </w:tbl>
    <w:p w14:paraId="0F485EA2" w14:textId="77777777" w:rsidR="001F0659" w:rsidRPr="00765BFB" w:rsidRDefault="001F0659" w:rsidP="00AF4B08">
      <w:pPr>
        <w:suppressAutoHyphens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282A886E" w14:textId="1CCD21A9" w:rsidR="00C21F04" w:rsidRPr="00765BFB" w:rsidRDefault="00DE743B" w:rsidP="00DE743B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C21F04" w:rsidRPr="00765BF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16423361" w14:textId="4EBFE6B4" w:rsidR="00C21F04" w:rsidRPr="00765BFB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33026906" w14:textId="57543D6F" w:rsidR="00C21F04" w:rsidRPr="00765BFB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5BFB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</w:t>
      </w:r>
      <w:r w:rsidR="00C01140" w:rsidRPr="00765BFB">
        <w:rPr>
          <w:rFonts w:asciiTheme="majorBidi" w:eastAsia="Calibri" w:hAnsiTheme="majorBidi" w:cstheme="majorBidi"/>
          <w:sz w:val="30"/>
          <w:szCs w:val="30"/>
        </w:rPr>
        <w:br/>
      </w:r>
      <w:r w:rsidRPr="00765BFB">
        <w:rPr>
          <w:rFonts w:asciiTheme="majorBidi" w:eastAsia="Calibri" w:hAnsiTheme="majorBidi" w:cstheme="majorBidi"/>
          <w:sz w:val="30"/>
          <w:szCs w:val="30"/>
          <w:cs/>
        </w:rPr>
        <w:t>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27478EC" w14:textId="6663274B" w:rsidR="001F0659" w:rsidRDefault="001F0659">
      <w:pP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 w:rsidRPr="00765BF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br w:type="page"/>
      </w:r>
    </w:p>
    <w:p w14:paraId="04B9DF84" w14:textId="4BAFE3C7" w:rsidR="00C21F04" w:rsidRPr="00765BFB" w:rsidRDefault="006B0429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>3</w:t>
      </w:r>
      <w:r w:rsidR="009F04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4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.1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="00C21F04" w:rsidRPr="00765BF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สินทรัพย์ หนี้สินและภาระผูกพัน</w:t>
      </w:r>
    </w:p>
    <w:p w14:paraId="151FCFD3" w14:textId="77777777" w:rsidR="002F649F" w:rsidRPr="00765BFB" w:rsidRDefault="002F649F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68" w:type="dxa"/>
        <w:tblInd w:w="387" w:type="dxa"/>
        <w:tblLayout w:type="fixed"/>
        <w:tblLook w:val="0020" w:firstRow="1" w:lastRow="0" w:firstColumn="0" w:lastColumn="0" w:noHBand="0" w:noVBand="0"/>
      </w:tblPr>
      <w:tblGrid>
        <w:gridCol w:w="5040"/>
        <w:gridCol w:w="1079"/>
        <w:gridCol w:w="1079"/>
        <w:gridCol w:w="1079"/>
        <w:gridCol w:w="991"/>
      </w:tblGrid>
      <w:tr w:rsidR="00C21F04" w:rsidRPr="00573EAD" w14:paraId="12A57FB7" w14:textId="77777777" w:rsidTr="00660AF2">
        <w:trPr>
          <w:cantSplit/>
          <w:tblHeader/>
        </w:trPr>
        <w:tc>
          <w:tcPr>
            <w:tcW w:w="5040" w:type="dxa"/>
          </w:tcPr>
          <w:p w14:paraId="19C1C7FF" w14:textId="77777777" w:rsidR="00C21F04" w:rsidRPr="00573EAD" w:rsidRDefault="00C21F04" w:rsidP="009023D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7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  <w:br w:type="page"/>
            </w:r>
          </w:p>
        </w:tc>
        <w:tc>
          <w:tcPr>
            <w:tcW w:w="2158" w:type="dxa"/>
            <w:gridSpan w:val="2"/>
          </w:tcPr>
          <w:p w14:paraId="3A224167" w14:textId="77777777" w:rsidR="00C21F04" w:rsidRPr="00573EAD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F33D5FF" w14:textId="77777777" w:rsidR="00C21F04" w:rsidRPr="00573EAD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563F24" w:rsidRPr="00573EAD" w14:paraId="43C213E9" w14:textId="77777777" w:rsidTr="00563F24">
        <w:trPr>
          <w:cantSplit/>
          <w:tblHeader/>
        </w:trPr>
        <w:tc>
          <w:tcPr>
            <w:tcW w:w="5040" w:type="dxa"/>
          </w:tcPr>
          <w:p w14:paraId="313B4D9B" w14:textId="77777777" w:rsidR="00563F24" w:rsidRPr="00573EAD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1D110B" w14:textId="4ED97A8D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573EAD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23B5C1" w14:textId="300CFF67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6007006" w14:textId="205C6E4B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573EAD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9D677E3" w14:textId="3AEC5A3B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563F24" w:rsidRPr="00573EAD" w14:paraId="008C1F2C" w14:textId="77777777" w:rsidTr="00563F24">
        <w:trPr>
          <w:cantSplit/>
          <w:tblHeader/>
        </w:trPr>
        <w:tc>
          <w:tcPr>
            <w:tcW w:w="5040" w:type="dxa"/>
          </w:tcPr>
          <w:p w14:paraId="10598132" w14:textId="77777777" w:rsidR="00563F24" w:rsidRPr="00573EAD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4BE2378" w14:textId="083F589B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D63974D" w14:textId="7DAEF03A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B01D3F" w14:textId="184E5138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5EBD2C" w14:textId="0F8E8546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21F04" w:rsidRPr="00573EAD" w14:paraId="62901B86" w14:textId="77777777" w:rsidTr="00660AF2">
        <w:trPr>
          <w:cantSplit/>
          <w:tblHeader/>
        </w:trPr>
        <w:tc>
          <w:tcPr>
            <w:tcW w:w="5040" w:type="dxa"/>
          </w:tcPr>
          <w:p w14:paraId="0782A053" w14:textId="77777777" w:rsidR="00C21F04" w:rsidRPr="00573EAD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4228" w:type="dxa"/>
            <w:gridSpan w:val="4"/>
          </w:tcPr>
          <w:p w14:paraId="394D38FD" w14:textId="77777777" w:rsidR="00C21F04" w:rsidRPr="00573EAD" w:rsidRDefault="00C21F04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82629" w:rsidRPr="00573EAD" w14:paraId="6C97D016" w14:textId="77777777" w:rsidTr="000308CC">
        <w:trPr>
          <w:cantSplit/>
        </w:trPr>
        <w:tc>
          <w:tcPr>
            <w:tcW w:w="5040" w:type="dxa"/>
          </w:tcPr>
          <w:p w14:paraId="296C3DA4" w14:textId="364DC9B1" w:rsidR="00982629" w:rsidRPr="00573EAD" w:rsidRDefault="00982629" w:rsidP="0098262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079" w:type="dxa"/>
          </w:tcPr>
          <w:p w14:paraId="38859778" w14:textId="77777777" w:rsidR="00982629" w:rsidRPr="00573EAD" w:rsidRDefault="00982629" w:rsidP="00982629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81096BB" w14:textId="77777777" w:rsidR="00982629" w:rsidRPr="00573EAD" w:rsidRDefault="00982629" w:rsidP="00982629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2F73705B" w14:textId="77777777" w:rsidR="00982629" w:rsidRPr="00573EAD" w:rsidRDefault="00982629" w:rsidP="00982629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7AAA269A" w14:textId="77777777" w:rsidR="00982629" w:rsidRPr="00573EAD" w:rsidRDefault="00982629" w:rsidP="00982629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51A1C" w:rsidRPr="00573EAD" w14:paraId="035A130B" w14:textId="77777777" w:rsidTr="000308CC">
        <w:trPr>
          <w:cantSplit/>
        </w:trPr>
        <w:tc>
          <w:tcPr>
            <w:tcW w:w="5040" w:type="dxa"/>
          </w:tcPr>
          <w:p w14:paraId="5BB025F5" w14:textId="4BBEF039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079" w:type="dxa"/>
          </w:tcPr>
          <w:p w14:paraId="0FAD1939" w14:textId="7712A6D3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7EAD64CA" w14:textId="2196F0FA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D00855A" w14:textId="36A77845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1,050</w:t>
            </w:r>
          </w:p>
        </w:tc>
        <w:tc>
          <w:tcPr>
            <w:tcW w:w="991" w:type="dxa"/>
            <w:vAlign w:val="center"/>
          </w:tcPr>
          <w:p w14:paraId="7808C427" w14:textId="51BDB38D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1,750</w:t>
            </w:r>
          </w:p>
        </w:tc>
      </w:tr>
      <w:tr w:rsidR="00951A1C" w:rsidRPr="00573EAD" w14:paraId="2D0975EA" w14:textId="77777777" w:rsidTr="000308CC">
        <w:trPr>
          <w:cantSplit/>
        </w:trPr>
        <w:tc>
          <w:tcPr>
            <w:tcW w:w="5040" w:type="dxa"/>
          </w:tcPr>
          <w:p w14:paraId="1716DCCC" w14:textId="613F68A9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079" w:type="dxa"/>
          </w:tcPr>
          <w:p w14:paraId="63213AE0" w14:textId="589F01AC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0CDC8922" w14:textId="670FFB00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03858418" w14:textId="6B1D0ED5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317</w:t>
            </w:r>
          </w:p>
        </w:tc>
        <w:tc>
          <w:tcPr>
            <w:tcW w:w="991" w:type="dxa"/>
            <w:vAlign w:val="center"/>
          </w:tcPr>
          <w:p w14:paraId="34293CAD" w14:textId="54CEE76E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316</w:t>
            </w:r>
          </w:p>
        </w:tc>
      </w:tr>
      <w:tr w:rsidR="00951A1C" w:rsidRPr="00573EAD" w14:paraId="2F412046" w14:textId="77777777" w:rsidTr="000308CC">
        <w:trPr>
          <w:cantSplit/>
        </w:trPr>
        <w:tc>
          <w:tcPr>
            <w:tcW w:w="5040" w:type="dxa"/>
          </w:tcPr>
          <w:p w14:paraId="5EFD6D45" w14:textId="20915016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</w:tcPr>
          <w:p w14:paraId="3B55D30C" w14:textId="01BA2FC4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668E4B2C" w14:textId="5EC72886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7BE6D2B0" w14:textId="196A90F9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2,030</w:t>
            </w:r>
          </w:p>
        </w:tc>
        <w:tc>
          <w:tcPr>
            <w:tcW w:w="991" w:type="dxa"/>
            <w:vAlign w:val="center"/>
          </w:tcPr>
          <w:p w14:paraId="612DA5DE" w14:textId="2848675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690</w:t>
            </w:r>
          </w:p>
        </w:tc>
      </w:tr>
      <w:tr w:rsidR="00951A1C" w:rsidRPr="00573EAD" w14:paraId="716EF824" w14:textId="77777777" w:rsidTr="000308CC">
        <w:trPr>
          <w:cantSplit/>
        </w:trPr>
        <w:tc>
          <w:tcPr>
            <w:tcW w:w="5040" w:type="dxa"/>
          </w:tcPr>
          <w:p w14:paraId="707FE31C" w14:textId="7CB147FF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</w:t>
            </w:r>
          </w:p>
        </w:tc>
        <w:tc>
          <w:tcPr>
            <w:tcW w:w="1079" w:type="dxa"/>
          </w:tcPr>
          <w:p w14:paraId="7538A686" w14:textId="38240835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C663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9595E8A" w14:textId="595BBBC9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48C915A" w14:textId="2F3FE264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1,214</w:t>
            </w:r>
          </w:p>
        </w:tc>
        <w:tc>
          <w:tcPr>
            <w:tcW w:w="991" w:type="dxa"/>
            <w:vAlign w:val="center"/>
          </w:tcPr>
          <w:p w14:paraId="6FB0EC87" w14:textId="40DCDE09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2,924</w:t>
            </w:r>
          </w:p>
        </w:tc>
      </w:tr>
      <w:tr w:rsidR="00951A1C" w:rsidRPr="00573EAD" w14:paraId="24477987" w14:textId="77777777" w:rsidTr="000308CC">
        <w:trPr>
          <w:cantSplit/>
        </w:trPr>
        <w:tc>
          <w:tcPr>
            <w:tcW w:w="5040" w:type="dxa"/>
          </w:tcPr>
          <w:p w14:paraId="49327C15" w14:textId="743ED296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30CF06F9" w14:textId="2921C419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14B5407" w14:textId="0F6CB373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1E354A8" w14:textId="582CF760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8,886</w:t>
            </w:r>
          </w:p>
        </w:tc>
        <w:tc>
          <w:tcPr>
            <w:tcW w:w="991" w:type="dxa"/>
            <w:vAlign w:val="center"/>
          </w:tcPr>
          <w:p w14:paraId="593368C7" w14:textId="501B0B58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14,915</w:t>
            </w:r>
          </w:p>
        </w:tc>
      </w:tr>
      <w:tr w:rsidR="00951A1C" w:rsidRPr="00573EAD" w14:paraId="50A90AB0" w14:textId="77777777" w:rsidTr="000308CC">
        <w:trPr>
          <w:cantSplit/>
        </w:trPr>
        <w:tc>
          <w:tcPr>
            <w:tcW w:w="5040" w:type="dxa"/>
          </w:tcPr>
          <w:p w14:paraId="650E04B6" w14:textId="65099195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079" w:type="dxa"/>
          </w:tcPr>
          <w:p w14:paraId="65D79DB2" w14:textId="3B22F245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1BC99EDE" w14:textId="46B5258C" w:rsidR="00951A1C" w:rsidRPr="00573EAD" w:rsidDel="00A937F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20E05F07" w14:textId="2E6E359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614</w:t>
            </w:r>
          </w:p>
        </w:tc>
        <w:tc>
          <w:tcPr>
            <w:tcW w:w="991" w:type="dxa"/>
            <w:vAlign w:val="center"/>
          </w:tcPr>
          <w:p w14:paraId="5AAA41BE" w14:textId="550AB181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233</w:t>
            </w:r>
          </w:p>
        </w:tc>
      </w:tr>
      <w:tr w:rsidR="00951A1C" w:rsidRPr="00573EAD" w14:paraId="72C1C33B" w14:textId="77777777" w:rsidTr="004C2056">
        <w:trPr>
          <w:cantSplit/>
        </w:trPr>
        <w:tc>
          <w:tcPr>
            <w:tcW w:w="5040" w:type="dxa"/>
          </w:tcPr>
          <w:p w14:paraId="3D7DE4E9" w14:textId="2AD3E7A0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079" w:type="dxa"/>
          </w:tcPr>
          <w:p w14:paraId="21C39D90" w14:textId="1E69A378" w:rsidR="00951A1C" w:rsidRPr="00DC663B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</w:pPr>
            <w:r w:rsidRPr="00DC663B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68805DF9" w14:textId="55B0EADD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FA2104C" w14:textId="7F2F09EE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411</w:t>
            </w:r>
          </w:p>
        </w:tc>
        <w:tc>
          <w:tcPr>
            <w:tcW w:w="991" w:type="dxa"/>
            <w:vAlign w:val="center"/>
          </w:tcPr>
          <w:p w14:paraId="2757EA3C" w14:textId="4A9CF402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743</w:t>
            </w:r>
          </w:p>
        </w:tc>
      </w:tr>
      <w:tr w:rsidR="00951A1C" w:rsidRPr="00573EAD" w14:paraId="1CA9225A" w14:textId="77777777" w:rsidTr="000308CC">
        <w:trPr>
          <w:cantSplit/>
        </w:trPr>
        <w:tc>
          <w:tcPr>
            <w:tcW w:w="5040" w:type="dxa"/>
          </w:tcPr>
          <w:p w14:paraId="0E6B9A8F" w14:textId="0249D702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ภาระผูกพัน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</w:tcPr>
          <w:p w14:paraId="5115179F" w14:textId="65CA18E1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31380707" w14:textId="15294F94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D727055" w14:textId="196C6F24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490</w:t>
            </w:r>
          </w:p>
        </w:tc>
        <w:tc>
          <w:tcPr>
            <w:tcW w:w="991" w:type="dxa"/>
            <w:vAlign w:val="center"/>
          </w:tcPr>
          <w:p w14:paraId="3A4C5016" w14:textId="317125A1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4,502</w:t>
            </w:r>
          </w:p>
        </w:tc>
      </w:tr>
      <w:tr w:rsidR="00951A1C" w:rsidRPr="00573EAD" w14:paraId="63F5B200" w14:textId="77777777" w:rsidTr="000308CC">
        <w:trPr>
          <w:cantSplit/>
        </w:trPr>
        <w:tc>
          <w:tcPr>
            <w:tcW w:w="5040" w:type="dxa"/>
          </w:tcPr>
          <w:p w14:paraId="4E81EE82" w14:textId="77777777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69A7D242" w14:textId="77777777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663A106E" w14:textId="77777777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5C953FB9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64BA8E65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4D035623" w14:textId="77777777" w:rsidTr="00F0754C">
        <w:trPr>
          <w:cantSplit/>
        </w:trPr>
        <w:tc>
          <w:tcPr>
            <w:tcW w:w="5040" w:type="dxa"/>
          </w:tcPr>
          <w:p w14:paraId="372D1BE8" w14:textId="5CBD5825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079" w:type="dxa"/>
          </w:tcPr>
          <w:p w14:paraId="5894590A" w14:textId="77777777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4E28BE0E" w14:textId="77777777" w:rsidR="00951A1C" w:rsidRPr="00573EAD" w:rsidRDefault="00951A1C" w:rsidP="00951A1C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0C100EBC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5F11E822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2BBD6223" w14:textId="77777777" w:rsidTr="00563F24">
        <w:trPr>
          <w:cantSplit/>
        </w:trPr>
        <w:tc>
          <w:tcPr>
            <w:tcW w:w="5040" w:type="dxa"/>
          </w:tcPr>
          <w:p w14:paraId="11F20343" w14:textId="66EB684B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  <w:vAlign w:val="center"/>
          </w:tcPr>
          <w:p w14:paraId="0C73E53A" w14:textId="700CF1D1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8,655</w:t>
            </w:r>
          </w:p>
        </w:tc>
        <w:tc>
          <w:tcPr>
            <w:tcW w:w="1079" w:type="dxa"/>
            <w:vAlign w:val="center"/>
          </w:tcPr>
          <w:p w14:paraId="552DAB46" w14:textId="3BA5C055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  <w:tc>
          <w:tcPr>
            <w:tcW w:w="1079" w:type="dxa"/>
            <w:vAlign w:val="center"/>
          </w:tcPr>
          <w:p w14:paraId="54108807" w14:textId="60D05BD0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8,655</w:t>
            </w:r>
          </w:p>
        </w:tc>
        <w:tc>
          <w:tcPr>
            <w:tcW w:w="991" w:type="dxa"/>
            <w:vAlign w:val="center"/>
          </w:tcPr>
          <w:p w14:paraId="193F4817" w14:textId="345F19B9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</w:tr>
      <w:tr w:rsidR="00951A1C" w:rsidRPr="00573EAD" w14:paraId="1BDAFAEF" w14:textId="77777777" w:rsidTr="00563F24">
        <w:trPr>
          <w:cantSplit/>
        </w:trPr>
        <w:tc>
          <w:tcPr>
            <w:tcW w:w="5040" w:type="dxa"/>
          </w:tcPr>
          <w:p w14:paraId="2BFC172B" w14:textId="3F6A9BE8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  <w:vAlign w:val="center"/>
          </w:tcPr>
          <w:p w14:paraId="01119C0D" w14:textId="77EBFAFB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336</w:t>
            </w:r>
          </w:p>
        </w:tc>
        <w:tc>
          <w:tcPr>
            <w:tcW w:w="1079" w:type="dxa"/>
            <w:vAlign w:val="center"/>
          </w:tcPr>
          <w:p w14:paraId="1B9C4085" w14:textId="33085802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</w:t>
            </w:r>
          </w:p>
        </w:tc>
        <w:tc>
          <w:tcPr>
            <w:tcW w:w="1079" w:type="dxa"/>
            <w:vAlign w:val="center"/>
          </w:tcPr>
          <w:p w14:paraId="5463DEB8" w14:textId="6225230F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336</w:t>
            </w:r>
          </w:p>
        </w:tc>
        <w:tc>
          <w:tcPr>
            <w:tcW w:w="991" w:type="dxa"/>
            <w:vAlign w:val="center"/>
          </w:tcPr>
          <w:p w14:paraId="16642B3A" w14:textId="45BEEA9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</w:t>
            </w:r>
          </w:p>
        </w:tc>
      </w:tr>
      <w:tr w:rsidR="00951A1C" w:rsidRPr="00573EAD" w14:paraId="47EFCADE" w14:textId="77777777" w:rsidTr="00563F24">
        <w:trPr>
          <w:cantSplit/>
        </w:trPr>
        <w:tc>
          <w:tcPr>
            <w:tcW w:w="5040" w:type="dxa"/>
          </w:tcPr>
          <w:p w14:paraId="0116FC60" w14:textId="483A6B29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79" w:type="dxa"/>
            <w:vAlign w:val="center"/>
          </w:tcPr>
          <w:p w14:paraId="69DC9B88" w14:textId="042DE89A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522</w:t>
            </w:r>
          </w:p>
        </w:tc>
        <w:tc>
          <w:tcPr>
            <w:tcW w:w="1079" w:type="dxa"/>
            <w:vAlign w:val="center"/>
          </w:tcPr>
          <w:p w14:paraId="4F479423" w14:textId="7041143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1079" w:type="dxa"/>
            <w:vAlign w:val="center"/>
          </w:tcPr>
          <w:p w14:paraId="080ADEF5" w14:textId="0BB16BA2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522</w:t>
            </w:r>
          </w:p>
        </w:tc>
        <w:tc>
          <w:tcPr>
            <w:tcW w:w="991" w:type="dxa"/>
            <w:vAlign w:val="center"/>
          </w:tcPr>
          <w:p w14:paraId="2418011F" w14:textId="307ADDD3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267</w:t>
            </w:r>
          </w:p>
        </w:tc>
      </w:tr>
      <w:tr w:rsidR="00951A1C" w:rsidRPr="00573EAD" w14:paraId="2A447A53" w14:textId="77777777" w:rsidTr="000308CC">
        <w:trPr>
          <w:cantSplit/>
        </w:trPr>
        <w:tc>
          <w:tcPr>
            <w:tcW w:w="5040" w:type="dxa"/>
          </w:tcPr>
          <w:p w14:paraId="5FF4E38C" w14:textId="77777777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50CA4D6C" w14:textId="77777777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C0900B9" w14:textId="7777777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006DA6E8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vAlign w:val="center"/>
          </w:tcPr>
          <w:p w14:paraId="09A8C2C3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3071B111" w14:textId="77777777" w:rsidTr="00F0754C">
        <w:trPr>
          <w:cantSplit/>
        </w:trPr>
        <w:tc>
          <w:tcPr>
            <w:tcW w:w="5040" w:type="dxa"/>
          </w:tcPr>
          <w:p w14:paraId="5B955908" w14:textId="749CB56D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ผู้ถือหุ้นรายใหญ่ (เกินร้อยละ 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79" w:type="dxa"/>
          </w:tcPr>
          <w:p w14:paraId="0B857EAC" w14:textId="77777777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1B593C24" w14:textId="7777777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4964F8A2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41A34A99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6EC38105" w14:textId="77777777" w:rsidTr="00F0754C">
        <w:trPr>
          <w:cantSplit/>
        </w:trPr>
        <w:tc>
          <w:tcPr>
            <w:tcW w:w="5040" w:type="dxa"/>
          </w:tcPr>
          <w:p w14:paraId="10089496" w14:textId="3AE90544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3438E5C1" w14:textId="187BE67C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10,204</w:t>
            </w:r>
          </w:p>
        </w:tc>
        <w:tc>
          <w:tcPr>
            <w:tcW w:w="1079" w:type="dxa"/>
          </w:tcPr>
          <w:p w14:paraId="05D2FDD9" w14:textId="6445E249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9,039</w:t>
            </w:r>
          </w:p>
        </w:tc>
        <w:tc>
          <w:tcPr>
            <w:tcW w:w="1079" w:type="dxa"/>
          </w:tcPr>
          <w:p w14:paraId="0A61346B" w14:textId="6806F00C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10,204</w:t>
            </w:r>
          </w:p>
        </w:tc>
        <w:tc>
          <w:tcPr>
            <w:tcW w:w="991" w:type="dxa"/>
          </w:tcPr>
          <w:p w14:paraId="4E24A464" w14:textId="6D33DAEB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9,039</w:t>
            </w:r>
          </w:p>
        </w:tc>
      </w:tr>
      <w:tr w:rsidR="00951A1C" w:rsidRPr="00573EAD" w14:paraId="1EC67097" w14:textId="77777777" w:rsidTr="00F0754C">
        <w:trPr>
          <w:cantSplit/>
        </w:trPr>
        <w:tc>
          <w:tcPr>
            <w:tcW w:w="5040" w:type="dxa"/>
          </w:tcPr>
          <w:p w14:paraId="31A41589" w14:textId="77777777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7EDAF5F1" w14:textId="77777777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311A2233" w14:textId="7777777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529EDDE9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33B41640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39E578F9" w14:textId="77777777" w:rsidTr="00F0754C">
        <w:trPr>
          <w:cantSplit/>
        </w:trPr>
        <w:tc>
          <w:tcPr>
            <w:tcW w:w="5040" w:type="dxa"/>
          </w:tcPr>
          <w:p w14:paraId="46F2A22A" w14:textId="79624C0C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79" w:type="dxa"/>
          </w:tcPr>
          <w:p w14:paraId="6544089C" w14:textId="77777777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E0B4353" w14:textId="7777777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1122D49F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004388D8" w14:textId="77777777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51A1C" w:rsidRPr="00573EAD" w14:paraId="546C0CD6" w14:textId="77777777" w:rsidTr="00563F24">
        <w:trPr>
          <w:cantSplit/>
        </w:trPr>
        <w:tc>
          <w:tcPr>
            <w:tcW w:w="5040" w:type="dxa"/>
          </w:tcPr>
          <w:p w14:paraId="652C3A85" w14:textId="4B0C711A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  <w:vAlign w:val="center"/>
          </w:tcPr>
          <w:p w14:paraId="6CCDEA56" w14:textId="375BDF51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106</w:t>
            </w:r>
          </w:p>
        </w:tc>
        <w:tc>
          <w:tcPr>
            <w:tcW w:w="1079" w:type="dxa"/>
            <w:vAlign w:val="center"/>
          </w:tcPr>
          <w:p w14:paraId="32A3E645" w14:textId="5A92FD57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107</w:t>
            </w:r>
          </w:p>
        </w:tc>
        <w:tc>
          <w:tcPr>
            <w:tcW w:w="1079" w:type="dxa"/>
            <w:vAlign w:val="center"/>
          </w:tcPr>
          <w:p w14:paraId="54C5B6D0" w14:textId="540DE76B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106</w:t>
            </w:r>
          </w:p>
        </w:tc>
        <w:tc>
          <w:tcPr>
            <w:tcW w:w="991" w:type="dxa"/>
            <w:vAlign w:val="center"/>
          </w:tcPr>
          <w:p w14:paraId="400329EC" w14:textId="3473D488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107</w:t>
            </w:r>
          </w:p>
        </w:tc>
      </w:tr>
      <w:tr w:rsidR="00951A1C" w:rsidRPr="00573EAD" w14:paraId="744AB361" w14:textId="77777777" w:rsidTr="00563F24">
        <w:trPr>
          <w:cantSplit/>
        </w:trPr>
        <w:tc>
          <w:tcPr>
            <w:tcW w:w="5040" w:type="dxa"/>
          </w:tcPr>
          <w:p w14:paraId="3EE78234" w14:textId="5AAD2505" w:rsidR="00951A1C" w:rsidRPr="00573EAD" w:rsidRDefault="00951A1C" w:rsidP="00951A1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  <w:vAlign w:val="center"/>
          </w:tcPr>
          <w:p w14:paraId="527AD9DC" w14:textId="3F7212D3" w:rsidR="00951A1C" w:rsidRPr="00573EAD" w:rsidRDefault="00951A1C" w:rsidP="00951A1C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1,639</w:t>
            </w:r>
          </w:p>
        </w:tc>
        <w:tc>
          <w:tcPr>
            <w:tcW w:w="1079" w:type="dxa"/>
            <w:vAlign w:val="center"/>
          </w:tcPr>
          <w:p w14:paraId="4E04A603" w14:textId="1648F29C" w:rsidR="00951A1C" w:rsidRPr="00573EAD" w:rsidRDefault="00951A1C" w:rsidP="00951A1C">
            <w:pPr>
              <w:tabs>
                <w:tab w:val="decimal" w:pos="7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1,523</w:t>
            </w:r>
          </w:p>
        </w:tc>
        <w:tc>
          <w:tcPr>
            <w:tcW w:w="1079" w:type="dxa"/>
            <w:vAlign w:val="center"/>
          </w:tcPr>
          <w:p w14:paraId="236199CF" w14:textId="079008DE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1,639</w:t>
            </w:r>
          </w:p>
        </w:tc>
        <w:tc>
          <w:tcPr>
            <w:tcW w:w="991" w:type="dxa"/>
            <w:vAlign w:val="center"/>
          </w:tcPr>
          <w:p w14:paraId="72565012" w14:textId="3BB0D6FC" w:rsidR="00951A1C" w:rsidRPr="00573EAD" w:rsidRDefault="00951A1C" w:rsidP="00951A1C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1,523</w:t>
            </w:r>
          </w:p>
        </w:tc>
      </w:tr>
    </w:tbl>
    <w:p w14:paraId="1F979FAE" w14:textId="77777777" w:rsidR="006B1B01" w:rsidRPr="00765BFB" w:rsidRDefault="006B1B01" w:rsidP="006B1B01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color w:val="000000"/>
          <w:kern w:val="2"/>
          <w:sz w:val="30"/>
          <w:szCs w:val="30"/>
          <w:vertAlign w:val="superscript"/>
          <w:lang w:eastAsia="zh-CN"/>
        </w:rPr>
      </w:pPr>
    </w:p>
    <w:p w14:paraId="16D5868B" w14:textId="27AA4534" w:rsidR="006B1B01" w:rsidRDefault="006B1B01" w:rsidP="006B1B01">
      <w:pPr>
        <w:suppressAutoHyphens/>
        <w:spacing w:after="0" w:line="240" w:lineRule="auto"/>
        <w:ind w:left="630" w:right="-25"/>
        <w:jc w:val="thaiDistribute"/>
        <w:rPr>
          <w:cs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>
        <w:rPr>
          <w:cs/>
        </w:rPr>
        <w:br w:type="page"/>
      </w:r>
    </w:p>
    <w:tbl>
      <w:tblPr>
        <w:tblW w:w="92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50"/>
        <w:gridCol w:w="1098"/>
        <w:gridCol w:w="1091"/>
        <w:gridCol w:w="1079"/>
        <w:gridCol w:w="1071"/>
      </w:tblGrid>
      <w:tr w:rsidR="006B1B01" w:rsidRPr="004B08FB" w14:paraId="26AC320A" w14:textId="77777777" w:rsidTr="00196D1A">
        <w:trPr>
          <w:cantSplit/>
        </w:trPr>
        <w:tc>
          <w:tcPr>
            <w:tcW w:w="4950" w:type="dxa"/>
          </w:tcPr>
          <w:p w14:paraId="18973C0B" w14:textId="77777777" w:rsidR="006B1B01" w:rsidRPr="00765BFB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189" w:type="dxa"/>
            <w:gridSpan w:val="2"/>
          </w:tcPr>
          <w:p w14:paraId="7CE738A6" w14:textId="77777777" w:rsidR="006B1B01" w:rsidRPr="00765BFB" w:rsidRDefault="006B1B01" w:rsidP="000308CC">
            <w:pPr>
              <w:tabs>
                <w:tab w:val="decimal" w:pos="41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150" w:type="dxa"/>
            <w:gridSpan w:val="2"/>
          </w:tcPr>
          <w:p w14:paraId="4D754385" w14:textId="77777777" w:rsidR="006B1B01" w:rsidRPr="00765B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left="-120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</w:t>
            </w:r>
            <w:r w:rsidRPr="00765BF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ะ</w:t>
            </w:r>
            <w:r w:rsidRPr="00765B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ธนาคาร</w:t>
            </w:r>
          </w:p>
        </w:tc>
      </w:tr>
      <w:tr w:rsidR="00563F24" w:rsidRPr="004B08FB" w14:paraId="0427BA14" w14:textId="77777777" w:rsidTr="00196D1A">
        <w:trPr>
          <w:cantSplit/>
        </w:trPr>
        <w:tc>
          <w:tcPr>
            <w:tcW w:w="4950" w:type="dxa"/>
          </w:tcPr>
          <w:p w14:paraId="3708729D" w14:textId="77777777" w:rsidR="00563F24" w:rsidRPr="00765BFB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21C7BA" w14:textId="69C67EFF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CF80A7A" w14:textId="2D4C3C94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2B6D758" w14:textId="4290E6B6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65B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B700976" w14:textId="44B22485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563F24" w:rsidRPr="004B08FB" w14:paraId="3BF95176" w14:textId="77777777" w:rsidTr="00196D1A">
        <w:trPr>
          <w:cantSplit/>
        </w:trPr>
        <w:tc>
          <w:tcPr>
            <w:tcW w:w="4950" w:type="dxa"/>
          </w:tcPr>
          <w:p w14:paraId="1DF4F8E4" w14:textId="77777777" w:rsidR="00563F24" w:rsidRPr="00765BFB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9FD07FC" w14:textId="012FE9A6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5B28417C" w14:textId="262324ED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2652450" w14:textId="2D4C649A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D2EEAF9" w14:textId="66BC3861" w:rsidR="00563F24" w:rsidRPr="00765BFB" w:rsidRDefault="00563F24" w:rsidP="00563F24">
            <w:pPr>
              <w:suppressAutoHyphens/>
              <w:spacing w:after="0" w:line="240" w:lineRule="auto"/>
              <w:ind w:left="-89"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6B1B01" w:rsidRPr="004B08FB" w14:paraId="2BBE9304" w14:textId="77777777" w:rsidTr="00196D1A">
        <w:trPr>
          <w:cantSplit/>
        </w:trPr>
        <w:tc>
          <w:tcPr>
            <w:tcW w:w="4950" w:type="dxa"/>
          </w:tcPr>
          <w:p w14:paraId="031A4C50" w14:textId="77777777" w:rsidR="006B1B01" w:rsidRPr="00765BFB" w:rsidRDefault="006B1B01" w:rsidP="000308CC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339" w:type="dxa"/>
            <w:gridSpan w:val="4"/>
          </w:tcPr>
          <w:p w14:paraId="22EE51A3" w14:textId="77777777" w:rsidR="006B1B01" w:rsidRPr="00765BFB" w:rsidRDefault="006B1B01" w:rsidP="000308CC">
            <w:pPr>
              <w:tabs>
                <w:tab w:val="decimal" w:pos="680"/>
              </w:tabs>
              <w:suppressAutoHyphens/>
              <w:spacing w:after="0" w:line="240" w:lineRule="auto"/>
              <w:ind w:right="-11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82629" w:rsidRPr="004B08FB" w14:paraId="54A837B4" w14:textId="77777777" w:rsidTr="00196D1A">
        <w:trPr>
          <w:cantSplit/>
        </w:trPr>
        <w:tc>
          <w:tcPr>
            <w:tcW w:w="4950" w:type="dxa"/>
          </w:tcPr>
          <w:p w14:paraId="46F18387" w14:textId="2FC14810" w:rsidR="00982629" w:rsidRPr="00765BFB" w:rsidRDefault="00982629" w:rsidP="00982629">
            <w:pPr>
              <w:tabs>
                <w:tab w:val="left" w:pos="4"/>
                <w:tab w:val="left" w:pos="360"/>
                <w:tab w:val="decimal" w:pos="9090"/>
              </w:tabs>
              <w:suppressAutoHyphens/>
              <w:spacing w:after="0" w:line="240" w:lineRule="auto"/>
              <w:ind w:left="4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98" w:type="dxa"/>
          </w:tcPr>
          <w:p w14:paraId="3A4FBD0B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</w:tcPr>
          <w:p w14:paraId="20141129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3CE31448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6E8DE572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82629" w:rsidRPr="004B08FB" w14:paraId="1496FA68" w14:textId="77777777" w:rsidTr="00196D1A">
        <w:trPr>
          <w:cantSplit/>
        </w:trPr>
        <w:tc>
          <w:tcPr>
            <w:tcW w:w="4950" w:type="dxa"/>
          </w:tcPr>
          <w:p w14:paraId="546DE6CE" w14:textId="24F658E5" w:rsidR="00982629" w:rsidRPr="00765BFB" w:rsidRDefault="00982629" w:rsidP="00982629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98" w:type="dxa"/>
          </w:tcPr>
          <w:p w14:paraId="173C54B0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1" w:type="dxa"/>
          </w:tcPr>
          <w:p w14:paraId="0089B457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3DD81D43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26E75AE6" w14:textId="77777777" w:rsidR="00982629" w:rsidRPr="00765BFB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15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982629" w:rsidRPr="004B08FB" w14:paraId="725FAAC6" w14:textId="77777777" w:rsidTr="00196D1A">
        <w:trPr>
          <w:cantSplit/>
        </w:trPr>
        <w:tc>
          <w:tcPr>
            <w:tcW w:w="4950" w:type="dxa"/>
          </w:tcPr>
          <w:p w14:paraId="7F111AE1" w14:textId="19BCFCD2" w:rsidR="00982629" w:rsidRPr="00765BFB" w:rsidRDefault="00982629" w:rsidP="00982629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98" w:type="dxa"/>
            <w:vAlign w:val="center"/>
          </w:tcPr>
          <w:p w14:paraId="4E41254B" w14:textId="023BBD8A" w:rsidR="00982629" w:rsidRPr="00765BFB" w:rsidRDefault="00982629" w:rsidP="00982629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5,157</w:t>
            </w:r>
          </w:p>
        </w:tc>
        <w:tc>
          <w:tcPr>
            <w:tcW w:w="1091" w:type="dxa"/>
            <w:vAlign w:val="center"/>
          </w:tcPr>
          <w:p w14:paraId="34409C51" w14:textId="48E301EB" w:rsidR="00982629" w:rsidRPr="00765BFB" w:rsidRDefault="00982629" w:rsidP="00982629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19,911 </w:t>
            </w:r>
          </w:p>
        </w:tc>
        <w:tc>
          <w:tcPr>
            <w:tcW w:w="1079" w:type="dxa"/>
            <w:vAlign w:val="center"/>
          </w:tcPr>
          <w:p w14:paraId="2DB9A2BF" w14:textId="47CD6359" w:rsidR="00982629" w:rsidRPr="00765BFB" w:rsidRDefault="00982629" w:rsidP="00982629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5,157</w:t>
            </w:r>
          </w:p>
        </w:tc>
        <w:tc>
          <w:tcPr>
            <w:tcW w:w="1071" w:type="dxa"/>
            <w:vAlign w:val="center"/>
          </w:tcPr>
          <w:p w14:paraId="45A552A0" w14:textId="2D69290C" w:rsidR="00982629" w:rsidRPr="00765BFB" w:rsidRDefault="00982629" w:rsidP="00982629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D564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19,911</w:t>
            </w:r>
          </w:p>
        </w:tc>
      </w:tr>
      <w:tr w:rsidR="00982629" w:rsidRPr="004B08FB" w14:paraId="2A525726" w14:textId="77777777" w:rsidTr="00196D1A">
        <w:trPr>
          <w:cantSplit/>
        </w:trPr>
        <w:tc>
          <w:tcPr>
            <w:tcW w:w="4950" w:type="dxa"/>
          </w:tcPr>
          <w:p w14:paraId="5B276849" w14:textId="3658716D" w:rsidR="00982629" w:rsidRPr="00765BFB" w:rsidRDefault="00982629" w:rsidP="00982629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98" w:type="dxa"/>
            <w:vAlign w:val="center"/>
          </w:tcPr>
          <w:p w14:paraId="11D8AA30" w14:textId="7A0421AF" w:rsidR="00982629" w:rsidRPr="00765BFB" w:rsidRDefault="00982629" w:rsidP="00196D1A">
            <w:pPr>
              <w:tabs>
                <w:tab w:val="decimal" w:pos="886"/>
              </w:tabs>
              <w:suppressAutoHyphens/>
              <w:spacing w:after="0" w:line="240" w:lineRule="auto"/>
              <w:ind w:left="164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21,305</w:t>
            </w:r>
          </w:p>
        </w:tc>
        <w:tc>
          <w:tcPr>
            <w:tcW w:w="1091" w:type="dxa"/>
            <w:vAlign w:val="center"/>
          </w:tcPr>
          <w:p w14:paraId="4005BBF8" w14:textId="0B8D3488" w:rsidR="00982629" w:rsidRPr="00765BFB" w:rsidRDefault="00982629" w:rsidP="00982629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42,692</w:t>
            </w:r>
          </w:p>
        </w:tc>
        <w:tc>
          <w:tcPr>
            <w:tcW w:w="1079" w:type="dxa"/>
            <w:vAlign w:val="center"/>
          </w:tcPr>
          <w:p w14:paraId="3708EC57" w14:textId="432505EB" w:rsidR="00982629" w:rsidRPr="00765BFB" w:rsidRDefault="00982629" w:rsidP="00982629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21,305</w:t>
            </w:r>
          </w:p>
        </w:tc>
        <w:tc>
          <w:tcPr>
            <w:tcW w:w="1071" w:type="dxa"/>
            <w:vAlign w:val="center"/>
          </w:tcPr>
          <w:p w14:paraId="6C5F97E0" w14:textId="7E60F144" w:rsidR="00982629" w:rsidRPr="00765BFB" w:rsidRDefault="00982629" w:rsidP="00982629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36F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42,692</w:t>
            </w:r>
          </w:p>
        </w:tc>
      </w:tr>
      <w:tr w:rsidR="00982629" w:rsidRPr="004B08FB" w14:paraId="0FF3CC30" w14:textId="77777777" w:rsidTr="00196D1A">
        <w:trPr>
          <w:cantSplit/>
        </w:trPr>
        <w:tc>
          <w:tcPr>
            <w:tcW w:w="4950" w:type="dxa"/>
          </w:tcPr>
          <w:p w14:paraId="5FC651B1" w14:textId="6814C94B" w:rsidR="00982629" w:rsidRPr="00765BFB" w:rsidRDefault="00982629" w:rsidP="00982629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จำนวนเงินตามสัญญา</w:t>
            </w:r>
            <w:r w:rsidRPr="00765B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098" w:type="dxa"/>
            <w:vAlign w:val="center"/>
          </w:tcPr>
          <w:p w14:paraId="5638E03F" w14:textId="007B2B60" w:rsidR="00982629" w:rsidRPr="00765BFB" w:rsidRDefault="00982629" w:rsidP="00982629">
            <w:pPr>
              <w:tabs>
                <w:tab w:val="decimal" w:pos="886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1,387</w:t>
            </w:r>
          </w:p>
        </w:tc>
        <w:tc>
          <w:tcPr>
            <w:tcW w:w="1091" w:type="dxa"/>
            <w:vAlign w:val="center"/>
          </w:tcPr>
          <w:p w14:paraId="5EFFAEC5" w14:textId="103BAF49" w:rsidR="00982629" w:rsidRPr="00765BFB" w:rsidRDefault="00982629" w:rsidP="00982629">
            <w:pPr>
              <w:tabs>
                <w:tab w:val="decimal" w:pos="884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2,293</w:t>
            </w:r>
          </w:p>
        </w:tc>
        <w:tc>
          <w:tcPr>
            <w:tcW w:w="1079" w:type="dxa"/>
            <w:vAlign w:val="center"/>
          </w:tcPr>
          <w:p w14:paraId="11E0AC43" w14:textId="5CC039D8" w:rsidR="00982629" w:rsidRPr="00765BFB" w:rsidRDefault="00982629" w:rsidP="00982629">
            <w:pPr>
              <w:tabs>
                <w:tab w:val="decimal" w:pos="778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1,387</w:t>
            </w:r>
          </w:p>
        </w:tc>
        <w:tc>
          <w:tcPr>
            <w:tcW w:w="1071" w:type="dxa"/>
            <w:vAlign w:val="center"/>
          </w:tcPr>
          <w:p w14:paraId="733D4102" w14:textId="5577ECE5" w:rsidR="00982629" w:rsidRPr="00765BFB" w:rsidRDefault="00982629" w:rsidP="00982629">
            <w:pPr>
              <w:tabs>
                <w:tab w:val="decimal" w:pos="873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93C8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2,293</w:t>
            </w:r>
          </w:p>
        </w:tc>
      </w:tr>
    </w:tbl>
    <w:p w14:paraId="16ECF4A1" w14:textId="63589EF4" w:rsidR="006B1B01" w:rsidRPr="00F92A8B" w:rsidRDefault="006B1B01" w:rsidP="006B1B0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pacing w:val="-2"/>
          <w:sz w:val="28"/>
          <w:cs/>
          <w:lang w:eastAsia="zh-CN"/>
        </w:rPr>
      </w:pPr>
    </w:p>
    <w:p w14:paraId="15030983" w14:textId="20933692" w:rsidR="00654F8B" w:rsidRDefault="006B1B01" w:rsidP="00C11A80">
      <w:pPr>
        <w:tabs>
          <w:tab w:val="left" w:pos="1080"/>
        </w:tabs>
        <w:suppressAutoHyphens/>
        <w:spacing w:after="0" w:line="240" w:lineRule="auto"/>
        <w:ind w:left="990" w:right="-25" w:hanging="450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60CFAF0B" w14:textId="77777777" w:rsidR="00366EE4" w:rsidRPr="00F92A8B" w:rsidRDefault="00366EE4" w:rsidP="00366EE4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kern w:val="2"/>
          <w:sz w:val="28"/>
          <w:lang w:eastAsia="zh-CN"/>
        </w:rPr>
      </w:pPr>
    </w:p>
    <w:p w14:paraId="3D10970B" w14:textId="72800FE5" w:rsidR="003F5BE3" w:rsidRPr="003322B5" w:rsidRDefault="003F5BE3" w:rsidP="002F649F">
      <w:pPr>
        <w:tabs>
          <w:tab w:val="left" w:pos="900"/>
        </w:tabs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9F044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4</w:t>
      </w: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.2</w:t>
      </w:r>
      <w:r w:rsidRPr="002F649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Pr="003322B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รายได้และค่าใช้จ่าย</w:t>
      </w:r>
    </w:p>
    <w:p w14:paraId="7685D7CE" w14:textId="77777777" w:rsidR="002E20CF" w:rsidRPr="007A5235" w:rsidRDefault="002E20CF" w:rsidP="002E20CF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cs/>
          <w:lang w:val="th-TH" w:eastAsia="zh-CN"/>
        </w:rPr>
      </w:pPr>
    </w:p>
    <w:tbl>
      <w:tblPr>
        <w:tblW w:w="97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12"/>
        <w:gridCol w:w="1214"/>
        <w:gridCol w:w="1213"/>
        <w:gridCol w:w="1296"/>
      </w:tblGrid>
      <w:tr w:rsidR="00563F24" w:rsidRPr="00573EAD" w14:paraId="0A0755FF" w14:textId="77777777" w:rsidTr="00196D1A">
        <w:trPr>
          <w:cantSplit/>
          <w:trHeight w:val="391"/>
        </w:trPr>
        <w:tc>
          <w:tcPr>
            <w:tcW w:w="4950" w:type="dxa"/>
          </w:tcPr>
          <w:p w14:paraId="6F3A8809" w14:textId="77777777" w:rsidR="00563F24" w:rsidRPr="00573EAD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2326" w:type="dxa"/>
            <w:gridSpan w:val="2"/>
          </w:tcPr>
          <w:p w14:paraId="3381B915" w14:textId="77777777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09" w:type="dxa"/>
            <w:gridSpan w:val="2"/>
          </w:tcPr>
          <w:p w14:paraId="12A61F31" w14:textId="77777777" w:rsidR="00563F24" w:rsidRPr="00573EAD" w:rsidRDefault="00563F24" w:rsidP="00563F2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E77A00" w:rsidRPr="00573EAD" w14:paraId="5A5FAD29" w14:textId="77777777" w:rsidTr="00196D1A">
        <w:trPr>
          <w:cantSplit/>
          <w:trHeight w:val="425"/>
        </w:trPr>
        <w:tc>
          <w:tcPr>
            <w:tcW w:w="4950" w:type="dxa"/>
          </w:tcPr>
          <w:p w14:paraId="567ADE25" w14:textId="77777777" w:rsidR="00E77A00" w:rsidRPr="00573EAD" w:rsidRDefault="00E77A00" w:rsidP="00E77A0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12" w:type="dxa"/>
            <w:vAlign w:val="center"/>
          </w:tcPr>
          <w:p w14:paraId="42A9085C" w14:textId="712D6C6C" w:rsidR="00E77A00" w:rsidRPr="00573EAD" w:rsidRDefault="00E77A00" w:rsidP="00E77A0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14" w:type="dxa"/>
            <w:vAlign w:val="center"/>
          </w:tcPr>
          <w:p w14:paraId="69B27FDF" w14:textId="42A47E9C" w:rsidR="00E77A00" w:rsidRPr="00573EAD" w:rsidRDefault="00E77A00" w:rsidP="00E77A0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213" w:type="dxa"/>
            <w:vAlign w:val="center"/>
          </w:tcPr>
          <w:p w14:paraId="7FE06EAA" w14:textId="1B049671" w:rsidR="00E77A00" w:rsidRPr="00573EAD" w:rsidRDefault="00E77A00" w:rsidP="00E77A0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96" w:type="dxa"/>
            <w:vAlign w:val="center"/>
          </w:tcPr>
          <w:p w14:paraId="60027C19" w14:textId="5F795F01" w:rsidR="00E77A00" w:rsidRPr="00573EAD" w:rsidRDefault="00E77A00" w:rsidP="00E77A0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563F24" w:rsidRPr="00573EAD" w14:paraId="3C324A84" w14:textId="77777777" w:rsidTr="00196D1A">
        <w:trPr>
          <w:cantSplit/>
          <w:trHeight w:val="375"/>
        </w:trPr>
        <w:tc>
          <w:tcPr>
            <w:tcW w:w="4950" w:type="dxa"/>
          </w:tcPr>
          <w:p w14:paraId="2382F52F" w14:textId="77777777" w:rsidR="00563F24" w:rsidRPr="00573EAD" w:rsidRDefault="00563F24" w:rsidP="00563F2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4835" w:type="dxa"/>
            <w:gridSpan w:val="4"/>
          </w:tcPr>
          <w:p w14:paraId="7204C624" w14:textId="77777777" w:rsidR="00563F24" w:rsidRPr="00573EAD" w:rsidRDefault="00563F24" w:rsidP="00563F24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82629" w:rsidRPr="00573EAD" w14:paraId="6BB8FE6C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7061721B" w14:textId="6292B349" w:rsidR="00982629" w:rsidRPr="00573EAD" w:rsidRDefault="00982629" w:rsidP="00982629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112" w:type="dxa"/>
            <w:shd w:val="clear" w:color="auto" w:fill="auto"/>
          </w:tcPr>
          <w:p w14:paraId="656372F0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  <w:shd w:val="clear" w:color="auto" w:fill="auto"/>
          </w:tcPr>
          <w:p w14:paraId="333D4837" w14:textId="77777777" w:rsidR="00982629" w:rsidRPr="00573EAD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51083674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431DDD20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75E78DEA" w14:textId="77777777" w:rsidTr="00196D1A">
        <w:trPr>
          <w:cantSplit/>
          <w:trHeight w:val="383"/>
        </w:trPr>
        <w:tc>
          <w:tcPr>
            <w:tcW w:w="4950" w:type="dxa"/>
            <w:shd w:val="clear" w:color="auto" w:fill="auto"/>
          </w:tcPr>
          <w:p w14:paraId="3305615B" w14:textId="30F4E404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  <w:shd w:val="clear" w:color="auto" w:fill="auto"/>
          </w:tcPr>
          <w:p w14:paraId="7074BE17" w14:textId="3DDC47E4" w:rsidR="00982629" w:rsidRPr="00196D1A" w:rsidRDefault="00982629" w:rsidP="00196D1A">
            <w:pPr>
              <w:tabs>
                <w:tab w:val="decimal" w:pos="52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49AD76FC" w14:textId="46BED8E2" w:rsidR="00982629" w:rsidRPr="00573EAD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EBA7A7D" w14:textId="229334E3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F9D830" w14:textId="0460B9B1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982629" w:rsidRPr="00573EAD" w14:paraId="26853A64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4F3C3A2D" w14:textId="0DC06AE2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  <w:shd w:val="clear" w:color="auto" w:fill="auto"/>
          </w:tcPr>
          <w:p w14:paraId="5490A70A" w14:textId="29D120B1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4C650A8A" w14:textId="56DFEFCE" w:rsidR="00982629" w:rsidRPr="00573EAD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B523D27" w14:textId="67FF92F1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36</w:t>
            </w:r>
          </w:p>
        </w:tc>
        <w:tc>
          <w:tcPr>
            <w:tcW w:w="1296" w:type="dxa"/>
            <w:shd w:val="clear" w:color="auto" w:fill="auto"/>
          </w:tcPr>
          <w:p w14:paraId="7D00E605" w14:textId="52B510F9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</w:t>
            </w:r>
          </w:p>
        </w:tc>
      </w:tr>
      <w:tr w:rsidR="00982629" w:rsidRPr="00573EAD" w14:paraId="0244BB11" w14:textId="77777777" w:rsidTr="00196D1A">
        <w:trPr>
          <w:cantSplit/>
          <w:trHeight w:val="383"/>
        </w:trPr>
        <w:tc>
          <w:tcPr>
            <w:tcW w:w="4950" w:type="dxa"/>
            <w:shd w:val="clear" w:color="auto" w:fill="auto"/>
          </w:tcPr>
          <w:p w14:paraId="601DC972" w14:textId="6D553042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รายได้ค่าธรรมเนียมและบริการ</w:t>
            </w:r>
            <w:r w:rsidR="009B7DE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1112" w:type="dxa"/>
            <w:shd w:val="clear" w:color="auto" w:fill="auto"/>
          </w:tcPr>
          <w:p w14:paraId="71C60050" w14:textId="7ECB81A5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5406FE76" w14:textId="60398CBA" w:rsidR="00982629" w:rsidRPr="00573EAD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B5CE962" w14:textId="1AD8AA18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2,288</w:t>
            </w:r>
          </w:p>
        </w:tc>
        <w:tc>
          <w:tcPr>
            <w:tcW w:w="1296" w:type="dxa"/>
            <w:shd w:val="clear" w:color="auto" w:fill="auto"/>
          </w:tcPr>
          <w:p w14:paraId="26721963" w14:textId="05020B20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2,012</w:t>
            </w:r>
          </w:p>
        </w:tc>
      </w:tr>
      <w:tr w:rsidR="00982629" w:rsidRPr="00573EAD" w14:paraId="1F723A89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21C93553" w14:textId="68804AE0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ค่าใช้จ่ายค่าธรรมเนียมและบริการ</w:t>
            </w:r>
            <w:r w:rsidR="009B7DE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รายได้อื่น</w:t>
            </w:r>
          </w:p>
        </w:tc>
        <w:tc>
          <w:tcPr>
            <w:tcW w:w="1112" w:type="dxa"/>
            <w:shd w:val="clear" w:color="auto" w:fill="auto"/>
          </w:tcPr>
          <w:p w14:paraId="3F0F62D5" w14:textId="30F3A69E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4C4F6044" w14:textId="0E4BBA44" w:rsidR="00982629" w:rsidRPr="00573EAD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C2CF735" w14:textId="0A358565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410</w:t>
            </w:r>
          </w:p>
        </w:tc>
        <w:tc>
          <w:tcPr>
            <w:tcW w:w="1296" w:type="dxa"/>
            <w:shd w:val="clear" w:color="auto" w:fill="auto"/>
          </w:tcPr>
          <w:p w14:paraId="04147251" w14:textId="424B1A21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1,631</w:t>
            </w:r>
          </w:p>
        </w:tc>
      </w:tr>
      <w:tr w:rsidR="00982629" w:rsidRPr="00573EAD" w14:paraId="7F7BDF81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423407A5" w14:textId="563644CB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รายได้เงินปันผล</w:t>
            </w:r>
          </w:p>
        </w:tc>
        <w:tc>
          <w:tcPr>
            <w:tcW w:w="1112" w:type="dxa"/>
            <w:shd w:val="clear" w:color="auto" w:fill="auto"/>
          </w:tcPr>
          <w:p w14:paraId="6116182F" w14:textId="7AFA13A8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4" w:type="dxa"/>
            <w:shd w:val="clear" w:color="auto" w:fill="auto"/>
          </w:tcPr>
          <w:p w14:paraId="27AABBB6" w14:textId="66D11428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BEFF986" w14:textId="7DFF33BF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1,537</w:t>
            </w:r>
          </w:p>
        </w:tc>
        <w:tc>
          <w:tcPr>
            <w:tcW w:w="1296" w:type="dxa"/>
            <w:shd w:val="clear" w:color="auto" w:fill="auto"/>
          </w:tcPr>
          <w:p w14:paraId="204483AA" w14:textId="33717379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5488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1,27</w:t>
            </w:r>
            <w:r w:rsidR="00D36376" w:rsidRPr="0025488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982629" w:rsidRPr="00573EAD" w14:paraId="00DC016C" w14:textId="77777777" w:rsidTr="00196D1A">
        <w:trPr>
          <w:cantSplit/>
          <w:trHeight w:val="758"/>
        </w:trPr>
        <w:tc>
          <w:tcPr>
            <w:tcW w:w="4950" w:type="dxa"/>
            <w:shd w:val="clear" w:color="auto" w:fill="auto"/>
            <w:vAlign w:val="center"/>
          </w:tcPr>
          <w:p w14:paraId="7C3C5A94" w14:textId="07AD121A" w:rsidR="00982629" w:rsidRPr="00573EAD" w:rsidRDefault="00982629" w:rsidP="00534D98">
            <w:pPr>
              <w:tabs>
                <w:tab w:val="left" w:pos="434"/>
                <w:tab w:val="left" w:pos="524"/>
                <w:tab w:val="decimal" w:pos="9090"/>
              </w:tabs>
              <w:suppressAutoHyphens/>
              <w:spacing w:after="0" w:line="240" w:lineRule="auto"/>
              <w:ind w:left="524" w:right="-108" w:hanging="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(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สุทธิจากเครื่องมือทางการเงินที่วัดมูลค่า</w:t>
            </w:r>
            <w:r w:rsidR="00534D9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112" w:type="dxa"/>
            <w:shd w:val="clear" w:color="auto" w:fill="auto"/>
          </w:tcPr>
          <w:p w14:paraId="326BE48A" w14:textId="75A78075" w:rsidR="00982629" w:rsidRPr="00196D1A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  <w:br/>
              <w:t>-</w:t>
            </w:r>
          </w:p>
        </w:tc>
        <w:tc>
          <w:tcPr>
            <w:tcW w:w="1214" w:type="dxa"/>
            <w:shd w:val="clear" w:color="auto" w:fill="auto"/>
          </w:tcPr>
          <w:p w14:paraId="702B56E0" w14:textId="35F8002A" w:rsidR="00982629" w:rsidRPr="00573EAD" w:rsidRDefault="00982629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96D1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br/>
              <w:t>-</w:t>
            </w:r>
          </w:p>
        </w:tc>
        <w:tc>
          <w:tcPr>
            <w:tcW w:w="1213" w:type="dxa"/>
            <w:shd w:val="clear" w:color="auto" w:fill="auto"/>
          </w:tcPr>
          <w:p w14:paraId="062B283F" w14:textId="77777777" w:rsidR="00982629" w:rsidRPr="00573EAD" w:rsidRDefault="00982629" w:rsidP="00982629">
            <w:pPr>
              <w:tabs>
                <w:tab w:val="decimal" w:pos="855"/>
              </w:tabs>
              <w:suppressAutoHyphens/>
              <w:spacing w:after="0" w:line="240" w:lineRule="atLeast"/>
              <w:ind w:left="-15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9B0B9EC" w14:textId="443FB794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1BD977F7" w14:textId="4D73FA88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br/>
            </w:r>
            <w:r w:rsidR="00536F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285</w:t>
            </w:r>
            <w:r w:rsidR="007B2F3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982629" w:rsidRPr="00573EAD" w14:paraId="5B59A5E9" w14:textId="77777777" w:rsidTr="00196D1A">
        <w:trPr>
          <w:cantSplit/>
          <w:trHeight w:val="383"/>
        </w:trPr>
        <w:tc>
          <w:tcPr>
            <w:tcW w:w="4950" w:type="dxa"/>
            <w:shd w:val="clear" w:color="auto" w:fill="auto"/>
          </w:tcPr>
          <w:p w14:paraId="132F32AD" w14:textId="77777777" w:rsidR="00982629" w:rsidRPr="00573EAD" w:rsidRDefault="00982629" w:rsidP="0098262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14B7D14C" w14:textId="77777777" w:rsidR="00982629" w:rsidRPr="00573EAD" w:rsidRDefault="00982629" w:rsidP="0098262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AE5034C" w14:textId="77777777" w:rsidR="00982629" w:rsidRPr="00573EAD" w:rsidRDefault="00982629" w:rsidP="0098262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EBC6305" w14:textId="77777777" w:rsidR="00982629" w:rsidRPr="00573EAD" w:rsidRDefault="00982629" w:rsidP="0098262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2FA855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25E9170B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193EBE1A" w14:textId="7420A59A" w:rsidR="00982629" w:rsidRPr="00573EAD" w:rsidRDefault="00982629" w:rsidP="00982629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112" w:type="dxa"/>
          </w:tcPr>
          <w:p w14:paraId="170FB8D9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513328A9" w14:textId="77777777" w:rsidR="00982629" w:rsidRPr="00573EAD" w:rsidRDefault="00982629" w:rsidP="00982629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32ABAE57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7F4C1C5D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79D20CA9" w14:textId="77777777" w:rsidTr="00196D1A">
        <w:trPr>
          <w:cantSplit/>
          <w:trHeight w:val="375"/>
        </w:trPr>
        <w:tc>
          <w:tcPr>
            <w:tcW w:w="4950" w:type="dxa"/>
            <w:shd w:val="clear" w:color="auto" w:fill="auto"/>
          </w:tcPr>
          <w:p w14:paraId="7A25D330" w14:textId="237DFC9C" w:rsidR="00982629" w:rsidRPr="00573EAD" w:rsidRDefault="00982629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1823E29C" w14:textId="00CEF5CE" w:rsidR="00982629" w:rsidRPr="00573EAD" w:rsidRDefault="009A14DF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982629"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14" w:type="dxa"/>
          </w:tcPr>
          <w:p w14:paraId="33B92C0D" w14:textId="37955E0C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213" w:type="dxa"/>
            <w:vAlign w:val="center"/>
          </w:tcPr>
          <w:p w14:paraId="61DBBD19" w14:textId="5BCF21F3" w:rsidR="00982629" w:rsidRPr="00573EAD" w:rsidRDefault="00B62C40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982629"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6" w:type="dxa"/>
            <w:vAlign w:val="center"/>
          </w:tcPr>
          <w:p w14:paraId="45F241C5" w14:textId="25B534DC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982629" w:rsidRPr="00573EAD" w14:paraId="0BABC72A" w14:textId="77777777" w:rsidTr="00196D1A">
        <w:trPr>
          <w:cantSplit/>
          <w:trHeight w:val="383"/>
        </w:trPr>
        <w:tc>
          <w:tcPr>
            <w:tcW w:w="4950" w:type="dxa"/>
            <w:shd w:val="clear" w:color="auto" w:fill="auto"/>
          </w:tcPr>
          <w:p w14:paraId="0A3CB765" w14:textId="7816004F" w:rsidR="00982629" w:rsidRPr="00573EAD" w:rsidRDefault="001014CE" w:rsidP="00534D98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firstLine="9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รายได้เงินปันผล</w:t>
            </w:r>
          </w:p>
        </w:tc>
        <w:tc>
          <w:tcPr>
            <w:tcW w:w="1112" w:type="dxa"/>
          </w:tcPr>
          <w:p w14:paraId="565444E1" w14:textId="44612BC8" w:rsidR="00982629" w:rsidRPr="00196D1A" w:rsidRDefault="00A01DCB" w:rsidP="00A01DCB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72</w:t>
            </w:r>
          </w:p>
        </w:tc>
        <w:tc>
          <w:tcPr>
            <w:tcW w:w="1214" w:type="dxa"/>
          </w:tcPr>
          <w:p w14:paraId="79E34580" w14:textId="31EA7BCB" w:rsidR="00982629" w:rsidRPr="00573EAD" w:rsidRDefault="001014CE" w:rsidP="00196D1A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13" w:type="dxa"/>
          </w:tcPr>
          <w:p w14:paraId="1EEE3092" w14:textId="29C389C8" w:rsidR="00982629" w:rsidRPr="00573EAD" w:rsidRDefault="001014CE" w:rsidP="00B7251F">
            <w:pPr>
              <w:tabs>
                <w:tab w:val="decimal" w:pos="7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72</w:t>
            </w:r>
          </w:p>
        </w:tc>
        <w:tc>
          <w:tcPr>
            <w:tcW w:w="1296" w:type="dxa"/>
          </w:tcPr>
          <w:p w14:paraId="32CA0843" w14:textId="77CC7E21" w:rsidR="00982629" w:rsidRPr="00573EAD" w:rsidRDefault="001014CE" w:rsidP="00196D1A">
            <w:pPr>
              <w:tabs>
                <w:tab w:val="decimal" w:pos="5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</w:tbl>
    <w:p w14:paraId="2ABE336F" w14:textId="77777777" w:rsidR="005C7D04" w:rsidRDefault="005C7D04">
      <w: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7"/>
        <w:gridCol w:w="1112"/>
        <w:gridCol w:w="1214"/>
        <w:gridCol w:w="1213"/>
        <w:gridCol w:w="1296"/>
      </w:tblGrid>
      <w:tr w:rsidR="005C7D04" w:rsidRPr="00573EAD" w14:paraId="6061DC3B" w14:textId="77777777" w:rsidTr="00876E57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22F2BD34" w14:textId="21B152B2" w:rsidR="005C7D04" w:rsidRPr="00573EAD" w:rsidRDefault="005C7D04" w:rsidP="005C7D0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26" w:type="dxa"/>
            <w:gridSpan w:val="2"/>
          </w:tcPr>
          <w:p w14:paraId="2981E33B" w14:textId="5C517747" w:rsidR="005C7D04" w:rsidRPr="00573EAD" w:rsidRDefault="00976279" w:rsidP="0097627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09" w:type="dxa"/>
            <w:gridSpan w:val="2"/>
          </w:tcPr>
          <w:p w14:paraId="7FB1BB0D" w14:textId="11BE72CE" w:rsidR="005C7D04" w:rsidRPr="00573EAD" w:rsidRDefault="005C7D04" w:rsidP="005C7D04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5C7D04" w:rsidRPr="00573EAD" w14:paraId="549AA4A1" w14:textId="77777777" w:rsidTr="00876E57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290356A5" w14:textId="52470BAC" w:rsidR="005C7D04" w:rsidRPr="00573EAD" w:rsidRDefault="005C7D04" w:rsidP="005C7D04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573EAD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12" w:type="dxa"/>
            <w:vAlign w:val="center"/>
          </w:tcPr>
          <w:p w14:paraId="001FCBCA" w14:textId="0A97A03A" w:rsidR="005C7D04" w:rsidRPr="00573EAD" w:rsidRDefault="005C7D04" w:rsidP="005C7D04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14" w:type="dxa"/>
            <w:vAlign w:val="center"/>
          </w:tcPr>
          <w:p w14:paraId="5ED9C1AC" w14:textId="75EA8345" w:rsidR="005C7D04" w:rsidRPr="00573EAD" w:rsidRDefault="005C7D04" w:rsidP="005C7D04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213" w:type="dxa"/>
          </w:tcPr>
          <w:p w14:paraId="62E7D3A7" w14:textId="490D0CE8" w:rsidR="005C7D04" w:rsidRPr="00573EAD" w:rsidRDefault="005C7D04" w:rsidP="005C7D04">
            <w:pPr>
              <w:tabs>
                <w:tab w:val="decimal" w:pos="78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1296" w:type="dxa"/>
            <w:vAlign w:val="center"/>
          </w:tcPr>
          <w:p w14:paraId="72AF92AB" w14:textId="2757693C" w:rsidR="005C7D04" w:rsidRPr="00573EAD" w:rsidRDefault="005C7D04" w:rsidP="005C7D04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5C7D04" w:rsidRPr="00573EAD" w14:paraId="1F3FF6F3" w14:textId="77777777" w:rsidTr="00876E57">
        <w:trPr>
          <w:cantSplit/>
          <w:trHeight w:val="375"/>
        </w:trPr>
        <w:tc>
          <w:tcPr>
            <w:tcW w:w="4437" w:type="dxa"/>
            <w:shd w:val="clear" w:color="auto" w:fill="auto"/>
            <w:vAlign w:val="center"/>
          </w:tcPr>
          <w:p w14:paraId="0D637911" w14:textId="77777777" w:rsidR="005C7D04" w:rsidRPr="00573EAD" w:rsidRDefault="005C7D04" w:rsidP="009F51DE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835" w:type="dxa"/>
            <w:gridSpan w:val="4"/>
          </w:tcPr>
          <w:p w14:paraId="356FDB61" w14:textId="1901B624" w:rsidR="005C7D04" w:rsidRPr="00573EAD" w:rsidRDefault="005C7D04" w:rsidP="005C7D04">
            <w:pPr>
              <w:tabs>
                <w:tab w:val="decimal" w:pos="858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82629" w:rsidRPr="00573EAD" w14:paraId="1750DF90" w14:textId="77777777" w:rsidTr="009F042C">
        <w:trPr>
          <w:cantSplit/>
          <w:trHeight w:val="383"/>
        </w:trPr>
        <w:tc>
          <w:tcPr>
            <w:tcW w:w="4437" w:type="dxa"/>
            <w:shd w:val="clear" w:color="auto" w:fill="auto"/>
          </w:tcPr>
          <w:p w14:paraId="254A9CAD" w14:textId="251F7B2F" w:rsidR="00982629" w:rsidRPr="00573EAD" w:rsidRDefault="00982629" w:rsidP="00982629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ผู้ถือหุ้นรายใหญ่ (เกินร้อยละ 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112" w:type="dxa"/>
          </w:tcPr>
          <w:p w14:paraId="3A695923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768D67B5" w14:textId="77777777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29D07C59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3E3F23E5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09213FD3" w14:textId="77777777" w:rsidTr="009F042C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149D42D9" w14:textId="43C56FCC" w:rsidR="00982629" w:rsidRPr="00573EAD" w:rsidRDefault="00982629" w:rsidP="002C0E49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701A46C3" w14:textId="085EC805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1214" w:type="dxa"/>
          </w:tcPr>
          <w:p w14:paraId="3B198F11" w14:textId="372C124D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67</w:t>
            </w:r>
          </w:p>
        </w:tc>
        <w:tc>
          <w:tcPr>
            <w:tcW w:w="1213" w:type="dxa"/>
          </w:tcPr>
          <w:p w14:paraId="5E924C20" w14:textId="30C6ED70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</w:t>
            </w:r>
          </w:p>
        </w:tc>
        <w:tc>
          <w:tcPr>
            <w:tcW w:w="1296" w:type="dxa"/>
          </w:tcPr>
          <w:p w14:paraId="2D7F565F" w14:textId="5A8FB6E1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67</w:t>
            </w:r>
          </w:p>
        </w:tc>
      </w:tr>
      <w:tr w:rsidR="00982629" w:rsidRPr="00573EAD" w14:paraId="7329BAB6" w14:textId="77777777" w:rsidTr="009F042C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5B9A35CD" w14:textId="5667C3BB" w:rsidR="00982629" w:rsidRPr="00573EAD" w:rsidRDefault="00982629" w:rsidP="00982629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112" w:type="dxa"/>
          </w:tcPr>
          <w:p w14:paraId="460EE37F" w14:textId="65CCCFA6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214" w:type="dxa"/>
          </w:tcPr>
          <w:p w14:paraId="443A59CD" w14:textId="636D680B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0D93DF13" w14:textId="1F463509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7CE187F5" w14:textId="470B804F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11B3EE09" w14:textId="77777777" w:rsidTr="009F042C">
        <w:trPr>
          <w:cantSplit/>
          <w:trHeight w:val="383"/>
        </w:trPr>
        <w:tc>
          <w:tcPr>
            <w:tcW w:w="4437" w:type="dxa"/>
            <w:shd w:val="clear" w:color="auto" w:fill="auto"/>
          </w:tcPr>
          <w:p w14:paraId="22ECC9EF" w14:textId="7D46F0A9" w:rsidR="00982629" w:rsidRPr="00573EAD" w:rsidRDefault="00982629" w:rsidP="00982629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112" w:type="dxa"/>
          </w:tcPr>
          <w:p w14:paraId="710BAC5D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67E0641E" w14:textId="77777777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266DC850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5CAA70BD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190614C3" w14:textId="77777777" w:rsidTr="009F042C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3EBF8DE9" w14:textId="18D53F30" w:rsidR="00982629" w:rsidRPr="00573EAD" w:rsidRDefault="00982629" w:rsidP="002C0E49">
            <w:pPr>
              <w:tabs>
                <w:tab w:val="left" w:pos="256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55B3F7CA" w14:textId="762180DC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14" w:type="dxa"/>
          </w:tcPr>
          <w:p w14:paraId="7435D98B" w14:textId="7E595EB8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13" w:type="dxa"/>
          </w:tcPr>
          <w:p w14:paraId="50E7AF8B" w14:textId="4593C123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6" w:type="dxa"/>
          </w:tcPr>
          <w:p w14:paraId="63463FAF" w14:textId="50654523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982629" w:rsidRPr="00573EAD" w14:paraId="2A843727" w14:textId="77777777" w:rsidTr="009F042C">
        <w:trPr>
          <w:cantSplit/>
          <w:trHeight w:val="383"/>
        </w:trPr>
        <w:tc>
          <w:tcPr>
            <w:tcW w:w="4437" w:type="dxa"/>
            <w:shd w:val="clear" w:color="auto" w:fill="auto"/>
          </w:tcPr>
          <w:p w14:paraId="19573DCE" w14:textId="26EFD12D" w:rsidR="00982629" w:rsidRPr="00573EAD" w:rsidRDefault="00982629" w:rsidP="002C0E49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42EACDD2" w14:textId="01FD78A1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14" w:type="dxa"/>
          </w:tcPr>
          <w:p w14:paraId="44E6BDCA" w14:textId="7409618C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213" w:type="dxa"/>
          </w:tcPr>
          <w:p w14:paraId="630BD9AE" w14:textId="26F02662" w:rsidR="00982629" w:rsidRPr="00573EAD" w:rsidRDefault="00982629" w:rsidP="004217F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6" w:type="dxa"/>
          </w:tcPr>
          <w:p w14:paraId="58AAC63F" w14:textId="65FD4502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</w:tr>
      <w:tr w:rsidR="00982629" w:rsidRPr="00573EAD" w14:paraId="58C1EF2A" w14:textId="77777777" w:rsidTr="009F042C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2D44ABF6" w14:textId="3D2E9E78" w:rsidR="00982629" w:rsidRPr="00573EAD" w:rsidRDefault="00982629" w:rsidP="00982629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</w:tcPr>
          <w:p w14:paraId="3E85B936" w14:textId="0295857C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2B1F12FA" w14:textId="22C88B52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6227C9CC" w14:textId="57138455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2B75942B" w14:textId="78790DCE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49FB5217" w14:textId="77777777" w:rsidTr="009F042C">
        <w:trPr>
          <w:cantSplit/>
          <w:trHeight w:val="383"/>
        </w:trPr>
        <w:tc>
          <w:tcPr>
            <w:tcW w:w="4437" w:type="dxa"/>
            <w:shd w:val="clear" w:color="auto" w:fill="auto"/>
          </w:tcPr>
          <w:p w14:paraId="23010B48" w14:textId="404D3B89" w:rsidR="00982629" w:rsidRPr="00573EAD" w:rsidRDefault="00982629" w:rsidP="0098262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112" w:type="dxa"/>
          </w:tcPr>
          <w:p w14:paraId="7A1A87A5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66D2B183" w14:textId="77777777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3BF0D012" w14:textId="77777777" w:rsidR="00982629" w:rsidRPr="00573EAD" w:rsidRDefault="00982629" w:rsidP="00982629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206B2872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7ED73121" w14:textId="77777777" w:rsidTr="009F042C">
        <w:trPr>
          <w:cantSplit/>
          <w:trHeight w:val="375"/>
        </w:trPr>
        <w:tc>
          <w:tcPr>
            <w:tcW w:w="4437" w:type="dxa"/>
            <w:shd w:val="clear" w:color="auto" w:fill="auto"/>
          </w:tcPr>
          <w:p w14:paraId="49890A6E" w14:textId="4567D04B" w:rsidR="00982629" w:rsidRPr="000B3281" w:rsidRDefault="00982629" w:rsidP="000B3281">
            <w:pPr>
              <w:tabs>
                <w:tab w:val="left" w:pos="256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112" w:type="dxa"/>
          </w:tcPr>
          <w:p w14:paraId="29620224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2FF8F34D" w14:textId="77777777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7C9A8ABD" w14:textId="77777777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4FC97696" w14:textId="7777777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82629" w:rsidRPr="00573EAD" w14:paraId="25DAAED1" w14:textId="77777777" w:rsidTr="001F4975">
        <w:trPr>
          <w:cantSplit/>
          <w:trHeight w:val="383"/>
        </w:trPr>
        <w:tc>
          <w:tcPr>
            <w:tcW w:w="4437" w:type="dxa"/>
            <w:shd w:val="clear" w:color="auto" w:fill="auto"/>
          </w:tcPr>
          <w:p w14:paraId="2084BA9F" w14:textId="691451EC" w:rsidR="00982629" w:rsidRPr="000B3281" w:rsidRDefault="00982629" w:rsidP="000B3281">
            <w:pPr>
              <w:tabs>
                <w:tab w:val="left" w:pos="256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1EF83484" w14:textId="32683454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91</w:t>
            </w:r>
          </w:p>
        </w:tc>
        <w:tc>
          <w:tcPr>
            <w:tcW w:w="1214" w:type="dxa"/>
          </w:tcPr>
          <w:p w14:paraId="33035BC2" w14:textId="62AC5973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181</w:t>
            </w:r>
          </w:p>
        </w:tc>
        <w:tc>
          <w:tcPr>
            <w:tcW w:w="1213" w:type="dxa"/>
            <w:vAlign w:val="center"/>
          </w:tcPr>
          <w:p w14:paraId="22E3F6F9" w14:textId="08F06FF1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91</w:t>
            </w:r>
          </w:p>
        </w:tc>
        <w:tc>
          <w:tcPr>
            <w:tcW w:w="1296" w:type="dxa"/>
            <w:vAlign w:val="center"/>
          </w:tcPr>
          <w:p w14:paraId="1E866B9A" w14:textId="0B0317E4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181</w:t>
            </w:r>
          </w:p>
        </w:tc>
      </w:tr>
      <w:tr w:rsidR="00982629" w:rsidRPr="00573EAD" w14:paraId="664E563D" w14:textId="77777777" w:rsidTr="001F4975">
        <w:trPr>
          <w:cantSplit/>
          <w:trHeight w:val="375"/>
        </w:trPr>
        <w:tc>
          <w:tcPr>
            <w:tcW w:w="4437" w:type="dxa"/>
          </w:tcPr>
          <w:p w14:paraId="5171406C" w14:textId="16F865E4" w:rsidR="00982629" w:rsidRPr="00573EAD" w:rsidRDefault="00982629" w:rsidP="000B3281">
            <w:pPr>
              <w:tabs>
                <w:tab w:val="left" w:pos="256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00C1476E" w14:textId="088EFF16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51</w:t>
            </w:r>
          </w:p>
        </w:tc>
        <w:tc>
          <w:tcPr>
            <w:tcW w:w="1214" w:type="dxa"/>
          </w:tcPr>
          <w:p w14:paraId="11DDF26C" w14:textId="70DCA6E3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110</w:t>
            </w:r>
          </w:p>
        </w:tc>
        <w:tc>
          <w:tcPr>
            <w:tcW w:w="1213" w:type="dxa"/>
          </w:tcPr>
          <w:p w14:paraId="0AA9DA34" w14:textId="5BFB3FA2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51</w:t>
            </w:r>
          </w:p>
        </w:tc>
        <w:tc>
          <w:tcPr>
            <w:tcW w:w="1296" w:type="dxa"/>
          </w:tcPr>
          <w:p w14:paraId="3124A803" w14:textId="50C51CB7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110</w:t>
            </w:r>
          </w:p>
        </w:tc>
      </w:tr>
      <w:tr w:rsidR="00982629" w:rsidRPr="00573EAD" w14:paraId="7CBB6A81" w14:textId="77777777" w:rsidTr="009F042C">
        <w:trPr>
          <w:cantSplit/>
          <w:trHeight w:val="375"/>
        </w:trPr>
        <w:tc>
          <w:tcPr>
            <w:tcW w:w="4437" w:type="dxa"/>
          </w:tcPr>
          <w:p w14:paraId="664F4DDE" w14:textId="158E75C0" w:rsidR="00982629" w:rsidRPr="00573EAD" w:rsidRDefault="00982629" w:rsidP="000B3281">
            <w:pPr>
              <w:tabs>
                <w:tab w:val="left" w:pos="256"/>
                <w:tab w:val="decimal" w:pos="9090"/>
              </w:tabs>
              <w:suppressAutoHyphens/>
              <w:spacing w:after="0" w:line="240" w:lineRule="auto"/>
              <w:ind w:left="52" w:right="-108" w:firstLine="20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ค่าใช้จ่ายอื่น</w:t>
            </w:r>
          </w:p>
        </w:tc>
        <w:tc>
          <w:tcPr>
            <w:tcW w:w="1112" w:type="dxa"/>
          </w:tcPr>
          <w:p w14:paraId="0B6B2ECB" w14:textId="4A2B4754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154</w:t>
            </w:r>
          </w:p>
        </w:tc>
        <w:tc>
          <w:tcPr>
            <w:tcW w:w="1214" w:type="dxa"/>
          </w:tcPr>
          <w:p w14:paraId="29EEDFDD" w14:textId="795C39C7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121</w:t>
            </w:r>
          </w:p>
        </w:tc>
        <w:tc>
          <w:tcPr>
            <w:tcW w:w="1213" w:type="dxa"/>
          </w:tcPr>
          <w:p w14:paraId="4C0EEB04" w14:textId="62218672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154</w:t>
            </w:r>
          </w:p>
        </w:tc>
        <w:tc>
          <w:tcPr>
            <w:tcW w:w="1296" w:type="dxa"/>
          </w:tcPr>
          <w:p w14:paraId="735AC819" w14:textId="3B2FA6B2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73E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121</w:t>
            </w:r>
          </w:p>
        </w:tc>
      </w:tr>
      <w:tr w:rsidR="00982629" w:rsidRPr="00573EAD" w14:paraId="36E21233" w14:textId="77777777" w:rsidTr="009F042C">
        <w:trPr>
          <w:cantSplit/>
          <w:trHeight w:val="383"/>
        </w:trPr>
        <w:tc>
          <w:tcPr>
            <w:tcW w:w="4437" w:type="dxa"/>
          </w:tcPr>
          <w:p w14:paraId="3CF1C7C8" w14:textId="13CDF532" w:rsidR="00982629" w:rsidRPr="00573EAD" w:rsidRDefault="00982629" w:rsidP="00982629">
            <w:pPr>
              <w:tabs>
                <w:tab w:val="left" w:pos="168"/>
                <w:tab w:val="decimal" w:pos="9090"/>
              </w:tabs>
              <w:suppressAutoHyphens/>
              <w:spacing w:after="0" w:line="240" w:lineRule="auto"/>
              <w:ind w:left="258" w:right="-108" w:hanging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12" w:type="dxa"/>
          </w:tcPr>
          <w:p w14:paraId="228A134F" w14:textId="4D3F6336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4" w:type="dxa"/>
          </w:tcPr>
          <w:p w14:paraId="26137466" w14:textId="07290F5F" w:rsidR="00982629" w:rsidRPr="00573EAD" w:rsidRDefault="00982629" w:rsidP="00982629">
            <w:pPr>
              <w:tabs>
                <w:tab w:val="decimal" w:pos="810"/>
              </w:tabs>
              <w:suppressAutoHyphens/>
              <w:spacing w:after="0" w:line="240" w:lineRule="auto"/>
              <w:ind w:right="-3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13" w:type="dxa"/>
          </w:tcPr>
          <w:p w14:paraId="53653775" w14:textId="04352DC2" w:rsidR="00982629" w:rsidRPr="00573EAD" w:rsidRDefault="00982629" w:rsidP="00982629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6" w:type="dxa"/>
          </w:tcPr>
          <w:p w14:paraId="6D0D6B80" w14:textId="797B2486" w:rsidR="00982629" w:rsidRPr="00573EAD" w:rsidRDefault="00982629" w:rsidP="00982629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</w:tbl>
    <w:p w14:paraId="159AE1B2" w14:textId="34BF2367" w:rsidR="00F81B72" w:rsidRPr="00646A4A" w:rsidRDefault="00F81B72" w:rsidP="002C189E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F81B7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ในระหว่างป</w:t>
      </w:r>
      <w:r w:rsidR="00646A4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ี</w:t>
      </w:r>
      <w:r w:rsidR="009307D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="00134A01">
        <w:rPr>
          <w:rFonts w:asciiTheme="majorBidi" w:eastAsia="Times New Roman" w:hAnsiTheme="majorBidi" w:cstheme="majorBidi"/>
          <w:sz w:val="30"/>
          <w:szCs w:val="30"/>
          <w:lang w:eastAsia="zh-CN"/>
        </w:rPr>
        <w:t>2564</w:t>
      </w:r>
      <w:r w:rsidR="00757498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F81B7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ธนาคารได้มีการโอนขายเงินลงทุนในตราสารทุนที่ไม่อยู่ในความต้องการของตลาด</w:t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ให้กับ</w:t>
      </w:r>
      <w:r w:rsidR="002C189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บริษัทย่อย โดยมีราคายุติธรรม ณ วันที่โอนขายเป็นจำนวนเงิน</w:t>
      </w:r>
      <w:r w:rsidR="00C8080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="00C8080A">
        <w:rPr>
          <w:rFonts w:asciiTheme="majorBidi" w:eastAsia="Times New Roman" w:hAnsiTheme="majorBidi" w:cstheme="majorBidi"/>
          <w:sz w:val="30"/>
          <w:szCs w:val="30"/>
          <w:lang w:eastAsia="zh-CN"/>
        </w:rPr>
        <w:t>2,563</w:t>
      </w:r>
      <w:r w:rsidR="00640E6E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F81B7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ล้านบาท</w:t>
      </w:r>
    </w:p>
    <w:p w14:paraId="22A7C15C" w14:textId="77777777" w:rsidR="005C7D04" w:rsidRDefault="005C7D04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1F45ED9C" w14:textId="24B0833F" w:rsidR="003F5BE3" w:rsidRPr="005C7D04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5C7D0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5C7D0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5</w:t>
      </w:r>
      <w:r w:rsidRPr="005C7D0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5BE3" w:rsidRPr="005C7D0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6DCA1BC3" w14:textId="77777777" w:rsidR="003F5BE3" w:rsidRPr="005C7D04" w:rsidRDefault="003F5BE3" w:rsidP="007A5235">
      <w:pPr>
        <w:suppressAutoHyphens/>
        <w:spacing w:after="0" w:line="240" w:lineRule="auto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7D97FDD9" w14:textId="7C63189E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5C7D0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ควบคุมกิจกรรม</w:t>
      </w:r>
      <w:r w:rsidR="00D337F2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การดำเนินงานต่าง ๆ ของ</w:t>
      </w:r>
      <w:r w:rsidR="00F5491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4AF27155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00E3986F" w14:textId="77777777" w:rsidR="00D07881" w:rsidRPr="004051E0" w:rsidRDefault="00D07881" w:rsidP="00D0788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2830FC63" w14:textId="53B80444" w:rsidR="005C7D04" w:rsidRDefault="005C7D04">
      <w:pPr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276"/>
        <w:gridCol w:w="283"/>
        <w:gridCol w:w="1134"/>
        <w:gridCol w:w="284"/>
        <w:gridCol w:w="992"/>
        <w:gridCol w:w="283"/>
        <w:gridCol w:w="1112"/>
      </w:tblGrid>
      <w:tr w:rsidR="00C6733E" w:rsidRPr="00ED00D4" w14:paraId="2604FF26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7A4F2F10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4ACD757E" w14:textId="77777777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47214634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628F1427" w14:textId="77777777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C6733E" w:rsidRPr="00ED00D4" w14:paraId="4C04055B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28BD2C9F" w14:textId="77777777" w:rsidR="00C6733E" w:rsidRPr="00ED00D4" w:rsidRDefault="00C6733E" w:rsidP="00C6733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5A51A" w14:textId="0DEAB698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7BD260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429780" w14:textId="38DF4C95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CBACF2E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AB1511" w14:textId="63026FAA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5402AC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4F73D9F" w14:textId="03775F29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C6733E" w:rsidRPr="00ED00D4" w14:paraId="6320A506" w14:textId="77777777" w:rsidTr="00942F6A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514E52FE" w14:textId="77777777" w:rsidR="00C6733E" w:rsidRPr="00ED00D4" w:rsidRDefault="00C6733E" w:rsidP="00C6733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44D2B96F" w14:textId="77777777" w:rsidR="00C6733E" w:rsidRPr="00ED00D4" w:rsidRDefault="00C6733E" w:rsidP="00C6733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24540" w:rsidRPr="00ED00D4" w14:paraId="1E912153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7667BEE1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</w:tcPr>
          <w:p w14:paraId="0512A691" w14:textId="3F854549" w:rsidR="00224540" w:rsidRPr="00224540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2454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45</w:t>
            </w:r>
            <w:r w:rsidR="00BD734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78CC0A6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DC76E15" w14:textId="6E1936ED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642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6E3EF" w14:textId="77777777" w:rsidR="00224540" w:rsidRPr="00ED00D4" w:rsidRDefault="00224540" w:rsidP="00224540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0CF32C88" w14:textId="3A8BB187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80015AD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664C777F" w14:textId="224E7DCB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558</w:t>
            </w:r>
          </w:p>
        </w:tc>
      </w:tr>
      <w:tr w:rsidR="00224540" w:rsidRPr="00ED00D4" w14:paraId="1904C423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40B82CFE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276" w:type="dxa"/>
            <w:shd w:val="clear" w:color="auto" w:fill="auto"/>
          </w:tcPr>
          <w:p w14:paraId="74A2DCD2" w14:textId="07D5FD36" w:rsidR="00224540" w:rsidRPr="00224540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2454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FE483F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426585B" w14:textId="05227685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1848C4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4AC5967" w14:textId="1C2663FC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EE81DC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02F8ACAB" w14:textId="07CF4707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</w:t>
            </w:r>
          </w:p>
        </w:tc>
      </w:tr>
      <w:tr w:rsidR="002F7940" w:rsidRPr="00ED00D4" w14:paraId="433125C9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30B4ADE0" w14:textId="302C3187" w:rsidR="002F7940" w:rsidRPr="00ED00D4" w:rsidRDefault="002F79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ผลประโยชน์ระยะยาวของพนักงาน</w:t>
            </w:r>
            <w:r w:rsidRPr="00ED00D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1E7F3F92" w14:textId="1F2E84D2" w:rsidR="002F7940" w:rsidRPr="002F7940" w:rsidRDefault="002F79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B68BAC" w14:textId="77777777" w:rsidR="002F7940" w:rsidRPr="00ED00D4" w:rsidRDefault="002F79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01911D7" w14:textId="17308C6D" w:rsidR="002F7940" w:rsidRPr="00ED00D4" w:rsidRDefault="002F7940" w:rsidP="00944CBE">
            <w:pPr>
              <w:tabs>
                <w:tab w:val="decimal" w:pos="76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CE1C1A" w14:textId="77777777" w:rsidR="002F7940" w:rsidRPr="00ED00D4" w:rsidRDefault="002F79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6A18F7B9" w14:textId="3C87F675" w:rsidR="002F7940" w:rsidRPr="00FA7160" w:rsidRDefault="002F7940" w:rsidP="00944CBE">
            <w:pPr>
              <w:tabs>
                <w:tab w:val="decimal" w:pos="5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E4595C" w14:textId="77777777" w:rsidR="002F7940" w:rsidRPr="00ED00D4" w:rsidRDefault="002F79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05450082" w14:textId="15C6ABF0" w:rsidR="002F7940" w:rsidRPr="00ED00D4" w:rsidRDefault="00944CBE" w:rsidP="00944CBE">
            <w:pPr>
              <w:tabs>
                <w:tab w:val="decimal" w:pos="626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224540" w:rsidRPr="00ED00D4" w14:paraId="16493ADA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66E5260B" w14:textId="1B3724E5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="00BA616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เมื่อเลิกจ้าง</w:t>
            </w:r>
          </w:p>
        </w:tc>
        <w:tc>
          <w:tcPr>
            <w:tcW w:w="1276" w:type="dxa"/>
            <w:shd w:val="clear" w:color="auto" w:fill="auto"/>
          </w:tcPr>
          <w:p w14:paraId="7FF14EBB" w14:textId="59C7BA66" w:rsidR="00224540" w:rsidRPr="00224540" w:rsidRDefault="002F7940" w:rsidP="00944CBE">
            <w:pPr>
              <w:tabs>
                <w:tab w:val="decimal" w:pos="76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665ADC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5CB89EBC" w14:textId="4E639F96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AE72F5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0C7CE09F" w14:textId="07D66928" w:rsidR="00224540" w:rsidRPr="00944CBE" w:rsidRDefault="00224540" w:rsidP="00944CBE">
            <w:pPr>
              <w:tabs>
                <w:tab w:val="decimal" w:pos="5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C1EF68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040A32BD" w14:textId="196E8ABE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55</w:t>
            </w:r>
          </w:p>
        </w:tc>
      </w:tr>
      <w:tr w:rsidR="00224540" w:rsidRPr="00ED00D4" w14:paraId="02FAB5A0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12638DE5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4755B9" w14:textId="37E7DA43" w:rsidR="00224540" w:rsidRPr="00224540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2454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47</w:t>
            </w:r>
            <w:r w:rsidR="00BD734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B05148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2AFE0A" w14:textId="6E4CD1B2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609907" w14:textId="77777777" w:rsidR="00224540" w:rsidRPr="00ED00D4" w:rsidRDefault="00224540" w:rsidP="002245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6DB81BF" w14:textId="478CD642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0D8547" w14:textId="77777777" w:rsidR="00224540" w:rsidRPr="00ED00D4" w:rsidRDefault="00224540" w:rsidP="002245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7BEEF9A" w14:textId="23DB418A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622</w:t>
            </w:r>
          </w:p>
        </w:tc>
      </w:tr>
      <w:tr w:rsidR="00224540" w:rsidRPr="00ED00D4" w14:paraId="58D0831C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671663F5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6105ADFB" w14:textId="77777777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  <w:p w14:paraId="31F07051" w14:textId="77777777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7011B01C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719E1675" w14:textId="77777777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224540" w:rsidRPr="00ED00D4" w14:paraId="5CE5723C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5242A5B5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DBF71B" w14:textId="60973D81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A3A54B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0909F5" w14:textId="42FAD1F2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30CFE26F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2E7B7D" w14:textId="76CCD3D4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4448F8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B034C7" w14:textId="091BAA18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224540" w:rsidRPr="00ED00D4" w14:paraId="3F589B5C" w14:textId="77777777" w:rsidTr="00942F6A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695C4D9F" w14:textId="77777777" w:rsidR="00224540" w:rsidRPr="00ED00D4" w:rsidRDefault="00224540" w:rsidP="0022454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151AC733" w14:textId="77777777" w:rsidR="00224540" w:rsidRPr="00ED00D4" w:rsidRDefault="00224540" w:rsidP="0022454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24540" w:rsidRPr="00ED00D4" w14:paraId="6E660BAB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454CFC3A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</w:tcPr>
          <w:p w14:paraId="357514D0" w14:textId="3C6529C1" w:rsidR="00224540" w:rsidRPr="00ED00D4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</w:t>
            </w:r>
            <w:r w:rsidR="000327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14:paraId="67AC3DEF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55D0F9E0" w14:textId="2218A1FE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1,553</w:t>
            </w:r>
          </w:p>
        </w:tc>
        <w:tc>
          <w:tcPr>
            <w:tcW w:w="284" w:type="dxa"/>
            <w:shd w:val="clear" w:color="auto" w:fill="auto"/>
          </w:tcPr>
          <w:p w14:paraId="4D0EF079" w14:textId="77777777" w:rsidR="00224540" w:rsidRPr="00ED00D4" w:rsidRDefault="00224540" w:rsidP="00224540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12C3396" w14:textId="5D373807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712</w:t>
            </w:r>
          </w:p>
        </w:tc>
        <w:tc>
          <w:tcPr>
            <w:tcW w:w="283" w:type="dxa"/>
            <w:shd w:val="clear" w:color="auto" w:fill="auto"/>
          </w:tcPr>
          <w:p w14:paraId="27C3F555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23A790AD" w14:textId="0B8395C0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1,324</w:t>
            </w:r>
          </w:p>
        </w:tc>
      </w:tr>
      <w:tr w:rsidR="00224540" w:rsidRPr="00ED00D4" w14:paraId="25A5B177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5BDAA29E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276" w:type="dxa"/>
            <w:shd w:val="clear" w:color="auto" w:fill="auto"/>
          </w:tcPr>
          <w:p w14:paraId="6D9D7F35" w14:textId="5BFC8D0E" w:rsidR="00224540" w:rsidRPr="00ED00D4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="000327D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E25FF1A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2B86330" w14:textId="24462B9B" w:rsidR="00224540" w:rsidRPr="00BA6165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</w:t>
            </w:r>
            <w:r w:rsidR="00BA61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C1DAA4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5ED93E1" w14:textId="2A6D4BCC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14:paraId="264EF176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3D9203B9" w14:textId="799609F3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20</w:t>
            </w:r>
          </w:p>
        </w:tc>
      </w:tr>
      <w:tr w:rsidR="00224540" w:rsidRPr="00ED00D4" w14:paraId="22F8E153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6095F33A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ผลประโยชน์ระยะยาวของพนักงาน</w:t>
            </w:r>
            <w:r w:rsidRPr="00ED00D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73A0DF78" w14:textId="26DCF62E" w:rsidR="00224540" w:rsidRPr="00ED00D4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7DA9F1E8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BB24019" w14:textId="52E6084A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051F1CD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62B5FC8B" w14:textId="3E019020" w:rsidR="00224540" w:rsidRPr="00ED00D4" w:rsidRDefault="00224540" w:rsidP="00224540">
            <w:pPr>
              <w:tabs>
                <w:tab w:val="decimal" w:pos="5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A64DBD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590153CE" w14:textId="41FC2D8E" w:rsidR="00224540" w:rsidRPr="00ED00D4" w:rsidRDefault="00224540" w:rsidP="00944CBE">
            <w:pPr>
              <w:tabs>
                <w:tab w:val="decimal" w:pos="626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224540" w:rsidRPr="00ED00D4" w14:paraId="7E8A9658" w14:textId="77777777" w:rsidTr="00942F6A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40E8FEAD" w14:textId="37F4B498" w:rsidR="00224540" w:rsidRPr="00ED00D4" w:rsidRDefault="00BA6165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เมื่อเลิกจ้าง</w:t>
            </w:r>
          </w:p>
        </w:tc>
        <w:tc>
          <w:tcPr>
            <w:tcW w:w="1276" w:type="dxa"/>
            <w:shd w:val="clear" w:color="auto" w:fill="auto"/>
          </w:tcPr>
          <w:p w14:paraId="457EFE4D" w14:textId="05DCF72B" w:rsidR="00224540" w:rsidRPr="00ED00D4" w:rsidRDefault="00224540" w:rsidP="00944CBE">
            <w:pPr>
              <w:tabs>
                <w:tab w:val="decimal" w:pos="76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EEA671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574080D" w14:textId="2B568005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</w:t>
            </w:r>
            <w:r w:rsidR="00BA616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F65D41C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7086F389" w14:textId="5D02EC3F" w:rsidR="00224540" w:rsidRPr="00ED00D4" w:rsidRDefault="00224540" w:rsidP="00944CBE">
            <w:pPr>
              <w:tabs>
                <w:tab w:val="decimal" w:pos="5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39C5E9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376A27EE" w14:textId="15E0E1F0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55</w:t>
            </w:r>
          </w:p>
        </w:tc>
      </w:tr>
      <w:tr w:rsidR="00224540" w:rsidRPr="00ED00D4" w14:paraId="23C22F42" w14:textId="77777777" w:rsidTr="00942F6A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25B6B9B6" w14:textId="77777777" w:rsidR="00224540" w:rsidRPr="00ED00D4" w:rsidRDefault="00224540" w:rsidP="0022454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DFF4BD0" w14:textId="2A664C91" w:rsidR="00224540" w:rsidRPr="00ED00D4" w:rsidRDefault="00224540" w:rsidP="00224540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1,0</w:t>
            </w:r>
            <w:r w:rsidR="000327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14:paraId="760C5C73" w14:textId="77777777" w:rsidR="00224540" w:rsidRPr="00ED00D4" w:rsidRDefault="00224540" w:rsidP="00224540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43AB93" w14:textId="225FD2B3" w:rsidR="00224540" w:rsidRPr="00ED00D4" w:rsidRDefault="00224540" w:rsidP="00224540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1,635</w:t>
            </w:r>
          </w:p>
        </w:tc>
        <w:tc>
          <w:tcPr>
            <w:tcW w:w="284" w:type="dxa"/>
            <w:shd w:val="clear" w:color="auto" w:fill="auto"/>
          </w:tcPr>
          <w:p w14:paraId="661A13B9" w14:textId="77777777" w:rsidR="00224540" w:rsidRPr="00ED00D4" w:rsidRDefault="00224540" w:rsidP="002245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737A93" w14:textId="542E17CF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A71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734</w:t>
            </w:r>
          </w:p>
        </w:tc>
        <w:tc>
          <w:tcPr>
            <w:tcW w:w="283" w:type="dxa"/>
            <w:shd w:val="clear" w:color="auto" w:fill="auto"/>
          </w:tcPr>
          <w:p w14:paraId="16320F21" w14:textId="77777777" w:rsidR="00224540" w:rsidRPr="00ED00D4" w:rsidRDefault="00224540" w:rsidP="00224540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7B2188" w14:textId="48CEE125" w:rsidR="00224540" w:rsidRPr="00ED00D4" w:rsidRDefault="00224540" w:rsidP="00224540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1,399</w:t>
            </w:r>
          </w:p>
        </w:tc>
      </w:tr>
    </w:tbl>
    <w:p w14:paraId="6B9BAA13" w14:textId="77777777" w:rsidR="00C6733E" w:rsidRPr="004155B9" w:rsidRDefault="00C6733E" w:rsidP="00C6733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20"/>
          <w:szCs w:val="20"/>
          <w:lang w:eastAsia="zh-CN"/>
        </w:rPr>
      </w:pPr>
    </w:p>
    <w:p w14:paraId="1FB814F5" w14:textId="4D1D8AC5" w:rsidR="002979C7" w:rsidRPr="00ED00D4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9F044C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6</w:t>
      </w:r>
      <w:r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3F1EDA" w:rsidRPr="00ED00D4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ส่</w:t>
      </w:r>
      <w:r w:rsidR="002979C7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วนงานดำเนินงาน</w:t>
      </w:r>
    </w:p>
    <w:p w14:paraId="2B99A778" w14:textId="77777777" w:rsidR="002979C7" w:rsidRPr="004155B9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20"/>
          <w:szCs w:val="20"/>
          <w:lang w:eastAsia="zh-CN"/>
        </w:rPr>
      </w:pPr>
    </w:p>
    <w:p w14:paraId="40BA68C1" w14:textId="65D46046" w:rsidR="002979C7" w:rsidRPr="00ED00D4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กลุ่มธุรกิจประกัน ดำเนินงานด้านจัดจำหน่ายผลิตภัณฑ์ประกันชีวิต</w:t>
      </w:r>
      <w:r w:rsidR="00FB3398"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และประกันภัยอื่น ๆ</w:t>
      </w:r>
      <w:r w:rsidR="009F042C"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ผ่านช่องทางการจัดจำหน่ายต่าง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ๆ ของธนาคาร</w:t>
      </w:r>
      <w:r w:rsidR="00CA2614"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ED00D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3DD22CD5" w14:textId="77777777" w:rsidR="00C9429A" w:rsidRPr="004155B9" w:rsidRDefault="00C9429A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E9021EF" w14:textId="735364BB" w:rsidR="004155B9" w:rsidRDefault="00D63046" w:rsidP="00D63046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รายได้จากรายการระหว่างธนาคารและตลาดเงิ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และเงินลงทุนของธนาคาร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  <w:t>ปันส่วนไปยังหน่วยธุรกิจใดเป็นพิเศษ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ผลการดำเนินงานของบริษัทย่อย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นอกเหนือจากธุรกิจ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นายหน้าประกันภัย 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Pr="00ED00D4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Pr="00ED00D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20122648" w14:textId="47141A84" w:rsidR="00D63046" w:rsidRPr="00ED00D4" w:rsidRDefault="004155B9" w:rsidP="004155B9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br w:type="page"/>
      </w:r>
    </w:p>
    <w:tbl>
      <w:tblPr>
        <w:tblW w:w="958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4"/>
        <w:gridCol w:w="810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8358FD" w:rsidRPr="008358FD" w14:paraId="4F8E4C2B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205E33B1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48" w:type="dxa"/>
            <w:gridSpan w:val="13"/>
            <w:shd w:val="clear" w:color="auto" w:fill="auto"/>
            <w:vAlign w:val="bottom"/>
          </w:tcPr>
          <w:p w14:paraId="58F1CE90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8358FD" w:rsidRPr="008358FD" w14:paraId="2106773C" w14:textId="77777777" w:rsidTr="00942F6A">
        <w:trPr>
          <w:cantSplit/>
        </w:trPr>
        <w:tc>
          <w:tcPr>
            <w:tcW w:w="2734" w:type="dxa"/>
            <w:shd w:val="clear" w:color="auto" w:fill="auto"/>
            <w:vAlign w:val="bottom"/>
          </w:tcPr>
          <w:p w14:paraId="210CF001" w14:textId="3542958E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601CCD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6A3D8E0E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7FA805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A5DA819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606B094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9B11460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679566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DB1A89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กลุ่มธุรกิจประกัน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95C141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9239907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45B28725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6CF77BF8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6D5BB7A7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72A1647F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994C75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816E2C4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8358FD" w:rsidRPr="008358FD" w14:paraId="77C69888" w14:textId="77777777" w:rsidTr="00942F6A">
        <w:trPr>
          <w:cantSplit/>
        </w:trPr>
        <w:tc>
          <w:tcPr>
            <w:tcW w:w="2734" w:type="dxa"/>
            <w:shd w:val="clear" w:color="auto" w:fill="auto"/>
            <w:vAlign w:val="bottom"/>
          </w:tcPr>
          <w:p w14:paraId="1019005B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848" w:type="dxa"/>
            <w:gridSpan w:val="13"/>
            <w:shd w:val="clear" w:color="auto" w:fill="auto"/>
            <w:vAlign w:val="bottom"/>
          </w:tcPr>
          <w:p w14:paraId="2A2F6872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2130B8" w:rsidRPr="008358FD" w14:paraId="492E3B91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18D67F50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810" w:type="dxa"/>
            <w:shd w:val="clear" w:color="auto" w:fill="auto"/>
          </w:tcPr>
          <w:p w14:paraId="77DED4BC" w14:textId="25F8E442" w:rsidR="002130B8" w:rsidRPr="002130B8" w:rsidRDefault="002130B8" w:rsidP="002130B8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9424BC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05224A0" w14:textId="6A5AC0BC" w:rsidR="002130B8" w:rsidRPr="0088431E" w:rsidRDefault="0088431E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4,385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A53F048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135D20D" w14:textId="19372C0C" w:rsidR="002130B8" w:rsidRPr="002130B8" w:rsidRDefault="0088431E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11,729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C7F2AB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9B581EF" w14:textId="43077C46" w:rsidR="002130B8" w:rsidRPr="002130B8" w:rsidRDefault="002130B8" w:rsidP="002130B8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467250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09C1B4A" w14:textId="1137666B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3,556</w:t>
            </w:r>
          </w:p>
        </w:tc>
        <w:tc>
          <w:tcPr>
            <w:tcW w:w="178" w:type="dxa"/>
          </w:tcPr>
          <w:p w14:paraId="4FCFB083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6DB36821" w14:textId="1560DA4F" w:rsidR="002130B8" w:rsidRPr="002130B8" w:rsidRDefault="002130B8" w:rsidP="002130B8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AEB253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46FBE934" w14:textId="3FA3CE75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23,475</w:t>
            </w:r>
          </w:p>
        </w:tc>
      </w:tr>
      <w:tr w:rsidR="002130B8" w:rsidRPr="008358FD" w14:paraId="363DDA7F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0DB0150D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810" w:type="dxa"/>
            <w:shd w:val="clear" w:color="auto" w:fill="auto"/>
          </w:tcPr>
          <w:p w14:paraId="3724525D" w14:textId="0A343C78" w:rsidR="002130B8" w:rsidRPr="002130B8" w:rsidRDefault="002130B8" w:rsidP="002130B8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1,783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788DEF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6E9BCA0" w14:textId="11007288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F625CF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61154E50" w14:textId="593681F4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3,912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6A4448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CCA433D" w14:textId="1B245079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3,868</w:t>
            </w:r>
          </w:p>
        </w:tc>
        <w:tc>
          <w:tcPr>
            <w:tcW w:w="178" w:type="dxa"/>
            <w:shd w:val="clear" w:color="auto" w:fill="auto"/>
          </w:tcPr>
          <w:p w14:paraId="06826723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3BB5360" w14:textId="5B2FFBD6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5,146</w:t>
            </w:r>
          </w:p>
        </w:tc>
        <w:tc>
          <w:tcPr>
            <w:tcW w:w="178" w:type="dxa"/>
          </w:tcPr>
          <w:p w14:paraId="547A636A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7644B5AB" w14:textId="5ADD1E54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(2,336)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FA4AFF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11BE570" w14:textId="6FE15155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12,994</w:t>
            </w:r>
          </w:p>
        </w:tc>
      </w:tr>
      <w:tr w:rsidR="002130B8" w:rsidRPr="008358FD" w14:paraId="6C7A4FB4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7DF407AF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5D7C4B4" w14:textId="31FA1B65" w:rsidR="002130B8" w:rsidRPr="002130B8" w:rsidRDefault="002130B8" w:rsidP="002130B8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5,588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A1F83F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DBD4DF9" w14:textId="4C73EFAD" w:rsidR="002130B8" w:rsidRPr="002130B8" w:rsidRDefault="0088431E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5,006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650F11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69FFCF32" w14:textId="7645A04F" w:rsidR="002130B8" w:rsidRPr="002130B8" w:rsidRDefault="0088431E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15,641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BCB112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2E1B557" w14:textId="54187828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3,868</w:t>
            </w:r>
          </w:p>
        </w:tc>
        <w:tc>
          <w:tcPr>
            <w:tcW w:w="178" w:type="dxa"/>
            <w:shd w:val="clear" w:color="auto" w:fill="auto"/>
          </w:tcPr>
          <w:p w14:paraId="27F68E1E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8B6E1A1" w14:textId="49C688B9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8,702</w:t>
            </w:r>
          </w:p>
        </w:tc>
        <w:tc>
          <w:tcPr>
            <w:tcW w:w="178" w:type="dxa"/>
          </w:tcPr>
          <w:p w14:paraId="5AFAA7F7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5D0A9DB3" w14:textId="6077F42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(2,336)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50B63D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626C36AC" w14:textId="74DE58ED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36,469</w:t>
            </w:r>
          </w:p>
        </w:tc>
      </w:tr>
      <w:tr w:rsidR="002130B8" w:rsidRPr="008358FD" w14:paraId="0B6ACCD6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2B50A9D2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08FB9D3" w14:textId="1106775C" w:rsidR="002130B8" w:rsidRPr="002130B8" w:rsidRDefault="002130B8" w:rsidP="002130B8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(2,768)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D8BA01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796496D8" w14:textId="401DB041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(1,512)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FBDE8C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339560ED" w14:textId="4DFF916B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(9,707)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B42331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0DB6C008" w14:textId="607A8D9C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(321)</w:t>
            </w:r>
          </w:p>
        </w:tc>
        <w:tc>
          <w:tcPr>
            <w:tcW w:w="178" w:type="dxa"/>
            <w:shd w:val="clear" w:color="auto" w:fill="auto"/>
          </w:tcPr>
          <w:p w14:paraId="36F1B358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717A18E6" w14:textId="58978E69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(1,954)</w:t>
            </w:r>
          </w:p>
        </w:tc>
        <w:tc>
          <w:tcPr>
            <w:tcW w:w="178" w:type="dxa"/>
          </w:tcPr>
          <w:p w14:paraId="741A18E7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83A3EBF" w14:textId="493F2BD5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85DD5B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389E032" w14:textId="1781747B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(15,376)</w:t>
            </w:r>
          </w:p>
        </w:tc>
      </w:tr>
      <w:tr w:rsidR="002130B8" w:rsidRPr="008358FD" w14:paraId="01AB0EFF" w14:textId="77777777" w:rsidTr="00CB774F">
        <w:trPr>
          <w:cantSplit/>
        </w:trPr>
        <w:tc>
          <w:tcPr>
            <w:tcW w:w="2734" w:type="dxa"/>
            <w:shd w:val="clear" w:color="auto" w:fill="auto"/>
          </w:tcPr>
          <w:p w14:paraId="79D903EF" w14:textId="77777777" w:rsidR="00D54E0C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17916908" w14:textId="77777777" w:rsidR="00D54E0C" w:rsidRDefault="002130B8" w:rsidP="00D54E0C">
            <w:pPr>
              <w:shd w:val="clear" w:color="auto" w:fill="FFFFFF"/>
              <w:suppressAutoHyphens/>
              <w:spacing w:after="0" w:line="240" w:lineRule="auto"/>
              <w:ind w:left="322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1B40EC29" w14:textId="65A57549" w:rsidR="002130B8" w:rsidRPr="008358FD" w:rsidRDefault="002130B8" w:rsidP="00D54E0C">
            <w:pPr>
              <w:shd w:val="clear" w:color="auto" w:fill="FFFFFF"/>
              <w:suppressAutoHyphens/>
              <w:spacing w:after="0" w:line="240" w:lineRule="auto"/>
              <w:ind w:left="322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</w:t>
            </w:r>
            <w:r w:rsidR="00D54E0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ะ</w:t>
            </w: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เกิดขึ้นและ</w:t>
            </w:r>
            <w:r w:rsidRPr="008358FD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C5E4DF3" w14:textId="63C3FFB7" w:rsidR="002130B8" w:rsidRDefault="002130B8" w:rsidP="002130B8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7136056A" w14:textId="77777777" w:rsidR="002130B8" w:rsidRPr="002130B8" w:rsidRDefault="002130B8" w:rsidP="002130B8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6FC1DE2" w14:textId="28E1571E" w:rsidR="002130B8" w:rsidRPr="002130B8" w:rsidRDefault="002130B8" w:rsidP="002130B8">
            <w:pPr>
              <w:shd w:val="clear" w:color="auto" w:fill="FFFFFF"/>
              <w:tabs>
                <w:tab w:val="decimal" w:pos="65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2,820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131F4D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67D7ECB1" w14:textId="77777777" w:rsidR="002130B8" w:rsidRPr="002130B8" w:rsidRDefault="002130B8" w:rsidP="002130B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DBD6555" w14:textId="77777777" w:rsid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433BE30" w14:textId="143383AE" w:rsidR="002130B8" w:rsidRPr="002130B8" w:rsidRDefault="0088431E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3,494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0141D43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5A7D938B" w14:textId="77777777" w:rsidR="002130B8" w:rsidRPr="002130B8" w:rsidRDefault="002130B8" w:rsidP="002130B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559ADE8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952B720" w14:textId="350D733D" w:rsidR="002130B8" w:rsidRPr="002130B8" w:rsidRDefault="0088431E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5,934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482A82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69C44250" w14:textId="77777777" w:rsidR="002130B8" w:rsidRPr="002130B8" w:rsidRDefault="002130B8" w:rsidP="002130B8">
            <w:pPr>
              <w:tabs>
                <w:tab w:val="decimal" w:pos="738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949C28B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01252A9" w14:textId="3C71800A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3,547</w:t>
            </w:r>
          </w:p>
        </w:tc>
        <w:tc>
          <w:tcPr>
            <w:tcW w:w="178" w:type="dxa"/>
            <w:shd w:val="clear" w:color="auto" w:fill="auto"/>
          </w:tcPr>
          <w:p w14:paraId="59F9D118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5185D72F" w14:textId="77777777" w:rsidR="002130B8" w:rsidRPr="002130B8" w:rsidRDefault="002130B8" w:rsidP="002130B8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47B0F55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6627A45" w14:textId="4DB93034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6,748</w:t>
            </w:r>
          </w:p>
        </w:tc>
        <w:tc>
          <w:tcPr>
            <w:tcW w:w="178" w:type="dxa"/>
          </w:tcPr>
          <w:p w14:paraId="6AF9A106" w14:textId="77777777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01B254B" w14:textId="77777777" w:rsidR="002130B8" w:rsidRPr="002130B8" w:rsidRDefault="002130B8" w:rsidP="002130B8">
            <w:pPr>
              <w:tabs>
                <w:tab w:val="decimal" w:pos="735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37D1A93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70BE513" w14:textId="100824EC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(1,450)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5FFBA5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EEFFBC7" w14:textId="77777777" w:rsidR="002130B8" w:rsidRPr="002130B8" w:rsidRDefault="002130B8" w:rsidP="002130B8">
            <w:pPr>
              <w:tabs>
                <w:tab w:val="decimal" w:pos="71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DCAE5CC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4C1962D" w14:textId="11712CA8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21,093</w:t>
            </w:r>
          </w:p>
        </w:tc>
      </w:tr>
      <w:tr w:rsidR="002130B8" w:rsidRPr="008358FD" w14:paraId="6EDB9AC1" w14:textId="77777777" w:rsidTr="00942F6A">
        <w:trPr>
          <w:cantSplit/>
          <w:trHeight w:val="335"/>
        </w:trPr>
        <w:tc>
          <w:tcPr>
            <w:tcW w:w="2734" w:type="dxa"/>
            <w:shd w:val="clear" w:color="auto" w:fill="auto"/>
          </w:tcPr>
          <w:p w14:paraId="0FF68778" w14:textId="77777777" w:rsidR="00604CD1" w:rsidRDefault="002130B8" w:rsidP="002130B8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1A6B0D87" w14:textId="2B6655CE" w:rsidR="002130B8" w:rsidRPr="008358FD" w:rsidRDefault="002130B8" w:rsidP="00604CD1">
            <w:pPr>
              <w:shd w:val="clear" w:color="auto" w:fill="FFFFFF"/>
              <w:suppressAutoHyphens/>
              <w:spacing w:after="0" w:line="240" w:lineRule="auto"/>
              <w:ind w:left="142"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810" w:type="dxa"/>
            <w:shd w:val="clear" w:color="auto" w:fill="auto"/>
          </w:tcPr>
          <w:p w14:paraId="17F2B310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CC2E13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1070C2" w14:textId="77777777" w:rsidR="002130B8" w:rsidRPr="002130B8" w:rsidRDefault="002130B8" w:rsidP="002130B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9C2A4DB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B3B525A" w14:textId="77777777" w:rsidR="002130B8" w:rsidRPr="002130B8" w:rsidRDefault="002130B8" w:rsidP="002130B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DD33D01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BD84860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5D4BC4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305D38" w14:textId="77777777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374FDF8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2A3FD7A8" w14:textId="77777777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410339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800F364" w14:textId="77777777" w:rsid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F258E94" w14:textId="2BDEA8DD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(10,028)</w:t>
            </w:r>
          </w:p>
        </w:tc>
      </w:tr>
      <w:tr w:rsidR="002130B8" w:rsidRPr="008358FD" w14:paraId="5DD3AE29" w14:textId="77777777" w:rsidTr="00942F6A">
        <w:trPr>
          <w:cantSplit/>
          <w:trHeight w:val="335"/>
        </w:trPr>
        <w:tc>
          <w:tcPr>
            <w:tcW w:w="2734" w:type="dxa"/>
            <w:shd w:val="clear" w:color="auto" w:fill="auto"/>
          </w:tcPr>
          <w:p w14:paraId="79CCD9E4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8358F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810" w:type="dxa"/>
            <w:shd w:val="clear" w:color="auto" w:fill="auto"/>
          </w:tcPr>
          <w:p w14:paraId="42D002BA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057FFF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0C3F18" w14:textId="77777777" w:rsidR="002130B8" w:rsidRPr="002130B8" w:rsidRDefault="002130B8" w:rsidP="002130B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FDD2CF2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31226B8" w14:textId="77777777" w:rsidR="002130B8" w:rsidRPr="002130B8" w:rsidRDefault="002130B8" w:rsidP="002130B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641C6A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DA2D17F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4BB772" w14:textId="77777777" w:rsidR="002130B8" w:rsidRPr="002130B8" w:rsidRDefault="002130B8" w:rsidP="002130B8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5C9871A" w14:textId="77777777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F50BF7F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17CF36D1" w14:textId="77777777" w:rsidR="002130B8" w:rsidRPr="002130B8" w:rsidRDefault="002130B8" w:rsidP="002130B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76B4F0" w14:textId="77777777" w:rsidR="002130B8" w:rsidRPr="002130B8" w:rsidRDefault="002130B8" w:rsidP="002130B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C0819D3" w14:textId="4EE6668F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(2,304)</w:t>
            </w:r>
          </w:p>
        </w:tc>
      </w:tr>
      <w:tr w:rsidR="002130B8" w:rsidRPr="008358FD" w14:paraId="5094652B" w14:textId="77777777" w:rsidTr="00942F6A">
        <w:trPr>
          <w:cantSplit/>
        </w:trPr>
        <w:tc>
          <w:tcPr>
            <w:tcW w:w="2734" w:type="dxa"/>
            <w:shd w:val="clear" w:color="auto" w:fill="auto"/>
          </w:tcPr>
          <w:p w14:paraId="1CCD3423" w14:textId="77777777" w:rsidR="002130B8" w:rsidRPr="008358FD" w:rsidRDefault="002130B8" w:rsidP="002130B8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55E302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F2715D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3F3A1A6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8D453C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AA5BFCE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3BBED5F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8E1D72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0C6048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3D650AC" w14:textId="77777777" w:rsidR="002130B8" w:rsidRPr="002130B8" w:rsidRDefault="002130B8" w:rsidP="002130B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6FE197E5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3C8D1BFC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776CB0" w14:textId="77777777" w:rsidR="002130B8" w:rsidRPr="002130B8" w:rsidRDefault="002130B8" w:rsidP="002130B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91631E" w14:textId="77F9685E" w:rsidR="002130B8" w:rsidRPr="002130B8" w:rsidRDefault="002130B8" w:rsidP="002130B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2130B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8,761</w:t>
            </w:r>
          </w:p>
        </w:tc>
      </w:tr>
    </w:tbl>
    <w:p w14:paraId="0DB003B4" w14:textId="0DCBEBE3" w:rsidR="008358FD" w:rsidRPr="004155B9" w:rsidRDefault="008358FD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Cs w:val="22"/>
          <w:lang w:val="en-GB" w:eastAsia="zh-CN"/>
        </w:rPr>
      </w:pPr>
    </w:p>
    <w:tbl>
      <w:tblPr>
        <w:tblW w:w="9578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1"/>
        <w:gridCol w:w="809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8358FD" w:rsidRPr="008358FD" w14:paraId="5599D3DA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6F02BF50" w14:textId="77777777" w:rsidR="008358FD" w:rsidRPr="008358FD" w:rsidRDefault="008358FD" w:rsidP="00942F6A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47" w:type="dxa"/>
            <w:gridSpan w:val="13"/>
            <w:shd w:val="clear" w:color="auto" w:fill="auto"/>
            <w:vAlign w:val="bottom"/>
          </w:tcPr>
          <w:p w14:paraId="577243A4" w14:textId="77777777" w:rsidR="008358FD" w:rsidRPr="008358FD" w:rsidRDefault="008358FD" w:rsidP="00942F6A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8358FD" w:rsidRPr="008358FD" w14:paraId="55AF5053" w14:textId="77777777" w:rsidTr="004155B9">
        <w:trPr>
          <w:cantSplit/>
        </w:trPr>
        <w:tc>
          <w:tcPr>
            <w:tcW w:w="2731" w:type="dxa"/>
            <w:shd w:val="clear" w:color="auto" w:fill="auto"/>
            <w:vAlign w:val="bottom"/>
          </w:tcPr>
          <w:p w14:paraId="096133E8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110F95C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333B3376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320538" w14:textId="77777777" w:rsidR="008358FD" w:rsidRPr="008358FD" w:rsidRDefault="008358FD" w:rsidP="00942F6A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FEF687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449A4C" w14:textId="77777777" w:rsidR="008358FD" w:rsidRPr="008358FD" w:rsidRDefault="008358FD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8E0215D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6CB8C3" w14:textId="77777777" w:rsidR="008358FD" w:rsidRPr="008358FD" w:rsidRDefault="008358FD" w:rsidP="00942F6A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AF8F1BA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กลุ่มธุรกิจประกัน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5E1ABB" w14:textId="77777777" w:rsidR="008358FD" w:rsidRPr="008358FD" w:rsidRDefault="008358FD" w:rsidP="00942F6A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342737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4FD1340F" w14:textId="77777777" w:rsidR="008358FD" w:rsidRPr="008358FD" w:rsidRDefault="008358FD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27C6FD71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17F5914C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42D3E1C2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89E73" w14:textId="77777777" w:rsidR="008358FD" w:rsidRPr="008358FD" w:rsidRDefault="008358FD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5338CD9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8358FD" w:rsidRPr="008358FD" w14:paraId="0D5A4B90" w14:textId="77777777" w:rsidTr="004155B9">
        <w:trPr>
          <w:cantSplit/>
        </w:trPr>
        <w:tc>
          <w:tcPr>
            <w:tcW w:w="2731" w:type="dxa"/>
            <w:shd w:val="clear" w:color="auto" w:fill="auto"/>
            <w:vAlign w:val="bottom"/>
          </w:tcPr>
          <w:p w14:paraId="41A964C8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847" w:type="dxa"/>
            <w:gridSpan w:val="13"/>
            <w:shd w:val="clear" w:color="auto" w:fill="auto"/>
            <w:vAlign w:val="bottom"/>
          </w:tcPr>
          <w:p w14:paraId="1A8C2453" w14:textId="77777777" w:rsidR="008358FD" w:rsidRPr="008358FD" w:rsidRDefault="008358FD" w:rsidP="00942F6A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FC4D65" w:rsidRPr="008358FD" w14:paraId="3F57645F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5C118AC2" w14:textId="77777777" w:rsidR="00FC4D65" w:rsidRPr="00E220A7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809" w:type="dxa"/>
            <w:shd w:val="clear" w:color="auto" w:fill="auto"/>
          </w:tcPr>
          <w:p w14:paraId="28051E34" w14:textId="37502C23" w:rsidR="00FC4D65" w:rsidRPr="00FC4D65" w:rsidRDefault="00FC4D65" w:rsidP="00FC4D6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646FAE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31D484C" w14:textId="19BA0B5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4,360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6B362B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D09F00D" w14:textId="1151CD2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11,212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4B1A28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9375EE7" w14:textId="0A38A5D1" w:rsidR="00FC4D65" w:rsidRPr="00FC4D65" w:rsidRDefault="00FC4D65" w:rsidP="00FC4D65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C408CBF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3646A81" w14:textId="6C0170C3" w:rsidR="00FC4D65" w:rsidRPr="008606C8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3,90</w:t>
            </w:r>
            <w:r w:rsidR="008606C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</w:t>
            </w:r>
          </w:p>
        </w:tc>
        <w:tc>
          <w:tcPr>
            <w:tcW w:w="178" w:type="dxa"/>
          </w:tcPr>
          <w:p w14:paraId="4E56BF17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70EDA23B" w14:textId="78FCBE3D" w:rsidR="00FC4D65" w:rsidRPr="00FC4D65" w:rsidRDefault="00FC4D65" w:rsidP="00FC4D65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759935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5837620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23,777</w:t>
            </w:r>
          </w:p>
        </w:tc>
      </w:tr>
      <w:tr w:rsidR="00FC4D65" w:rsidRPr="008358FD" w14:paraId="1997370F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16B25393" w14:textId="77777777" w:rsidR="00FC4D65" w:rsidRPr="00E220A7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809" w:type="dxa"/>
            <w:shd w:val="clear" w:color="auto" w:fill="auto"/>
          </w:tcPr>
          <w:p w14:paraId="523CF7AE" w14:textId="3668C658" w:rsidR="00FC4D65" w:rsidRPr="00FC4D65" w:rsidRDefault="0088431E" w:rsidP="00FC4D6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F6C0C8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204E61B8" w14:textId="12801731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0797FF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05F0EC5" w14:textId="57067962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4,562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C65C3B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9CD13E8" w14:textId="214FE26B" w:rsidR="00FC4D65" w:rsidRPr="00FC4D65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2,349</w:t>
            </w:r>
          </w:p>
        </w:tc>
        <w:tc>
          <w:tcPr>
            <w:tcW w:w="178" w:type="dxa"/>
            <w:shd w:val="clear" w:color="auto" w:fill="auto"/>
          </w:tcPr>
          <w:p w14:paraId="0B818845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03558282" w14:textId="4293A0CE" w:rsidR="00FC4D65" w:rsidRPr="00FC4D65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5,329</w:t>
            </w:r>
          </w:p>
        </w:tc>
        <w:tc>
          <w:tcPr>
            <w:tcW w:w="178" w:type="dxa"/>
          </w:tcPr>
          <w:p w14:paraId="027C54A0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76C735B8" w14:textId="00DC99FF" w:rsidR="00FC4D65" w:rsidRPr="00FC4D65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(2,422</w:t>
            </w:r>
            <w:r w:rsidR="00FC4D65"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64CB81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CE007C7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12,500</w:t>
            </w:r>
          </w:p>
        </w:tc>
      </w:tr>
      <w:tr w:rsidR="00FC4D65" w:rsidRPr="008358FD" w14:paraId="5626AD59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59280527" w14:textId="77777777" w:rsidR="00FC4D65" w:rsidRPr="0030358C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6F5A86AD" w14:textId="70824655" w:rsidR="00FC4D65" w:rsidRPr="0030358C" w:rsidRDefault="0088431E" w:rsidP="00FC4D6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6,395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ED8F0F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A962829" w14:textId="4A864DD3" w:rsidR="00FC4D65" w:rsidRPr="0030358C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4,950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8F9485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8419440" w14:textId="1D646668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15,774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E11E50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4554AC58" w14:textId="1629B4C7" w:rsidR="00FC4D65" w:rsidRPr="0030358C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2,349</w:t>
            </w:r>
          </w:p>
        </w:tc>
        <w:tc>
          <w:tcPr>
            <w:tcW w:w="178" w:type="dxa"/>
            <w:shd w:val="clear" w:color="auto" w:fill="auto"/>
          </w:tcPr>
          <w:p w14:paraId="5C64782B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1562FF69" w14:textId="5C323DAC" w:rsidR="00FC4D65" w:rsidRPr="0030358C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9,231</w:t>
            </w:r>
          </w:p>
        </w:tc>
        <w:tc>
          <w:tcPr>
            <w:tcW w:w="178" w:type="dxa"/>
          </w:tcPr>
          <w:p w14:paraId="11ED274E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52098BBD" w14:textId="15E59798" w:rsidR="00FC4D65" w:rsidRPr="0030358C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(2,422</w:t>
            </w:r>
            <w:r w:rsidR="00FC4D65"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2B889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41AE48AB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36,277</w:t>
            </w:r>
          </w:p>
        </w:tc>
      </w:tr>
      <w:tr w:rsidR="00FC4D65" w:rsidRPr="008358FD" w14:paraId="3B507DFF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24D51862" w14:textId="77777777" w:rsidR="00FC4D65" w:rsidRPr="0030358C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auto"/>
          </w:tcPr>
          <w:p w14:paraId="1E153468" w14:textId="70322A72" w:rsidR="00FC4D65" w:rsidRPr="0030358C" w:rsidRDefault="0088431E" w:rsidP="00FC4D6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(2,778</w:t>
            </w:r>
            <w:r w:rsidR="00FC4D65"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88343A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3A48629F" w14:textId="4E502A90" w:rsidR="00FC4D65" w:rsidRPr="0030358C" w:rsidRDefault="0088431E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(2,768</w:t>
            </w:r>
            <w:r w:rsidR="00FC4D65"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FC4788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3A50D0BF" w14:textId="5D5246A2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(9,295)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650CE6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4ACA168" w14:textId="386CAFE2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(181)</w:t>
            </w:r>
          </w:p>
        </w:tc>
        <w:tc>
          <w:tcPr>
            <w:tcW w:w="178" w:type="dxa"/>
            <w:shd w:val="clear" w:color="auto" w:fill="auto"/>
          </w:tcPr>
          <w:p w14:paraId="2DB8E20F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28C513AC" w14:textId="73AED0E3" w:rsidR="00FC4D65" w:rsidRPr="0030358C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(2,239</w:t>
            </w:r>
            <w:r w:rsidR="00FC4D65"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</w:tcPr>
          <w:p w14:paraId="2B906622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DAAE61D" w14:textId="75EE21E2" w:rsidR="00FC4D65" w:rsidRPr="0030358C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4AD67B" w14:textId="77777777" w:rsidR="00FC4D65" w:rsidRPr="0030358C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5212EE65" w14:textId="77777777" w:rsidR="00FC4D65" w:rsidRPr="0030358C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30358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(16,141)</w:t>
            </w:r>
          </w:p>
        </w:tc>
      </w:tr>
      <w:tr w:rsidR="00FC4D65" w:rsidRPr="008358FD" w14:paraId="770068A9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3F04C7DB" w14:textId="77777777" w:rsidR="00604CD1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7FD77DA7" w14:textId="40D17866" w:rsidR="00604CD1" w:rsidRDefault="00FC4D65" w:rsidP="00604CD1">
            <w:pPr>
              <w:shd w:val="clear" w:color="auto" w:fill="FFFFFF"/>
              <w:suppressAutoHyphens/>
              <w:spacing w:after="0" w:line="240" w:lineRule="auto"/>
              <w:ind w:left="322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19FE77AE" w14:textId="6C5B2641" w:rsidR="00FC4D65" w:rsidRPr="00E220A7" w:rsidRDefault="00FC4D65" w:rsidP="00604CD1">
            <w:pPr>
              <w:shd w:val="clear" w:color="auto" w:fill="FFFFFF"/>
              <w:suppressAutoHyphens/>
              <w:spacing w:after="0" w:line="240" w:lineRule="auto"/>
              <w:ind w:left="322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E220A7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shd w:val="clear" w:color="auto" w:fill="auto"/>
          </w:tcPr>
          <w:p w14:paraId="5CB816E2" w14:textId="6C716B71" w:rsidR="00FC4D65" w:rsidRDefault="00FC4D65" w:rsidP="00FC4D65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633BAC5" w14:textId="77777777" w:rsidR="00FC4D65" w:rsidRPr="00FC4D65" w:rsidRDefault="00FC4D65" w:rsidP="00FC4D65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BBD1249" w14:textId="04DE21F3" w:rsidR="00FC4D65" w:rsidRPr="00FC4D65" w:rsidRDefault="0088431E" w:rsidP="00FC4D65">
            <w:pPr>
              <w:shd w:val="clear" w:color="auto" w:fill="FFFFFF"/>
              <w:tabs>
                <w:tab w:val="decimal" w:pos="65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3,617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73661E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08E9D26D" w14:textId="199106FD" w:rsidR="00FC4D65" w:rsidRDefault="00FC4D65" w:rsidP="00FC4D6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BC5CF34" w14:textId="77777777" w:rsidR="00FC4D65" w:rsidRPr="00FC4D65" w:rsidRDefault="00FC4D65" w:rsidP="00FC4D6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07DBD33" w14:textId="248695CF" w:rsidR="00FC4D65" w:rsidRPr="00FC4D65" w:rsidRDefault="0088431E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D0019A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1080BDDD" w14:textId="77777777" w:rsidR="00FC4D65" w:rsidRPr="00FC4D65" w:rsidRDefault="00FC4D65" w:rsidP="00FC4D6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12D6D1B" w14:textId="77777777" w:rsid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2D562CA" w14:textId="1EAB000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6,479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3B8A3E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4C8EEFB5" w14:textId="77777777" w:rsidR="00FC4D65" w:rsidRPr="00FC4D65" w:rsidRDefault="00FC4D65" w:rsidP="00FC4D65">
            <w:pPr>
              <w:tabs>
                <w:tab w:val="decimal" w:pos="55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7D5813B" w14:textId="77777777" w:rsid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B89B62F" w14:textId="060883CD" w:rsidR="00FC4D65" w:rsidRPr="00FC4D65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2,168</w:t>
            </w:r>
          </w:p>
        </w:tc>
        <w:tc>
          <w:tcPr>
            <w:tcW w:w="178" w:type="dxa"/>
            <w:shd w:val="clear" w:color="auto" w:fill="auto"/>
          </w:tcPr>
          <w:p w14:paraId="5D1EF294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5D53FD7B" w14:textId="77777777" w:rsidR="00FC4D65" w:rsidRPr="00FC4D65" w:rsidRDefault="00FC4D65" w:rsidP="00FC4D65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196742A" w14:textId="77777777" w:rsid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EF46C70" w14:textId="352E6A11" w:rsidR="00FC4D65" w:rsidRPr="00FC4D65" w:rsidRDefault="0088431E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6,992</w:t>
            </w:r>
          </w:p>
        </w:tc>
        <w:tc>
          <w:tcPr>
            <w:tcW w:w="178" w:type="dxa"/>
          </w:tcPr>
          <w:p w14:paraId="71F0CDF7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90AAF45" w14:textId="77777777" w:rsidR="00FC4D65" w:rsidRPr="00FC4D65" w:rsidRDefault="00FC4D65" w:rsidP="00FC4D65">
            <w:pPr>
              <w:tabs>
                <w:tab w:val="decimal" w:pos="735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10CBD88" w14:textId="77777777" w:rsid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72C861C" w14:textId="03F31F84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(1,302)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21AF4C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14EC942" w14:textId="77777777" w:rsidR="00FC4D65" w:rsidRPr="00E220A7" w:rsidRDefault="00FC4D65" w:rsidP="00FC4D65">
            <w:pPr>
              <w:tabs>
                <w:tab w:val="decimal" w:pos="71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68BA9DD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20,136</w:t>
            </w:r>
          </w:p>
        </w:tc>
      </w:tr>
      <w:tr w:rsidR="00FC4D65" w:rsidRPr="008358FD" w14:paraId="4791DD7B" w14:textId="77777777" w:rsidTr="004155B9">
        <w:trPr>
          <w:cantSplit/>
          <w:trHeight w:val="335"/>
        </w:trPr>
        <w:tc>
          <w:tcPr>
            <w:tcW w:w="2731" w:type="dxa"/>
            <w:shd w:val="clear" w:color="auto" w:fill="auto"/>
          </w:tcPr>
          <w:p w14:paraId="65BC1DD8" w14:textId="66D3BC25" w:rsidR="00FC4D65" w:rsidRPr="00E220A7" w:rsidRDefault="00FC4D65" w:rsidP="00FC4D65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</w:t>
            </w:r>
          </w:p>
        </w:tc>
        <w:tc>
          <w:tcPr>
            <w:tcW w:w="809" w:type="dxa"/>
            <w:shd w:val="clear" w:color="auto" w:fill="auto"/>
          </w:tcPr>
          <w:p w14:paraId="7CD1CA72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507599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4BC1D91" w14:textId="77777777" w:rsidR="00FC4D65" w:rsidRPr="00E220A7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FC6F2E2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E608C36" w14:textId="77777777" w:rsidR="00FC4D65" w:rsidRPr="00E220A7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8EFD1BA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34DABCE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C4D281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ACC8271" w14:textId="77777777" w:rsidR="00FC4D65" w:rsidRPr="00E220A7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2B51241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1789FBFE" w14:textId="77777777" w:rsidR="00FC4D65" w:rsidRPr="00E220A7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94F17A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400A39F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(9,734</w:t>
            </w:r>
            <w:r w:rsidRPr="00E220A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FC4D65" w:rsidRPr="008358FD" w14:paraId="58C0E756" w14:textId="77777777" w:rsidTr="004155B9">
        <w:trPr>
          <w:cantSplit/>
          <w:trHeight w:val="335"/>
        </w:trPr>
        <w:tc>
          <w:tcPr>
            <w:tcW w:w="2731" w:type="dxa"/>
            <w:shd w:val="clear" w:color="auto" w:fill="auto"/>
          </w:tcPr>
          <w:p w14:paraId="41EAA5E7" w14:textId="77777777" w:rsidR="00FC4D65" w:rsidRPr="00E220A7" w:rsidRDefault="00FC4D65" w:rsidP="00FC4D65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809" w:type="dxa"/>
            <w:shd w:val="clear" w:color="auto" w:fill="auto"/>
          </w:tcPr>
          <w:p w14:paraId="61EB702C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3B3F59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BF9FA5F" w14:textId="77777777" w:rsidR="00FC4D65" w:rsidRPr="00E220A7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06DB76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21E2C9E" w14:textId="77777777" w:rsidR="00FC4D65" w:rsidRPr="00E220A7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A24858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EBE327D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A399B7" w14:textId="77777777" w:rsidR="00FC4D65" w:rsidRPr="00E220A7" w:rsidRDefault="00FC4D65" w:rsidP="00FC4D65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C4CACB6" w14:textId="77777777" w:rsidR="00FC4D65" w:rsidRPr="00E220A7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48ABAE8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79310DCD" w14:textId="77777777" w:rsidR="00FC4D65" w:rsidRPr="00E220A7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EB622A" w14:textId="77777777" w:rsidR="00FC4D65" w:rsidRPr="00E220A7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0621C64B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(2,110</w:t>
            </w:r>
            <w:r w:rsidRPr="00E220A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FC4D65" w:rsidRPr="008358FD" w14:paraId="05A9AE57" w14:textId="77777777" w:rsidTr="004155B9">
        <w:trPr>
          <w:cantSplit/>
        </w:trPr>
        <w:tc>
          <w:tcPr>
            <w:tcW w:w="2731" w:type="dxa"/>
            <w:shd w:val="clear" w:color="auto" w:fill="auto"/>
          </w:tcPr>
          <w:p w14:paraId="7B77C201" w14:textId="77777777" w:rsidR="00FC4D65" w:rsidRPr="00E220A7" w:rsidRDefault="00FC4D65" w:rsidP="00FC4D65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C5A928E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B52487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547522B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2810AB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81429D0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8950B85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8E7CA01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3D5649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242B1F" w14:textId="77777777" w:rsidR="00FC4D65" w:rsidRPr="00E220A7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59974729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1B91D653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D7ED3E" w14:textId="77777777" w:rsidR="00FC4D65" w:rsidRPr="00E220A7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B53B1E" w14:textId="77777777" w:rsidR="00FC4D65" w:rsidRPr="00E220A7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8,292</w:t>
            </w:r>
          </w:p>
        </w:tc>
      </w:tr>
    </w:tbl>
    <w:p w14:paraId="6E375820" w14:textId="77777777" w:rsidR="004155B9" w:rsidRDefault="004155B9">
      <w:r>
        <w:br w:type="page"/>
      </w: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1"/>
        <w:gridCol w:w="903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FC4D65" w:rsidRPr="008358FD" w14:paraId="150E884D" w14:textId="77777777" w:rsidTr="00FC4D65">
        <w:trPr>
          <w:cantSplit/>
        </w:trPr>
        <w:tc>
          <w:tcPr>
            <w:tcW w:w="2731" w:type="dxa"/>
            <w:shd w:val="clear" w:color="auto" w:fill="auto"/>
          </w:tcPr>
          <w:p w14:paraId="01C4A5E3" w14:textId="77777777" w:rsidR="00FC4D65" w:rsidRPr="008358FD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lastRenderedPageBreak/>
              <w:br w:type="page"/>
            </w:r>
            <w:r w:rsidRPr="008358FD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</w:p>
        </w:tc>
        <w:tc>
          <w:tcPr>
            <w:tcW w:w="6941" w:type="dxa"/>
            <w:gridSpan w:val="13"/>
            <w:shd w:val="clear" w:color="auto" w:fill="auto"/>
            <w:vAlign w:val="bottom"/>
          </w:tcPr>
          <w:p w14:paraId="701C9F0C" w14:textId="77777777" w:rsidR="00FC4D65" w:rsidRPr="008358FD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FC4D65" w:rsidRPr="008358FD" w14:paraId="47E832B5" w14:textId="77777777" w:rsidTr="00FC4D65">
        <w:trPr>
          <w:cantSplit/>
        </w:trPr>
        <w:tc>
          <w:tcPr>
            <w:tcW w:w="2731" w:type="dxa"/>
            <w:shd w:val="clear" w:color="auto" w:fill="auto"/>
            <w:vAlign w:val="bottom"/>
          </w:tcPr>
          <w:p w14:paraId="698F9C9B" w14:textId="293DDFE9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77CDB6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201B8C12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D956EB" w14:textId="77777777" w:rsidR="00FC4D65" w:rsidRPr="008358FD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BE8610B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DFBD82" w14:textId="77777777" w:rsidR="00FC4D65" w:rsidRPr="008358FD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760E41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0D87E9" w14:textId="77777777" w:rsidR="00FC4D65" w:rsidRPr="008358FD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C23ED9B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5F25BB" w14:textId="77777777" w:rsidR="00FC4D65" w:rsidRPr="008358FD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2374947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7E031A88" w14:textId="77777777" w:rsidR="00FC4D65" w:rsidRPr="008358FD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581DC944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09BF2B45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05EBA952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CB6B8E" w14:textId="77777777" w:rsidR="00FC4D65" w:rsidRPr="008358FD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2EA0C56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C4D65" w:rsidRPr="008358FD" w14:paraId="2190465C" w14:textId="77777777" w:rsidTr="00FC4D65">
        <w:trPr>
          <w:cantSplit/>
        </w:trPr>
        <w:tc>
          <w:tcPr>
            <w:tcW w:w="2731" w:type="dxa"/>
            <w:shd w:val="clear" w:color="auto" w:fill="auto"/>
            <w:vAlign w:val="bottom"/>
          </w:tcPr>
          <w:p w14:paraId="31EE2013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941" w:type="dxa"/>
            <w:gridSpan w:val="13"/>
            <w:shd w:val="clear" w:color="auto" w:fill="auto"/>
            <w:vAlign w:val="bottom"/>
          </w:tcPr>
          <w:p w14:paraId="175135F9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FC4D65" w:rsidRPr="008358FD" w14:paraId="6A139CAD" w14:textId="77777777" w:rsidTr="00FC4D65">
        <w:trPr>
          <w:cantSplit/>
        </w:trPr>
        <w:tc>
          <w:tcPr>
            <w:tcW w:w="2731" w:type="dxa"/>
            <w:shd w:val="clear" w:color="auto" w:fill="auto"/>
          </w:tcPr>
          <w:p w14:paraId="36E7F40A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3" w:type="dxa"/>
            <w:shd w:val="clear" w:color="auto" w:fill="auto"/>
          </w:tcPr>
          <w:p w14:paraId="7B89FB72" w14:textId="59B2E8F4" w:rsidR="00FC4D65" w:rsidRPr="00FC4D65" w:rsidRDefault="00FC4D65" w:rsidP="00FC4D6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8,197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80401E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E28BAE8" w14:textId="3F9FCFC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8,339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B97216F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7FEA8047" w14:textId="70F2D7C9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22,933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4825A4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04D8FC8B" w14:textId="2F4D39B3" w:rsidR="00FC4D65" w:rsidRPr="00FC4D65" w:rsidRDefault="00FC4D65" w:rsidP="00FC4D65">
            <w:pPr>
              <w:shd w:val="clear" w:color="auto" w:fill="FFFFFF"/>
              <w:tabs>
                <w:tab w:val="decimal" w:pos="46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5D0C8F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73B775EE" w14:textId="40AB4F49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7,381</w:t>
            </w:r>
          </w:p>
        </w:tc>
        <w:tc>
          <w:tcPr>
            <w:tcW w:w="178" w:type="dxa"/>
          </w:tcPr>
          <w:p w14:paraId="60341D33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4A51238A" w14:textId="070D7366" w:rsidR="00FC4D65" w:rsidRPr="00FC4D65" w:rsidRDefault="00FC4D65" w:rsidP="00FC4D65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CD4232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4E714291" w14:textId="2A10B54C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46,850</w:t>
            </w:r>
          </w:p>
        </w:tc>
      </w:tr>
      <w:tr w:rsidR="00FC4D65" w:rsidRPr="008358FD" w14:paraId="4EC3B9C6" w14:textId="77777777" w:rsidTr="00FC4D65">
        <w:trPr>
          <w:cantSplit/>
        </w:trPr>
        <w:tc>
          <w:tcPr>
            <w:tcW w:w="2731" w:type="dxa"/>
            <w:shd w:val="clear" w:color="auto" w:fill="auto"/>
          </w:tcPr>
          <w:p w14:paraId="0D6E7730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03" w:type="dxa"/>
            <w:shd w:val="clear" w:color="auto" w:fill="auto"/>
          </w:tcPr>
          <w:p w14:paraId="61DF13D9" w14:textId="5E07E2A6" w:rsidR="00FC4D65" w:rsidRPr="00FC4D65" w:rsidRDefault="00FC4D65" w:rsidP="00FC4D6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3,368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095A80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FE1C533" w14:textId="6F8EE36D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1,436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573A86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046D1068" w14:textId="57B7C6B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8,546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1B2492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756D71F" w14:textId="404FD0C5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7,371</w:t>
            </w:r>
          </w:p>
        </w:tc>
        <w:tc>
          <w:tcPr>
            <w:tcW w:w="178" w:type="dxa"/>
            <w:shd w:val="clear" w:color="auto" w:fill="auto"/>
          </w:tcPr>
          <w:p w14:paraId="7987912E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60D99881" w14:textId="5108F16E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9,595</w:t>
            </w:r>
          </w:p>
        </w:tc>
        <w:tc>
          <w:tcPr>
            <w:tcW w:w="178" w:type="dxa"/>
          </w:tcPr>
          <w:p w14:paraId="16BC8460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592F25D9" w14:textId="5F22D6F6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(2,944)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CBE0E9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87FED6A" w14:textId="569D7894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27,372</w:t>
            </w:r>
          </w:p>
        </w:tc>
      </w:tr>
      <w:tr w:rsidR="00FC4D65" w:rsidRPr="008358FD" w14:paraId="4827716E" w14:textId="77777777" w:rsidTr="00CA7F98">
        <w:trPr>
          <w:cantSplit/>
        </w:trPr>
        <w:tc>
          <w:tcPr>
            <w:tcW w:w="2731" w:type="dxa"/>
            <w:shd w:val="clear" w:color="auto" w:fill="auto"/>
          </w:tcPr>
          <w:p w14:paraId="45BAC419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2901C91A" w14:textId="72279E1A" w:rsidR="00FC4D65" w:rsidRPr="00FC4D65" w:rsidRDefault="00FC4D65" w:rsidP="00FC4D6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11,565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CB200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649595BF" w14:textId="74E95190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99EA1DE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5B4A78D" w14:textId="35EB06E9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31,479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E8CA742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24F9836B" w14:textId="1474ED64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7,371</w:t>
            </w:r>
          </w:p>
        </w:tc>
        <w:tc>
          <w:tcPr>
            <w:tcW w:w="178" w:type="dxa"/>
            <w:shd w:val="clear" w:color="auto" w:fill="auto"/>
          </w:tcPr>
          <w:p w14:paraId="13335DD7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34A3BCE6" w14:textId="64C3D983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16,976</w:t>
            </w:r>
          </w:p>
        </w:tc>
        <w:tc>
          <w:tcPr>
            <w:tcW w:w="178" w:type="dxa"/>
          </w:tcPr>
          <w:p w14:paraId="08929B73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B6240B9" w14:textId="487C5BA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(2,944)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59F105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C801161" w14:textId="65D58A3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74,222</w:t>
            </w:r>
          </w:p>
        </w:tc>
      </w:tr>
      <w:tr w:rsidR="00FC4D65" w:rsidRPr="008358FD" w14:paraId="1BEF0057" w14:textId="77777777" w:rsidTr="00CA7F98">
        <w:trPr>
          <w:cantSplit/>
        </w:trPr>
        <w:tc>
          <w:tcPr>
            <w:tcW w:w="2731" w:type="dxa"/>
            <w:shd w:val="clear" w:color="auto" w:fill="auto"/>
          </w:tcPr>
          <w:p w14:paraId="2C3775D5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14:paraId="66B0434B" w14:textId="4C24F4D7" w:rsidR="00FC4D65" w:rsidRPr="00FC4D65" w:rsidRDefault="00FC4D65" w:rsidP="00FC4D6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(4,951)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128910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4920E51B" w14:textId="40D1BC2A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(3,781)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0222CA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02FD5B08" w14:textId="492C6BDA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(17,082)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99E57F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7061DB1" w14:textId="483266CE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(661)</w:t>
            </w:r>
          </w:p>
        </w:tc>
        <w:tc>
          <w:tcPr>
            <w:tcW w:w="178" w:type="dxa"/>
            <w:shd w:val="clear" w:color="auto" w:fill="auto"/>
          </w:tcPr>
          <w:p w14:paraId="50ADF700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3CE9A3D3" w14:textId="509EDA28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(5,766)</w:t>
            </w:r>
          </w:p>
        </w:tc>
        <w:tc>
          <w:tcPr>
            <w:tcW w:w="178" w:type="dxa"/>
          </w:tcPr>
          <w:p w14:paraId="6A3EB3E9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288DED2" w14:textId="79240AE4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D8C45A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31F19507" w14:textId="76C2CF46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(30,478)</w:t>
            </w:r>
          </w:p>
        </w:tc>
      </w:tr>
      <w:tr w:rsidR="00FC4D65" w:rsidRPr="008358FD" w14:paraId="1A52B62B" w14:textId="77777777" w:rsidTr="00CA7F98">
        <w:trPr>
          <w:cantSplit/>
        </w:trPr>
        <w:tc>
          <w:tcPr>
            <w:tcW w:w="2731" w:type="dxa"/>
            <w:shd w:val="clear" w:color="auto" w:fill="auto"/>
          </w:tcPr>
          <w:p w14:paraId="1152A999" w14:textId="77777777" w:rsidR="002B3B44" w:rsidRDefault="00FC4D65" w:rsidP="002B3B44">
            <w:pPr>
              <w:shd w:val="clear" w:color="auto" w:fill="FFFFFF"/>
              <w:suppressAutoHyphens/>
              <w:spacing w:after="0" w:line="240" w:lineRule="atLeast"/>
              <w:ind w:left="169" w:right="-79" w:hanging="144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82045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  <w:br/>
            </w: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3AECD86E" w14:textId="077AE93E" w:rsidR="00FC4D65" w:rsidRPr="002B3B44" w:rsidRDefault="00FC4D65" w:rsidP="002B3B44">
            <w:pPr>
              <w:shd w:val="clear" w:color="auto" w:fill="FFFFFF"/>
              <w:suppressAutoHyphens/>
              <w:spacing w:after="0" w:line="240" w:lineRule="atLeast"/>
              <w:ind w:left="322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จะเกิดขึ้นและภาษีเงินได้</w:t>
            </w: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2A96B9C6" w14:textId="5674B88A" w:rsidR="00FC4D65" w:rsidRDefault="00FC4D65" w:rsidP="00FC4D65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6D86FEE" w14:textId="77777777" w:rsidR="00FC4D65" w:rsidRPr="00FC4D65" w:rsidRDefault="00FC4D65" w:rsidP="00FC4D65">
            <w:pPr>
              <w:tabs>
                <w:tab w:val="decimal" w:pos="640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75D7D75" w14:textId="7361B8D1" w:rsidR="00FC4D65" w:rsidRPr="00FC4D65" w:rsidRDefault="00FC4D65" w:rsidP="00FC4D6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6,614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A2AF04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5D24C" w14:textId="06FC2C9B" w:rsidR="00FC4D65" w:rsidRPr="00FC4D65" w:rsidRDefault="00FC4D65" w:rsidP="00FC4D65">
            <w:pPr>
              <w:shd w:val="clear" w:color="auto" w:fill="FFFFFF"/>
              <w:tabs>
                <w:tab w:val="decimal" w:pos="724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5,994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1187AC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380AD7" w14:textId="1347E165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14,397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04A974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B9731" w14:textId="479EA42D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6,710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93F304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21709" w14:textId="2C0D2CF0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11,210</w:t>
            </w:r>
          </w:p>
        </w:tc>
        <w:tc>
          <w:tcPr>
            <w:tcW w:w="178" w:type="dxa"/>
          </w:tcPr>
          <w:p w14:paraId="602A7575" w14:textId="77777777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C8EB6D5" w14:textId="1081BDD2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1,181</w:t>
            </w: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08CF70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5C5BD177" w14:textId="484AE995" w:rsidR="00FC4D65" w:rsidRDefault="00FC4D65" w:rsidP="00FC4D65">
            <w:pPr>
              <w:tabs>
                <w:tab w:val="decimal" w:pos="71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7CEFD716" w14:textId="77777777" w:rsidR="00FC4D65" w:rsidRPr="00FC4D65" w:rsidRDefault="00FC4D65" w:rsidP="00FC4D65">
            <w:pPr>
              <w:tabs>
                <w:tab w:val="decimal" w:pos="71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CBA18B5" w14:textId="497FBA91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43,744</w:t>
            </w:r>
          </w:p>
        </w:tc>
      </w:tr>
      <w:tr w:rsidR="00FC4D65" w:rsidRPr="008358FD" w14:paraId="426D958B" w14:textId="77777777" w:rsidTr="00FC4D65">
        <w:trPr>
          <w:cantSplit/>
        </w:trPr>
        <w:tc>
          <w:tcPr>
            <w:tcW w:w="2731" w:type="dxa"/>
            <w:shd w:val="clear" w:color="auto" w:fill="auto"/>
          </w:tcPr>
          <w:p w14:paraId="72233E00" w14:textId="5D79E875" w:rsidR="00FC4D65" w:rsidRPr="008358FD" w:rsidRDefault="00FC4D65" w:rsidP="002B3B44">
            <w:pPr>
              <w:shd w:val="clear" w:color="auto" w:fill="FFFFFF"/>
              <w:suppressAutoHyphens/>
              <w:spacing w:after="0" w:line="240" w:lineRule="atLeast"/>
              <w:ind w:left="142" w:right="-79" w:hanging="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 w:rsidR="00820450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lang w:eastAsia="zh-CN"/>
              </w:rPr>
              <w:br/>
            </w:r>
            <w:r w:rsidRPr="008358FD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3" w:type="dxa"/>
            <w:shd w:val="clear" w:color="auto" w:fill="auto"/>
          </w:tcPr>
          <w:p w14:paraId="4D0E708C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009017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6A4850B" w14:textId="77777777" w:rsidR="00FC4D65" w:rsidRPr="00FC4D65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90C3CC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CB449EB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B8489ED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6ABFC80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028534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EBCF967" w14:textId="7777777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2B8B245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229BD058" w14:textId="7777777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947A30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66C32D8" w14:textId="77777777" w:rsid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1206273" w14:textId="7221D16D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(20,036)</w:t>
            </w:r>
          </w:p>
        </w:tc>
      </w:tr>
      <w:tr w:rsidR="00FC4D65" w:rsidRPr="008358FD" w14:paraId="7A155C53" w14:textId="77777777" w:rsidTr="00FC4D65">
        <w:trPr>
          <w:cantSplit/>
        </w:trPr>
        <w:tc>
          <w:tcPr>
            <w:tcW w:w="2731" w:type="dxa"/>
            <w:shd w:val="clear" w:color="auto" w:fill="auto"/>
          </w:tcPr>
          <w:p w14:paraId="010EBF14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3" w:type="dxa"/>
            <w:shd w:val="clear" w:color="auto" w:fill="auto"/>
          </w:tcPr>
          <w:p w14:paraId="2DC523FB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02131F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DA487C9" w14:textId="77777777" w:rsidR="00FC4D65" w:rsidRPr="00FC4D65" w:rsidRDefault="00FC4D65" w:rsidP="00FC4D65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BF9DB18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B5726F3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7DFC3D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1428056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42245B" w14:textId="77777777" w:rsidR="00FC4D65" w:rsidRPr="00FC4D65" w:rsidRDefault="00FC4D65" w:rsidP="00FC4D6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7798AFA" w14:textId="7777777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CD58372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66207218" w14:textId="77777777" w:rsidR="00FC4D65" w:rsidRPr="00FC4D65" w:rsidRDefault="00FC4D65" w:rsidP="00FC4D65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C60014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7FDAE53" w14:textId="5E9FBA81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(4,900)</w:t>
            </w:r>
          </w:p>
        </w:tc>
      </w:tr>
      <w:tr w:rsidR="00FC4D65" w:rsidRPr="008358FD" w14:paraId="392F9842" w14:textId="77777777" w:rsidTr="00CB774F">
        <w:trPr>
          <w:cantSplit/>
        </w:trPr>
        <w:tc>
          <w:tcPr>
            <w:tcW w:w="2731" w:type="dxa"/>
            <w:shd w:val="clear" w:color="auto" w:fill="auto"/>
          </w:tcPr>
          <w:p w14:paraId="2083C282" w14:textId="77777777" w:rsidR="00FC4D65" w:rsidRPr="008358FD" w:rsidRDefault="00FC4D65" w:rsidP="00FC4D6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C9AD7F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11CAC9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9D5F5B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25FF3D6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61A210D" w14:textId="77777777" w:rsidR="00FC4D65" w:rsidRPr="00FC4D65" w:rsidRDefault="00FC4D65" w:rsidP="00FC4D6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372AE10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18C7A72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425111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C2CB100" w14:textId="77777777" w:rsidR="00FC4D65" w:rsidRPr="00FC4D65" w:rsidRDefault="00FC4D65" w:rsidP="00FC4D6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498F0CD7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0FEC64A8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DE3E9E" w14:textId="77777777" w:rsidR="00FC4D65" w:rsidRPr="00FC4D65" w:rsidRDefault="00FC4D65" w:rsidP="00FC4D65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153F71" w14:textId="30C2DA7B" w:rsidR="00FC4D65" w:rsidRPr="00FC4D65" w:rsidRDefault="00FC4D65" w:rsidP="00FC4D6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C4D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18,808</w:t>
            </w:r>
          </w:p>
        </w:tc>
      </w:tr>
    </w:tbl>
    <w:p w14:paraId="191157C3" w14:textId="77777777" w:rsidR="008358FD" w:rsidRPr="006E77C6" w:rsidRDefault="008358FD" w:rsidP="008358FD">
      <w:pPr>
        <w:rPr>
          <w:rFonts w:asciiTheme="majorBidi" w:hAnsiTheme="majorBidi" w:cstheme="majorBidi"/>
          <w:sz w:val="2"/>
          <w:szCs w:val="2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8358FD" w:rsidRPr="008358FD" w14:paraId="34EFAE8E" w14:textId="77777777" w:rsidTr="00942F6A">
        <w:trPr>
          <w:cantSplit/>
        </w:trPr>
        <w:tc>
          <w:tcPr>
            <w:tcW w:w="2730" w:type="dxa"/>
            <w:shd w:val="clear" w:color="auto" w:fill="auto"/>
          </w:tcPr>
          <w:p w14:paraId="49608F7C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  <w:r w:rsidRPr="008358FD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186D5201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8358FD" w:rsidRPr="008358FD" w14:paraId="15B1CCB9" w14:textId="77777777" w:rsidTr="00942F6A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6A084E48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8358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BB0120C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0CB133CC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1CDFFF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C9E6AB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A30E54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698F0B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A193BC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2AD34CB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CF0AA3" w14:textId="77777777" w:rsidR="008358FD" w:rsidRPr="008358FD" w:rsidRDefault="008358FD" w:rsidP="008358F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D80693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8811CCD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3C3AD7CA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387528C4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01A9AC84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4BF81A" w14:textId="77777777" w:rsidR="008358FD" w:rsidRPr="008358FD" w:rsidRDefault="008358FD" w:rsidP="008358F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E79E779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8358FD" w:rsidRPr="008358FD" w14:paraId="0D5D1706" w14:textId="77777777" w:rsidTr="00942F6A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61079EC9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7C636D17" w14:textId="77777777" w:rsidR="008358FD" w:rsidRPr="008358FD" w:rsidRDefault="008358FD" w:rsidP="008358FD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358FD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F12C63" w:rsidRPr="008358FD" w14:paraId="501C8F84" w14:textId="77777777" w:rsidTr="00942F6A">
        <w:trPr>
          <w:cantSplit/>
        </w:trPr>
        <w:tc>
          <w:tcPr>
            <w:tcW w:w="2730" w:type="dxa"/>
            <w:shd w:val="clear" w:color="auto" w:fill="auto"/>
          </w:tcPr>
          <w:p w14:paraId="47490AD6" w14:textId="77777777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58317C6C" w14:textId="44FA47C6" w:rsidR="00F12C63" w:rsidRPr="00F12C63" w:rsidRDefault="00F12C63" w:rsidP="00F12C6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8,864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7F1C6A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071FEE7" w14:textId="50A03EDC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8,818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4CA915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7FF30D8" w14:textId="2E986626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23,759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019A60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C8C16CB" w14:textId="27938CAF" w:rsidR="00F12C63" w:rsidRPr="00F12C63" w:rsidRDefault="00F12C63" w:rsidP="00F12C63">
            <w:pPr>
              <w:shd w:val="clear" w:color="auto" w:fill="FFFFFF"/>
              <w:tabs>
                <w:tab w:val="decimal" w:pos="46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534575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469C7FEE" w14:textId="6288D6FC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8,113</w:t>
            </w:r>
          </w:p>
        </w:tc>
        <w:tc>
          <w:tcPr>
            <w:tcW w:w="178" w:type="dxa"/>
          </w:tcPr>
          <w:p w14:paraId="7CE4B2E9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6CB09299" w14:textId="36AC7157" w:rsidR="00F12C63" w:rsidRPr="00F12C63" w:rsidRDefault="00F12C63" w:rsidP="00F12C63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F4DE75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6907177A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49,554</w:t>
            </w:r>
          </w:p>
        </w:tc>
      </w:tr>
      <w:tr w:rsidR="00F12C63" w:rsidRPr="008358FD" w14:paraId="4A2BBF84" w14:textId="77777777" w:rsidTr="00942F6A">
        <w:trPr>
          <w:cantSplit/>
        </w:trPr>
        <w:tc>
          <w:tcPr>
            <w:tcW w:w="2730" w:type="dxa"/>
            <w:shd w:val="clear" w:color="auto" w:fill="auto"/>
          </w:tcPr>
          <w:p w14:paraId="72BA9FE1" w14:textId="77777777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7C946E46" w14:textId="1084F0BF" w:rsidR="00F12C63" w:rsidRPr="00F12C63" w:rsidRDefault="00F12C63" w:rsidP="00F12C6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57773A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785D963" w14:textId="57149691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F1ABB2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6548164" w14:textId="4BE127F2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9,062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F495DF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C265CDC" w14:textId="17C63EA4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5,234</w:t>
            </w:r>
          </w:p>
        </w:tc>
        <w:tc>
          <w:tcPr>
            <w:tcW w:w="178" w:type="dxa"/>
            <w:shd w:val="clear" w:color="auto" w:fill="auto"/>
          </w:tcPr>
          <w:p w14:paraId="26C53D63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77D0D428" w14:textId="2B5DD73F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8,422</w:t>
            </w:r>
          </w:p>
        </w:tc>
        <w:tc>
          <w:tcPr>
            <w:tcW w:w="178" w:type="dxa"/>
          </w:tcPr>
          <w:p w14:paraId="2167F087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2B833765" w14:textId="4A17522B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(3,417)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F0FB0D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EDC0800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24,363</w:t>
            </w:r>
          </w:p>
        </w:tc>
      </w:tr>
      <w:tr w:rsidR="00F12C63" w:rsidRPr="008358FD" w14:paraId="3B4079A6" w14:textId="77777777" w:rsidTr="00FB2879">
        <w:trPr>
          <w:cantSplit/>
        </w:trPr>
        <w:tc>
          <w:tcPr>
            <w:tcW w:w="2730" w:type="dxa"/>
            <w:shd w:val="clear" w:color="auto" w:fill="auto"/>
          </w:tcPr>
          <w:p w14:paraId="0B5F0ACA" w14:textId="77777777" w:rsidR="00F12C63" w:rsidRPr="00F12C63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582DA712" w14:textId="7BB823FE" w:rsidR="00F12C63" w:rsidRPr="00F12C63" w:rsidRDefault="00F12C63" w:rsidP="00F12C6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12,688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6F4683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9F0FBC9" w14:textId="6249C873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10,056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F832F3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18C76175" w14:textId="439BC350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32,821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3F27C6D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789C40E7" w14:textId="49A09E3E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5,234</w:t>
            </w:r>
          </w:p>
        </w:tc>
        <w:tc>
          <w:tcPr>
            <w:tcW w:w="178" w:type="dxa"/>
            <w:shd w:val="clear" w:color="auto" w:fill="auto"/>
          </w:tcPr>
          <w:p w14:paraId="1D72DFEC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5B0519E7" w14:textId="31E3839F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16,535</w:t>
            </w:r>
          </w:p>
        </w:tc>
        <w:tc>
          <w:tcPr>
            <w:tcW w:w="178" w:type="dxa"/>
          </w:tcPr>
          <w:p w14:paraId="6DBFA375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6BEEB8F6" w14:textId="003D2F1A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(3,417)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3AA024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41E58C6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73,917</w:t>
            </w:r>
          </w:p>
        </w:tc>
      </w:tr>
      <w:tr w:rsidR="00F12C63" w:rsidRPr="008358FD" w14:paraId="646D28A2" w14:textId="77777777" w:rsidTr="00FB2879">
        <w:trPr>
          <w:cantSplit/>
        </w:trPr>
        <w:tc>
          <w:tcPr>
            <w:tcW w:w="2730" w:type="dxa"/>
            <w:shd w:val="clear" w:color="auto" w:fill="auto"/>
          </w:tcPr>
          <w:p w14:paraId="3387A75A" w14:textId="77777777" w:rsidR="00F12C63" w:rsidRPr="00F12C63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762BFD8F" w14:textId="46449EBC" w:rsidR="00F12C63" w:rsidRPr="00F12C63" w:rsidRDefault="00F12C63" w:rsidP="00F12C6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(5,705)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AB5D4D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926FA50" w14:textId="518A652B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(5,344)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5D9067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2B7981E2" w14:textId="455806CD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(19,090)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7872FF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7AE08DCE" w14:textId="5D09BAB1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(373)</w:t>
            </w:r>
          </w:p>
        </w:tc>
        <w:tc>
          <w:tcPr>
            <w:tcW w:w="178" w:type="dxa"/>
            <w:shd w:val="clear" w:color="auto" w:fill="auto"/>
          </w:tcPr>
          <w:p w14:paraId="13AD0AB4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70806066" w14:textId="594BF86F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(4,104)</w:t>
            </w:r>
          </w:p>
        </w:tc>
        <w:tc>
          <w:tcPr>
            <w:tcW w:w="178" w:type="dxa"/>
          </w:tcPr>
          <w:p w14:paraId="07FF0E10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ECB2998" w14:textId="528695E3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078562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4294E049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(32,534)</w:t>
            </w:r>
          </w:p>
        </w:tc>
      </w:tr>
      <w:tr w:rsidR="00F12C63" w:rsidRPr="008358FD" w14:paraId="40283E44" w14:textId="77777777" w:rsidTr="00FB2879">
        <w:trPr>
          <w:cantSplit/>
        </w:trPr>
        <w:tc>
          <w:tcPr>
            <w:tcW w:w="2730" w:type="dxa"/>
            <w:shd w:val="clear" w:color="auto" w:fill="auto"/>
          </w:tcPr>
          <w:p w14:paraId="4ABCC011" w14:textId="795817B2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2760EDDF" w14:textId="203EFCC5" w:rsid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B73D647" w14:textId="77777777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35FBABD" w14:textId="77777777" w:rsidR="00F12C63" w:rsidRPr="00F12C63" w:rsidRDefault="00F12C63" w:rsidP="00F12C63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B8E53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D5A7AD" w14:textId="79082515" w:rsidR="00F12C63" w:rsidRPr="00F12C63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8E81B8" w14:textId="77777777" w:rsidR="00F12C63" w:rsidRPr="00F12C63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CA249B" w14:textId="48838479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13,731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EB4930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C18A92" w14:textId="787DFAE2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EDBDA3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FD2553" w14:textId="140EA3A5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12,431</w:t>
            </w:r>
          </w:p>
        </w:tc>
        <w:tc>
          <w:tcPr>
            <w:tcW w:w="178" w:type="dxa"/>
          </w:tcPr>
          <w:p w14:paraId="128DA933" w14:textId="77777777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3558A746" w14:textId="10A8A804" w:rsidR="00F12C63" w:rsidRPr="00F12C63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12C63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(1,335)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15EA5E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CEBFE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48652ED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41,383</w:t>
            </w:r>
          </w:p>
        </w:tc>
      </w:tr>
      <w:tr w:rsidR="00F12C63" w:rsidRPr="008358FD" w14:paraId="16EFF6BA" w14:textId="77777777" w:rsidTr="00942F6A">
        <w:trPr>
          <w:cantSplit/>
        </w:trPr>
        <w:tc>
          <w:tcPr>
            <w:tcW w:w="2730" w:type="dxa"/>
            <w:shd w:val="clear" w:color="auto" w:fill="auto"/>
          </w:tcPr>
          <w:p w14:paraId="62E98D52" w14:textId="43920E03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    จะเกิดขึ้น</w:t>
            </w:r>
          </w:p>
        </w:tc>
        <w:tc>
          <w:tcPr>
            <w:tcW w:w="904" w:type="dxa"/>
            <w:shd w:val="clear" w:color="auto" w:fill="auto"/>
          </w:tcPr>
          <w:p w14:paraId="34DF5BBB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CEDFB5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6692D98" w14:textId="77777777" w:rsidR="00F12C63" w:rsidRPr="00E220A7" w:rsidRDefault="00F12C63" w:rsidP="00F12C63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C071064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60C7C95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8143912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ADE3250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3D31E8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BB05B15" w14:textId="77777777" w:rsidR="00F12C63" w:rsidRPr="00E220A7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7A3319C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0AB3069E" w14:textId="77777777" w:rsidR="00F12C63" w:rsidRPr="00E220A7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117FD1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6761330A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</w: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(19,460)</w:t>
            </w:r>
          </w:p>
        </w:tc>
      </w:tr>
      <w:tr w:rsidR="00F12C63" w:rsidRPr="008358FD" w14:paraId="781DE201" w14:textId="77777777" w:rsidTr="00942F6A">
        <w:trPr>
          <w:cantSplit/>
        </w:trPr>
        <w:tc>
          <w:tcPr>
            <w:tcW w:w="2730" w:type="dxa"/>
            <w:shd w:val="clear" w:color="auto" w:fill="auto"/>
          </w:tcPr>
          <w:p w14:paraId="0ED90D39" w14:textId="77777777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37DCFA68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7F3230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1B51D13" w14:textId="77777777" w:rsidR="00F12C63" w:rsidRPr="00E220A7" w:rsidRDefault="00F12C63" w:rsidP="00F12C63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29403E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59231F0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928C7E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524A27A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7A00F4" w14:textId="77777777" w:rsidR="00F12C63" w:rsidRPr="00E220A7" w:rsidRDefault="00F12C63" w:rsidP="00F12C63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837A4A" w14:textId="77777777" w:rsidR="00F12C63" w:rsidRPr="00E220A7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6F74712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776E3D60" w14:textId="77777777" w:rsidR="00F12C63" w:rsidRPr="00E220A7" w:rsidRDefault="00F12C63" w:rsidP="00F12C63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3582C9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EE73D0D" w14:textId="77777777" w:rsidR="00F12C63" w:rsidRPr="00E220A7" w:rsidRDefault="00F12C63" w:rsidP="00F12C63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(4,426)</w:t>
            </w:r>
          </w:p>
        </w:tc>
      </w:tr>
      <w:tr w:rsidR="00F12C63" w:rsidRPr="008358FD" w14:paraId="79C47DB7" w14:textId="77777777" w:rsidTr="00FA337F">
        <w:trPr>
          <w:cantSplit/>
        </w:trPr>
        <w:tc>
          <w:tcPr>
            <w:tcW w:w="2730" w:type="dxa"/>
            <w:shd w:val="clear" w:color="auto" w:fill="auto"/>
          </w:tcPr>
          <w:p w14:paraId="2D7428BD" w14:textId="77777777" w:rsidR="00F12C63" w:rsidRPr="00E220A7" w:rsidRDefault="00F12C63" w:rsidP="00F12C63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C4BB58C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80A25C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E18FD7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C5824F0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C8DF25E" w14:textId="77777777" w:rsidR="00F12C63" w:rsidRPr="00E220A7" w:rsidRDefault="00F12C63" w:rsidP="00F12C63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97B833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3822AE9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B4F0D5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7DA17" w14:textId="77777777" w:rsidR="00F12C63" w:rsidRPr="00E220A7" w:rsidRDefault="00F12C63" w:rsidP="00F12C63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49C6A5D5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64D4B16C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A75C4B" w14:textId="77777777" w:rsidR="00F12C63" w:rsidRPr="00E220A7" w:rsidRDefault="00F12C63" w:rsidP="00F12C63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8C7DD8" w14:textId="77777777" w:rsidR="00F12C63" w:rsidRPr="00E220A7" w:rsidRDefault="00F12C63" w:rsidP="00826918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E220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17,497</w:t>
            </w:r>
          </w:p>
        </w:tc>
      </w:tr>
    </w:tbl>
    <w:p w14:paraId="73670C30" w14:textId="77777777" w:rsidR="008F3751" w:rsidRDefault="008F3751">
      <w:r>
        <w:br w:type="page"/>
      </w:r>
    </w:p>
    <w:tbl>
      <w:tblPr>
        <w:tblpPr w:leftFromText="180" w:rightFromText="180" w:vertAnchor="text" w:tblpX="77" w:tblpY="1"/>
        <w:tblOverlap w:val="never"/>
        <w:tblW w:w="94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942F6A" w:rsidRPr="00942F6A" w14:paraId="3B4C1EDB" w14:textId="77777777" w:rsidTr="00ED00D4">
        <w:trPr>
          <w:cantSplit/>
          <w:trHeight w:val="273"/>
        </w:trPr>
        <w:tc>
          <w:tcPr>
            <w:tcW w:w="2340" w:type="dxa"/>
            <w:shd w:val="clear" w:color="auto" w:fill="auto"/>
          </w:tcPr>
          <w:p w14:paraId="08DC40F9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4B5535F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42F6A" w:rsidRPr="00942F6A" w14:paraId="19733BFC" w14:textId="77777777" w:rsidTr="00ED00D4">
        <w:trPr>
          <w:cantSplit/>
          <w:trHeight w:val="255"/>
        </w:trPr>
        <w:tc>
          <w:tcPr>
            <w:tcW w:w="2340" w:type="dxa"/>
            <w:shd w:val="clear" w:color="auto" w:fill="auto"/>
          </w:tcPr>
          <w:p w14:paraId="72488C00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42FD109" w14:textId="27DD8660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มิถุนายน</w:t>
            </w:r>
            <w:r w:rsidRPr="008358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942F6A" w:rsidRPr="00942F6A" w14:paraId="3B5211E3" w14:textId="77777777" w:rsidTr="00ED00D4">
        <w:trPr>
          <w:cantSplit/>
          <w:trHeight w:val="375"/>
        </w:trPr>
        <w:tc>
          <w:tcPr>
            <w:tcW w:w="2340" w:type="dxa"/>
            <w:shd w:val="clear" w:color="auto" w:fill="auto"/>
          </w:tcPr>
          <w:p w14:paraId="74D0F3BB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234E30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7B47A6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C789EB3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6CE204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E2774A5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B29278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FA9C5BB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13835B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A30D8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C4ADB39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EC8D1C1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23ADDB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8D1951C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942F6A" w:rsidRPr="00942F6A" w14:paraId="637F39D7" w14:textId="77777777" w:rsidTr="00ED00D4">
        <w:trPr>
          <w:cantSplit/>
          <w:trHeight w:val="1084"/>
        </w:trPr>
        <w:tc>
          <w:tcPr>
            <w:tcW w:w="2340" w:type="dxa"/>
            <w:shd w:val="clear" w:color="auto" w:fill="auto"/>
            <w:vAlign w:val="bottom"/>
          </w:tcPr>
          <w:p w14:paraId="56850C94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405EC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5820B42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6B793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ED38A7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A3259F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BE7457C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61A8A6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8FB2DC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CD717E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87EB3B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3B580509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3AC5F280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56F4F63C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973E8E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B47907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942F6A" w:rsidRPr="00942F6A" w14:paraId="6A0F6AC5" w14:textId="77777777" w:rsidTr="00ED00D4">
        <w:trPr>
          <w:cantSplit/>
          <w:trHeight w:val="147"/>
        </w:trPr>
        <w:tc>
          <w:tcPr>
            <w:tcW w:w="2340" w:type="dxa"/>
            <w:shd w:val="clear" w:color="auto" w:fill="auto"/>
            <w:vAlign w:val="bottom"/>
          </w:tcPr>
          <w:p w14:paraId="22DAE7EA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42FFCAA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15180" w:rsidRPr="00942F6A" w14:paraId="345C8F7B" w14:textId="77777777" w:rsidTr="00ED00D4">
        <w:trPr>
          <w:cantSplit/>
          <w:trHeight w:val="392"/>
        </w:trPr>
        <w:tc>
          <w:tcPr>
            <w:tcW w:w="2340" w:type="dxa"/>
            <w:shd w:val="clear" w:color="auto" w:fill="auto"/>
          </w:tcPr>
          <w:p w14:paraId="6C80078B" w14:textId="77777777" w:rsidR="00015180" w:rsidRPr="00942F6A" w:rsidRDefault="00015180" w:rsidP="0001518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06AE42A1" w14:textId="3CDEBFE0" w:rsidR="00015180" w:rsidRPr="00015180" w:rsidRDefault="00015180" w:rsidP="0001518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841,568</w:t>
            </w:r>
          </w:p>
        </w:tc>
        <w:tc>
          <w:tcPr>
            <w:tcW w:w="178" w:type="dxa"/>
            <w:vAlign w:val="bottom"/>
          </w:tcPr>
          <w:p w14:paraId="663ED9F3" w14:textId="77777777" w:rsidR="00015180" w:rsidRPr="00015180" w:rsidRDefault="00015180" w:rsidP="00015180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43C39B7" w14:textId="4873B7CF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395,639</w:t>
            </w:r>
          </w:p>
        </w:tc>
        <w:tc>
          <w:tcPr>
            <w:tcW w:w="178" w:type="dxa"/>
            <w:vAlign w:val="bottom"/>
          </w:tcPr>
          <w:p w14:paraId="657ECD50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C9759DE" w14:textId="1A5F6C53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1,054,033</w:t>
            </w:r>
          </w:p>
        </w:tc>
        <w:tc>
          <w:tcPr>
            <w:tcW w:w="178" w:type="dxa"/>
            <w:vAlign w:val="bottom"/>
          </w:tcPr>
          <w:p w14:paraId="655F7163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98DD7B5" w14:textId="59CB63BF" w:rsidR="00015180" w:rsidRPr="00015180" w:rsidRDefault="00015180" w:rsidP="00015180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7198EE14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2F25F5E" w14:textId="48DA597B" w:rsidR="00015180" w:rsidRPr="00015180" w:rsidRDefault="0088431E" w:rsidP="0001518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7,407</w:t>
            </w:r>
          </w:p>
        </w:tc>
        <w:tc>
          <w:tcPr>
            <w:tcW w:w="178" w:type="dxa"/>
          </w:tcPr>
          <w:p w14:paraId="7741546A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0505A59" w14:textId="2B5C3F46" w:rsidR="00015180" w:rsidRPr="00015180" w:rsidRDefault="00015180" w:rsidP="00015180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(2,030)</w:t>
            </w:r>
          </w:p>
        </w:tc>
        <w:tc>
          <w:tcPr>
            <w:tcW w:w="178" w:type="dxa"/>
            <w:vAlign w:val="bottom"/>
          </w:tcPr>
          <w:p w14:paraId="45A6DB47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D370F8E" w14:textId="2F6F4316" w:rsidR="00015180" w:rsidRPr="00015180" w:rsidRDefault="0088431E" w:rsidP="0001518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2,296,617</w:t>
            </w:r>
          </w:p>
        </w:tc>
      </w:tr>
      <w:tr w:rsidR="00015180" w:rsidRPr="00942F6A" w14:paraId="7A3550F3" w14:textId="77777777" w:rsidTr="00ED00D4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5DF933CE" w14:textId="77777777" w:rsidR="00015180" w:rsidRPr="00942F6A" w:rsidRDefault="00015180" w:rsidP="0001518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3C4542AC" w14:textId="0C056D70" w:rsidR="00015180" w:rsidRPr="00015180" w:rsidRDefault="00015180" w:rsidP="0001518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810,370</w:t>
            </w:r>
          </w:p>
        </w:tc>
        <w:tc>
          <w:tcPr>
            <w:tcW w:w="178" w:type="dxa"/>
            <w:vAlign w:val="bottom"/>
          </w:tcPr>
          <w:p w14:paraId="481B9C59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649D055" w14:textId="474418E9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386,781</w:t>
            </w:r>
          </w:p>
        </w:tc>
        <w:tc>
          <w:tcPr>
            <w:tcW w:w="178" w:type="dxa"/>
            <w:vAlign w:val="bottom"/>
          </w:tcPr>
          <w:p w14:paraId="38CA2A17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EBD8CB2" w14:textId="1A7C7777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1,072,287</w:t>
            </w:r>
          </w:p>
        </w:tc>
        <w:tc>
          <w:tcPr>
            <w:tcW w:w="178" w:type="dxa"/>
            <w:vAlign w:val="bottom"/>
          </w:tcPr>
          <w:p w14:paraId="08CB686D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E71D651" w14:textId="33FFDB62" w:rsidR="00015180" w:rsidRPr="00015180" w:rsidRDefault="00015180" w:rsidP="00015180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359</w:t>
            </w:r>
          </w:p>
        </w:tc>
        <w:tc>
          <w:tcPr>
            <w:tcW w:w="178" w:type="dxa"/>
            <w:vAlign w:val="bottom"/>
          </w:tcPr>
          <w:p w14:paraId="7037CE85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7FAB024" w14:textId="32262F37" w:rsidR="00015180" w:rsidRPr="00015180" w:rsidRDefault="00015180" w:rsidP="0001518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974,</w:t>
            </w:r>
            <w:r w:rsidR="008E26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207</w:t>
            </w:r>
          </w:p>
        </w:tc>
        <w:tc>
          <w:tcPr>
            <w:tcW w:w="178" w:type="dxa"/>
          </w:tcPr>
          <w:p w14:paraId="5744173D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A3C67E8" w14:textId="153DC3BE" w:rsidR="00015180" w:rsidRPr="00015180" w:rsidRDefault="00015180" w:rsidP="0001518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(4</w:t>
            </w:r>
            <w:r w:rsidR="00F9085B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</w:t>
            </w: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,</w:t>
            </w:r>
            <w:r w:rsidR="00F9085B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992</w:t>
            </w: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)</w:t>
            </w:r>
          </w:p>
        </w:tc>
        <w:tc>
          <w:tcPr>
            <w:tcW w:w="178" w:type="dxa"/>
            <w:vAlign w:val="bottom"/>
          </w:tcPr>
          <w:p w14:paraId="2A6B2CF0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CA7BE1D" w14:textId="0773764A" w:rsidR="00015180" w:rsidRPr="00015180" w:rsidRDefault="00015180" w:rsidP="0001518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3,202,012</w:t>
            </w:r>
          </w:p>
        </w:tc>
      </w:tr>
      <w:tr w:rsidR="00015180" w:rsidRPr="00942F6A" w14:paraId="15B21A04" w14:textId="77777777" w:rsidTr="00ED00D4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6A6F6233" w14:textId="77777777" w:rsidR="00015180" w:rsidRPr="00942F6A" w:rsidRDefault="00015180" w:rsidP="0001518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4E173C55" w14:textId="738DA0F0" w:rsidR="00015180" w:rsidRPr="00015180" w:rsidRDefault="00015180" w:rsidP="0001518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653,934</w:t>
            </w:r>
          </w:p>
        </w:tc>
        <w:tc>
          <w:tcPr>
            <w:tcW w:w="178" w:type="dxa"/>
            <w:vAlign w:val="bottom"/>
          </w:tcPr>
          <w:p w14:paraId="6C7261BE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B1CA032" w14:textId="1B640FE6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231,270</w:t>
            </w:r>
          </w:p>
        </w:tc>
        <w:tc>
          <w:tcPr>
            <w:tcW w:w="178" w:type="dxa"/>
            <w:vAlign w:val="bottom"/>
          </w:tcPr>
          <w:p w14:paraId="143A86D8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453B681" w14:textId="68C2B601" w:rsidR="00015180" w:rsidRPr="00015180" w:rsidRDefault="00015180" w:rsidP="0001518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1,500,475</w:t>
            </w:r>
          </w:p>
        </w:tc>
        <w:tc>
          <w:tcPr>
            <w:tcW w:w="178" w:type="dxa"/>
            <w:vAlign w:val="bottom"/>
          </w:tcPr>
          <w:p w14:paraId="3A8D48E2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931CDA8" w14:textId="10CD4132" w:rsidR="00015180" w:rsidRPr="00015180" w:rsidRDefault="00015180" w:rsidP="00015180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102</w:t>
            </w:r>
          </w:p>
        </w:tc>
        <w:tc>
          <w:tcPr>
            <w:tcW w:w="178" w:type="dxa"/>
            <w:vAlign w:val="bottom"/>
          </w:tcPr>
          <w:p w14:paraId="66AB91C7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F0460C6" w14:textId="0B1C0CC8" w:rsidR="00015180" w:rsidRPr="00015180" w:rsidRDefault="00015180" w:rsidP="0001518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408,</w:t>
            </w:r>
            <w:r w:rsidR="00F9085B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577</w:t>
            </w:r>
          </w:p>
        </w:tc>
        <w:tc>
          <w:tcPr>
            <w:tcW w:w="178" w:type="dxa"/>
          </w:tcPr>
          <w:p w14:paraId="460171D5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078D36B" w14:textId="53B09E82" w:rsidR="00015180" w:rsidRPr="00015180" w:rsidRDefault="00015180" w:rsidP="0001518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(15,</w:t>
            </w:r>
            <w:r w:rsidR="00F9085B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217</w:t>
            </w: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76537DF2" w14:textId="77777777" w:rsidR="00015180" w:rsidRPr="00015180" w:rsidRDefault="00015180" w:rsidP="00015180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7C139117" w14:textId="42D9C14F" w:rsidR="00015180" w:rsidRPr="00015180" w:rsidRDefault="00015180" w:rsidP="0001518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01518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2,779,141</w:t>
            </w:r>
          </w:p>
        </w:tc>
      </w:tr>
    </w:tbl>
    <w:p w14:paraId="639D7050" w14:textId="47D44646" w:rsidR="00942F6A" w:rsidRPr="00ED00D4" w:rsidRDefault="00942F6A">
      <w:pPr>
        <w:rPr>
          <w:rFonts w:ascii="Arial" w:hAnsi="Arial" w:cs="Arial"/>
          <w:sz w:val="10"/>
          <w:szCs w:val="10"/>
        </w:rPr>
      </w:pPr>
    </w:p>
    <w:tbl>
      <w:tblPr>
        <w:tblpPr w:leftFromText="180" w:rightFromText="180" w:vertAnchor="text" w:tblpX="77" w:tblpY="1"/>
        <w:tblOverlap w:val="never"/>
        <w:tblW w:w="94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942F6A" w:rsidRPr="00942F6A" w14:paraId="4EA47469" w14:textId="77777777" w:rsidTr="00ED00D4">
        <w:trPr>
          <w:cantSplit/>
          <w:trHeight w:val="177"/>
        </w:trPr>
        <w:tc>
          <w:tcPr>
            <w:tcW w:w="2340" w:type="dxa"/>
            <w:shd w:val="clear" w:color="auto" w:fill="auto"/>
          </w:tcPr>
          <w:p w14:paraId="22A08502" w14:textId="5E7257C1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031B7000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42F6A" w:rsidRPr="00942F6A" w14:paraId="6F79C31A" w14:textId="77777777" w:rsidTr="00ED00D4">
        <w:trPr>
          <w:cantSplit/>
          <w:trHeight w:val="168"/>
        </w:trPr>
        <w:tc>
          <w:tcPr>
            <w:tcW w:w="2340" w:type="dxa"/>
            <w:shd w:val="clear" w:color="auto" w:fill="auto"/>
          </w:tcPr>
          <w:p w14:paraId="1612B3C5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6874BF4" w14:textId="7B5B5255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942F6A" w:rsidRPr="00942F6A" w14:paraId="11E50335" w14:textId="77777777" w:rsidTr="00ED00D4">
        <w:trPr>
          <w:cantSplit/>
          <w:trHeight w:val="375"/>
        </w:trPr>
        <w:tc>
          <w:tcPr>
            <w:tcW w:w="2340" w:type="dxa"/>
            <w:shd w:val="clear" w:color="auto" w:fill="auto"/>
          </w:tcPr>
          <w:p w14:paraId="2D3EB921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A50E40E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49C859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597E14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AB91F5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70B19F3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EF771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B871D8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F41FB2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70BA4B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6DA7A5C9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5390085A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9D5A1B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A96AFD9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942F6A" w:rsidRPr="00942F6A" w14:paraId="56BE71FA" w14:textId="77777777" w:rsidTr="00ED00D4">
        <w:trPr>
          <w:cantSplit/>
          <w:trHeight w:val="1084"/>
        </w:trPr>
        <w:tc>
          <w:tcPr>
            <w:tcW w:w="2340" w:type="dxa"/>
            <w:shd w:val="clear" w:color="auto" w:fill="auto"/>
            <w:vAlign w:val="bottom"/>
          </w:tcPr>
          <w:p w14:paraId="19B8C6E6" w14:textId="77777777" w:rsidR="00942F6A" w:rsidRPr="00942F6A" w:rsidRDefault="00942F6A" w:rsidP="00B01BEB">
            <w:pPr>
              <w:shd w:val="clear" w:color="auto" w:fill="FFFFFF"/>
              <w:suppressAutoHyphens/>
              <w:spacing w:after="0" w:line="240" w:lineRule="atLeast"/>
              <w:ind w:left="180" w:right="-79" w:hanging="26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0B31356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50F9A368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EAC78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C2B2959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E0630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A02485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A5EE49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0B35CFC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02E9C4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CEE337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9EF74BE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225E8CF8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2052C7C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80F24" w14:textId="77777777" w:rsidR="00942F6A" w:rsidRPr="00942F6A" w:rsidRDefault="00942F6A" w:rsidP="00942F6A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FF9A1BB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942F6A" w:rsidRPr="00942F6A" w14:paraId="017B38A3" w14:textId="77777777" w:rsidTr="00ED00D4">
        <w:trPr>
          <w:cantSplit/>
          <w:trHeight w:val="358"/>
        </w:trPr>
        <w:tc>
          <w:tcPr>
            <w:tcW w:w="2340" w:type="dxa"/>
            <w:shd w:val="clear" w:color="auto" w:fill="auto"/>
            <w:vAlign w:val="bottom"/>
          </w:tcPr>
          <w:p w14:paraId="63276526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79606121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942F6A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42F6A" w:rsidRPr="00942F6A" w14:paraId="57FB0CE7" w14:textId="77777777" w:rsidTr="00ED00D4">
        <w:trPr>
          <w:cantSplit/>
          <w:trHeight w:val="392"/>
        </w:trPr>
        <w:tc>
          <w:tcPr>
            <w:tcW w:w="2340" w:type="dxa"/>
            <w:shd w:val="clear" w:color="auto" w:fill="auto"/>
          </w:tcPr>
          <w:p w14:paraId="6F386C40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629DC571" w14:textId="77777777" w:rsidR="00942F6A" w:rsidRPr="00942F6A" w:rsidRDefault="00942F6A" w:rsidP="00942F6A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840,842</w:t>
            </w:r>
          </w:p>
        </w:tc>
        <w:tc>
          <w:tcPr>
            <w:tcW w:w="178" w:type="dxa"/>
            <w:vAlign w:val="bottom"/>
          </w:tcPr>
          <w:p w14:paraId="59AC5E89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4B3897B" w14:textId="024E0708" w:rsidR="00942F6A" w:rsidRPr="00942F6A" w:rsidRDefault="00942F6A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70,541</w:t>
            </w:r>
          </w:p>
        </w:tc>
        <w:tc>
          <w:tcPr>
            <w:tcW w:w="178" w:type="dxa"/>
            <w:vAlign w:val="bottom"/>
          </w:tcPr>
          <w:p w14:paraId="36AE1A1D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502C89A0" w14:textId="13CECD23" w:rsidR="00942F6A" w:rsidRPr="00942F6A" w:rsidRDefault="00942F6A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1,03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8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,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489</w:t>
            </w:r>
          </w:p>
        </w:tc>
        <w:tc>
          <w:tcPr>
            <w:tcW w:w="178" w:type="dxa"/>
            <w:vAlign w:val="bottom"/>
          </w:tcPr>
          <w:p w14:paraId="57A896B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9AAD147" w14:textId="77777777" w:rsidR="00942F6A" w:rsidRPr="00942F6A" w:rsidRDefault="00942F6A" w:rsidP="00942F6A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vAlign w:val="bottom"/>
          </w:tcPr>
          <w:p w14:paraId="292B991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89CCA6C" w14:textId="6552FCFA" w:rsidR="00942F6A" w:rsidRPr="00942F6A" w:rsidRDefault="00CC16FD" w:rsidP="00942F6A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6,060</w:t>
            </w:r>
          </w:p>
        </w:tc>
        <w:tc>
          <w:tcPr>
            <w:tcW w:w="178" w:type="dxa"/>
          </w:tcPr>
          <w:p w14:paraId="020E3428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5F3885E" w14:textId="77777777" w:rsidR="00942F6A" w:rsidRPr="00942F6A" w:rsidRDefault="00942F6A" w:rsidP="00942F6A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(690)</w:t>
            </w:r>
          </w:p>
        </w:tc>
        <w:tc>
          <w:tcPr>
            <w:tcW w:w="178" w:type="dxa"/>
            <w:vAlign w:val="bottom"/>
          </w:tcPr>
          <w:p w14:paraId="1AC373F1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7439D6C" w14:textId="77777777" w:rsidR="00942F6A" w:rsidRPr="00942F6A" w:rsidRDefault="00942F6A" w:rsidP="00942F6A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2,255,242</w:t>
            </w:r>
          </w:p>
        </w:tc>
      </w:tr>
      <w:tr w:rsidR="00942F6A" w:rsidRPr="00942F6A" w14:paraId="70A3DD5C" w14:textId="77777777" w:rsidTr="00ED00D4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552ADD7F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68803A55" w14:textId="1017C138" w:rsidR="00942F6A" w:rsidRPr="00AE6572" w:rsidRDefault="00AE6572" w:rsidP="00942F6A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818,592</w:t>
            </w:r>
          </w:p>
        </w:tc>
        <w:tc>
          <w:tcPr>
            <w:tcW w:w="178" w:type="dxa"/>
            <w:vAlign w:val="bottom"/>
          </w:tcPr>
          <w:p w14:paraId="1A4ACFFC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319A8C0" w14:textId="4CC99E47" w:rsidR="00942F6A" w:rsidRPr="00942F6A" w:rsidRDefault="00942F6A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37,413</w:t>
            </w:r>
          </w:p>
        </w:tc>
        <w:tc>
          <w:tcPr>
            <w:tcW w:w="178" w:type="dxa"/>
            <w:vAlign w:val="bottom"/>
          </w:tcPr>
          <w:p w14:paraId="4A6B9C0D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1D4E7172" w14:textId="6F88C1B5" w:rsidR="00942F6A" w:rsidRPr="00942F6A" w:rsidRDefault="00942F6A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90,883</w:t>
            </w:r>
          </w:p>
        </w:tc>
        <w:tc>
          <w:tcPr>
            <w:tcW w:w="178" w:type="dxa"/>
            <w:vAlign w:val="bottom"/>
          </w:tcPr>
          <w:p w14:paraId="6562EA45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EC23A53" w14:textId="154421AE" w:rsidR="00942F6A" w:rsidRPr="00942F6A" w:rsidRDefault="00AE6572" w:rsidP="0030358C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78" w:type="dxa"/>
            <w:vAlign w:val="bottom"/>
          </w:tcPr>
          <w:p w14:paraId="1C44532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436C036" w14:textId="435A9100" w:rsidR="00942F6A" w:rsidRPr="00942F6A" w:rsidRDefault="00942F6A" w:rsidP="00942F6A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</w:t>
            </w:r>
            <w:r w:rsidR="00CC16F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079,620</w:t>
            </w:r>
          </w:p>
        </w:tc>
        <w:tc>
          <w:tcPr>
            <w:tcW w:w="178" w:type="dxa"/>
          </w:tcPr>
          <w:p w14:paraId="43787E35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08E7FA4" w14:textId="77777777" w:rsidR="00942F6A" w:rsidRPr="00942F6A" w:rsidRDefault="00942F6A" w:rsidP="00942F6A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(48,402)</w:t>
            </w:r>
          </w:p>
        </w:tc>
        <w:tc>
          <w:tcPr>
            <w:tcW w:w="178" w:type="dxa"/>
            <w:vAlign w:val="bottom"/>
          </w:tcPr>
          <w:p w14:paraId="75C35585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1B4D031" w14:textId="77777777" w:rsidR="00942F6A" w:rsidRPr="00942F6A" w:rsidRDefault="00942F6A" w:rsidP="00942F6A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3,278,384</w:t>
            </w:r>
          </w:p>
        </w:tc>
      </w:tr>
      <w:tr w:rsidR="00942F6A" w:rsidRPr="00942F6A" w14:paraId="47F00811" w14:textId="77777777" w:rsidTr="00ED00D4">
        <w:trPr>
          <w:cantSplit/>
          <w:trHeight w:val="358"/>
        </w:trPr>
        <w:tc>
          <w:tcPr>
            <w:tcW w:w="2340" w:type="dxa"/>
            <w:shd w:val="clear" w:color="auto" w:fill="auto"/>
          </w:tcPr>
          <w:p w14:paraId="59701266" w14:textId="77777777" w:rsidR="00942F6A" w:rsidRPr="00942F6A" w:rsidRDefault="00942F6A" w:rsidP="00942F6A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3B7EB62F" w14:textId="561F87C5" w:rsidR="00942F6A" w:rsidRPr="00942F6A" w:rsidRDefault="00942F6A" w:rsidP="00942F6A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18,118</w:t>
            </w:r>
          </w:p>
        </w:tc>
        <w:tc>
          <w:tcPr>
            <w:tcW w:w="178" w:type="dxa"/>
            <w:vAlign w:val="bottom"/>
          </w:tcPr>
          <w:p w14:paraId="07200ED5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3E5A81D" w14:textId="3E0F2C1E" w:rsidR="00942F6A" w:rsidRPr="00942F6A" w:rsidRDefault="00AE6572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205,839</w:t>
            </w:r>
          </w:p>
        </w:tc>
        <w:tc>
          <w:tcPr>
            <w:tcW w:w="178" w:type="dxa"/>
            <w:vAlign w:val="bottom"/>
          </w:tcPr>
          <w:p w14:paraId="4C6F5D37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757EA69" w14:textId="6C882BB8" w:rsidR="00942F6A" w:rsidRPr="00942F6A" w:rsidRDefault="00942F6A" w:rsidP="00942F6A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</w:t>
            </w:r>
            <w:r w:rsidR="00AE657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464,829</w:t>
            </w:r>
          </w:p>
        </w:tc>
        <w:tc>
          <w:tcPr>
            <w:tcW w:w="178" w:type="dxa"/>
            <w:vAlign w:val="bottom"/>
          </w:tcPr>
          <w:p w14:paraId="32C89969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4B20DC3" w14:textId="66EAE9F2" w:rsidR="00942F6A" w:rsidRPr="00942F6A" w:rsidRDefault="00AE6572" w:rsidP="0030358C">
            <w:pPr>
              <w:shd w:val="clear" w:color="auto" w:fill="FFFFFF"/>
              <w:tabs>
                <w:tab w:val="decimal" w:pos="639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115</w:t>
            </w:r>
          </w:p>
        </w:tc>
        <w:tc>
          <w:tcPr>
            <w:tcW w:w="178" w:type="dxa"/>
            <w:vAlign w:val="bottom"/>
          </w:tcPr>
          <w:p w14:paraId="4DC6C9A8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E330760" w14:textId="6441DB37" w:rsidR="00942F6A" w:rsidRPr="00942F6A" w:rsidRDefault="00CC16FD" w:rsidP="00942F6A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500,322</w:t>
            </w:r>
          </w:p>
        </w:tc>
        <w:tc>
          <w:tcPr>
            <w:tcW w:w="178" w:type="dxa"/>
          </w:tcPr>
          <w:p w14:paraId="66AEC371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598CB086" w14:textId="77777777" w:rsidR="00942F6A" w:rsidRPr="00942F6A" w:rsidRDefault="00942F6A" w:rsidP="00942F6A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22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669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vAlign w:val="bottom"/>
          </w:tcPr>
          <w:p w14:paraId="055CE2CB" w14:textId="77777777" w:rsidR="00942F6A" w:rsidRPr="00942F6A" w:rsidRDefault="00942F6A" w:rsidP="00942F6A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57753E9E" w14:textId="77777777" w:rsidR="00942F6A" w:rsidRPr="00942F6A" w:rsidRDefault="00942F6A" w:rsidP="00942F6A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2,866,554</w:t>
            </w:r>
          </w:p>
        </w:tc>
      </w:tr>
    </w:tbl>
    <w:p w14:paraId="7CD86189" w14:textId="68A344A6" w:rsidR="008358FD" w:rsidRPr="00ED00D4" w:rsidRDefault="008358FD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DAC4384" w14:textId="77777777" w:rsidR="001F421A" w:rsidRDefault="001F421A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183DA49D" w14:textId="46094BC3" w:rsidR="00091C15" w:rsidRPr="00912D1E" w:rsidRDefault="00912D1E" w:rsidP="00912D1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</w:t>
      </w:r>
      <w:r w:rsidR="00BA621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091C15" w:rsidRPr="00912D1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ฐานะการเงินและผลการดำเนินงานที่สำคัญจำแนกตามธุรกรรมในประเทศและต่างประเท</w:t>
      </w:r>
      <w:r w:rsidR="007F4DE2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ศ</w:t>
      </w:r>
    </w:p>
    <w:p w14:paraId="3E84A795" w14:textId="021DC950" w:rsidR="00091C15" w:rsidRPr="00ED00D4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BC0AECB" w14:textId="2CF8245A" w:rsidR="00091C15" w:rsidRPr="00ED00D4" w:rsidRDefault="00091C15" w:rsidP="00A639FB">
      <w:pPr>
        <w:pStyle w:val="ListParagraph"/>
        <w:numPr>
          <w:ilvl w:val="1"/>
          <w:numId w:val="34"/>
        </w:numPr>
        <w:spacing w:line="240" w:lineRule="auto"/>
        <w:ind w:left="567" w:right="-29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D00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ฐานะการเงินจำแนกตามประเภทธุรกรรมในประเทศและต่างประเทศ</w:t>
      </w:r>
    </w:p>
    <w:p w14:paraId="755ED511" w14:textId="5220DD58" w:rsidR="00091C15" w:rsidRPr="00ED00D4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091C15" w:rsidRPr="002A007A" w14:paraId="58A7F8FB" w14:textId="77777777" w:rsidTr="00794B7B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4929BDD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1641C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26EE3ED4" w14:textId="77777777" w:rsidTr="00794B7B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F079205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079A5AE" w14:textId="7414163B" w:rsidR="00091C15" w:rsidRPr="007A5235" w:rsidRDefault="00942F6A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มิถุนายน</w:t>
            </w:r>
            <w:r w:rsidRPr="008358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75D5D235" w14:textId="77484FB2" w:rsidR="00091C15" w:rsidRPr="007A5235" w:rsidRDefault="00942F6A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091C15" w:rsidRPr="002A007A" w14:paraId="0B0A45EA" w14:textId="77777777" w:rsidTr="00F77CD6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1CED235C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07239D1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4920E602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0E24C7D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3412AF1D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4BD4AD9F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39158E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4AD2844" w14:textId="77777777" w:rsidTr="00F77CD6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2428C63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4B48621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32E8558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16265DA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58E3DDA8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38BB57E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062781D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1CBCA198" w14:textId="77777777" w:rsidTr="00794B7B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1EE88A6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6FD413D" w14:textId="77777777" w:rsidR="00091C15" w:rsidRPr="007A5235" w:rsidRDefault="00091C15" w:rsidP="00A629B2">
            <w:pPr>
              <w:suppressAutoHyphens/>
              <w:spacing w:after="0" w:line="240" w:lineRule="auto"/>
              <w:ind w:left="-144" w:right="-11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71A7" w:rsidRPr="002A007A" w14:paraId="665F3DA2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0B90154B" w14:textId="14D5888F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DA641" w14:textId="3C94BC55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3,173,586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2FD472" w14:textId="3109E425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28,426</w:t>
            </w:r>
          </w:p>
        </w:tc>
        <w:tc>
          <w:tcPr>
            <w:tcW w:w="1008" w:type="dxa"/>
            <w:vAlign w:val="bottom"/>
          </w:tcPr>
          <w:p w14:paraId="1FF5E22C" w14:textId="63821C0E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3,202,012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F273C6" w14:textId="1E581075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3,260,009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5038D7" w14:textId="3C00B589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18,375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A155A4" w14:textId="15A1D5DA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3,278,384</w:t>
            </w:r>
          </w:p>
        </w:tc>
      </w:tr>
      <w:tr w:rsidR="007671A7" w:rsidRPr="002A007A" w14:paraId="69758DF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6ECC4D82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C67661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B82E59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4AD6CE45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B400EA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93CE4C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5E29C7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0A505781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DD4DC74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A3B29" w14:textId="117B4345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484,964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5C78BF" w14:textId="40D05D0C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15,034</w:t>
            </w:r>
          </w:p>
        </w:tc>
        <w:tc>
          <w:tcPr>
            <w:tcW w:w="1008" w:type="dxa"/>
            <w:vAlign w:val="bottom"/>
          </w:tcPr>
          <w:p w14:paraId="559123F5" w14:textId="148E6AEE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499,998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C1D4F7C" w14:textId="188DCAA9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536,471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F2DF3" w14:textId="4B5A6206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11,033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9129E50" w14:textId="7D02764B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547,504</w:t>
            </w:r>
          </w:p>
        </w:tc>
      </w:tr>
      <w:tr w:rsidR="007671A7" w:rsidRPr="002A007A" w14:paraId="0C05A3EF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4739ADAE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8C06F" w14:textId="36A8F092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50,335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8B1C18" w14:textId="0A21EF27" w:rsidR="007671A7" w:rsidRPr="007671A7" w:rsidRDefault="007671A7" w:rsidP="007671A7">
            <w:pPr>
              <w:tabs>
                <w:tab w:val="decimal" w:pos="699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8" w:type="dxa"/>
            <w:vAlign w:val="bottom"/>
          </w:tcPr>
          <w:p w14:paraId="3DC1A048" w14:textId="52E0640A" w:rsidR="007671A7" w:rsidRPr="007671A7" w:rsidDel="005A5B95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50,335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82EC2A5" w14:textId="0E34DA75" w:rsidR="007671A7" w:rsidRPr="007A5235" w:rsidDel="005A5B9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EE21A3" w14:textId="46F909FB" w:rsidR="007671A7" w:rsidRPr="007A5235" w:rsidDel="005A5B95" w:rsidRDefault="007671A7" w:rsidP="007671A7">
            <w:pPr>
              <w:tabs>
                <w:tab w:val="decimal" w:pos="734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E8D410E" w14:textId="4739D857" w:rsidR="007671A7" w:rsidRPr="007A5235" w:rsidDel="005A5B9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28,033</w:t>
            </w:r>
          </w:p>
        </w:tc>
      </w:tr>
      <w:tr w:rsidR="007671A7" w:rsidRPr="002A007A" w14:paraId="6A62466A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4F6EC664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BDB781" w14:textId="056AA84E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244,671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35AD25" w14:textId="67C7758D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2,203</w:t>
            </w:r>
          </w:p>
        </w:tc>
        <w:tc>
          <w:tcPr>
            <w:tcW w:w="1008" w:type="dxa"/>
            <w:vAlign w:val="bottom"/>
          </w:tcPr>
          <w:p w14:paraId="4A406A1D" w14:textId="69F58B6B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246,874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33B62D" w14:textId="168F79C4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310,183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E09571" w14:textId="24BFB13C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1,613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8D1F9A0" w14:textId="1C78920F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311,796</w:t>
            </w:r>
          </w:p>
        </w:tc>
      </w:tr>
      <w:tr w:rsidR="007671A7" w:rsidRPr="002A007A" w14:paraId="513FDAD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573441CC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D2187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8BF987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66F0A6CD" w14:textId="77777777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3C02EE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4932FC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35D52C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5685D961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9BB4C7D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721DD8" w14:textId="0BF288FA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2,147,349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EFB76B" w14:textId="727D9105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18,014</w:t>
            </w:r>
          </w:p>
        </w:tc>
        <w:tc>
          <w:tcPr>
            <w:tcW w:w="1008" w:type="dxa"/>
            <w:vAlign w:val="bottom"/>
          </w:tcPr>
          <w:p w14:paraId="745C5670" w14:textId="5631617B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2,165,363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56D0D56" w14:textId="7349C9EA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2,112,258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A55F75" w14:textId="11FD979C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18,050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A4BBC5B" w14:textId="527A64F6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2,130,308</w:t>
            </w:r>
          </w:p>
        </w:tc>
      </w:tr>
      <w:tr w:rsidR="007671A7" w:rsidRPr="002A007A" w14:paraId="5B7BA898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67F154C6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4E1768" w14:textId="3F757E7B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2,355,120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E4C4B4" w14:textId="19820383" w:rsidR="007671A7" w:rsidRPr="007671A7" w:rsidRDefault="007671A7" w:rsidP="007671A7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13,923</w:t>
            </w:r>
          </w:p>
        </w:tc>
        <w:tc>
          <w:tcPr>
            <w:tcW w:w="1008" w:type="dxa"/>
            <w:vAlign w:val="bottom"/>
          </w:tcPr>
          <w:p w14:paraId="695AF1A6" w14:textId="2BCD6F5D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2,369,043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F55959" w14:textId="175780A3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2,407,254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71A8B0" w14:textId="6718FDA9" w:rsidR="007671A7" w:rsidRPr="007A5235" w:rsidRDefault="007671A7" w:rsidP="007671A7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13,201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13D5C" w14:textId="4F25DE23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2,420,455</w:t>
            </w:r>
          </w:p>
        </w:tc>
      </w:tr>
      <w:tr w:rsidR="007671A7" w:rsidRPr="002A007A" w14:paraId="3ECE7ACC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31FFB592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E58086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807065" w14:textId="77777777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E6492C1" w14:textId="77777777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5EDB91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91A2144" w14:textId="77777777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A7B1481" w14:textId="77777777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126DB9CC" w14:textId="77777777" w:rsidTr="00F77CD6">
        <w:trPr>
          <w:trHeight w:val="306"/>
        </w:trPr>
        <w:tc>
          <w:tcPr>
            <w:tcW w:w="2580" w:type="dxa"/>
            <w:shd w:val="clear" w:color="auto" w:fill="auto"/>
          </w:tcPr>
          <w:p w14:paraId="1249A719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9C2C65" w14:textId="03361429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179,577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FEF04" w14:textId="4CB02669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5,778</w:t>
            </w:r>
          </w:p>
        </w:tc>
        <w:tc>
          <w:tcPr>
            <w:tcW w:w="1008" w:type="dxa"/>
            <w:vAlign w:val="bottom"/>
          </w:tcPr>
          <w:p w14:paraId="53613B80" w14:textId="1CBE68DC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185,355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348F8A" w14:textId="5A0334FC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194,032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738C80" w14:textId="55EE020D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4,459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EE215DF" w14:textId="4E385E97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198,491</w:t>
            </w:r>
          </w:p>
        </w:tc>
      </w:tr>
      <w:tr w:rsidR="007671A7" w:rsidRPr="002A007A" w14:paraId="18855147" w14:textId="77777777" w:rsidTr="00F77CD6">
        <w:trPr>
          <w:trHeight w:val="319"/>
        </w:trPr>
        <w:tc>
          <w:tcPr>
            <w:tcW w:w="2580" w:type="dxa"/>
            <w:shd w:val="clear" w:color="auto" w:fill="auto"/>
          </w:tcPr>
          <w:p w14:paraId="167D79EA" w14:textId="77777777" w:rsidR="007671A7" w:rsidRPr="007A5235" w:rsidRDefault="007671A7" w:rsidP="007671A7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BABF53" w14:textId="4FC97AD1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5,769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4AD1A2" w14:textId="7F7974EB" w:rsidR="007671A7" w:rsidRPr="007671A7" w:rsidRDefault="007671A7" w:rsidP="007671A7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64,894</w:t>
            </w:r>
          </w:p>
        </w:tc>
        <w:tc>
          <w:tcPr>
            <w:tcW w:w="1008" w:type="dxa"/>
            <w:vAlign w:val="bottom"/>
          </w:tcPr>
          <w:p w14:paraId="4258FEB5" w14:textId="71876922" w:rsidR="007671A7" w:rsidRPr="007671A7" w:rsidRDefault="007671A7" w:rsidP="007671A7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70,663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02AD6" w14:textId="63A3ABC9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E83FB7" w14:textId="0145D9FE" w:rsidR="007671A7" w:rsidRPr="007A5235" w:rsidRDefault="007671A7" w:rsidP="007671A7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5E11F94" w14:textId="7EA14386" w:rsidR="007671A7" w:rsidRPr="007A5235" w:rsidRDefault="007671A7" w:rsidP="007671A7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67,235</w:t>
            </w:r>
          </w:p>
        </w:tc>
      </w:tr>
    </w:tbl>
    <w:p w14:paraId="4FCE351A" w14:textId="77777777" w:rsidR="00C27C54" w:rsidRPr="00C27C54" w:rsidRDefault="00C27C54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E70F8CB" w14:textId="5F05641A" w:rsidR="0017441F" w:rsidRDefault="00091C15" w:rsidP="00702A79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  <w:r w:rsidR="0017441F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 w:type="page"/>
      </w:r>
    </w:p>
    <w:p w14:paraId="5A59AAAC" w14:textId="77777777" w:rsidR="00091C15" w:rsidRPr="007A5235" w:rsidRDefault="00091C15" w:rsidP="00091C15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29"/>
        <w:gridCol w:w="1181"/>
        <w:gridCol w:w="1151"/>
        <w:gridCol w:w="1134"/>
      </w:tblGrid>
      <w:tr w:rsidR="00091C15" w:rsidRPr="002A007A" w14:paraId="6E330F20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CF5741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6755" w:type="dxa"/>
            <w:gridSpan w:val="6"/>
            <w:shd w:val="clear" w:color="auto" w:fill="auto"/>
          </w:tcPr>
          <w:p w14:paraId="2F731D2D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194860DA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7D83F47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7E005BFC" w14:textId="1055534F" w:rsidR="00091C15" w:rsidRPr="007A5235" w:rsidRDefault="00942F6A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  <w:r w:rsidRPr="008358F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มิถุนายน</w:t>
            </w:r>
            <w:r w:rsidRPr="008358FD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466" w:type="dxa"/>
            <w:gridSpan w:val="3"/>
            <w:shd w:val="clear" w:color="auto" w:fill="auto"/>
          </w:tcPr>
          <w:p w14:paraId="6ED5C08A" w14:textId="5784C5EE" w:rsidR="00091C15" w:rsidRPr="007A5235" w:rsidRDefault="00942F6A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942F6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942F6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942F6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091C15" w:rsidRPr="002A007A" w14:paraId="16243CD6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8B8424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FD317F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14:paraId="004A98AD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9" w:type="dxa"/>
          </w:tcPr>
          <w:p w14:paraId="48CFDEB1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699F0ED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1" w:type="dxa"/>
            <w:shd w:val="clear" w:color="auto" w:fill="auto"/>
          </w:tcPr>
          <w:p w14:paraId="1608E42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34" w:type="dxa"/>
            <w:shd w:val="clear" w:color="auto" w:fill="auto"/>
          </w:tcPr>
          <w:p w14:paraId="6E24D5A0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879BC89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073E8BD4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586EC5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242521B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29" w:type="dxa"/>
          </w:tcPr>
          <w:p w14:paraId="3F8B431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81" w:type="dxa"/>
            <w:shd w:val="clear" w:color="auto" w:fill="auto"/>
          </w:tcPr>
          <w:p w14:paraId="5C99D2D9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1" w:type="dxa"/>
            <w:shd w:val="clear" w:color="auto" w:fill="auto"/>
          </w:tcPr>
          <w:p w14:paraId="143AB496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</w:tcPr>
          <w:p w14:paraId="2B2EAB9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73F3FA5C" w14:textId="77777777" w:rsidTr="00942F6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3142B733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55" w:type="dxa"/>
            <w:gridSpan w:val="6"/>
            <w:shd w:val="clear" w:color="auto" w:fill="auto"/>
          </w:tcPr>
          <w:p w14:paraId="677AFACA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71A7" w:rsidRPr="002A007A" w14:paraId="567A5783" w14:textId="77777777" w:rsidTr="00942F6A">
        <w:tc>
          <w:tcPr>
            <w:tcW w:w="2610" w:type="dxa"/>
            <w:shd w:val="clear" w:color="auto" w:fill="auto"/>
            <w:vAlign w:val="bottom"/>
          </w:tcPr>
          <w:p w14:paraId="71D89999" w14:textId="5D3F25E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97E4B" w14:textId="6CAE23BE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3,178,418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EB287" w14:textId="6F9E2283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15,661</w:t>
            </w:r>
          </w:p>
        </w:tc>
        <w:tc>
          <w:tcPr>
            <w:tcW w:w="1129" w:type="dxa"/>
            <w:vAlign w:val="bottom"/>
          </w:tcPr>
          <w:p w14:paraId="34D3B01F" w14:textId="209EEA69" w:rsidR="007671A7" w:rsidRPr="007671A7" w:rsidRDefault="007671A7" w:rsidP="007671A7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3,194,079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186F40" w14:textId="5BC5E4BB" w:rsidR="007671A7" w:rsidRPr="007A5235" w:rsidRDefault="007671A7" w:rsidP="007671A7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3,270,536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C70C9DC" w14:textId="5049E826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9,906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CCE12" w14:textId="65DE5B13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3,280,442</w:t>
            </w:r>
          </w:p>
        </w:tc>
      </w:tr>
      <w:tr w:rsidR="007671A7" w:rsidRPr="002A007A" w14:paraId="40C02A1D" w14:textId="77777777" w:rsidTr="00942F6A">
        <w:tc>
          <w:tcPr>
            <w:tcW w:w="2610" w:type="dxa"/>
            <w:shd w:val="clear" w:color="auto" w:fill="auto"/>
            <w:vAlign w:val="bottom"/>
          </w:tcPr>
          <w:p w14:paraId="2E7C27AA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A6DE3" w14:textId="77777777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68217" w14:textId="77777777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B59AA76" w14:textId="77777777" w:rsidR="007671A7" w:rsidRPr="007671A7" w:rsidRDefault="007671A7" w:rsidP="007671A7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ED3F3E" w14:textId="77777777" w:rsidR="007671A7" w:rsidRPr="007A5235" w:rsidRDefault="007671A7" w:rsidP="007671A7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A00737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18CB7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512A51A2" w14:textId="77777777" w:rsidTr="00942F6A">
        <w:tc>
          <w:tcPr>
            <w:tcW w:w="2610" w:type="dxa"/>
            <w:shd w:val="clear" w:color="auto" w:fill="auto"/>
            <w:vAlign w:val="bottom"/>
          </w:tcPr>
          <w:p w14:paraId="271C6816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EDC3" w14:textId="0B938A80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485,728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F62F" w14:textId="36350780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5,328</w:t>
            </w:r>
          </w:p>
        </w:tc>
        <w:tc>
          <w:tcPr>
            <w:tcW w:w="1129" w:type="dxa"/>
            <w:vAlign w:val="bottom"/>
          </w:tcPr>
          <w:p w14:paraId="22E32039" w14:textId="2B6D796A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491,056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57F88E" w14:textId="50914ABA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533,434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FE7553A" w14:textId="3FA5A1BB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5,674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D4C71" w14:textId="6A6D64F2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539,108</w:t>
            </w:r>
          </w:p>
        </w:tc>
      </w:tr>
      <w:tr w:rsidR="007671A7" w:rsidRPr="002A007A" w14:paraId="7396A1FF" w14:textId="77777777" w:rsidTr="00942F6A">
        <w:tc>
          <w:tcPr>
            <w:tcW w:w="2610" w:type="dxa"/>
            <w:shd w:val="clear" w:color="auto" w:fill="auto"/>
            <w:vAlign w:val="bottom"/>
          </w:tcPr>
          <w:p w14:paraId="664C67C7" w14:textId="25CC1846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626DF" w14:textId="0D25BAE1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DE9DD" w14:textId="1F5B5056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D81AD9C" w14:textId="460DED74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2EE09D9" w14:textId="77777777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FC8AF3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6B39D5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247A13B0" w14:textId="77777777" w:rsidTr="00942F6A">
        <w:tc>
          <w:tcPr>
            <w:tcW w:w="2610" w:type="dxa"/>
            <w:shd w:val="clear" w:color="auto" w:fill="auto"/>
            <w:vAlign w:val="bottom"/>
          </w:tcPr>
          <w:p w14:paraId="5C26E45F" w14:textId="7DD26A03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3EE8C" w14:textId="030183E4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34920" w14:textId="4FBF8FEE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709296A" w14:textId="7B7EEFB9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86AAB6" w14:textId="77777777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A4FF4D6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70A516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78D5E5C5" w14:textId="77777777" w:rsidTr="00942F6A">
        <w:tc>
          <w:tcPr>
            <w:tcW w:w="2610" w:type="dxa"/>
            <w:shd w:val="clear" w:color="auto" w:fill="auto"/>
            <w:vAlign w:val="bottom"/>
          </w:tcPr>
          <w:p w14:paraId="5F8A91BC" w14:textId="0C39F080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5C9FD" w14:textId="4CF1576F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37,080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2CFF2" w14:textId="61B41CA2" w:rsidR="007671A7" w:rsidRPr="007671A7" w:rsidRDefault="007671A7" w:rsidP="007671A7">
            <w:pPr>
              <w:tabs>
                <w:tab w:val="decimal" w:pos="720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29" w:type="dxa"/>
            <w:vAlign w:val="bottom"/>
          </w:tcPr>
          <w:p w14:paraId="39903302" w14:textId="55BB4E7D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37,080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1A120" w14:textId="35B902C5" w:rsidR="007671A7" w:rsidRPr="007A5235" w:rsidDel="005A5B9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58F3AD2" w14:textId="027ABFF3" w:rsidR="007671A7" w:rsidRPr="007A5235" w:rsidDel="005A5B95" w:rsidRDefault="007671A7" w:rsidP="007671A7">
            <w:pPr>
              <w:tabs>
                <w:tab w:val="decimal" w:pos="6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036DF" w14:textId="57003151" w:rsidR="007671A7" w:rsidRPr="007A5235" w:rsidDel="005A5B9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23,107</w:t>
            </w:r>
          </w:p>
        </w:tc>
      </w:tr>
      <w:tr w:rsidR="007671A7" w:rsidRPr="002A007A" w14:paraId="4A8EDBE4" w14:textId="77777777" w:rsidTr="00942F6A">
        <w:tc>
          <w:tcPr>
            <w:tcW w:w="2610" w:type="dxa"/>
            <w:shd w:val="clear" w:color="auto" w:fill="auto"/>
            <w:vAlign w:val="bottom"/>
          </w:tcPr>
          <w:p w14:paraId="40DCB1D3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EBDD9" w14:textId="712B5E38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270,073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11A2" w14:textId="1FCD530F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2,018</w:t>
            </w:r>
          </w:p>
        </w:tc>
        <w:tc>
          <w:tcPr>
            <w:tcW w:w="1129" w:type="dxa"/>
            <w:vAlign w:val="bottom"/>
          </w:tcPr>
          <w:p w14:paraId="7E3F71F4" w14:textId="2754593D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272,091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039274" w14:textId="29F2B10D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335,136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B164CE0" w14:textId="4A3B9B0F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8FF3F5" w14:textId="1A638921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336,719</w:t>
            </w:r>
          </w:p>
        </w:tc>
      </w:tr>
      <w:tr w:rsidR="007671A7" w:rsidRPr="002A007A" w14:paraId="2DAF3C5A" w14:textId="77777777" w:rsidTr="00942F6A">
        <w:tc>
          <w:tcPr>
            <w:tcW w:w="2610" w:type="dxa"/>
            <w:shd w:val="clear" w:color="auto" w:fill="auto"/>
            <w:vAlign w:val="bottom"/>
          </w:tcPr>
          <w:p w14:paraId="65968428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8D390" w14:textId="69F04D14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91DC5" w14:textId="42C9E2E4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04B7DBF9" w14:textId="56120A83" w:rsidR="007671A7" w:rsidRPr="007671A7" w:rsidRDefault="007671A7" w:rsidP="007671A7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7E84EC" w14:textId="77777777" w:rsidR="007671A7" w:rsidRPr="007A5235" w:rsidRDefault="007671A7" w:rsidP="007671A7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BE24AE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9203F8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27D3B691" w14:textId="77777777" w:rsidTr="00942F6A">
        <w:tc>
          <w:tcPr>
            <w:tcW w:w="2610" w:type="dxa"/>
            <w:shd w:val="clear" w:color="auto" w:fill="auto"/>
            <w:vAlign w:val="bottom"/>
          </w:tcPr>
          <w:p w14:paraId="36AB1AD1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0A0C3" w14:textId="0D2A1A96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2,145,551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434B4" w14:textId="234A9B8D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15,499</w:t>
            </w:r>
          </w:p>
        </w:tc>
        <w:tc>
          <w:tcPr>
            <w:tcW w:w="1129" w:type="dxa"/>
            <w:vAlign w:val="bottom"/>
          </w:tcPr>
          <w:p w14:paraId="29B6AB65" w14:textId="003E2666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2,161,050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D9F88A" w14:textId="7C9B8E84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2,110,615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209E79" w14:textId="7416F11A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15,327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C67B8" w14:textId="567F2454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2,125,942</w:t>
            </w:r>
          </w:p>
        </w:tc>
      </w:tr>
      <w:tr w:rsidR="007671A7" w:rsidRPr="002A007A" w14:paraId="184E1AE4" w14:textId="77777777" w:rsidTr="00942F6A">
        <w:tc>
          <w:tcPr>
            <w:tcW w:w="2610" w:type="dxa"/>
            <w:shd w:val="clear" w:color="auto" w:fill="auto"/>
            <w:vAlign w:val="bottom"/>
          </w:tcPr>
          <w:p w14:paraId="000F9F6A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3449A" w14:textId="0A6D9F7C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2,364,006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BB065" w14:textId="5C158928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8,594</w:t>
            </w:r>
          </w:p>
        </w:tc>
        <w:tc>
          <w:tcPr>
            <w:tcW w:w="1129" w:type="dxa"/>
            <w:vAlign w:val="bottom"/>
          </w:tcPr>
          <w:p w14:paraId="23BB0243" w14:textId="2A58716C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2,372,600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28993" w14:textId="5DA185C1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2,422,169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749FF2" w14:textId="2D981E0B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7,611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8F510" w14:textId="1020541A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2,429,780</w:t>
            </w:r>
          </w:p>
        </w:tc>
      </w:tr>
      <w:tr w:rsidR="007671A7" w:rsidRPr="002A007A" w14:paraId="5685BF47" w14:textId="77777777" w:rsidTr="00942F6A">
        <w:tc>
          <w:tcPr>
            <w:tcW w:w="2610" w:type="dxa"/>
            <w:shd w:val="clear" w:color="auto" w:fill="auto"/>
            <w:vAlign w:val="bottom"/>
          </w:tcPr>
          <w:p w14:paraId="076A5986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9221B" w14:textId="1E04078A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10AC" w14:textId="1BA201AA" w:rsidR="007671A7" w:rsidRPr="007671A7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77F24610" w14:textId="3126AA01" w:rsidR="007671A7" w:rsidRPr="007671A7" w:rsidRDefault="007671A7" w:rsidP="007671A7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76BAC4" w14:textId="77777777" w:rsidR="007671A7" w:rsidRPr="007A5235" w:rsidRDefault="007671A7" w:rsidP="007671A7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E7BADB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8529A" w14:textId="77777777" w:rsidR="007671A7" w:rsidRPr="007A5235" w:rsidRDefault="007671A7" w:rsidP="007671A7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1A7" w:rsidRPr="002A007A" w14:paraId="6B5FB59D" w14:textId="77777777" w:rsidTr="00942F6A">
        <w:tc>
          <w:tcPr>
            <w:tcW w:w="2610" w:type="dxa"/>
            <w:shd w:val="clear" w:color="auto" w:fill="auto"/>
            <w:vAlign w:val="bottom"/>
          </w:tcPr>
          <w:p w14:paraId="6407DEC2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9BC2" w14:textId="3354BAA3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180,191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92ECE" w14:textId="5488C3A0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5,361</w:t>
            </w:r>
          </w:p>
        </w:tc>
        <w:tc>
          <w:tcPr>
            <w:tcW w:w="1129" w:type="dxa"/>
            <w:vAlign w:val="bottom"/>
          </w:tcPr>
          <w:p w14:paraId="5CE559B2" w14:textId="1DC5A4BF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185,552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AED8BB" w14:textId="1BF0A71B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194,265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FBD5A51" w14:textId="217A5C0C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ED435" w14:textId="5A90F3AB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198,360</w:t>
            </w:r>
          </w:p>
        </w:tc>
      </w:tr>
      <w:tr w:rsidR="007671A7" w:rsidRPr="002A007A" w14:paraId="4E288F91" w14:textId="77777777" w:rsidTr="00942F6A">
        <w:tc>
          <w:tcPr>
            <w:tcW w:w="2610" w:type="dxa"/>
            <w:shd w:val="clear" w:color="auto" w:fill="auto"/>
            <w:vAlign w:val="bottom"/>
          </w:tcPr>
          <w:p w14:paraId="51C7495C" w14:textId="77777777" w:rsidR="007671A7" w:rsidRPr="007A5235" w:rsidRDefault="007671A7" w:rsidP="007671A7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3C0A" w14:textId="424E0223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3,666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A41DF" w14:textId="45B4CEE2" w:rsidR="007671A7" w:rsidRPr="007671A7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64,894</w:t>
            </w:r>
          </w:p>
        </w:tc>
        <w:tc>
          <w:tcPr>
            <w:tcW w:w="1129" w:type="dxa"/>
            <w:vAlign w:val="bottom"/>
          </w:tcPr>
          <w:p w14:paraId="13CDD39E" w14:textId="44718998" w:rsidR="007671A7" w:rsidRPr="007671A7" w:rsidRDefault="007671A7" w:rsidP="007671A7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68</w:t>
            </w: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7671A7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560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3C1270" w14:textId="1E9BBDE6" w:rsidR="007671A7" w:rsidRPr="007A5235" w:rsidRDefault="007671A7" w:rsidP="007671A7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4,774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D9C3BD0" w14:textId="025A3D76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F6E54" w14:textId="71229132" w:rsidR="007671A7" w:rsidRPr="007A5235" w:rsidRDefault="007671A7" w:rsidP="007671A7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77CD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66,801</w:t>
            </w:r>
          </w:p>
        </w:tc>
      </w:tr>
    </w:tbl>
    <w:p w14:paraId="12F00BAD" w14:textId="77777777" w:rsidR="00C2445E" w:rsidRPr="00F14919" w:rsidRDefault="00C2445E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vertAlign w:val="superscript"/>
          <w:lang w:eastAsia="zh-CN"/>
        </w:rPr>
      </w:pPr>
    </w:p>
    <w:p w14:paraId="05187BAE" w14:textId="329B82A7" w:rsidR="00091C15" w:rsidRDefault="00091C15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</w:p>
    <w:p w14:paraId="38D34557" w14:textId="1C17EFCD" w:rsidR="00B73A8B" w:rsidRDefault="00B73A8B" w:rsidP="00881034">
      <w:pPr>
        <w:suppressAutoHyphens/>
        <w:spacing w:after="0" w:line="240" w:lineRule="auto"/>
        <w:ind w:left="720" w:right="-29" w:hanging="180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22A0CCB" w14:textId="77777777" w:rsidR="00091C15" w:rsidRPr="007A5235" w:rsidRDefault="00091C15" w:rsidP="00881034">
      <w:pPr>
        <w:tabs>
          <w:tab w:val="left" w:pos="540"/>
        </w:tabs>
        <w:suppressAutoHyphens/>
        <w:spacing w:after="0" w:line="240" w:lineRule="auto"/>
        <w:ind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72398123" w14:textId="77777777" w:rsidR="00091C15" w:rsidRPr="007A5235" w:rsidRDefault="00091C15" w:rsidP="00881034">
      <w:pPr>
        <w:tabs>
          <w:tab w:val="left" w:pos="540"/>
        </w:tabs>
        <w:suppressAutoHyphens/>
        <w:spacing w:after="0" w:line="240" w:lineRule="auto"/>
        <w:ind w:left="1080"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231C212A" w14:textId="4EA49ECC" w:rsidR="00091C15" w:rsidRDefault="00091C15" w:rsidP="00A639FB">
      <w:pPr>
        <w:pStyle w:val="ListParagraph"/>
        <w:numPr>
          <w:ilvl w:val="1"/>
          <w:numId w:val="34"/>
        </w:numPr>
        <w:spacing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928D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ผลการดำเนินงานจำแนกตามธุรกรรมในประเทศและต่างประเทศ</w:t>
      </w:r>
    </w:p>
    <w:p w14:paraId="1C6CE3EF" w14:textId="77777777" w:rsidR="00F14919" w:rsidRPr="00F14919" w:rsidRDefault="00F14919" w:rsidP="00F14919">
      <w:pPr>
        <w:spacing w:line="240" w:lineRule="auto"/>
        <w:ind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6"/>
          <w:szCs w:val="16"/>
          <w:cs/>
        </w:rPr>
      </w:pPr>
    </w:p>
    <w:p w14:paraId="72CE40CE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A5D1C67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7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05"/>
        <w:gridCol w:w="641"/>
        <w:gridCol w:w="237"/>
        <w:gridCol w:w="772"/>
        <w:gridCol w:w="236"/>
        <w:gridCol w:w="664"/>
        <w:gridCol w:w="21"/>
        <w:gridCol w:w="212"/>
        <w:gridCol w:w="21"/>
        <w:gridCol w:w="668"/>
        <w:gridCol w:w="239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6"/>
      </w:tblGrid>
      <w:tr w:rsidR="00F14919" w14:paraId="73FDA95B" w14:textId="77777777" w:rsidTr="00F14919">
        <w:tc>
          <w:tcPr>
            <w:tcW w:w="2502" w:type="dxa"/>
            <w:vAlign w:val="bottom"/>
          </w:tcPr>
          <w:p w14:paraId="218FB1A2" w14:textId="77777777" w:rsidR="00F14919" w:rsidRDefault="00F14919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2" w:type="dxa"/>
            <w:gridSpan w:val="24"/>
            <w:vAlign w:val="bottom"/>
            <w:hideMark/>
          </w:tcPr>
          <w:p w14:paraId="209E4D06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F14919" w14:paraId="01559B65" w14:textId="77777777" w:rsidTr="00F14919">
        <w:tc>
          <w:tcPr>
            <w:tcW w:w="2502" w:type="dxa"/>
            <w:vAlign w:val="bottom"/>
            <w:hideMark/>
          </w:tcPr>
          <w:p w14:paraId="65570184" w14:textId="77777777" w:rsidR="00F14919" w:rsidRDefault="00F14919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  <w:t xml:space="preserve">   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469" w:type="dxa"/>
            <w:gridSpan w:val="9"/>
            <w:vAlign w:val="bottom"/>
            <w:hideMark/>
          </w:tcPr>
          <w:p w14:paraId="55E20FBA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  <w:tc>
          <w:tcPr>
            <w:tcW w:w="239" w:type="dxa"/>
          </w:tcPr>
          <w:p w14:paraId="5C822630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64" w:type="dxa"/>
            <w:gridSpan w:val="14"/>
            <w:vAlign w:val="bottom"/>
            <w:hideMark/>
          </w:tcPr>
          <w:p w14:paraId="07FFF48E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F14919" w14:paraId="7278C329" w14:textId="77777777" w:rsidTr="00F14919">
        <w:tc>
          <w:tcPr>
            <w:tcW w:w="2502" w:type="dxa"/>
            <w:vAlign w:val="bottom"/>
          </w:tcPr>
          <w:p w14:paraId="4C3720D2" w14:textId="77777777" w:rsidR="00F14919" w:rsidRDefault="00F14919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hideMark/>
          </w:tcPr>
          <w:p w14:paraId="79F2FBCB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</w:tcPr>
          <w:p w14:paraId="79B28870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hideMark/>
          </w:tcPr>
          <w:p w14:paraId="51292DE4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</w:tcPr>
          <w:p w14:paraId="33D271C0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2B629823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007331D6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vAlign w:val="bottom"/>
          </w:tcPr>
          <w:p w14:paraId="5E4B9E48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9" w:type="dxa"/>
          </w:tcPr>
          <w:p w14:paraId="16040B33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342E56B4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70C1138D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3A17F219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43AF75E2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3D4A3FE9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64829B32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0188A6EF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14919" w14:paraId="0D8CE9F6" w14:textId="77777777" w:rsidTr="00F14919">
        <w:tc>
          <w:tcPr>
            <w:tcW w:w="2502" w:type="dxa"/>
            <w:vAlign w:val="bottom"/>
          </w:tcPr>
          <w:p w14:paraId="1DE3FFC6" w14:textId="77777777" w:rsidR="00F14919" w:rsidRDefault="00F14919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hideMark/>
          </w:tcPr>
          <w:p w14:paraId="4ED801F5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</w:tcPr>
          <w:p w14:paraId="4FCFE23A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hideMark/>
          </w:tcPr>
          <w:p w14:paraId="7526BD2F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</w:tcPr>
          <w:p w14:paraId="6A34A66A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00E1118B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556ABD96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hideMark/>
          </w:tcPr>
          <w:p w14:paraId="7AF81741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1AA11645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30E02012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</w:tcPr>
          <w:p w14:paraId="213B2590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751CC2AD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</w:tcPr>
          <w:p w14:paraId="6B655DFB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2AD35F32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09F7C221" w14:textId="77777777" w:rsidR="00F14919" w:rsidRDefault="00F14919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hideMark/>
          </w:tcPr>
          <w:p w14:paraId="00DF31FA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14919" w14:paraId="556EE841" w14:textId="77777777" w:rsidTr="00F14919">
        <w:tc>
          <w:tcPr>
            <w:tcW w:w="2502" w:type="dxa"/>
            <w:vAlign w:val="bottom"/>
          </w:tcPr>
          <w:p w14:paraId="71F8474D" w14:textId="77777777" w:rsidR="00F14919" w:rsidRDefault="00F14919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2" w:type="dxa"/>
            <w:gridSpan w:val="24"/>
            <w:hideMark/>
          </w:tcPr>
          <w:p w14:paraId="5CD43E82" w14:textId="77777777" w:rsidR="00F14919" w:rsidRDefault="00F14919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14919" w14:paraId="54DEB42D" w14:textId="77777777" w:rsidTr="00F14919">
        <w:tc>
          <w:tcPr>
            <w:tcW w:w="2502" w:type="dxa"/>
            <w:vAlign w:val="bottom"/>
            <w:hideMark/>
          </w:tcPr>
          <w:p w14:paraId="1AD0D617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640" w:type="dxa"/>
            <w:hideMark/>
          </w:tcPr>
          <w:p w14:paraId="58B1E6FA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27,441</w:t>
            </w:r>
          </w:p>
        </w:tc>
        <w:tc>
          <w:tcPr>
            <w:tcW w:w="236" w:type="dxa"/>
            <w:vAlign w:val="bottom"/>
          </w:tcPr>
          <w:p w14:paraId="3BF6EE9F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hideMark/>
          </w:tcPr>
          <w:p w14:paraId="0B2D0F86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290</w:t>
            </w:r>
          </w:p>
        </w:tc>
        <w:tc>
          <w:tcPr>
            <w:tcW w:w="236" w:type="dxa"/>
            <w:vAlign w:val="bottom"/>
          </w:tcPr>
          <w:p w14:paraId="5AB93F46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hideMark/>
          </w:tcPr>
          <w:p w14:paraId="0FBD5818" w14:textId="77777777" w:rsidR="00F14919" w:rsidRDefault="00F149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3" w:type="dxa"/>
            <w:gridSpan w:val="2"/>
            <w:vAlign w:val="bottom"/>
          </w:tcPr>
          <w:p w14:paraId="6DE94744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hideMark/>
          </w:tcPr>
          <w:p w14:paraId="295FDE89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653</w:t>
            </w:r>
          </w:p>
        </w:tc>
        <w:tc>
          <w:tcPr>
            <w:tcW w:w="257" w:type="dxa"/>
            <w:gridSpan w:val="2"/>
          </w:tcPr>
          <w:p w14:paraId="5DE8F7B9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4D7458C3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28,818</w:t>
            </w:r>
          </w:p>
        </w:tc>
        <w:tc>
          <w:tcPr>
            <w:tcW w:w="233" w:type="dxa"/>
            <w:gridSpan w:val="2"/>
            <w:vAlign w:val="bottom"/>
          </w:tcPr>
          <w:p w14:paraId="037E018B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140DD6AA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181</w:t>
            </w:r>
          </w:p>
        </w:tc>
        <w:tc>
          <w:tcPr>
            <w:tcW w:w="233" w:type="dxa"/>
            <w:gridSpan w:val="2"/>
            <w:vAlign w:val="bottom"/>
          </w:tcPr>
          <w:p w14:paraId="71F0EED4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43072843" w14:textId="77777777" w:rsidR="00F14919" w:rsidRDefault="00F14919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192</w:t>
            </w:r>
          </w:p>
        </w:tc>
        <w:tc>
          <w:tcPr>
            <w:tcW w:w="233" w:type="dxa"/>
            <w:gridSpan w:val="2"/>
            <w:vAlign w:val="bottom"/>
          </w:tcPr>
          <w:p w14:paraId="04A065E4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hideMark/>
          </w:tcPr>
          <w:p w14:paraId="18717D40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29,191</w:t>
            </w:r>
          </w:p>
        </w:tc>
      </w:tr>
      <w:tr w:rsidR="00F14919" w14:paraId="6A9FEACA" w14:textId="77777777" w:rsidTr="00F14919">
        <w:tc>
          <w:tcPr>
            <w:tcW w:w="2502" w:type="dxa"/>
            <w:vAlign w:val="bottom"/>
            <w:hideMark/>
          </w:tcPr>
          <w:p w14:paraId="7EB2F776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CC7742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591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907EF86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7CCBA2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665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7E9CEB87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504869D" w14:textId="77777777" w:rsidR="00F14919" w:rsidRDefault="00F149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78</w:t>
            </w:r>
          </w:p>
        </w:tc>
        <w:tc>
          <w:tcPr>
            <w:tcW w:w="233" w:type="dxa"/>
            <w:gridSpan w:val="2"/>
            <w:vAlign w:val="bottom"/>
          </w:tcPr>
          <w:p w14:paraId="79AD1683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045ABDC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57" w:type="dxa"/>
            <w:gridSpan w:val="2"/>
          </w:tcPr>
          <w:p w14:paraId="0BDECB9A" w14:textId="77777777" w:rsidR="00F14919" w:rsidRDefault="00F14919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D357AA8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(4,828)</w:t>
            </w:r>
          </w:p>
        </w:tc>
        <w:tc>
          <w:tcPr>
            <w:tcW w:w="233" w:type="dxa"/>
            <w:gridSpan w:val="2"/>
            <w:vAlign w:val="bottom"/>
          </w:tcPr>
          <w:p w14:paraId="07AF7197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A56E11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(394)</w:t>
            </w:r>
          </w:p>
        </w:tc>
        <w:tc>
          <w:tcPr>
            <w:tcW w:w="233" w:type="dxa"/>
            <w:gridSpan w:val="2"/>
            <w:vAlign w:val="bottom"/>
          </w:tcPr>
          <w:p w14:paraId="157C7591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2B70B06" w14:textId="77777777" w:rsidR="00F14919" w:rsidRDefault="00F14919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(192)</w:t>
            </w:r>
          </w:p>
        </w:tc>
        <w:tc>
          <w:tcPr>
            <w:tcW w:w="233" w:type="dxa"/>
            <w:gridSpan w:val="2"/>
            <w:vAlign w:val="bottom"/>
          </w:tcPr>
          <w:p w14:paraId="232ECCBC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70FCD2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(5,414)</w:t>
            </w:r>
          </w:p>
        </w:tc>
      </w:tr>
      <w:tr w:rsidR="00F14919" w14:paraId="5810C684" w14:textId="77777777" w:rsidTr="00F14919">
        <w:tc>
          <w:tcPr>
            <w:tcW w:w="2502" w:type="dxa"/>
            <w:vAlign w:val="bottom"/>
            <w:hideMark/>
          </w:tcPr>
          <w:p w14:paraId="13FF33CF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color w:val="000000"/>
                <w:szCs w:val="22"/>
              </w:rPr>
              <w:t xml:space="preserve">) </w:t>
            </w:r>
            <w:r>
              <w:rPr>
                <w:rFonts w:asciiTheme="majorBidi" w:hAnsiTheme="majorBidi" w:cstheme="majorBidi" w:hint="cs"/>
                <w:color w:val="000000"/>
                <w:szCs w:val="22"/>
                <w:cs/>
              </w:rPr>
              <w:t>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073394E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850</w:t>
            </w:r>
          </w:p>
        </w:tc>
        <w:tc>
          <w:tcPr>
            <w:tcW w:w="236" w:type="dxa"/>
            <w:vAlign w:val="bottom"/>
          </w:tcPr>
          <w:p w14:paraId="1F6A4C84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C061C00" w14:textId="77777777" w:rsidR="00F14919" w:rsidRDefault="00F14919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375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216D00BF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DC26392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5572BD1E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DCE0316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475</w:t>
            </w:r>
          </w:p>
        </w:tc>
        <w:tc>
          <w:tcPr>
            <w:tcW w:w="257" w:type="dxa"/>
            <w:gridSpan w:val="2"/>
          </w:tcPr>
          <w:p w14:paraId="53593F01" w14:textId="77777777" w:rsidR="00F14919" w:rsidRDefault="00F14919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1D2E54D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23,990</w:t>
            </w:r>
          </w:p>
        </w:tc>
        <w:tc>
          <w:tcPr>
            <w:tcW w:w="233" w:type="dxa"/>
            <w:gridSpan w:val="2"/>
            <w:vAlign w:val="bottom"/>
          </w:tcPr>
          <w:p w14:paraId="32B38FF1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DA5E9A4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(213)</w:t>
            </w:r>
          </w:p>
        </w:tc>
        <w:tc>
          <w:tcPr>
            <w:tcW w:w="233" w:type="dxa"/>
            <w:gridSpan w:val="2"/>
            <w:vAlign w:val="bottom"/>
          </w:tcPr>
          <w:p w14:paraId="5101114B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101467C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8F9CD87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4E7CA6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23,777</w:t>
            </w:r>
          </w:p>
        </w:tc>
      </w:tr>
      <w:tr w:rsidR="00F14919" w14:paraId="3C1CC112" w14:textId="77777777" w:rsidTr="00F14919">
        <w:tc>
          <w:tcPr>
            <w:tcW w:w="2502" w:type="dxa"/>
            <w:vAlign w:val="bottom"/>
            <w:hideMark/>
          </w:tcPr>
          <w:p w14:paraId="169CAA78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hideMark/>
          </w:tcPr>
          <w:p w14:paraId="13448262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800</w:t>
            </w:r>
          </w:p>
        </w:tc>
        <w:tc>
          <w:tcPr>
            <w:tcW w:w="236" w:type="dxa"/>
            <w:vAlign w:val="bottom"/>
          </w:tcPr>
          <w:p w14:paraId="464A9356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hideMark/>
          </w:tcPr>
          <w:p w14:paraId="36032AC0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328BDFCB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85" w:type="dxa"/>
            <w:gridSpan w:val="2"/>
            <w:hideMark/>
          </w:tcPr>
          <w:p w14:paraId="3B1532A2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7443A0F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hideMark/>
          </w:tcPr>
          <w:p w14:paraId="4F7416AF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812</w:t>
            </w:r>
          </w:p>
        </w:tc>
        <w:tc>
          <w:tcPr>
            <w:tcW w:w="257" w:type="dxa"/>
            <w:gridSpan w:val="2"/>
          </w:tcPr>
          <w:p w14:paraId="33970B1F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44926C0B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7,659</w:t>
            </w:r>
          </w:p>
        </w:tc>
        <w:tc>
          <w:tcPr>
            <w:tcW w:w="233" w:type="dxa"/>
            <w:gridSpan w:val="2"/>
            <w:vAlign w:val="bottom"/>
          </w:tcPr>
          <w:p w14:paraId="4047BC49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1B0F11A4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</w:t>
            </w:r>
          </w:p>
        </w:tc>
        <w:tc>
          <w:tcPr>
            <w:tcW w:w="233" w:type="dxa"/>
            <w:gridSpan w:val="2"/>
            <w:vAlign w:val="bottom"/>
          </w:tcPr>
          <w:p w14:paraId="2C24813E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0F7EF800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4FCCEA0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hideMark/>
          </w:tcPr>
          <w:p w14:paraId="418F9390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7,681</w:t>
            </w:r>
          </w:p>
        </w:tc>
      </w:tr>
      <w:tr w:rsidR="00F14919" w14:paraId="106421D6" w14:textId="77777777" w:rsidTr="00F14919">
        <w:tc>
          <w:tcPr>
            <w:tcW w:w="2502" w:type="dxa"/>
            <w:vAlign w:val="bottom"/>
            <w:hideMark/>
          </w:tcPr>
          <w:p w14:paraId="3627AD80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640" w:type="dxa"/>
            <w:hideMark/>
          </w:tcPr>
          <w:p w14:paraId="2B37D8CC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034</w:t>
            </w:r>
          </w:p>
        </w:tc>
        <w:tc>
          <w:tcPr>
            <w:tcW w:w="236" w:type="dxa"/>
            <w:vAlign w:val="bottom"/>
          </w:tcPr>
          <w:p w14:paraId="1884E706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hideMark/>
          </w:tcPr>
          <w:p w14:paraId="3D9F8DA6" w14:textId="77777777" w:rsidR="00F14919" w:rsidRDefault="00F14919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161</w:t>
            </w:r>
          </w:p>
        </w:tc>
        <w:tc>
          <w:tcPr>
            <w:tcW w:w="236" w:type="dxa"/>
            <w:vAlign w:val="bottom"/>
          </w:tcPr>
          <w:p w14:paraId="2D09E32F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hideMark/>
          </w:tcPr>
          <w:p w14:paraId="6F5D5FA8" w14:textId="77777777" w:rsidR="00F14919" w:rsidRDefault="00F149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3" w:type="dxa"/>
            <w:gridSpan w:val="2"/>
            <w:vAlign w:val="center"/>
          </w:tcPr>
          <w:p w14:paraId="6C2BAB36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hideMark/>
          </w:tcPr>
          <w:p w14:paraId="62542822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182</w:t>
            </w:r>
          </w:p>
        </w:tc>
        <w:tc>
          <w:tcPr>
            <w:tcW w:w="257" w:type="dxa"/>
            <w:gridSpan w:val="2"/>
          </w:tcPr>
          <w:p w14:paraId="51948162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49346F0F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5,083</w:t>
            </w:r>
          </w:p>
        </w:tc>
        <w:tc>
          <w:tcPr>
            <w:tcW w:w="233" w:type="dxa"/>
            <w:gridSpan w:val="2"/>
            <w:vAlign w:val="bottom"/>
          </w:tcPr>
          <w:p w14:paraId="7B955FD9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2C8AFA06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(252)</w:t>
            </w:r>
          </w:p>
        </w:tc>
        <w:tc>
          <w:tcPr>
            <w:tcW w:w="233" w:type="dxa"/>
            <w:gridSpan w:val="2"/>
            <w:vAlign w:val="bottom"/>
          </w:tcPr>
          <w:p w14:paraId="6AA68B1F" w14:textId="77777777" w:rsidR="00F14919" w:rsidRDefault="00F14919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12342764" w14:textId="77777777" w:rsidR="00F14919" w:rsidRDefault="00F14919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(12)</w:t>
            </w:r>
          </w:p>
        </w:tc>
        <w:tc>
          <w:tcPr>
            <w:tcW w:w="233" w:type="dxa"/>
            <w:gridSpan w:val="2"/>
            <w:vAlign w:val="center"/>
          </w:tcPr>
          <w:p w14:paraId="75D7D5DB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hideMark/>
          </w:tcPr>
          <w:p w14:paraId="74342B0A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4,819</w:t>
            </w:r>
          </w:p>
        </w:tc>
      </w:tr>
      <w:tr w:rsidR="00F14919" w14:paraId="67EA9775" w14:textId="77777777" w:rsidTr="00DE6947">
        <w:tc>
          <w:tcPr>
            <w:tcW w:w="2502" w:type="dxa"/>
            <w:vAlign w:val="bottom"/>
            <w:hideMark/>
          </w:tcPr>
          <w:p w14:paraId="6C72C450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hideMark/>
          </w:tcPr>
          <w:p w14:paraId="09E22C66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220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44CDF7EE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hideMark/>
          </w:tcPr>
          <w:p w14:paraId="2CAD4C1D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169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0F4DC888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hideMark/>
          </w:tcPr>
          <w:p w14:paraId="3612D4A3" w14:textId="77777777" w:rsidR="00F14919" w:rsidRDefault="00F149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13</w:t>
            </w:r>
          </w:p>
        </w:tc>
        <w:tc>
          <w:tcPr>
            <w:tcW w:w="233" w:type="dxa"/>
            <w:gridSpan w:val="2"/>
            <w:vAlign w:val="center"/>
          </w:tcPr>
          <w:p w14:paraId="0B7432C8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8" w:type="dxa"/>
            <w:hideMark/>
          </w:tcPr>
          <w:p w14:paraId="03CCD3AA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376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57" w:type="dxa"/>
            <w:gridSpan w:val="2"/>
          </w:tcPr>
          <w:p w14:paraId="63E0CC4A" w14:textId="77777777" w:rsidR="00F14919" w:rsidRPr="00715A83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420A212D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(16,003)</w:t>
            </w:r>
          </w:p>
        </w:tc>
        <w:tc>
          <w:tcPr>
            <w:tcW w:w="233" w:type="dxa"/>
            <w:gridSpan w:val="2"/>
            <w:vAlign w:val="bottom"/>
          </w:tcPr>
          <w:p w14:paraId="19A7A393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4F3B0B47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(150)</w:t>
            </w:r>
          </w:p>
        </w:tc>
        <w:tc>
          <w:tcPr>
            <w:tcW w:w="233" w:type="dxa"/>
            <w:gridSpan w:val="2"/>
            <w:vAlign w:val="bottom"/>
          </w:tcPr>
          <w:p w14:paraId="272C8A92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72CCCC77" w14:textId="77777777" w:rsidR="00F14919" w:rsidRDefault="00F14919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</w:t>
            </w:r>
          </w:p>
        </w:tc>
        <w:tc>
          <w:tcPr>
            <w:tcW w:w="233" w:type="dxa"/>
            <w:gridSpan w:val="2"/>
            <w:vAlign w:val="center"/>
          </w:tcPr>
          <w:p w14:paraId="35CCF1BC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hideMark/>
          </w:tcPr>
          <w:p w14:paraId="1262808F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(16,141)</w:t>
            </w:r>
          </w:p>
        </w:tc>
      </w:tr>
      <w:tr w:rsidR="00F14919" w14:paraId="4F18ED4B" w14:textId="77777777" w:rsidTr="00DE6947">
        <w:tc>
          <w:tcPr>
            <w:tcW w:w="2502" w:type="dxa"/>
            <w:vAlign w:val="bottom"/>
            <w:hideMark/>
          </w:tcPr>
          <w:p w14:paraId="2DC15579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hideMark/>
          </w:tcPr>
          <w:p w14:paraId="6CF8C0FF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620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1E10DFC3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hideMark/>
          </w:tcPr>
          <w:p w14:paraId="08650FB0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408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2817903B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hideMark/>
          </w:tcPr>
          <w:p w14:paraId="2B04F13D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77A787C6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hideMark/>
          </w:tcPr>
          <w:p w14:paraId="7110B63B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028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57" w:type="dxa"/>
            <w:gridSpan w:val="2"/>
          </w:tcPr>
          <w:p w14:paraId="292BE6A7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hideMark/>
          </w:tcPr>
          <w:p w14:paraId="143C59D4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(9,889)</w:t>
            </w:r>
          </w:p>
        </w:tc>
        <w:tc>
          <w:tcPr>
            <w:tcW w:w="233" w:type="dxa"/>
            <w:gridSpan w:val="2"/>
            <w:vAlign w:val="bottom"/>
          </w:tcPr>
          <w:p w14:paraId="6A4EE697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hideMark/>
          </w:tcPr>
          <w:p w14:paraId="6FF1211E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155</w:t>
            </w:r>
          </w:p>
        </w:tc>
        <w:tc>
          <w:tcPr>
            <w:tcW w:w="233" w:type="dxa"/>
            <w:gridSpan w:val="2"/>
            <w:vAlign w:val="bottom"/>
          </w:tcPr>
          <w:p w14:paraId="10907C2E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hideMark/>
          </w:tcPr>
          <w:p w14:paraId="11F8A2FE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A91992F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hideMark/>
          </w:tcPr>
          <w:p w14:paraId="0EAE4850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(9,734)</w:t>
            </w:r>
          </w:p>
        </w:tc>
      </w:tr>
      <w:tr w:rsidR="00F14919" w14:paraId="38E2B8DB" w14:textId="77777777" w:rsidTr="00DE6947">
        <w:tc>
          <w:tcPr>
            <w:tcW w:w="2502" w:type="dxa"/>
            <w:vAlign w:val="bottom"/>
            <w:hideMark/>
          </w:tcPr>
          <w:p w14:paraId="0A5433FC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(ขาดทุน) 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 xml:space="preserve">    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</w:tcPr>
          <w:p w14:paraId="5B5B06F0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  <w:p w14:paraId="4E260E76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844</w:t>
            </w:r>
          </w:p>
        </w:tc>
        <w:tc>
          <w:tcPr>
            <w:tcW w:w="236" w:type="dxa"/>
            <w:vAlign w:val="bottom"/>
          </w:tcPr>
          <w:p w14:paraId="2505A693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64D429D8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A563882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779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18C2A26E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</w:tcPr>
          <w:p w14:paraId="7DDE0935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A143FBF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5DE6838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4050DA0D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8C9F6EA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065</w:t>
            </w:r>
          </w:p>
        </w:tc>
        <w:tc>
          <w:tcPr>
            <w:tcW w:w="257" w:type="dxa"/>
            <w:gridSpan w:val="2"/>
          </w:tcPr>
          <w:p w14:paraId="7712792C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hideMark/>
          </w:tcPr>
          <w:p w14:paraId="1ABF8B17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10,840</w:t>
            </w:r>
          </w:p>
        </w:tc>
        <w:tc>
          <w:tcPr>
            <w:tcW w:w="233" w:type="dxa"/>
            <w:gridSpan w:val="2"/>
            <w:vAlign w:val="bottom"/>
          </w:tcPr>
          <w:p w14:paraId="4147BFCE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hideMark/>
          </w:tcPr>
          <w:p w14:paraId="7896227E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(438)</w:t>
            </w:r>
          </w:p>
        </w:tc>
        <w:tc>
          <w:tcPr>
            <w:tcW w:w="233" w:type="dxa"/>
            <w:gridSpan w:val="2"/>
            <w:vAlign w:val="bottom"/>
          </w:tcPr>
          <w:p w14:paraId="32B621C1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hideMark/>
          </w:tcPr>
          <w:p w14:paraId="1039A4D6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E75504E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hideMark/>
          </w:tcPr>
          <w:p w14:paraId="45967A68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10,402</w:t>
            </w:r>
          </w:p>
        </w:tc>
      </w:tr>
      <w:tr w:rsidR="00F14919" w14:paraId="01657A52" w14:textId="77777777" w:rsidTr="00F14919">
        <w:tc>
          <w:tcPr>
            <w:tcW w:w="2502" w:type="dxa"/>
            <w:vAlign w:val="bottom"/>
            <w:hideMark/>
          </w:tcPr>
          <w:p w14:paraId="6CDA7190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hideMark/>
          </w:tcPr>
          <w:p w14:paraId="13439082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285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220B93FC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hideMark/>
          </w:tcPr>
          <w:p w14:paraId="3138EC56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FCF6526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hideMark/>
          </w:tcPr>
          <w:p w14:paraId="02684EB5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76A01871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hideMark/>
          </w:tcPr>
          <w:p w14:paraId="76D6AB13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304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57" w:type="dxa"/>
            <w:gridSpan w:val="2"/>
          </w:tcPr>
          <w:p w14:paraId="246DEAC5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27D44C94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(2,084)</w:t>
            </w:r>
          </w:p>
        </w:tc>
        <w:tc>
          <w:tcPr>
            <w:tcW w:w="233" w:type="dxa"/>
            <w:gridSpan w:val="2"/>
            <w:vAlign w:val="bottom"/>
          </w:tcPr>
          <w:p w14:paraId="168A8869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5B9FD1ED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(26)</w:t>
            </w:r>
          </w:p>
        </w:tc>
        <w:tc>
          <w:tcPr>
            <w:tcW w:w="233" w:type="dxa"/>
            <w:gridSpan w:val="2"/>
            <w:vAlign w:val="bottom"/>
          </w:tcPr>
          <w:p w14:paraId="1D454A44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063ECC07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225DA4C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hideMark/>
          </w:tcPr>
          <w:p w14:paraId="71346076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(2,110)</w:t>
            </w:r>
          </w:p>
        </w:tc>
      </w:tr>
      <w:tr w:rsidR="00F14919" w14:paraId="6E33C09E" w14:textId="77777777" w:rsidTr="00F14919">
        <w:tc>
          <w:tcPr>
            <w:tcW w:w="2502" w:type="dxa"/>
            <w:vAlign w:val="bottom"/>
            <w:hideMark/>
          </w:tcPr>
          <w:p w14:paraId="2D123B2F" w14:textId="77777777" w:rsidR="00F14919" w:rsidRDefault="00F14919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2F755809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559</w:t>
            </w:r>
          </w:p>
        </w:tc>
        <w:tc>
          <w:tcPr>
            <w:tcW w:w="236" w:type="dxa"/>
            <w:vAlign w:val="bottom"/>
          </w:tcPr>
          <w:p w14:paraId="43BF2E11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18572DBD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798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63826880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1CEFE339" w14:textId="77777777" w:rsidR="00F14919" w:rsidRDefault="00F149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9ECCAB0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4C2898A1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761</w:t>
            </w:r>
          </w:p>
        </w:tc>
        <w:tc>
          <w:tcPr>
            <w:tcW w:w="257" w:type="dxa"/>
            <w:gridSpan w:val="2"/>
          </w:tcPr>
          <w:p w14:paraId="4C743865" w14:textId="77777777" w:rsidR="00F14919" w:rsidRDefault="00F14919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21A467B7" w14:textId="77777777" w:rsidR="00F14919" w:rsidRDefault="00F14919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8,756</w:t>
            </w:r>
          </w:p>
        </w:tc>
        <w:tc>
          <w:tcPr>
            <w:tcW w:w="233" w:type="dxa"/>
            <w:gridSpan w:val="2"/>
            <w:vAlign w:val="bottom"/>
          </w:tcPr>
          <w:p w14:paraId="3B2B95F9" w14:textId="77777777" w:rsidR="00F14919" w:rsidRDefault="00F14919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122537AB" w14:textId="77777777" w:rsidR="00F14919" w:rsidRDefault="00F14919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(464)</w:t>
            </w:r>
          </w:p>
        </w:tc>
        <w:tc>
          <w:tcPr>
            <w:tcW w:w="233" w:type="dxa"/>
            <w:gridSpan w:val="2"/>
            <w:vAlign w:val="bottom"/>
          </w:tcPr>
          <w:p w14:paraId="38D5562A" w14:textId="77777777" w:rsidR="00F14919" w:rsidRDefault="00F14919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6B576831" w14:textId="77777777" w:rsidR="00F14919" w:rsidRDefault="00F14919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344FEF6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hideMark/>
          </w:tcPr>
          <w:p w14:paraId="58F5F137" w14:textId="77777777" w:rsidR="00F14919" w:rsidRDefault="00F14919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8,292</w:t>
            </w:r>
          </w:p>
        </w:tc>
      </w:tr>
    </w:tbl>
    <w:p w14:paraId="66176652" w14:textId="39FEA6C6" w:rsidR="00F14919" w:rsidRDefault="00F14919" w:rsidP="00A639FB">
      <w:pPr>
        <w:suppressAutoHyphens/>
        <w:spacing w:after="0" w:line="240" w:lineRule="auto"/>
        <w:ind w:left="1080" w:right="-25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7950C155" w14:textId="77777777" w:rsidR="00F14919" w:rsidRDefault="00F14919">
      <w:pPr>
        <w:rPr>
          <w:rFonts w:asciiTheme="majorBidi" w:eastAsia="Times New Roman" w:hAnsiTheme="majorBidi" w:cstheme="majorBidi"/>
          <w:sz w:val="16"/>
          <w:szCs w:val="16"/>
          <w:lang w:eastAsia="zh-CN"/>
        </w:rPr>
      </w:pPr>
      <w:r>
        <w:rPr>
          <w:rFonts w:asciiTheme="majorBidi" w:eastAsia="Times New Roman" w:hAnsiTheme="majorBidi" w:cstheme="majorBidi"/>
          <w:sz w:val="16"/>
          <w:szCs w:val="16"/>
          <w:lang w:eastAsia="zh-CN"/>
        </w:rPr>
        <w:br w:type="page"/>
      </w:r>
    </w:p>
    <w:tbl>
      <w:tblPr>
        <w:tblW w:w="98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F14919" w14:paraId="27725F43" w14:textId="77777777" w:rsidTr="00F14919">
        <w:trPr>
          <w:trHeight w:val="319"/>
          <w:tblHeader/>
        </w:trPr>
        <w:tc>
          <w:tcPr>
            <w:tcW w:w="2502" w:type="dxa"/>
            <w:vAlign w:val="bottom"/>
          </w:tcPr>
          <w:p w14:paraId="3AE076C1" w14:textId="77777777" w:rsidR="00F14919" w:rsidRDefault="00F14919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vAlign w:val="bottom"/>
            <w:hideMark/>
          </w:tcPr>
          <w:p w14:paraId="5038A081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F14919" w14:paraId="069AC3F9" w14:textId="77777777" w:rsidTr="00F14919">
        <w:trPr>
          <w:trHeight w:val="305"/>
          <w:tblHeader/>
        </w:trPr>
        <w:tc>
          <w:tcPr>
            <w:tcW w:w="2502" w:type="dxa"/>
            <w:vAlign w:val="bottom"/>
            <w:hideMark/>
          </w:tcPr>
          <w:p w14:paraId="69BD647B" w14:textId="77777777" w:rsidR="00F14919" w:rsidRDefault="00F14919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  <w:t xml:space="preserve">   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528" w:type="dxa"/>
            <w:gridSpan w:val="7"/>
            <w:vAlign w:val="bottom"/>
            <w:hideMark/>
          </w:tcPr>
          <w:p w14:paraId="21C4A60A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  <w:tc>
          <w:tcPr>
            <w:tcW w:w="237" w:type="dxa"/>
          </w:tcPr>
          <w:p w14:paraId="1022A1EE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603" w:type="dxa"/>
            <w:gridSpan w:val="7"/>
            <w:vAlign w:val="bottom"/>
            <w:hideMark/>
          </w:tcPr>
          <w:p w14:paraId="1BAAE834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F14919" w14:paraId="3752D4C0" w14:textId="77777777" w:rsidTr="00F14919">
        <w:trPr>
          <w:trHeight w:val="319"/>
          <w:tblHeader/>
        </w:trPr>
        <w:tc>
          <w:tcPr>
            <w:tcW w:w="2502" w:type="dxa"/>
            <w:vAlign w:val="bottom"/>
          </w:tcPr>
          <w:p w14:paraId="7A5CD9F5" w14:textId="77777777" w:rsidR="00F14919" w:rsidRDefault="00F14919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hideMark/>
          </w:tcPr>
          <w:p w14:paraId="5722762D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70" w:type="dxa"/>
          </w:tcPr>
          <w:p w14:paraId="601C8505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hideMark/>
          </w:tcPr>
          <w:p w14:paraId="41280781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</w:tcPr>
          <w:p w14:paraId="37B4AEEA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hideMark/>
          </w:tcPr>
          <w:p w14:paraId="29A712B0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</w:tcPr>
          <w:p w14:paraId="0984AEF3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vAlign w:val="bottom"/>
          </w:tcPr>
          <w:p w14:paraId="42385EEB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</w:tcPr>
          <w:p w14:paraId="079E3185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5" w:type="dxa"/>
            <w:hideMark/>
          </w:tcPr>
          <w:p w14:paraId="5ADE6E1E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</w:tcPr>
          <w:p w14:paraId="22335496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hideMark/>
          </w:tcPr>
          <w:p w14:paraId="2640B03F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</w:tcPr>
          <w:p w14:paraId="1AB62BBE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hideMark/>
          </w:tcPr>
          <w:p w14:paraId="59B8DD1B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</w:tcPr>
          <w:p w14:paraId="240740C8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vAlign w:val="bottom"/>
          </w:tcPr>
          <w:p w14:paraId="454D08AE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F14919" w14:paraId="1501B179" w14:textId="77777777" w:rsidTr="00F14919">
        <w:trPr>
          <w:trHeight w:val="305"/>
          <w:tblHeader/>
        </w:trPr>
        <w:tc>
          <w:tcPr>
            <w:tcW w:w="2502" w:type="dxa"/>
            <w:vAlign w:val="bottom"/>
          </w:tcPr>
          <w:p w14:paraId="7FB8A5E9" w14:textId="77777777" w:rsidR="00F14919" w:rsidRDefault="00F14919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hideMark/>
          </w:tcPr>
          <w:p w14:paraId="69C1C584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</w:tcPr>
          <w:p w14:paraId="49C34C1E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hideMark/>
          </w:tcPr>
          <w:p w14:paraId="644BFBB4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</w:tcPr>
          <w:p w14:paraId="52041C4E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hideMark/>
          </w:tcPr>
          <w:p w14:paraId="02BEB61B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</w:tcPr>
          <w:p w14:paraId="695CCE26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hideMark/>
          </w:tcPr>
          <w:p w14:paraId="285D6552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7" w:type="dxa"/>
          </w:tcPr>
          <w:p w14:paraId="2204B948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hideMark/>
          </w:tcPr>
          <w:p w14:paraId="2A44C55E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</w:tcPr>
          <w:p w14:paraId="2B546232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hideMark/>
          </w:tcPr>
          <w:p w14:paraId="5F47D0BC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</w:tcPr>
          <w:p w14:paraId="611F9B74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hideMark/>
          </w:tcPr>
          <w:p w14:paraId="149BA535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</w:tcPr>
          <w:p w14:paraId="321DA398" w14:textId="77777777" w:rsidR="00F14919" w:rsidRDefault="00F14919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hideMark/>
          </w:tcPr>
          <w:p w14:paraId="3619C0AE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14919" w14:paraId="0EB540D2" w14:textId="77777777" w:rsidTr="00F14919">
        <w:trPr>
          <w:trHeight w:val="319"/>
          <w:tblHeader/>
        </w:trPr>
        <w:tc>
          <w:tcPr>
            <w:tcW w:w="2502" w:type="dxa"/>
            <w:vAlign w:val="bottom"/>
          </w:tcPr>
          <w:p w14:paraId="7D0235C3" w14:textId="77777777" w:rsidR="00F14919" w:rsidRDefault="00F14919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hideMark/>
          </w:tcPr>
          <w:p w14:paraId="58D56CA1" w14:textId="77777777" w:rsidR="00F14919" w:rsidRDefault="00F14919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14919" w14:paraId="27AC5F28" w14:textId="77777777" w:rsidTr="00F14919">
        <w:trPr>
          <w:trHeight w:val="319"/>
        </w:trPr>
        <w:tc>
          <w:tcPr>
            <w:tcW w:w="2502" w:type="dxa"/>
            <w:vAlign w:val="bottom"/>
            <w:hideMark/>
          </w:tcPr>
          <w:p w14:paraId="5A847415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20" w:type="dxa"/>
            <w:hideMark/>
          </w:tcPr>
          <w:p w14:paraId="26662186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285</w:t>
            </w:r>
          </w:p>
        </w:tc>
        <w:tc>
          <w:tcPr>
            <w:tcW w:w="270" w:type="dxa"/>
            <w:vAlign w:val="bottom"/>
          </w:tcPr>
          <w:p w14:paraId="3720C7A1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hideMark/>
          </w:tcPr>
          <w:p w14:paraId="7F973CEF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242</w:t>
            </w:r>
          </w:p>
        </w:tc>
        <w:tc>
          <w:tcPr>
            <w:tcW w:w="237" w:type="dxa"/>
            <w:vAlign w:val="bottom"/>
          </w:tcPr>
          <w:p w14:paraId="680987AB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50A6AC39" w14:textId="77777777" w:rsidR="00F14919" w:rsidRDefault="00F14919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2529DF46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hideMark/>
          </w:tcPr>
          <w:p w14:paraId="52674EBB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449</w:t>
            </w:r>
          </w:p>
        </w:tc>
        <w:tc>
          <w:tcPr>
            <w:tcW w:w="237" w:type="dxa"/>
          </w:tcPr>
          <w:p w14:paraId="60442EA7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5" w:type="dxa"/>
            <w:hideMark/>
          </w:tcPr>
          <w:p w14:paraId="32BEAAE3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28,785</w:t>
            </w:r>
          </w:p>
        </w:tc>
        <w:tc>
          <w:tcPr>
            <w:tcW w:w="237" w:type="dxa"/>
            <w:vAlign w:val="bottom"/>
          </w:tcPr>
          <w:p w14:paraId="57AEA7B8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hideMark/>
          </w:tcPr>
          <w:p w14:paraId="62653534" w14:textId="77777777" w:rsidR="00F14919" w:rsidRDefault="00F14919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117</w:t>
            </w:r>
          </w:p>
        </w:tc>
        <w:tc>
          <w:tcPr>
            <w:tcW w:w="237" w:type="dxa"/>
            <w:vAlign w:val="bottom"/>
          </w:tcPr>
          <w:p w14:paraId="5FB6F34A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08A05133" w14:textId="77777777" w:rsidR="00F14919" w:rsidRDefault="00F14919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192</w:t>
            </w:r>
          </w:p>
        </w:tc>
        <w:tc>
          <w:tcPr>
            <w:tcW w:w="237" w:type="dxa"/>
            <w:vAlign w:val="bottom"/>
          </w:tcPr>
          <w:p w14:paraId="0957D9E9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hideMark/>
          </w:tcPr>
          <w:p w14:paraId="0A4F84F5" w14:textId="77777777" w:rsidR="00F14919" w:rsidRDefault="00F14919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29,094</w:t>
            </w:r>
          </w:p>
        </w:tc>
      </w:tr>
      <w:tr w:rsidR="00F14919" w14:paraId="414BC215" w14:textId="77777777" w:rsidTr="00F14919">
        <w:trPr>
          <w:trHeight w:val="305"/>
        </w:trPr>
        <w:tc>
          <w:tcPr>
            <w:tcW w:w="2502" w:type="dxa"/>
            <w:vAlign w:val="bottom"/>
            <w:hideMark/>
          </w:tcPr>
          <w:p w14:paraId="1ACB4532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32A4378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076AFDD5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E988071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654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2B843207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9800FF9" w14:textId="77777777" w:rsidR="00F14919" w:rsidRDefault="00F14919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78</w:t>
            </w:r>
          </w:p>
        </w:tc>
        <w:tc>
          <w:tcPr>
            <w:tcW w:w="237" w:type="dxa"/>
            <w:vAlign w:val="bottom"/>
          </w:tcPr>
          <w:p w14:paraId="10F181FD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C147D6C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154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</w:tcPr>
          <w:p w14:paraId="591C6466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1447C2D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(4,812)</w:t>
            </w:r>
          </w:p>
        </w:tc>
        <w:tc>
          <w:tcPr>
            <w:tcW w:w="237" w:type="dxa"/>
            <w:vAlign w:val="bottom"/>
          </w:tcPr>
          <w:p w14:paraId="2B5CA7B6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9AB109" w14:textId="77777777" w:rsidR="00F14919" w:rsidRDefault="00F14919">
            <w:pPr>
              <w:tabs>
                <w:tab w:val="decimal" w:pos="572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(381)</w:t>
            </w:r>
          </w:p>
        </w:tc>
        <w:tc>
          <w:tcPr>
            <w:tcW w:w="237" w:type="dxa"/>
            <w:vAlign w:val="bottom"/>
          </w:tcPr>
          <w:p w14:paraId="7586576B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DD4AA11" w14:textId="77777777" w:rsidR="00F14919" w:rsidRDefault="00F14919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(192)</w:t>
            </w:r>
          </w:p>
        </w:tc>
        <w:tc>
          <w:tcPr>
            <w:tcW w:w="237" w:type="dxa"/>
            <w:vAlign w:val="bottom"/>
          </w:tcPr>
          <w:p w14:paraId="228D344E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E1C5DEB" w14:textId="77777777" w:rsidR="00F14919" w:rsidRDefault="00F14919">
            <w:pPr>
              <w:tabs>
                <w:tab w:val="decimal" w:pos="533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(5,385)</w:t>
            </w:r>
          </w:p>
        </w:tc>
      </w:tr>
      <w:tr w:rsidR="00F14919" w14:paraId="331B850C" w14:textId="77777777" w:rsidTr="00F14919">
        <w:trPr>
          <w:trHeight w:val="305"/>
        </w:trPr>
        <w:tc>
          <w:tcPr>
            <w:tcW w:w="2502" w:type="dxa"/>
            <w:vAlign w:val="bottom"/>
            <w:hideMark/>
          </w:tcPr>
          <w:p w14:paraId="126184EF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 (ค่าใช้จ่าย) 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358E7B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707</w:t>
            </w:r>
          </w:p>
        </w:tc>
        <w:tc>
          <w:tcPr>
            <w:tcW w:w="270" w:type="dxa"/>
            <w:vAlign w:val="bottom"/>
          </w:tcPr>
          <w:p w14:paraId="1BA7CD5E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F7E49F8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right="-17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412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7AE8791F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37B85C9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74C83CAB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0CC655B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295</w:t>
            </w:r>
          </w:p>
        </w:tc>
        <w:tc>
          <w:tcPr>
            <w:tcW w:w="237" w:type="dxa"/>
          </w:tcPr>
          <w:p w14:paraId="7C5929FF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AD28F5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23,973</w:t>
            </w:r>
          </w:p>
        </w:tc>
        <w:tc>
          <w:tcPr>
            <w:tcW w:w="237" w:type="dxa"/>
            <w:vAlign w:val="bottom"/>
          </w:tcPr>
          <w:p w14:paraId="2508E24C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0DE464A" w14:textId="77777777" w:rsidR="00F14919" w:rsidRDefault="00F14919">
            <w:pPr>
              <w:tabs>
                <w:tab w:val="decimal" w:pos="572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(264)</w:t>
            </w:r>
          </w:p>
        </w:tc>
        <w:tc>
          <w:tcPr>
            <w:tcW w:w="237" w:type="dxa"/>
            <w:vAlign w:val="bottom"/>
          </w:tcPr>
          <w:p w14:paraId="4A3B6611" w14:textId="77777777" w:rsidR="00F14919" w:rsidRDefault="00F14919">
            <w:pPr>
              <w:tabs>
                <w:tab w:val="decimal" w:pos="572"/>
              </w:tabs>
              <w:suppressAutoHyphens/>
              <w:snapToGrid w:val="0"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3C76434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735C0A69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D085116" w14:textId="77777777" w:rsidR="00F14919" w:rsidRDefault="00F14919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23,709</w:t>
            </w:r>
          </w:p>
        </w:tc>
      </w:tr>
      <w:tr w:rsidR="00F14919" w14:paraId="4F8FCF35" w14:textId="77777777" w:rsidTr="00F14919">
        <w:trPr>
          <w:trHeight w:val="319"/>
        </w:trPr>
        <w:tc>
          <w:tcPr>
            <w:tcW w:w="2502" w:type="dxa"/>
            <w:vAlign w:val="bottom"/>
            <w:hideMark/>
          </w:tcPr>
          <w:p w14:paraId="41CBDED9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hideMark/>
          </w:tcPr>
          <w:p w14:paraId="4530FB3B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673</w:t>
            </w:r>
          </w:p>
        </w:tc>
        <w:tc>
          <w:tcPr>
            <w:tcW w:w="270" w:type="dxa"/>
            <w:vAlign w:val="bottom"/>
          </w:tcPr>
          <w:p w14:paraId="0322DC75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hideMark/>
          </w:tcPr>
          <w:p w14:paraId="6B7015B2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</w:t>
            </w:r>
          </w:p>
        </w:tc>
        <w:tc>
          <w:tcPr>
            <w:tcW w:w="237" w:type="dxa"/>
            <w:vAlign w:val="bottom"/>
          </w:tcPr>
          <w:p w14:paraId="45FD396A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1E9069B5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25340232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hideMark/>
          </w:tcPr>
          <w:p w14:paraId="57450FE7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674</w:t>
            </w:r>
          </w:p>
        </w:tc>
        <w:tc>
          <w:tcPr>
            <w:tcW w:w="237" w:type="dxa"/>
          </w:tcPr>
          <w:p w14:paraId="0F8005A9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hideMark/>
          </w:tcPr>
          <w:p w14:paraId="3D65D7B9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6,830</w:t>
            </w:r>
          </w:p>
        </w:tc>
        <w:tc>
          <w:tcPr>
            <w:tcW w:w="237" w:type="dxa"/>
            <w:vAlign w:val="bottom"/>
          </w:tcPr>
          <w:p w14:paraId="071197F2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hideMark/>
          </w:tcPr>
          <w:p w14:paraId="48FEDA2F" w14:textId="77777777" w:rsidR="00F14919" w:rsidRDefault="00F14919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</w:p>
        </w:tc>
        <w:tc>
          <w:tcPr>
            <w:tcW w:w="237" w:type="dxa"/>
            <w:vAlign w:val="bottom"/>
          </w:tcPr>
          <w:p w14:paraId="74050A8C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00729606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46F20CB7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hideMark/>
          </w:tcPr>
          <w:p w14:paraId="4EDEAC96" w14:textId="77777777" w:rsidR="00F14919" w:rsidRDefault="00F14919">
            <w:pPr>
              <w:tabs>
                <w:tab w:val="decimal" w:pos="557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6,838</w:t>
            </w:r>
          </w:p>
        </w:tc>
      </w:tr>
      <w:tr w:rsidR="00F14919" w14:paraId="7152F4AA" w14:textId="77777777" w:rsidTr="00F14919">
        <w:trPr>
          <w:trHeight w:val="319"/>
        </w:trPr>
        <w:tc>
          <w:tcPr>
            <w:tcW w:w="2502" w:type="dxa"/>
            <w:vAlign w:val="bottom"/>
            <w:hideMark/>
          </w:tcPr>
          <w:p w14:paraId="5B0D007D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20" w:type="dxa"/>
            <w:hideMark/>
          </w:tcPr>
          <w:p w14:paraId="1CD8AC41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352</w:t>
            </w:r>
          </w:p>
        </w:tc>
        <w:tc>
          <w:tcPr>
            <w:tcW w:w="270" w:type="dxa"/>
            <w:vAlign w:val="bottom"/>
          </w:tcPr>
          <w:p w14:paraId="3F550238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hideMark/>
          </w:tcPr>
          <w:p w14:paraId="3B42F88F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155</w:t>
            </w:r>
          </w:p>
        </w:tc>
        <w:tc>
          <w:tcPr>
            <w:tcW w:w="237" w:type="dxa"/>
            <w:vAlign w:val="bottom"/>
          </w:tcPr>
          <w:p w14:paraId="1346541A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0C152E3C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239B5D89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hideMark/>
          </w:tcPr>
          <w:p w14:paraId="1A600AEB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507</w:t>
            </w:r>
          </w:p>
        </w:tc>
        <w:tc>
          <w:tcPr>
            <w:tcW w:w="237" w:type="dxa"/>
          </w:tcPr>
          <w:p w14:paraId="718F8B0C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hideMark/>
          </w:tcPr>
          <w:p w14:paraId="2AD6359C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6,399</w:t>
            </w:r>
          </w:p>
        </w:tc>
        <w:tc>
          <w:tcPr>
            <w:tcW w:w="237" w:type="dxa"/>
            <w:vAlign w:val="bottom"/>
          </w:tcPr>
          <w:p w14:paraId="76D36B06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hideMark/>
          </w:tcPr>
          <w:p w14:paraId="27BDBEB7" w14:textId="77777777" w:rsidR="00F14919" w:rsidRDefault="00F14919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(247)</w:t>
            </w:r>
          </w:p>
        </w:tc>
        <w:tc>
          <w:tcPr>
            <w:tcW w:w="237" w:type="dxa"/>
            <w:vAlign w:val="bottom"/>
          </w:tcPr>
          <w:p w14:paraId="354A3DEF" w14:textId="77777777" w:rsidR="00F14919" w:rsidRDefault="00F14919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7C36D04A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5DE1983F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hideMark/>
          </w:tcPr>
          <w:p w14:paraId="329AA259" w14:textId="77777777" w:rsidR="00F14919" w:rsidRDefault="00F14919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6,152</w:t>
            </w:r>
          </w:p>
        </w:tc>
      </w:tr>
      <w:tr w:rsidR="00F14919" w14:paraId="767B73B0" w14:textId="77777777" w:rsidTr="00F14919">
        <w:trPr>
          <w:trHeight w:val="319"/>
        </w:trPr>
        <w:tc>
          <w:tcPr>
            <w:tcW w:w="2502" w:type="dxa"/>
            <w:vAlign w:val="bottom"/>
            <w:hideMark/>
          </w:tcPr>
          <w:p w14:paraId="168110C7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hideMark/>
          </w:tcPr>
          <w:p w14:paraId="706D4EDF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476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2C77C423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hideMark/>
          </w:tcPr>
          <w:p w14:paraId="09AC47C3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3149BD89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74F9055C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104F9D66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hideMark/>
          </w:tcPr>
          <w:p w14:paraId="59561903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569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</w:tcPr>
          <w:p w14:paraId="570A6274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hideMark/>
          </w:tcPr>
          <w:p w14:paraId="446FD83A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(15,714)</w:t>
            </w:r>
          </w:p>
        </w:tc>
        <w:tc>
          <w:tcPr>
            <w:tcW w:w="237" w:type="dxa"/>
            <w:vAlign w:val="bottom"/>
          </w:tcPr>
          <w:p w14:paraId="11C70BFB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hideMark/>
          </w:tcPr>
          <w:p w14:paraId="1C2346AC" w14:textId="77777777" w:rsidR="00F14919" w:rsidRDefault="00F14919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(92)</w:t>
            </w:r>
          </w:p>
        </w:tc>
        <w:tc>
          <w:tcPr>
            <w:tcW w:w="237" w:type="dxa"/>
            <w:vAlign w:val="bottom"/>
          </w:tcPr>
          <w:p w14:paraId="105AE797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0A733AB0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019F3993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hideMark/>
          </w:tcPr>
          <w:p w14:paraId="54706264" w14:textId="77777777" w:rsidR="00F14919" w:rsidRDefault="00F14919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(15,806)</w:t>
            </w:r>
          </w:p>
        </w:tc>
      </w:tr>
      <w:tr w:rsidR="00F14919" w14:paraId="1BA3D1F7" w14:textId="77777777" w:rsidTr="00F14919">
        <w:trPr>
          <w:trHeight w:val="319"/>
        </w:trPr>
        <w:tc>
          <w:tcPr>
            <w:tcW w:w="2502" w:type="dxa"/>
            <w:vAlign w:val="bottom"/>
            <w:hideMark/>
          </w:tcPr>
          <w:p w14:paraId="791218AD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hideMark/>
          </w:tcPr>
          <w:p w14:paraId="46499ADC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507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10C6C710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hideMark/>
          </w:tcPr>
          <w:p w14:paraId="34CF5BD3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491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12026B2C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hideMark/>
          </w:tcPr>
          <w:p w14:paraId="01D62F56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10E29A23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hideMark/>
          </w:tcPr>
          <w:p w14:paraId="603FE46B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998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</w:tcPr>
          <w:p w14:paraId="0E2AB417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hideMark/>
          </w:tcPr>
          <w:p w14:paraId="174B9A51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(9,875)</w:t>
            </w:r>
          </w:p>
        </w:tc>
        <w:tc>
          <w:tcPr>
            <w:tcW w:w="237" w:type="dxa"/>
            <w:vAlign w:val="bottom"/>
          </w:tcPr>
          <w:p w14:paraId="4A6BE599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62" w:type="dxa"/>
            <w:hideMark/>
          </w:tcPr>
          <w:p w14:paraId="2854060F" w14:textId="77777777" w:rsidR="00F14919" w:rsidRDefault="00F14919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(31)</w:t>
            </w:r>
          </w:p>
        </w:tc>
        <w:tc>
          <w:tcPr>
            <w:tcW w:w="237" w:type="dxa"/>
            <w:vAlign w:val="bottom"/>
          </w:tcPr>
          <w:p w14:paraId="3A79415F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58CD9DC5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632A7A9C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hideMark/>
          </w:tcPr>
          <w:p w14:paraId="6FAEB006" w14:textId="77777777" w:rsidR="00F14919" w:rsidRDefault="00F14919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(9,906)</w:t>
            </w:r>
          </w:p>
        </w:tc>
      </w:tr>
      <w:tr w:rsidR="00F14919" w14:paraId="42340FEB" w14:textId="77777777" w:rsidTr="00F14919">
        <w:trPr>
          <w:trHeight w:val="325"/>
        </w:trPr>
        <w:tc>
          <w:tcPr>
            <w:tcW w:w="2502" w:type="dxa"/>
            <w:vAlign w:val="bottom"/>
            <w:hideMark/>
          </w:tcPr>
          <w:p w14:paraId="76BAA6E7" w14:textId="77777777" w:rsidR="00F14919" w:rsidRDefault="00F14919">
            <w:pPr>
              <w:suppressAutoHyphens/>
              <w:spacing w:after="0" w:line="30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1D244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80C7FB3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749</w:t>
            </w:r>
          </w:p>
        </w:tc>
        <w:tc>
          <w:tcPr>
            <w:tcW w:w="270" w:type="dxa"/>
            <w:vAlign w:val="bottom"/>
          </w:tcPr>
          <w:p w14:paraId="428BDFC0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3ADE8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D035901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840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547A25EC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DAF2A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105D5B2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17E3D5D3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EB00F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F04EFF6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10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909</w:t>
            </w:r>
          </w:p>
        </w:tc>
        <w:tc>
          <w:tcPr>
            <w:tcW w:w="237" w:type="dxa"/>
            <w:vAlign w:val="bottom"/>
          </w:tcPr>
          <w:p w14:paraId="2B769945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2AAED" w14:textId="77777777" w:rsidR="00F14919" w:rsidRDefault="00F14919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5C45583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11,613</w:t>
            </w:r>
          </w:p>
        </w:tc>
        <w:tc>
          <w:tcPr>
            <w:tcW w:w="237" w:type="dxa"/>
            <w:vAlign w:val="bottom"/>
          </w:tcPr>
          <w:p w14:paraId="48114F8B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54FE0" w14:textId="77777777" w:rsidR="00F14919" w:rsidRDefault="00F14919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176300C" w14:textId="77777777" w:rsidR="00F14919" w:rsidRDefault="00F14919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(626)</w:t>
            </w:r>
          </w:p>
        </w:tc>
        <w:tc>
          <w:tcPr>
            <w:tcW w:w="237" w:type="dxa"/>
            <w:vAlign w:val="bottom"/>
          </w:tcPr>
          <w:p w14:paraId="6E1E16DF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0530A" w14:textId="77777777" w:rsidR="00F14919" w:rsidRDefault="00F14919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15E5B01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4BD6344B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0EFB1" w14:textId="77777777" w:rsidR="00F14919" w:rsidRDefault="00F14919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0186053" w14:textId="77777777" w:rsidR="00F14919" w:rsidRDefault="00F14919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10,987</w:t>
            </w:r>
          </w:p>
        </w:tc>
      </w:tr>
      <w:tr w:rsidR="00F14919" w14:paraId="07F2ED5C" w14:textId="77777777" w:rsidTr="00F14919">
        <w:trPr>
          <w:trHeight w:val="305"/>
        </w:trPr>
        <w:tc>
          <w:tcPr>
            <w:tcW w:w="2502" w:type="dxa"/>
            <w:vAlign w:val="bottom"/>
            <w:hideMark/>
          </w:tcPr>
          <w:p w14:paraId="625373F3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69426FE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902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6CA89F75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FA4CC2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6C5F6EB0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4264954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6BD7EADD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5A07D6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911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</w:tcPr>
          <w:p w14:paraId="79EB77C7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95F01BB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(1,930)</w:t>
            </w:r>
          </w:p>
        </w:tc>
        <w:tc>
          <w:tcPr>
            <w:tcW w:w="237" w:type="dxa"/>
            <w:vAlign w:val="bottom"/>
          </w:tcPr>
          <w:p w14:paraId="2CD24744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A04B780" w14:textId="77777777" w:rsidR="00F14919" w:rsidRDefault="00F14919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(14)</w:t>
            </w:r>
          </w:p>
        </w:tc>
        <w:tc>
          <w:tcPr>
            <w:tcW w:w="237" w:type="dxa"/>
            <w:vAlign w:val="bottom"/>
          </w:tcPr>
          <w:p w14:paraId="42005B07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2B0F7DB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7A215E01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D203735" w14:textId="77777777" w:rsidR="00F14919" w:rsidRDefault="00F14919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(1,944)</w:t>
            </w:r>
          </w:p>
        </w:tc>
      </w:tr>
      <w:tr w:rsidR="00F14919" w14:paraId="24A862FC" w14:textId="77777777" w:rsidTr="00F14919">
        <w:trPr>
          <w:trHeight w:val="305"/>
        </w:trPr>
        <w:tc>
          <w:tcPr>
            <w:tcW w:w="2502" w:type="dxa"/>
            <w:vAlign w:val="bottom"/>
            <w:hideMark/>
          </w:tcPr>
          <w:p w14:paraId="0D8894B4" w14:textId="77777777" w:rsidR="00F14919" w:rsidRDefault="00F14919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4BBD6C4C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847</w:t>
            </w:r>
          </w:p>
        </w:tc>
        <w:tc>
          <w:tcPr>
            <w:tcW w:w="270" w:type="dxa"/>
            <w:vAlign w:val="bottom"/>
          </w:tcPr>
          <w:p w14:paraId="3CF06E36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6EC0D5D8" w14:textId="77777777" w:rsidR="00F14919" w:rsidRDefault="00F14919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849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vAlign w:val="bottom"/>
          </w:tcPr>
          <w:p w14:paraId="76D8C390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74D37481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6F29692E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22B4EE57" w14:textId="77777777" w:rsidR="00F14919" w:rsidRDefault="00F14919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998</w:t>
            </w:r>
          </w:p>
        </w:tc>
        <w:tc>
          <w:tcPr>
            <w:tcW w:w="237" w:type="dxa"/>
          </w:tcPr>
          <w:p w14:paraId="1228575A" w14:textId="77777777" w:rsidR="00F14919" w:rsidRDefault="00F14919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30ABBFB5" w14:textId="77777777" w:rsidR="00F14919" w:rsidRDefault="00F14919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9,683</w:t>
            </w:r>
          </w:p>
        </w:tc>
        <w:tc>
          <w:tcPr>
            <w:tcW w:w="237" w:type="dxa"/>
            <w:vAlign w:val="bottom"/>
          </w:tcPr>
          <w:p w14:paraId="47E65C71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6B754526" w14:textId="77777777" w:rsidR="00F14919" w:rsidRDefault="00F14919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(640)</w:t>
            </w:r>
          </w:p>
        </w:tc>
        <w:tc>
          <w:tcPr>
            <w:tcW w:w="237" w:type="dxa"/>
            <w:vAlign w:val="bottom"/>
          </w:tcPr>
          <w:p w14:paraId="0CEAA471" w14:textId="77777777" w:rsidR="00F14919" w:rsidRDefault="00F14919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20B32A3E" w14:textId="77777777" w:rsidR="00F14919" w:rsidRDefault="00F14919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vAlign w:val="center"/>
          </w:tcPr>
          <w:p w14:paraId="14683FED" w14:textId="77777777" w:rsidR="00F14919" w:rsidRDefault="00F14919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hideMark/>
          </w:tcPr>
          <w:p w14:paraId="7E6931CC" w14:textId="77777777" w:rsidR="00F14919" w:rsidRDefault="00F14919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9,043</w:t>
            </w:r>
          </w:p>
        </w:tc>
      </w:tr>
    </w:tbl>
    <w:p w14:paraId="24F083D7" w14:textId="77777777" w:rsidR="00A639FB" w:rsidRPr="00A639FB" w:rsidRDefault="00A639FB" w:rsidP="00A639FB">
      <w:pPr>
        <w:suppressAutoHyphens/>
        <w:spacing w:after="0" w:line="240" w:lineRule="auto"/>
        <w:ind w:left="1080" w:right="-25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9573E99" w14:textId="77777777" w:rsidR="00A639FB" w:rsidRPr="00A639FB" w:rsidRDefault="00A639FB" w:rsidP="00A639FB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5"/>
        <w:gridCol w:w="218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6"/>
      </w:tblGrid>
      <w:tr w:rsidR="00A639FB" w:rsidRPr="00A639FB" w14:paraId="6749C61B" w14:textId="77777777" w:rsidTr="00A639FB">
        <w:tc>
          <w:tcPr>
            <w:tcW w:w="2502" w:type="dxa"/>
            <w:shd w:val="clear" w:color="auto" w:fill="auto"/>
            <w:vAlign w:val="bottom"/>
          </w:tcPr>
          <w:p w14:paraId="469832F3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2" w:type="dxa"/>
            <w:gridSpan w:val="25"/>
            <w:shd w:val="clear" w:color="auto" w:fill="auto"/>
            <w:vAlign w:val="bottom"/>
          </w:tcPr>
          <w:p w14:paraId="57E780EC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A639FB" w:rsidRPr="00A639FB" w14:paraId="15D38FF2" w14:textId="77777777" w:rsidTr="00A639FB">
        <w:tc>
          <w:tcPr>
            <w:tcW w:w="2502" w:type="dxa"/>
            <w:shd w:val="clear" w:color="auto" w:fill="auto"/>
            <w:vAlign w:val="bottom"/>
          </w:tcPr>
          <w:p w14:paraId="1441FAFD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สำหรับงวดหกเดือนสิ้นสุดวันที่</w:t>
            </w:r>
            <w:r w:rsidRPr="00A639FB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A639FB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475" w:type="dxa"/>
            <w:gridSpan w:val="9"/>
            <w:shd w:val="clear" w:color="auto" w:fill="auto"/>
            <w:vAlign w:val="bottom"/>
          </w:tcPr>
          <w:p w14:paraId="42467515" w14:textId="5B5C0FB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40670CF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64" w:type="dxa"/>
            <w:gridSpan w:val="14"/>
            <w:shd w:val="clear" w:color="auto" w:fill="auto"/>
            <w:vAlign w:val="bottom"/>
          </w:tcPr>
          <w:p w14:paraId="2622884C" w14:textId="56A74E64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A639FB" w:rsidRPr="00A639FB" w14:paraId="6A4809C4" w14:textId="77777777" w:rsidTr="00A639FB">
        <w:tc>
          <w:tcPr>
            <w:tcW w:w="2502" w:type="dxa"/>
            <w:shd w:val="clear" w:color="auto" w:fill="auto"/>
            <w:vAlign w:val="bottom"/>
          </w:tcPr>
          <w:p w14:paraId="70460390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4903A48C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2BCC64CE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5B43F36C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58DE661A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66FFD48D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F8A0EA5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6E60BF95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10A2A9D9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4B5AA0E7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EDBAB29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C423DA6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4440FF4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1224C6DB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7ED706A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shd w:val="clear" w:color="auto" w:fill="auto"/>
            <w:vAlign w:val="bottom"/>
          </w:tcPr>
          <w:p w14:paraId="5AFE5677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639FB" w:rsidRPr="00A639FB" w14:paraId="62B4F08A" w14:textId="77777777" w:rsidTr="00A639FB">
        <w:tc>
          <w:tcPr>
            <w:tcW w:w="2502" w:type="dxa"/>
            <w:shd w:val="clear" w:color="auto" w:fill="auto"/>
            <w:vAlign w:val="bottom"/>
          </w:tcPr>
          <w:p w14:paraId="68AB8BAD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181A6622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47CCEA9C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1B514EB9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1945BFD7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23DD4A2A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B72E36D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14:paraId="018BD951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D1CB0B2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00B38651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23494CA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63CC82D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4D82D90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0458DC49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007905E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D3A5AAA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A639FB" w:rsidRPr="00A639FB" w14:paraId="5A6CD69C" w14:textId="77777777" w:rsidTr="00A639FB">
        <w:tc>
          <w:tcPr>
            <w:tcW w:w="2502" w:type="dxa"/>
            <w:shd w:val="clear" w:color="auto" w:fill="auto"/>
            <w:vAlign w:val="bottom"/>
          </w:tcPr>
          <w:p w14:paraId="527CD498" w14:textId="77777777" w:rsidR="00A639FB" w:rsidRPr="00A639FB" w:rsidRDefault="00A639FB" w:rsidP="00A639FB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2" w:type="dxa"/>
            <w:gridSpan w:val="25"/>
            <w:shd w:val="clear" w:color="auto" w:fill="auto"/>
          </w:tcPr>
          <w:p w14:paraId="19F4ABBB" w14:textId="77777777" w:rsidR="00A639FB" w:rsidRPr="00A639FB" w:rsidRDefault="00A639FB" w:rsidP="00A639FB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82791A" w:rsidRPr="00A639FB" w14:paraId="0AFD0E0D" w14:textId="77777777" w:rsidTr="00A639FB">
        <w:tc>
          <w:tcPr>
            <w:tcW w:w="2502" w:type="dxa"/>
            <w:shd w:val="clear" w:color="auto" w:fill="auto"/>
            <w:vAlign w:val="bottom"/>
          </w:tcPr>
          <w:p w14:paraId="1C7208EC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5DCD0EF0" w14:textId="68FFB351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54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2F8C9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8CF0A91" w14:textId="348F0B16" w:rsidR="0082791A" w:rsidRPr="0082791A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570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52474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00E476CC" w14:textId="6EA90A9B" w:rsidR="0082791A" w:rsidRPr="0082791A" w:rsidRDefault="0082791A" w:rsidP="0082791A">
            <w:pPr>
              <w:tabs>
                <w:tab w:val="decimal" w:pos="431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163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7AE1EF0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4DE5CB2F" w14:textId="6608BE50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55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B0A1E5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A3F7D2C" w14:textId="3DF63ABA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60,554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0B1D68D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180C9B3" w14:textId="391051FD" w:rsidR="0082791A" w:rsidRPr="00A639FB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1,335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4C68FC6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0867E2A" w14:textId="4FCCB48A" w:rsidR="0082791A" w:rsidRPr="00A639FB" w:rsidRDefault="0082791A" w:rsidP="0082791A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(426)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2A2E5EE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shd w:val="clear" w:color="auto" w:fill="auto"/>
          </w:tcPr>
          <w:p w14:paraId="2E5B98AE" w14:textId="06C7ECF5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61,463</w:t>
            </w:r>
          </w:p>
        </w:tc>
      </w:tr>
      <w:tr w:rsidR="0082791A" w:rsidRPr="00A639FB" w14:paraId="0AE2EE1D" w14:textId="77777777" w:rsidTr="00A639FB">
        <w:tc>
          <w:tcPr>
            <w:tcW w:w="2502" w:type="dxa"/>
            <w:shd w:val="clear" w:color="auto" w:fill="auto"/>
            <w:vAlign w:val="bottom"/>
          </w:tcPr>
          <w:p w14:paraId="2910BD19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023340A7" w14:textId="7879F360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379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3EE9C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58308" w14:textId="29050A0E" w:rsidR="0082791A" w:rsidRPr="0082791A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</w:t>
            </w:r>
            <w:r w:rsidR="006545D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306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0A8C3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1F71163" w14:textId="7376A097" w:rsidR="0082791A" w:rsidRPr="0082791A" w:rsidRDefault="0082791A" w:rsidP="0082791A">
            <w:pPr>
              <w:tabs>
                <w:tab w:val="decimal" w:pos="431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163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E62E6EC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341AB33" w14:textId="28FBC0C3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522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519799" w14:textId="77777777" w:rsidR="0082791A" w:rsidRPr="00A639FB" w:rsidRDefault="0082791A" w:rsidP="0082791A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A319AC7" w14:textId="535BFED6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(10,714)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C0BA81A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3C9ED4" w14:textId="05A6AC57" w:rsidR="0082791A" w:rsidRPr="00A639FB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(1,621)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EA5D307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A9D8D3C" w14:textId="141D45A7" w:rsidR="0082791A" w:rsidRPr="00A639FB" w:rsidRDefault="0082791A" w:rsidP="0082791A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93FFA89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000000"/>
            </w:tcBorders>
            <w:shd w:val="clear" w:color="auto" w:fill="auto"/>
          </w:tcPr>
          <w:p w14:paraId="167B150A" w14:textId="738E5944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(11,909)</w:t>
            </w:r>
          </w:p>
        </w:tc>
      </w:tr>
      <w:tr w:rsidR="0082791A" w:rsidRPr="00A639FB" w14:paraId="14923B64" w14:textId="77777777" w:rsidTr="00A639FB">
        <w:tc>
          <w:tcPr>
            <w:tcW w:w="2502" w:type="dxa"/>
            <w:shd w:val="clear" w:color="auto" w:fill="auto"/>
            <w:vAlign w:val="bottom"/>
          </w:tcPr>
          <w:p w14:paraId="3ED57AF8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A639FB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(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 w:rsidRPr="00A639FB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) 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1EDB4AEC" w14:textId="5D1EAEB6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47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5F681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745EAA99" w14:textId="7D216CF5" w:rsidR="0082791A" w:rsidRPr="0082791A" w:rsidRDefault="0082791A" w:rsidP="0082791A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736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39375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FFCF4A6" w14:textId="065DE1FA" w:rsidR="0082791A" w:rsidRPr="0082791A" w:rsidRDefault="0082791A" w:rsidP="0082791A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6427BF8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F9A8FA4" w14:textId="5AB2E7BF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56969" w14:textId="77777777" w:rsidR="0082791A" w:rsidRPr="00A639FB" w:rsidRDefault="0082791A" w:rsidP="0082791A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4429AB06" w14:textId="1B0CFFDC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49,840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D92E2C5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7124E05" w14:textId="5D1E5C17" w:rsidR="0082791A" w:rsidRPr="00A639FB" w:rsidRDefault="0082791A" w:rsidP="0082791A">
            <w:pPr>
              <w:tabs>
                <w:tab w:val="decimal" w:pos="575"/>
              </w:tabs>
              <w:suppressAutoHyphens/>
              <w:spacing w:after="0" w:line="280" w:lineRule="exact"/>
              <w:ind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4480754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A4E28D7" w14:textId="0793F61F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3817560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000000"/>
            </w:tcBorders>
            <w:shd w:val="clear" w:color="auto" w:fill="auto"/>
          </w:tcPr>
          <w:p w14:paraId="4880E9B2" w14:textId="3EE2B03A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49,554</w:t>
            </w:r>
          </w:p>
        </w:tc>
      </w:tr>
      <w:tr w:rsidR="0082791A" w:rsidRPr="00A639FB" w14:paraId="0C1B6666" w14:textId="77777777" w:rsidTr="00A639FB">
        <w:tc>
          <w:tcPr>
            <w:tcW w:w="2502" w:type="dxa"/>
            <w:shd w:val="clear" w:color="auto" w:fill="auto"/>
            <w:vAlign w:val="bottom"/>
          </w:tcPr>
          <w:p w14:paraId="48FD2A1E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3345A2FB" w14:textId="1C715F82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A481C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00FD143F" w14:textId="4469BEE4" w:rsidR="0082791A" w:rsidRPr="0082791A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FE5F99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44A63897" w14:textId="27CD014E" w:rsidR="0082791A" w:rsidRPr="0082791A" w:rsidRDefault="0082791A" w:rsidP="0082791A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7D5CD30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202D81CE" w14:textId="7EB7C3F5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D98DBC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11F2D3B" w14:textId="302051AE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16,548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416F24B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F5A1A7D" w14:textId="524B84E1" w:rsidR="0082791A" w:rsidRPr="00A639FB" w:rsidRDefault="0082791A" w:rsidP="0082791A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EB6EEF9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AFA9DD3" w14:textId="3E6F0F25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B85798D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shd w:val="clear" w:color="auto" w:fill="auto"/>
          </w:tcPr>
          <w:p w14:paraId="0A94DE28" w14:textId="5F8B9984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16,595</w:t>
            </w:r>
          </w:p>
        </w:tc>
      </w:tr>
      <w:tr w:rsidR="0082791A" w:rsidRPr="00A639FB" w14:paraId="0570BE2A" w14:textId="77777777" w:rsidTr="00A639FB">
        <w:tc>
          <w:tcPr>
            <w:tcW w:w="2502" w:type="dxa"/>
            <w:shd w:val="clear" w:color="auto" w:fill="auto"/>
            <w:vAlign w:val="bottom"/>
          </w:tcPr>
          <w:p w14:paraId="1233FD92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6F938B73" w14:textId="6AE577CD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9AA93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2CF17D2E" w14:textId="0031DF99" w:rsidR="0082791A" w:rsidRPr="0082791A" w:rsidRDefault="0082791A" w:rsidP="0082791A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C14E5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329A5E19" w14:textId="145BA842" w:rsidR="0082791A" w:rsidRPr="0082791A" w:rsidRDefault="0082791A" w:rsidP="0082791A">
            <w:pPr>
              <w:tabs>
                <w:tab w:val="decimal" w:pos="431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718B4CE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39DD26DE" w14:textId="1B529DE2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121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28D8EE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5E170AD6" w14:textId="0D97EC17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7,694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5078EA2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DF79CFD" w14:textId="3D298FC7" w:rsidR="0082791A" w:rsidRPr="0082791A" w:rsidRDefault="0082791A" w:rsidP="0082791A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4E8255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21EACA6D" w14:textId="34826AB2" w:rsidR="0082791A" w:rsidRPr="0082791A" w:rsidRDefault="0082791A" w:rsidP="0082791A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(20)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7647F61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shd w:val="clear" w:color="auto" w:fill="auto"/>
          </w:tcPr>
          <w:p w14:paraId="75778686" w14:textId="6F578AE9" w:rsidR="0082791A" w:rsidRPr="0082791A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7,768</w:t>
            </w:r>
          </w:p>
        </w:tc>
      </w:tr>
      <w:tr w:rsidR="0082791A" w:rsidRPr="00A639FB" w14:paraId="0787663F" w14:textId="77777777" w:rsidTr="00A639FB">
        <w:tc>
          <w:tcPr>
            <w:tcW w:w="2502" w:type="dxa"/>
            <w:shd w:val="clear" w:color="auto" w:fill="auto"/>
            <w:vAlign w:val="bottom"/>
          </w:tcPr>
          <w:p w14:paraId="513C11EC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08885B36" w14:textId="4B7FA7E5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152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FDD3D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4B7756F5" w14:textId="7B58E277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349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FE120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F7C6695" w14:textId="1BF4ED1D" w:rsidR="0082791A" w:rsidRPr="0082791A" w:rsidRDefault="0082791A" w:rsidP="0082791A">
            <w:pPr>
              <w:tabs>
                <w:tab w:val="decimal" w:pos="431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27859CA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1E19774C" w14:textId="1E392B02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478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2025B13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3F6CD825" w14:textId="1AD1F3E0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(32,258)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DACE107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C419E5C" w14:textId="36BA4BB4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(296)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C6520EF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EAD7838" w14:textId="55FC7034" w:rsidR="0082791A" w:rsidRPr="0082791A" w:rsidRDefault="0082791A" w:rsidP="0082791A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FE9DEDF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shd w:val="clear" w:color="auto" w:fill="auto"/>
          </w:tcPr>
          <w:p w14:paraId="7A180BBE" w14:textId="74CD3121" w:rsidR="0082791A" w:rsidRPr="0082791A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(32,534)</w:t>
            </w:r>
          </w:p>
        </w:tc>
      </w:tr>
      <w:tr w:rsidR="0082791A" w:rsidRPr="00A639FB" w14:paraId="4123FFFB" w14:textId="77777777" w:rsidTr="00A639FB">
        <w:tc>
          <w:tcPr>
            <w:tcW w:w="2502" w:type="dxa"/>
            <w:shd w:val="clear" w:color="auto" w:fill="auto"/>
            <w:vAlign w:val="bottom"/>
          </w:tcPr>
          <w:p w14:paraId="706A39DA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  <w:shd w:val="clear" w:color="auto" w:fill="auto"/>
          </w:tcPr>
          <w:p w14:paraId="363A5E86" w14:textId="1233AB6B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19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642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91E1B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2814F370" w14:textId="6343EA7B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394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BCC74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136F63E5" w14:textId="3F875CE1" w:rsidR="0082791A" w:rsidRPr="0082791A" w:rsidRDefault="0082791A" w:rsidP="0082791A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358154B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5535B490" w14:textId="470308AB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036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85CDBBF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D66E349" w14:textId="57B45BD3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(19,395)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2A4A81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478E864" w14:textId="001D9934" w:rsidR="0082791A" w:rsidRPr="00A639FB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(65)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D7820A4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24890507" w14:textId="14BD8B76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792A207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shd w:val="clear" w:color="auto" w:fill="auto"/>
          </w:tcPr>
          <w:p w14:paraId="0F5EC122" w14:textId="6867BCE7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(19,460)</w:t>
            </w:r>
          </w:p>
        </w:tc>
      </w:tr>
      <w:tr w:rsidR="0082791A" w:rsidRPr="00A639FB" w14:paraId="34117650" w14:textId="77777777" w:rsidTr="00D90915">
        <w:tc>
          <w:tcPr>
            <w:tcW w:w="2502" w:type="dxa"/>
            <w:shd w:val="clear" w:color="auto" w:fill="auto"/>
            <w:vAlign w:val="bottom"/>
          </w:tcPr>
          <w:p w14:paraId="4D4E3C2E" w14:textId="77777777" w:rsidR="0082791A" w:rsidRPr="00A639FB" w:rsidRDefault="0082791A" w:rsidP="0082791A">
            <w:pPr>
              <w:suppressAutoHyphens/>
              <w:spacing w:after="0" w:line="28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>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 w14:paraId="6FEFECDF" w14:textId="77777777" w:rsidR="00BB2DC5" w:rsidRDefault="00BB2DC5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8749250" w14:textId="2483D0D9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DB465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742600B1" w14:textId="77777777" w:rsidR="00BB2DC5" w:rsidRDefault="00BB2DC5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F4BFA31" w14:textId="625F1142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014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9FFAB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360033" w14:textId="77777777" w:rsidR="00BB2DC5" w:rsidRDefault="00BB2DC5" w:rsidP="0082791A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FE9906F" w14:textId="70F57FD5" w:rsidR="0082791A" w:rsidRPr="0082791A" w:rsidRDefault="0082791A" w:rsidP="0082791A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E56D30F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6875B9" w14:textId="77777777" w:rsidR="00BB2DC5" w:rsidRDefault="00BB2DC5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359E9CC" w14:textId="53B254B5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23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708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6ADB14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79D5" w14:textId="77777777" w:rsidR="0082791A" w:rsidRPr="00A639FB" w:rsidRDefault="0082791A" w:rsidP="0082791A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4F1DB48" w14:textId="60C6CAB3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22,429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D76268E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31ACA" w14:textId="77777777" w:rsidR="0082791A" w:rsidRPr="00A639FB" w:rsidRDefault="0082791A" w:rsidP="0082791A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0E1303E" w14:textId="6D478B4D" w:rsidR="0082791A" w:rsidRPr="00A639FB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(506)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A0470EC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8FA57" w14:textId="77777777" w:rsidR="0082791A" w:rsidRPr="00A639FB" w:rsidRDefault="0082791A" w:rsidP="0082791A">
            <w:pPr>
              <w:tabs>
                <w:tab w:val="decimal" w:pos="269"/>
              </w:tabs>
              <w:suppressAutoHyphens/>
              <w:snapToGrid w:val="0"/>
              <w:spacing w:after="0" w:line="220" w:lineRule="atLeast"/>
              <w:ind w:right="9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73F0C9B" w14:textId="3B78B9A4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8D39982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5742" w14:textId="77777777" w:rsidR="0082791A" w:rsidRPr="00A639FB" w:rsidRDefault="0082791A" w:rsidP="0082791A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FD4DC3A" w14:textId="6AF1622E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21,923</w:t>
            </w:r>
          </w:p>
        </w:tc>
      </w:tr>
      <w:tr w:rsidR="0082791A" w:rsidRPr="00A639FB" w14:paraId="3A220DAE" w14:textId="77777777" w:rsidTr="00A73757">
        <w:tc>
          <w:tcPr>
            <w:tcW w:w="2502" w:type="dxa"/>
            <w:shd w:val="clear" w:color="auto" w:fill="auto"/>
            <w:vAlign w:val="bottom"/>
          </w:tcPr>
          <w:p w14:paraId="1CF49B5A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6EF89FB0" w14:textId="4ED08DAB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868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31487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1E0766F9" w14:textId="31D7B97B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32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60F76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BF3C4" w14:textId="3BF36DCA" w:rsidR="0082791A" w:rsidRPr="0082791A" w:rsidRDefault="0082791A" w:rsidP="0082791A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0136E22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4F694" w14:textId="04C7AA84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900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2458B9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C533A" w14:textId="2D364A61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(4,389)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5C19D61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BF6CC1" w14:textId="4F897B57" w:rsidR="0082791A" w:rsidRPr="00A639FB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(37)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DBBEBC6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0E599" w14:textId="05E62F56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384C9D0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483F2959" w14:textId="62DDECBF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(4,426)</w:t>
            </w:r>
          </w:p>
        </w:tc>
      </w:tr>
      <w:tr w:rsidR="0082791A" w:rsidRPr="00A639FB" w14:paraId="7DB37BCE" w14:textId="77777777" w:rsidTr="00A73757">
        <w:tc>
          <w:tcPr>
            <w:tcW w:w="2502" w:type="dxa"/>
            <w:shd w:val="clear" w:color="auto" w:fill="auto"/>
            <w:vAlign w:val="bottom"/>
          </w:tcPr>
          <w:p w14:paraId="47739797" w14:textId="77777777" w:rsidR="0082791A" w:rsidRPr="00A639FB" w:rsidRDefault="0082791A" w:rsidP="0082791A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B4B5B" w14:textId="7AE52C0B" w:rsidR="0082791A" w:rsidRPr="0082791A" w:rsidRDefault="0082791A" w:rsidP="0082791A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19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6B12F" w14:textId="77777777" w:rsidR="0082791A" w:rsidRPr="0082791A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82AB9" w14:textId="44D794A3" w:rsidR="0082791A" w:rsidRPr="0082791A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046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BBC17" w14:textId="77777777" w:rsidR="0082791A" w:rsidRPr="0082791A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BCA1A" w14:textId="1D6E07C2" w:rsidR="0082791A" w:rsidRPr="0082791A" w:rsidRDefault="0082791A" w:rsidP="0082791A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324F1C7" w14:textId="77777777" w:rsidR="0082791A" w:rsidRPr="0082791A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C512F" w14:textId="212C6F73" w:rsidR="0082791A" w:rsidRPr="0082791A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18</w:t>
            </w:r>
            <w:r w:rsidRPr="0082791A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2791A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808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A35582" w14:textId="77777777" w:rsidR="0082791A" w:rsidRPr="00A639FB" w:rsidRDefault="0082791A" w:rsidP="0082791A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4498C" w14:textId="30767720" w:rsidR="0082791A" w:rsidRPr="00A639FB" w:rsidRDefault="0082791A" w:rsidP="0082791A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18,040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D565A39" w14:textId="77777777" w:rsidR="0082791A" w:rsidRPr="00A639FB" w:rsidRDefault="0082791A" w:rsidP="0082791A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018CC" w14:textId="5A7C8B8F" w:rsidR="0082791A" w:rsidRPr="00A639FB" w:rsidRDefault="0082791A" w:rsidP="0082791A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(543)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E5406A7" w14:textId="77777777" w:rsidR="0082791A" w:rsidRPr="00A639FB" w:rsidRDefault="0082791A" w:rsidP="0082791A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00584" w14:textId="3FBC4EA0" w:rsidR="0082791A" w:rsidRPr="00A639FB" w:rsidRDefault="0082791A" w:rsidP="0082791A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830726C" w14:textId="77777777" w:rsidR="0082791A" w:rsidRPr="00A639FB" w:rsidRDefault="0082791A" w:rsidP="0082791A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24811" w14:textId="30F7BE8B" w:rsidR="0082791A" w:rsidRPr="00A639FB" w:rsidRDefault="0082791A" w:rsidP="0082791A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17,497</w:t>
            </w:r>
          </w:p>
        </w:tc>
      </w:tr>
    </w:tbl>
    <w:p w14:paraId="46C51F60" w14:textId="77777777" w:rsidR="006E77C6" w:rsidRDefault="006E77C6">
      <w:r>
        <w:br w:type="page"/>
      </w:r>
    </w:p>
    <w:p w14:paraId="69A1808D" w14:textId="144DB959" w:rsidR="00A639FB" w:rsidRDefault="00A639FB" w:rsidP="00A639FB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1C4B600E" w14:textId="77777777" w:rsidR="006E77C6" w:rsidRPr="00A639FB" w:rsidRDefault="006E77C6" w:rsidP="00A639FB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A639FB" w:rsidRPr="00A639FB" w14:paraId="4428D757" w14:textId="77777777" w:rsidTr="005214A4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73CD7EA8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2D80E047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A639FB" w:rsidRPr="00A639FB" w14:paraId="6CC891BA" w14:textId="77777777" w:rsidTr="005214A4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6DD9EC62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สำหรับงวดหกเดือนสิ้นสุดวันที่</w:t>
            </w:r>
            <w:r w:rsidRPr="00A639FB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A639FB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A639F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5C4E6C41" w14:textId="0EA6FEF0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479BCECE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3F59A2D5" w14:textId="04FAD5AC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</w:tr>
      <w:tr w:rsidR="00A639FB" w:rsidRPr="00A639FB" w14:paraId="167D374B" w14:textId="77777777" w:rsidTr="005214A4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658B904B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62B73AD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3C0172F0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EA338C8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76C61117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78AA7A7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0D4E74BB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5E0F337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71DF512E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1F3A4780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19D5C1A9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387320CD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33BE18FD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1ED16473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62074EA4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4D60D2A1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639FB" w:rsidRPr="00A639FB" w14:paraId="6D7FDD25" w14:textId="77777777" w:rsidTr="005214A4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5CBEF2B0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4713DDB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275EADF6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6448111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3D186D0D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6D1C5992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73A52BAC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2896C95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0D1756CA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536941DF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0810F496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0D83D98A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63D3BB5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4628478D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124DB9ED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4AE27A6F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A639FB" w:rsidRPr="00A639FB" w14:paraId="4AFF7AB7" w14:textId="77777777" w:rsidTr="005214A4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5D53D910" w14:textId="77777777" w:rsidR="00A639FB" w:rsidRPr="00A639FB" w:rsidRDefault="00A639FB" w:rsidP="00A639FB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74BB2821" w14:textId="77777777" w:rsidR="00A639FB" w:rsidRPr="00A639FB" w:rsidRDefault="00A639FB" w:rsidP="00A639FB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4607B" w:rsidRPr="00A639FB" w14:paraId="7F1CD482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46139AB8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79234F52" w14:textId="1241099D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54,705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6EBC2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50AF4BC4" w14:textId="641A8368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FA7352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626F7D0" w14:textId="68300F89" w:rsidR="0054607B" w:rsidRPr="00877824" w:rsidRDefault="0054607B" w:rsidP="0054607B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FDDD79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9264EFC" w14:textId="16D0E40C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55,019</w:t>
            </w:r>
          </w:p>
        </w:tc>
        <w:tc>
          <w:tcPr>
            <w:tcW w:w="237" w:type="dxa"/>
            <w:shd w:val="clear" w:color="auto" w:fill="auto"/>
          </w:tcPr>
          <w:p w14:paraId="2DB10632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7B476E2C" w14:textId="6DAB6858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60,500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5A8F28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7332F76D" w14:textId="142517FA" w:rsidR="0054607B" w:rsidRPr="00A639FB" w:rsidRDefault="0054607B" w:rsidP="0054607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1,197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4B0138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97A751F" w14:textId="4E5EFB79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(425)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EBED71" w14:textId="77777777" w:rsidR="0054607B" w:rsidRPr="00A639FB" w:rsidRDefault="0054607B" w:rsidP="0054607B">
            <w:pPr>
              <w:tabs>
                <w:tab w:val="decimal" w:pos="452"/>
                <w:tab w:val="decimal" w:pos="533"/>
              </w:tabs>
              <w:suppressAutoHyphens/>
              <w:snapToGrid w:val="0"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4B00F752" w14:textId="7E0EC911" w:rsidR="0054607B" w:rsidRPr="00A639FB" w:rsidRDefault="0054607B" w:rsidP="0054607B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61,272</w:t>
            </w:r>
          </w:p>
        </w:tc>
      </w:tr>
      <w:tr w:rsidR="0054607B" w:rsidRPr="00A639FB" w14:paraId="4A408124" w14:textId="77777777" w:rsidTr="005214A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011899F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0BD95F1F" w14:textId="66C95BB3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(7,357)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2F13E" w14:textId="77777777" w:rsidR="0054607B" w:rsidRPr="00877824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8DAE37" w14:textId="55CFDCD5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(1,286)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6153E3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1EDC187D" w14:textId="2257CC6B" w:rsidR="0054607B" w:rsidRPr="00877824" w:rsidRDefault="0054607B" w:rsidP="0054607B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A431E6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21B3120" w14:textId="763FE9D5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(8,480</w:t>
            </w:r>
            <w:r w:rsidR="00877824"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8387A1C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19B143B7" w14:textId="1A58FEAD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(10,681)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7F7828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31649B" w14:textId="1BC7D2FD" w:rsidR="0054607B" w:rsidRPr="00A639FB" w:rsidRDefault="0054607B" w:rsidP="0054607B">
            <w:pPr>
              <w:tabs>
                <w:tab w:val="decimal" w:pos="572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(1,589)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ED727E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6A4DF9B4" w14:textId="03EB7071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71557E" w14:textId="77777777" w:rsidR="0054607B" w:rsidRPr="00A639FB" w:rsidRDefault="0054607B" w:rsidP="0054607B">
            <w:pPr>
              <w:tabs>
                <w:tab w:val="decimal" w:pos="452"/>
                <w:tab w:val="decimal" w:pos="533"/>
              </w:tabs>
              <w:suppressAutoHyphens/>
              <w:snapToGrid w:val="0"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32E9B138" w14:textId="516A6BFB" w:rsidR="0054607B" w:rsidRPr="00A639FB" w:rsidRDefault="0054607B" w:rsidP="0054607B">
            <w:pPr>
              <w:tabs>
                <w:tab w:val="decimal" w:pos="53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(11,845)</w:t>
            </w:r>
          </w:p>
        </w:tc>
      </w:tr>
      <w:tr w:rsidR="0054607B" w:rsidRPr="00A639FB" w14:paraId="1CABFC11" w14:textId="77777777" w:rsidTr="005214A4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27A72D14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Pr="00A639FB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(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 w:rsidRPr="00A639FB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) 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53791A6D" w14:textId="39253027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7B058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24351DA0" w14:textId="62B52B4C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right="-17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(809)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BE4E0E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</w:tcPr>
          <w:p w14:paraId="33C53B24" w14:textId="5B4AE85C" w:rsidR="0054607B" w:rsidRPr="00877824" w:rsidRDefault="0054607B" w:rsidP="0054607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07A9591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69C8AC12" w14:textId="63C104E2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46,539</w:t>
            </w:r>
          </w:p>
        </w:tc>
        <w:tc>
          <w:tcPr>
            <w:tcW w:w="237" w:type="dxa"/>
            <w:shd w:val="clear" w:color="auto" w:fill="auto"/>
          </w:tcPr>
          <w:p w14:paraId="527E2AEB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4D41674A" w14:textId="4D0730F0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49,819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246DA1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4D8E9AF8" w14:textId="535A816C" w:rsidR="0054607B" w:rsidRPr="00A639FB" w:rsidRDefault="0054607B" w:rsidP="0054607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2DC01FE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</w:tcPr>
          <w:p w14:paraId="7D456EAC" w14:textId="4712EF01" w:rsidR="0054607B" w:rsidRPr="00A639FB" w:rsidRDefault="0054607B" w:rsidP="0054607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BB3B0FF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679A11DB" w14:textId="7657C0F9" w:rsidR="0054607B" w:rsidRPr="00A639FB" w:rsidRDefault="0054607B" w:rsidP="0054607B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49,427</w:t>
            </w:r>
          </w:p>
        </w:tc>
      </w:tr>
      <w:tr w:rsidR="0054607B" w:rsidRPr="00A639FB" w14:paraId="1A6B5802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0CF1D52C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348BA6EB" w14:textId="7EE54EC7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17,861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8F461B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4F81779D" w14:textId="3E0C3216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D69AFA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804339A" w14:textId="74EA5154" w:rsidR="0054607B" w:rsidRPr="00877824" w:rsidRDefault="0054607B" w:rsidP="0054607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3C5910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A31848A" w14:textId="5C3EED76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17,869</w:t>
            </w:r>
          </w:p>
        </w:tc>
        <w:tc>
          <w:tcPr>
            <w:tcW w:w="237" w:type="dxa"/>
            <w:shd w:val="clear" w:color="auto" w:fill="auto"/>
          </w:tcPr>
          <w:p w14:paraId="38B69825" w14:textId="77777777" w:rsidR="0054607B" w:rsidRPr="00A639FB" w:rsidRDefault="0054607B" w:rsidP="0054607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4FF7A080" w14:textId="67073FBE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15,039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D53F44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34E8FBB4" w14:textId="6030502A" w:rsidR="0054607B" w:rsidRPr="00A639FB" w:rsidRDefault="0054607B" w:rsidP="0054607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0D06B9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3C7DB59" w14:textId="2A7BE681" w:rsidR="0054607B" w:rsidRPr="00A639FB" w:rsidRDefault="0054607B" w:rsidP="0054607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536ADA4" w14:textId="77777777" w:rsidR="0054607B" w:rsidRPr="00A639F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DB02AEA" w14:textId="28B40EBB" w:rsidR="0054607B" w:rsidRPr="00A639FB" w:rsidRDefault="0054607B" w:rsidP="0054607B">
            <w:pPr>
              <w:tabs>
                <w:tab w:val="decimal" w:pos="540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15,053</w:t>
            </w:r>
          </w:p>
        </w:tc>
      </w:tr>
      <w:tr w:rsidR="0054607B" w:rsidRPr="00A639FB" w14:paraId="4EDCEB0B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231C0817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056F1926" w14:textId="7528C213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48287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DB01F9B" w14:textId="37AA368F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B93762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448E5550" w14:textId="17FBD5E8" w:rsidR="0054607B" w:rsidRPr="00877824" w:rsidRDefault="0054607B" w:rsidP="0054607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36BA612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73CEC95E" w14:textId="3349E379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5,778</w:t>
            </w:r>
          </w:p>
        </w:tc>
        <w:tc>
          <w:tcPr>
            <w:tcW w:w="237" w:type="dxa"/>
            <w:shd w:val="clear" w:color="auto" w:fill="auto"/>
          </w:tcPr>
          <w:p w14:paraId="5F100A44" w14:textId="77777777" w:rsidR="0054607B" w:rsidRPr="0054607B" w:rsidRDefault="0054607B" w:rsidP="0054607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0566BAEF" w14:textId="5DCD15E1" w:rsidR="0054607B" w:rsidRPr="0054607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8,946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1E0956" w14:textId="77777777" w:rsidR="0054607B" w:rsidRPr="0054607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08591006" w14:textId="1FF753F9" w:rsidR="0054607B" w:rsidRPr="0054607B" w:rsidRDefault="0054607B" w:rsidP="0054607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C8593F" w14:textId="77777777" w:rsidR="0054607B" w:rsidRPr="0054607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014A007" w14:textId="082ADA27" w:rsidR="0054607B" w:rsidRPr="0054607B" w:rsidRDefault="0054607B" w:rsidP="0054607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24BF3BA" w14:textId="77777777" w:rsidR="0054607B" w:rsidRPr="0054607B" w:rsidRDefault="0054607B" w:rsidP="0054607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56D1EF79" w14:textId="66659A3B" w:rsidR="0054607B" w:rsidRPr="0054607B" w:rsidRDefault="0054607B" w:rsidP="0054607B">
            <w:pPr>
              <w:tabs>
                <w:tab w:val="decimal" w:pos="540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9,036</w:t>
            </w:r>
          </w:p>
        </w:tc>
      </w:tr>
      <w:tr w:rsidR="0054607B" w:rsidRPr="00A639FB" w14:paraId="3B210B8E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0C31E907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71C577D3" w14:textId="34A869A8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(28,779)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2C207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C2A616D" w14:textId="3BEA1D8F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E89F78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73A5E49" w14:textId="1F7CD463" w:rsidR="0054607B" w:rsidRPr="00877824" w:rsidRDefault="0054607B" w:rsidP="0054607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540105B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5C03F69" w14:textId="12ECA0DA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(28,975)</w:t>
            </w:r>
          </w:p>
        </w:tc>
        <w:tc>
          <w:tcPr>
            <w:tcW w:w="237" w:type="dxa"/>
            <w:shd w:val="clear" w:color="auto" w:fill="auto"/>
          </w:tcPr>
          <w:p w14:paraId="4B4D7C81" w14:textId="77777777" w:rsidR="0054607B" w:rsidRPr="0054607B" w:rsidRDefault="0054607B" w:rsidP="0054607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76AE4723" w14:textId="792980ED" w:rsidR="0054607B" w:rsidRPr="0054607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(31,805)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6EC0799" w14:textId="77777777" w:rsidR="0054607B" w:rsidRPr="0054607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77EC320D" w14:textId="729FA426" w:rsidR="0054607B" w:rsidRPr="0054607B" w:rsidRDefault="0054607B" w:rsidP="0054607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4902C7" w14:textId="77777777" w:rsidR="0054607B" w:rsidRPr="0054607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AFC4F0D" w14:textId="6F8162F4" w:rsidR="0054607B" w:rsidRPr="0054607B" w:rsidRDefault="0054607B" w:rsidP="0054607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C719FDB" w14:textId="77777777" w:rsidR="0054607B" w:rsidRPr="0054607B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E0E7164" w14:textId="0858E864" w:rsidR="0054607B" w:rsidRPr="0054607B" w:rsidRDefault="0054607B" w:rsidP="0054607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4607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(31,995)</w:t>
            </w:r>
          </w:p>
        </w:tc>
      </w:tr>
      <w:tr w:rsidR="0054607B" w:rsidRPr="00A639FB" w14:paraId="246B8B20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DC514BC" w14:textId="77777777" w:rsidR="0054607B" w:rsidRPr="00A639FB" w:rsidRDefault="0054607B" w:rsidP="0054607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0CB95B73" w14:textId="1AE3783B" w:rsidR="0054607B" w:rsidRPr="00877824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(19,481)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5F4AA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FB7E5D7" w14:textId="23882948" w:rsidR="0054607B" w:rsidRPr="00877824" w:rsidRDefault="0054607B" w:rsidP="0054607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(447)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F938E7" w14:textId="77777777" w:rsidR="0054607B" w:rsidRPr="00877824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008E0EB" w14:textId="39A46B53" w:rsidR="0054607B" w:rsidRPr="00877824" w:rsidRDefault="0054607B" w:rsidP="0054607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FA95988" w14:textId="77777777" w:rsidR="0054607B" w:rsidRPr="00877824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7EDC9F27" w14:textId="73B62385" w:rsidR="0054607B" w:rsidRPr="00877824" w:rsidRDefault="0054607B" w:rsidP="0054607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(19,928)</w:t>
            </w:r>
          </w:p>
        </w:tc>
        <w:tc>
          <w:tcPr>
            <w:tcW w:w="237" w:type="dxa"/>
            <w:shd w:val="clear" w:color="auto" w:fill="auto"/>
          </w:tcPr>
          <w:p w14:paraId="70D298D2" w14:textId="77777777" w:rsidR="0054607B" w:rsidRPr="00A639FB" w:rsidRDefault="0054607B" w:rsidP="0054607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5A3DA1A8" w14:textId="59530B1E" w:rsidR="0054607B" w:rsidRPr="00A639FB" w:rsidRDefault="0054607B" w:rsidP="0054607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(19,362)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F7D21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5201F53" w14:textId="2DACF33C" w:rsidR="0054607B" w:rsidRPr="00A639FB" w:rsidRDefault="0054607B" w:rsidP="0054607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5E7FCF" w14:textId="77777777" w:rsidR="0054607B" w:rsidRPr="00A639FB" w:rsidRDefault="0054607B" w:rsidP="0054607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059D4B5" w14:textId="057E6F70" w:rsidR="0054607B" w:rsidRPr="00A639FB" w:rsidRDefault="0054607B" w:rsidP="0054607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141F98C" w14:textId="77777777" w:rsidR="0054607B" w:rsidRPr="00A639FB" w:rsidRDefault="0054607B" w:rsidP="0054607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4B0F48E0" w14:textId="504F1A13" w:rsidR="0054607B" w:rsidRPr="00A639FB" w:rsidRDefault="0054607B" w:rsidP="0054607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(19,240)</w:t>
            </w:r>
          </w:p>
        </w:tc>
      </w:tr>
      <w:tr w:rsidR="00877824" w:rsidRPr="00A639FB" w14:paraId="75CDDDA1" w14:textId="77777777" w:rsidTr="005214A4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C7C374D" w14:textId="77777777" w:rsidR="00877824" w:rsidRPr="00A639FB" w:rsidRDefault="00877824" w:rsidP="00877824">
            <w:pPr>
              <w:suppressAutoHyphens/>
              <w:spacing w:after="0" w:line="30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16C1F4C" w14:textId="77777777" w:rsidR="00877824" w:rsidRPr="00877824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B3E35DC" w14:textId="1D74B5B8" w:rsidR="00877824" w:rsidRPr="00877824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22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4FDEF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3D403345" w14:textId="77777777" w:rsidR="00877824" w:rsidRPr="00877824" w:rsidRDefault="00877824" w:rsidP="00877824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0504160" w14:textId="4BF97D14" w:rsidR="00877824" w:rsidRPr="00877824" w:rsidRDefault="00877824" w:rsidP="00877824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033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E8D90B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</w:tcPr>
          <w:p w14:paraId="6CC57CB8" w14:textId="77777777" w:rsidR="00877824" w:rsidRPr="00877824" w:rsidRDefault="00877824" w:rsidP="00877824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072DF8A" w14:textId="62FBB116" w:rsidR="00877824" w:rsidRPr="00877824" w:rsidRDefault="00877824" w:rsidP="00877824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1F6A25B" w14:textId="77777777" w:rsidR="00877824" w:rsidRPr="00877824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14:paraId="34DC90D5" w14:textId="77777777" w:rsidR="00877824" w:rsidRPr="00877824" w:rsidRDefault="00877824" w:rsidP="00877824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79C6D23" w14:textId="6F4E95FA" w:rsidR="00877824" w:rsidRPr="00877824" w:rsidRDefault="00877824" w:rsidP="00877824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21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283</w:t>
            </w:r>
          </w:p>
        </w:tc>
        <w:tc>
          <w:tcPr>
            <w:tcW w:w="237" w:type="dxa"/>
            <w:shd w:val="clear" w:color="auto" w:fill="auto"/>
          </w:tcPr>
          <w:p w14:paraId="2713BAB2" w14:textId="77777777" w:rsidR="00877824" w:rsidRPr="00A639FB" w:rsidRDefault="00877824" w:rsidP="00877824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1EB7145B" w14:textId="77777777" w:rsidR="00877824" w:rsidRPr="00A639FB" w:rsidRDefault="00877824" w:rsidP="00877824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AE14207" w14:textId="70949822" w:rsidR="00877824" w:rsidRPr="00A639FB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22,637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AEDC1D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2102CB17" w14:textId="77777777" w:rsidR="00877824" w:rsidRPr="00A639FB" w:rsidRDefault="00877824" w:rsidP="00877824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E3B800D" w14:textId="03360188" w:rsidR="00877824" w:rsidRPr="00A639FB" w:rsidRDefault="00877824" w:rsidP="00877824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(356)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AC51F6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</w:tcPr>
          <w:p w14:paraId="0459E53E" w14:textId="77777777" w:rsidR="00877824" w:rsidRPr="00A639FB" w:rsidRDefault="00877824" w:rsidP="00877824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7E0C211" w14:textId="07BC306D" w:rsidR="00877824" w:rsidRPr="00A639FB" w:rsidRDefault="00877824" w:rsidP="00877824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481C915" w14:textId="77777777" w:rsidR="00877824" w:rsidRPr="00A639FB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14:paraId="17824FCD" w14:textId="77777777" w:rsidR="00877824" w:rsidRPr="00A639FB" w:rsidRDefault="00877824" w:rsidP="00877824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901D179" w14:textId="7D3C1A73" w:rsidR="00877824" w:rsidRPr="00A639FB" w:rsidRDefault="00877824" w:rsidP="00877824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22,281</w:t>
            </w:r>
          </w:p>
        </w:tc>
      </w:tr>
      <w:tr w:rsidR="00877824" w:rsidRPr="00A639FB" w14:paraId="61F38E14" w14:textId="77777777" w:rsidTr="00B55C1B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75BC5F0C" w14:textId="77777777" w:rsidR="00877824" w:rsidRPr="00A639FB" w:rsidRDefault="00877824" w:rsidP="00877824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6974F69" w14:textId="6D845887" w:rsidR="00877824" w:rsidRPr="00877824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958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E5952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58456106" w14:textId="3A95DA0E" w:rsidR="00877824" w:rsidRPr="00877824" w:rsidRDefault="00877824" w:rsidP="00877824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14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A812E5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62E9D4B9" w14:textId="70B3F7CA" w:rsidR="00877824" w:rsidRPr="00877824" w:rsidRDefault="00877824" w:rsidP="00877824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F92AF06" w14:textId="77777777" w:rsidR="00877824" w:rsidRPr="00877824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79514FA5" w14:textId="0A14A86B" w:rsidR="00877824" w:rsidRPr="00877824" w:rsidRDefault="00877824" w:rsidP="00877824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3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877824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972</w:t>
            </w: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F695E4F" w14:textId="77777777" w:rsidR="00877824" w:rsidRPr="00A639FB" w:rsidRDefault="00877824" w:rsidP="00877824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4853CFCB" w14:textId="0AAE6F61" w:rsidR="00877824" w:rsidRPr="00A639FB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(4,064)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578971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0340A712" w14:textId="7D97B1B9" w:rsidR="00877824" w:rsidRPr="00A639FB" w:rsidRDefault="00877824" w:rsidP="00877824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560A0B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19CC4428" w14:textId="2C7B2373" w:rsidR="00877824" w:rsidRPr="00A639FB" w:rsidRDefault="00877824" w:rsidP="00877824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C5F7C2F" w14:textId="77777777" w:rsidR="00877824" w:rsidRPr="00A639FB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062C061F" w14:textId="5AD5E7B0" w:rsidR="00877824" w:rsidRPr="00A639FB" w:rsidRDefault="00877824" w:rsidP="00877824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(4,079)</w:t>
            </w:r>
          </w:p>
        </w:tc>
      </w:tr>
      <w:tr w:rsidR="00877824" w:rsidRPr="00A639FB" w14:paraId="741836AF" w14:textId="77777777" w:rsidTr="00B55C1B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579E85A8" w14:textId="77777777" w:rsidR="00877824" w:rsidRPr="00A639FB" w:rsidRDefault="00877824" w:rsidP="00877824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77A698D" w14:textId="013CE26C" w:rsidR="00877824" w:rsidRPr="00877824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0392A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0DCC50" w14:textId="28BA08F9" w:rsidR="00877824" w:rsidRPr="00877824" w:rsidRDefault="00877824" w:rsidP="00877824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(1,047)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63DA8D" w14:textId="77777777" w:rsidR="00877824" w:rsidRPr="00877824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0C4239F" w14:textId="03F6F9F3" w:rsidR="00877824" w:rsidRPr="00877824" w:rsidRDefault="00877824" w:rsidP="00877824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F9760C7" w14:textId="77777777" w:rsidR="00877824" w:rsidRPr="00877824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68A037" w14:textId="0C3C095D" w:rsidR="00877824" w:rsidRPr="00877824" w:rsidRDefault="00877824" w:rsidP="00877824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877824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17,311</w:t>
            </w:r>
          </w:p>
        </w:tc>
        <w:tc>
          <w:tcPr>
            <w:tcW w:w="237" w:type="dxa"/>
            <w:shd w:val="clear" w:color="auto" w:fill="auto"/>
          </w:tcPr>
          <w:p w14:paraId="51D72370" w14:textId="77777777" w:rsidR="00877824" w:rsidRPr="00A639FB" w:rsidRDefault="00877824" w:rsidP="00877824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776823" w14:textId="61A594BB" w:rsidR="00877824" w:rsidRPr="00A639FB" w:rsidRDefault="00877824" w:rsidP="00877824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18,573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E2E880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FE2B8C" w14:textId="6120408E" w:rsidR="00877824" w:rsidRPr="00A639FB" w:rsidRDefault="00877824" w:rsidP="00877824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(371)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D98AC8" w14:textId="77777777" w:rsidR="00877824" w:rsidRPr="00A639FB" w:rsidRDefault="00877824" w:rsidP="00877824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4ADC3F2" w14:textId="5AECADE5" w:rsidR="00877824" w:rsidRPr="00A639FB" w:rsidRDefault="00877824" w:rsidP="00877824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942D19D" w14:textId="77777777" w:rsidR="00877824" w:rsidRPr="00A639FB" w:rsidRDefault="00877824" w:rsidP="00877824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3703E71" w14:textId="30727DCF" w:rsidR="00877824" w:rsidRPr="00A639FB" w:rsidRDefault="00877824" w:rsidP="00877824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39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18,202</w:t>
            </w:r>
          </w:p>
        </w:tc>
      </w:tr>
    </w:tbl>
    <w:p w14:paraId="285720EF" w14:textId="77777777" w:rsidR="00985B65" w:rsidRPr="007A5235" w:rsidRDefault="00985B65" w:rsidP="00985B65">
      <w:pPr>
        <w:tabs>
          <w:tab w:val="left" w:pos="540"/>
        </w:tabs>
        <w:suppressAutoHyphens/>
        <w:spacing w:after="0" w:line="240" w:lineRule="auto"/>
        <w:ind w:right="-29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70C92C1" w14:textId="291FA77F" w:rsidR="00590EF9" w:rsidRPr="007A5235" w:rsidRDefault="009F044C" w:rsidP="009928D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3</w:t>
      </w:r>
      <w:r w:rsidR="00F719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="00981C5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2EC4BC99" w14:textId="77777777" w:rsidR="005214A4" w:rsidRPr="005214A4" w:rsidRDefault="005214A4" w:rsidP="005214A4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61"/>
        <w:gridCol w:w="245"/>
        <w:gridCol w:w="1105"/>
        <w:gridCol w:w="245"/>
        <w:gridCol w:w="1086"/>
        <w:gridCol w:w="245"/>
        <w:gridCol w:w="1087"/>
      </w:tblGrid>
      <w:tr w:rsidR="005214A4" w:rsidRPr="005214A4" w14:paraId="5FD56C55" w14:textId="77777777" w:rsidTr="005214A4">
        <w:tc>
          <w:tcPr>
            <w:tcW w:w="4077" w:type="dxa"/>
            <w:shd w:val="clear" w:color="auto" w:fill="auto"/>
            <w:vAlign w:val="bottom"/>
          </w:tcPr>
          <w:p w14:paraId="4C83F620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7D85FA78" w14:textId="77777777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7E6CD6D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18" w:type="dxa"/>
            <w:gridSpan w:val="3"/>
            <w:shd w:val="clear" w:color="auto" w:fill="auto"/>
            <w:vAlign w:val="bottom"/>
          </w:tcPr>
          <w:p w14:paraId="0C637D95" w14:textId="77777777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214A4" w:rsidRPr="005214A4" w14:paraId="062AD16A" w14:textId="77777777" w:rsidTr="005214A4">
        <w:tc>
          <w:tcPr>
            <w:tcW w:w="4077" w:type="dxa"/>
            <w:shd w:val="clear" w:color="auto" w:fill="auto"/>
            <w:vAlign w:val="bottom"/>
          </w:tcPr>
          <w:p w14:paraId="19A9E35B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83D1CF" w14:textId="7F98C4F9" w:rsidR="005214A4" w:rsidRPr="00ED00D4" w:rsidRDefault="005214A4" w:rsidP="005214A4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D14AB12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CF3A636" w14:textId="27635F9C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A3C22D6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0112E95" w14:textId="006A9AA8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E34BE80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87D336E" w14:textId="05DDA783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5214A4" w:rsidRPr="005214A4" w14:paraId="152B14C9" w14:textId="77777777" w:rsidTr="005214A4">
        <w:tc>
          <w:tcPr>
            <w:tcW w:w="4077" w:type="dxa"/>
            <w:shd w:val="clear" w:color="auto" w:fill="auto"/>
            <w:vAlign w:val="bottom"/>
          </w:tcPr>
          <w:p w14:paraId="33B089CE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16A36374" w14:textId="77777777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B859C0" w:rsidRPr="005214A4" w14:paraId="07815DA6" w14:textId="77777777" w:rsidTr="005214A4">
        <w:tc>
          <w:tcPr>
            <w:tcW w:w="4077" w:type="dxa"/>
            <w:shd w:val="clear" w:color="auto" w:fill="auto"/>
            <w:vAlign w:val="bottom"/>
          </w:tcPr>
          <w:p w14:paraId="30C92CFA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30CF3103" w14:textId="09C9A810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308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79810CA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FC8E0E9" w14:textId="1E58F20D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1,978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8692815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5337484" w14:textId="17529D7A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300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20998FB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53EDBC0" w14:textId="7611100F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1,948</w:t>
            </w:r>
          </w:p>
        </w:tc>
      </w:tr>
      <w:tr w:rsidR="00B859C0" w:rsidRPr="005214A4" w14:paraId="2C273CC3" w14:textId="77777777" w:rsidTr="005214A4">
        <w:tc>
          <w:tcPr>
            <w:tcW w:w="4077" w:type="dxa"/>
            <w:shd w:val="clear" w:color="auto" w:fill="auto"/>
            <w:vAlign w:val="bottom"/>
          </w:tcPr>
          <w:p w14:paraId="08F25764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40F3FA3" w14:textId="18411F3B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245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80945C6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6C6BCE8" w14:textId="2CAC969C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149F369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D0BE8E6" w14:textId="57700180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221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CF28CA7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0ADF5A" w14:textId="70955C19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292</w:t>
            </w:r>
          </w:p>
        </w:tc>
      </w:tr>
      <w:tr w:rsidR="00B859C0" w:rsidRPr="005214A4" w14:paraId="4C836E2B" w14:textId="77777777" w:rsidTr="005214A4">
        <w:tc>
          <w:tcPr>
            <w:tcW w:w="4077" w:type="dxa"/>
            <w:shd w:val="clear" w:color="auto" w:fill="auto"/>
            <w:vAlign w:val="bottom"/>
          </w:tcPr>
          <w:p w14:paraId="7852E019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E6C286E" w14:textId="1557D91D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064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657B57D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DDA58B8" w14:textId="3D062F37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1,706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C8A82A8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8C32B85" w14:textId="7EF65D78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1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063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269418B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B043C20" w14:textId="383D1DEC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1,707</w:t>
            </w:r>
          </w:p>
        </w:tc>
      </w:tr>
      <w:tr w:rsidR="00B859C0" w:rsidRPr="005214A4" w14:paraId="64413EDC" w14:textId="77777777" w:rsidTr="005214A4">
        <w:tc>
          <w:tcPr>
            <w:tcW w:w="4077" w:type="dxa"/>
            <w:shd w:val="clear" w:color="auto" w:fill="auto"/>
            <w:vAlign w:val="bottom"/>
          </w:tcPr>
          <w:p w14:paraId="69263997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A7C4B1D" w14:textId="6630F1FB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46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590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D5AA202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6905CD9D" w14:textId="1DF315CB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50,912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EADE44B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101BC613" w14:textId="4C6CB9DB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46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270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48A7C8E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FD90929" w14:textId="0DBCB300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50,759</w:t>
            </w:r>
          </w:p>
        </w:tc>
      </w:tr>
      <w:tr w:rsidR="00B859C0" w:rsidRPr="005214A4" w14:paraId="60505BE9" w14:textId="77777777" w:rsidTr="005214A4">
        <w:tc>
          <w:tcPr>
            <w:tcW w:w="4077" w:type="dxa"/>
            <w:shd w:val="clear" w:color="auto" w:fill="auto"/>
            <w:vAlign w:val="bottom"/>
          </w:tcPr>
          <w:p w14:paraId="36157D60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สัญญาเช่า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177A496" w14:textId="7EC01477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6,150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5F21118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2869047" w14:textId="0696524C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6,498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F599D00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BE90576" w14:textId="0222EABE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6,150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5833F09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15F477" w14:textId="77449000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6,498</w:t>
            </w:r>
          </w:p>
        </w:tc>
      </w:tr>
      <w:tr w:rsidR="00B859C0" w:rsidRPr="005214A4" w14:paraId="4E55A423" w14:textId="77777777" w:rsidTr="005214A4">
        <w:tc>
          <w:tcPr>
            <w:tcW w:w="4077" w:type="dxa"/>
            <w:shd w:val="clear" w:color="auto" w:fill="auto"/>
            <w:vAlign w:val="bottom"/>
          </w:tcPr>
          <w:p w14:paraId="05E2DBF4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1CDF1A" w14:textId="29DE1F81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DA7E2E1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7A416" w14:textId="588BF487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C1EAB5E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A12B02" w14:textId="109428E2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4FBE14B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FEAD93" w14:textId="0C0779DA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68</w:t>
            </w:r>
          </w:p>
        </w:tc>
      </w:tr>
      <w:tr w:rsidR="00B859C0" w:rsidRPr="005214A4" w14:paraId="7F7074B3" w14:textId="77777777" w:rsidTr="005214A4">
        <w:tc>
          <w:tcPr>
            <w:tcW w:w="4077" w:type="dxa"/>
            <w:shd w:val="clear" w:color="auto" w:fill="auto"/>
            <w:vAlign w:val="bottom"/>
          </w:tcPr>
          <w:p w14:paraId="4686B459" w14:textId="77777777" w:rsidR="00B859C0" w:rsidRPr="00ED00D4" w:rsidRDefault="00B859C0" w:rsidP="00B859C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8C187CF" w14:textId="496B5E85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55,372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383E2FE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5A81F77" w14:textId="46E9287A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61,463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DCBCF01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ED12ABC" w14:textId="1EF11FE0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55,019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961522D" w14:textId="77777777" w:rsidR="00B859C0" w:rsidRPr="00B859C0" w:rsidRDefault="00B859C0" w:rsidP="00B859C0">
            <w:pPr>
              <w:tabs>
                <w:tab w:val="decimal" w:pos="809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59A670F" w14:textId="72DFE9A1" w:rsidR="00B859C0" w:rsidRPr="00B859C0" w:rsidRDefault="00B859C0" w:rsidP="00B859C0">
            <w:pPr>
              <w:tabs>
                <w:tab w:val="decimal" w:pos="809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859C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61,272</w:t>
            </w:r>
          </w:p>
        </w:tc>
      </w:tr>
    </w:tbl>
    <w:p w14:paraId="08E03E3C" w14:textId="1DC04A15" w:rsidR="00B00DFD" w:rsidRDefault="00B00DFD" w:rsidP="0044207E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1FCA86A" w14:textId="77777777" w:rsidR="009B64F0" w:rsidRDefault="009B64F0">
      <w:r>
        <w:br w:type="page"/>
      </w:r>
    </w:p>
    <w:p w14:paraId="7432D838" w14:textId="3B14F1CB" w:rsidR="00590EF9" w:rsidRPr="00ED00D4" w:rsidRDefault="00F71921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39</w:t>
      </w:r>
      <w:r w:rsidR="00981C57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ค่าใช้จ่ายดอกเบี้ย</w:t>
      </w:r>
    </w:p>
    <w:p w14:paraId="4E74B585" w14:textId="77777777" w:rsidR="005214A4" w:rsidRPr="00ED00D4" w:rsidRDefault="005214A4" w:rsidP="005214A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53"/>
        <w:gridCol w:w="1097"/>
        <w:gridCol w:w="253"/>
        <w:gridCol w:w="1042"/>
        <w:gridCol w:w="243"/>
        <w:gridCol w:w="1162"/>
      </w:tblGrid>
      <w:tr w:rsidR="005214A4" w:rsidRPr="00ED00D4" w14:paraId="3D495849" w14:textId="77777777" w:rsidTr="005214A4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6E648110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0B8232C" w14:textId="77777777" w:rsidR="005214A4" w:rsidRPr="00ED00D4" w:rsidRDefault="005214A4" w:rsidP="005214A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32A193D" w14:textId="77777777" w:rsidR="005214A4" w:rsidRPr="00ED00D4" w:rsidRDefault="005214A4" w:rsidP="005214A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14:paraId="1117133A" w14:textId="77777777" w:rsidR="005214A4" w:rsidRPr="00ED00D4" w:rsidRDefault="005214A4" w:rsidP="005214A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214A4" w:rsidRPr="00ED00D4" w14:paraId="03BD20DC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41CCB58C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D8B35" w14:textId="7E392ACD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0B257CE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4DF54B9" w14:textId="196DF0EE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6C223B5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0E0C32D" w14:textId="5B3A400C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AC68D2" w14:textId="77777777" w:rsidR="005214A4" w:rsidRPr="00ED00D4" w:rsidRDefault="005214A4" w:rsidP="005214A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63E011A" w14:textId="00CFE421" w:rsidR="005214A4" w:rsidRPr="00ED00D4" w:rsidRDefault="005214A4" w:rsidP="005214A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5214A4" w:rsidRPr="00ED00D4" w14:paraId="2C51ED65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09A2464E" w14:textId="77777777" w:rsidR="005214A4" w:rsidRPr="00ED00D4" w:rsidRDefault="005214A4" w:rsidP="005214A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316FE286" w14:textId="77777777" w:rsidR="005214A4" w:rsidRPr="00ED00D4" w:rsidRDefault="005214A4" w:rsidP="005214A4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58741B" w:rsidRPr="00ED00D4" w14:paraId="30E35185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5E0D16CD" w14:textId="77777777" w:rsidR="0058741B" w:rsidRPr="00ED00D4" w:rsidRDefault="0058741B" w:rsidP="0058741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0B1E1" w14:textId="2B65A4AE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858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224E4CB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6A3AB4" w14:textId="204C3421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7,783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25AE800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4833553" w14:textId="4566C4DF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A16527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2B26542" w14:textId="2B1BD87B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7,729</w:t>
            </w:r>
          </w:p>
        </w:tc>
      </w:tr>
      <w:tr w:rsidR="0058741B" w:rsidRPr="00ED00D4" w14:paraId="71A9E7A3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1BBB2C2B" w14:textId="77777777" w:rsidR="0058741B" w:rsidRPr="00ED00D4" w:rsidRDefault="0058741B" w:rsidP="0058741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A20B8" w14:textId="756B7CDA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363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1E62E67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8EED20" w14:textId="7932EC6B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592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42BB7F1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C3C9827" w14:textId="129B6A18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A5F6E5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FD8A28" w14:textId="2597737D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583</w:t>
            </w:r>
          </w:p>
        </w:tc>
      </w:tr>
      <w:tr w:rsidR="0058741B" w:rsidRPr="00ED00D4" w14:paraId="50889DE0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1E284084" w14:textId="7F843164" w:rsidR="0058741B" w:rsidRPr="00ED00D4" w:rsidRDefault="0058741B" w:rsidP="0058741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เงินนำส่งสถาบันคุ้มครองเงินฝาก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และกองทุน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3FDBCD" w14:textId="5DC48EFA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1E004C3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A239D02" w14:textId="03DFF864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034B2C6C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5F3E4C7" w14:textId="4E134447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9C9351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9CC5FEC" w14:textId="2076AD38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8741B" w:rsidRPr="00ED00D4" w14:paraId="43F1070D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17FD9A38" w14:textId="04BD7B0C" w:rsidR="0058741B" w:rsidRPr="00ED00D4" w:rsidRDefault="0058741B" w:rsidP="0058741B">
            <w:pPr>
              <w:suppressAutoHyphens/>
              <w:spacing w:after="0" w:line="240" w:lineRule="auto"/>
              <w:ind w:left="7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เพื่อการฟื้นฟูและพัฒนาระบบสถาบันการเงิน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21F9F" w14:textId="22D4A134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3F75F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856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D540955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BF6AB03" w14:textId="4BBBCE1C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2,654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10B8793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5D0B69" w14:textId="52391FEE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3F75F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8BA279" w14:textId="77777777" w:rsidR="0058741B" w:rsidRPr="0058741B" w:rsidRDefault="0058741B" w:rsidP="0058741B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5E4C1F0" w14:textId="7EDED9B1" w:rsidR="0058741B" w:rsidRPr="0058741B" w:rsidRDefault="0058741B" w:rsidP="0058741B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2,654</w:t>
            </w:r>
          </w:p>
        </w:tc>
      </w:tr>
      <w:tr w:rsidR="00EB5F83" w:rsidRPr="00ED00D4" w14:paraId="3762CC5F" w14:textId="77777777" w:rsidTr="005214A4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241D7C9C" w14:textId="77777777" w:rsidR="00EB5F83" w:rsidRPr="00ED00D4" w:rsidRDefault="00EB5F83" w:rsidP="00EB5F8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42252C" w14:textId="5D11C215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440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698BACF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C438F62" w14:textId="6AE6191F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859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6E089EE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F183573" w14:textId="185E9E5E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C722EB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893564F" w14:textId="00EE4967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859</w:t>
            </w:r>
          </w:p>
        </w:tc>
      </w:tr>
      <w:tr w:rsidR="00EB5F83" w:rsidRPr="00ED00D4" w14:paraId="5146CCB9" w14:textId="77777777" w:rsidTr="005214A4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776BA00B" w14:textId="77777777" w:rsidR="00EB5F83" w:rsidRPr="00ED00D4" w:rsidRDefault="00EB5F83" w:rsidP="00EB5F8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7BC88" w14:textId="617E044F" w:rsidR="00EB5F83" w:rsidRPr="0058741B" w:rsidRDefault="00EB5F83" w:rsidP="00EB5F83">
            <w:pPr>
              <w:tabs>
                <w:tab w:val="decimal" w:pos="59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3389508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BA35D7" w14:textId="662D6420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EB03C18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9FE2708" w14:textId="3B8E8C7A" w:rsidR="00EB5F83" w:rsidRPr="0058741B" w:rsidRDefault="00EB5F83" w:rsidP="00EB5F83">
            <w:pPr>
              <w:tabs>
                <w:tab w:val="decimal" w:pos="250"/>
              </w:tabs>
              <w:suppressAutoHyphens/>
              <w:spacing w:after="0" w:line="240" w:lineRule="atLeast"/>
              <w:ind w:left="-108" w:right="-8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2C2E3A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7F65C7C" w14:textId="51842430" w:rsidR="00EB5F83" w:rsidRPr="0058741B" w:rsidRDefault="00EB5F83" w:rsidP="00EB5F83">
            <w:pPr>
              <w:tabs>
                <w:tab w:val="decimal" w:pos="585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EB5F83" w:rsidRPr="00ED00D4" w14:paraId="136BE789" w14:textId="77777777" w:rsidTr="005214A4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2428C095" w14:textId="77777777" w:rsidR="00EB5F83" w:rsidRPr="00ED00D4" w:rsidRDefault="00EB5F83" w:rsidP="00EB5F8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0D2C5" w14:textId="3A783C4B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52A3B5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E5F5649" w14:textId="6B2ED15A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A7DE7D8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B33FB38" w14:textId="66B005F3" w:rsidR="00EB5F83" w:rsidRPr="0058741B" w:rsidRDefault="00EB5F83" w:rsidP="00EB5F83">
            <w:pPr>
              <w:tabs>
                <w:tab w:val="decimal" w:pos="860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39848F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D9F4D78" w14:textId="55F3FCDC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</w:p>
        </w:tc>
      </w:tr>
      <w:tr w:rsidR="00EB5F83" w:rsidRPr="00ED00D4" w14:paraId="360577AE" w14:textId="77777777" w:rsidTr="005214A4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2D9E3ED3" w14:textId="77777777" w:rsidR="00EB5F83" w:rsidRPr="00ED00D4" w:rsidRDefault="00EB5F83" w:rsidP="00EB5F8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CE624" w14:textId="31ADCACF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8,522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775C379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D8F556" w14:textId="07400595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11,909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D48D229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B35AB7" w14:textId="09E12F1F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8</w:t>
            </w: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480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AC06EE" w14:textId="77777777" w:rsidR="00EB5F83" w:rsidRPr="0058741B" w:rsidRDefault="00EB5F83" w:rsidP="00EB5F83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tLeast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92BA65" w14:textId="6D20A917" w:rsidR="00EB5F83" w:rsidRPr="0058741B" w:rsidRDefault="00EB5F83" w:rsidP="00EB5F83">
            <w:pPr>
              <w:tabs>
                <w:tab w:val="decimal" w:pos="860"/>
              </w:tabs>
              <w:suppressAutoHyphens/>
              <w:spacing w:after="0" w:line="240" w:lineRule="atLeast"/>
              <w:ind w:left="400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74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11,845</w:t>
            </w:r>
          </w:p>
        </w:tc>
      </w:tr>
    </w:tbl>
    <w:p w14:paraId="20929D03" w14:textId="1993A36C" w:rsidR="00590EF9" w:rsidRPr="00ED00D4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</w:p>
    <w:p w14:paraId="1E6DFD02" w14:textId="77777777" w:rsidR="00A42456" w:rsidRPr="00ED00D4" w:rsidRDefault="00A42456" w:rsidP="00A4245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8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เมษายน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2563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ธปท. ประกาศปรับลดอัตราเงินนำส่งจากสถาบันการเงินเข้าบัญชีสะสมเพื่อการชำระคืนต้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0.46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ต่อปี เป็นร้อยละ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0.23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ต่อปี เป็นการชั่วคราวในช่วงปี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2563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ถึง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2564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มีผลบังคับใช้ย้อนหลังตั้งแต่วันที่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 xml:space="preserve">1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 w:rsidRPr="00ED00D4">
        <w:rPr>
          <w:rFonts w:asciiTheme="majorBidi" w:eastAsia="Times New Roman" w:hAnsiTheme="majorBidi" w:cstheme="majorBidi" w:hint="cs"/>
          <w:color w:val="000000"/>
          <w:sz w:val="30"/>
          <w:szCs w:val="30"/>
          <w:lang w:eastAsia="zh-CN"/>
        </w:rPr>
        <w:t>2563</w:t>
      </w:r>
    </w:p>
    <w:p w14:paraId="46559E25" w14:textId="166F8D73" w:rsidR="008B29DB" w:rsidRDefault="008B29DB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0AAD59E" w14:textId="0E15DA91" w:rsidR="00590EF9" w:rsidRPr="007A5235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lastRenderedPageBreak/>
        <w:t>4</w:t>
      </w:r>
      <w:r w:rsidR="00F7192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0</w:t>
      </w: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90EF9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รายได้ค่าธรรมเนียมและบริการสุทธิ</w:t>
      </w:r>
    </w:p>
    <w:p w14:paraId="00D4D807" w14:textId="77777777" w:rsidR="005214A4" w:rsidRPr="006E77C6" w:rsidRDefault="005214A4" w:rsidP="005214A4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34"/>
        <w:gridCol w:w="283"/>
        <w:gridCol w:w="1134"/>
        <w:gridCol w:w="284"/>
        <w:gridCol w:w="1134"/>
        <w:gridCol w:w="283"/>
        <w:gridCol w:w="1074"/>
      </w:tblGrid>
      <w:tr w:rsidR="005214A4" w:rsidRPr="00ED00D4" w14:paraId="5CE492DA" w14:textId="77777777" w:rsidTr="005214A4">
        <w:trPr>
          <w:trHeight w:val="254"/>
        </w:trPr>
        <w:tc>
          <w:tcPr>
            <w:tcW w:w="3953" w:type="dxa"/>
            <w:shd w:val="clear" w:color="auto" w:fill="auto"/>
            <w:vAlign w:val="bottom"/>
          </w:tcPr>
          <w:p w14:paraId="0070242B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9282BC2" w14:textId="77777777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23A846" w14:textId="77777777" w:rsidR="005214A4" w:rsidRPr="00ED00D4" w:rsidRDefault="005214A4" w:rsidP="005214A4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91" w:type="dxa"/>
            <w:gridSpan w:val="3"/>
            <w:shd w:val="clear" w:color="auto" w:fill="auto"/>
            <w:vAlign w:val="bottom"/>
          </w:tcPr>
          <w:p w14:paraId="03FB5B27" w14:textId="77777777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214A4" w:rsidRPr="00ED00D4" w14:paraId="121BBDCD" w14:textId="77777777" w:rsidTr="005214A4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47E28B10" w14:textId="77777777" w:rsidR="005214A4" w:rsidRPr="00ED00D4" w:rsidRDefault="005214A4" w:rsidP="005214A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FDC4CB" w14:textId="34D6C57C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7393BD" w14:textId="77777777" w:rsidR="005214A4" w:rsidRPr="00ED00D4" w:rsidRDefault="005214A4" w:rsidP="005214A4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F77407" w14:textId="254A30D2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2B1D7D" w14:textId="77777777" w:rsidR="005214A4" w:rsidRPr="00ED00D4" w:rsidRDefault="005214A4" w:rsidP="005214A4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17224B" w14:textId="6A2E376C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B87F0" w14:textId="77777777" w:rsidR="005214A4" w:rsidRPr="00ED00D4" w:rsidRDefault="005214A4" w:rsidP="005214A4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4EAE339" w14:textId="4D4726E6" w:rsidR="005214A4" w:rsidRPr="00ED00D4" w:rsidRDefault="005214A4" w:rsidP="005214A4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5214A4" w:rsidRPr="00ED00D4" w14:paraId="5B4984D6" w14:textId="77777777" w:rsidTr="005214A4">
        <w:trPr>
          <w:trHeight w:val="218"/>
        </w:trPr>
        <w:tc>
          <w:tcPr>
            <w:tcW w:w="3953" w:type="dxa"/>
            <w:shd w:val="clear" w:color="auto" w:fill="auto"/>
            <w:vAlign w:val="bottom"/>
          </w:tcPr>
          <w:p w14:paraId="4D4D2EE0" w14:textId="77777777" w:rsidR="005214A4" w:rsidRPr="00ED00D4" w:rsidRDefault="005214A4" w:rsidP="005214A4">
            <w:pPr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326" w:type="dxa"/>
            <w:gridSpan w:val="7"/>
            <w:shd w:val="clear" w:color="auto" w:fill="auto"/>
            <w:vAlign w:val="bottom"/>
          </w:tcPr>
          <w:p w14:paraId="250C1334" w14:textId="77777777" w:rsidR="005214A4" w:rsidRPr="00ED00D4" w:rsidRDefault="005214A4" w:rsidP="005214A4">
            <w:pPr>
              <w:suppressAutoHyphens/>
              <w:spacing w:after="0" w:line="38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5214A4" w:rsidRPr="00ED00D4" w14:paraId="794A1B3E" w14:textId="77777777" w:rsidTr="005214A4">
        <w:trPr>
          <w:trHeight w:val="200"/>
        </w:trPr>
        <w:tc>
          <w:tcPr>
            <w:tcW w:w="3953" w:type="dxa"/>
            <w:shd w:val="clear" w:color="auto" w:fill="auto"/>
            <w:vAlign w:val="bottom"/>
          </w:tcPr>
          <w:p w14:paraId="2E79E281" w14:textId="77777777" w:rsidR="005214A4" w:rsidRPr="00ED00D4" w:rsidRDefault="005214A4" w:rsidP="005214A4">
            <w:pPr>
              <w:suppressAutoHyphens/>
              <w:spacing w:after="0" w:line="380" w:lineRule="exact"/>
              <w:ind w:left="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343C3" w14:textId="77777777" w:rsidR="005214A4" w:rsidRPr="00ED00D4" w:rsidRDefault="005214A4" w:rsidP="005214A4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7B3B99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AA396B" w14:textId="77777777" w:rsidR="005214A4" w:rsidRPr="00ED00D4" w:rsidRDefault="005214A4" w:rsidP="005214A4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6999BB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3B8F4C" w14:textId="77777777" w:rsidR="005214A4" w:rsidRPr="00ED00D4" w:rsidRDefault="005214A4" w:rsidP="005214A4">
            <w:pPr>
              <w:tabs>
                <w:tab w:val="decimal" w:pos="894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F533D2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CD1D7A1" w14:textId="77777777" w:rsidR="005214A4" w:rsidRPr="00ED00D4" w:rsidRDefault="005214A4" w:rsidP="005214A4">
            <w:pPr>
              <w:tabs>
                <w:tab w:val="decimal" w:pos="894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214A4" w:rsidRPr="00ED00D4" w14:paraId="5D74652C" w14:textId="77777777" w:rsidTr="005214A4">
        <w:trPr>
          <w:trHeight w:val="245"/>
        </w:trPr>
        <w:tc>
          <w:tcPr>
            <w:tcW w:w="3953" w:type="dxa"/>
            <w:shd w:val="clear" w:color="auto" w:fill="auto"/>
            <w:vAlign w:val="bottom"/>
          </w:tcPr>
          <w:p w14:paraId="2B041EF9" w14:textId="77777777" w:rsidR="005214A4" w:rsidRPr="00ED00D4" w:rsidRDefault="005214A4" w:rsidP="005214A4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 บริการบัตรเอทีเอ็ม บัตรเดบิต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24FD43" w14:textId="77777777" w:rsidR="005214A4" w:rsidRPr="00ED00D4" w:rsidRDefault="005214A4" w:rsidP="005214A4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14E622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D6452" w14:textId="77777777" w:rsidR="005214A4" w:rsidRPr="00ED00D4" w:rsidRDefault="005214A4" w:rsidP="005214A4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8E5995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0F8105" w14:textId="77777777" w:rsidR="005214A4" w:rsidRPr="00ED00D4" w:rsidRDefault="005214A4" w:rsidP="005214A4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D57921" w14:textId="77777777" w:rsidR="005214A4" w:rsidRPr="00ED00D4" w:rsidRDefault="005214A4" w:rsidP="005214A4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D94B86F" w14:textId="77777777" w:rsidR="005214A4" w:rsidRPr="00ED00D4" w:rsidRDefault="005214A4" w:rsidP="005214A4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366377" w:rsidRPr="00ED00D4" w14:paraId="0D7EF003" w14:textId="77777777" w:rsidTr="005214A4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555A2392" w14:textId="77777777" w:rsidR="00366377" w:rsidRPr="00ED00D4" w:rsidRDefault="00366377" w:rsidP="003858C9">
            <w:pPr>
              <w:tabs>
                <w:tab w:val="left" w:pos="343"/>
                <w:tab w:val="left" w:pos="476"/>
                <w:tab w:val="left" w:pos="587"/>
              </w:tabs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  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138907" w14:textId="23B9C246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5,457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CCE73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08E3D3" w14:textId="1231F44D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18EB85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102D4D" w14:textId="75A8ADC6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5,454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A6B099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4D1BE50" w14:textId="463BAB77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5,898</w:t>
            </w:r>
          </w:p>
        </w:tc>
      </w:tr>
      <w:tr w:rsidR="00366377" w:rsidRPr="00ED00D4" w14:paraId="170E8407" w14:textId="77777777" w:rsidTr="005214A4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59CA5A9C" w14:textId="77777777" w:rsidR="00366377" w:rsidRPr="00ED00D4" w:rsidRDefault="00366377" w:rsidP="00366377">
            <w:pPr>
              <w:suppressAutoHyphens/>
              <w:spacing w:after="0" w:line="380" w:lineRule="exact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 การรับรอง รับอาวัล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03035D" w14:textId="285EC7AE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A4E7D1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5E1F63" w14:textId="40F53A5B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E6C000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60B232" w14:textId="631F6C8E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A0EBD3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283D852" w14:textId="4CE23C35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709</w:t>
            </w:r>
          </w:p>
        </w:tc>
      </w:tr>
      <w:tr w:rsidR="00366377" w:rsidRPr="00ED00D4" w14:paraId="66714F39" w14:textId="77777777" w:rsidTr="005214A4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4AAD66BA" w14:textId="1B23839B" w:rsidR="00366377" w:rsidRPr="000F5EFB" w:rsidRDefault="00366377" w:rsidP="000F5EFB">
            <w:pPr>
              <w:suppressAutoHyphens/>
              <w:spacing w:after="0" w:line="380" w:lineRule="exact"/>
              <w:ind w:left="436" w:hanging="43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   - 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รายได้จากการ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จำหน่ายผลิตภัณฑ์ประกันชีวิตผ่านธนาคาร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AD62B" w14:textId="411D836C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6,784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071F57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A1FD9" w14:textId="35BAF1E8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4,848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B4C077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488027" w14:textId="47946584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6,708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6939CC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5DB3AF3" w14:textId="3014C0BC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4,848</w:t>
            </w:r>
          </w:p>
        </w:tc>
      </w:tr>
      <w:tr w:rsidR="00366377" w:rsidRPr="00ED00D4" w14:paraId="1363B597" w14:textId="77777777" w:rsidTr="005214A4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23F91A78" w14:textId="77777777" w:rsidR="00366377" w:rsidRPr="00ED00D4" w:rsidRDefault="00366377" w:rsidP="00366377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79427D" w14:textId="24479F67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12,171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F88789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74493F" w14:textId="0F15FAFB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9,745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2AAB64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FDC2F7" w14:textId="0BDD6319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8,98</w:t>
            </w:r>
            <w:r w:rsidR="00F52A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2D5AF2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06A7E4" w14:textId="629A365E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7,669</w:t>
            </w:r>
          </w:p>
        </w:tc>
      </w:tr>
      <w:tr w:rsidR="00366377" w:rsidRPr="00ED00D4" w14:paraId="5713BBBE" w14:textId="77777777" w:rsidTr="005214A4">
        <w:trPr>
          <w:trHeight w:val="163"/>
        </w:trPr>
        <w:tc>
          <w:tcPr>
            <w:tcW w:w="3953" w:type="dxa"/>
            <w:shd w:val="clear" w:color="auto" w:fill="auto"/>
            <w:vAlign w:val="bottom"/>
          </w:tcPr>
          <w:p w14:paraId="733A1A93" w14:textId="77777777" w:rsidR="00366377" w:rsidRPr="00ED00D4" w:rsidRDefault="00366377" w:rsidP="00366377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1A6680" w14:textId="6ABAEBBC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25,214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DB01F5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E6FC74" w14:textId="0D26134D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21,202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6FD013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8E2BF7" w14:textId="52504034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21,9</w:t>
            </w:r>
            <w:r w:rsidR="00F52A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396C02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F17B4A" w14:textId="044ADEDC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19,124</w:t>
            </w:r>
          </w:p>
        </w:tc>
      </w:tr>
      <w:tr w:rsidR="00366377" w:rsidRPr="00ED00D4" w14:paraId="3E43C88D" w14:textId="77777777" w:rsidTr="005214A4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2B165D96" w14:textId="77777777" w:rsidR="00366377" w:rsidRPr="00ED00D4" w:rsidRDefault="00366377" w:rsidP="00366377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11D1C" w14:textId="1FF289C7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(4,963)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9677F0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417F0" w14:textId="291F735B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4,607</w:t>
            </w: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9745CD" w14:textId="77777777" w:rsidR="00366377" w:rsidRPr="00366377" w:rsidRDefault="00366377" w:rsidP="00366377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5DADCE" w14:textId="24425496" w:rsidR="00366377" w:rsidRPr="00366377" w:rsidRDefault="00366377" w:rsidP="00366377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(4,07</w:t>
            </w:r>
            <w:r w:rsidR="00F52AA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E173A2" w14:textId="77777777" w:rsidR="00366377" w:rsidRPr="00366377" w:rsidRDefault="00366377" w:rsidP="00366377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61DBF62" w14:textId="086D4B9C" w:rsidR="00366377" w:rsidRPr="00366377" w:rsidRDefault="00366377" w:rsidP="00366377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(4,071)</w:t>
            </w:r>
          </w:p>
        </w:tc>
      </w:tr>
      <w:tr w:rsidR="00366377" w:rsidRPr="00ED00D4" w14:paraId="78034820" w14:textId="77777777" w:rsidTr="005214A4">
        <w:trPr>
          <w:trHeight w:val="406"/>
        </w:trPr>
        <w:tc>
          <w:tcPr>
            <w:tcW w:w="3953" w:type="dxa"/>
            <w:shd w:val="clear" w:color="auto" w:fill="auto"/>
            <w:vAlign w:val="bottom"/>
          </w:tcPr>
          <w:p w14:paraId="49719AAB" w14:textId="77777777" w:rsidR="00366377" w:rsidRPr="00ED00D4" w:rsidRDefault="00366377" w:rsidP="00366377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477CF9" w14:textId="369C6226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20,251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9210AF" w14:textId="77777777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96D434" w14:textId="2CA9EFF3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16,595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57A56F" w14:textId="77777777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772654D" w14:textId="2A064B8A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17,869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A4E382" w14:textId="77777777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B8D655" w14:textId="168B1C83" w:rsidR="00366377" w:rsidRPr="00366377" w:rsidRDefault="00366377" w:rsidP="00366377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66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15,053</w:t>
            </w:r>
          </w:p>
        </w:tc>
      </w:tr>
    </w:tbl>
    <w:p w14:paraId="04A98517" w14:textId="76637B79" w:rsidR="00590EF9" w:rsidRPr="00ED00D4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44A9D0D1" w14:textId="67F1E1A2" w:rsidR="00590EF9" w:rsidRPr="00ED00D4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 w:rsidR="00F71921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1</w:t>
      </w: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590EF9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</w:t>
      </w:r>
      <w:r w:rsidR="00862CD1" w:rsidRPr="00ED00D4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="00590EF9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32033C8A" w14:textId="2D44DE9F" w:rsidR="005220BE" w:rsidRPr="00ED00D4" w:rsidRDefault="005220BE" w:rsidP="005220B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34"/>
        <w:gridCol w:w="283"/>
        <w:gridCol w:w="1134"/>
        <w:gridCol w:w="284"/>
        <w:gridCol w:w="1134"/>
        <w:gridCol w:w="283"/>
        <w:gridCol w:w="1074"/>
      </w:tblGrid>
      <w:tr w:rsidR="00787D94" w:rsidRPr="00ED00D4" w14:paraId="44FC9B59" w14:textId="77777777" w:rsidTr="00E71123">
        <w:trPr>
          <w:trHeight w:val="254"/>
        </w:trPr>
        <w:tc>
          <w:tcPr>
            <w:tcW w:w="3953" w:type="dxa"/>
            <w:shd w:val="clear" w:color="auto" w:fill="auto"/>
            <w:vAlign w:val="bottom"/>
          </w:tcPr>
          <w:p w14:paraId="57C37FED" w14:textId="77777777" w:rsidR="00787D94" w:rsidRPr="00ED00D4" w:rsidRDefault="00787D94" w:rsidP="00E7112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020F8270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0BC646" w14:textId="77777777" w:rsidR="00787D94" w:rsidRPr="00ED00D4" w:rsidRDefault="00787D94" w:rsidP="00E71123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91" w:type="dxa"/>
            <w:gridSpan w:val="3"/>
            <w:shd w:val="clear" w:color="auto" w:fill="auto"/>
            <w:vAlign w:val="bottom"/>
          </w:tcPr>
          <w:p w14:paraId="66C23F20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787D94" w:rsidRPr="00ED00D4" w14:paraId="3E773059" w14:textId="77777777" w:rsidTr="00E71123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29E06E50" w14:textId="77777777" w:rsidR="00787D94" w:rsidRPr="00ED00D4" w:rsidRDefault="00787D94" w:rsidP="00E7112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4C9C2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ECD105" w14:textId="77777777" w:rsidR="00787D94" w:rsidRPr="00ED00D4" w:rsidRDefault="00787D94" w:rsidP="00E71123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1B99D7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98B98" w14:textId="77777777" w:rsidR="00787D94" w:rsidRPr="00ED00D4" w:rsidRDefault="00787D94" w:rsidP="00E71123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32C9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B250DE" w14:textId="77777777" w:rsidR="00787D94" w:rsidRPr="00ED00D4" w:rsidRDefault="00787D94" w:rsidP="00E71123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9D51443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787D94" w:rsidRPr="00ED00D4" w14:paraId="534D1AC0" w14:textId="77777777" w:rsidTr="00E71123">
        <w:trPr>
          <w:trHeight w:val="218"/>
        </w:trPr>
        <w:tc>
          <w:tcPr>
            <w:tcW w:w="3953" w:type="dxa"/>
            <w:shd w:val="clear" w:color="auto" w:fill="auto"/>
            <w:vAlign w:val="bottom"/>
          </w:tcPr>
          <w:p w14:paraId="7D869048" w14:textId="77777777" w:rsidR="00787D94" w:rsidRPr="00ED00D4" w:rsidRDefault="00787D94" w:rsidP="00E71123">
            <w:pPr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326" w:type="dxa"/>
            <w:gridSpan w:val="7"/>
            <w:shd w:val="clear" w:color="auto" w:fill="auto"/>
            <w:vAlign w:val="bottom"/>
          </w:tcPr>
          <w:p w14:paraId="2E5A2513" w14:textId="77777777" w:rsidR="00787D94" w:rsidRPr="00ED00D4" w:rsidRDefault="00787D94" w:rsidP="00E71123">
            <w:pPr>
              <w:suppressAutoHyphens/>
              <w:spacing w:after="0" w:line="38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6F311F" w:rsidRPr="00ED00D4" w14:paraId="53ACD3F8" w14:textId="77777777" w:rsidTr="00E71123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075BCA11" w14:textId="77777777" w:rsidR="00E51377" w:rsidRDefault="006F311F" w:rsidP="006F311F">
            <w:pPr>
              <w:suppressAutoHyphens/>
              <w:spacing w:after="0" w:line="380" w:lineRule="exact"/>
              <w:ind w:left="78" w:hanging="7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</w:t>
            </w:r>
          </w:p>
          <w:p w14:paraId="061C797D" w14:textId="08FF9D7F" w:rsidR="006F311F" w:rsidRPr="00ED00D4" w:rsidRDefault="006F311F" w:rsidP="00715A83">
            <w:pPr>
              <w:suppressAutoHyphens/>
              <w:spacing w:after="0" w:line="380" w:lineRule="exact"/>
              <w:ind w:left="256" w:hanging="78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ด้านอัตราแลกเปลี่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D5D12" w14:textId="024B10D9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923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9838E8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CBED0D" w14:textId="62092612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4</w:t>
            </w: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,</w:t>
            </w: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869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520495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86A171" w14:textId="44ABC389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2,491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EC59AB" w14:textId="77777777" w:rsidR="006F311F" w:rsidRPr="006F311F" w:rsidRDefault="006F311F" w:rsidP="006F311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538EB6E" w14:textId="5F901BA9" w:rsidR="006F311F" w:rsidRPr="006F311F" w:rsidRDefault="006F311F" w:rsidP="006F311F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4,885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6F311F" w:rsidRPr="00ED00D4" w14:paraId="3640AC79" w14:textId="77777777" w:rsidTr="0015740F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2248ED59" w14:textId="0CD15BBD" w:rsidR="006F311F" w:rsidRPr="00ED00D4" w:rsidRDefault="006F311F" w:rsidP="006F311F">
            <w:pPr>
              <w:suppressAutoHyphens/>
              <w:spacing w:after="0" w:line="380" w:lineRule="exact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34" w:type="dxa"/>
            <w:shd w:val="clear" w:color="auto" w:fill="auto"/>
          </w:tcPr>
          <w:p w14:paraId="62C63FF4" w14:textId="14D1F4C1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05E90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89BDF" w14:textId="6BCF00F6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(267)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D08084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37DF453C" w14:textId="58AA259E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6FDD40" w14:textId="77777777" w:rsidR="006F311F" w:rsidRPr="006F311F" w:rsidRDefault="006F311F" w:rsidP="006F311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D879A8B" w14:textId="0C2E964A" w:rsidR="006F311F" w:rsidRPr="006F311F" w:rsidRDefault="006F311F" w:rsidP="006F311F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(267)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6F311F" w:rsidRPr="00ED00D4" w14:paraId="062913B0" w14:textId="77777777" w:rsidTr="0015740F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6A257FF6" w14:textId="5469A704" w:rsidR="006F311F" w:rsidRPr="00ED00D4" w:rsidRDefault="006F311F" w:rsidP="006F311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</w:tcPr>
          <w:p w14:paraId="3BAAF0AF" w14:textId="55A75220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118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04E21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2218AF" w14:textId="43DD09D4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45</w:t>
            </w:r>
            <w:r w:rsidR="004155B9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5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19E377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323829AB" w14:textId="1271F7A4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(124)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A34C01" w14:textId="77777777" w:rsidR="006F311F" w:rsidRPr="006F311F" w:rsidRDefault="006F311F" w:rsidP="006F311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6A795C3" w14:textId="3A4797AF" w:rsidR="006F311F" w:rsidRPr="006F311F" w:rsidRDefault="006F311F" w:rsidP="006F311F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bdr w:val="none" w:sz="0" w:space="0" w:color="auto" w:frame="1"/>
              </w:rPr>
              <w:t>414</w:t>
            </w:r>
          </w:p>
        </w:tc>
      </w:tr>
      <w:tr w:rsidR="006F311F" w:rsidRPr="00ED00D4" w14:paraId="067431D2" w14:textId="77777777" w:rsidTr="0015740F">
        <w:trPr>
          <w:trHeight w:val="163"/>
        </w:trPr>
        <w:tc>
          <w:tcPr>
            <w:tcW w:w="3953" w:type="dxa"/>
            <w:shd w:val="clear" w:color="auto" w:fill="auto"/>
            <w:vAlign w:val="bottom"/>
          </w:tcPr>
          <w:p w14:paraId="70E5031A" w14:textId="743922C9" w:rsidR="006F311F" w:rsidRPr="00ED00D4" w:rsidRDefault="006F311F" w:rsidP="006F311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</w:tcPr>
          <w:p w14:paraId="1CB4F72E" w14:textId="0F068772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2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780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7B6791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06EF" w14:textId="46C0947C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1</w:t>
            </w:r>
            <w:r w:rsidR="004155B9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3</w:t>
            </w:r>
            <w:r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B3CFD3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C3892B0" w14:textId="39360EDE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605D41" w14:textId="77777777" w:rsidR="006F311F" w:rsidRPr="006F311F" w:rsidRDefault="006F311F" w:rsidP="006F311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8E64F13" w14:textId="462EA205" w:rsidR="006F311F" w:rsidRPr="006F311F" w:rsidRDefault="004155B9" w:rsidP="006F311F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2</w:t>
            </w:r>
            <w:r w:rsidR="006F311F" w:rsidRPr="006F311F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6F311F" w:rsidRPr="00ED00D4" w14:paraId="236C8FF9" w14:textId="77777777" w:rsidTr="0015740F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32A7F552" w14:textId="4EF86D28" w:rsidR="006F311F" w:rsidRPr="00ED00D4" w:rsidRDefault="006F311F" w:rsidP="006F311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707B0ED2" w14:textId="0886D086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F48BCB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3CE2D" w14:textId="76C68AD9" w:rsidR="006F311F" w:rsidRPr="006F311F" w:rsidRDefault="00A603D3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296F9C" w14:textId="77777777" w:rsidR="006F311F" w:rsidRPr="006F311F" w:rsidRDefault="006F311F" w:rsidP="006F311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2AB96A6" w14:textId="69E52EA4" w:rsidR="006F311F" w:rsidRPr="006F311F" w:rsidRDefault="006F311F" w:rsidP="006F311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BF5C7B" w14:textId="77777777" w:rsidR="006F311F" w:rsidRPr="006F311F" w:rsidRDefault="006F311F" w:rsidP="006F311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74BD664" w14:textId="4E180C6A" w:rsidR="006F311F" w:rsidRPr="006F311F" w:rsidRDefault="004155B9" w:rsidP="006F311F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6F311F" w:rsidRPr="00ED00D4" w14:paraId="31B91B75" w14:textId="77777777" w:rsidTr="0015740F">
        <w:trPr>
          <w:trHeight w:val="406"/>
        </w:trPr>
        <w:tc>
          <w:tcPr>
            <w:tcW w:w="3953" w:type="dxa"/>
            <w:shd w:val="clear" w:color="auto" w:fill="auto"/>
            <w:vAlign w:val="bottom"/>
          </w:tcPr>
          <w:p w14:paraId="16DC0E8A" w14:textId="2B80865A" w:rsidR="006F311F" w:rsidRPr="00ED00D4" w:rsidRDefault="006F311F" w:rsidP="006F311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2677C3" w14:textId="36FA4952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5</w:t>
            </w: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813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CD2D16" w14:textId="77777777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477623" w14:textId="59FCACBE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F311F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5,07</w:t>
            </w:r>
            <w:r w:rsidR="004155B9">
              <w:rPr>
                <w:rStyle w:val="eop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8C120E" w14:textId="77777777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B9D67F2" w14:textId="43418C2F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3</w:t>
            </w: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6F311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429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A985FB" w14:textId="77777777" w:rsidR="006F311F" w:rsidRPr="006F311F" w:rsidRDefault="006F311F" w:rsidP="006F311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85CA93" w14:textId="697EB27C" w:rsidR="006F311F" w:rsidRPr="00B95E63" w:rsidRDefault="006F311F" w:rsidP="00B95E63">
            <w:pPr>
              <w:suppressAutoHyphens/>
              <w:spacing w:after="0" w:line="240" w:lineRule="atLeast"/>
              <w:ind w:left="-108"/>
              <w:jc w:val="right"/>
              <w:rPr>
                <w:rStyle w:val="normaltextrun"/>
                <w:color w:val="000000"/>
                <w:shd w:val="clear" w:color="auto" w:fill="FFFFFF"/>
              </w:rPr>
            </w:pPr>
            <w:r w:rsidRPr="006F311F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5,0</w:t>
            </w:r>
            <w:r w:rsidR="00B95E63" w:rsidRPr="00B95E63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36</w:t>
            </w:r>
          </w:p>
        </w:tc>
      </w:tr>
    </w:tbl>
    <w:p w14:paraId="36CFE980" w14:textId="4DC33295" w:rsidR="00590EF9" w:rsidRDefault="00590EF9" w:rsidP="0044207E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38A28D34" w14:textId="6B91C736" w:rsidR="00787D94" w:rsidRDefault="00787D94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4FCF45C" w14:textId="0DC5EECC" w:rsidR="00140D7E" w:rsidRPr="0090266C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4</w:t>
      </w:r>
      <w:r w:rsidR="00F71921">
        <w:rPr>
          <w:rFonts w:asciiTheme="majorBidi" w:hAnsiTheme="majorBidi" w:cstheme="majorBidi"/>
          <w:b/>
          <w:bCs/>
          <w:color w:val="000000"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140D7E" w:rsidRPr="0090266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กำไรสุทธิจากเงินลงทุน</w:t>
      </w:r>
    </w:p>
    <w:p w14:paraId="0BE775DB" w14:textId="77777777" w:rsidR="005220BE" w:rsidRPr="005220BE" w:rsidRDefault="005220BE" w:rsidP="005220BE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tbl>
      <w:tblPr>
        <w:tblW w:w="9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1012"/>
        <w:gridCol w:w="236"/>
        <w:gridCol w:w="999"/>
        <w:gridCol w:w="236"/>
        <w:gridCol w:w="994"/>
        <w:gridCol w:w="242"/>
        <w:gridCol w:w="1004"/>
      </w:tblGrid>
      <w:tr w:rsidR="00496A26" w:rsidRPr="00ED00D4" w14:paraId="3AF8D254" w14:textId="12321A43" w:rsidTr="003D4933">
        <w:trPr>
          <w:trHeight w:val="209"/>
        </w:trPr>
        <w:tc>
          <w:tcPr>
            <w:tcW w:w="4413" w:type="dxa"/>
            <w:shd w:val="clear" w:color="auto" w:fill="auto"/>
            <w:vAlign w:val="bottom"/>
          </w:tcPr>
          <w:p w14:paraId="49A0FAB8" w14:textId="77777777" w:rsidR="00496A26" w:rsidRPr="00ED00D4" w:rsidRDefault="00496A26" w:rsidP="00EE25C1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06711329" w14:textId="6CB436BC" w:rsidR="00496A26" w:rsidRPr="00ED00D4" w:rsidRDefault="00496A26" w:rsidP="00496A26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</w:t>
            </w:r>
            <w:r w:rsidRPr="00ED00D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น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36" w:type="dxa"/>
          </w:tcPr>
          <w:p w14:paraId="2CD361CB" w14:textId="77777777" w:rsidR="00496A26" w:rsidRPr="00ED00D4" w:rsidRDefault="00496A26" w:rsidP="00EE25C1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240" w:type="dxa"/>
            <w:gridSpan w:val="3"/>
          </w:tcPr>
          <w:p w14:paraId="272627BA" w14:textId="12B3262E" w:rsidR="00496A26" w:rsidRPr="00ED00D4" w:rsidRDefault="00496A26" w:rsidP="00EE25C1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EE25C1" w:rsidRPr="00ED00D4" w14:paraId="3D5DD711" w14:textId="7DCEC490" w:rsidTr="003D4933">
        <w:trPr>
          <w:trHeight w:val="209"/>
        </w:trPr>
        <w:tc>
          <w:tcPr>
            <w:tcW w:w="4413" w:type="dxa"/>
            <w:shd w:val="clear" w:color="auto" w:fill="auto"/>
            <w:vAlign w:val="bottom"/>
          </w:tcPr>
          <w:p w14:paraId="76A9B076" w14:textId="77777777" w:rsidR="00EE25C1" w:rsidRPr="00ED00D4" w:rsidRDefault="00EE25C1" w:rsidP="005220BE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12" w:type="dxa"/>
            <w:shd w:val="clear" w:color="auto" w:fill="auto"/>
          </w:tcPr>
          <w:p w14:paraId="66E397CD" w14:textId="340EB445" w:rsidR="00EE25C1" w:rsidRPr="00ED00D4" w:rsidRDefault="00EE25C1" w:rsidP="005220BE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44373E8" w14:textId="77777777" w:rsidR="00EE25C1" w:rsidRPr="00ED00D4" w:rsidRDefault="00EE25C1" w:rsidP="005220BE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9" w:type="dxa"/>
            <w:shd w:val="clear" w:color="auto" w:fill="auto"/>
          </w:tcPr>
          <w:p w14:paraId="6AC25C5A" w14:textId="1F70F51C" w:rsidR="00EE25C1" w:rsidRPr="00ED00D4" w:rsidRDefault="00496A26" w:rsidP="005220BE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</w:tcPr>
          <w:p w14:paraId="059F26D1" w14:textId="77777777" w:rsidR="00EE25C1" w:rsidRPr="00ED00D4" w:rsidRDefault="00EE25C1" w:rsidP="005220BE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4" w:type="dxa"/>
          </w:tcPr>
          <w:p w14:paraId="28B28881" w14:textId="4A4E84BF" w:rsidR="00EE25C1" w:rsidRPr="00ED00D4" w:rsidRDefault="00496A26" w:rsidP="005220BE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42" w:type="dxa"/>
          </w:tcPr>
          <w:p w14:paraId="4A219A98" w14:textId="77777777" w:rsidR="00EE25C1" w:rsidRPr="00ED00D4" w:rsidRDefault="00EE25C1" w:rsidP="005220BE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04" w:type="dxa"/>
          </w:tcPr>
          <w:p w14:paraId="0057B8C9" w14:textId="75B55F9A" w:rsidR="00EE25C1" w:rsidRPr="00ED00D4" w:rsidRDefault="00EE25C1" w:rsidP="005220BE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EE25C1" w:rsidRPr="00ED00D4" w14:paraId="1395E7D6" w14:textId="40589CDC" w:rsidTr="003D4933">
        <w:trPr>
          <w:trHeight w:val="209"/>
        </w:trPr>
        <w:tc>
          <w:tcPr>
            <w:tcW w:w="4413" w:type="dxa"/>
            <w:shd w:val="clear" w:color="auto" w:fill="auto"/>
            <w:vAlign w:val="bottom"/>
          </w:tcPr>
          <w:p w14:paraId="54107001" w14:textId="77777777" w:rsidR="00EE25C1" w:rsidRPr="00ED00D4" w:rsidRDefault="00EE25C1" w:rsidP="005220BE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4723" w:type="dxa"/>
            <w:gridSpan w:val="7"/>
          </w:tcPr>
          <w:p w14:paraId="22867359" w14:textId="0634989B" w:rsidR="00EE25C1" w:rsidRPr="00ED00D4" w:rsidRDefault="00EE25C1" w:rsidP="005220BE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966896" w:rsidRPr="00ED00D4" w14:paraId="6E34A930" w14:textId="1B03F3E0" w:rsidTr="0015740F">
        <w:trPr>
          <w:trHeight w:val="209"/>
        </w:trPr>
        <w:tc>
          <w:tcPr>
            <w:tcW w:w="4413" w:type="dxa"/>
            <w:shd w:val="clear" w:color="auto" w:fill="auto"/>
            <w:vAlign w:val="bottom"/>
          </w:tcPr>
          <w:p w14:paraId="78EBC2A6" w14:textId="3A9AC7AE" w:rsidR="00966896" w:rsidRPr="00ED00D4" w:rsidRDefault="00966896" w:rsidP="00966896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Pr="00ED00D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วัดมูลค่า</w:t>
            </w:r>
            <w:r w:rsidRPr="00ED00D4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br/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09752E3" w14:textId="77777777" w:rsidR="00966896" w:rsidRDefault="00966896" w:rsidP="0096689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07974635" w14:textId="6E4D2528" w:rsidR="00966896" w:rsidRPr="00966896" w:rsidRDefault="00966896" w:rsidP="00966896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eastAsia="zh-CN"/>
              </w:rPr>
            </w:pPr>
            <w:r w:rsidRPr="0096689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6D01F2" w14:textId="77777777" w:rsidR="00966896" w:rsidRPr="00966896" w:rsidRDefault="00966896" w:rsidP="0096689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DF07E93" w14:textId="0FF9741A" w:rsidR="00966896" w:rsidRPr="00966896" w:rsidRDefault="00966896" w:rsidP="00966896">
            <w:pPr>
              <w:tabs>
                <w:tab w:val="decimal" w:pos="718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1</w:t>
            </w: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,</w:t>
            </w: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356</w:t>
            </w:r>
            <w:r w:rsidRPr="00966896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36" w:type="dxa"/>
          </w:tcPr>
          <w:p w14:paraId="47EEB357" w14:textId="77777777" w:rsidR="00966896" w:rsidRPr="00966896" w:rsidRDefault="00966896" w:rsidP="0096689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994" w:type="dxa"/>
            <w:vAlign w:val="center"/>
          </w:tcPr>
          <w:p w14:paraId="6B9D9351" w14:textId="77777777" w:rsidR="00966896" w:rsidRPr="00966896" w:rsidRDefault="00966896" w:rsidP="0096689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0F9D5E48" w14:textId="6853A2E8" w:rsidR="00966896" w:rsidRPr="00966896" w:rsidRDefault="00966896" w:rsidP="00966896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6689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94</w:t>
            </w:r>
          </w:p>
        </w:tc>
        <w:tc>
          <w:tcPr>
            <w:tcW w:w="242" w:type="dxa"/>
          </w:tcPr>
          <w:p w14:paraId="658401E5" w14:textId="77777777" w:rsidR="00966896" w:rsidRPr="00966896" w:rsidRDefault="00966896" w:rsidP="0096689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004" w:type="dxa"/>
          </w:tcPr>
          <w:p w14:paraId="7CFAC4A0" w14:textId="77777777" w:rsidR="00966896" w:rsidRPr="00966896" w:rsidRDefault="00966896" w:rsidP="0096689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13" w:right="-113"/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</w:pPr>
          </w:p>
          <w:p w14:paraId="01AFAA5A" w14:textId="3D9AF6CC" w:rsidR="00966896" w:rsidRPr="00966896" w:rsidRDefault="00966896" w:rsidP="0096689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1</w:t>
            </w: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lang w:val="en-GB"/>
              </w:rPr>
              <w:t>,</w:t>
            </w:r>
            <w:r w:rsidRPr="00966896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356</w:t>
            </w:r>
            <w:r w:rsidRPr="00966896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966896" w:rsidRPr="00ED00D4" w14:paraId="6B273480" w14:textId="3EDEE063" w:rsidTr="0015740F">
        <w:trPr>
          <w:trHeight w:val="420"/>
        </w:trPr>
        <w:tc>
          <w:tcPr>
            <w:tcW w:w="4413" w:type="dxa"/>
            <w:shd w:val="clear" w:color="auto" w:fill="auto"/>
            <w:vAlign w:val="bottom"/>
          </w:tcPr>
          <w:p w14:paraId="73BDFB68" w14:textId="77777777" w:rsidR="00966896" w:rsidRPr="00ED00D4" w:rsidRDefault="00966896" w:rsidP="00966896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2BF10" w14:textId="6D2D6A53" w:rsidR="00966896" w:rsidRPr="00966896" w:rsidRDefault="00966896" w:rsidP="00966896">
            <w:pPr>
              <w:tabs>
                <w:tab w:val="decimal" w:pos="865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9668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8B370" w14:textId="77777777" w:rsidR="00966896" w:rsidRPr="00966896" w:rsidRDefault="00966896" w:rsidP="00966896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189560" w14:textId="2340C140" w:rsidR="00966896" w:rsidRPr="00966896" w:rsidRDefault="00966896" w:rsidP="00966896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66896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1,35</w:t>
            </w:r>
            <w:r w:rsidR="00637889" w:rsidRPr="00637889">
              <w:rPr>
                <w:rStyle w:val="eop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6</w:t>
            </w:r>
            <w:r w:rsidRPr="00966896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36" w:type="dxa"/>
          </w:tcPr>
          <w:p w14:paraId="23FD298B" w14:textId="77777777" w:rsidR="00966896" w:rsidRPr="00966896" w:rsidRDefault="00966896" w:rsidP="00966896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952587" w14:textId="645DC8D3" w:rsidR="00966896" w:rsidRPr="00966896" w:rsidRDefault="00966896" w:rsidP="00966896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668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94</w:t>
            </w:r>
          </w:p>
        </w:tc>
        <w:tc>
          <w:tcPr>
            <w:tcW w:w="242" w:type="dxa"/>
          </w:tcPr>
          <w:p w14:paraId="36A9DAF2" w14:textId="77777777" w:rsidR="00966896" w:rsidRPr="00966896" w:rsidRDefault="00966896" w:rsidP="00966896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7531128" w14:textId="760DFF35" w:rsidR="00966896" w:rsidRPr="00966896" w:rsidRDefault="00966896" w:rsidP="00966896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66896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1,3</w:t>
            </w:r>
            <w:r w:rsidR="00637889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56</w:t>
            </w:r>
            <w:r w:rsidRPr="00966896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</w:tbl>
    <w:p w14:paraId="759F75DD" w14:textId="426FDA99" w:rsidR="005220BE" w:rsidRPr="00ED00D4" w:rsidRDefault="005220BE" w:rsidP="00EE25C1">
      <w:pPr>
        <w:rPr>
          <w:sz w:val="30"/>
          <w:szCs w:val="30"/>
          <w:cs/>
        </w:rPr>
      </w:pPr>
    </w:p>
    <w:p w14:paraId="5FB5A07B" w14:textId="733DA94E" w:rsidR="00197442" w:rsidRPr="00ED00D4" w:rsidRDefault="00981C57" w:rsidP="00981C57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 w:rsidR="00444876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3</w:t>
      </w: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97442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48D99068" w14:textId="77777777" w:rsidR="005220BE" w:rsidRPr="00ED00D4" w:rsidRDefault="005220BE" w:rsidP="005220B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52"/>
      </w:tblGrid>
      <w:tr w:rsidR="005220BE" w:rsidRPr="00ED00D4" w14:paraId="3D4BA0ED" w14:textId="77777777" w:rsidTr="009F042C">
        <w:trPr>
          <w:trHeight w:val="426"/>
        </w:trPr>
        <w:tc>
          <w:tcPr>
            <w:tcW w:w="4410" w:type="dxa"/>
            <w:shd w:val="clear" w:color="auto" w:fill="auto"/>
            <w:vAlign w:val="bottom"/>
          </w:tcPr>
          <w:p w14:paraId="5D85C636" w14:textId="77777777" w:rsidR="005220BE" w:rsidRPr="00ED00D4" w:rsidRDefault="005220BE" w:rsidP="005220B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011FD0D" w14:textId="77777777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5CA17" w14:textId="77777777" w:rsidR="005220BE" w:rsidRPr="00ED00D4" w:rsidRDefault="005220BE" w:rsidP="005220B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2DC6C3A0" w14:textId="77777777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220BE" w:rsidRPr="00ED00D4" w14:paraId="662FF564" w14:textId="77777777" w:rsidTr="009F042C">
        <w:trPr>
          <w:trHeight w:val="435"/>
        </w:trPr>
        <w:tc>
          <w:tcPr>
            <w:tcW w:w="4410" w:type="dxa"/>
            <w:shd w:val="clear" w:color="auto" w:fill="auto"/>
            <w:vAlign w:val="bottom"/>
          </w:tcPr>
          <w:p w14:paraId="196968BC" w14:textId="77777777" w:rsidR="005220BE" w:rsidRPr="00ED00D4" w:rsidRDefault="005220BE" w:rsidP="005220B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สำหรับงวดหกเดือนสิ้นสุดวันที่ </w:t>
            </w:r>
            <w:r w:rsidRPr="00ED00D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E3B675" w14:textId="3CD90610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B8F40" w14:textId="77777777" w:rsidR="005220BE" w:rsidRPr="00ED00D4" w:rsidRDefault="005220BE" w:rsidP="005220B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3880E" w14:textId="2A792CE3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759F4" w14:textId="77777777" w:rsidR="005220BE" w:rsidRPr="00ED00D4" w:rsidRDefault="005220BE" w:rsidP="005220B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2A974" w14:textId="11F4FC8C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B8962" w14:textId="77777777" w:rsidR="005220BE" w:rsidRPr="00ED00D4" w:rsidRDefault="005220BE" w:rsidP="005220B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8621797" w14:textId="7202C1BD" w:rsidR="005220BE" w:rsidRPr="00ED00D4" w:rsidRDefault="005220BE" w:rsidP="005220B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</w:tr>
      <w:tr w:rsidR="005220BE" w:rsidRPr="00ED00D4" w14:paraId="4D95642C" w14:textId="77777777" w:rsidTr="009F042C">
        <w:trPr>
          <w:trHeight w:val="418"/>
        </w:trPr>
        <w:tc>
          <w:tcPr>
            <w:tcW w:w="4410" w:type="dxa"/>
            <w:shd w:val="clear" w:color="auto" w:fill="auto"/>
            <w:vAlign w:val="bottom"/>
          </w:tcPr>
          <w:p w14:paraId="58E5DFB5" w14:textId="77777777" w:rsidR="005220BE" w:rsidRPr="00ED00D4" w:rsidRDefault="005220BE" w:rsidP="005220BE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732" w:type="dxa"/>
            <w:gridSpan w:val="7"/>
            <w:shd w:val="clear" w:color="auto" w:fill="auto"/>
            <w:vAlign w:val="bottom"/>
          </w:tcPr>
          <w:p w14:paraId="05C40F8E" w14:textId="77777777" w:rsidR="005220BE" w:rsidRPr="00ED00D4" w:rsidRDefault="005220BE" w:rsidP="005220BE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987024" w:rsidRPr="00ED00D4" w14:paraId="212A3418" w14:textId="77777777" w:rsidTr="0015740F">
        <w:trPr>
          <w:trHeight w:val="410"/>
        </w:trPr>
        <w:tc>
          <w:tcPr>
            <w:tcW w:w="4410" w:type="dxa"/>
            <w:shd w:val="clear" w:color="auto" w:fill="auto"/>
            <w:vAlign w:val="bottom"/>
          </w:tcPr>
          <w:p w14:paraId="7730BE8D" w14:textId="77777777" w:rsidR="00987024" w:rsidRPr="00ED00D4" w:rsidRDefault="00987024" w:rsidP="0098702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ค่าใช้จ่ายด้านการตลาด</w:t>
            </w:r>
          </w:p>
        </w:tc>
        <w:tc>
          <w:tcPr>
            <w:tcW w:w="990" w:type="dxa"/>
            <w:shd w:val="clear" w:color="auto" w:fill="auto"/>
          </w:tcPr>
          <w:p w14:paraId="240B2DDF" w14:textId="3AF3EB20" w:rsidR="00987024" w:rsidRPr="00113002" w:rsidRDefault="00987024" w:rsidP="00987024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130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EB8739" w14:textId="77777777" w:rsidR="00987024" w:rsidRPr="00ED00D4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AF6CEC" w14:textId="7C6CB7B8" w:rsidR="00987024" w:rsidRPr="00641BFA" w:rsidRDefault="00987024" w:rsidP="00987024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2,270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F2840E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3C103B3" w14:textId="40BE7C2E" w:rsidR="00987024" w:rsidRPr="00641BFA" w:rsidRDefault="00987024" w:rsidP="00641BFA">
            <w:pPr>
              <w:tabs>
                <w:tab w:val="decimal" w:pos="78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41BF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3,146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B7B21C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838ABF9" w14:textId="5485E716" w:rsidR="00987024" w:rsidRPr="00641BFA" w:rsidRDefault="00987024" w:rsidP="00987024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2,244</w:t>
            </w:r>
          </w:p>
        </w:tc>
      </w:tr>
      <w:tr w:rsidR="00987024" w:rsidRPr="00ED00D4" w14:paraId="58BBB48D" w14:textId="77777777" w:rsidTr="0015740F">
        <w:trPr>
          <w:trHeight w:val="418"/>
        </w:trPr>
        <w:tc>
          <w:tcPr>
            <w:tcW w:w="4410" w:type="dxa"/>
            <w:shd w:val="clear" w:color="auto" w:fill="auto"/>
            <w:vAlign w:val="bottom"/>
          </w:tcPr>
          <w:p w14:paraId="6B1D3EE1" w14:textId="77777777" w:rsidR="00987024" w:rsidRPr="00ED00D4" w:rsidRDefault="00987024" w:rsidP="0098702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ค่าบริการอื่น ๆ</w:t>
            </w:r>
          </w:p>
        </w:tc>
        <w:tc>
          <w:tcPr>
            <w:tcW w:w="990" w:type="dxa"/>
            <w:shd w:val="clear" w:color="auto" w:fill="auto"/>
          </w:tcPr>
          <w:p w14:paraId="5C02267D" w14:textId="3A8FF002" w:rsidR="00987024" w:rsidRPr="00113002" w:rsidRDefault="00987024" w:rsidP="00987024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130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1,337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B60DA" w14:textId="77777777" w:rsidR="00987024" w:rsidRPr="00ED00D4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0F640F" w14:textId="20FFDA75" w:rsidR="00987024" w:rsidRPr="00641BFA" w:rsidRDefault="00CC55BD" w:rsidP="00987024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1,281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7E7DA0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A6255C" w14:textId="66AEC1C8" w:rsidR="00987024" w:rsidRPr="00641BFA" w:rsidRDefault="00987024" w:rsidP="00641BFA">
            <w:pPr>
              <w:tabs>
                <w:tab w:val="decimal" w:pos="78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41BF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F42A25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9017A40" w14:textId="696333F6" w:rsidR="00987024" w:rsidRPr="00641BFA" w:rsidRDefault="00987024" w:rsidP="00987024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2,699</w:t>
            </w:r>
          </w:p>
        </w:tc>
      </w:tr>
      <w:tr w:rsidR="00987024" w:rsidRPr="00ED00D4" w14:paraId="1194B4B8" w14:textId="77777777" w:rsidTr="0015740F">
        <w:trPr>
          <w:trHeight w:val="418"/>
        </w:trPr>
        <w:tc>
          <w:tcPr>
            <w:tcW w:w="4410" w:type="dxa"/>
            <w:shd w:val="clear" w:color="auto" w:fill="auto"/>
            <w:vAlign w:val="bottom"/>
          </w:tcPr>
          <w:p w14:paraId="340A741E" w14:textId="77777777" w:rsidR="00987024" w:rsidRPr="00ED00D4" w:rsidRDefault="00987024" w:rsidP="0098702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ค่าตัดจำหน่าย</w:t>
            </w: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สินทรัพย์ไม่มีตัวตน</w:t>
            </w:r>
          </w:p>
        </w:tc>
        <w:tc>
          <w:tcPr>
            <w:tcW w:w="990" w:type="dxa"/>
            <w:shd w:val="clear" w:color="auto" w:fill="auto"/>
          </w:tcPr>
          <w:p w14:paraId="10157626" w14:textId="700466A6" w:rsidR="00987024" w:rsidRPr="00113002" w:rsidRDefault="00987024" w:rsidP="00987024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130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</w:t>
            </w:r>
            <w:r w:rsidR="001348E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623BB7" w14:textId="77777777" w:rsidR="00987024" w:rsidRPr="00ED00D4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999FE4" w14:textId="393255F7" w:rsidR="00987024" w:rsidRPr="00641BFA" w:rsidRDefault="00987024" w:rsidP="00987024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1,953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7C172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DE52787" w14:textId="0045A26A" w:rsidR="00987024" w:rsidRPr="00641BFA" w:rsidRDefault="00987024" w:rsidP="00641BFA">
            <w:pPr>
              <w:tabs>
                <w:tab w:val="decimal" w:pos="78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41BF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2,23</w:t>
            </w:r>
            <w:r w:rsidR="006878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2A3C48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5798FB" w14:textId="66B2BF18" w:rsidR="00987024" w:rsidRPr="00641BFA" w:rsidRDefault="00987024" w:rsidP="00987024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1,814</w:t>
            </w:r>
          </w:p>
        </w:tc>
      </w:tr>
      <w:tr w:rsidR="00987024" w:rsidRPr="00ED00D4" w14:paraId="50A60ED0" w14:textId="77777777" w:rsidTr="0015740F">
        <w:trPr>
          <w:trHeight w:val="410"/>
        </w:trPr>
        <w:tc>
          <w:tcPr>
            <w:tcW w:w="4410" w:type="dxa"/>
            <w:shd w:val="clear" w:color="auto" w:fill="auto"/>
            <w:vAlign w:val="bottom"/>
          </w:tcPr>
          <w:p w14:paraId="10E5C107" w14:textId="77777777" w:rsidR="00987024" w:rsidRPr="00ED00D4" w:rsidRDefault="00987024" w:rsidP="0098702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92AD646" w14:textId="36E1770F" w:rsidR="00987024" w:rsidRPr="00113002" w:rsidRDefault="00987024" w:rsidP="00987024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1130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  <w:r w:rsidR="006878D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B2620" w14:textId="77777777" w:rsidR="00987024" w:rsidRPr="00ED00D4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A28CA4" w14:textId="6DB5AC8E" w:rsidR="00987024" w:rsidRPr="00641BFA" w:rsidRDefault="00CC55BD" w:rsidP="00987024">
            <w:pPr>
              <w:tabs>
                <w:tab w:val="decimal" w:pos="702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2,5</w:t>
            </w:r>
            <w:r w:rsidR="000E508B"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FA4273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D40B91" w14:textId="08332C0D" w:rsidR="00987024" w:rsidRPr="00641BFA" w:rsidRDefault="00987024" w:rsidP="00641BFA">
            <w:pPr>
              <w:tabs>
                <w:tab w:val="decimal" w:pos="78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1BF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84</w:t>
            </w:r>
            <w:r w:rsidR="00196AE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CB90D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E41FD5" w14:textId="36949116" w:rsidR="00987024" w:rsidRPr="00641BFA" w:rsidRDefault="00987024" w:rsidP="00987024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2,54</w:t>
            </w:r>
            <w:r w:rsidR="00070AD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</w:t>
            </w:r>
          </w:p>
        </w:tc>
      </w:tr>
      <w:tr w:rsidR="00987024" w:rsidRPr="00ED00D4" w14:paraId="7AA08242" w14:textId="77777777" w:rsidTr="0015740F">
        <w:trPr>
          <w:trHeight w:val="426"/>
        </w:trPr>
        <w:tc>
          <w:tcPr>
            <w:tcW w:w="4410" w:type="dxa"/>
            <w:shd w:val="clear" w:color="auto" w:fill="auto"/>
            <w:vAlign w:val="bottom"/>
          </w:tcPr>
          <w:p w14:paraId="0D9312A3" w14:textId="77777777" w:rsidR="00987024" w:rsidRPr="00ED00D4" w:rsidRDefault="00987024" w:rsidP="0098702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E3EBF38" w14:textId="3C2DC292" w:rsidR="00987024" w:rsidRPr="00113002" w:rsidRDefault="00987024" w:rsidP="00987024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1130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th-TH"/>
              </w:rPr>
              <w:t>8,002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3AB68A" w14:textId="77777777" w:rsidR="00987024" w:rsidRPr="00ED00D4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7994E3" w14:textId="5E41398B" w:rsidR="00987024" w:rsidRPr="00641BFA" w:rsidRDefault="00987024" w:rsidP="00987024">
            <w:pPr>
              <w:tabs>
                <w:tab w:val="decimal" w:pos="702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641B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8,0</w:t>
            </w:r>
            <w:r w:rsidR="000E50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7</w:t>
            </w:r>
            <w:r w:rsidR="008F16F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51B09E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F16375" w14:textId="722BB0A1" w:rsidR="00987024" w:rsidRPr="00641BFA" w:rsidRDefault="00987024" w:rsidP="00641BFA">
            <w:pPr>
              <w:tabs>
                <w:tab w:val="decimal" w:pos="78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41B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th-TH"/>
              </w:rPr>
              <w:t>8,736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8152FA" w14:textId="77777777" w:rsidR="00987024" w:rsidRPr="00641BFA" w:rsidRDefault="00987024" w:rsidP="00987024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D5901A3" w14:textId="7736B982" w:rsidR="00987024" w:rsidRPr="00641BFA" w:rsidRDefault="00987024" w:rsidP="00987024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41BF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9,30</w:t>
            </w:r>
            <w:r w:rsidR="00F07C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3</w:t>
            </w:r>
          </w:p>
        </w:tc>
      </w:tr>
    </w:tbl>
    <w:p w14:paraId="46851B4E" w14:textId="0CF70D0D" w:rsidR="00FC5937" w:rsidRDefault="00FC5937" w:rsidP="0044207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7CBC6EB5" w14:textId="77777777" w:rsidR="00FC5937" w:rsidRDefault="00FC5937">
      <w:pP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p w14:paraId="26E5C5D9" w14:textId="322C4620" w:rsidR="00182B20" w:rsidRPr="00ED00D4" w:rsidRDefault="00981C57" w:rsidP="0044207E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lastRenderedPageBreak/>
        <w:t>4</w:t>
      </w:r>
      <w:r w:rsidR="00444876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ab/>
      </w:r>
      <w:r w:rsidR="00182B20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tbl>
      <w:tblPr>
        <w:tblpPr w:leftFromText="180" w:rightFromText="180" w:vertAnchor="text" w:horzAnchor="margin" w:tblpXSpec="center" w:tblpY="320"/>
        <w:tblW w:w="9990" w:type="dxa"/>
        <w:tblLayout w:type="fixed"/>
        <w:tblLook w:val="0000" w:firstRow="0" w:lastRow="0" w:firstColumn="0" w:lastColumn="0" w:noHBand="0" w:noVBand="0"/>
      </w:tblPr>
      <w:tblGrid>
        <w:gridCol w:w="5490"/>
        <w:gridCol w:w="990"/>
        <w:gridCol w:w="270"/>
        <w:gridCol w:w="900"/>
        <w:gridCol w:w="270"/>
        <w:gridCol w:w="810"/>
        <w:gridCol w:w="270"/>
        <w:gridCol w:w="990"/>
      </w:tblGrid>
      <w:tr w:rsidR="003D4933" w:rsidRPr="00ED00D4" w14:paraId="3695E167" w14:textId="77777777" w:rsidTr="00ED00D4">
        <w:trPr>
          <w:trHeight w:val="728"/>
        </w:trPr>
        <w:tc>
          <w:tcPr>
            <w:tcW w:w="5490" w:type="dxa"/>
            <w:shd w:val="clear" w:color="auto" w:fill="auto"/>
            <w:vAlign w:val="bottom"/>
          </w:tcPr>
          <w:p w14:paraId="02CC9162" w14:textId="77777777" w:rsidR="003D4933" w:rsidRPr="00ED00D4" w:rsidRDefault="003D4933" w:rsidP="0095759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E38214E" w14:textId="16EC4264" w:rsidR="003D4933" w:rsidRPr="00ED00D4" w:rsidRDefault="003D4933" w:rsidP="003D4933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0A627C17" w14:textId="77777777" w:rsidR="003D4933" w:rsidRPr="00ED00D4" w:rsidRDefault="003D4933" w:rsidP="0095759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070" w:type="dxa"/>
            <w:gridSpan w:val="3"/>
          </w:tcPr>
          <w:p w14:paraId="07FF6C75" w14:textId="77777777" w:rsidR="00F077B3" w:rsidRPr="00F077B3" w:rsidRDefault="00F077B3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  <w:p w14:paraId="1E4E22B3" w14:textId="561F40A2" w:rsidR="003D4933" w:rsidRPr="00ED00D4" w:rsidRDefault="003D4933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F077B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EE25C1" w:rsidRPr="00ED00D4" w14:paraId="4032215F" w14:textId="77777777" w:rsidTr="00ED00D4">
        <w:trPr>
          <w:trHeight w:val="364"/>
        </w:trPr>
        <w:tc>
          <w:tcPr>
            <w:tcW w:w="5490" w:type="dxa"/>
            <w:shd w:val="clear" w:color="auto" w:fill="auto"/>
            <w:vAlign w:val="bottom"/>
          </w:tcPr>
          <w:p w14:paraId="2EF504FC" w14:textId="77777777" w:rsidR="00957599" w:rsidRPr="00ED00D4" w:rsidRDefault="00957599" w:rsidP="00F077B3">
            <w:pPr>
              <w:tabs>
                <w:tab w:val="left" w:pos="252"/>
                <w:tab w:val="left" w:pos="700"/>
              </w:tabs>
              <w:suppressAutoHyphens/>
              <w:snapToGrid w:val="0"/>
              <w:spacing w:after="0" w:line="240" w:lineRule="auto"/>
              <w:ind w:left="426" w:right="-108" w:firstLine="184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สำหรับงวดหกเดือนสิ้นสุดวันที่ </w:t>
            </w:r>
            <w:r w:rsidRPr="00ED00D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CD05DA" w14:textId="77777777" w:rsidR="00957599" w:rsidRPr="00ED00D4" w:rsidRDefault="00957599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6288E" w14:textId="77777777" w:rsidR="00957599" w:rsidRPr="00ED00D4" w:rsidRDefault="00957599" w:rsidP="0095759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E9771" w14:textId="65E061FB" w:rsidR="00957599" w:rsidRPr="00ED00D4" w:rsidRDefault="003D4933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</w:tcPr>
          <w:p w14:paraId="3474AB4F" w14:textId="77777777" w:rsidR="00957599" w:rsidRPr="00ED00D4" w:rsidRDefault="00957599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7ADCC6B2" w14:textId="25AD7DAE" w:rsidR="00957599" w:rsidRPr="00ED00D4" w:rsidRDefault="003D4933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70" w:type="dxa"/>
          </w:tcPr>
          <w:p w14:paraId="02BF8212" w14:textId="77777777" w:rsidR="00957599" w:rsidRPr="00ED00D4" w:rsidRDefault="00957599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07ED9322" w14:textId="77777777" w:rsidR="00957599" w:rsidRPr="00ED00D4" w:rsidRDefault="00957599" w:rsidP="0095759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</w:tr>
      <w:tr w:rsidR="00957599" w:rsidRPr="00ED00D4" w14:paraId="53CBF5BE" w14:textId="77777777" w:rsidTr="00ED00D4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5E3715D0" w14:textId="77777777" w:rsidR="00957599" w:rsidRPr="00ED00D4" w:rsidRDefault="00957599" w:rsidP="00ED00D4">
            <w:pPr>
              <w:suppressAutoHyphens/>
              <w:spacing w:after="0" w:line="240" w:lineRule="auto"/>
              <w:ind w:left="42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024CB517" w14:textId="77777777" w:rsidR="00957599" w:rsidRPr="00ED00D4" w:rsidRDefault="00957599" w:rsidP="00957599">
            <w:pPr>
              <w:tabs>
                <w:tab w:val="decimal" w:pos="606"/>
              </w:tabs>
              <w:suppressAutoHyphens/>
              <w:spacing w:after="0" w:line="240" w:lineRule="auto"/>
              <w:ind w:left="-114" w:right="-11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EE25C1" w:rsidRPr="00ED00D4" w14:paraId="054BD4AF" w14:textId="77777777" w:rsidTr="00ED00D4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529F5151" w14:textId="77777777" w:rsidR="00957599" w:rsidRPr="0053642B" w:rsidRDefault="00957599" w:rsidP="00F077B3">
            <w:pPr>
              <w:suppressAutoHyphens/>
              <w:spacing w:after="0" w:line="240" w:lineRule="auto"/>
              <w:ind w:left="6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3642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FF725B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2F669" w14:textId="77777777" w:rsidR="00957599" w:rsidRPr="00ED00D4" w:rsidRDefault="00957599" w:rsidP="0095759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43DC75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646D44D3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4EF64810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59377FDA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4130B991" w14:textId="77777777" w:rsidR="00957599" w:rsidRPr="00ED00D4" w:rsidRDefault="00957599" w:rsidP="00957599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811102" w:rsidRPr="00ED00D4" w14:paraId="52601CF7" w14:textId="77777777" w:rsidTr="0015740F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492AEB5B" w14:textId="0C44697D" w:rsidR="00811102" w:rsidRPr="00ED00D4" w:rsidRDefault="00811102" w:rsidP="00FC72EE">
            <w:pPr>
              <w:suppressAutoHyphens/>
              <w:spacing w:after="0" w:line="240" w:lineRule="auto"/>
              <w:ind w:left="430" w:firstLine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="00FC72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60734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14:paraId="0E93DB3A" w14:textId="4F3F477E" w:rsidR="00811102" w:rsidRPr="00811102" w:rsidRDefault="00811102" w:rsidP="00811102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DF964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654972" w14:textId="13504039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32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0BBF6545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489CCD26" w14:textId="357E2374" w:rsidR="00811102" w:rsidRPr="00ED00D4" w:rsidRDefault="00C256ED" w:rsidP="00C256ED">
            <w:pPr>
              <w:tabs>
                <w:tab w:val="decimal" w:pos="480"/>
                <w:tab w:val="decimal" w:pos="999"/>
              </w:tabs>
              <w:suppressAutoHyphens/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</w:tcPr>
          <w:p w14:paraId="427716C7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6DB1A050" w14:textId="1C04F52D" w:rsidR="00811102" w:rsidRPr="00ED00D4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811102" w:rsidRPr="00ED00D4" w14:paraId="6545402D" w14:textId="77777777" w:rsidTr="0015740F">
        <w:trPr>
          <w:trHeight w:val="700"/>
        </w:trPr>
        <w:tc>
          <w:tcPr>
            <w:tcW w:w="5490" w:type="dxa"/>
            <w:shd w:val="clear" w:color="auto" w:fill="auto"/>
            <w:vAlign w:val="bottom"/>
          </w:tcPr>
          <w:p w14:paraId="4631CC68" w14:textId="77777777" w:rsidR="00FB4616" w:rsidRDefault="00811102" w:rsidP="00FC72EE">
            <w:pPr>
              <w:suppressAutoHyphens/>
              <w:spacing w:after="0" w:line="240" w:lineRule="auto"/>
              <w:ind w:left="876" w:right="-201" w:hanging="2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- </w:t>
            </w:r>
            <w:r w:rsidR="00FC72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</w:t>
            </w:r>
            <w:r w:rsidR="00DE782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</w:t>
            </w:r>
            <w:r w:rsidRPr="00ED00D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ตราสารหนี้ที่วัดมูลค่าด้วยมูลค่ายุติธรรม</w:t>
            </w:r>
          </w:p>
          <w:p w14:paraId="698BF392" w14:textId="62D9E92B" w:rsidR="00811102" w:rsidRPr="00ED00D4" w:rsidRDefault="00811102" w:rsidP="005E57D9">
            <w:pPr>
              <w:suppressAutoHyphens/>
              <w:spacing w:after="0" w:line="240" w:lineRule="auto"/>
              <w:ind w:left="1419" w:right="-201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ผ่า</w:t>
            </w:r>
            <w:r w:rsidR="00FB46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49A6808B" w14:textId="77777777" w:rsidR="00811102" w:rsidRPr="00811102" w:rsidRDefault="00811102" w:rsidP="00811102">
            <w:pPr>
              <w:tabs>
                <w:tab w:val="decimal" w:pos="780"/>
                <w:tab w:val="decimal" w:pos="837"/>
              </w:tabs>
              <w:suppressAutoHyphens/>
              <w:snapToGrid w:val="0"/>
              <w:spacing w:after="0" w:line="260" w:lineRule="atLeast"/>
              <w:ind w:left="88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90C1702" w14:textId="139E312F" w:rsidR="00811102" w:rsidRPr="00811102" w:rsidRDefault="00811102" w:rsidP="00811102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B81F1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4C8B3" w14:textId="611E4109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70" w:type="dxa"/>
          </w:tcPr>
          <w:p w14:paraId="0F64662E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7D83FA1A" w14:textId="77777777" w:rsidR="00811102" w:rsidRDefault="00811102" w:rsidP="00C256ED">
            <w:pPr>
              <w:tabs>
                <w:tab w:val="decimal" w:pos="622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19B09C73" w14:textId="72ECC86A" w:rsidR="00C256ED" w:rsidRPr="00ED00D4" w:rsidRDefault="00C256ED" w:rsidP="00C256ED">
            <w:pPr>
              <w:tabs>
                <w:tab w:val="decimal" w:pos="622"/>
                <w:tab w:val="decimal" w:pos="999"/>
              </w:tabs>
              <w:suppressAutoHyphens/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(10)</w:t>
            </w:r>
          </w:p>
        </w:tc>
        <w:tc>
          <w:tcPr>
            <w:tcW w:w="270" w:type="dxa"/>
          </w:tcPr>
          <w:p w14:paraId="276EA1EC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55973109" w14:textId="77777777" w:rsidR="00811102" w:rsidRPr="00ED00D4" w:rsidRDefault="00811102" w:rsidP="00811102">
            <w:pPr>
              <w:tabs>
                <w:tab w:val="decimal" w:pos="610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5A46B2C6" w14:textId="68746D6F" w:rsidR="00811102" w:rsidRPr="00ED00D4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</w:t>
            </w:r>
          </w:p>
        </w:tc>
      </w:tr>
      <w:tr w:rsidR="00811102" w:rsidRPr="00ED00D4" w14:paraId="20828BFC" w14:textId="77777777" w:rsidTr="0015740F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16F37AD9" w14:textId="0DACE084" w:rsidR="00811102" w:rsidRDefault="00811102" w:rsidP="00FC72EE">
            <w:pPr>
              <w:suppressAutoHyphens/>
              <w:spacing w:after="0" w:line="240" w:lineRule="auto"/>
              <w:ind w:left="426" w:firstLine="18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  <w:r w:rsidR="00FC72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="00DE782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</w:t>
            </w:r>
            <w:r w:rsidRPr="00ED00D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ตราสารหนี้ที่วัดมูลค่าด้วย</w:t>
            </w:r>
          </w:p>
          <w:p w14:paraId="2CBBEDEB" w14:textId="747A67F8" w:rsidR="00811102" w:rsidRPr="00ED00D4" w:rsidRDefault="00811102" w:rsidP="005E57D9">
            <w:pPr>
              <w:suppressAutoHyphens/>
              <w:spacing w:after="0" w:line="240" w:lineRule="auto"/>
              <w:ind w:left="1419" w:right="-201" w:hanging="27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0" w:type="dxa"/>
            <w:shd w:val="clear" w:color="auto" w:fill="auto"/>
          </w:tcPr>
          <w:p w14:paraId="36D1A600" w14:textId="77777777" w:rsidR="00811102" w:rsidRPr="00811102" w:rsidRDefault="00811102" w:rsidP="00811102">
            <w:pPr>
              <w:tabs>
                <w:tab w:val="decimal" w:pos="780"/>
                <w:tab w:val="decimal" w:pos="837"/>
              </w:tabs>
              <w:suppressAutoHyphens/>
              <w:snapToGrid w:val="0"/>
              <w:spacing w:after="0" w:line="260" w:lineRule="atLeast"/>
              <w:ind w:left="88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0A3159B" w14:textId="4055FA69" w:rsidR="00811102" w:rsidRPr="00811102" w:rsidRDefault="00811102" w:rsidP="00811102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0AEDA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C0CF58" w14:textId="6B27BB09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(1)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59DF16E5" w14:textId="77777777" w:rsidR="00811102" w:rsidRPr="00ED00D4" w:rsidRDefault="00811102" w:rsidP="00811102">
            <w:pPr>
              <w:tabs>
                <w:tab w:val="decimal" w:pos="808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7E3402EF" w14:textId="77777777" w:rsidR="00811102" w:rsidRDefault="00811102" w:rsidP="00811102">
            <w:pPr>
              <w:tabs>
                <w:tab w:val="decimal" w:pos="808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5E7E244F" w14:textId="2CF04E74" w:rsidR="00C256ED" w:rsidRPr="00ED00D4" w:rsidRDefault="00C256ED" w:rsidP="00E4299E">
            <w:pPr>
              <w:tabs>
                <w:tab w:val="decimal" w:pos="197"/>
                <w:tab w:val="left" w:pos="519"/>
              </w:tabs>
              <w:suppressAutoHyphens/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</w:tcPr>
          <w:p w14:paraId="2843D1BA" w14:textId="77777777" w:rsidR="00811102" w:rsidRPr="00ED00D4" w:rsidRDefault="00811102" w:rsidP="00811102">
            <w:pPr>
              <w:tabs>
                <w:tab w:val="decimal" w:pos="808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043AEBBF" w14:textId="77777777" w:rsidR="00811102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bdr w:val="none" w:sz="0" w:space="0" w:color="auto" w:frame="1"/>
              </w:rPr>
            </w:pPr>
          </w:p>
          <w:p w14:paraId="4CD19D0B" w14:textId="71D49A93" w:rsidR="00811102" w:rsidRPr="00ED00D4" w:rsidRDefault="00811102" w:rsidP="00CB6E5B">
            <w:pPr>
              <w:tabs>
                <w:tab w:val="decimal" w:pos="345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bdr w:val="none" w:sz="0" w:space="0" w:color="auto" w:frame="1"/>
              </w:rPr>
              <w:t>-</w:t>
            </w:r>
          </w:p>
        </w:tc>
      </w:tr>
      <w:tr w:rsidR="00811102" w:rsidRPr="00ED00D4" w14:paraId="18DBC123" w14:textId="77777777" w:rsidTr="0015740F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4B4105FB" w14:textId="2E03EC16" w:rsidR="00811102" w:rsidRPr="00ED00D4" w:rsidRDefault="00811102" w:rsidP="00EF4FE7">
            <w:pPr>
              <w:suppressAutoHyphens/>
              <w:spacing w:after="0" w:line="240" w:lineRule="auto"/>
              <w:ind w:left="701" w:hanging="87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-</w:t>
            </w:r>
            <w:r w:rsidR="000A50A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188F5A4F" w14:textId="4ABCB4EE" w:rsidR="00811102" w:rsidRPr="00811102" w:rsidRDefault="00811102" w:rsidP="00811102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18,659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8404C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774E8" w14:textId="4301921F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sz w:val="30"/>
                <w:szCs w:val="30"/>
                <w:shd w:val="clear" w:color="auto" w:fill="FFFFFF"/>
              </w:rPr>
              <w:t>17,874</w:t>
            </w:r>
          </w:p>
        </w:tc>
        <w:tc>
          <w:tcPr>
            <w:tcW w:w="270" w:type="dxa"/>
          </w:tcPr>
          <w:p w14:paraId="0AECC532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3855CBA2" w14:textId="55C8C0A4" w:rsidR="00C256ED" w:rsidRPr="00ED00D4" w:rsidRDefault="00C256ED" w:rsidP="00E4299E">
            <w:pPr>
              <w:tabs>
                <w:tab w:val="left" w:pos="442"/>
                <w:tab w:val="decimal" w:pos="764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18,51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70" w:type="dxa"/>
          </w:tcPr>
          <w:p w14:paraId="4E71CFBB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7F3B1684" w14:textId="6784E354" w:rsidR="00811102" w:rsidRPr="00ED00D4" w:rsidRDefault="00811102" w:rsidP="008E6FB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17</w:t>
            </w:r>
            <w:r w:rsidRPr="00ED00D4">
              <w:rPr>
                <w:rStyle w:val="normaltextrun"/>
                <w:rFonts w:asciiTheme="majorBidi" w:hAnsiTheme="majorBidi" w:cstheme="majorBidi"/>
                <w:sz w:val="30"/>
                <w:szCs w:val="30"/>
                <w:shd w:val="clear" w:color="auto" w:fill="FFFFFF"/>
              </w:rPr>
              <w:t>,657</w:t>
            </w:r>
          </w:p>
        </w:tc>
      </w:tr>
      <w:tr w:rsidR="00811102" w:rsidRPr="00ED00D4" w14:paraId="7647525A" w14:textId="77777777" w:rsidTr="0015740F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54D51315" w14:textId="555C09B1" w:rsidR="00811102" w:rsidRDefault="00607345" w:rsidP="00607345">
            <w:pPr>
              <w:suppressAutoHyphens/>
              <w:spacing w:after="0" w:line="240" w:lineRule="auto"/>
              <w:ind w:left="696" w:hanging="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  </w:t>
            </w:r>
            <w:r w:rsidR="00811102" w:rsidRPr="00ED00D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="00811102"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ภาระผูกพันวงเงินสินเชื่อและสัญญาค้ำประกัน</w:t>
            </w:r>
          </w:p>
          <w:p w14:paraId="418D26DE" w14:textId="5CA22E3F" w:rsidR="00811102" w:rsidRPr="00ED00D4" w:rsidRDefault="00811102" w:rsidP="005E57D9">
            <w:pPr>
              <w:suppressAutoHyphens/>
              <w:spacing w:after="0" w:line="240" w:lineRule="auto"/>
              <w:ind w:left="1419" w:right="-201" w:hanging="27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</w:tcPr>
          <w:p w14:paraId="4475F112" w14:textId="77777777" w:rsidR="00811102" w:rsidRPr="00811102" w:rsidRDefault="00811102" w:rsidP="00811102">
            <w:pPr>
              <w:tabs>
                <w:tab w:val="decimal" w:pos="837"/>
              </w:tabs>
              <w:suppressAutoHyphens/>
              <w:snapToGrid w:val="0"/>
              <w:spacing w:after="0" w:line="260" w:lineRule="atLeast"/>
              <w:ind w:left="88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5F18F39B" w14:textId="7BAE0B83" w:rsidR="00811102" w:rsidRPr="00811102" w:rsidRDefault="00811102" w:rsidP="00811102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65CCB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62CFA2" w14:textId="3AD95765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380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2AC4454E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</w:tcPr>
          <w:p w14:paraId="79799242" w14:textId="77777777" w:rsidR="00811102" w:rsidRDefault="00811102" w:rsidP="009D00C9">
            <w:pPr>
              <w:tabs>
                <w:tab w:val="decimal" w:pos="622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6A397CE" w14:textId="6C95C444" w:rsidR="00C256ED" w:rsidRPr="00ED00D4" w:rsidRDefault="00C256ED" w:rsidP="009D00C9">
            <w:pPr>
              <w:tabs>
                <w:tab w:val="decimal" w:pos="622"/>
                <w:tab w:val="decimal" w:pos="999"/>
              </w:tabs>
              <w:suppressAutoHyphens/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988</w:t>
            </w:r>
          </w:p>
        </w:tc>
        <w:tc>
          <w:tcPr>
            <w:tcW w:w="270" w:type="dxa"/>
          </w:tcPr>
          <w:p w14:paraId="0D0384D8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</w:tcPr>
          <w:p w14:paraId="08C11DE4" w14:textId="77777777" w:rsidR="00CB6E5B" w:rsidRDefault="00CB6E5B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</w:pPr>
          </w:p>
          <w:p w14:paraId="5B0BFF20" w14:textId="4BBC1010" w:rsidR="00811102" w:rsidRPr="00ED00D4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402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811102" w:rsidRPr="00ED00D4" w14:paraId="4AC52762" w14:textId="77777777" w:rsidTr="0015740F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292F3DD5" w14:textId="77777777" w:rsidR="00811102" w:rsidRPr="00ED00D4" w:rsidRDefault="00811102" w:rsidP="00FB4616">
            <w:pPr>
              <w:suppressAutoHyphens/>
              <w:spacing w:after="0" w:line="240" w:lineRule="auto"/>
              <w:ind w:left="60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D00D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463E707" w14:textId="5AC89E1C" w:rsidR="00811102" w:rsidRPr="00811102" w:rsidRDefault="00811102" w:rsidP="00811102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81110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2B86E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8A3957" w14:textId="73EEDB65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1,163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09C68F3B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21718EFF" w14:textId="51D5E19B" w:rsidR="00811102" w:rsidRPr="00ED00D4" w:rsidRDefault="00C256ED" w:rsidP="009D00C9">
            <w:pPr>
              <w:tabs>
                <w:tab w:val="decimal" w:pos="622"/>
                <w:tab w:val="decimal" w:pos="999"/>
              </w:tabs>
              <w:suppressAutoHyphens/>
              <w:spacing w:after="0" w:line="240" w:lineRule="auto"/>
              <w:ind w:right="-2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</w:t>
            </w:r>
            <w:r w:rsidR="00E4299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</w:tcPr>
          <w:p w14:paraId="1C8787D5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1672BCE4" w14:textId="1A58839D" w:rsidR="00811102" w:rsidRPr="00ED00D4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1,163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  <w:tr w:rsidR="00811102" w:rsidRPr="00ED00D4" w14:paraId="34E02639" w14:textId="77777777" w:rsidTr="00ED00D4">
        <w:trPr>
          <w:trHeight w:val="355"/>
        </w:trPr>
        <w:tc>
          <w:tcPr>
            <w:tcW w:w="5490" w:type="dxa"/>
            <w:shd w:val="clear" w:color="auto" w:fill="auto"/>
            <w:vAlign w:val="bottom"/>
          </w:tcPr>
          <w:p w14:paraId="0884A90E" w14:textId="77777777" w:rsidR="00811102" w:rsidRPr="00ED00D4" w:rsidRDefault="00811102" w:rsidP="00FB4616">
            <w:pPr>
              <w:suppressAutoHyphens/>
              <w:spacing w:after="0" w:line="240" w:lineRule="auto"/>
              <w:ind w:left="699" w:hanging="9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563861" w14:textId="1DBF9157" w:rsidR="00811102" w:rsidRPr="00811102" w:rsidRDefault="00811102" w:rsidP="00811102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81110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20,036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DC737" w14:textId="77777777" w:rsidR="00811102" w:rsidRPr="00ED00D4" w:rsidRDefault="00811102" w:rsidP="0081110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906AFD" w14:textId="5E4708DB" w:rsidR="00811102" w:rsidRPr="00ED00D4" w:rsidRDefault="00811102" w:rsidP="00811102">
            <w:pPr>
              <w:tabs>
                <w:tab w:val="decimal" w:pos="702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19,460</w:t>
            </w:r>
            <w:r w:rsidRPr="00ED00D4">
              <w:rPr>
                <w:rStyle w:val="eop"/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86535DD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</w:tcPr>
          <w:p w14:paraId="0DD043D8" w14:textId="00C2829E" w:rsidR="00811102" w:rsidRPr="00ED00D4" w:rsidRDefault="00C256ED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19,928</w:t>
            </w:r>
          </w:p>
        </w:tc>
        <w:tc>
          <w:tcPr>
            <w:tcW w:w="270" w:type="dxa"/>
          </w:tcPr>
          <w:p w14:paraId="09C75FCF" w14:textId="77777777" w:rsidR="00811102" w:rsidRPr="00ED00D4" w:rsidRDefault="00811102" w:rsidP="00811102">
            <w:pPr>
              <w:tabs>
                <w:tab w:val="decimal" w:pos="808"/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0B32D5D" w14:textId="47A76D4E" w:rsidR="00811102" w:rsidRPr="00ED00D4" w:rsidRDefault="00811102" w:rsidP="00811102">
            <w:pPr>
              <w:tabs>
                <w:tab w:val="decimal" w:pos="610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19,240</w:t>
            </w:r>
            <w:r w:rsidRPr="00ED00D4">
              <w:rPr>
                <w:rStyle w:val="eop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</w:tr>
    </w:tbl>
    <w:p w14:paraId="73DF7F15" w14:textId="77777777" w:rsidR="005220BE" w:rsidRPr="00ED00D4" w:rsidRDefault="005220BE" w:rsidP="00EE25C1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601B3739" w14:textId="77777777" w:rsidR="005220BE" w:rsidRPr="005220BE" w:rsidRDefault="005220BE" w:rsidP="005220BE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5220BE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 w:rsidRPr="005220B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5220BE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5220B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สุทธิจากหนี้สูญได้รับคืน</w:t>
      </w:r>
    </w:p>
    <w:p w14:paraId="1581C7B4" w14:textId="77777777" w:rsidR="00A90B6B" w:rsidRPr="00ED00D4" w:rsidRDefault="00A90B6B" w:rsidP="0044207E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3E471FF7" w14:textId="5DFEC7B0" w:rsidR="005631DD" w:rsidRPr="00ED00D4" w:rsidRDefault="00981C57" w:rsidP="00A3496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4</w:t>
      </w:r>
      <w:r w:rsidR="00444876" w:rsidRPr="00ED00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5</w:t>
      </w:r>
      <w:r w:rsidR="00A34965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กำไรต่อหุ้นขั้นพื้นฐาน</w:t>
      </w:r>
    </w:p>
    <w:p w14:paraId="5B433295" w14:textId="77777777" w:rsidR="00E01E1C" w:rsidRPr="00ED00D4" w:rsidRDefault="00E01E1C" w:rsidP="00E01E1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E01E1C" w:rsidRPr="00ED00D4" w14:paraId="6251E569" w14:textId="77777777" w:rsidTr="0069379A">
        <w:tc>
          <w:tcPr>
            <w:tcW w:w="4878" w:type="dxa"/>
            <w:shd w:val="clear" w:color="auto" w:fill="auto"/>
            <w:vAlign w:val="bottom"/>
          </w:tcPr>
          <w:p w14:paraId="3BF870FF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4513AB92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9DE14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75B9572A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E01E1C" w:rsidRPr="00ED00D4" w14:paraId="061D522D" w14:textId="77777777" w:rsidTr="0069379A">
        <w:tc>
          <w:tcPr>
            <w:tcW w:w="4878" w:type="dxa"/>
            <w:shd w:val="clear" w:color="auto" w:fill="auto"/>
            <w:vAlign w:val="bottom"/>
          </w:tcPr>
          <w:p w14:paraId="7ADAD06C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สำหรับงวดสามเดือน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7AB2ED" w14:textId="098D4A05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2EF2F4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92B7813" w14:textId="74B7A33E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AA2714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1A9EA42" w14:textId="12AA3204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8C9E1A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39A00CB" w14:textId="03CD062A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E01E1C" w:rsidRPr="00ED00D4" w14:paraId="5FD36998" w14:textId="77777777" w:rsidTr="0069379A">
        <w:tc>
          <w:tcPr>
            <w:tcW w:w="4878" w:type="dxa"/>
            <w:shd w:val="clear" w:color="auto" w:fill="auto"/>
            <w:vAlign w:val="bottom"/>
          </w:tcPr>
          <w:p w14:paraId="2DE64770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lang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64F6B47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 w:eastAsia="zh-CN"/>
              </w:rPr>
              <w:t>(ล้านบาท / ล้านหุ้น)</w:t>
            </w:r>
          </w:p>
        </w:tc>
      </w:tr>
      <w:tr w:rsidR="00D0209B" w:rsidRPr="00ED00D4" w14:paraId="2DD61C59" w14:textId="77777777" w:rsidTr="00CD453B">
        <w:tc>
          <w:tcPr>
            <w:tcW w:w="4878" w:type="dxa"/>
            <w:shd w:val="clear" w:color="auto" w:fill="auto"/>
            <w:vAlign w:val="bottom"/>
          </w:tcPr>
          <w:p w14:paraId="4C86CE26" w14:textId="77777777" w:rsidR="00D0209B" w:rsidRPr="00ED00D4" w:rsidRDefault="00D0209B" w:rsidP="00D0209B">
            <w:pPr>
              <w:suppressAutoHyphens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9F7127" w14:textId="22667FB3" w:rsidR="00D0209B" w:rsidRPr="00D0209B" w:rsidRDefault="00D0209B" w:rsidP="00D0209B">
            <w:pPr>
              <w:tabs>
                <w:tab w:val="decimal" w:pos="771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8,815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C4CDD9" w14:textId="77777777" w:rsidR="00D0209B" w:rsidRPr="00D0209B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7619A7CA" w14:textId="76631DBC" w:rsidR="00D0209B" w:rsidRPr="00D0209B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46E5CC" w14:textId="77777777" w:rsidR="00D0209B" w:rsidRPr="00D0209B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EAA5CB" w14:textId="42CFD232" w:rsidR="00D0209B" w:rsidRPr="00D0209B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8,998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E718B0" w14:textId="77777777" w:rsidR="00D0209B" w:rsidRPr="00ED00D4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0FAAFDC5" w14:textId="36E79973" w:rsidR="00D0209B" w:rsidRPr="00ED00D4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9,043</w:t>
            </w:r>
          </w:p>
        </w:tc>
      </w:tr>
      <w:tr w:rsidR="00D0209B" w:rsidRPr="00ED00D4" w14:paraId="6EA231CE" w14:textId="77777777" w:rsidTr="00CD453B">
        <w:tc>
          <w:tcPr>
            <w:tcW w:w="4878" w:type="dxa"/>
            <w:shd w:val="clear" w:color="auto" w:fill="auto"/>
            <w:vAlign w:val="bottom"/>
          </w:tcPr>
          <w:p w14:paraId="0A0A5B80" w14:textId="77777777" w:rsidR="00D0209B" w:rsidRPr="00ED00D4" w:rsidRDefault="00D0209B" w:rsidP="00D0209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A64F6D2" w14:textId="48F804DE" w:rsidR="00D0209B" w:rsidRPr="00D0209B" w:rsidRDefault="00D0209B" w:rsidP="00D0209B">
            <w:pPr>
              <w:tabs>
                <w:tab w:val="decimal" w:pos="771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DAE68" w14:textId="77777777" w:rsidR="00D0209B" w:rsidRPr="00D0209B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AF896A3" w14:textId="5611C11D" w:rsidR="00D0209B" w:rsidRPr="00D0209B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B7B04C" w14:textId="77777777" w:rsidR="00D0209B" w:rsidRPr="00D0209B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0AF33F96" w14:textId="08914836" w:rsidR="00D0209B" w:rsidRPr="00D0209B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0209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DB073A" w14:textId="77777777" w:rsidR="00D0209B" w:rsidRPr="00ED00D4" w:rsidRDefault="00D0209B" w:rsidP="00D0209B">
            <w:pPr>
              <w:tabs>
                <w:tab w:val="decimal" w:pos="681"/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DB11C94" w14:textId="2BF09614" w:rsidR="00D0209B" w:rsidRPr="00ED00D4" w:rsidRDefault="00D0209B" w:rsidP="00D0209B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3,399</w:t>
            </w:r>
          </w:p>
        </w:tc>
      </w:tr>
      <w:tr w:rsidR="00D0209B" w:rsidRPr="00ED00D4" w14:paraId="2A62BDCC" w14:textId="77777777" w:rsidTr="0069379A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5F5D9615" w14:textId="77777777" w:rsidR="00D0209B" w:rsidRPr="00ED00D4" w:rsidRDefault="00D0209B" w:rsidP="00D0209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กำไรต่อหุ้น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(ขั้นพื้นฐาน)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4539359" w14:textId="6DDF8D77" w:rsidR="00D0209B" w:rsidRPr="00D0209B" w:rsidRDefault="00D0209B" w:rsidP="00D0209B">
            <w:pPr>
              <w:suppressAutoHyphens/>
              <w:spacing w:after="0" w:line="240" w:lineRule="auto"/>
              <w:ind w:left="-171" w:right="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489081" w14:textId="77777777" w:rsidR="00D0209B" w:rsidRPr="00D0209B" w:rsidRDefault="00D0209B" w:rsidP="00D0209B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DC702B" w14:textId="2F336505" w:rsidR="00D0209B" w:rsidRPr="00D0209B" w:rsidRDefault="00D0209B" w:rsidP="00D0209B">
            <w:pPr>
              <w:suppressAutoHyphens/>
              <w:spacing w:after="0" w:line="240" w:lineRule="auto"/>
              <w:ind w:left="-171" w:right="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C7EA28" w14:textId="77777777" w:rsidR="00D0209B" w:rsidRPr="00D0209B" w:rsidRDefault="00D0209B" w:rsidP="00D0209B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6EAD6A" w14:textId="488BEC59" w:rsidR="00D0209B" w:rsidRPr="00D0209B" w:rsidRDefault="00D0209B" w:rsidP="00D0209B">
            <w:pPr>
              <w:suppressAutoHyphens/>
              <w:spacing w:after="0" w:line="240" w:lineRule="auto"/>
              <w:ind w:left="-272" w:right="4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D020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FF8DC8" w14:textId="77777777" w:rsidR="00D0209B" w:rsidRPr="00ED00D4" w:rsidRDefault="00D0209B" w:rsidP="00D0209B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EEF611" w14:textId="51DD81CB" w:rsidR="00D0209B" w:rsidRPr="00ED00D4" w:rsidRDefault="00D0209B" w:rsidP="00D0209B">
            <w:pPr>
              <w:suppressAutoHyphens/>
              <w:spacing w:after="0" w:line="240" w:lineRule="auto"/>
              <w:ind w:left="-108" w:right="4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2.66</w:t>
            </w:r>
          </w:p>
        </w:tc>
      </w:tr>
    </w:tbl>
    <w:p w14:paraId="291809DC" w14:textId="7873D589" w:rsidR="008804F3" w:rsidRPr="00ED00D4" w:rsidRDefault="008804F3" w:rsidP="00E01E1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D3E71A" w14:textId="77777777" w:rsidR="008804F3" w:rsidRPr="00ED00D4" w:rsidRDefault="008804F3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E01E1C" w:rsidRPr="00ED00D4" w14:paraId="2D152B52" w14:textId="77777777" w:rsidTr="0069379A">
        <w:tc>
          <w:tcPr>
            <w:tcW w:w="4878" w:type="dxa"/>
            <w:shd w:val="clear" w:color="auto" w:fill="auto"/>
            <w:vAlign w:val="bottom"/>
          </w:tcPr>
          <w:p w14:paraId="1A3F1318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0CC2EDA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2E1E56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684EAB79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E01E1C" w:rsidRPr="00ED00D4" w14:paraId="6A03201A" w14:textId="77777777" w:rsidTr="0069379A">
        <w:tc>
          <w:tcPr>
            <w:tcW w:w="4878" w:type="dxa"/>
            <w:shd w:val="clear" w:color="auto" w:fill="auto"/>
            <w:vAlign w:val="bottom"/>
          </w:tcPr>
          <w:p w14:paraId="202BA93B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สำหรับงวดหกเดือน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สิ้นสุดวันที่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07F800" w14:textId="5776E40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C2015A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FBA9C02" w14:textId="0CBCE181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FFC90C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3D0C6C6" w14:textId="0736F93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665AF" w14:textId="77777777" w:rsidR="00E01E1C" w:rsidRPr="00ED00D4" w:rsidRDefault="00E01E1C" w:rsidP="00E01E1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257B68D" w14:textId="12F1BA0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E01E1C" w:rsidRPr="00ED00D4" w14:paraId="7206ABF8" w14:textId="77777777" w:rsidTr="0069379A">
        <w:tc>
          <w:tcPr>
            <w:tcW w:w="4878" w:type="dxa"/>
            <w:shd w:val="clear" w:color="auto" w:fill="auto"/>
            <w:vAlign w:val="bottom"/>
          </w:tcPr>
          <w:p w14:paraId="14F38055" w14:textId="77777777" w:rsidR="00E01E1C" w:rsidRPr="00ED00D4" w:rsidRDefault="00E01E1C" w:rsidP="00E01E1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5C8EEC28" w14:textId="77777777" w:rsidR="00E01E1C" w:rsidRPr="00ED00D4" w:rsidRDefault="00E01E1C" w:rsidP="00E01E1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 w:eastAsia="zh-CN"/>
              </w:rPr>
              <w:t>(ล้านบาท / ล้านหุ้น)</w:t>
            </w:r>
          </w:p>
        </w:tc>
      </w:tr>
      <w:tr w:rsidR="000F67C1" w:rsidRPr="00ED00D4" w14:paraId="6DABC1CF" w14:textId="77777777" w:rsidTr="00CD453B">
        <w:tc>
          <w:tcPr>
            <w:tcW w:w="4878" w:type="dxa"/>
            <w:shd w:val="clear" w:color="auto" w:fill="auto"/>
            <w:vAlign w:val="bottom"/>
          </w:tcPr>
          <w:p w14:paraId="05004973" w14:textId="77777777" w:rsidR="000F67C1" w:rsidRPr="00ED00D4" w:rsidRDefault="000F67C1" w:rsidP="000F67C1">
            <w:pPr>
              <w:suppressAutoHyphens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0E7A18" w14:textId="1E63EB7B" w:rsidR="000F67C1" w:rsidRPr="000F67C1" w:rsidRDefault="000F67C1" w:rsidP="000F67C1">
            <w:pPr>
              <w:tabs>
                <w:tab w:val="decimal" w:pos="771"/>
              </w:tabs>
              <w:suppressAutoHyphens/>
              <w:spacing w:after="0" w:line="240" w:lineRule="auto"/>
              <w:ind w:left="-108" w:right="-17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6EE934" w14:textId="77777777" w:rsidR="000F67C1" w:rsidRPr="000F67C1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16F51462" w14:textId="1745819A" w:rsidR="000F67C1" w:rsidRPr="000F67C1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17,611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1BB8B0" w14:textId="77777777" w:rsidR="000F67C1" w:rsidRPr="000F67C1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9090C" w14:textId="48670FC1" w:rsidR="000F67C1" w:rsidRPr="000F67C1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17,311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2CF012" w14:textId="77777777" w:rsidR="000F67C1" w:rsidRPr="00ED00D4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5C02ACCB" w14:textId="72772B4E" w:rsidR="000F67C1" w:rsidRPr="00ED00D4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18,202</w:t>
            </w:r>
          </w:p>
        </w:tc>
      </w:tr>
      <w:tr w:rsidR="000F67C1" w:rsidRPr="00ED00D4" w14:paraId="2C239134" w14:textId="77777777" w:rsidTr="00CD453B">
        <w:tc>
          <w:tcPr>
            <w:tcW w:w="4878" w:type="dxa"/>
            <w:shd w:val="clear" w:color="auto" w:fill="auto"/>
            <w:vAlign w:val="bottom"/>
          </w:tcPr>
          <w:p w14:paraId="713708C6" w14:textId="77777777" w:rsidR="000F67C1" w:rsidRPr="00ED00D4" w:rsidRDefault="000F67C1" w:rsidP="000F67C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588764" w14:textId="0C213F65" w:rsidR="000F67C1" w:rsidRPr="000F67C1" w:rsidRDefault="000F67C1" w:rsidP="000F67C1">
            <w:pPr>
              <w:tabs>
                <w:tab w:val="decimal" w:pos="771"/>
              </w:tabs>
              <w:suppressAutoHyphens/>
              <w:spacing w:after="0" w:line="240" w:lineRule="auto"/>
              <w:ind w:left="-108" w:right="-17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4F0415" w14:textId="77777777" w:rsidR="000F67C1" w:rsidRPr="000F67C1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545C8407" w14:textId="1DE278F9" w:rsidR="000F67C1" w:rsidRPr="000F67C1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41D7AE" w14:textId="77777777" w:rsidR="000F67C1" w:rsidRPr="000F67C1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04FC37EF" w14:textId="4B354A59" w:rsidR="000F67C1" w:rsidRPr="000F67C1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F67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FA79E7" w14:textId="77777777" w:rsidR="000F67C1" w:rsidRPr="00ED00D4" w:rsidRDefault="000F67C1" w:rsidP="000F67C1">
            <w:pPr>
              <w:tabs>
                <w:tab w:val="decimal" w:pos="68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62387F4" w14:textId="08D49D90" w:rsidR="000F67C1" w:rsidRPr="00ED00D4" w:rsidRDefault="000F67C1" w:rsidP="000F67C1">
            <w:pPr>
              <w:tabs>
                <w:tab w:val="decimal" w:pos="68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3,399</w:t>
            </w:r>
          </w:p>
        </w:tc>
      </w:tr>
      <w:tr w:rsidR="000F67C1" w:rsidRPr="00ED00D4" w14:paraId="150DBBE3" w14:textId="77777777" w:rsidTr="00CD453B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6B865181" w14:textId="77777777" w:rsidR="000F67C1" w:rsidRPr="00ED00D4" w:rsidRDefault="000F67C1" w:rsidP="000F67C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กำไรต่อหุ้น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(ขั้นพื้นฐาน)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1AF1A4FF" w14:textId="7289C228" w:rsidR="000F67C1" w:rsidRPr="000F67C1" w:rsidRDefault="000F67C1" w:rsidP="000F67C1">
            <w:pPr>
              <w:suppressAutoHyphens/>
              <w:spacing w:after="0" w:line="240" w:lineRule="auto"/>
              <w:ind w:left="-108" w:right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 w:bidi="ar-SA"/>
              </w:rPr>
              <w:t>5.56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538A1A" w14:textId="77777777" w:rsidR="000F67C1" w:rsidRPr="000F67C1" w:rsidRDefault="000F67C1" w:rsidP="000F67C1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E5DB83" w14:textId="1EB97D82" w:rsidR="000F67C1" w:rsidRPr="000F67C1" w:rsidRDefault="000F67C1" w:rsidP="000F67C1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232926" w14:textId="77777777" w:rsidR="000F67C1" w:rsidRPr="000F67C1" w:rsidRDefault="000F67C1" w:rsidP="000F67C1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3EEE7AAF" w14:textId="56721E02" w:rsidR="000F67C1" w:rsidRPr="000F67C1" w:rsidRDefault="000F67C1" w:rsidP="000F67C1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F67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E56A5B" w14:textId="77777777" w:rsidR="000F67C1" w:rsidRPr="00ED00D4" w:rsidRDefault="000F67C1" w:rsidP="000F67C1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2E1CA5" w14:textId="14D0A047" w:rsidR="000F67C1" w:rsidRPr="00ED00D4" w:rsidRDefault="000F67C1" w:rsidP="000F67C1">
            <w:pPr>
              <w:suppressAutoHyphens/>
              <w:spacing w:after="0" w:line="240" w:lineRule="auto"/>
              <w:ind w:left="-123" w:right="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5.35</w:t>
            </w:r>
          </w:p>
        </w:tc>
      </w:tr>
    </w:tbl>
    <w:p w14:paraId="4AEDB40D" w14:textId="77777777" w:rsidR="00E01E1C" w:rsidRPr="00ED00D4" w:rsidRDefault="00E01E1C" w:rsidP="00E01E1C">
      <w:pPr>
        <w:tabs>
          <w:tab w:val="left" w:pos="540"/>
          <w:tab w:val="left" w:pos="90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08859F57" w14:textId="4DB8A337" w:rsidR="002E70F1" w:rsidRDefault="009F044C" w:rsidP="00A3496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4</w:t>
      </w:r>
      <w:r w:rsidR="00444876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6</w:t>
      </w:r>
      <w:r w:rsidR="00A34965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631DD"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3F5A63BA" w14:textId="77777777" w:rsidR="00023430" w:rsidRPr="003337A9" w:rsidRDefault="00023430" w:rsidP="00A3496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7E21AF9" w14:textId="44695C65" w:rsidR="00537DEB" w:rsidRDefault="00FD5497" w:rsidP="0060068A">
      <w:pPr>
        <w:ind w:left="993" w:hanging="454"/>
        <w:rPr>
          <w:rFonts w:asciiTheme="majorBidi" w:hAnsiTheme="majorBidi" w:cstheme="majorBidi"/>
          <w:sz w:val="30"/>
          <w:szCs w:val="30"/>
        </w:rPr>
      </w:pPr>
      <w:proofErr w:type="gramStart"/>
      <w:r>
        <w:rPr>
          <w:rFonts w:asciiTheme="majorBidi" w:hAnsiTheme="majorBidi" w:cstheme="majorBidi"/>
          <w:sz w:val="30"/>
          <w:szCs w:val="30"/>
        </w:rPr>
        <w:t xml:space="preserve">46.1  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proofErr w:type="gramEnd"/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DEB" w:rsidRPr="00537DEB">
        <w:rPr>
          <w:rFonts w:asciiTheme="majorBidi" w:hAnsiTheme="majorBidi" w:cstheme="majorBidi"/>
          <w:sz w:val="30"/>
          <w:szCs w:val="30"/>
        </w:rPr>
        <w:t xml:space="preserve">9 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537DEB" w:rsidRPr="00537DEB">
        <w:rPr>
          <w:rFonts w:asciiTheme="majorBidi" w:hAnsiTheme="majorBidi" w:cstheme="majorBidi"/>
          <w:sz w:val="30"/>
          <w:szCs w:val="30"/>
        </w:rPr>
        <w:t>2564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 ธนาคารได้ด</w:t>
      </w:r>
      <w:r w:rsidR="00930434">
        <w:rPr>
          <w:rFonts w:asciiTheme="majorBidi" w:hAnsiTheme="majorBidi" w:cstheme="majorBidi" w:hint="cs"/>
          <w:sz w:val="30"/>
          <w:szCs w:val="30"/>
          <w:cs/>
        </w:rPr>
        <w:t>ำ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>เนินการจดทะเบียนการแปลงสภาพหุ้นบุริมสิทธิจ</w:t>
      </w:r>
      <w:r w:rsidR="00930434">
        <w:rPr>
          <w:rFonts w:asciiTheme="majorBidi" w:hAnsiTheme="majorBidi" w:cstheme="majorBidi" w:hint="cs"/>
          <w:sz w:val="30"/>
          <w:szCs w:val="30"/>
          <w:cs/>
        </w:rPr>
        <w:t>ำ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537DEB" w:rsidRPr="00537DEB">
        <w:rPr>
          <w:rFonts w:asciiTheme="majorBidi" w:hAnsiTheme="majorBidi" w:cstheme="majorBidi"/>
          <w:sz w:val="30"/>
          <w:szCs w:val="30"/>
        </w:rPr>
        <w:t>10,100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 หุ้นเป็นหุ้นสามัญจ</w:t>
      </w:r>
      <w:r w:rsidR="00B4604F">
        <w:rPr>
          <w:rFonts w:asciiTheme="majorBidi" w:hAnsiTheme="majorBidi" w:cstheme="majorBidi" w:hint="cs"/>
          <w:sz w:val="30"/>
          <w:szCs w:val="30"/>
          <w:cs/>
        </w:rPr>
        <w:t>ำ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537DEB" w:rsidRPr="00537DEB">
        <w:rPr>
          <w:rFonts w:asciiTheme="majorBidi" w:hAnsiTheme="majorBidi" w:cstheme="majorBidi"/>
          <w:sz w:val="30"/>
          <w:szCs w:val="30"/>
        </w:rPr>
        <w:t>10,100</w:t>
      </w:r>
      <w:r w:rsidR="00537DEB" w:rsidRPr="00537DEB">
        <w:rPr>
          <w:rFonts w:asciiTheme="majorBidi" w:hAnsiTheme="majorBidi" w:cstheme="majorBidi"/>
          <w:sz w:val="30"/>
          <w:szCs w:val="30"/>
          <w:cs/>
        </w:rPr>
        <w:t xml:space="preserve"> หุ้น ต่อกระทรวงพาณิชย์</w:t>
      </w:r>
    </w:p>
    <w:p w14:paraId="382E8938" w14:textId="5F10ECF5" w:rsidR="008062FF" w:rsidRDefault="0060068A" w:rsidP="00C139DD">
      <w:pPr>
        <w:ind w:left="993" w:hanging="454"/>
        <w:jc w:val="thaiDistribute"/>
        <w:rPr>
          <w:rFonts w:asciiTheme="majorBidi" w:hAnsiTheme="majorBidi" w:cstheme="majorBidi"/>
          <w:sz w:val="30"/>
          <w:szCs w:val="30"/>
        </w:rPr>
      </w:pPr>
      <w:proofErr w:type="gramStart"/>
      <w:r>
        <w:rPr>
          <w:rFonts w:asciiTheme="majorBidi" w:hAnsiTheme="majorBidi" w:cstheme="majorBidi"/>
          <w:sz w:val="30"/>
          <w:szCs w:val="30"/>
        </w:rPr>
        <w:t xml:space="preserve">46.2 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ในการประชุมคณะกรรมการธนาคารเมื่อวันที่</w:t>
      </w:r>
      <w:proofErr w:type="gramEnd"/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24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2564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คณะกรรมการธนาคารได้มีมติอนุมัติการจ่ายเงินปันผลระหว่างกาลจากผลการดำเนินงานของธนาคารในงวดครึ่งแรกของปี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2564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ให้แก่ผู้ถือหุ้นในอัตราหุ้นละ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1.43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บาท รวมเป็นเงินทั้งสิ้น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4,861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คิดเป็นอัตราการจ่ายเงินปันผลร้อยละ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28.1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ของกำไรสุทธิของธนาคารสำหรับงวดหกเดือนสิ้นสุดวันที่ </w:t>
      </w:r>
      <w:r w:rsidR="00743E2A" w:rsidRPr="00743E2A">
        <w:rPr>
          <w:rFonts w:asciiTheme="majorBidi" w:hAnsiTheme="majorBidi" w:cstheme="majorBidi"/>
          <w:sz w:val="30"/>
          <w:szCs w:val="30"/>
        </w:rPr>
        <w:t xml:space="preserve">30 </w:t>
      </w:r>
      <w:r w:rsidR="00743E2A" w:rsidRPr="0060068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743E2A" w:rsidRPr="00743E2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</w:p>
    <w:p w14:paraId="2830953E" w14:textId="77777777" w:rsidR="003337A9" w:rsidRDefault="003337A9" w:rsidP="003337A9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sectPr w:rsidR="003337A9" w:rsidSect="004D566E">
      <w:pgSz w:w="11909" w:h="16834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988F3" w14:textId="77777777" w:rsidR="002B0EBF" w:rsidRDefault="002B0EBF" w:rsidP="008334A8">
      <w:pPr>
        <w:spacing w:after="0" w:line="240" w:lineRule="auto"/>
      </w:pPr>
      <w:r>
        <w:separator/>
      </w:r>
    </w:p>
  </w:endnote>
  <w:endnote w:type="continuationSeparator" w:id="0">
    <w:p w14:paraId="31290471" w14:textId="77777777" w:rsidR="002B0EBF" w:rsidRDefault="002B0EBF" w:rsidP="008334A8">
      <w:pPr>
        <w:spacing w:after="0" w:line="240" w:lineRule="auto"/>
      </w:pPr>
      <w:r>
        <w:continuationSeparator/>
      </w:r>
    </w:p>
  </w:endnote>
  <w:endnote w:type="continuationNotice" w:id="1">
    <w:p w14:paraId="3A5DB097" w14:textId="77777777" w:rsidR="002B0EBF" w:rsidRDefault="002B0E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875E5" w14:textId="42C636A2" w:rsidR="006F0B08" w:rsidRDefault="006F0B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6781A" w14:textId="054F71B3" w:rsidR="006F0B08" w:rsidRPr="00D23080" w:rsidRDefault="006F0B08" w:rsidP="0089441E">
    <w:pPr>
      <w:pStyle w:val="Footer"/>
      <w:jc w:val="center"/>
      <w:rPr>
        <w:rFonts w:ascii="Angsana New" w:hAnsi="Angsana New"/>
        <w:sz w:val="30"/>
        <w:szCs w:val="30"/>
        <w:cs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138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F433" w14:textId="09C8281F" w:rsidR="006F0B08" w:rsidRDefault="006F0B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2B6" w14:textId="77777777" w:rsidR="006F0B08" w:rsidRDefault="006F0B0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7B7A" w14:textId="67585EB7" w:rsidR="006F0B08" w:rsidRPr="00BF1593" w:rsidRDefault="006F0B08">
    <w:pPr>
      <w:pStyle w:val="Footer"/>
      <w:jc w:val="center"/>
      <w:rPr>
        <w:rFonts w:ascii="Angsana New" w:hAnsi="Angsana New"/>
        <w:sz w:val="30"/>
        <w:szCs w:val="30"/>
        <w:cs/>
      </w:rPr>
    </w:pPr>
    <w:r w:rsidRPr="00BF1593">
      <w:rPr>
        <w:rFonts w:ascii="Angsana New" w:hAnsi="Angsana New"/>
        <w:sz w:val="30"/>
        <w:szCs w:val="30"/>
      </w:rPr>
      <w:fldChar w:fldCharType="begin"/>
    </w:r>
    <w:r w:rsidRPr="00BF1593">
      <w:rPr>
        <w:rFonts w:ascii="Angsana New" w:hAnsi="Angsana New"/>
        <w:sz w:val="30"/>
        <w:szCs w:val="30"/>
        <w:cs/>
      </w:rPr>
      <w:instrText xml:space="preserve"> PAGE   \* MERGEFORMAT </w:instrText>
    </w:r>
    <w:r w:rsidRPr="00BF159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187</w:t>
    </w:r>
    <w:r w:rsidRPr="00BF159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65A3B" w14:textId="77777777" w:rsidR="006F0B08" w:rsidRDefault="006F0B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03568" w14:textId="77777777" w:rsidR="002B0EBF" w:rsidRDefault="002B0EBF" w:rsidP="008334A8">
      <w:pPr>
        <w:spacing w:after="0" w:line="240" w:lineRule="auto"/>
      </w:pPr>
      <w:r>
        <w:separator/>
      </w:r>
    </w:p>
  </w:footnote>
  <w:footnote w:type="continuationSeparator" w:id="0">
    <w:p w14:paraId="1B0DBF1F" w14:textId="77777777" w:rsidR="002B0EBF" w:rsidRDefault="002B0EBF" w:rsidP="008334A8">
      <w:pPr>
        <w:spacing w:after="0" w:line="240" w:lineRule="auto"/>
      </w:pPr>
      <w:r>
        <w:continuationSeparator/>
      </w:r>
    </w:p>
  </w:footnote>
  <w:footnote w:type="continuationNotice" w:id="1">
    <w:p w14:paraId="6AB2980B" w14:textId="77777777" w:rsidR="002B0EBF" w:rsidRDefault="002B0E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D3036" w14:textId="77777777" w:rsidR="006F0B08" w:rsidRPr="0025772A" w:rsidRDefault="006F0B08" w:rsidP="00B555E5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7453596D" w14:textId="77777777" w:rsidR="006F0B08" w:rsidRPr="008334A8" w:rsidRDefault="006F0B08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3C9AAAA7" w14:textId="77777777" w:rsidR="006F0B08" w:rsidRPr="008334A8" w:rsidRDefault="006F0B08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2564</w:t>
    </w:r>
  </w:p>
  <w:p w14:paraId="4B134757" w14:textId="14918C7B" w:rsidR="006F0B08" w:rsidRPr="0025772A" w:rsidRDefault="006F0B08" w:rsidP="009252BE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2564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37E0BA16" w14:textId="77777777" w:rsidR="006F0B08" w:rsidRPr="00E62B2D" w:rsidRDefault="006F0B08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32FD2" w14:textId="492ACB5A" w:rsidR="006F0B08" w:rsidRDefault="006F0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F8003" w14:textId="77777777" w:rsidR="006F0B08" w:rsidRDefault="006F0B0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09DFE" w14:textId="5A701A89" w:rsidR="006F0B08" w:rsidRPr="0025772A" w:rsidRDefault="006F0B08" w:rsidP="004F525A">
    <w:pPr>
      <w:suppressAutoHyphens/>
      <w:spacing w:after="0" w:line="240" w:lineRule="auto"/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</w:pPr>
    <w:r w:rsidRPr="0025772A">
      <w:rPr>
        <w:rFonts w:asciiTheme="majorBidi" w:eastAsia="Times New Roman" w:hAnsiTheme="majorBidi" w:cstheme="majorBidi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45E9C16A" w14:textId="77777777" w:rsidR="006F0B08" w:rsidRPr="008334A8" w:rsidRDefault="006F0B08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33ADE556" w14:textId="77777777" w:rsidR="006F0B08" w:rsidRPr="008334A8" w:rsidRDefault="006F0B08" w:rsidP="009252BE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2564</w:t>
    </w:r>
  </w:p>
  <w:p w14:paraId="09ECB7DD" w14:textId="3143E850" w:rsidR="006F0B08" w:rsidRPr="0025772A" w:rsidRDefault="006F0B08" w:rsidP="009252BE">
    <w:pPr>
      <w:spacing w:after="0"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2564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335F4597" w14:textId="77777777" w:rsidR="006F0B08" w:rsidRPr="00E62B2D" w:rsidRDefault="006F0B08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778D5" w14:textId="77777777" w:rsidR="006F0B08" w:rsidRDefault="006F0B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5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6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1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67224"/>
    <w:multiLevelType w:val="multilevel"/>
    <w:tmpl w:val="E9FAA92A"/>
    <w:lvl w:ilvl="0">
      <w:start w:val="15"/>
      <w:numFmt w:val="none"/>
      <w:lvlText w:val="14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2E05E35"/>
    <w:multiLevelType w:val="multilevel"/>
    <w:tmpl w:val="8920FF7A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3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81240"/>
    <w:multiLevelType w:val="multilevel"/>
    <w:tmpl w:val="AE767F60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1A350781"/>
    <w:multiLevelType w:val="multilevel"/>
    <w:tmpl w:val="958CA0AE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  <w:b/>
        <w:i/>
        <w:color w:val="000000"/>
      </w:rPr>
    </w:lvl>
    <w:lvl w:ilvl="1">
      <w:start w:val="3"/>
      <w:numFmt w:val="decimal"/>
      <w:lvlText w:val="%1.%2"/>
      <w:lvlJc w:val="left"/>
      <w:pPr>
        <w:ind w:left="670" w:hanging="400"/>
      </w:pPr>
      <w:rPr>
        <w:rFonts w:hint="default"/>
        <w:b/>
        <w:i/>
        <w:color w:val="000000"/>
      </w:rPr>
    </w:lvl>
    <w:lvl w:ilvl="2">
      <w:start w:val="1"/>
      <w:numFmt w:val="decimal"/>
      <w:lvlText w:val="3.%2.%3"/>
      <w:lvlJc w:val="left"/>
      <w:pPr>
        <w:ind w:left="1260" w:hanging="720"/>
      </w:pPr>
      <w:rPr>
        <w:rFonts w:hint="default"/>
        <w:b/>
        <w:i/>
        <w:color w:val="00000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  <w:i/>
        <w:color w:val="00000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/>
        <w:i/>
        <w:color w:val="00000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  <w:i/>
        <w:color w:val="00000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  <w:b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  <w:i/>
        <w:color w:val="000000"/>
      </w:rPr>
    </w:lvl>
  </w:abstractNum>
  <w:abstractNum w:abstractNumId="17" w15:restartNumberingAfterBreak="0">
    <w:nsid w:val="1BA6697A"/>
    <w:multiLevelType w:val="hybridMultilevel"/>
    <w:tmpl w:val="6308B6D8"/>
    <w:lvl w:ilvl="0" w:tplc="A4C6CBA0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18" w15:restartNumberingAfterBreak="0">
    <w:nsid w:val="1C2B5B8A"/>
    <w:multiLevelType w:val="hybridMultilevel"/>
    <w:tmpl w:val="FE603C1A"/>
    <w:lvl w:ilvl="0" w:tplc="E13AF6EA">
      <w:start w:val="31"/>
      <w:numFmt w:val="decimal"/>
      <w:lvlText w:val="%1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9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CE4FAF"/>
    <w:multiLevelType w:val="multilevel"/>
    <w:tmpl w:val="C79C2C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27925702"/>
    <w:multiLevelType w:val="multilevel"/>
    <w:tmpl w:val="13AC1A82"/>
    <w:lvl w:ilvl="0">
      <w:start w:val="9"/>
      <w:numFmt w:val="decimal"/>
      <w:lvlText w:val="3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54B243A"/>
    <w:multiLevelType w:val="multilevel"/>
    <w:tmpl w:val="1E8C269C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CA76F3E"/>
    <w:multiLevelType w:val="multilevel"/>
    <w:tmpl w:val="2CB8F572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4EA67579"/>
    <w:multiLevelType w:val="multilevel"/>
    <w:tmpl w:val="61A6A8A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412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DE1429D"/>
    <w:multiLevelType w:val="multilevel"/>
    <w:tmpl w:val="476AF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5F7C6046"/>
    <w:multiLevelType w:val="multilevel"/>
    <w:tmpl w:val="4C9689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2475BB"/>
    <w:multiLevelType w:val="multilevel"/>
    <w:tmpl w:val="D6C00334"/>
    <w:lvl w:ilvl="0">
      <w:start w:val="1"/>
      <w:numFmt w:val="decimal"/>
      <w:lvlText w:val="%16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4696D78"/>
    <w:multiLevelType w:val="multilevel"/>
    <w:tmpl w:val="340C3FF2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0" w:hanging="550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560" w:hanging="720"/>
      </w:pPr>
      <w:rPr>
        <w:rFonts w:hint="default"/>
      </w:rPr>
    </w:lvl>
    <w:lvl w:ilvl="3">
      <w:start w:val="3"/>
      <w:numFmt w:val="decimal"/>
      <w:lvlText w:val="3.%2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1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880"/>
        </w:tabs>
        <w:ind w:left="88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7F3724C"/>
    <w:multiLevelType w:val="multilevel"/>
    <w:tmpl w:val="ED36F304"/>
    <w:lvl w:ilvl="0">
      <w:start w:val="1"/>
      <w:numFmt w:val="decimal"/>
      <w:lvlText w:val="21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3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6"/>
  </w:num>
  <w:num w:numId="4">
    <w:abstractNumId w:val="4"/>
  </w:num>
  <w:num w:numId="5">
    <w:abstractNumId w:val="34"/>
  </w:num>
  <w:num w:numId="6">
    <w:abstractNumId w:val="41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11"/>
  </w:num>
  <w:num w:numId="12">
    <w:abstractNumId w:val="30"/>
  </w:num>
  <w:num w:numId="13">
    <w:abstractNumId w:val="42"/>
  </w:num>
  <w:num w:numId="14">
    <w:abstractNumId w:val="28"/>
  </w:num>
  <w:num w:numId="15">
    <w:abstractNumId w:val="39"/>
  </w:num>
  <w:num w:numId="16">
    <w:abstractNumId w:val="29"/>
  </w:num>
  <w:num w:numId="17">
    <w:abstractNumId w:val="38"/>
  </w:num>
  <w:num w:numId="18">
    <w:abstractNumId w:val="16"/>
  </w:num>
  <w:num w:numId="19">
    <w:abstractNumId w:val="27"/>
  </w:num>
  <w:num w:numId="20">
    <w:abstractNumId w:val="40"/>
  </w:num>
  <w:num w:numId="21">
    <w:abstractNumId w:val="17"/>
  </w:num>
  <w:num w:numId="22">
    <w:abstractNumId w:val="13"/>
  </w:num>
  <w:num w:numId="23">
    <w:abstractNumId w:val="21"/>
  </w:num>
  <w:num w:numId="24">
    <w:abstractNumId w:val="44"/>
  </w:num>
  <w:num w:numId="25">
    <w:abstractNumId w:val="23"/>
  </w:num>
  <w:num w:numId="26">
    <w:abstractNumId w:val="19"/>
  </w:num>
  <w:num w:numId="27">
    <w:abstractNumId w:val="20"/>
  </w:num>
  <w:num w:numId="28">
    <w:abstractNumId w:val="24"/>
  </w:num>
  <w:num w:numId="29">
    <w:abstractNumId w:val="0"/>
  </w:num>
  <w:num w:numId="30">
    <w:abstractNumId w:val="22"/>
  </w:num>
  <w:num w:numId="31">
    <w:abstractNumId w:val="14"/>
  </w:num>
  <w:num w:numId="32">
    <w:abstractNumId w:val="35"/>
  </w:num>
  <w:num w:numId="33">
    <w:abstractNumId w:val="33"/>
  </w:num>
  <w:num w:numId="34">
    <w:abstractNumId w:val="31"/>
  </w:num>
  <w:num w:numId="35">
    <w:abstractNumId w:val="43"/>
  </w:num>
  <w:num w:numId="36">
    <w:abstractNumId w:val="32"/>
  </w:num>
  <w:num w:numId="37">
    <w:abstractNumId w:val="12"/>
  </w:num>
  <w:num w:numId="38">
    <w:abstractNumId w:val="18"/>
  </w:num>
  <w:num w:numId="39">
    <w:abstractNumId w:val="25"/>
  </w:num>
  <w:num w:numId="40">
    <w:abstractNumId w:val="37"/>
  </w:num>
  <w:num w:numId="41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6E"/>
    <w:rsid w:val="00000BAF"/>
    <w:rsid w:val="000016F1"/>
    <w:rsid w:val="000022B2"/>
    <w:rsid w:val="00002603"/>
    <w:rsid w:val="00002BA0"/>
    <w:rsid w:val="000036DA"/>
    <w:rsid w:val="000041A4"/>
    <w:rsid w:val="00004868"/>
    <w:rsid w:val="00005134"/>
    <w:rsid w:val="00005473"/>
    <w:rsid w:val="00005872"/>
    <w:rsid w:val="00005DEE"/>
    <w:rsid w:val="00006246"/>
    <w:rsid w:val="000065E6"/>
    <w:rsid w:val="00006693"/>
    <w:rsid w:val="00006A73"/>
    <w:rsid w:val="00006CEA"/>
    <w:rsid w:val="000070CB"/>
    <w:rsid w:val="00007323"/>
    <w:rsid w:val="00007C11"/>
    <w:rsid w:val="00010435"/>
    <w:rsid w:val="000104A6"/>
    <w:rsid w:val="00010853"/>
    <w:rsid w:val="00010980"/>
    <w:rsid w:val="000109AA"/>
    <w:rsid w:val="00010B7B"/>
    <w:rsid w:val="00011394"/>
    <w:rsid w:val="000113C7"/>
    <w:rsid w:val="0001200F"/>
    <w:rsid w:val="000122CE"/>
    <w:rsid w:val="00012401"/>
    <w:rsid w:val="00012644"/>
    <w:rsid w:val="000126B0"/>
    <w:rsid w:val="00013ADB"/>
    <w:rsid w:val="00013F74"/>
    <w:rsid w:val="000140EF"/>
    <w:rsid w:val="000142D9"/>
    <w:rsid w:val="00014DF7"/>
    <w:rsid w:val="00015180"/>
    <w:rsid w:val="0001518B"/>
    <w:rsid w:val="000151C7"/>
    <w:rsid w:val="000153C6"/>
    <w:rsid w:val="00015616"/>
    <w:rsid w:val="00015738"/>
    <w:rsid w:val="00015B8B"/>
    <w:rsid w:val="00015BF2"/>
    <w:rsid w:val="00016801"/>
    <w:rsid w:val="00016AAF"/>
    <w:rsid w:val="000173EB"/>
    <w:rsid w:val="000178CF"/>
    <w:rsid w:val="000178FE"/>
    <w:rsid w:val="00020244"/>
    <w:rsid w:val="00020434"/>
    <w:rsid w:val="00020AAB"/>
    <w:rsid w:val="00020E50"/>
    <w:rsid w:val="000216C2"/>
    <w:rsid w:val="00021E2B"/>
    <w:rsid w:val="000222F0"/>
    <w:rsid w:val="00022479"/>
    <w:rsid w:val="0002263F"/>
    <w:rsid w:val="00022EAF"/>
    <w:rsid w:val="00023430"/>
    <w:rsid w:val="00023556"/>
    <w:rsid w:val="000235D9"/>
    <w:rsid w:val="00023782"/>
    <w:rsid w:val="000238B5"/>
    <w:rsid w:val="00023C84"/>
    <w:rsid w:val="00023CB4"/>
    <w:rsid w:val="0002409E"/>
    <w:rsid w:val="000244CA"/>
    <w:rsid w:val="000248A9"/>
    <w:rsid w:val="00024B3C"/>
    <w:rsid w:val="00024DCF"/>
    <w:rsid w:val="00024EB5"/>
    <w:rsid w:val="00024F0F"/>
    <w:rsid w:val="00024F34"/>
    <w:rsid w:val="00025489"/>
    <w:rsid w:val="000254F4"/>
    <w:rsid w:val="000255DE"/>
    <w:rsid w:val="00025764"/>
    <w:rsid w:val="000258BB"/>
    <w:rsid w:val="000258FD"/>
    <w:rsid w:val="00026835"/>
    <w:rsid w:val="00026C5C"/>
    <w:rsid w:val="00026D7B"/>
    <w:rsid w:val="00026F21"/>
    <w:rsid w:val="00027C92"/>
    <w:rsid w:val="00027D0E"/>
    <w:rsid w:val="00030657"/>
    <w:rsid w:val="000308CC"/>
    <w:rsid w:val="000309FF"/>
    <w:rsid w:val="000311A7"/>
    <w:rsid w:val="00031434"/>
    <w:rsid w:val="00031884"/>
    <w:rsid w:val="000318DE"/>
    <w:rsid w:val="00031F51"/>
    <w:rsid w:val="0003227A"/>
    <w:rsid w:val="000326B1"/>
    <w:rsid w:val="000326EF"/>
    <w:rsid w:val="0003277D"/>
    <w:rsid w:val="000327D0"/>
    <w:rsid w:val="00032869"/>
    <w:rsid w:val="00032CA2"/>
    <w:rsid w:val="00032F7D"/>
    <w:rsid w:val="000330D7"/>
    <w:rsid w:val="000341AE"/>
    <w:rsid w:val="00034C7E"/>
    <w:rsid w:val="00034CD0"/>
    <w:rsid w:val="00034DE4"/>
    <w:rsid w:val="00034E78"/>
    <w:rsid w:val="00034EC8"/>
    <w:rsid w:val="00034F8B"/>
    <w:rsid w:val="00035352"/>
    <w:rsid w:val="00035375"/>
    <w:rsid w:val="00036033"/>
    <w:rsid w:val="0003610E"/>
    <w:rsid w:val="0003629F"/>
    <w:rsid w:val="000362A5"/>
    <w:rsid w:val="0003661A"/>
    <w:rsid w:val="00036865"/>
    <w:rsid w:val="00036AF1"/>
    <w:rsid w:val="0003796A"/>
    <w:rsid w:val="00037CC3"/>
    <w:rsid w:val="00040453"/>
    <w:rsid w:val="000416AD"/>
    <w:rsid w:val="00041B1F"/>
    <w:rsid w:val="00041E37"/>
    <w:rsid w:val="000422C8"/>
    <w:rsid w:val="000428BA"/>
    <w:rsid w:val="000429E4"/>
    <w:rsid w:val="00042E17"/>
    <w:rsid w:val="00042E67"/>
    <w:rsid w:val="00042F2E"/>
    <w:rsid w:val="00043087"/>
    <w:rsid w:val="000430E0"/>
    <w:rsid w:val="0004317B"/>
    <w:rsid w:val="0004327D"/>
    <w:rsid w:val="000434DD"/>
    <w:rsid w:val="0004360B"/>
    <w:rsid w:val="000439E6"/>
    <w:rsid w:val="00043B17"/>
    <w:rsid w:val="000441EA"/>
    <w:rsid w:val="00044558"/>
    <w:rsid w:val="000446FF"/>
    <w:rsid w:val="00044CC0"/>
    <w:rsid w:val="00045AEF"/>
    <w:rsid w:val="000463AD"/>
    <w:rsid w:val="00046ACF"/>
    <w:rsid w:val="00046CF5"/>
    <w:rsid w:val="000478C0"/>
    <w:rsid w:val="00047955"/>
    <w:rsid w:val="00047C62"/>
    <w:rsid w:val="00050761"/>
    <w:rsid w:val="0005092D"/>
    <w:rsid w:val="00050F67"/>
    <w:rsid w:val="000511CA"/>
    <w:rsid w:val="0005134C"/>
    <w:rsid w:val="00051478"/>
    <w:rsid w:val="000519D3"/>
    <w:rsid w:val="00051A5A"/>
    <w:rsid w:val="00052968"/>
    <w:rsid w:val="0005327B"/>
    <w:rsid w:val="0005351F"/>
    <w:rsid w:val="00053C79"/>
    <w:rsid w:val="00053E16"/>
    <w:rsid w:val="00053EA9"/>
    <w:rsid w:val="00054CBE"/>
    <w:rsid w:val="00054DA4"/>
    <w:rsid w:val="00054E0A"/>
    <w:rsid w:val="0005513C"/>
    <w:rsid w:val="00055CF5"/>
    <w:rsid w:val="00056264"/>
    <w:rsid w:val="00056819"/>
    <w:rsid w:val="00056A18"/>
    <w:rsid w:val="00056A69"/>
    <w:rsid w:val="00056D7D"/>
    <w:rsid w:val="00057023"/>
    <w:rsid w:val="000570ED"/>
    <w:rsid w:val="00057204"/>
    <w:rsid w:val="00057329"/>
    <w:rsid w:val="0005785E"/>
    <w:rsid w:val="00057CA9"/>
    <w:rsid w:val="00057CD9"/>
    <w:rsid w:val="00057FD6"/>
    <w:rsid w:val="00060049"/>
    <w:rsid w:val="000605D9"/>
    <w:rsid w:val="000608E0"/>
    <w:rsid w:val="00060CED"/>
    <w:rsid w:val="00062076"/>
    <w:rsid w:val="00062751"/>
    <w:rsid w:val="000628EB"/>
    <w:rsid w:val="00062904"/>
    <w:rsid w:val="000629B8"/>
    <w:rsid w:val="00062D36"/>
    <w:rsid w:val="00062EB2"/>
    <w:rsid w:val="000630B1"/>
    <w:rsid w:val="00063788"/>
    <w:rsid w:val="00063A1D"/>
    <w:rsid w:val="0006466C"/>
    <w:rsid w:val="000653C7"/>
    <w:rsid w:val="0006548B"/>
    <w:rsid w:val="00066AB1"/>
    <w:rsid w:val="000674E6"/>
    <w:rsid w:val="0006762A"/>
    <w:rsid w:val="000709CF"/>
    <w:rsid w:val="00070A07"/>
    <w:rsid w:val="00070AD5"/>
    <w:rsid w:val="00070E00"/>
    <w:rsid w:val="00070ECB"/>
    <w:rsid w:val="000711CD"/>
    <w:rsid w:val="0007135A"/>
    <w:rsid w:val="000714AC"/>
    <w:rsid w:val="000718F8"/>
    <w:rsid w:val="000720F0"/>
    <w:rsid w:val="000725A3"/>
    <w:rsid w:val="00072BA7"/>
    <w:rsid w:val="00073190"/>
    <w:rsid w:val="00073C01"/>
    <w:rsid w:val="00074275"/>
    <w:rsid w:val="000748A0"/>
    <w:rsid w:val="000749C0"/>
    <w:rsid w:val="00074E0A"/>
    <w:rsid w:val="00075375"/>
    <w:rsid w:val="000755F1"/>
    <w:rsid w:val="00075646"/>
    <w:rsid w:val="0007573E"/>
    <w:rsid w:val="000759F2"/>
    <w:rsid w:val="00075C77"/>
    <w:rsid w:val="00076903"/>
    <w:rsid w:val="00076D4A"/>
    <w:rsid w:val="00076EC6"/>
    <w:rsid w:val="00077337"/>
    <w:rsid w:val="0007733F"/>
    <w:rsid w:val="0008000F"/>
    <w:rsid w:val="00080252"/>
    <w:rsid w:val="000804DD"/>
    <w:rsid w:val="00080604"/>
    <w:rsid w:val="0008082E"/>
    <w:rsid w:val="00080BB8"/>
    <w:rsid w:val="00081129"/>
    <w:rsid w:val="000811C3"/>
    <w:rsid w:val="00081422"/>
    <w:rsid w:val="00081649"/>
    <w:rsid w:val="000819BF"/>
    <w:rsid w:val="00081CBD"/>
    <w:rsid w:val="00081EAD"/>
    <w:rsid w:val="00081F2E"/>
    <w:rsid w:val="00082603"/>
    <w:rsid w:val="000830A9"/>
    <w:rsid w:val="000831D8"/>
    <w:rsid w:val="000835FE"/>
    <w:rsid w:val="00083BCD"/>
    <w:rsid w:val="00084159"/>
    <w:rsid w:val="00084185"/>
    <w:rsid w:val="000850C8"/>
    <w:rsid w:val="000851D7"/>
    <w:rsid w:val="00085502"/>
    <w:rsid w:val="00085B77"/>
    <w:rsid w:val="00085E40"/>
    <w:rsid w:val="0008629D"/>
    <w:rsid w:val="0008638B"/>
    <w:rsid w:val="00086F8B"/>
    <w:rsid w:val="000872E2"/>
    <w:rsid w:val="0008740F"/>
    <w:rsid w:val="00087606"/>
    <w:rsid w:val="000879C1"/>
    <w:rsid w:val="00087AD7"/>
    <w:rsid w:val="00087EF6"/>
    <w:rsid w:val="00087FB7"/>
    <w:rsid w:val="00090020"/>
    <w:rsid w:val="000903C6"/>
    <w:rsid w:val="00090777"/>
    <w:rsid w:val="0009093A"/>
    <w:rsid w:val="00090A1B"/>
    <w:rsid w:val="00091367"/>
    <w:rsid w:val="000917D0"/>
    <w:rsid w:val="00091C15"/>
    <w:rsid w:val="00091DDA"/>
    <w:rsid w:val="00092333"/>
    <w:rsid w:val="000928FF"/>
    <w:rsid w:val="0009380C"/>
    <w:rsid w:val="00093B68"/>
    <w:rsid w:val="00094D3D"/>
    <w:rsid w:val="000950BE"/>
    <w:rsid w:val="000953B7"/>
    <w:rsid w:val="00095655"/>
    <w:rsid w:val="00095A91"/>
    <w:rsid w:val="00095D2A"/>
    <w:rsid w:val="00096271"/>
    <w:rsid w:val="00096333"/>
    <w:rsid w:val="00096757"/>
    <w:rsid w:val="00096BC1"/>
    <w:rsid w:val="00096DCE"/>
    <w:rsid w:val="00096E3A"/>
    <w:rsid w:val="0009724F"/>
    <w:rsid w:val="000979C6"/>
    <w:rsid w:val="00097D6A"/>
    <w:rsid w:val="000A0625"/>
    <w:rsid w:val="000A0A15"/>
    <w:rsid w:val="000A0CA1"/>
    <w:rsid w:val="000A1A18"/>
    <w:rsid w:val="000A1B1D"/>
    <w:rsid w:val="000A222A"/>
    <w:rsid w:val="000A2AE5"/>
    <w:rsid w:val="000A2C2A"/>
    <w:rsid w:val="000A32B6"/>
    <w:rsid w:val="000A36D4"/>
    <w:rsid w:val="000A3958"/>
    <w:rsid w:val="000A402E"/>
    <w:rsid w:val="000A47CF"/>
    <w:rsid w:val="000A4829"/>
    <w:rsid w:val="000A50A0"/>
    <w:rsid w:val="000A50AE"/>
    <w:rsid w:val="000A51F2"/>
    <w:rsid w:val="000A566E"/>
    <w:rsid w:val="000A5871"/>
    <w:rsid w:val="000A5BAD"/>
    <w:rsid w:val="000A5FDD"/>
    <w:rsid w:val="000A6213"/>
    <w:rsid w:val="000A69B6"/>
    <w:rsid w:val="000A705A"/>
    <w:rsid w:val="000A712F"/>
    <w:rsid w:val="000A716E"/>
    <w:rsid w:val="000A77C7"/>
    <w:rsid w:val="000A7D0B"/>
    <w:rsid w:val="000A7F7E"/>
    <w:rsid w:val="000B0032"/>
    <w:rsid w:val="000B04A8"/>
    <w:rsid w:val="000B0561"/>
    <w:rsid w:val="000B0AE8"/>
    <w:rsid w:val="000B0C9F"/>
    <w:rsid w:val="000B1A25"/>
    <w:rsid w:val="000B25EC"/>
    <w:rsid w:val="000B2894"/>
    <w:rsid w:val="000B2CDA"/>
    <w:rsid w:val="000B2F63"/>
    <w:rsid w:val="000B2FAB"/>
    <w:rsid w:val="000B3281"/>
    <w:rsid w:val="000B3315"/>
    <w:rsid w:val="000B354E"/>
    <w:rsid w:val="000B42FC"/>
    <w:rsid w:val="000B445B"/>
    <w:rsid w:val="000B44FE"/>
    <w:rsid w:val="000B4551"/>
    <w:rsid w:val="000B470D"/>
    <w:rsid w:val="000B478E"/>
    <w:rsid w:val="000B4B3D"/>
    <w:rsid w:val="000B539C"/>
    <w:rsid w:val="000B5A16"/>
    <w:rsid w:val="000B5C1F"/>
    <w:rsid w:val="000B6EED"/>
    <w:rsid w:val="000B7411"/>
    <w:rsid w:val="000B74AE"/>
    <w:rsid w:val="000B7531"/>
    <w:rsid w:val="000B7555"/>
    <w:rsid w:val="000B7604"/>
    <w:rsid w:val="000B7E08"/>
    <w:rsid w:val="000C0D5F"/>
    <w:rsid w:val="000C0F36"/>
    <w:rsid w:val="000C16C6"/>
    <w:rsid w:val="000C1973"/>
    <w:rsid w:val="000C1B7F"/>
    <w:rsid w:val="000C1BEE"/>
    <w:rsid w:val="000C24B8"/>
    <w:rsid w:val="000C2600"/>
    <w:rsid w:val="000C4CDC"/>
    <w:rsid w:val="000C4DB5"/>
    <w:rsid w:val="000C4FE3"/>
    <w:rsid w:val="000C5A12"/>
    <w:rsid w:val="000C602C"/>
    <w:rsid w:val="000C60BE"/>
    <w:rsid w:val="000C62C3"/>
    <w:rsid w:val="000C6440"/>
    <w:rsid w:val="000C64AF"/>
    <w:rsid w:val="000C64D5"/>
    <w:rsid w:val="000C6EF8"/>
    <w:rsid w:val="000C755A"/>
    <w:rsid w:val="000C775F"/>
    <w:rsid w:val="000C78D9"/>
    <w:rsid w:val="000D0087"/>
    <w:rsid w:val="000D0240"/>
    <w:rsid w:val="000D0957"/>
    <w:rsid w:val="000D0E50"/>
    <w:rsid w:val="000D1071"/>
    <w:rsid w:val="000D1232"/>
    <w:rsid w:val="000D1348"/>
    <w:rsid w:val="000D13AA"/>
    <w:rsid w:val="000D155F"/>
    <w:rsid w:val="000D16C4"/>
    <w:rsid w:val="000D1844"/>
    <w:rsid w:val="000D1ACA"/>
    <w:rsid w:val="000D1DE4"/>
    <w:rsid w:val="000D26DF"/>
    <w:rsid w:val="000D315B"/>
    <w:rsid w:val="000D3796"/>
    <w:rsid w:val="000D3D4D"/>
    <w:rsid w:val="000D3F0D"/>
    <w:rsid w:val="000D3F3A"/>
    <w:rsid w:val="000D4A8C"/>
    <w:rsid w:val="000D59CF"/>
    <w:rsid w:val="000D6496"/>
    <w:rsid w:val="000D65C0"/>
    <w:rsid w:val="000D782C"/>
    <w:rsid w:val="000D7839"/>
    <w:rsid w:val="000D7BF1"/>
    <w:rsid w:val="000E00B6"/>
    <w:rsid w:val="000E010B"/>
    <w:rsid w:val="000E043F"/>
    <w:rsid w:val="000E04C5"/>
    <w:rsid w:val="000E0ECF"/>
    <w:rsid w:val="000E1227"/>
    <w:rsid w:val="000E14DA"/>
    <w:rsid w:val="000E1B4D"/>
    <w:rsid w:val="000E1C6A"/>
    <w:rsid w:val="000E269A"/>
    <w:rsid w:val="000E26B3"/>
    <w:rsid w:val="000E27CF"/>
    <w:rsid w:val="000E2B32"/>
    <w:rsid w:val="000E2D40"/>
    <w:rsid w:val="000E2E0C"/>
    <w:rsid w:val="000E2E52"/>
    <w:rsid w:val="000E2EC9"/>
    <w:rsid w:val="000E337D"/>
    <w:rsid w:val="000E3573"/>
    <w:rsid w:val="000E3BA7"/>
    <w:rsid w:val="000E3C28"/>
    <w:rsid w:val="000E3EC2"/>
    <w:rsid w:val="000E4038"/>
    <w:rsid w:val="000E412B"/>
    <w:rsid w:val="000E45FE"/>
    <w:rsid w:val="000E4850"/>
    <w:rsid w:val="000E4F6F"/>
    <w:rsid w:val="000E508B"/>
    <w:rsid w:val="000E51F7"/>
    <w:rsid w:val="000E5230"/>
    <w:rsid w:val="000E578C"/>
    <w:rsid w:val="000E59B9"/>
    <w:rsid w:val="000E59C8"/>
    <w:rsid w:val="000E5D91"/>
    <w:rsid w:val="000E62C1"/>
    <w:rsid w:val="000E631C"/>
    <w:rsid w:val="000E6B1F"/>
    <w:rsid w:val="000E741F"/>
    <w:rsid w:val="000E79BF"/>
    <w:rsid w:val="000E7A49"/>
    <w:rsid w:val="000E7DA7"/>
    <w:rsid w:val="000F0135"/>
    <w:rsid w:val="000F01DA"/>
    <w:rsid w:val="000F029D"/>
    <w:rsid w:val="000F08FA"/>
    <w:rsid w:val="000F0B0B"/>
    <w:rsid w:val="000F1AA5"/>
    <w:rsid w:val="000F1AE9"/>
    <w:rsid w:val="000F240F"/>
    <w:rsid w:val="000F253A"/>
    <w:rsid w:val="000F268C"/>
    <w:rsid w:val="000F3E80"/>
    <w:rsid w:val="000F4362"/>
    <w:rsid w:val="000F4E32"/>
    <w:rsid w:val="000F4E4C"/>
    <w:rsid w:val="000F5323"/>
    <w:rsid w:val="000F5886"/>
    <w:rsid w:val="000F5EFB"/>
    <w:rsid w:val="000F5F3C"/>
    <w:rsid w:val="000F64D1"/>
    <w:rsid w:val="000F67C1"/>
    <w:rsid w:val="000F7793"/>
    <w:rsid w:val="000F7CCD"/>
    <w:rsid w:val="00100019"/>
    <w:rsid w:val="001000DD"/>
    <w:rsid w:val="001001F1"/>
    <w:rsid w:val="00100403"/>
    <w:rsid w:val="00100CEC"/>
    <w:rsid w:val="00100FAA"/>
    <w:rsid w:val="001014CE"/>
    <w:rsid w:val="001019A7"/>
    <w:rsid w:val="00101BB1"/>
    <w:rsid w:val="00101DDC"/>
    <w:rsid w:val="00101DF3"/>
    <w:rsid w:val="00102280"/>
    <w:rsid w:val="00102E17"/>
    <w:rsid w:val="00103B78"/>
    <w:rsid w:val="00103D69"/>
    <w:rsid w:val="001046CD"/>
    <w:rsid w:val="00106056"/>
    <w:rsid w:val="00106243"/>
    <w:rsid w:val="001062E2"/>
    <w:rsid w:val="00106651"/>
    <w:rsid w:val="00106D77"/>
    <w:rsid w:val="00106DC5"/>
    <w:rsid w:val="001076FF"/>
    <w:rsid w:val="0010795C"/>
    <w:rsid w:val="00107CD0"/>
    <w:rsid w:val="00110288"/>
    <w:rsid w:val="0011036D"/>
    <w:rsid w:val="0011039C"/>
    <w:rsid w:val="001108CD"/>
    <w:rsid w:val="00111E77"/>
    <w:rsid w:val="00111EE2"/>
    <w:rsid w:val="0011240E"/>
    <w:rsid w:val="00112BC4"/>
    <w:rsid w:val="00112CAB"/>
    <w:rsid w:val="00112F97"/>
    <w:rsid w:val="00113002"/>
    <w:rsid w:val="001130F1"/>
    <w:rsid w:val="00113266"/>
    <w:rsid w:val="001134F8"/>
    <w:rsid w:val="001142AF"/>
    <w:rsid w:val="00114392"/>
    <w:rsid w:val="0011443F"/>
    <w:rsid w:val="00114F46"/>
    <w:rsid w:val="0011532C"/>
    <w:rsid w:val="001158C0"/>
    <w:rsid w:val="001159A9"/>
    <w:rsid w:val="00115AF2"/>
    <w:rsid w:val="00115BA5"/>
    <w:rsid w:val="00115C50"/>
    <w:rsid w:val="00116CFF"/>
    <w:rsid w:val="00116E12"/>
    <w:rsid w:val="00117187"/>
    <w:rsid w:val="0011743B"/>
    <w:rsid w:val="00117B41"/>
    <w:rsid w:val="00117E77"/>
    <w:rsid w:val="001208C3"/>
    <w:rsid w:val="00120B9F"/>
    <w:rsid w:val="00121625"/>
    <w:rsid w:val="00121CFA"/>
    <w:rsid w:val="00121FED"/>
    <w:rsid w:val="00122135"/>
    <w:rsid w:val="0012266C"/>
    <w:rsid w:val="0012295F"/>
    <w:rsid w:val="00122C43"/>
    <w:rsid w:val="00122CA6"/>
    <w:rsid w:val="00123DF0"/>
    <w:rsid w:val="00124AFF"/>
    <w:rsid w:val="00124D8C"/>
    <w:rsid w:val="00125063"/>
    <w:rsid w:val="0012560F"/>
    <w:rsid w:val="00125D3B"/>
    <w:rsid w:val="00126029"/>
    <w:rsid w:val="001268F7"/>
    <w:rsid w:val="00126A2C"/>
    <w:rsid w:val="00126BC3"/>
    <w:rsid w:val="00126E2A"/>
    <w:rsid w:val="00127BC1"/>
    <w:rsid w:val="00130B82"/>
    <w:rsid w:val="00130C92"/>
    <w:rsid w:val="00130D41"/>
    <w:rsid w:val="00130F11"/>
    <w:rsid w:val="00131D53"/>
    <w:rsid w:val="00132212"/>
    <w:rsid w:val="0013243F"/>
    <w:rsid w:val="00132660"/>
    <w:rsid w:val="0013282E"/>
    <w:rsid w:val="0013296E"/>
    <w:rsid w:val="00132A8B"/>
    <w:rsid w:val="001331AF"/>
    <w:rsid w:val="00133360"/>
    <w:rsid w:val="00133542"/>
    <w:rsid w:val="00133CDE"/>
    <w:rsid w:val="001340B0"/>
    <w:rsid w:val="00134492"/>
    <w:rsid w:val="0013452C"/>
    <w:rsid w:val="00134703"/>
    <w:rsid w:val="001348E2"/>
    <w:rsid w:val="00134A01"/>
    <w:rsid w:val="00134A76"/>
    <w:rsid w:val="00134D85"/>
    <w:rsid w:val="00134F35"/>
    <w:rsid w:val="00134F7F"/>
    <w:rsid w:val="0013514C"/>
    <w:rsid w:val="001355FA"/>
    <w:rsid w:val="001356AA"/>
    <w:rsid w:val="00135A59"/>
    <w:rsid w:val="00135B15"/>
    <w:rsid w:val="0013612B"/>
    <w:rsid w:val="001365C9"/>
    <w:rsid w:val="00136852"/>
    <w:rsid w:val="00136A56"/>
    <w:rsid w:val="00137457"/>
    <w:rsid w:val="001374BA"/>
    <w:rsid w:val="001376E8"/>
    <w:rsid w:val="001377D8"/>
    <w:rsid w:val="00137F4C"/>
    <w:rsid w:val="00137FFD"/>
    <w:rsid w:val="00140D7E"/>
    <w:rsid w:val="0014129E"/>
    <w:rsid w:val="00141A3B"/>
    <w:rsid w:val="00141C53"/>
    <w:rsid w:val="00141DAF"/>
    <w:rsid w:val="00142052"/>
    <w:rsid w:val="00142B14"/>
    <w:rsid w:val="0014327A"/>
    <w:rsid w:val="00143309"/>
    <w:rsid w:val="001434CB"/>
    <w:rsid w:val="0014356D"/>
    <w:rsid w:val="00143DB4"/>
    <w:rsid w:val="00143E21"/>
    <w:rsid w:val="00143F63"/>
    <w:rsid w:val="001447BD"/>
    <w:rsid w:val="0014503C"/>
    <w:rsid w:val="001453FA"/>
    <w:rsid w:val="0014553D"/>
    <w:rsid w:val="0014593E"/>
    <w:rsid w:val="00146035"/>
    <w:rsid w:val="00146202"/>
    <w:rsid w:val="00146368"/>
    <w:rsid w:val="00146BD7"/>
    <w:rsid w:val="00147301"/>
    <w:rsid w:val="001473A9"/>
    <w:rsid w:val="0014774A"/>
    <w:rsid w:val="00147764"/>
    <w:rsid w:val="00147B48"/>
    <w:rsid w:val="00150335"/>
    <w:rsid w:val="0015053A"/>
    <w:rsid w:val="00150644"/>
    <w:rsid w:val="00150DF6"/>
    <w:rsid w:val="00150FEB"/>
    <w:rsid w:val="001513A4"/>
    <w:rsid w:val="0015159F"/>
    <w:rsid w:val="00151740"/>
    <w:rsid w:val="00151940"/>
    <w:rsid w:val="00151AC4"/>
    <w:rsid w:val="00151E27"/>
    <w:rsid w:val="00152289"/>
    <w:rsid w:val="0015238D"/>
    <w:rsid w:val="00152599"/>
    <w:rsid w:val="00152721"/>
    <w:rsid w:val="00152A4B"/>
    <w:rsid w:val="00152BAE"/>
    <w:rsid w:val="001530C3"/>
    <w:rsid w:val="00153664"/>
    <w:rsid w:val="00154183"/>
    <w:rsid w:val="001542ED"/>
    <w:rsid w:val="001549AB"/>
    <w:rsid w:val="001551DB"/>
    <w:rsid w:val="00155669"/>
    <w:rsid w:val="001558D6"/>
    <w:rsid w:val="00155C73"/>
    <w:rsid w:val="00155C96"/>
    <w:rsid w:val="00155F55"/>
    <w:rsid w:val="00156686"/>
    <w:rsid w:val="00156886"/>
    <w:rsid w:val="00156BAE"/>
    <w:rsid w:val="0015740F"/>
    <w:rsid w:val="00157707"/>
    <w:rsid w:val="00157908"/>
    <w:rsid w:val="00157B16"/>
    <w:rsid w:val="00160073"/>
    <w:rsid w:val="00160279"/>
    <w:rsid w:val="00160A0F"/>
    <w:rsid w:val="001611D3"/>
    <w:rsid w:val="0016251F"/>
    <w:rsid w:val="001625E7"/>
    <w:rsid w:val="00162D11"/>
    <w:rsid w:val="00162D43"/>
    <w:rsid w:val="0016348F"/>
    <w:rsid w:val="001636C8"/>
    <w:rsid w:val="00163C37"/>
    <w:rsid w:val="00163DC9"/>
    <w:rsid w:val="00164166"/>
    <w:rsid w:val="00164429"/>
    <w:rsid w:val="00164719"/>
    <w:rsid w:val="00165184"/>
    <w:rsid w:val="0016554E"/>
    <w:rsid w:val="00165884"/>
    <w:rsid w:val="00165B2B"/>
    <w:rsid w:val="00165C4F"/>
    <w:rsid w:val="0016635B"/>
    <w:rsid w:val="001663E1"/>
    <w:rsid w:val="0016692C"/>
    <w:rsid w:val="00166ACB"/>
    <w:rsid w:val="00167210"/>
    <w:rsid w:val="001674AB"/>
    <w:rsid w:val="001674E0"/>
    <w:rsid w:val="00167C80"/>
    <w:rsid w:val="00167FE6"/>
    <w:rsid w:val="001707CC"/>
    <w:rsid w:val="001708C5"/>
    <w:rsid w:val="00170961"/>
    <w:rsid w:val="00170AA9"/>
    <w:rsid w:val="00170F78"/>
    <w:rsid w:val="0017168C"/>
    <w:rsid w:val="00171A41"/>
    <w:rsid w:val="00171E29"/>
    <w:rsid w:val="00171EE4"/>
    <w:rsid w:val="00172254"/>
    <w:rsid w:val="00172F7C"/>
    <w:rsid w:val="00172FD2"/>
    <w:rsid w:val="0017323C"/>
    <w:rsid w:val="00173711"/>
    <w:rsid w:val="00173BF4"/>
    <w:rsid w:val="0017441F"/>
    <w:rsid w:val="0017445C"/>
    <w:rsid w:val="001745A8"/>
    <w:rsid w:val="0017470A"/>
    <w:rsid w:val="00174716"/>
    <w:rsid w:val="0017508C"/>
    <w:rsid w:val="00175C0D"/>
    <w:rsid w:val="0017619E"/>
    <w:rsid w:val="001764F0"/>
    <w:rsid w:val="00176626"/>
    <w:rsid w:val="00176AC7"/>
    <w:rsid w:val="00176AF3"/>
    <w:rsid w:val="00176E9D"/>
    <w:rsid w:val="00177519"/>
    <w:rsid w:val="00177A30"/>
    <w:rsid w:val="00177FFE"/>
    <w:rsid w:val="00180105"/>
    <w:rsid w:val="0018028C"/>
    <w:rsid w:val="0018049D"/>
    <w:rsid w:val="00180B00"/>
    <w:rsid w:val="001812D2"/>
    <w:rsid w:val="001815E1"/>
    <w:rsid w:val="00181A22"/>
    <w:rsid w:val="00181FE7"/>
    <w:rsid w:val="00182374"/>
    <w:rsid w:val="0018263A"/>
    <w:rsid w:val="00182B20"/>
    <w:rsid w:val="00183464"/>
    <w:rsid w:val="00183F69"/>
    <w:rsid w:val="0018415A"/>
    <w:rsid w:val="001841C0"/>
    <w:rsid w:val="0018499A"/>
    <w:rsid w:val="00184B61"/>
    <w:rsid w:val="0018572F"/>
    <w:rsid w:val="00185735"/>
    <w:rsid w:val="00185850"/>
    <w:rsid w:val="0018593A"/>
    <w:rsid w:val="001861AE"/>
    <w:rsid w:val="001861B1"/>
    <w:rsid w:val="00186B11"/>
    <w:rsid w:val="00186E4C"/>
    <w:rsid w:val="00186F82"/>
    <w:rsid w:val="0018713F"/>
    <w:rsid w:val="00187329"/>
    <w:rsid w:val="00187CE4"/>
    <w:rsid w:val="00187D2C"/>
    <w:rsid w:val="00187FF6"/>
    <w:rsid w:val="00190195"/>
    <w:rsid w:val="00190B93"/>
    <w:rsid w:val="00190C8B"/>
    <w:rsid w:val="0019128E"/>
    <w:rsid w:val="0019167A"/>
    <w:rsid w:val="00192452"/>
    <w:rsid w:val="001924A3"/>
    <w:rsid w:val="0019257D"/>
    <w:rsid w:val="00192AD7"/>
    <w:rsid w:val="00192C43"/>
    <w:rsid w:val="00192FC0"/>
    <w:rsid w:val="00193004"/>
    <w:rsid w:val="001930E7"/>
    <w:rsid w:val="0019335C"/>
    <w:rsid w:val="00193D82"/>
    <w:rsid w:val="001941B3"/>
    <w:rsid w:val="001948E9"/>
    <w:rsid w:val="00194AE8"/>
    <w:rsid w:val="00194B73"/>
    <w:rsid w:val="00194C1E"/>
    <w:rsid w:val="00194DCE"/>
    <w:rsid w:val="00194F4F"/>
    <w:rsid w:val="00195071"/>
    <w:rsid w:val="0019574E"/>
    <w:rsid w:val="00195AE4"/>
    <w:rsid w:val="00195C84"/>
    <w:rsid w:val="00195DEE"/>
    <w:rsid w:val="001967B0"/>
    <w:rsid w:val="00196AEB"/>
    <w:rsid w:val="00196D1A"/>
    <w:rsid w:val="0019702E"/>
    <w:rsid w:val="00197207"/>
    <w:rsid w:val="00197442"/>
    <w:rsid w:val="001975FF"/>
    <w:rsid w:val="00197830"/>
    <w:rsid w:val="001A06C0"/>
    <w:rsid w:val="001A08A5"/>
    <w:rsid w:val="001A0A93"/>
    <w:rsid w:val="001A0D1C"/>
    <w:rsid w:val="001A101F"/>
    <w:rsid w:val="001A10CF"/>
    <w:rsid w:val="001A15C2"/>
    <w:rsid w:val="001A1BFB"/>
    <w:rsid w:val="001A2422"/>
    <w:rsid w:val="001A25C8"/>
    <w:rsid w:val="001A282E"/>
    <w:rsid w:val="001A319E"/>
    <w:rsid w:val="001A347C"/>
    <w:rsid w:val="001A3769"/>
    <w:rsid w:val="001A3A4F"/>
    <w:rsid w:val="001A3B4F"/>
    <w:rsid w:val="001A42A0"/>
    <w:rsid w:val="001A42C7"/>
    <w:rsid w:val="001A431F"/>
    <w:rsid w:val="001A46C8"/>
    <w:rsid w:val="001A4E72"/>
    <w:rsid w:val="001A4F37"/>
    <w:rsid w:val="001A5624"/>
    <w:rsid w:val="001A5809"/>
    <w:rsid w:val="001A5C5A"/>
    <w:rsid w:val="001A5C85"/>
    <w:rsid w:val="001A5EC3"/>
    <w:rsid w:val="001A6056"/>
    <w:rsid w:val="001A60CE"/>
    <w:rsid w:val="001A6393"/>
    <w:rsid w:val="001A6675"/>
    <w:rsid w:val="001A6D56"/>
    <w:rsid w:val="001A6ECC"/>
    <w:rsid w:val="001A736C"/>
    <w:rsid w:val="001A76AC"/>
    <w:rsid w:val="001A7C5B"/>
    <w:rsid w:val="001A7C87"/>
    <w:rsid w:val="001B0038"/>
    <w:rsid w:val="001B08B6"/>
    <w:rsid w:val="001B0A55"/>
    <w:rsid w:val="001B0A6D"/>
    <w:rsid w:val="001B0B1A"/>
    <w:rsid w:val="001B10E3"/>
    <w:rsid w:val="001B1335"/>
    <w:rsid w:val="001B1613"/>
    <w:rsid w:val="001B1730"/>
    <w:rsid w:val="001B17E3"/>
    <w:rsid w:val="001B1B8E"/>
    <w:rsid w:val="001B1FAF"/>
    <w:rsid w:val="001B20EF"/>
    <w:rsid w:val="001B23B2"/>
    <w:rsid w:val="001B251E"/>
    <w:rsid w:val="001B25BA"/>
    <w:rsid w:val="001B2657"/>
    <w:rsid w:val="001B2A4C"/>
    <w:rsid w:val="001B31CD"/>
    <w:rsid w:val="001B32AE"/>
    <w:rsid w:val="001B33CF"/>
    <w:rsid w:val="001B35EE"/>
    <w:rsid w:val="001B3609"/>
    <w:rsid w:val="001B3881"/>
    <w:rsid w:val="001B3A78"/>
    <w:rsid w:val="001B4037"/>
    <w:rsid w:val="001B411C"/>
    <w:rsid w:val="001B49D3"/>
    <w:rsid w:val="001B4AAB"/>
    <w:rsid w:val="001B4B82"/>
    <w:rsid w:val="001B577C"/>
    <w:rsid w:val="001B5BDE"/>
    <w:rsid w:val="001B6C8F"/>
    <w:rsid w:val="001B740B"/>
    <w:rsid w:val="001B76DF"/>
    <w:rsid w:val="001C03D1"/>
    <w:rsid w:val="001C054B"/>
    <w:rsid w:val="001C0B40"/>
    <w:rsid w:val="001C0BF0"/>
    <w:rsid w:val="001C111E"/>
    <w:rsid w:val="001C1A36"/>
    <w:rsid w:val="001C1B77"/>
    <w:rsid w:val="001C1DCD"/>
    <w:rsid w:val="001C1EEE"/>
    <w:rsid w:val="001C1FAC"/>
    <w:rsid w:val="001C2383"/>
    <w:rsid w:val="001C2665"/>
    <w:rsid w:val="001C266B"/>
    <w:rsid w:val="001C2B8D"/>
    <w:rsid w:val="001C2DCE"/>
    <w:rsid w:val="001C3504"/>
    <w:rsid w:val="001C37DE"/>
    <w:rsid w:val="001C3855"/>
    <w:rsid w:val="001C39E4"/>
    <w:rsid w:val="001C3EAB"/>
    <w:rsid w:val="001C45D4"/>
    <w:rsid w:val="001C4980"/>
    <w:rsid w:val="001C4B29"/>
    <w:rsid w:val="001C4B7E"/>
    <w:rsid w:val="001C58EC"/>
    <w:rsid w:val="001C5A41"/>
    <w:rsid w:val="001C5EFE"/>
    <w:rsid w:val="001C638F"/>
    <w:rsid w:val="001C6588"/>
    <w:rsid w:val="001C6E77"/>
    <w:rsid w:val="001C77CE"/>
    <w:rsid w:val="001C7B3E"/>
    <w:rsid w:val="001C7B80"/>
    <w:rsid w:val="001C7B94"/>
    <w:rsid w:val="001C7D11"/>
    <w:rsid w:val="001C7F1C"/>
    <w:rsid w:val="001D023C"/>
    <w:rsid w:val="001D0C75"/>
    <w:rsid w:val="001D0E8C"/>
    <w:rsid w:val="001D1B17"/>
    <w:rsid w:val="001D28FA"/>
    <w:rsid w:val="001D2991"/>
    <w:rsid w:val="001D2E8B"/>
    <w:rsid w:val="001D2EEA"/>
    <w:rsid w:val="001D2FB6"/>
    <w:rsid w:val="001D3A3A"/>
    <w:rsid w:val="001D3D64"/>
    <w:rsid w:val="001D4187"/>
    <w:rsid w:val="001D4394"/>
    <w:rsid w:val="001D43FA"/>
    <w:rsid w:val="001D474E"/>
    <w:rsid w:val="001D4917"/>
    <w:rsid w:val="001D4B5B"/>
    <w:rsid w:val="001D5073"/>
    <w:rsid w:val="001D58AB"/>
    <w:rsid w:val="001D654F"/>
    <w:rsid w:val="001D6605"/>
    <w:rsid w:val="001D66F1"/>
    <w:rsid w:val="001D6B0D"/>
    <w:rsid w:val="001D6D82"/>
    <w:rsid w:val="001D70C2"/>
    <w:rsid w:val="001D72E1"/>
    <w:rsid w:val="001D73D1"/>
    <w:rsid w:val="001D7479"/>
    <w:rsid w:val="001D76FC"/>
    <w:rsid w:val="001D7D13"/>
    <w:rsid w:val="001E00B5"/>
    <w:rsid w:val="001E02EB"/>
    <w:rsid w:val="001E048F"/>
    <w:rsid w:val="001E0818"/>
    <w:rsid w:val="001E0833"/>
    <w:rsid w:val="001E08E0"/>
    <w:rsid w:val="001E0DBA"/>
    <w:rsid w:val="001E163F"/>
    <w:rsid w:val="001E1BB6"/>
    <w:rsid w:val="001E26DD"/>
    <w:rsid w:val="001E2B2D"/>
    <w:rsid w:val="001E2B91"/>
    <w:rsid w:val="001E2C78"/>
    <w:rsid w:val="001E2E71"/>
    <w:rsid w:val="001E2FF6"/>
    <w:rsid w:val="001E312D"/>
    <w:rsid w:val="001E4084"/>
    <w:rsid w:val="001E42BD"/>
    <w:rsid w:val="001E456A"/>
    <w:rsid w:val="001E45F2"/>
    <w:rsid w:val="001E5985"/>
    <w:rsid w:val="001E5EBA"/>
    <w:rsid w:val="001E7329"/>
    <w:rsid w:val="001E7584"/>
    <w:rsid w:val="001E75C0"/>
    <w:rsid w:val="001E7687"/>
    <w:rsid w:val="001F0115"/>
    <w:rsid w:val="001F0659"/>
    <w:rsid w:val="001F0B6F"/>
    <w:rsid w:val="001F1679"/>
    <w:rsid w:val="001F16A0"/>
    <w:rsid w:val="001F24F8"/>
    <w:rsid w:val="001F2812"/>
    <w:rsid w:val="001F2954"/>
    <w:rsid w:val="001F34D9"/>
    <w:rsid w:val="001F421A"/>
    <w:rsid w:val="001F44D5"/>
    <w:rsid w:val="001F4566"/>
    <w:rsid w:val="001F4975"/>
    <w:rsid w:val="001F4EE6"/>
    <w:rsid w:val="001F54C2"/>
    <w:rsid w:val="001F5557"/>
    <w:rsid w:val="001F5880"/>
    <w:rsid w:val="001F5A8D"/>
    <w:rsid w:val="001F5B81"/>
    <w:rsid w:val="001F5FA8"/>
    <w:rsid w:val="001F60EF"/>
    <w:rsid w:val="001F622D"/>
    <w:rsid w:val="001F66ED"/>
    <w:rsid w:val="001F682C"/>
    <w:rsid w:val="001F7397"/>
    <w:rsid w:val="001F7A94"/>
    <w:rsid w:val="0020044E"/>
    <w:rsid w:val="002007FE"/>
    <w:rsid w:val="0020090B"/>
    <w:rsid w:val="00200DFC"/>
    <w:rsid w:val="00201688"/>
    <w:rsid w:val="00201A8B"/>
    <w:rsid w:val="00201FD6"/>
    <w:rsid w:val="00202175"/>
    <w:rsid w:val="002022BB"/>
    <w:rsid w:val="00202588"/>
    <w:rsid w:val="00202592"/>
    <w:rsid w:val="00202F83"/>
    <w:rsid w:val="00203071"/>
    <w:rsid w:val="0020363E"/>
    <w:rsid w:val="0020465F"/>
    <w:rsid w:val="00204748"/>
    <w:rsid w:val="00204F15"/>
    <w:rsid w:val="00204F30"/>
    <w:rsid w:val="0020518C"/>
    <w:rsid w:val="00205394"/>
    <w:rsid w:val="00205C75"/>
    <w:rsid w:val="00206BE0"/>
    <w:rsid w:val="0020732D"/>
    <w:rsid w:val="0020752A"/>
    <w:rsid w:val="0020754B"/>
    <w:rsid w:val="002076E5"/>
    <w:rsid w:val="00207B89"/>
    <w:rsid w:val="00207CD0"/>
    <w:rsid w:val="0021006C"/>
    <w:rsid w:val="002104A8"/>
    <w:rsid w:val="00210538"/>
    <w:rsid w:val="00210F65"/>
    <w:rsid w:val="002113DA"/>
    <w:rsid w:val="00211B7D"/>
    <w:rsid w:val="00211D4A"/>
    <w:rsid w:val="002120A7"/>
    <w:rsid w:val="00212571"/>
    <w:rsid w:val="00212572"/>
    <w:rsid w:val="0021260A"/>
    <w:rsid w:val="00212AB6"/>
    <w:rsid w:val="00212E62"/>
    <w:rsid w:val="00212F8D"/>
    <w:rsid w:val="002130B8"/>
    <w:rsid w:val="002135B5"/>
    <w:rsid w:val="00213F15"/>
    <w:rsid w:val="0021474B"/>
    <w:rsid w:val="00214A00"/>
    <w:rsid w:val="00214E36"/>
    <w:rsid w:val="00215202"/>
    <w:rsid w:val="00215599"/>
    <w:rsid w:val="002156D5"/>
    <w:rsid w:val="002162AC"/>
    <w:rsid w:val="00216C7E"/>
    <w:rsid w:val="00216C92"/>
    <w:rsid w:val="00216E2B"/>
    <w:rsid w:val="00217102"/>
    <w:rsid w:val="0021733D"/>
    <w:rsid w:val="002174AC"/>
    <w:rsid w:val="002174F4"/>
    <w:rsid w:val="00217570"/>
    <w:rsid w:val="00217C04"/>
    <w:rsid w:val="00217E30"/>
    <w:rsid w:val="00217EEF"/>
    <w:rsid w:val="00217F0C"/>
    <w:rsid w:val="0022005C"/>
    <w:rsid w:val="002205E4"/>
    <w:rsid w:val="002206FC"/>
    <w:rsid w:val="00220FF3"/>
    <w:rsid w:val="0022108A"/>
    <w:rsid w:val="0022147D"/>
    <w:rsid w:val="002215E5"/>
    <w:rsid w:val="002215ED"/>
    <w:rsid w:val="00221612"/>
    <w:rsid w:val="00221B4D"/>
    <w:rsid w:val="00222441"/>
    <w:rsid w:val="00222F9C"/>
    <w:rsid w:val="002231F0"/>
    <w:rsid w:val="00223A1E"/>
    <w:rsid w:val="00223DBC"/>
    <w:rsid w:val="00224433"/>
    <w:rsid w:val="00224540"/>
    <w:rsid w:val="00224A0A"/>
    <w:rsid w:val="00224DB7"/>
    <w:rsid w:val="00224FA6"/>
    <w:rsid w:val="00225232"/>
    <w:rsid w:val="002252D9"/>
    <w:rsid w:val="002269CC"/>
    <w:rsid w:val="002269D3"/>
    <w:rsid w:val="0022729B"/>
    <w:rsid w:val="002274AE"/>
    <w:rsid w:val="00227BC8"/>
    <w:rsid w:val="00227CAB"/>
    <w:rsid w:val="00227E57"/>
    <w:rsid w:val="00230263"/>
    <w:rsid w:val="0023045A"/>
    <w:rsid w:val="002309F7"/>
    <w:rsid w:val="00230C0D"/>
    <w:rsid w:val="00230DC0"/>
    <w:rsid w:val="00230DDD"/>
    <w:rsid w:val="002311FA"/>
    <w:rsid w:val="0023141C"/>
    <w:rsid w:val="002314CB"/>
    <w:rsid w:val="00231A91"/>
    <w:rsid w:val="00232502"/>
    <w:rsid w:val="00232A24"/>
    <w:rsid w:val="0023312A"/>
    <w:rsid w:val="002340BF"/>
    <w:rsid w:val="0023471A"/>
    <w:rsid w:val="00234D4F"/>
    <w:rsid w:val="00234D67"/>
    <w:rsid w:val="00234DDD"/>
    <w:rsid w:val="002356C9"/>
    <w:rsid w:val="002368F3"/>
    <w:rsid w:val="00236C83"/>
    <w:rsid w:val="00236D14"/>
    <w:rsid w:val="002373FD"/>
    <w:rsid w:val="00237752"/>
    <w:rsid w:val="00237CED"/>
    <w:rsid w:val="00237E36"/>
    <w:rsid w:val="0024039C"/>
    <w:rsid w:val="002406DF"/>
    <w:rsid w:val="00240AED"/>
    <w:rsid w:val="00241035"/>
    <w:rsid w:val="002417A5"/>
    <w:rsid w:val="002426E7"/>
    <w:rsid w:val="002428DD"/>
    <w:rsid w:val="00242B05"/>
    <w:rsid w:val="00242E0C"/>
    <w:rsid w:val="00242F3B"/>
    <w:rsid w:val="00243717"/>
    <w:rsid w:val="002440FE"/>
    <w:rsid w:val="00244184"/>
    <w:rsid w:val="002446FB"/>
    <w:rsid w:val="002447B0"/>
    <w:rsid w:val="00244AE0"/>
    <w:rsid w:val="00245C3A"/>
    <w:rsid w:val="00245E44"/>
    <w:rsid w:val="002460E4"/>
    <w:rsid w:val="00246762"/>
    <w:rsid w:val="002469A4"/>
    <w:rsid w:val="00246C77"/>
    <w:rsid w:val="00246CC6"/>
    <w:rsid w:val="00246CF9"/>
    <w:rsid w:val="002474E6"/>
    <w:rsid w:val="00247EA6"/>
    <w:rsid w:val="0025016D"/>
    <w:rsid w:val="0025063D"/>
    <w:rsid w:val="002507EF"/>
    <w:rsid w:val="00250D4F"/>
    <w:rsid w:val="00250DEB"/>
    <w:rsid w:val="00251A2B"/>
    <w:rsid w:val="00251FB9"/>
    <w:rsid w:val="00252396"/>
    <w:rsid w:val="0025256B"/>
    <w:rsid w:val="00253003"/>
    <w:rsid w:val="002532CD"/>
    <w:rsid w:val="002533C7"/>
    <w:rsid w:val="0025386E"/>
    <w:rsid w:val="0025392B"/>
    <w:rsid w:val="00254285"/>
    <w:rsid w:val="00254881"/>
    <w:rsid w:val="00254976"/>
    <w:rsid w:val="00255CC7"/>
    <w:rsid w:val="00256049"/>
    <w:rsid w:val="00256236"/>
    <w:rsid w:val="002562B7"/>
    <w:rsid w:val="0025674D"/>
    <w:rsid w:val="002568E6"/>
    <w:rsid w:val="00256A7E"/>
    <w:rsid w:val="00256D9B"/>
    <w:rsid w:val="0025772A"/>
    <w:rsid w:val="00257918"/>
    <w:rsid w:val="00257A1C"/>
    <w:rsid w:val="0026041A"/>
    <w:rsid w:val="00260A03"/>
    <w:rsid w:val="00261ED8"/>
    <w:rsid w:val="00261EED"/>
    <w:rsid w:val="002624E9"/>
    <w:rsid w:val="002627CD"/>
    <w:rsid w:val="0026326E"/>
    <w:rsid w:val="00263407"/>
    <w:rsid w:val="002637D1"/>
    <w:rsid w:val="00263DA9"/>
    <w:rsid w:val="00264CC5"/>
    <w:rsid w:val="002651E6"/>
    <w:rsid w:val="00265809"/>
    <w:rsid w:val="0026591D"/>
    <w:rsid w:val="00265DD2"/>
    <w:rsid w:val="00266585"/>
    <w:rsid w:val="0026681A"/>
    <w:rsid w:val="00266B82"/>
    <w:rsid w:val="00266E6B"/>
    <w:rsid w:val="002671C6"/>
    <w:rsid w:val="00267396"/>
    <w:rsid w:val="002707A5"/>
    <w:rsid w:val="00270DF7"/>
    <w:rsid w:val="00270EA1"/>
    <w:rsid w:val="00270EA9"/>
    <w:rsid w:val="00270F97"/>
    <w:rsid w:val="0027107B"/>
    <w:rsid w:val="0027108A"/>
    <w:rsid w:val="002711CE"/>
    <w:rsid w:val="0027182E"/>
    <w:rsid w:val="002722A3"/>
    <w:rsid w:val="002722D6"/>
    <w:rsid w:val="002728ED"/>
    <w:rsid w:val="00272C1C"/>
    <w:rsid w:val="00273A4B"/>
    <w:rsid w:val="00273E91"/>
    <w:rsid w:val="0027416B"/>
    <w:rsid w:val="00274564"/>
    <w:rsid w:val="00274D38"/>
    <w:rsid w:val="00274EDB"/>
    <w:rsid w:val="002750DF"/>
    <w:rsid w:val="002750E3"/>
    <w:rsid w:val="002754BD"/>
    <w:rsid w:val="002755F0"/>
    <w:rsid w:val="002758EC"/>
    <w:rsid w:val="00275DF5"/>
    <w:rsid w:val="00275F26"/>
    <w:rsid w:val="0027633D"/>
    <w:rsid w:val="00276547"/>
    <w:rsid w:val="0027670C"/>
    <w:rsid w:val="00276AF7"/>
    <w:rsid w:val="002773A8"/>
    <w:rsid w:val="0027785B"/>
    <w:rsid w:val="00277B61"/>
    <w:rsid w:val="00277D48"/>
    <w:rsid w:val="00277EE8"/>
    <w:rsid w:val="00277F88"/>
    <w:rsid w:val="00280026"/>
    <w:rsid w:val="002801EB"/>
    <w:rsid w:val="002803A2"/>
    <w:rsid w:val="00280FB4"/>
    <w:rsid w:val="0028128C"/>
    <w:rsid w:val="00281426"/>
    <w:rsid w:val="002816F6"/>
    <w:rsid w:val="00281834"/>
    <w:rsid w:val="00282206"/>
    <w:rsid w:val="00282AC5"/>
    <w:rsid w:val="00282CCD"/>
    <w:rsid w:val="00282F84"/>
    <w:rsid w:val="00283578"/>
    <w:rsid w:val="002836C1"/>
    <w:rsid w:val="0028396F"/>
    <w:rsid w:val="0028422B"/>
    <w:rsid w:val="002843F5"/>
    <w:rsid w:val="0028489E"/>
    <w:rsid w:val="00284941"/>
    <w:rsid w:val="00284A97"/>
    <w:rsid w:val="00284D10"/>
    <w:rsid w:val="00285250"/>
    <w:rsid w:val="00285447"/>
    <w:rsid w:val="00285B2E"/>
    <w:rsid w:val="00286340"/>
    <w:rsid w:val="00286411"/>
    <w:rsid w:val="00286636"/>
    <w:rsid w:val="00286648"/>
    <w:rsid w:val="002866D6"/>
    <w:rsid w:val="002868FA"/>
    <w:rsid w:val="002871DF"/>
    <w:rsid w:val="002871F8"/>
    <w:rsid w:val="0028720C"/>
    <w:rsid w:val="00287238"/>
    <w:rsid w:val="0028784B"/>
    <w:rsid w:val="00290866"/>
    <w:rsid w:val="00290A03"/>
    <w:rsid w:val="00290A98"/>
    <w:rsid w:val="00290A9D"/>
    <w:rsid w:val="00290AD8"/>
    <w:rsid w:val="00291928"/>
    <w:rsid w:val="00291A78"/>
    <w:rsid w:val="00291D4B"/>
    <w:rsid w:val="002920D2"/>
    <w:rsid w:val="002921EB"/>
    <w:rsid w:val="002922B4"/>
    <w:rsid w:val="0029240F"/>
    <w:rsid w:val="002925DC"/>
    <w:rsid w:val="00293052"/>
    <w:rsid w:val="00293182"/>
    <w:rsid w:val="002933AB"/>
    <w:rsid w:val="0029340C"/>
    <w:rsid w:val="00293627"/>
    <w:rsid w:val="00293A2A"/>
    <w:rsid w:val="0029418E"/>
    <w:rsid w:val="002945FC"/>
    <w:rsid w:val="002948AF"/>
    <w:rsid w:val="00294D75"/>
    <w:rsid w:val="00295A02"/>
    <w:rsid w:val="00295EFA"/>
    <w:rsid w:val="002960F7"/>
    <w:rsid w:val="00297304"/>
    <w:rsid w:val="0029753C"/>
    <w:rsid w:val="002979C7"/>
    <w:rsid w:val="00297B8D"/>
    <w:rsid w:val="00297C7D"/>
    <w:rsid w:val="00297FEF"/>
    <w:rsid w:val="002A007A"/>
    <w:rsid w:val="002A00C1"/>
    <w:rsid w:val="002A020D"/>
    <w:rsid w:val="002A03D6"/>
    <w:rsid w:val="002A03EC"/>
    <w:rsid w:val="002A0512"/>
    <w:rsid w:val="002A0694"/>
    <w:rsid w:val="002A0A1E"/>
    <w:rsid w:val="002A0AE6"/>
    <w:rsid w:val="002A0BF9"/>
    <w:rsid w:val="002A0E43"/>
    <w:rsid w:val="002A15FE"/>
    <w:rsid w:val="002A1B71"/>
    <w:rsid w:val="002A2530"/>
    <w:rsid w:val="002A2BD6"/>
    <w:rsid w:val="002A2E04"/>
    <w:rsid w:val="002A311A"/>
    <w:rsid w:val="002A3258"/>
    <w:rsid w:val="002A3555"/>
    <w:rsid w:val="002A3859"/>
    <w:rsid w:val="002A4906"/>
    <w:rsid w:val="002A5127"/>
    <w:rsid w:val="002A54C3"/>
    <w:rsid w:val="002A55A4"/>
    <w:rsid w:val="002A5AE9"/>
    <w:rsid w:val="002A5E72"/>
    <w:rsid w:val="002A6067"/>
    <w:rsid w:val="002A6369"/>
    <w:rsid w:val="002A67E7"/>
    <w:rsid w:val="002A684A"/>
    <w:rsid w:val="002A6D91"/>
    <w:rsid w:val="002A71DB"/>
    <w:rsid w:val="002A73F3"/>
    <w:rsid w:val="002A77C4"/>
    <w:rsid w:val="002A7EFA"/>
    <w:rsid w:val="002A7F6B"/>
    <w:rsid w:val="002B0191"/>
    <w:rsid w:val="002B040A"/>
    <w:rsid w:val="002B066D"/>
    <w:rsid w:val="002B0EBF"/>
    <w:rsid w:val="002B1319"/>
    <w:rsid w:val="002B17F1"/>
    <w:rsid w:val="002B1FDA"/>
    <w:rsid w:val="002B2995"/>
    <w:rsid w:val="002B29C4"/>
    <w:rsid w:val="002B2D74"/>
    <w:rsid w:val="002B31C7"/>
    <w:rsid w:val="002B3321"/>
    <w:rsid w:val="002B39D8"/>
    <w:rsid w:val="002B3B44"/>
    <w:rsid w:val="002B4174"/>
    <w:rsid w:val="002B48C2"/>
    <w:rsid w:val="002B4F93"/>
    <w:rsid w:val="002B56B3"/>
    <w:rsid w:val="002B579B"/>
    <w:rsid w:val="002B589B"/>
    <w:rsid w:val="002B61A1"/>
    <w:rsid w:val="002B6428"/>
    <w:rsid w:val="002B6D5B"/>
    <w:rsid w:val="002B6EF5"/>
    <w:rsid w:val="002B760F"/>
    <w:rsid w:val="002C00E9"/>
    <w:rsid w:val="002C0BA7"/>
    <w:rsid w:val="002C0E49"/>
    <w:rsid w:val="002C125A"/>
    <w:rsid w:val="002C15D5"/>
    <w:rsid w:val="002C1758"/>
    <w:rsid w:val="002C189E"/>
    <w:rsid w:val="002C19A8"/>
    <w:rsid w:val="002C1F25"/>
    <w:rsid w:val="002C28FE"/>
    <w:rsid w:val="002C2922"/>
    <w:rsid w:val="002C2D0E"/>
    <w:rsid w:val="002C2E0B"/>
    <w:rsid w:val="002C3271"/>
    <w:rsid w:val="002C327B"/>
    <w:rsid w:val="002C3302"/>
    <w:rsid w:val="002C35EE"/>
    <w:rsid w:val="002C35F5"/>
    <w:rsid w:val="002C386F"/>
    <w:rsid w:val="002C3EE8"/>
    <w:rsid w:val="002C3F40"/>
    <w:rsid w:val="002C3FE8"/>
    <w:rsid w:val="002C4D81"/>
    <w:rsid w:val="002C5938"/>
    <w:rsid w:val="002C5C5F"/>
    <w:rsid w:val="002C6073"/>
    <w:rsid w:val="002C6647"/>
    <w:rsid w:val="002C6745"/>
    <w:rsid w:val="002C6A8E"/>
    <w:rsid w:val="002C72A1"/>
    <w:rsid w:val="002C78A5"/>
    <w:rsid w:val="002C7C7A"/>
    <w:rsid w:val="002C7F7F"/>
    <w:rsid w:val="002D07DC"/>
    <w:rsid w:val="002D0C05"/>
    <w:rsid w:val="002D1110"/>
    <w:rsid w:val="002D14B9"/>
    <w:rsid w:val="002D1EA2"/>
    <w:rsid w:val="002D1F0A"/>
    <w:rsid w:val="002D2AA0"/>
    <w:rsid w:val="002D2AFD"/>
    <w:rsid w:val="002D2C65"/>
    <w:rsid w:val="002D36CB"/>
    <w:rsid w:val="002D3C0F"/>
    <w:rsid w:val="002D4090"/>
    <w:rsid w:val="002D480D"/>
    <w:rsid w:val="002D4CC0"/>
    <w:rsid w:val="002D618F"/>
    <w:rsid w:val="002D6958"/>
    <w:rsid w:val="002D6999"/>
    <w:rsid w:val="002D6C02"/>
    <w:rsid w:val="002D6C42"/>
    <w:rsid w:val="002D6DF4"/>
    <w:rsid w:val="002D7097"/>
    <w:rsid w:val="002D75D4"/>
    <w:rsid w:val="002D761E"/>
    <w:rsid w:val="002D76BF"/>
    <w:rsid w:val="002D7A8F"/>
    <w:rsid w:val="002D7ED7"/>
    <w:rsid w:val="002E0020"/>
    <w:rsid w:val="002E03C8"/>
    <w:rsid w:val="002E0A46"/>
    <w:rsid w:val="002E0EB4"/>
    <w:rsid w:val="002E0EB7"/>
    <w:rsid w:val="002E15F4"/>
    <w:rsid w:val="002E16ED"/>
    <w:rsid w:val="002E1AB3"/>
    <w:rsid w:val="002E20CF"/>
    <w:rsid w:val="002E2442"/>
    <w:rsid w:val="002E2616"/>
    <w:rsid w:val="002E305E"/>
    <w:rsid w:val="002E3A6C"/>
    <w:rsid w:val="002E3B4B"/>
    <w:rsid w:val="002E3C7E"/>
    <w:rsid w:val="002E3D79"/>
    <w:rsid w:val="002E4DEB"/>
    <w:rsid w:val="002E5098"/>
    <w:rsid w:val="002E50AB"/>
    <w:rsid w:val="002E5429"/>
    <w:rsid w:val="002E5566"/>
    <w:rsid w:val="002E5E23"/>
    <w:rsid w:val="002E63FD"/>
    <w:rsid w:val="002E6C3C"/>
    <w:rsid w:val="002E6F5F"/>
    <w:rsid w:val="002E70F1"/>
    <w:rsid w:val="002E7261"/>
    <w:rsid w:val="002E7FE3"/>
    <w:rsid w:val="002F0429"/>
    <w:rsid w:val="002F0A00"/>
    <w:rsid w:val="002F0C6A"/>
    <w:rsid w:val="002F1263"/>
    <w:rsid w:val="002F1A0D"/>
    <w:rsid w:val="002F1A83"/>
    <w:rsid w:val="002F1DC9"/>
    <w:rsid w:val="002F1E12"/>
    <w:rsid w:val="002F1F57"/>
    <w:rsid w:val="002F23E7"/>
    <w:rsid w:val="002F2612"/>
    <w:rsid w:val="002F33BE"/>
    <w:rsid w:val="002F3558"/>
    <w:rsid w:val="002F38B5"/>
    <w:rsid w:val="002F3F67"/>
    <w:rsid w:val="002F4133"/>
    <w:rsid w:val="002F44E3"/>
    <w:rsid w:val="002F4851"/>
    <w:rsid w:val="002F52AE"/>
    <w:rsid w:val="002F5332"/>
    <w:rsid w:val="002F5675"/>
    <w:rsid w:val="002F57EA"/>
    <w:rsid w:val="002F5888"/>
    <w:rsid w:val="002F5A53"/>
    <w:rsid w:val="002F63DF"/>
    <w:rsid w:val="002F649F"/>
    <w:rsid w:val="002F65EB"/>
    <w:rsid w:val="002F6693"/>
    <w:rsid w:val="002F6959"/>
    <w:rsid w:val="002F6CAE"/>
    <w:rsid w:val="002F72F2"/>
    <w:rsid w:val="002F7940"/>
    <w:rsid w:val="002F7DA3"/>
    <w:rsid w:val="002F7DBC"/>
    <w:rsid w:val="0030039A"/>
    <w:rsid w:val="0030080A"/>
    <w:rsid w:val="003008CC"/>
    <w:rsid w:val="00300DE4"/>
    <w:rsid w:val="003015BF"/>
    <w:rsid w:val="00301633"/>
    <w:rsid w:val="00301F44"/>
    <w:rsid w:val="00302193"/>
    <w:rsid w:val="00302D72"/>
    <w:rsid w:val="003030DB"/>
    <w:rsid w:val="00303558"/>
    <w:rsid w:val="0030358C"/>
    <w:rsid w:val="00303A8C"/>
    <w:rsid w:val="00303DB4"/>
    <w:rsid w:val="00304405"/>
    <w:rsid w:val="00304678"/>
    <w:rsid w:val="00304853"/>
    <w:rsid w:val="0030499B"/>
    <w:rsid w:val="00304C11"/>
    <w:rsid w:val="00304C84"/>
    <w:rsid w:val="00305582"/>
    <w:rsid w:val="003058DE"/>
    <w:rsid w:val="00305E44"/>
    <w:rsid w:val="003063A2"/>
    <w:rsid w:val="003067A9"/>
    <w:rsid w:val="00306A2C"/>
    <w:rsid w:val="00307013"/>
    <w:rsid w:val="00307269"/>
    <w:rsid w:val="003074CE"/>
    <w:rsid w:val="00307694"/>
    <w:rsid w:val="0030781C"/>
    <w:rsid w:val="00307AA5"/>
    <w:rsid w:val="00310362"/>
    <w:rsid w:val="00310F81"/>
    <w:rsid w:val="00311A61"/>
    <w:rsid w:val="00311BB7"/>
    <w:rsid w:val="00311D55"/>
    <w:rsid w:val="00311F9E"/>
    <w:rsid w:val="003121DF"/>
    <w:rsid w:val="00312382"/>
    <w:rsid w:val="00312546"/>
    <w:rsid w:val="00312687"/>
    <w:rsid w:val="003126AD"/>
    <w:rsid w:val="0031283F"/>
    <w:rsid w:val="00312873"/>
    <w:rsid w:val="00313154"/>
    <w:rsid w:val="003131D0"/>
    <w:rsid w:val="00313251"/>
    <w:rsid w:val="00313473"/>
    <w:rsid w:val="00313DEB"/>
    <w:rsid w:val="00313F40"/>
    <w:rsid w:val="0031400D"/>
    <w:rsid w:val="0031445A"/>
    <w:rsid w:val="00314580"/>
    <w:rsid w:val="003146C5"/>
    <w:rsid w:val="00314AE9"/>
    <w:rsid w:val="00314BCA"/>
    <w:rsid w:val="00314D0D"/>
    <w:rsid w:val="00315418"/>
    <w:rsid w:val="0031555D"/>
    <w:rsid w:val="00315997"/>
    <w:rsid w:val="00315BC6"/>
    <w:rsid w:val="00315EF3"/>
    <w:rsid w:val="00316440"/>
    <w:rsid w:val="00316771"/>
    <w:rsid w:val="00316B75"/>
    <w:rsid w:val="00316E86"/>
    <w:rsid w:val="00317438"/>
    <w:rsid w:val="00317733"/>
    <w:rsid w:val="003177C5"/>
    <w:rsid w:val="00317B99"/>
    <w:rsid w:val="003202E7"/>
    <w:rsid w:val="003203CF"/>
    <w:rsid w:val="003207A4"/>
    <w:rsid w:val="00320A32"/>
    <w:rsid w:val="00320ABF"/>
    <w:rsid w:val="00320DFD"/>
    <w:rsid w:val="0032164D"/>
    <w:rsid w:val="00321694"/>
    <w:rsid w:val="003216C0"/>
    <w:rsid w:val="00321983"/>
    <w:rsid w:val="00321EB7"/>
    <w:rsid w:val="00322BAC"/>
    <w:rsid w:val="00323104"/>
    <w:rsid w:val="0032446C"/>
    <w:rsid w:val="003246D1"/>
    <w:rsid w:val="00324759"/>
    <w:rsid w:val="00324A51"/>
    <w:rsid w:val="00325122"/>
    <w:rsid w:val="0032514E"/>
    <w:rsid w:val="00325192"/>
    <w:rsid w:val="00325522"/>
    <w:rsid w:val="0032584F"/>
    <w:rsid w:val="00325957"/>
    <w:rsid w:val="003259AA"/>
    <w:rsid w:val="00325A1B"/>
    <w:rsid w:val="00325B59"/>
    <w:rsid w:val="00325D69"/>
    <w:rsid w:val="00325E72"/>
    <w:rsid w:val="00325E88"/>
    <w:rsid w:val="00325F64"/>
    <w:rsid w:val="0032621F"/>
    <w:rsid w:val="0032634F"/>
    <w:rsid w:val="003268C9"/>
    <w:rsid w:val="00326CAB"/>
    <w:rsid w:val="00326E2D"/>
    <w:rsid w:val="00326EBD"/>
    <w:rsid w:val="003276AA"/>
    <w:rsid w:val="0033003C"/>
    <w:rsid w:val="0033067A"/>
    <w:rsid w:val="00330F51"/>
    <w:rsid w:val="0033122F"/>
    <w:rsid w:val="003312B0"/>
    <w:rsid w:val="003314A6"/>
    <w:rsid w:val="0033179B"/>
    <w:rsid w:val="00331E8C"/>
    <w:rsid w:val="00331EA1"/>
    <w:rsid w:val="003322B5"/>
    <w:rsid w:val="00332ACD"/>
    <w:rsid w:val="00332BAF"/>
    <w:rsid w:val="00333005"/>
    <w:rsid w:val="0033363A"/>
    <w:rsid w:val="003337A9"/>
    <w:rsid w:val="003338BC"/>
    <w:rsid w:val="00333945"/>
    <w:rsid w:val="00333F66"/>
    <w:rsid w:val="00334102"/>
    <w:rsid w:val="003345F9"/>
    <w:rsid w:val="003346AA"/>
    <w:rsid w:val="003346D3"/>
    <w:rsid w:val="003346F3"/>
    <w:rsid w:val="00334821"/>
    <w:rsid w:val="00334FA6"/>
    <w:rsid w:val="0033515C"/>
    <w:rsid w:val="003352B1"/>
    <w:rsid w:val="00335C42"/>
    <w:rsid w:val="00335DA4"/>
    <w:rsid w:val="00335E04"/>
    <w:rsid w:val="003360A2"/>
    <w:rsid w:val="003360A8"/>
    <w:rsid w:val="00336451"/>
    <w:rsid w:val="00336E2F"/>
    <w:rsid w:val="0033717B"/>
    <w:rsid w:val="003374B7"/>
    <w:rsid w:val="00337A51"/>
    <w:rsid w:val="00340996"/>
    <w:rsid w:val="00340C7E"/>
    <w:rsid w:val="00341239"/>
    <w:rsid w:val="00341306"/>
    <w:rsid w:val="00341836"/>
    <w:rsid w:val="00341E4A"/>
    <w:rsid w:val="0034238E"/>
    <w:rsid w:val="00342472"/>
    <w:rsid w:val="00342BEE"/>
    <w:rsid w:val="00342F44"/>
    <w:rsid w:val="003430BF"/>
    <w:rsid w:val="00343122"/>
    <w:rsid w:val="0034343D"/>
    <w:rsid w:val="003438D8"/>
    <w:rsid w:val="00343964"/>
    <w:rsid w:val="00343B42"/>
    <w:rsid w:val="00343C6D"/>
    <w:rsid w:val="00343D6F"/>
    <w:rsid w:val="0034424D"/>
    <w:rsid w:val="00344BD1"/>
    <w:rsid w:val="00345AC7"/>
    <w:rsid w:val="0034612F"/>
    <w:rsid w:val="00346FE9"/>
    <w:rsid w:val="00347323"/>
    <w:rsid w:val="003473ED"/>
    <w:rsid w:val="00347A10"/>
    <w:rsid w:val="00347C26"/>
    <w:rsid w:val="003500DF"/>
    <w:rsid w:val="00350428"/>
    <w:rsid w:val="003506CB"/>
    <w:rsid w:val="00350890"/>
    <w:rsid w:val="003508A4"/>
    <w:rsid w:val="003508F4"/>
    <w:rsid w:val="00350A2A"/>
    <w:rsid w:val="00350A9A"/>
    <w:rsid w:val="00350C2C"/>
    <w:rsid w:val="00350F42"/>
    <w:rsid w:val="0035133C"/>
    <w:rsid w:val="003513B3"/>
    <w:rsid w:val="0035189B"/>
    <w:rsid w:val="00351DC5"/>
    <w:rsid w:val="0035231A"/>
    <w:rsid w:val="00352BC7"/>
    <w:rsid w:val="003534C5"/>
    <w:rsid w:val="00353780"/>
    <w:rsid w:val="00353F57"/>
    <w:rsid w:val="00354505"/>
    <w:rsid w:val="00354C30"/>
    <w:rsid w:val="00354F23"/>
    <w:rsid w:val="00355175"/>
    <w:rsid w:val="003552D1"/>
    <w:rsid w:val="003554F5"/>
    <w:rsid w:val="0035551F"/>
    <w:rsid w:val="0035637D"/>
    <w:rsid w:val="003564EB"/>
    <w:rsid w:val="003565E2"/>
    <w:rsid w:val="00356612"/>
    <w:rsid w:val="003566F5"/>
    <w:rsid w:val="00356DDA"/>
    <w:rsid w:val="00356E9F"/>
    <w:rsid w:val="00357293"/>
    <w:rsid w:val="00357633"/>
    <w:rsid w:val="0035797B"/>
    <w:rsid w:val="00357C77"/>
    <w:rsid w:val="00357F38"/>
    <w:rsid w:val="00357FEA"/>
    <w:rsid w:val="003610C2"/>
    <w:rsid w:val="003610EA"/>
    <w:rsid w:val="00361198"/>
    <w:rsid w:val="00361696"/>
    <w:rsid w:val="003617A7"/>
    <w:rsid w:val="00361EE8"/>
    <w:rsid w:val="003625DE"/>
    <w:rsid w:val="0036270A"/>
    <w:rsid w:val="003627B2"/>
    <w:rsid w:val="00362959"/>
    <w:rsid w:val="00362BBE"/>
    <w:rsid w:val="00362EF2"/>
    <w:rsid w:val="0036309B"/>
    <w:rsid w:val="00363E36"/>
    <w:rsid w:val="003645FE"/>
    <w:rsid w:val="003646A2"/>
    <w:rsid w:val="003647EF"/>
    <w:rsid w:val="00364AE9"/>
    <w:rsid w:val="00364B66"/>
    <w:rsid w:val="00365718"/>
    <w:rsid w:val="00365A4C"/>
    <w:rsid w:val="00365E27"/>
    <w:rsid w:val="00366213"/>
    <w:rsid w:val="00366367"/>
    <w:rsid w:val="00366377"/>
    <w:rsid w:val="0036649E"/>
    <w:rsid w:val="003665CA"/>
    <w:rsid w:val="00366C33"/>
    <w:rsid w:val="00366DCB"/>
    <w:rsid w:val="00366EE4"/>
    <w:rsid w:val="00367BE8"/>
    <w:rsid w:val="00367D3C"/>
    <w:rsid w:val="003711E4"/>
    <w:rsid w:val="0037191B"/>
    <w:rsid w:val="00371B5D"/>
    <w:rsid w:val="0037277D"/>
    <w:rsid w:val="00372855"/>
    <w:rsid w:val="0037289C"/>
    <w:rsid w:val="00372D45"/>
    <w:rsid w:val="00372FC3"/>
    <w:rsid w:val="003732A2"/>
    <w:rsid w:val="00373C92"/>
    <w:rsid w:val="00373F29"/>
    <w:rsid w:val="003746DA"/>
    <w:rsid w:val="00374956"/>
    <w:rsid w:val="003755FF"/>
    <w:rsid w:val="0037581F"/>
    <w:rsid w:val="00375C00"/>
    <w:rsid w:val="00375E6C"/>
    <w:rsid w:val="003764B5"/>
    <w:rsid w:val="00376906"/>
    <w:rsid w:val="00376E1A"/>
    <w:rsid w:val="00377001"/>
    <w:rsid w:val="00377146"/>
    <w:rsid w:val="003772D4"/>
    <w:rsid w:val="003775FF"/>
    <w:rsid w:val="00377B45"/>
    <w:rsid w:val="0038059B"/>
    <w:rsid w:val="00380819"/>
    <w:rsid w:val="003810E2"/>
    <w:rsid w:val="003814C9"/>
    <w:rsid w:val="003818C7"/>
    <w:rsid w:val="003821C7"/>
    <w:rsid w:val="0038286B"/>
    <w:rsid w:val="00382F81"/>
    <w:rsid w:val="003833AE"/>
    <w:rsid w:val="00383A69"/>
    <w:rsid w:val="00383A6E"/>
    <w:rsid w:val="00383E3E"/>
    <w:rsid w:val="003848F9"/>
    <w:rsid w:val="00384EA3"/>
    <w:rsid w:val="00384EAA"/>
    <w:rsid w:val="003854F9"/>
    <w:rsid w:val="003858C9"/>
    <w:rsid w:val="003859D5"/>
    <w:rsid w:val="00385A96"/>
    <w:rsid w:val="00386025"/>
    <w:rsid w:val="00386725"/>
    <w:rsid w:val="00386BC5"/>
    <w:rsid w:val="00386CE6"/>
    <w:rsid w:val="00386DE8"/>
    <w:rsid w:val="003872A6"/>
    <w:rsid w:val="003877B8"/>
    <w:rsid w:val="00390C57"/>
    <w:rsid w:val="0039151B"/>
    <w:rsid w:val="00391B4F"/>
    <w:rsid w:val="00391B6B"/>
    <w:rsid w:val="00391ECE"/>
    <w:rsid w:val="003926B7"/>
    <w:rsid w:val="00392AF8"/>
    <w:rsid w:val="00393119"/>
    <w:rsid w:val="0039332C"/>
    <w:rsid w:val="003933C3"/>
    <w:rsid w:val="00393640"/>
    <w:rsid w:val="00393ED6"/>
    <w:rsid w:val="003940A0"/>
    <w:rsid w:val="00394B39"/>
    <w:rsid w:val="00394C2F"/>
    <w:rsid w:val="00394DEF"/>
    <w:rsid w:val="003950B2"/>
    <w:rsid w:val="003954FE"/>
    <w:rsid w:val="003958D8"/>
    <w:rsid w:val="00395B0F"/>
    <w:rsid w:val="00396436"/>
    <w:rsid w:val="00396D3C"/>
    <w:rsid w:val="003970F3"/>
    <w:rsid w:val="003974D3"/>
    <w:rsid w:val="003976CD"/>
    <w:rsid w:val="003A0178"/>
    <w:rsid w:val="003A0336"/>
    <w:rsid w:val="003A0A19"/>
    <w:rsid w:val="003A1053"/>
    <w:rsid w:val="003A1798"/>
    <w:rsid w:val="003A1AE8"/>
    <w:rsid w:val="003A2AB9"/>
    <w:rsid w:val="003A2AFE"/>
    <w:rsid w:val="003A2F0D"/>
    <w:rsid w:val="003A308C"/>
    <w:rsid w:val="003A325C"/>
    <w:rsid w:val="003A33B3"/>
    <w:rsid w:val="003A3CEF"/>
    <w:rsid w:val="003A3EB5"/>
    <w:rsid w:val="003A3FE3"/>
    <w:rsid w:val="003A4060"/>
    <w:rsid w:val="003A41BF"/>
    <w:rsid w:val="003A447D"/>
    <w:rsid w:val="003A481A"/>
    <w:rsid w:val="003A48FC"/>
    <w:rsid w:val="003A4BC6"/>
    <w:rsid w:val="003A5050"/>
    <w:rsid w:val="003A5D03"/>
    <w:rsid w:val="003A6950"/>
    <w:rsid w:val="003A7377"/>
    <w:rsid w:val="003A76D2"/>
    <w:rsid w:val="003A79D4"/>
    <w:rsid w:val="003A79F4"/>
    <w:rsid w:val="003A7B96"/>
    <w:rsid w:val="003B02D8"/>
    <w:rsid w:val="003B0AC6"/>
    <w:rsid w:val="003B0BF1"/>
    <w:rsid w:val="003B104D"/>
    <w:rsid w:val="003B11CC"/>
    <w:rsid w:val="003B12F3"/>
    <w:rsid w:val="003B15B6"/>
    <w:rsid w:val="003B1C37"/>
    <w:rsid w:val="003B2245"/>
    <w:rsid w:val="003B23ED"/>
    <w:rsid w:val="003B2715"/>
    <w:rsid w:val="003B2B8D"/>
    <w:rsid w:val="003B2D52"/>
    <w:rsid w:val="003B2DBB"/>
    <w:rsid w:val="003B2E0F"/>
    <w:rsid w:val="003B30C4"/>
    <w:rsid w:val="003B318A"/>
    <w:rsid w:val="003B3493"/>
    <w:rsid w:val="003B34DC"/>
    <w:rsid w:val="003B35DB"/>
    <w:rsid w:val="003B387C"/>
    <w:rsid w:val="003B3A89"/>
    <w:rsid w:val="003B3E2E"/>
    <w:rsid w:val="003B3E4E"/>
    <w:rsid w:val="003B41B1"/>
    <w:rsid w:val="003B441A"/>
    <w:rsid w:val="003B4556"/>
    <w:rsid w:val="003B46F5"/>
    <w:rsid w:val="003B4BD5"/>
    <w:rsid w:val="003B501F"/>
    <w:rsid w:val="003B52F0"/>
    <w:rsid w:val="003B53EC"/>
    <w:rsid w:val="003B5A83"/>
    <w:rsid w:val="003B6088"/>
    <w:rsid w:val="003B60E8"/>
    <w:rsid w:val="003B691A"/>
    <w:rsid w:val="003B6AA1"/>
    <w:rsid w:val="003B6C1C"/>
    <w:rsid w:val="003B71A1"/>
    <w:rsid w:val="003B7773"/>
    <w:rsid w:val="003B7B21"/>
    <w:rsid w:val="003C0197"/>
    <w:rsid w:val="003C01D8"/>
    <w:rsid w:val="003C0433"/>
    <w:rsid w:val="003C0554"/>
    <w:rsid w:val="003C0B1D"/>
    <w:rsid w:val="003C0D32"/>
    <w:rsid w:val="003C1288"/>
    <w:rsid w:val="003C12C5"/>
    <w:rsid w:val="003C14F4"/>
    <w:rsid w:val="003C17C7"/>
    <w:rsid w:val="003C1D7F"/>
    <w:rsid w:val="003C220F"/>
    <w:rsid w:val="003C23CD"/>
    <w:rsid w:val="003C26A5"/>
    <w:rsid w:val="003C31D3"/>
    <w:rsid w:val="003C411D"/>
    <w:rsid w:val="003C4FCF"/>
    <w:rsid w:val="003C5085"/>
    <w:rsid w:val="003C572B"/>
    <w:rsid w:val="003C591D"/>
    <w:rsid w:val="003C6083"/>
    <w:rsid w:val="003C623E"/>
    <w:rsid w:val="003C67F5"/>
    <w:rsid w:val="003C6D68"/>
    <w:rsid w:val="003C7458"/>
    <w:rsid w:val="003C7795"/>
    <w:rsid w:val="003C7D4D"/>
    <w:rsid w:val="003C7F15"/>
    <w:rsid w:val="003C7FD7"/>
    <w:rsid w:val="003D0094"/>
    <w:rsid w:val="003D0DF8"/>
    <w:rsid w:val="003D0EE3"/>
    <w:rsid w:val="003D107A"/>
    <w:rsid w:val="003D1235"/>
    <w:rsid w:val="003D18E7"/>
    <w:rsid w:val="003D2DA1"/>
    <w:rsid w:val="003D2DAE"/>
    <w:rsid w:val="003D2DBC"/>
    <w:rsid w:val="003D2E2F"/>
    <w:rsid w:val="003D2FA2"/>
    <w:rsid w:val="003D39B9"/>
    <w:rsid w:val="003D3A30"/>
    <w:rsid w:val="003D3DD1"/>
    <w:rsid w:val="003D4933"/>
    <w:rsid w:val="003D4C2E"/>
    <w:rsid w:val="003D502D"/>
    <w:rsid w:val="003D5477"/>
    <w:rsid w:val="003D5B60"/>
    <w:rsid w:val="003D6C29"/>
    <w:rsid w:val="003D6E5B"/>
    <w:rsid w:val="003D6FC0"/>
    <w:rsid w:val="003D77D8"/>
    <w:rsid w:val="003D7EB9"/>
    <w:rsid w:val="003E04FB"/>
    <w:rsid w:val="003E114C"/>
    <w:rsid w:val="003E1FB4"/>
    <w:rsid w:val="003E1FE0"/>
    <w:rsid w:val="003E203E"/>
    <w:rsid w:val="003E34B6"/>
    <w:rsid w:val="003E38D8"/>
    <w:rsid w:val="003E3969"/>
    <w:rsid w:val="003E3CCC"/>
    <w:rsid w:val="003E3D36"/>
    <w:rsid w:val="003E3E04"/>
    <w:rsid w:val="003E3E7C"/>
    <w:rsid w:val="003E4B02"/>
    <w:rsid w:val="003E4B2A"/>
    <w:rsid w:val="003E4E60"/>
    <w:rsid w:val="003E4EEB"/>
    <w:rsid w:val="003E58E5"/>
    <w:rsid w:val="003E5C81"/>
    <w:rsid w:val="003E6238"/>
    <w:rsid w:val="003E6297"/>
    <w:rsid w:val="003E6727"/>
    <w:rsid w:val="003E76E2"/>
    <w:rsid w:val="003F001E"/>
    <w:rsid w:val="003F0628"/>
    <w:rsid w:val="003F09E0"/>
    <w:rsid w:val="003F116D"/>
    <w:rsid w:val="003F1230"/>
    <w:rsid w:val="003F1525"/>
    <w:rsid w:val="003F1BE5"/>
    <w:rsid w:val="003F1DEC"/>
    <w:rsid w:val="003F1EDA"/>
    <w:rsid w:val="003F2275"/>
    <w:rsid w:val="003F23BA"/>
    <w:rsid w:val="003F27A0"/>
    <w:rsid w:val="003F2A92"/>
    <w:rsid w:val="003F2B4D"/>
    <w:rsid w:val="003F3A31"/>
    <w:rsid w:val="003F3AD6"/>
    <w:rsid w:val="003F3F56"/>
    <w:rsid w:val="003F41E9"/>
    <w:rsid w:val="003F4662"/>
    <w:rsid w:val="003F474F"/>
    <w:rsid w:val="003F4BDD"/>
    <w:rsid w:val="003F4CF3"/>
    <w:rsid w:val="003F4D5D"/>
    <w:rsid w:val="003F56A4"/>
    <w:rsid w:val="003F594B"/>
    <w:rsid w:val="003F5BE3"/>
    <w:rsid w:val="003F5F8A"/>
    <w:rsid w:val="003F62C3"/>
    <w:rsid w:val="003F6B9F"/>
    <w:rsid w:val="003F6C05"/>
    <w:rsid w:val="003F6FED"/>
    <w:rsid w:val="003F71E3"/>
    <w:rsid w:val="003F7247"/>
    <w:rsid w:val="003F75F6"/>
    <w:rsid w:val="003F79C9"/>
    <w:rsid w:val="003F7C39"/>
    <w:rsid w:val="003F7F34"/>
    <w:rsid w:val="003F7F5A"/>
    <w:rsid w:val="004002F9"/>
    <w:rsid w:val="00400592"/>
    <w:rsid w:val="0040073C"/>
    <w:rsid w:val="004007A2"/>
    <w:rsid w:val="00401C94"/>
    <w:rsid w:val="00402072"/>
    <w:rsid w:val="004021AF"/>
    <w:rsid w:val="004029F2"/>
    <w:rsid w:val="00402BA0"/>
    <w:rsid w:val="004031F7"/>
    <w:rsid w:val="0040414B"/>
    <w:rsid w:val="0040423F"/>
    <w:rsid w:val="00404666"/>
    <w:rsid w:val="004047BB"/>
    <w:rsid w:val="00405268"/>
    <w:rsid w:val="00405457"/>
    <w:rsid w:val="0040545D"/>
    <w:rsid w:val="0040550E"/>
    <w:rsid w:val="00405581"/>
    <w:rsid w:val="00405703"/>
    <w:rsid w:val="00405BB0"/>
    <w:rsid w:val="00405C59"/>
    <w:rsid w:val="00405CF2"/>
    <w:rsid w:val="004069D1"/>
    <w:rsid w:val="00407545"/>
    <w:rsid w:val="0040761F"/>
    <w:rsid w:val="004078DB"/>
    <w:rsid w:val="004078EA"/>
    <w:rsid w:val="0040795D"/>
    <w:rsid w:val="00407CAE"/>
    <w:rsid w:val="00407D67"/>
    <w:rsid w:val="00407E28"/>
    <w:rsid w:val="00407F4B"/>
    <w:rsid w:val="00410152"/>
    <w:rsid w:val="00410416"/>
    <w:rsid w:val="00410EF5"/>
    <w:rsid w:val="00411309"/>
    <w:rsid w:val="00411D85"/>
    <w:rsid w:val="00411F99"/>
    <w:rsid w:val="004128DC"/>
    <w:rsid w:val="0041296C"/>
    <w:rsid w:val="00412AE9"/>
    <w:rsid w:val="00413076"/>
    <w:rsid w:val="00413322"/>
    <w:rsid w:val="00413657"/>
    <w:rsid w:val="004138A9"/>
    <w:rsid w:val="004138FE"/>
    <w:rsid w:val="00413BD6"/>
    <w:rsid w:val="00413DBD"/>
    <w:rsid w:val="00414283"/>
    <w:rsid w:val="00414294"/>
    <w:rsid w:val="00415018"/>
    <w:rsid w:val="00415329"/>
    <w:rsid w:val="00415493"/>
    <w:rsid w:val="00415505"/>
    <w:rsid w:val="004155B9"/>
    <w:rsid w:val="004158C1"/>
    <w:rsid w:val="0041595E"/>
    <w:rsid w:val="00415DA0"/>
    <w:rsid w:val="00415EEB"/>
    <w:rsid w:val="00416054"/>
    <w:rsid w:val="004164C7"/>
    <w:rsid w:val="00416D87"/>
    <w:rsid w:val="004172CE"/>
    <w:rsid w:val="0041743E"/>
    <w:rsid w:val="00417898"/>
    <w:rsid w:val="00417911"/>
    <w:rsid w:val="00417957"/>
    <w:rsid w:val="004179B9"/>
    <w:rsid w:val="00417AC8"/>
    <w:rsid w:val="00417B3F"/>
    <w:rsid w:val="00417B5A"/>
    <w:rsid w:val="00417D8E"/>
    <w:rsid w:val="00417D96"/>
    <w:rsid w:val="00417DDA"/>
    <w:rsid w:val="00417FA3"/>
    <w:rsid w:val="004206EA"/>
    <w:rsid w:val="00420CA6"/>
    <w:rsid w:val="00420DE9"/>
    <w:rsid w:val="00421233"/>
    <w:rsid w:val="0042152D"/>
    <w:rsid w:val="004217FA"/>
    <w:rsid w:val="004220AD"/>
    <w:rsid w:val="0042233B"/>
    <w:rsid w:val="00422779"/>
    <w:rsid w:val="004232C0"/>
    <w:rsid w:val="00423FC1"/>
    <w:rsid w:val="00424684"/>
    <w:rsid w:val="004246C4"/>
    <w:rsid w:val="004248CA"/>
    <w:rsid w:val="00424E30"/>
    <w:rsid w:val="004253C8"/>
    <w:rsid w:val="0042560C"/>
    <w:rsid w:val="0042580C"/>
    <w:rsid w:val="00425D48"/>
    <w:rsid w:val="00425DF1"/>
    <w:rsid w:val="00425F60"/>
    <w:rsid w:val="004260C0"/>
    <w:rsid w:val="004262C0"/>
    <w:rsid w:val="0042672E"/>
    <w:rsid w:val="004269D0"/>
    <w:rsid w:val="00426A47"/>
    <w:rsid w:val="00427121"/>
    <w:rsid w:val="004274FA"/>
    <w:rsid w:val="0042781B"/>
    <w:rsid w:val="00427A80"/>
    <w:rsid w:val="00427D2E"/>
    <w:rsid w:val="004300EE"/>
    <w:rsid w:val="0043043D"/>
    <w:rsid w:val="0043084A"/>
    <w:rsid w:val="00430AF1"/>
    <w:rsid w:val="00430EA2"/>
    <w:rsid w:val="004310AD"/>
    <w:rsid w:val="0043138D"/>
    <w:rsid w:val="00431843"/>
    <w:rsid w:val="00431A14"/>
    <w:rsid w:val="00431BC3"/>
    <w:rsid w:val="00431CF7"/>
    <w:rsid w:val="00431D57"/>
    <w:rsid w:val="004320CA"/>
    <w:rsid w:val="004324B1"/>
    <w:rsid w:val="00432755"/>
    <w:rsid w:val="004329EC"/>
    <w:rsid w:val="00432B7A"/>
    <w:rsid w:val="00432CF3"/>
    <w:rsid w:val="0043356D"/>
    <w:rsid w:val="004338A7"/>
    <w:rsid w:val="0043391B"/>
    <w:rsid w:val="00434AD2"/>
    <w:rsid w:val="00434EAC"/>
    <w:rsid w:val="00435040"/>
    <w:rsid w:val="00435463"/>
    <w:rsid w:val="004354D1"/>
    <w:rsid w:val="004357E9"/>
    <w:rsid w:val="00435BA4"/>
    <w:rsid w:val="00435E07"/>
    <w:rsid w:val="00436012"/>
    <w:rsid w:val="0043641E"/>
    <w:rsid w:val="0043642B"/>
    <w:rsid w:val="00436669"/>
    <w:rsid w:val="00436A06"/>
    <w:rsid w:val="0043737D"/>
    <w:rsid w:val="004377C4"/>
    <w:rsid w:val="00437B6A"/>
    <w:rsid w:val="00437F89"/>
    <w:rsid w:val="00440281"/>
    <w:rsid w:val="00440A5A"/>
    <w:rsid w:val="00440AD8"/>
    <w:rsid w:val="00440D79"/>
    <w:rsid w:val="004411CF"/>
    <w:rsid w:val="00441265"/>
    <w:rsid w:val="0044161B"/>
    <w:rsid w:val="0044167C"/>
    <w:rsid w:val="0044168B"/>
    <w:rsid w:val="004418A4"/>
    <w:rsid w:val="004418D6"/>
    <w:rsid w:val="00441EC3"/>
    <w:rsid w:val="0044207E"/>
    <w:rsid w:val="00442A42"/>
    <w:rsid w:val="00443559"/>
    <w:rsid w:val="00443561"/>
    <w:rsid w:val="00443C71"/>
    <w:rsid w:val="00443C77"/>
    <w:rsid w:val="00443D7F"/>
    <w:rsid w:val="00443D98"/>
    <w:rsid w:val="00443DA8"/>
    <w:rsid w:val="00444876"/>
    <w:rsid w:val="00445002"/>
    <w:rsid w:val="00445AFB"/>
    <w:rsid w:val="00445BD0"/>
    <w:rsid w:val="00445FB5"/>
    <w:rsid w:val="00446013"/>
    <w:rsid w:val="00446253"/>
    <w:rsid w:val="00446412"/>
    <w:rsid w:val="00446C0C"/>
    <w:rsid w:val="00446F7C"/>
    <w:rsid w:val="00447422"/>
    <w:rsid w:val="00447641"/>
    <w:rsid w:val="00447A1B"/>
    <w:rsid w:val="0045024B"/>
    <w:rsid w:val="00450468"/>
    <w:rsid w:val="00450529"/>
    <w:rsid w:val="004507C5"/>
    <w:rsid w:val="00450A89"/>
    <w:rsid w:val="0045179B"/>
    <w:rsid w:val="0045205A"/>
    <w:rsid w:val="00452A8C"/>
    <w:rsid w:val="004539FB"/>
    <w:rsid w:val="00453BA2"/>
    <w:rsid w:val="00453E9C"/>
    <w:rsid w:val="00453FDF"/>
    <w:rsid w:val="004544F5"/>
    <w:rsid w:val="004546EE"/>
    <w:rsid w:val="00454E1C"/>
    <w:rsid w:val="0045535E"/>
    <w:rsid w:val="00455D0A"/>
    <w:rsid w:val="00455E24"/>
    <w:rsid w:val="00456421"/>
    <w:rsid w:val="00457225"/>
    <w:rsid w:val="00457496"/>
    <w:rsid w:val="00460110"/>
    <w:rsid w:val="00460460"/>
    <w:rsid w:val="004612FF"/>
    <w:rsid w:val="004613C6"/>
    <w:rsid w:val="00461797"/>
    <w:rsid w:val="00461B30"/>
    <w:rsid w:val="00461E2C"/>
    <w:rsid w:val="00462356"/>
    <w:rsid w:val="004626DE"/>
    <w:rsid w:val="00462ECC"/>
    <w:rsid w:val="00462FA5"/>
    <w:rsid w:val="0046349C"/>
    <w:rsid w:val="00463B5D"/>
    <w:rsid w:val="00463D22"/>
    <w:rsid w:val="00463D88"/>
    <w:rsid w:val="004649E7"/>
    <w:rsid w:val="00464E47"/>
    <w:rsid w:val="0046552F"/>
    <w:rsid w:val="00466524"/>
    <w:rsid w:val="004666A0"/>
    <w:rsid w:val="00466853"/>
    <w:rsid w:val="00466AA5"/>
    <w:rsid w:val="00466E3E"/>
    <w:rsid w:val="00466E88"/>
    <w:rsid w:val="00466F8E"/>
    <w:rsid w:val="004673FC"/>
    <w:rsid w:val="0046775D"/>
    <w:rsid w:val="004679DC"/>
    <w:rsid w:val="00467AEA"/>
    <w:rsid w:val="00467C7C"/>
    <w:rsid w:val="00470A23"/>
    <w:rsid w:val="00470E70"/>
    <w:rsid w:val="00471E9C"/>
    <w:rsid w:val="00472DAD"/>
    <w:rsid w:val="004732D2"/>
    <w:rsid w:val="00473319"/>
    <w:rsid w:val="0047356E"/>
    <w:rsid w:val="004736E8"/>
    <w:rsid w:val="00473F0B"/>
    <w:rsid w:val="00474477"/>
    <w:rsid w:val="0047449D"/>
    <w:rsid w:val="00474A45"/>
    <w:rsid w:val="00474E64"/>
    <w:rsid w:val="004752A0"/>
    <w:rsid w:val="00475DC6"/>
    <w:rsid w:val="00475DDE"/>
    <w:rsid w:val="00476790"/>
    <w:rsid w:val="00476A1C"/>
    <w:rsid w:val="00476BA3"/>
    <w:rsid w:val="00476E10"/>
    <w:rsid w:val="0047713E"/>
    <w:rsid w:val="00477240"/>
    <w:rsid w:val="0047736D"/>
    <w:rsid w:val="0047741B"/>
    <w:rsid w:val="00477488"/>
    <w:rsid w:val="00477571"/>
    <w:rsid w:val="004777D3"/>
    <w:rsid w:val="00477881"/>
    <w:rsid w:val="00477E00"/>
    <w:rsid w:val="00477EDC"/>
    <w:rsid w:val="00477F83"/>
    <w:rsid w:val="00480188"/>
    <w:rsid w:val="004804F0"/>
    <w:rsid w:val="004806C5"/>
    <w:rsid w:val="004808FC"/>
    <w:rsid w:val="00480950"/>
    <w:rsid w:val="00481579"/>
    <w:rsid w:val="00481585"/>
    <w:rsid w:val="00481600"/>
    <w:rsid w:val="0048163B"/>
    <w:rsid w:val="004817E4"/>
    <w:rsid w:val="00481842"/>
    <w:rsid w:val="00481D5B"/>
    <w:rsid w:val="00482E9C"/>
    <w:rsid w:val="00483330"/>
    <w:rsid w:val="00483ADD"/>
    <w:rsid w:val="00483C35"/>
    <w:rsid w:val="00483E83"/>
    <w:rsid w:val="00484CFB"/>
    <w:rsid w:val="00484F04"/>
    <w:rsid w:val="0048529C"/>
    <w:rsid w:val="00485358"/>
    <w:rsid w:val="00485DBE"/>
    <w:rsid w:val="004860DA"/>
    <w:rsid w:val="00486589"/>
    <w:rsid w:val="004865D4"/>
    <w:rsid w:val="004865FA"/>
    <w:rsid w:val="00486789"/>
    <w:rsid w:val="00486D3C"/>
    <w:rsid w:val="00487689"/>
    <w:rsid w:val="00490255"/>
    <w:rsid w:val="004903E1"/>
    <w:rsid w:val="00490641"/>
    <w:rsid w:val="004907D0"/>
    <w:rsid w:val="00491556"/>
    <w:rsid w:val="00491BC6"/>
    <w:rsid w:val="00492F6B"/>
    <w:rsid w:val="00492FB5"/>
    <w:rsid w:val="00493064"/>
    <w:rsid w:val="004931BC"/>
    <w:rsid w:val="004932EC"/>
    <w:rsid w:val="0049343E"/>
    <w:rsid w:val="00493A08"/>
    <w:rsid w:val="00493A28"/>
    <w:rsid w:val="00493A9D"/>
    <w:rsid w:val="004948C7"/>
    <w:rsid w:val="0049579A"/>
    <w:rsid w:val="00495BDE"/>
    <w:rsid w:val="00496017"/>
    <w:rsid w:val="00496240"/>
    <w:rsid w:val="0049689C"/>
    <w:rsid w:val="00496A26"/>
    <w:rsid w:val="00496A3D"/>
    <w:rsid w:val="00497263"/>
    <w:rsid w:val="004A1AE5"/>
    <w:rsid w:val="004A1DCA"/>
    <w:rsid w:val="004A496E"/>
    <w:rsid w:val="004A4978"/>
    <w:rsid w:val="004A4BBA"/>
    <w:rsid w:val="004A4DC4"/>
    <w:rsid w:val="004A4E08"/>
    <w:rsid w:val="004A5035"/>
    <w:rsid w:val="004A5461"/>
    <w:rsid w:val="004A5564"/>
    <w:rsid w:val="004A57D9"/>
    <w:rsid w:val="004A5D1A"/>
    <w:rsid w:val="004A5F00"/>
    <w:rsid w:val="004A61CD"/>
    <w:rsid w:val="004A6425"/>
    <w:rsid w:val="004A6563"/>
    <w:rsid w:val="004A6A26"/>
    <w:rsid w:val="004A6C40"/>
    <w:rsid w:val="004A706E"/>
    <w:rsid w:val="004A7851"/>
    <w:rsid w:val="004B040F"/>
    <w:rsid w:val="004B04A1"/>
    <w:rsid w:val="004B08FB"/>
    <w:rsid w:val="004B0A35"/>
    <w:rsid w:val="004B138B"/>
    <w:rsid w:val="004B19B5"/>
    <w:rsid w:val="004B1BD2"/>
    <w:rsid w:val="004B1D88"/>
    <w:rsid w:val="004B22CD"/>
    <w:rsid w:val="004B2D3B"/>
    <w:rsid w:val="004B2D42"/>
    <w:rsid w:val="004B30D6"/>
    <w:rsid w:val="004B31F8"/>
    <w:rsid w:val="004B3537"/>
    <w:rsid w:val="004B3650"/>
    <w:rsid w:val="004B375C"/>
    <w:rsid w:val="004B38C8"/>
    <w:rsid w:val="004B3EDA"/>
    <w:rsid w:val="004B4A35"/>
    <w:rsid w:val="004B4CF7"/>
    <w:rsid w:val="004B5511"/>
    <w:rsid w:val="004B5908"/>
    <w:rsid w:val="004B5A4E"/>
    <w:rsid w:val="004B5F2A"/>
    <w:rsid w:val="004B693B"/>
    <w:rsid w:val="004B783C"/>
    <w:rsid w:val="004B79ED"/>
    <w:rsid w:val="004B7F0C"/>
    <w:rsid w:val="004C0006"/>
    <w:rsid w:val="004C05BD"/>
    <w:rsid w:val="004C05EC"/>
    <w:rsid w:val="004C0D6E"/>
    <w:rsid w:val="004C10B5"/>
    <w:rsid w:val="004C16B0"/>
    <w:rsid w:val="004C1C60"/>
    <w:rsid w:val="004C1DD2"/>
    <w:rsid w:val="004C2056"/>
    <w:rsid w:val="004C2317"/>
    <w:rsid w:val="004C2375"/>
    <w:rsid w:val="004C25FE"/>
    <w:rsid w:val="004C2690"/>
    <w:rsid w:val="004C2F37"/>
    <w:rsid w:val="004C3682"/>
    <w:rsid w:val="004C3DD3"/>
    <w:rsid w:val="004C3FA8"/>
    <w:rsid w:val="004C498D"/>
    <w:rsid w:val="004C5AE6"/>
    <w:rsid w:val="004C682C"/>
    <w:rsid w:val="004C6D50"/>
    <w:rsid w:val="004C789F"/>
    <w:rsid w:val="004C791B"/>
    <w:rsid w:val="004C7A26"/>
    <w:rsid w:val="004C7A89"/>
    <w:rsid w:val="004C7D77"/>
    <w:rsid w:val="004D01F6"/>
    <w:rsid w:val="004D0737"/>
    <w:rsid w:val="004D0E5D"/>
    <w:rsid w:val="004D0EE8"/>
    <w:rsid w:val="004D1584"/>
    <w:rsid w:val="004D1A42"/>
    <w:rsid w:val="004D1D23"/>
    <w:rsid w:val="004D2109"/>
    <w:rsid w:val="004D2822"/>
    <w:rsid w:val="004D346E"/>
    <w:rsid w:val="004D36B9"/>
    <w:rsid w:val="004D3BE2"/>
    <w:rsid w:val="004D3ED5"/>
    <w:rsid w:val="004D467E"/>
    <w:rsid w:val="004D4B1A"/>
    <w:rsid w:val="004D4D40"/>
    <w:rsid w:val="004D4D8E"/>
    <w:rsid w:val="004D566E"/>
    <w:rsid w:val="004D5A0E"/>
    <w:rsid w:val="004D60D3"/>
    <w:rsid w:val="004D6CE6"/>
    <w:rsid w:val="004D7D62"/>
    <w:rsid w:val="004D7E84"/>
    <w:rsid w:val="004D7F7F"/>
    <w:rsid w:val="004E0287"/>
    <w:rsid w:val="004E0387"/>
    <w:rsid w:val="004E051D"/>
    <w:rsid w:val="004E0B78"/>
    <w:rsid w:val="004E0C56"/>
    <w:rsid w:val="004E1281"/>
    <w:rsid w:val="004E160C"/>
    <w:rsid w:val="004E16C1"/>
    <w:rsid w:val="004E19D3"/>
    <w:rsid w:val="004E1BF7"/>
    <w:rsid w:val="004E238E"/>
    <w:rsid w:val="004E2780"/>
    <w:rsid w:val="004E2BD5"/>
    <w:rsid w:val="004E2F30"/>
    <w:rsid w:val="004E3AAF"/>
    <w:rsid w:val="004E4029"/>
    <w:rsid w:val="004E4607"/>
    <w:rsid w:val="004E4F52"/>
    <w:rsid w:val="004E5219"/>
    <w:rsid w:val="004E555D"/>
    <w:rsid w:val="004E55E1"/>
    <w:rsid w:val="004E61D9"/>
    <w:rsid w:val="004E685E"/>
    <w:rsid w:val="004E69E6"/>
    <w:rsid w:val="004E69EB"/>
    <w:rsid w:val="004E7F15"/>
    <w:rsid w:val="004F0574"/>
    <w:rsid w:val="004F09EF"/>
    <w:rsid w:val="004F0BA0"/>
    <w:rsid w:val="004F1103"/>
    <w:rsid w:val="004F1F08"/>
    <w:rsid w:val="004F24FB"/>
    <w:rsid w:val="004F25ED"/>
    <w:rsid w:val="004F26F3"/>
    <w:rsid w:val="004F307D"/>
    <w:rsid w:val="004F3362"/>
    <w:rsid w:val="004F34D2"/>
    <w:rsid w:val="004F37F7"/>
    <w:rsid w:val="004F3A13"/>
    <w:rsid w:val="004F3A29"/>
    <w:rsid w:val="004F3AC9"/>
    <w:rsid w:val="004F3AFC"/>
    <w:rsid w:val="004F3B83"/>
    <w:rsid w:val="004F3F99"/>
    <w:rsid w:val="004F420A"/>
    <w:rsid w:val="004F4399"/>
    <w:rsid w:val="004F4E22"/>
    <w:rsid w:val="004F4F19"/>
    <w:rsid w:val="004F525A"/>
    <w:rsid w:val="004F6AA9"/>
    <w:rsid w:val="004F7248"/>
    <w:rsid w:val="004F73E6"/>
    <w:rsid w:val="004F7467"/>
    <w:rsid w:val="004F76EF"/>
    <w:rsid w:val="004F7B64"/>
    <w:rsid w:val="00500782"/>
    <w:rsid w:val="005011CA"/>
    <w:rsid w:val="00501258"/>
    <w:rsid w:val="0050204E"/>
    <w:rsid w:val="005027A8"/>
    <w:rsid w:val="00502C25"/>
    <w:rsid w:val="00503443"/>
    <w:rsid w:val="00503584"/>
    <w:rsid w:val="005037AB"/>
    <w:rsid w:val="0050498E"/>
    <w:rsid w:val="00505331"/>
    <w:rsid w:val="00505662"/>
    <w:rsid w:val="00505747"/>
    <w:rsid w:val="00505A1E"/>
    <w:rsid w:val="00505CDE"/>
    <w:rsid w:val="00506040"/>
    <w:rsid w:val="005060B9"/>
    <w:rsid w:val="0050664D"/>
    <w:rsid w:val="005067D7"/>
    <w:rsid w:val="00506870"/>
    <w:rsid w:val="005069BB"/>
    <w:rsid w:val="005069F1"/>
    <w:rsid w:val="00506F16"/>
    <w:rsid w:val="00506FF0"/>
    <w:rsid w:val="00507418"/>
    <w:rsid w:val="00507828"/>
    <w:rsid w:val="00511DFE"/>
    <w:rsid w:val="00511FE2"/>
    <w:rsid w:val="005122B9"/>
    <w:rsid w:val="00512300"/>
    <w:rsid w:val="00512410"/>
    <w:rsid w:val="00512F53"/>
    <w:rsid w:val="005134AF"/>
    <w:rsid w:val="0051356E"/>
    <w:rsid w:val="0051364D"/>
    <w:rsid w:val="0051382F"/>
    <w:rsid w:val="00513A12"/>
    <w:rsid w:val="005143AC"/>
    <w:rsid w:val="00515509"/>
    <w:rsid w:val="00516394"/>
    <w:rsid w:val="00517007"/>
    <w:rsid w:val="00521025"/>
    <w:rsid w:val="0052115A"/>
    <w:rsid w:val="005214A4"/>
    <w:rsid w:val="005218D9"/>
    <w:rsid w:val="00521D0D"/>
    <w:rsid w:val="00521DA3"/>
    <w:rsid w:val="00521E48"/>
    <w:rsid w:val="005220BE"/>
    <w:rsid w:val="00522897"/>
    <w:rsid w:val="00522BDA"/>
    <w:rsid w:val="00524453"/>
    <w:rsid w:val="00525026"/>
    <w:rsid w:val="005251C8"/>
    <w:rsid w:val="0052550B"/>
    <w:rsid w:val="00525E6B"/>
    <w:rsid w:val="00525EF6"/>
    <w:rsid w:val="00525F8C"/>
    <w:rsid w:val="00526B32"/>
    <w:rsid w:val="005279A6"/>
    <w:rsid w:val="00527F8D"/>
    <w:rsid w:val="0053062A"/>
    <w:rsid w:val="005306D7"/>
    <w:rsid w:val="00530889"/>
    <w:rsid w:val="00530AB8"/>
    <w:rsid w:val="00531287"/>
    <w:rsid w:val="00531CE9"/>
    <w:rsid w:val="00532244"/>
    <w:rsid w:val="00532408"/>
    <w:rsid w:val="0053277C"/>
    <w:rsid w:val="00532D97"/>
    <w:rsid w:val="005331F4"/>
    <w:rsid w:val="00533247"/>
    <w:rsid w:val="0053326A"/>
    <w:rsid w:val="00533345"/>
    <w:rsid w:val="005333F0"/>
    <w:rsid w:val="00533495"/>
    <w:rsid w:val="00533A01"/>
    <w:rsid w:val="00533B29"/>
    <w:rsid w:val="00533D06"/>
    <w:rsid w:val="00533E27"/>
    <w:rsid w:val="00533F14"/>
    <w:rsid w:val="005342BE"/>
    <w:rsid w:val="00534C74"/>
    <w:rsid w:val="00534D98"/>
    <w:rsid w:val="005354C6"/>
    <w:rsid w:val="005355E5"/>
    <w:rsid w:val="00535A63"/>
    <w:rsid w:val="00535D74"/>
    <w:rsid w:val="00535E79"/>
    <w:rsid w:val="00535F2A"/>
    <w:rsid w:val="00536089"/>
    <w:rsid w:val="0053642B"/>
    <w:rsid w:val="0053686D"/>
    <w:rsid w:val="00536A07"/>
    <w:rsid w:val="00536F35"/>
    <w:rsid w:val="005371B3"/>
    <w:rsid w:val="00537442"/>
    <w:rsid w:val="005377EA"/>
    <w:rsid w:val="00537DEB"/>
    <w:rsid w:val="00540B30"/>
    <w:rsid w:val="00540CAC"/>
    <w:rsid w:val="00540E77"/>
    <w:rsid w:val="0054154E"/>
    <w:rsid w:val="00541563"/>
    <w:rsid w:val="005418D8"/>
    <w:rsid w:val="00541F53"/>
    <w:rsid w:val="005424DE"/>
    <w:rsid w:val="00542633"/>
    <w:rsid w:val="00542A61"/>
    <w:rsid w:val="00542B3B"/>
    <w:rsid w:val="00542BD0"/>
    <w:rsid w:val="00542D98"/>
    <w:rsid w:val="00543113"/>
    <w:rsid w:val="00543156"/>
    <w:rsid w:val="005432B1"/>
    <w:rsid w:val="00544456"/>
    <w:rsid w:val="005447A1"/>
    <w:rsid w:val="00544E46"/>
    <w:rsid w:val="005450C0"/>
    <w:rsid w:val="00545424"/>
    <w:rsid w:val="00545465"/>
    <w:rsid w:val="005455B9"/>
    <w:rsid w:val="00545A72"/>
    <w:rsid w:val="0054607B"/>
    <w:rsid w:val="00546302"/>
    <w:rsid w:val="005469DF"/>
    <w:rsid w:val="00546E17"/>
    <w:rsid w:val="00547320"/>
    <w:rsid w:val="005476A0"/>
    <w:rsid w:val="005476E9"/>
    <w:rsid w:val="00547ABB"/>
    <w:rsid w:val="00547B43"/>
    <w:rsid w:val="00547C6B"/>
    <w:rsid w:val="005506E6"/>
    <w:rsid w:val="005506FF"/>
    <w:rsid w:val="00550B23"/>
    <w:rsid w:val="00550E8D"/>
    <w:rsid w:val="00550EE3"/>
    <w:rsid w:val="005514E8"/>
    <w:rsid w:val="0055166F"/>
    <w:rsid w:val="00551706"/>
    <w:rsid w:val="00551B83"/>
    <w:rsid w:val="005522E2"/>
    <w:rsid w:val="00552A8E"/>
    <w:rsid w:val="00552F97"/>
    <w:rsid w:val="005530A2"/>
    <w:rsid w:val="00553A55"/>
    <w:rsid w:val="00553D02"/>
    <w:rsid w:val="00553F63"/>
    <w:rsid w:val="00554D26"/>
    <w:rsid w:val="00554F17"/>
    <w:rsid w:val="0055581D"/>
    <w:rsid w:val="00555F9D"/>
    <w:rsid w:val="00556428"/>
    <w:rsid w:val="0055655B"/>
    <w:rsid w:val="005568D4"/>
    <w:rsid w:val="00556943"/>
    <w:rsid w:val="00556A02"/>
    <w:rsid w:val="00556A5E"/>
    <w:rsid w:val="00560159"/>
    <w:rsid w:val="00560887"/>
    <w:rsid w:val="00560929"/>
    <w:rsid w:val="00560DE2"/>
    <w:rsid w:val="00560F28"/>
    <w:rsid w:val="00561B5C"/>
    <w:rsid w:val="00561C4F"/>
    <w:rsid w:val="00561E16"/>
    <w:rsid w:val="00561FDA"/>
    <w:rsid w:val="00562881"/>
    <w:rsid w:val="0056297D"/>
    <w:rsid w:val="005629B8"/>
    <w:rsid w:val="00562C65"/>
    <w:rsid w:val="005631DD"/>
    <w:rsid w:val="005631EE"/>
    <w:rsid w:val="005633CE"/>
    <w:rsid w:val="0056355C"/>
    <w:rsid w:val="005635DD"/>
    <w:rsid w:val="00563AD6"/>
    <w:rsid w:val="00563BBB"/>
    <w:rsid w:val="00563F24"/>
    <w:rsid w:val="005645AE"/>
    <w:rsid w:val="00564694"/>
    <w:rsid w:val="00564AE1"/>
    <w:rsid w:val="00564F09"/>
    <w:rsid w:val="005650B4"/>
    <w:rsid w:val="005650CA"/>
    <w:rsid w:val="005652BB"/>
    <w:rsid w:val="00565A16"/>
    <w:rsid w:val="00566033"/>
    <w:rsid w:val="00566185"/>
    <w:rsid w:val="00566516"/>
    <w:rsid w:val="005667BF"/>
    <w:rsid w:val="005669F5"/>
    <w:rsid w:val="00566B91"/>
    <w:rsid w:val="00567644"/>
    <w:rsid w:val="005677DE"/>
    <w:rsid w:val="005678CB"/>
    <w:rsid w:val="00567AAD"/>
    <w:rsid w:val="00567FEE"/>
    <w:rsid w:val="00570323"/>
    <w:rsid w:val="0057041A"/>
    <w:rsid w:val="00571AD4"/>
    <w:rsid w:val="00572102"/>
    <w:rsid w:val="005721B1"/>
    <w:rsid w:val="00572223"/>
    <w:rsid w:val="0057235C"/>
    <w:rsid w:val="00572429"/>
    <w:rsid w:val="005724CB"/>
    <w:rsid w:val="0057267D"/>
    <w:rsid w:val="00572F40"/>
    <w:rsid w:val="00572F77"/>
    <w:rsid w:val="00573324"/>
    <w:rsid w:val="00573A7E"/>
    <w:rsid w:val="00573EAD"/>
    <w:rsid w:val="0057459A"/>
    <w:rsid w:val="0057484C"/>
    <w:rsid w:val="00574BE0"/>
    <w:rsid w:val="00575483"/>
    <w:rsid w:val="00575FF8"/>
    <w:rsid w:val="00576620"/>
    <w:rsid w:val="00576E51"/>
    <w:rsid w:val="00577830"/>
    <w:rsid w:val="0057783B"/>
    <w:rsid w:val="005778AB"/>
    <w:rsid w:val="00580384"/>
    <w:rsid w:val="005803B2"/>
    <w:rsid w:val="005803E0"/>
    <w:rsid w:val="005808A5"/>
    <w:rsid w:val="00580924"/>
    <w:rsid w:val="005810F9"/>
    <w:rsid w:val="00581313"/>
    <w:rsid w:val="00581648"/>
    <w:rsid w:val="00581E08"/>
    <w:rsid w:val="00582829"/>
    <w:rsid w:val="0058287A"/>
    <w:rsid w:val="00582B1A"/>
    <w:rsid w:val="00582B6C"/>
    <w:rsid w:val="005830CE"/>
    <w:rsid w:val="00583175"/>
    <w:rsid w:val="0058357C"/>
    <w:rsid w:val="005835FE"/>
    <w:rsid w:val="00583FD9"/>
    <w:rsid w:val="00584124"/>
    <w:rsid w:val="00584329"/>
    <w:rsid w:val="00584420"/>
    <w:rsid w:val="00584E36"/>
    <w:rsid w:val="00585D63"/>
    <w:rsid w:val="005869CE"/>
    <w:rsid w:val="00586C90"/>
    <w:rsid w:val="0058741B"/>
    <w:rsid w:val="0058757D"/>
    <w:rsid w:val="00587C30"/>
    <w:rsid w:val="0059046A"/>
    <w:rsid w:val="00590624"/>
    <w:rsid w:val="00590887"/>
    <w:rsid w:val="00590E31"/>
    <w:rsid w:val="00590EF9"/>
    <w:rsid w:val="00591053"/>
    <w:rsid w:val="0059179C"/>
    <w:rsid w:val="00591946"/>
    <w:rsid w:val="005923A3"/>
    <w:rsid w:val="005923E1"/>
    <w:rsid w:val="0059273C"/>
    <w:rsid w:val="00592C4E"/>
    <w:rsid w:val="005939E8"/>
    <w:rsid w:val="00593ACC"/>
    <w:rsid w:val="00593AE9"/>
    <w:rsid w:val="005942BC"/>
    <w:rsid w:val="0059435E"/>
    <w:rsid w:val="00594797"/>
    <w:rsid w:val="00594A31"/>
    <w:rsid w:val="00594CBD"/>
    <w:rsid w:val="005950EA"/>
    <w:rsid w:val="00595A79"/>
    <w:rsid w:val="005963BD"/>
    <w:rsid w:val="00596ADB"/>
    <w:rsid w:val="00596B7E"/>
    <w:rsid w:val="00597328"/>
    <w:rsid w:val="005975B8"/>
    <w:rsid w:val="00597725"/>
    <w:rsid w:val="005978A8"/>
    <w:rsid w:val="005A0120"/>
    <w:rsid w:val="005A0319"/>
    <w:rsid w:val="005A0D49"/>
    <w:rsid w:val="005A181C"/>
    <w:rsid w:val="005A199A"/>
    <w:rsid w:val="005A1C38"/>
    <w:rsid w:val="005A209E"/>
    <w:rsid w:val="005A22A2"/>
    <w:rsid w:val="005A2512"/>
    <w:rsid w:val="005A2514"/>
    <w:rsid w:val="005A2917"/>
    <w:rsid w:val="005A2D18"/>
    <w:rsid w:val="005A2D3A"/>
    <w:rsid w:val="005A327D"/>
    <w:rsid w:val="005A344C"/>
    <w:rsid w:val="005A37C8"/>
    <w:rsid w:val="005A41F1"/>
    <w:rsid w:val="005A45D6"/>
    <w:rsid w:val="005A4712"/>
    <w:rsid w:val="005A4932"/>
    <w:rsid w:val="005A4C57"/>
    <w:rsid w:val="005A52AC"/>
    <w:rsid w:val="005A5878"/>
    <w:rsid w:val="005A59BA"/>
    <w:rsid w:val="005A5B2E"/>
    <w:rsid w:val="005A5BD4"/>
    <w:rsid w:val="005A5F97"/>
    <w:rsid w:val="005A6138"/>
    <w:rsid w:val="005A6234"/>
    <w:rsid w:val="005A659E"/>
    <w:rsid w:val="005A65CA"/>
    <w:rsid w:val="005A6874"/>
    <w:rsid w:val="005A6B9D"/>
    <w:rsid w:val="005A728B"/>
    <w:rsid w:val="005A7352"/>
    <w:rsid w:val="005A73CA"/>
    <w:rsid w:val="005A794D"/>
    <w:rsid w:val="005B0116"/>
    <w:rsid w:val="005B0B46"/>
    <w:rsid w:val="005B0DAA"/>
    <w:rsid w:val="005B0F4A"/>
    <w:rsid w:val="005B184B"/>
    <w:rsid w:val="005B1D7A"/>
    <w:rsid w:val="005B1EFE"/>
    <w:rsid w:val="005B23BA"/>
    <w:rsid w:val="005B25CD"/>
    <w:rsid w:val="005B2E45"/>
    <w:rsid w:val="005B3308"/>
    <w:rsid w:val="005B33B7"/>
    <w:rsid w:val="005B3E65"/>
    <w:rsid w:val="005B45CA"/>
    <w:rsid w:val="005B466C"/>
    <w:rsid w:val="005B50F4"/>
    <w:rsid w:val="005B5463"/>
    <w:rsid w:val="005B5BED"/>
    <w:rsid w:val="005B62FA"/>
    <w:rsid w:val="005B6303"/>
    <w:rsid w:val="005B6B30"/>
    <w:rsid w:val="005B6C62"/>
    <w:rsid w:val="005B77D6"/>
    <w:rsid w:val="005B7DE4"/>
    <w:rsid w:val="005B7F00"/>
    <w:rsid w:val="005C0DE0"/>
    <w:rsid w:val="005C112A"/>
    <w:rsid w:val="005C21B9"/>
    <w:rsid w:val="005C21E9"/>
    <w:rsid w:val="005C2E72"/>
    <w:rsid w:val="005C3AAB"/>
    <w:rsid w:val="005C40CE"/>
    <w:rsid w:val="005C5200"/>
    <w:rsid w:val="005C536F"/>
    <w:rsid w:val="005C53C8"/>
    <w:rsid w:val="005C545C"/>
    <w:rsid w:val="005C5654"/>
    <w:rsid w:val="005C5696"/>
    <w:rsid w:val="005C5D78"/>
    <w:rsid w:val="005C6402"/>
    <w:rsid w:val="005C6719"/>
    <w:rsid w:val="005C6DB3"/>
    <w:rsid w:val="005C7272"/>
    <w:rsid w:val="005C759F"/>
    <w:rsid w:val="005C7D04"/>
    <w:rsid w:val="005D00B4"/>
    <w:rsid w:val="005D044E"/>
    <w:rsid w:val="005D0501"/>
    <w:rsid w:val="005D07E6"/>
    <w:rsid w:val="005D0AC3"/>
    <w:rsid w:val="005D0CC0"/>
    <w:rsid w:val="005D1044"/>
    <w:rsid w:val="005D1554"/>
    <w:rsid w:val="005D17C3"/>
    <w:rsid w:val="005D1845"/>
    <w:rsid w:val="005D1860"/>
    <w:rsid w:val="005D1D48"/>
    <w:rsid w:val="005D1D8A"/>
    <w:rsid w:val="005D1E24"/>
    <w:rsid w:val="005D248A"/>
    <w:rsid w:val="005D30F5"/>
    <w:rsid w:val="005D3310"/>
    <w:rsid w:val="005D333E"/>
    <w:rsid w:val="005D3703"/>
    <w:rsid w:val="005D3706"/>
    <w:rsid w:val="005D3883"/>
    <w:rsid w:val="005D3A58"/>
    <w:rsid w:val="005D3E1A"/>
    <w:rsid w:val="005D41FF"/>
    <w:rsid w:val="005D427A"/>
    <w:rsid w:val="005D4454"/>
    <w:rsid w:val="005D4716"/>
    <w:rsid w:val="005D47D3"/>
    <w:rsid w:val="005D4A50"/>
    <w:rsid w:val="005D5014"/>
    <w:rsid w:val="005D517A"/>
    <w:rsid w:val="005D52D0"/>
    <w:rsid w:val="005D5933"/>
    <w:rsid w:val="005D5A13"/>
    <w:rsid w:val="005D5D19"/>
    <w:rsid w:val="005D5D5A"/>
    <w:rsid w:val="005D5E0E"/>
    <w:rsid w:val="005D5FF6"/>
    <w:rsid w:val="005D6646"/>
    <w:rsid w:val="005D667E"/>
    <w:rsid w:val="005D66C1"/>
    <w:rsid w:val="005D6718"/>
    <w:rsid w:val="005D6AD7"/>
    <w:rsid w:val="005D6C99"/>
    <w:rsid w:val="005D6E61"/>
    <w:rsid w:val="005D71AD"/>
    <w:rsid w:val="005D7405"/>
    <w:rsid w:val="005D74B3"/>
    <w:rsid w:val="005D7662"/>
    <w:rsid w:val="005D7A14"/>
    <w:rsid w:val="005E0036"/>
    <w:rsid w:val="005E0902"/>
    <w:rsid w:val="005E1A56"/>
    <w:rsid w:val="005E1B80"/>
    <w:rsid w:val="005E2253"/>
    <w:rsid w:val="005E23A5"/>
    <w:rsid w:val="005E4169"/>
    <w:rsid w:val="005E46AF"/>
    <w:rsid w:val="005E4BCA"/>
    <w:rsid w:val="005E4BFE"/>
    <w:rsid w:val="005E5302"/>
    <w:rsid w:val="005E579F"/>
    <w:rsid w:val="005E57D9"/>
    <w:rsid w:val="005E5D3A"/>
    <w:rsid w:val="005E5DAB"/>
    <w:rsid w:val="005E5F0D"/>
    <w:rsid w:val="005E64C6"/>
    <w:rsid w:val="005E6CA9"/>
    <w:rsid w:val="005F026D"/>
    <w:rsid w:val="005F07F6"/>
    <w:rsid w:val="005F0EA4"/>
    <w:rsid w:val="005F10AC"/>
    <w:rsid w:val="005F13C6"/>
    <w:rsid w:val="005F15ED"/>
    <w:rsid w:val="005F1856"/>
    <w:rsid w:val="005F1D3F"/>
    <w:rsid w:val="005F2144"/>
    <w:rsid w:val="005F2331"/>
    <w:rsid w:val="005F2855"/>
    <w:rsid w:val="005F2A0A"/>
    <w:rsid w:val="005F30B4"/>
    <w:rsid w:val="005F3374"/>
    <w:rsid w:val="005F371C"/>
    <w:rsid w:val="005F37D4"/>
    <w:rsid w:val="005F40CA"/>
    <w:rsid w:val="005F459B"/>
    <w:rsid w:val="005F4E6B"/>
    <w:rsid w:val="005F51F6"/>
    <w:rsid w:val="005F5398"/>
    <w:rsid w:val="005F5430"/>
    <w:rsid w:val="005F5D39"/>
    <w:rsid w:val="005F5F0A"/>
    <w:rsid w:val="005F66FC"/>
    <w:rsid w:val="005F68F9"/>
    <w:rsid w:val="005F6991"/>
    <w:rsid w:val="005F6D17"/>
    <w:rsid w:val="005F6E50"/>
    <w:rsid w:val="005F6F6F"/>
    <w:rsid w:val="005F7CAB"/>
    <w:rsid w:val="005F7D72"/>
    <w:rsid w:val="00600146"/>
    <w:rsid w:val="0060019B"/>
    <w:rsid w:val="006003CC"/>
    <w:rsid w:val="0060068A"/>
    <w:rsid w:val="00600A91"/>
    <w:rsid w:val="00600B27"/>
    <w:rsid w:val="00600F8E"/>
    <w:rsid w:val="0060186F"/>
    <w:rsid w:val="0060187D"/>
    <w:rsid w:val="00601883"/>
    <w:rsid w:val="00601887"/>
    <w:rsid w:val="00601C00"/>
    <w:rsid w:val="00601F0C"/>
    <w:rsid w:val="006021AC"/>
    <w:rsid w:val="006021D6"/>
    <w:rsid w:val="006023E8"/>
    <w:rsid w:val="00602720"/>
    <w:rsid w:val="0060279C"/>
    <w:rsid w:val="00603655"/>
    <w:rsid w:val="00603C53"/>
    <w:rsid w:val="00603CAD"/>
    <w:rsid w:val="00603D3D"/>
    <w:rsid w:val="00604781"/>
    <w:rsid w:val="00604CD1"/>
    <w:rsid w:val="00605F72"/>
    <w:rsid w:val="0060608F"/>
    <w:rsid w:val="006068F7"/>
    <w:rsid w:val="00606B22"/>
    <w:rsid w:val="00607345"/>
    <w:rsid w:val="00607683"/>
    <w:rsid w:val="00607D09"/>
    <w:rsid w:val="00607EDC"/>
    <w:rsid w:val="0061062F"/>
    <w:rsid w:val="0061076E"/>
    <w:rsid w:val="00610906"/>
    <w:rsid w:val="00610C42"/>
    <w:rsid w:val="00610ED5"/>
    <w:rsid w:val="00610F74"/>
    <w:rsid w:val="00611321"/>
    <w:rsid w:val="0061170A"/>
    <w:rsid w:val="00611813"/>
    <w:rsid w:val="00611981"/>
    <w:rsid w:val="00611C2C"/>
    <w:rsid w:val="006121A2"/>
    <w:rsid w:val="00612354"/>
    <w:rsid w:val="006129BD"/>
    <w:rsid w:val="00612D58"/>
    <w:rsid w:val="00612EB8"/>
    <w:rsid w:val="00613155"/>
    <w:rsid w:val="0061326E"/>
    <w:rsid w:val="006134A6"/>
    <w:rsid w:val="0061386C"/>
    <w:rsid w:val="00613B93"/>
    <w:rsid w:val="0061451F"/>
    <w:rsid w:val="00614552"/>
    <w:rsid w:val="00614D9E"/>
    <w:rsid w:val="00614EE2"/>
    <w:rsid w:val="00615067"/>
    <w:rsid w:val="006154C3"/>
    <w:rsid w:val="0061550A"/>
    <w:rsid w:val="00615FEB"/>
    <w:rsid w:val="00616084"/>
    <w:rsid w:val="0061608E"/>
    <w:rsid w:val="006160EC"/>
    <w:rsid w:val="00616322"/>
    <w:rsid w:val="00616BF1"/>
    <w:rsid w:val="00616D6B"/>
    <w:rsid w:val="0061711E"/>
    <w:rsid w:val="00617401"/>
    <w:rsid w:val="00617BE4"/>
    <w:rsid w:val="0062024B"/>
    <w:rsid w:val="00620CB9"/>
    <w:rsid w:val="00620D62"/>
    <w:rsid w:val="00620DEA"/>
    <w:rsid w:val="00621AC9"/>
    <w:rsid w:val="00621B5B"/>
    <w:rsid w:val="0062211B"/>
    <w:rsid w:val="00622453"/>
    <w:rsid w:val="00622550"/>
    <w:rsid w:val="006230F8"/>
    <w:rsid w:val="00623647"/>
    <w:rsid w:val="006244C7"/>
    <w:rsid w:val="0062476E"/>
    <w:rsid w:val="00624816"/>
    <w:rsid w:val="006249B7"/>
    <w:rsid w:val="0062509A"/>
    <w:rsid w:val="006250A0"/>
    <w:rsid w:val="00625420"/>
    <w:rsid w:val="006258DB"/>
    <w:rsid w:val="00625E8B"/>
    <w:rsid w:val="00626415"/>
    <w:rsid w:val="006264D8"/>
    <w:rsid w:val="00626669"/>
    <w:rsid w:val="0062675A"/>
    <w:rsid w:val="00626787"/>
    <w:rsid w:val="00626C4F"/>
    <w:rsid w:val="00626D7B"/>
    <w:rsid w:val="00626D88"/>
    <w:rsid w:val="00626F4D"/>
    <w:rsid w:val="00626F7D"/>
    <w:rsid w:val="006271C5"/>
    <w:rsid w:val="00627755"/>
    <w:rsid w:val="00627B26"/>
    <w:rsid w:val="00627B3E"/>
    <w:rsid w:val="00627B52"/>
    <w:rsid w:val="00627FFC"/>
    <w:rsid w:val="00630188"/>
    <w:rsid w:val="00630E93"/>
    <w:rsid w:val="00630F13"/>
    <w:rsid w:val="00631FAB"/>
    <w:rsid w:val="00632300"/>
    <w:rsid w:val="00632417"/>
    <w:rsid w:val="006329C8"/>
    <w:rsid w:val="0063388D"/>
    <w:rsid w:val="00634841"/>
    <w:rsid w:val="00634A5D"/>
    <w:rsid w:val="00634A9F"/>
    <w:rsid w:val="00634B49"/>
    <w:rsid w:val="00635212"/>
    <w:rsid w:val="006359B3"/>
    <w:rsid w:val="006361ED"/>
    <w:rsid w:val="006362BB"/>
    <w:rsid w:val="00636421"/>
    <w:rsid w:val="006366C5"/>
    <w:rsid w:val="006367F4"/>
    <w:rsid w:val="00636B89"/>
    <w:rsid w:val="00637055"/>
    <w:rsid w:val="006371E0"/>
    <w:rsid w:val="0063760C"/>
    <w:rsid w:val="00637889"/>
    <w:rsid w:val="00640042"/>
    <w:rsid w:val="0064045E"/>
    <w:rsid w:val="00640A40"/>
    <w:rsid w:val="00640E6E"/>
    <w:rsid w:val="00641265"/>
    <w:rsid w:val="00641BFA"/>
    <w:rsid w:val="00642C73"/>
    <w:rsid w:val="00642CD2"/>
    <w:rsid w:val="00643242"/>
    <w:rsid w:val="00643634"/>
    <w:rsid w:val="00643874"/>
    <w:rsid w:val="0064394E"/>
    <w:rsid w:val="00643B8C"/>
    <w:rsid w:val="00643ED0"/>
    <w:rsid w:val="00644119"/>
    <w:rsid w:val="0064484E"/>
    <w:rsid w:val="00644884"/>
    <w:rsid w:val="0064492C"/>
    <w:rsid w:val="00644C71"/>
    <w:rsid w:val="006455CD"/>
    <w:rsid w:val="00645812"/>
    <w:rsid w:val="006460ED"/>
    <w:rsid w:val="00646318"/>
    <w:rsid w:val="00646A4A"/>
    <w:rsid w:val="00647558"/>
    <w:rsid w:val="006479B5"/>
    <w:rsid w:val="00647BF7"/>
    <w:rsid w:val="00647C91"/>
    <w:rsid w:val="00647D03"/>
    <w:rsid w:val="00647D50"/>
    <w:rsid w:val="0065004B"/>
    <w:rsid w:val="00650504"/>
    <w:rsid w:val="00650B0D"/>
    <w:rsid w:val="006514C5"/>
    <w:rsid w:val="00651A0B"/>
    <w:rsid w:val="00652184"/>
    <w:rsid w:val="006521B9"/>
    <w:rsid w:val="0065221E"/>
    <w:rsid w:val="006534FA"/>
    <w:rsid w:val="006535E9"/>
    <w:rsid w:val="00654305"/>
    <w:rsid w:val="006545D3"/>
    <w:rsid w:val="006546F2"/>
    <w:rsid w:val="00654792"/>
    <w:rsid w:val="006547DF"/>
    <w:rsid w:val="00654C7B"/>
    <w:rsid w:val="00654F8B"/>
    <w:rsid w:val="0065550B"/>
    <w:rsid w:val="00655660"/>
    <w:rsid w:val="00655ED2"/>
    <w:rsid w:val="00656983"/>
    <w:rsid w:val="00656E7A"/>
    <w:rsid w:val="00656F10"/>
    <w:rsid w:val="00657079"/>
    <w:rsid w:val="0065708A"/>
    <w:rsid w:val="00657157"/>
    <w:rsid w:val="006571DB"/>
    <w:rsid w:val="00657222"/>
    <w:rsid w:val="00657A2D"/>
    <w:rsid w:val="00660100"/>
    <w:rsid w:val="00660907"/>
    <w:rsid w:val="00660AF2"/>
    <w:rsid w:val="00660B75"/>
    <w:rsid w:val="00661003"/>
    <w:rsid w:val="00661436"/>
    <w:rsid w:val="00661BF5"/>
    <w:rsid w:val="00661F2A"/>
    <w:rsid w:val="00661FC9"/>
    <w:rsid w:val="00662181"/>
    <w:rsid w:val="00664154"/>
    <w:rsid w:val="00664438"/>
    <w:rsid w:val="006644C6"/>
    <w:rsid w:val="006644D7"/>
    <w:rsid w:val="00664BAA"/>
    <w:rsid w:val="00664C19"/>
    <w:rsid w:val="00664DA9"/>
    <w:rsid w:val="00664DE1"/>
    <w:rsid w:val="006652BE"/>
    <w:rsid w:val="006654D9"/>
    <w:rsid w:val="0066550E"/>
    <w:rsid w:val="00665922"/>
    <w:rsid w:val="00665ABE"/>
    <w:rsid w:val="00665B8D"/>
    <w:rsid w:val="00665C5D"/>
    <w:rsid w:val="00666239"/>
    <w:rsid w:val="00666A9B"/>
    <w:rsid w:val="00666B00"/>
    <w:rsid w:val="00667229"/>
    <w:rsid w:val="00667318"/>
    <w:rsid w:val="00667C95"/>
    <w:rsid w:val="00670668"/>
    <w:rsid w:val="006707A5"/>
    <w:rsid w:val="00670FE3"/>
    <w:rsid w:val="006711C0"/>
    <w:rsid w:val="0067143A"/>
    <w:rsid w:val="00672214"/>
    <w:rsid w:val="0067234E"/>
    <w:rsid w:val="006725E2"/>
    <w:rsid w:val="00672621"/>
    <w:rsid w:val="00672A09"/>
    <w:rsid w:val="00672E3A"/>
    <w:rsid w:val="00673F9C"/>
    <w:rsid w:val="00674220"/>
    <w:rsid w:val="0067447A"/>
    <w:rsid w:val="0067459D"/>
    <w:rsid w:val="006746A4"/>
    <w:rsid w:val="0067470A"/>
    <w:rsid w:val="00674725"/>
    <w:rsid w:val="00674C49"/>
    <w:rsid w:val="00674C59"/>
    <w:rsid w:val="00674D99"/>
    <w:rsid w:val="00675337"/>
    <w:rsid w:val="006754AE"/>
    <w:rsid w:val="006759FC"/>
    <w:rsid w:val="00675AD9"/>
    <w:rsid w:val="00675BD6"/>
    <w:rsid w:val="00675D1E"/>
    <w:rsid w:val="00675E7E"/>
    <w:rsid w:val="00676166"/>
    <w:rsid w:val="006761FB"/>
    <w:rsid w:val="006770CA"/>
    <w:rsid w:val="00677191"/>
    <w:rsid w:val="0067737C"/>
    <w:rsid w:val="006774A3"/>
    <w:rsid w:val="0067768F"/>
    <w:rsid w:val="00677D2C"/>
    <w:rsid w:val="00677DB6"/>
    <w:rsid w:val="00677F00"/>
    <w:rsid w:val="006801A7"/>
    <w:rsid w:val="006801FB"/>
    <w:rsid w:val="00680816"/>
    <w:rsid w:val="0068081A"/>
    <w:rsid w:val="00680B20"/>
    <w:rsid w:val="006814D6"/>
    <w:rsid w:val="006818C3"/>
    <w:rsid w:val="00681E3C"/>
    <w:rsid w:val="00681F81"/>
    <w:rsid w:val="00682B5F"/>
    <w:rsid w:val="006831A9"/>
    <w:rsid w:val="006834F8"/>
    <w:rsid w:val="00684209"/>
    <w:rsid w:val="0068469A"/>
    <w:rsid w:val="00684A4D"/>
    <w:rsid w:val="006850D1"/>
    <w:rsid w:val="0068556D"/>
    <w:rsid w:val="006855EF"/>
    <w:rsid w:val="00685DC1"/>
    <w:rsid w:val="00686028"/>
    <w:rsid w:val="00686F34"/>
    <w:rsid w:val="006878BC"/>
    <w:rsid w:val="006878DE"/>
    <w:rsid w:val="00687DD0"/>
    <w:rsid w:val="00687F6E"/>
    <w:rsid w:val="006902EE"/>
    <w:rsid w:val="00690460"/>
    <w:rsid w:val="00690466"/>
    <w:rsid w:val="0069180D"/>
    <w:rsid w:val="006919D0"/>
    <w:rsid w:val="00691CCB"/>
    <w:rsid w:val="006925FD"/>
    <w:rsid w:val="00692A02"/>
    <w:rsid w:val="00692E47"/>
    <w:rsid w:val="0069379A"/>
    <w:rsid w:val="006939FC"/>
    <w:rsid w:val="00693BC9"/>
    <w:rsid w:val="00694631"/>
    <w:rsid w:val="00694666"/>
    <w:rsid w:val="006948C0"/>
    <w:rsid w:val="0069589F"/>
    <w:rsid w:val="0069596B"/>
    <w:rsid w:val="00695AC5"/>
    <w:rsid w:val="00695B92"/>
    <w:rsid w:val="00695F6A"/>
    <w:rsid w:val="006960D0"/>
    <w:rsid w:val="0069623A"/>
    <w:rsid w:val="00696973"/>
    <w:rsid w:val="00696A51"/>
    <w:rsid w:val="006979B8"/>
    <w:rsid w:val="006A02C8"/>
    <w:rsid w:val="006A0D29"/>
    <w:rsid w:val="006A0E4A"/>
    <w:rsid w:val="006A13F6"/>
    <w:rsid w:val="006A1978"/>
    <w:rsid w:val="006A24C9"/>
    <w:rsid w:val="006A2595"/>
    <w:rsid w:val="006A27F5"/>
    <w:rsid w:val="006A288C"/>
    <w:rsid w:val="006A2C7E"/>
    <w:rsid w:val="006A2FC2"/>
    <w:rsid w:val="006A366C"/>
    <w:rsid w:val="006A374C"/>
    <w:rsid w:val="006A381D"/>
    <w:rsid w:val="006A4574"/>
    <w:rsid w:val="006A4D9D"/>
    <w:rsid w:val="006A505D"/>
    <w:rsid w:val="006A5234"/>
    <w:rsid w:val="006A55DE"/>
    <w:rsid w:val="006A5FB4"/>
    <w:rsid w:val="006A682D"/>
    <w:rsid w:val="006A68DD"/>
    <w:rsid w:val="006A6F5A"/>
    <w:rsid w:val="006A77C6"/>
    <w:rsid w:val="006A78B9"/>
    <w:rsid w:val="006A7946"/>
    <w:rsid w:val="006A7E83"/>
    <w:rsid w:val="006B00B0"/>
    <w:rsid w:val="006B01EF"/>
    <w:rsid w:val="006B0204"/>
    <w:rsid w:val="006B0429"/>
    <w:rsid w:val="006B05A1"/>
    <w:rsid w:val="006B0AAF"/>
    <w:rsid w:val="006B1645"/>
    <w:rsid w:val="006B169E"/>
    <w:rsid w:val="006B1B01"/>
    <w:rsid w:val="006B1C99"/>
    <w:rsid w:val="006B27DB"/>
    <w:rsid w:val="006B27F1"/>
    <w:rsid w:val="006B2CD9"/>
    <w:rsid w:val="006B2E7E"/>
    <w:rsid w:val="006B354C"/>
    <w:rsid w:val="006B3585"/>
    <w:rsid w:val="006B386D"/>
    <w:rsid w:val="006B3BDD"/>
    <w:rsid w:val="006B4553"/>
    <w:rsid w:val="006B45CB"/>
    <w:rsid w:val="006B4D6C"/>
    <w:rsid w:val="006B581A"/>
    <w:rsid w:val="006B5962"/>
    <w:rsid w:val="006B5A9B"/>
    <w:rsid w:val="006B6457"/>
    <w:rsid w:val="006B64D2"/>
    <w:rsid w:val="006B6C56"/>
    <w:rsid w:val="006B6F4C"/>
    <w:rsid w:val="006B7ABC"/>
    <w:rsid w:val="006C02A3"/>
    <w:rsid w:val="006C041F"/>
    <w:rsid w:val="006C06DD"/>
    <w:rsid w:val="006C084D"/>
    <w:rsid w:val="006C086B"/>
    <w:rsid w:val="006C0CB5"/>
    <w:rsid w:val="006C0E12"/>
    <w:rsid w:val="006C1180"/>
    <w:rsid w:val="006C13F0"/>
    <w:rsid w:val="006C189F"/>
    <w:rsid w:val="006C1A3E"/>
    <w:rsid w:val="006C1CD3"/>
    <w:rsid w:val="006C1ED1"/>
    <w:rsid w:val="006C2011"/>
    <w:rsid w:val="006C2120"/>
    <w:rsid w:val="006C2BC5"/>
    <w:rsid w:val="006C2C5D"/>
    <w:rsid w:val="006C2EA6"/>
    <w:rsid w:val="006C3071"/>
    <w:rsid w:val="006C3121"/>
    <w:rsid w:val="006C3522"/>
    <w:rsid w:val="006C4998"/>
    <w:rsid w:val="006C5618"/>
    <w:rsid w:val="006C58C4"/>
    <w:rsid w:val="006C620A"/>
    <w:rsid w:val="006C6690"/>
    <w:rsid w:val="006C66C1"/>
    <w:rsid w:val="006C6EB2"/>
    <w:rsid w:val="006C70E1"/>
    <w:rsid w:val="006C7FA3"/>
    <w:rsid w:val="006D0AC0"/>
    <w:rsid w:val="006D0B92"/>
    <w:rsid w:val="006D0D70"/>
    <w:rsid w:val="006D14AE"/>
    <w:rsid w:val="006D196B"/>
    <w:rsid w:val="006D1996"/>
    <w:rsid w:val="006D19E3"/>
    <w:rsid w:val="006D20F9"/>
    <w:rsid w:val="006D2316"/>
    <w:rsid w:val="006D2BC5"/>
    <w:rsid w:val="006D2C17"/>
    <w:rsid w:val="006D3247"/>
    <w:rsid w:val="006D3336"/>
    <w:rsid w:val="006D3A72"/>
    <w:rsid w:val="006D3E8A"/>
    <w:rsid w:val="006D42A6"/>
    <w:rsid w:val="006D43A7"/>
    <w:rsid w:val="006D48F1"/>
    <w:rsid w:val="006D4A51"/>
    <w:rsid w:val="006D4E2C"/>
    <w:rsid w:val="006D539D"/>
    <w:rsid w:val="006D5B4E"/>
    <w:rsid w:val="006D5C79"/>
    <w:rsid w:val="006D5F53"/>
    <w:rsid w:val="006D6159"/>
    <w:rsid w:val="006D68BA"/>
    <w:rsid w:val="006D69AD"/>
    <w:rsid w:val="006D6D22"/>
    <w:rsid w:val="006D71D1"/>
    <w:rsid w:val="006D756C"/>
    <w:rsid w:val="006D75A2"/>
    <w:rsid w:val="006D75D7"/>
    <w:rsid w:val="006D792D"/>
    <w:rsid w:val="006D7D70"/>
    <w:rsid w:val="006D7DA0"/>
    <w:rsid w:val="006E10CB"/>
    <w:rsid w:val="006E1120"/>
    <w:rsid w:val="006E1124"/>
    <w:rsid w:val="006E1130"/>
    <w:rsid w:val="006E16C5"/>
    <w:rsid w:val="006E1B32"/>
    <w:rsid w:val="006E2013"/>
    <w:rsid w:val="006E2486"/>
    <w:rsid w:val="006E2754"/>
    <w:rsid w:val="006E2BAE"/>
    <w:rsid w:val="006E2BDE"/>
    <w:rsid w:val="006E2D7C"/>
    <w:rsid w:val="006E319B"/>
    <w:rsid w:val="006E3777"/>
    <w:rsid w:val="006E38E8"/>
    <w:rsid w:val="006E3938"/>
    <w:rsid w:val="006E46CE"/>
    <w:rsid w:val="006E48E7"/>
    <w:rsid w:val="006E4D3B"/>
    <w:rsid w:val="006E4E15"/>
    <w:rsid w:val="006E4EE2"/>
    <w:rsid w:val="006E66A3"/>
    <w:rsid w:val="006E6CD6"/>
    <w:rsid w:val="006E703C"/>
    <w:rsid w:val="006E7404"/>
    <w:rsid w:val="006E77C6"/>
    <w:rsid w:val="006F0451"/>
    <w:rsid w:val="006F0B08"/>
    <w:rsid w:val="006F0F21"/>
    <w:rsid w:val="006F1E82"/>
    <w:rsid w:val="006F1EBC"/>
    <w:rsid w:val="006F279E"/>
    <w:rsid w:val="006F2986"/>
    <w:rsid w:val="006F2AAB"/>
    <w:rsid w:val="006F2C47"/>
    <w:rsid w:val="006F2D72"/>
    <w:rsid w:val="006F2E68"/>
    <w:rsid w:val="006F311F"/>
    <w:rsid w:val="006F3392"/>
    <w:rsid w:val="006F34D1"/>
    <w:rsid w:val="006F377F"/>
    <w:rsid w:val="006F3D4C"/>
    <w:rsid w:val="006F49CE"/>
    <w:rsid w:val="006F4A3E"/>
    <w:rsid w:val="006F4A99"/>
    <w:rsid w:val="006F4CF7"/>
    <w:rsid w:val="006F59BF"/>
    <w:rsid w:val="006F5D53"/>
    <w:rsid w:val="006F60FD"/>
    <w:rsid w:val="006F69A0"/>
    <w:rsid w:val="006F6E2F"/>
    <w:rsid w:val="006F7095"/>
    <w:rsid w:val="006F7307"/>
    <w:rsid w:val="006F7DDF"/>
    <w:rsid w:val="00700308"/>
    <w:rsid w:val="007008A5"/>
    <w:rsid w:val="00700C77"/>
    <w:rsid w:val="00701101"/>
    <w:rsid w:val="00702443"/>
    <w:rsid w:val="007025DD"/>
    <w:rsid w:val="007026A2"/>
    <w:rsid w:val="00702A79"/>
    <w:rsid w:val="00702CD9"/>
    <w:rsid w:val="00702FBE"/>
    <w:rsid w:val="00703AD6"/>
    <w:rsid w:val="00703EEE"/>
    <w:rsid w:val="00703FD0"/>
    <w:rsid w:val="00704339"/>
    <w:rsid w:val="0070435C"/>
    <w:rsid w:val="00704373"/>
    <w:rsid w:val="00704DB9"/>
    <w:rsid w:val="00704E57"/>
    <w:rsid w:val="00704FDE"/>
    <w:rsid w:val="007051F3"/>
    <w:rsid w:val="00705B3E"/>
    <w:rsid w:val="00705D1A"/>
    <w:rsid w:val="00705F0B"/>
    <w:rsid w:val="00706324"/>
    <w:rsid w:val="00706503"/>
    <w:rsid w:val="00706FC1"/>
    <w:rsid w:val="0070719E"/>
    <w:rsid w:val="00707420"/>
    <w:rsid w:val="0070770B"/>
    <w:rsid w:val="00707CE5"/>
    <w:rsid w:val="00707F9A"/>
    <w:rsid w:val="007100FE"/>
    <w:rsid w:val="00710105"/>
    <w:rsid w:val="00710198"/>
    <w:rsid w:val="00710C3E"/>
    <w:rsid w:val="00710EEE"/>
    <w:rsid w:val="007112A7"/>
    <w:rsid w:val="00711590"/>
    <w:rsid w:val="007119BF"/>
    <w:rsid w:val="007121AA"/>
    <w:rsid w:val="00712650"/>
    <w:rsid w:val="00712BB8"/>
    <w:rsid w:val="00712ECA"/>
    <w:rsid w:val="00712EFF"/>
    <w:rsid w:val="007131D5"/>
    <w:rsid w:val="00713617"/>
    <w:rsid w:val="00713A9B"/>
    <w:rsid w:val="00713EE2"/>
    <w:rsid w:val="00713F32"/>
    <w:rsid w:val="00714273"/>
    <w:rsid w:val="0071461F"/>
    <w:rsid w:val="00714906"/>
    <w:rsid w:val="00714A93"/>
    <w:rsid w:val="00715478"/>
    <w:rsid w:val="007154CD"/>
    <w:rsid w:val="00715A83"/>
    <w:rsid w:val="00715B81"/>
    <w:rsid w:val="00715C05"/>
    <w:rsid w:val="00715D60"/>
    <w:rsid w:val="00715D8A"/>
    <w:rsid w:val="00715E69"/>
    <w:rsid w:val="0071630E"/>
    <w:rsid w:val="00716A0D"/>
    <w:rsid w:val="007178EB"/>
    <w:rsid w:val="00717CE3"/>
    <w:rsid w:val="007202A9"/>
    <w:rsid w:val="00720CAF"/>
    <w:rsid w:val="00720ED6"/>
    <w:rsid w:val="007213FF"/>
    <w:rsid w:val="007219AB"/>
    <w:rsid w:val="00721DAD"/>
    <w:rsid w:val="00722718"/>
    <w:rsid w:val="00722A29"/>
    <w:rsid w:val="00722D2D"/>
    <w:rsid w:val="00722D93"/>
    <w:rsid w:val="0072330E"/>
    <w:rsid w:val="0072345E"/>
    <w:rsid w:val="0072349A"/>
    <w:rsid w:val="00723657"/>
    <w:rsid w:val="00723ABF"/>
    <w:rsid w:val="00723BD4"/>
    <w:rsid w:val="00724E8A"/>
    <w:rsid w:val="00725048"/>
    <w:rsid w:val="0072521E"/>
    <w:rsid w:val="00725276"/>
    <w:rsid w:val="00725305"/>
    <w:rsid w:val="00726035"/>
    <w:rsid w:val="00726AF5"/>
    <w:rsid w:val="0072726A"/>
    <w:rsid w:val="00727739"/>
    <w:rsid w:val="007278EB"/>
    <w:rsid w:val="00727B0C"/>
    <w:rsid w:val="00727CC5"/>
    <w:rsid w:val="00727F26"/>
    <w:rsid w:val="00727FFB"/>
    <w:rsid w:val="00730171"/>
    <w:rsid w:val="0073088F"/>
    <w:rsid w:val="007309C9"/>
    <w:rsid w:val="00731046"/>
    <w:rsid w:val="007313AD"/>
    <w:rsid w:val="00731577"/>
    <w:rsid w:val="00731A68"/>
    <w:rsid w:val="007323CC"/>
    <w:rsid w:val="00732AAF"/>
    <w:rsid w:val="00732F65"/>
    <w:rsid w:val="00732FAC"/>
    <w:rsid w:val="00733B13"/>
    <w:rsid w:val="00733F1C"/>
    <w:rsid w:val="00734AFA"/>
    <w:rsid w:val="00734E9E"/>
    <w:rsid w:val="00735CC5"/>
    <w:rsid w:val="00735FD8"/>
    <w:rsid w:val="0073607D"/>
    <w:rsid w:val="007362DA"/>
    <w:rsid w:val="00736326"/>
    <w:rsid w:val="00736351"/>
    <w:rsid w:val="0073664A"/>
    <w:rsid w:val="0073731F"/>
    <w:rsid w:val="00737556"/>
    <w:rsid w:val="00737BBF"/>
    <w:rsid w:val="00737C4E"/>
    <w:rsid w:val="007406CE"/>
    <w:rsid w:val="00740B77"/>
    <w:rsid w:val="007410BC"/>
    <w:rsid w:val="0074172C"/>
    <w:rsid w:val="0074181E"/>
    <w:rsid w:val="0074238F"/>
    <w:rsid w:val="0074284B"/>
    <w:rsid w:val="007434BC"/>
    <w:rsid w:val="007436FD"/>
    <w:rsid w:val="00743E2A"/>
    <w:rsid w:val="0074411A"/>
    <w:rsid w:val="0074455A"/>
    <w:rsid w:val="00744A92"/>
    <w:rsid w:val="00744C6C"/>
    <w:rsid w:val="0074506A"/>
    <w:rsid w:val="0074579C"/>
    <w:rsid w:val="007457D0"/>
    <w:rsid w:val="007459E7"/>
    <w:rsid w:val="00745D4D"/>
    <w:rsid w:val="007462A3"/>
    <w:rsid w:val="007463AA"/>
    <w:rsid w:val="007465FB"/>
    <w:rsid w:val="007500CF"/>
    <w:rsid w:val="0075037E"/>
    <w:rsid w:val="00750773"/>
    <w:rsid w:val="00751A08"/>
    <w:rsid w:val="00751DD7"/>
    <w:rsid w:val="007526A5"/>
    <w:rsid w:val="007526CE"/>
    <w:rsid w:val="00752CB2"/>
    <w:rsid w:val="007530AB"/>
    <w:rsid w:val="0075331D"/>
    <w:rsid w:val="00753B92"/>
    <w:rsid w:val="00754985"/>
    <w:rsid w:val="00754BD6"/>
    <w:rsid w:val="007553D6"/>
    <w:rsid w:val="007553DC"/>
    <w:rsid w:val="007558BE"/>
    <w:rsid w:val="00755FAB"/>
    <w:rsid w:val="00755FF6"/>
    <w:rsid w:val="0075608F"/>
    <w:rsid w:val="00756601"/>
    <w:rsid w:val="00757102"/>
    <w:rsid w:val="00757498"/>
    <w:rsid w:val="00757A7A"/>
    <w:rsid w:val="00757B19"/>
    <w:rsid w:val="00760124"/>
    <w:rsid w:val="00760366"/>
    <w:rsid w:val="007607BA"/>
    <w:rsid w:val="00760B33"/>
    <w:rsid w:val="0076110C"/>
    <w:rsid w:val="007611BF"/>
    <w:rsid w:val="00761693"/>
    <w:rsid w:val="00761740"/>
    <w:rsid w:val="00761E2D"/>
    <w:rsid w:val="00761FF2"/>
    <w:rsid w:val="007622D1"/>
    <w:rsid w:val="0076270A"/>
    <w:rsid w:val="0076282F"/>
    <w:rsid w:val="00762D29"/>
    <w:rsid w:val="00763341"/>
    <w:rsid w:val="00763760"/>
    <w:rsid w:val="007639D2"/>
    <w:rsid w:val="00763C9D"/>
    <w:rsid w:val="00763EFE"/>
    <w:rsid w:val="007644F8"/>
    <w:rsid w:val="0076458D"/>
    <w:rsid w:val="00764654"/>
    <w:rsid w:val="00764679"/>
    <w:rsid w:val="0076479B"/>
    <w:rsid w:val="00764C36"/>
    <w:rsid w:val="00764C6D"/>
    <w:rsid w:val="0076511F"/>
    <w:rsid w:val="00765BFB"/>
    <w:rsid w:val="00765C05"/>
    <w:rsid w:val="00765E00"/>
    <w:rsid w:val="00766560"/>
    <w:rsid w:val="00766754"/>
    <w:rsid w:val="00767167"/>
    <w:rsid w:val="007671A7"/>
    <w:rsid w:val="00767A85"/>
    <w:rsid w:val="007707CE"/>
    <w:rsid w:val="00770853"/>
    <w:rsid w:val="00770E49"/>
    <w:rsid w:val="0077106B"/>
    <w:rsid w:val="00771BFD"/>
    <w:rsid w:val="00771E70"/>
    <w:rsid w:val="00772B01"/>
    <w:rsid w:val="00773115"/>
    <w:rsid w:val="0077363D"/>
    <w:rsid w:val="00773662"/>
    <w:rsid w:val="00773A0D"/>
    <w:rsid w:val="00773A14"/>
    <w:rsid w:val="00773C3A"/>
    <w:rsid w:val="00774262"/>
    <w:rsid w:val="00774263"/>
    <w:rsid w:val="00774B65"/>
    <w:rsid w:val="00774CE0"/>
    <w:rsid w:val="00776129"/>
    <w:rsid w:val="0077652F"/>
    <w:rsid w:val="007766C4"/>
    <w:rsid w:val="0077693A"/>
    <w:rsid w:val="00776A77"/>
    <w:rsid w:val="00776F21"/>
    <w:rsid w:val="007805E3"/>
    <w:rsid w:val="00780834"/>
    <w:rsid w:val="0078099A"/>
    <w:rsid w:val="007819F6"/>
    <w:rsid w:val="00781A87"/>
    <w:rsid w:val="00781CC3"/>
    <w:rsid w:val="0078282F"/>
    <w:rsid w:val="0078298A"/>
    <w:rsid w:val="007829B5"/>
    <w:rsid w:val="007829E2"/>
    <w:rsid w:val="00782FF5"/>
    <w:rsid w:val="00783707"/>
    <w:rsid w:val="00783A4E"/>
    <w:rsid w:val="00784508"/>
    <w:rsid w:val="00784621"/>
    <w:rsid w:val="00784864"/>
    <w:rsid w:val="007849C6"/>
    <w:rsid w:val="00785410"/>
    <w:rsid w:val="0078590A"/>
    <w:rsid w:val="0078594D"/>
    <w:rsid w:val="00785CEA"/>
    <w:rsid w:val="00785FCE"/>
    <w:rsid w:val="00786D84"/>
    <w:rsid w:val="00787669"/>
    <w:rsid w:val="007877BC"/>
    <w:rsid w:val="00787821"/>
    <w:rsid w:val="007878B6"/>
    <w:rsid w:val="00787D94"/>
    <w:rsid w:val="00787DD8"/>
    <w:rsid w:val="00787E9C"/>
    <w:rsid w:val="0079057F"/>
    <w:rsid w:val="00790715"/>
    <w:rsid w:val="00790A46"/>
    <w:rsid w:val="00790B45"/>
    <w:rsid w:val="00791278"/>
    <w:rsid w:val="0079161D"/>
    <w:rsid w:val="00791C3A"/>
    <w:rsid w:val="00792CC3"/>
    <w:rsid w:val="00792FBD"/>
    <w:rsid w:val="0079331B"/>
    <w:rsid w:val="0079351A"/>
    <w:rsid w:val="007936F3"/>
    <w:rsid w:val="00793791"/>
    <w:rsid w:val="00793E1D"/>
    <w:rsid w:val="007944BE"/>
    <w:rsid w:val="00794896"/>
    <w:rsid w:val="00794B7B"/>
    <w:rsid w:val="00794D49"/>
    <w:rsid w:val="007951CB"/>
    <w:rsid w:val="00795675"/>
    <w:rsid w:val="007959AC"/>
    <w:rsid w:val="00795FF4"/>
    <w:rsid w:val="00796203"/>
    <w:rsid w:val="007962DC"/>
    <w:rsid w:val="00796351"/>
    <w:rsid w:val="0079693F"/>
    <w:rsid w:val="00797035"/>
    <w:rsid w:val="00797187"/>
    <w:rsid w:val="007974B1"/>
    <w:rsid w:val="007974FF"/>
    <w:rsid w:val="0079760B"/>
    <w:rsid w:val="007A00B1"/>
    <w:rsid w:val="007A0572"/>
    <w:rsid w:val="007A08B6"/>
    <w:rsid w:val="007A0AAA"/>
    <w:rsid w:val="007A1052"/>
    <w:rsid w:val="007A1F90"/>
    <w:rsid w:val="007A2240"/>
    <w:rsid w:val="007A23C8"/>
    <w:rsid w:val="007A27F4"/>
    <w:rsid w:val="007A3BBA"/>
    <w:rsid w:val="007A3DB9"/>
    <w:rsid w:val="007A408B"/>
    <w:rsid w:val="007A40CE"/>
    <w:rsid w:val="007A4461"/>
    <w:rsid w:val="007A4AB4"/>
    <w:rsid w:val="007A4B12"/>
    <w:rsid w:val="007A51D0"/>
    <w:rsid w:val="007A51FC"/>
    <w:rsid w:val="007A5235"/>
    <w:rsid w:val="007A53EF"/>
    <w:rsid w:val="007A540C"/>
    <w:rsid w:val="007A5513"/>
    <w:rsid w:val="007A5632"/>
    <w:rsid w:val="007A59B8"/>
    <w:rsid w:val="007A60A3"/>
    <w:rsid w:val="007A654F"/>
    <w:rsid w:val="007A6978"/>
    <w:rsid w:val="007A6AA6"/>
    <w:rsid w:val="007A763F"/>
    <w:rsid w:val="007A7842"/>
    <w:rsid w:val="007B0134"/>
    <w:rsid w:val="007B04ED"/>
    <w:rsid w:val="007B0683"/>
    <w:rsid w:val="007B08E3"/>
    <w:rsid w:val="007B11E7"/>
    <w:rsid w:val="007B129E"/>
    <w:rsid w:val="007B17C2"/>
    <w:rsid w:val="007B242C"/>
    <w:rsid w:val="007B2B42"/>
    <w:rsid w:val="007B2C82"/>
    <w:rsid w:val="007B2D19"/>
    <w:rsid w:val="007B2DD7"/>
    <w:rsid w:val="007B2DF3"/>
    <w:rsid w:val="007B2F17"/>
    <w:rsid w:val="007B2F3C"/>
    <w:rsid w:val="007B31BA"/>
    <w:rsid w:val="007B3B45"/>
    <w:rsid w:val="007B4899"/>
    <w:rsid w:val="007B529F"/>
    <w:rsid w:val="007B58B9"/>
    <w:rsid w:val="007B5BC5"/>
    <w:rsid w:val="007B6474"/>
    <w:rsid w:val="007B6EEC"/>
    <w:rsid w:val="007B7F64"/>
    <w:rsid w:val="007C0359"/>
    <w:rsid w:val="007C04EA"/>
    <w:rsid w:val="007C0860"/>
    <w:rsid w:val="007C0C42"/>
    <w:rsid w:val="007C0D28"/>
    <w:rsid w:val="007C1213"/>
    <w:rsid w:val="007C193D"/>
    <w:rsid w:val="007C1983"/>
    <w:rsid w:val="007C1E46"/>
    <w:rsid w:val="007C23ED"/>
    <w:rsid w:val="007C268C"/>
    <w:rsid w:val="007C269C"/>
    <w:rsid w:val="007C2824"/>
    <w:rsid w:val="007C298C"/>
    <w:rsid w:val="007C2EFB"/>
    <w:rsid w:val="007C33D2"/>
    <w:rsid w:val="007C350D"/>
    <w:rsid w:val="007C3690"/>
    <w:rsid w:val="007C44DB"/>
    <w:rsid w:val="007C4C97"/>
    <w:rsid w:val="007C536E"/>
    <w:rsid w:val="007C53FA"/>
    <w:rsid w:val="007C5463"/>
    <w:rsid w:val="007C6053"/>
    <w:rsid w:val="007C63A0"/>
    <w:rsid w:val="007C644B"/>
    <w:rsid w:val="007C672E"/>
    <w:rsid w:val="007C6957"/>
    <w:rsid w:val="007C7AAB"/>
    <w:rsid w:val="007C7CAA"/>
    <w:rsid w:val="007D0082"/>
    <w:rsid w:val="007D094B"/>
    <w:rsid w:val="007D0BBA"/>
    <w:rsid w:val="007D0DA7"/>
    <w:rsid w:val="007D17D3"/>
    <w:rsid w:val="007D1828"/>
    <w:rsid w:val="007D228B"/>
    <w:rsid w:val="007D25F9"/>
    <w:rsid w:val="007D28D8"/>
    <w:rsid w:val="007D30B1"/>
    <w:rsid w:val="007D3219"/>
    <w:rsid w:val="007D3357"/>
    <w:rsid w:val="007D33FC"/>
    <w:rsid w:val="007D35B9"/>
    <w:rsid w:val="007D3791"/>
    <w:rsid w:val="007D3F76"/>
    <w:rsid w:val="007D4B10"/>
    <w:rsid w:val="007D4C7B"/>
    <w:rsid w:val="007D51E6"/>
    <w:rsid w:val="007D5376"/>
    <w:rsid w:val="007D59E8"/>
    <w:rsid w:val="007D5D89"/>
    <w:rsid w:val="007D5E09"/>
    <w:rsid w:val="007D66DE"/>
    <w:rsid w:val="007D6D34"/>
    <w:rsid w:val="007D7504"/>
    <w:rsid w:val="007D777D"/>
    <w:rsid w:val="007D792A"/>
    <w:rsid w:val="007D7D18"/>
    <w:rsid w:val="007E12CC"/>
    <w:rsid w:val="007E1559"/>
    <w:rsid w:val="007E2678"/>
    <w:rsid w:val="007E2901"/>
    <w:rsid w:val="007E2C28"/>
    <w:rsid w:val="007E2EBF"/>
    <w:rsid w:val="007E30D6"/>
    <w:rsid w:val="007E36EF"/>
    <w:rsid w:val="007E4264"/>
    <w:rsid w:val="007E436E"/>
    <w:rsid w:val="007E444C"/>
    <w:rsid w:val="007E4541"/>
    <w:rsid w:val="007E459F"/>
    <w:rsid w:val="007E484C"/>
    <w:rsid w:val="007E4C26"/>
    <w:rsid w:val="007E595F"/>
    <w:rsid w:val="007E5AF5"/>
    <w:rsid w:val="007E5C13"/>
    <w:rsid w:val="007E609E"/>
    <w:rsid w:val="007F056C"/>
    <w:rsid w:val="007F07B4"/>
    <w:rsid w:val="007F09D5"/>
    <w:rsid w:val="007F0C83"/>
    <w:rsid w:val="007F0DE8"/>
    <w:rsid w:val="007F0E26"/>
    <w:rsid w:val="007F0E66"/>
    <w:rsid w:val="007F17A6"/>
    <w:rsid w:val="007F1C23"/>
    <w:rsid w:val="007F1E28"/>
    <w:rsid w:val="007F2370"/>
    <w:rsid w:val="007F29B3"/>
    <w:rsid w:val="007F2C4A"/>
    <w:rsid w:val="007F3489"/>
    <w:rsid w:val="007F389D"/>
    <w:rsid w:val="007F3DDB"/>
    <w:rsid w:val="007F3F70"/>
    <w:rsid w:val="007F415C"/>
    <w:rsid w:val="007F4DE2"/>
    <w:rsid w:val="007F56DC"/>
    <w:rsid w:val="007F5764"/>
    <w:rsid w:val="007F58A6"/>
    <w:rsid w:val="007F5D2C"/>
    <w:rsid w:val="007F5F5D"/>
    <w:rsid w:val="007F6AC6"/>
    <w:rsid w:val="007F7096"/>
    <w:rsid w:val="007F7122"/>
    <w:rsid w:val="007F7645"/>
    <w:rsid w:val="007F787B"/>
    <w:rsid w:val="007F7920"/>
    <w:rsid w:val="007F7C02"/>
    <w:rsid w:val="007F7CD6"/>
    <w:rsid w:val="008001B0"/>
    <w:rsid w:val="00800928"/>
    <w:rsid w:val="00800971"/>
    <w:rsid w:val="00801203"/>
    <w:rsid w:val="00801747"/>
    <w:rsid w:val="00801856"/>
    <w:rsid w:val="008018A8"/>
    <w:rsid w:val="00801D1D"/>
    <w:rsid w:val="00801F79"/>
    <w:rsid w:val="0080205E"/>
    <w:rsid w:val="00802CCC"/>
    <w:rsid w:val="00802FBF"/>
    <w:rsid w:val="00803171"/>
    <w:rsid w:val="00803E8B"/>
    <w:rsid w:val="0080415B"/>
    <w:rsid w:val="00804383"/>
    <w:rsid w:val="00804E03"/>
    <w:rsid w:val="008050C4"/>
    <w:rsid w:val="008053C0"/>
    <w:rsid w:val="00805747"/>
    <w:rsid w:val="008062FF"/>
    <w:rsid w:val="00806967"/>
    <w:rsid w:val="00806DBF"/>
    <w:rsid w:val="00806ED8"/>
    <w:rsid w:val="00807163"/>
    <w:rsid w:val="008076C7"/>
    <w:rsid w:val="0080790F"/>
    <w:rsid w:val="00807B87"/>
    <w:rsid w:val="00807C56"/>
    <w:rsid w:val="008106F0"/>
    <w:rsid w:val="0081092B"/>
    <w:rsid w:val="00810B67"/>
    <w:rsid w:val="00810EFB"/>
    <w:rsid w:val="00811102"/>
    <w:rsid w:val="008111CE"/>
    <w:rsid w:val="00811339"/>
    <w:rsid w:val="00811390"/>
    <w:rsid w:val="008114BC"/>
    <w:rsid w:val="008116D4"/>
    <w:rsid w:val="008116F5"/>
    <w:rsid w:val="00811C63"/>
    <w:rsid w:val="00811E72"/>
    <w:rsid w:val="0081243E"/>
    <w:rsid w:val="00812465"/>
    <w:rsid w:val="008126E6"/>
    <w:rsid w:val="00814536"/>
    <w:rsid w:val="00814864"/>
    <w:rsid w:val="008152A2"/>
    <w:rsid w:val="008152DB"/>
    <w:rsid w:val="00815CC2"/>
    <w:rsid w:val="00815F10"/>
    <w:rsid w:val="0081625B"/>
    <w:rsid w:val="008166B2"/>
    <w:rsid w:val="008169F1"/>
    <w:rsid w:val="00816D00"/>
    <w:rsid w:val="00820077"/>
    <w:rsid w:val="00820450"/>
    <w:rsid w:val="0082049E"/>
    <w:rsid w:val="0082062F"/>
    <w:rsid w:val="00820701"/>
    <w:rsid w:val="00820830"/>
    <w:rsid w:val="00820909"/>
    <w:rsid w:val="0082092A"/>
    <w:rsid w:val="008213CA"/>
    <w:rsid w:val="008213D4"/>
    <w:rsid w:val="00821588"/>
    <w:rsid w:val="00821993"/>
    <w:rsid w:val="00821AF1"/>
    <w:rsid w:val="00822350"/>
    <w:rsid w:val="008224BE"/>
    <w:rsid w:val="00822786"/>
    <w:rsid w:val="00822C6C"/>
    <w:rsid w:val="008233BD"/>
    <w:rsid w:val="008236E1"/>
    <w:rsid w:val="008237BD"/>
    <w:rsid w:val="00823B22"/>
    <w:rsid w:val="00823B4B"/>
    <w:rsid w:val="00824111"/>
    <w:rsid w:val="00824632"/>
    <w:rsid w:val="00824A35"/>
    <w:rsid w:val="00824B42"/>
    <w:rsid w:val="008252A0"/>
    <w:rsid w:val="008252F4"/>
    <w:rsid w:val="008258FD"/>
    <w:rsid w:val="00825F93"/>
    <w:rsid w:val="00826918"/>
    <w:rsid w:val="00826D39"/>
    <w:rsid w:val="008277B8"/>
    <w:rsid w:val="0082791A"/>
    <w:rsid w:val="0083065D"/>
    <w:rsid w:val="00830CE8"/>
    <w:rsid w:val="008310F0"/>
    <w:rsid w:val="00831458"/>
    <w:rsid w:val="008316DD"/>
    <w:rsid w:val="00831E03"/>
    <w:rsid w:val="00832A7F"/>
    <w:rsid w:val="00832E10"/>
    <w:rsid w:val="008334A8"/>
    <w:rsid w:val="00833722"/>
    <w:rsid w:val="00833873"/>
    <w:rsid w:val="0083398F"/>
    <w:rsid w:val="00833A14"/>
    <w:rsid w:val="00833F04"/>
    <w:rsid w:val="008341EB"/>
    <w:rsid w:val="00834517"/>
    <w:rsid w:val="00834A1A"/>
    <w:rsid w:val="0083553F"/>
    <w:rsid w:val="008356B3"/>
    <w:rsid w:val="008358FD"/>
    <w:rsid w:val="00835E1D"/>
    <w:rsid w:val="00836744"/>
    <w:rsid w:val="00836E8A"/>
    <w:rsid w:val="00837114"/>
    <w:rsid w:val="008373F9"/>
    <w:rsid w:val="008374E4"/>
    <w:rsid w:val="00837BEF"/>
    <w:rsid w:val="00840432"/>
    <w:rsid w:val="0084063B"/>
    <w:rsid w:val="0084079D"/>
    <w:rsid w:val="00840AE5"/>
    <w:rsid w:val="0084103B"/>
    <w:rsid w:val="008417A0"/>
    <w:rsid w:val="008417D7"/>
    <w:rsid w:val="00841DEB"/>
    <w:rsid w:val="0084224D"/>
    <w:rsid w:val="00842833"/>
    <w:rsid w:val="008429D5"/>
    <w:rsid w:val="00842B99"/>
    <w:rsid w:val="00843162"/>
    <w:rsid w:val="00843D55"/>
    <w:rsid w:val="0084470D"/>
    <w:rsid w:val="00844866"/>
    <w:rsid w:val="00844A46"/>
    <w:rsid w:val="00844A7C"/>
    <w:rsid w:val="00845190"/>
    <w:rsid w:val="008453E2"/>
    <w:rsid w:val="008456CF"/>
    <w:rsid w:val="0084681C"/>
    <w:rsid w:val="00846CCB"/>
    <w:rsid w:val="00846E41"/>
    <w:rsid w:val="008479C4"/>
    <w:rsid w:val="00847EF0"/>
    <w:rsid w:val="00850463"/>
    <w:rsid w:val="00851452"/>
    <w:rsid w:val="0085186B"/>
    <w:rsid w:val="00851B24"/>
    <w:rsid w:val="008520B2"/>
    <w:rsid w:val="0085215A"/>
    <w:rsid w:val="00852CA1"/>
    <w:rsid w:val="00852F10"/>
    <w:rsid w:val="008537EF"/>
    <w:rsid w:val="008539BF"/>
    <w:rsid w:val="00853A29"/>
    <w:rsid w:val="00853E0C"/>
    <w:rsid w:val="00854734"/>
    <w:rsid w:val="00854893"/>
    <w:rsid w:val="00854CA2"/>
    <w:rsid w:val="00854E1B"/>
    <w:rsid w:val="00855164"/>
    <w:rsid w:val="00856724"/>
    <w:rsid w:val="00856755"/>
    <w:rsid w:val="00856760"/>
    <w:rsid w:val="00856AB5"/>
    <w:rsid w:val="00856C59"/>
    <w:rsid w:val="00857544"/>
    <w:rsid w:val="0085766D"/>
    <w:rsid w:val="008579E5"/>
    <w:rsid w:val="008579E8"/>
    <w:rsid w:val="00857BC5"/>
    <w:rsid w:val="00857CC3"/>
    <w:rsid w:val="00857D54"/>
    <w:rsid w:val="00860055"/>
    <w:rsid w:val="008606C8"/>
    <w:rsid w:val="00860C62"/>
    <w:rsid w:val="00860CD6"/>
    <w:rsid w:val="00860FB1"/>
    <w:rsid w:val="0086129A"/>
    <w:rsid w:val="008614BE"/>
    <w:rsid w:val="008616BB"/>
    <w:rsid w:val="008616D7"/>
    <w:rsid w:val="00861967"/>
    <w:rsid w:val="00861A0A"/>
    <w:rsid w:val="008621B2"/>
    <w:rsid w:val="00862CD1"/>
    <w:rsid w:val="00862D3C"/>
    <w:rsid w:val="00862E85"/>
    <w:rsid w:val="00862EA3"/>
    <w:rsid w:val="00862F24"/>
    <w:rsid w:val="008634B9"/>
    <w:rsid w:val="008635B9"/>
    <w:rsid w:val="008639BB"/>
    <w:rsid w:val="00863BBB"/>
    <w:rsid w:val="00864BFD"/>
    <w:rsid w:val="0086502F"/>
    <w:rsid w:val="00865516"/>
    <w:rsid w:val="008655CB"/>
    <w:rsid w:val="00865728"/>
    <w:rsid w:val="00865817"/>
    <w:rsid w:val="008659FE"/>
    <w:rsid w:val="00865D60"/>
    <w:rsid w:val="00866B9D"/>
    <w:rsid w:val="00866E2C"/>
    <w:rsid w:val="00866FA2"/>
    <w:rsid w:val="00867078"/>
    <w:rsid w:val="00867764"/>
    <w:rsid w:val="0086796C"/>
    <w:rsid w:val="00867B51"/>
    <w:rsid w:val="00870152"/>
    <w:rsid w:val="0087073B"/>
    <w:rsid w:val="00870763"/>
    <w:rsid w:val="00870AA6"/>
    <w:rsid w:val="00870AC0"/>
    <w:rsid w:val="00871026"/>
    <w:rsid w:val="0087138A"/>
    <w:rsid w:val="00871C1A"/>
    <w:rsid w:val="00872418"/>
    <w:rsid w:val="0087272C"/>
    <w:rsid w:val="00872BB2"/>
    <w:rsid w:val="008733A9"/>
    <w:rsid w:val="008741F7"/>
    <w:rsid w:val="00874679"/>
    <w:rsid w:val="00874E49"/>
    <w:rsid w:val="00874EBA"/>
    <w:rsid w:val="00875011"/>
    <w:rsid w:val="008750E1"/>
    <w:rsid w:val="008751F8"/>
    <w:rsid w:val="008752F3"/>
    <w:rsid w:val="008754C6"/>
    <w:rsid w:val="00875A3D"/>
    <w:rsid w:val="00875BDB"/>
    <w:rsid w:val="00875BE5"/>
    <w:rsid w:val="008764E8"/>
    <w:rsid w:val="0087663A"/>
    <w:rsid w:val="00876674"/>
    <w:rsid w:val="00876B6F"/>
    <w:rsid w:val="00876E57"/>
    <w:rsid w:val="00877512"/>
    <w:rsid w:val="00877551"/>
    <w:rsid w:val="008776A1"/>
    <w:rsid w:val="008776AD"/>
    <w:rsid w:val="00877824"/>
    <w:rsid w:val="0087785B"/>
    <w:rsid w:val="00877F04"/>
    <w:rsid w:val="008804F0"/>
    <w:rsid w:val="008804F3"/>
    <w:rsid w:val="008809DF"/>
    <w:rsid w:val="00880C97"/>
    <w:rsid w:val="00881034"/>
    <w:rsid w:val="008814BB"/>
    <w:rsid w:val="00881C67"/>
    <w:rsid w:val="00881CA0"/>
    <w:rsid w:val="008823C2"/>
    <w:rsid w:val="00882479"/>
    <w:rsid w:val="00882481"/>
    <w:rsid w:val="00882B05"/>
    <w:rsid w:val="008830A4"/>
    <w:rsid w:val="008831D5"/>
    <w:rsid w:val="008833F2"/>
    <w:rsid w:val="008838BC"/>
    <w:rsid w:val="00883BA9"/>
    <w:rsid w:val="00883E48"/>
    <w:rsid w:val="00883F98"/>
    <w:rsid w:val="00884078"/>
    <w:rsid w:val="0088431E"/>
    <w:rsid w:val="00884594"/>
    <w:rsid w:val="0088479E"/>
    <w:rsid w:val="00884AC2"/>
    <w:rsid w:val="00884F40"/>
    <w:rsid w:val="008856F1"/>
    <w:rsid w:val="00885B2B"/>
    <w:rsid w:val="008865F2"/>
    <w:rsid w:val="00886AD6"/>
    <w:rsid w:val="00886C52"/>
    <w:rsid w:val="00886DC3"/>
    <w:rsid w:val="00887856"/>
    <w:rsid w:val="0088794D"/>
    <w:rsid w:val="00887BEE"/>
    <w:rsid w:val="00887D22"/>
    <w:rsid w:val="00887DA1"/>
    <w:rsid w:val="00887DAB"/>
    <w:rsid w:val="00890419"/>
    <w:rsid w:val="0089090B"/>
    <w:rsid w:val="00890997"/>
    <w:rsid w:val="00891787"/>
    <w:rsid w:val="008917F4"/>
    <w:rsid w:val="00892643"/>
    <w:rsid w:val="00892BB3"/>
    <w:rsid w:val="00892E46"/>
    <w:rsid w:val="00892FBD"/>
    <w:rsid w:val="00893903"/>
    <w:rsid w:val="008940EF"/>
    <w:rsid w:val="0089441E"/>
    <w:rsid w:val="008946CC"/>
    <w:rsid w:val="008949B0"/>
    <w:rsid w:val="00894DA5"/>
    <w:rsid w:val="00894DB7"/>
    <w:rsid w:val="0089537C"/>
    <w:rsid w:val="00895776"/>
    <w:rsid w:val="00895D47"/>
    <w:rsid w:val="008964B4"/>
    <w:rsid w:val="00896847"/>
    <w:rsid w:val="00896B8E"/>
    <w:rsid w:val="00897133"/>
    <w:rsid w:val="0089720D"/>
    <w:rsid w:val="00897256"/>
    <w:rsid w:val="008973AD"/>
    <w:rsid w:val="00897405"/>
    <w:rsid w:val="008978BA"/>
    <w:rsid w:val="0089790B"/>
    <w:rsid w:val="00897B69"/>
    <w:rsid w:val="008A0655"/>
    <w:rsid w:val="008A096F"/>
    <w:rsid w:val="008A0BF6"/>
    <w:rsid w:val="008A1152"/>
    <w:rsid w:val="008A148E"/>
    <w:rsid w:val="008A1503"/>
    <w:rsid w:val="008A15D2"/>
    <w:rsid w:val="008A1AB2"/>
    <w:rsid w:val="008A2082"/>
    <w:rsid w:val="008A2586"/>
    <w:rsid w:val="008A2802"/>
    <w:rsid w:val="008A2AD0"/>
    <w:rsid w:val="008A2B57"/>
    <w:rsid w:val="008A2B9E"/>
    <w:rsid w:val="008A361B"/>
    <w:rsid w:val="008A3686"/>
    <w:rsid w:val="008A377F"/>
    <w:rsid w:val="008A3FFF"/>
    <w:rsid w:val="008A40D7"/>
    <w:rsid w:val="008A435F"/>
    <w:rsid w:val="008A456E"/>
    <w:rsid w:val="008A4714"/>
    <w:rsid w:val="008A4A15"/>
    <w:rsid w:val="008A515D"/>
    <w:rsid w:val="008A51F3"/>
    <w:rsid w:val="008A52BB"/>
    <w:rsid w:val="008A57AA"/>
    <w:rsid w:val="008A5CBE"/>
    <w:rsid w:val="008A5F68"/>
    <w:rsid w:val="008A62E5"/>
    <w:rsid w:val="008A6413"/>
    <w:rsid w:val="008A6447"/>
    <w:rsid w:val="008A671F"/>
    <w:rsid w:val="008A6792"/>
    <w:rsid w:val="008A69FC"/>
    <w:rsid w:val="008A6C49"/>
    <w:rsid w:val="008A74CC"/>
    <w:rsid w:val="008A79E0"/>
    <w:rsid w:val="008A7CDD"/>
    <w:rsid w:val="008B0021"/>
    <w:rsid w:val="008B0201"/>
    <w:rsid w:val="008B034F"/>
    <w:rsid w:val="008B04C0"/>
    <w:rsid w:val="008B078E"/>
    <w:rsid w:val="008B0910"/>
    <w:rsid w:val="008B0CB8"/>
    <w:rsid w:val="008B1301"/>
    <w:rsid w:val="008B15AA"/>
    <w:rsid w:val="008B17BA"/>
    <w:rsid w:val="008B1DA5"/>
    <w:rsid w:val="008B1E29"/>
    <w:rsid w:val="008B1F1C"/>
    <w:rsid w:val="008B26C0"/>
    <w:rsid w:val="008B29DB"/>
    <w:rsid w:val="008B34B8"/>
    <w:rsid w:val="008B3567"/>
    <w:rsid w:val="008B3B5B"/>
    <w:rsid w:val="008B3E96"/>
    <w:rsid w:val="008B4066"/>
    <w:rsid w:val="008B4A39"/>
    <w:rsid w:val="008B5168"/>
    <w:rsid w:val="008B5451"/>
    <w:rsid w:val="008B54DD"/>
    <w:rsid w:val="008B561C"/>
    <w:rsid w:val="008B56C8"/>
    <w:rsid w:val="008B5E06"/>
    <w:rsid w:val="008B5F3A"/>
    <w:rsid w:val="008B611E"/>
    <w:rsid w:val="008B679D"/>
    <w:rsid w:val="008B685E"/>
    <w:rsid w:val="008B7166"/>
    <w:rsid w:val="008B77DA"/>
    <w:rsid w:val="008B785E"/>
    <w:rsid w:val="008B7A2A"/>
    <w:rsid w:val="008B7EC8"/>
    <w:rsid w:val="008C02CB"/>
    <w:rsid w:val="008C0468"/>
    <w:rsid w:val="008C0524"/>
    <w:rsid w:val="008C0BB4"/>
    <w:rsid w:val="008C0DC1"/>
    <w:rsid w:val="008C0EDE"/>
    <w:rsid w:val="008C14CC"/>
    <w:rsid w:val="008C15B0"/>
    <w:rsid w:val="008C1856"/>
    <w:rsid w:val="008C1B94"/>
    <w:rsid w:val="008C1D3D"/>
    <w:rsid w:val="008C2A1B"/>
    <w:rsid w:val="008C2B0E"/>
    <w:rsid w:val="008C2B87"/>
    <w:rsid w:val="008C2F76"/>
    <w:rsid w:val="008C303E"/>
    <w:rsid w:val="008C31FA"/>
    <w:rsid w:val="008C3490"/>
    <w:rsid w:val="008C35DD"/>
    <w:rsid w:val="008C372E"/>
    <w:rsid w:val="008C48E5"/>
    <w:rsid w:val="008C4A4F"/>
    <w:rsid w:val="008C5034"/>
    <w:rsid w:val="008C5EF2"/>
    <w:rsid w:val="008C605F"/>
    <w:rsid w:val="008C6538"/>
    <w:rsid w:val="008C67F3"/>
    <w:rsid w:val="008C6D7E"/>
    <w:rsid w:val="008C7420"/>
    <w:rsid w:val="008C7671"/>
    <w:rsid w:val="008C7E8D"/>
    <w:rsid w:val="008D01AE"/>
    <w:rsid w:val="008D07DA"/>
    <w:rsid w:val="008D11B7"/>
    <w:rsid w:val="008D12F9"/>
    <w:rsid w:val="008D13FA"/>
    <w:rsid w:val="008D18CF"/>
    <w:rsid w:val="008D1AFB"/>
    <w:rsid w:val="008D2C76"/>
    <w:rsid w:val="008D2CFC"/>
    <w:rsid w:val="008D2ED5"/>
    <w:rsid w:val="008D3005"/>
    <w:rsid w:val="008D32B5"/>
    <w:rsid w:val="008D37D4"/>
    <w:rsid w:val="008D38F6"/>
    <w:rsid w:val="008D4570"/>
    <w:rsid w:val="008D478B"/>
    <w:rsid w:val="008D4C4C"/>
    <w:rsid w:val="008D5232"/>
    <w:rsid w:val="008D5454"/>
    <w:rsid w:val="008D5769"/>
    <w:rsid w:val="008D5BE8"/>
    <w:rsid w:val="008D5E31"/>
    <w:rsid w:val="008D61ED"/>
    <w:rsid w:val="008D68D9"/>
    <w:rsid w:val="008D6C9D"/>
    <w:rsid w:val="008D6E8C"/>
    <w:rsid w:val="008D6F4E"/>
    <w:rsid w:val="008D7256"/>
    <w:rsid w:val="008D7955"/>
    <w:rsid w:val="008D7A45"/>
    <w:rsid w:val="008D7CA8"/>
    <w:rsid w:val="008E0343"/>
    <w:rsid w:val="008E064E"/>
    <w:rsid w:val="008E0840"/>
    <w:rsid w:val="008E0FB0"/>
    <w:rsid w:val="008E0FDB"/>
    <w:rsid w:val="008E1306"/>
    <w:rsid w:val="008E162D"/>
    <w:rsid w:val="008E1884"/>
    <w:rsid w:val="008E18D0"/>
    <w:rsid w:val="008E1D68"/>
    <w:rsid w:val="008E21A9"/>
    <w:rsid w:val="008E2672"/>
    <w:rsid w:val="008E26BE"/>
    <w:rsid w:val="008E26E4"/>
    <w:rsid w:val="008E2A44"/>
    <w:rsid w:val="008E2B5E"/>
    <w:rsid w:val="008E2B78"/>
    <w:rsid w:val="008E3610"/>
    <w:rsid w:val="008E3643"/>
    <w:rsid w:val="008E390B"/>
    <w:rsid w:val="008E3B88"/>
    <w:rsid w:val="008E3DB0"/>
    <w:rsid w:val="008E4000"/>
    <w:rsid w:val="008E42B4"/>
    <w:rsid w:val="008E47D6"/>
    <w:rsid w:val="008E4D95"/>
    <w:rsid w:val="008E4F34"/>
    <w:rsid w:val="008E4FFC"/>
    <w:rsid w:val="008E5550"/>
    <w:rsid w:val="008E5CEB"/>
    <w:rsid w:val="008E628D"/>
    <w:rsid w:val="008E67E0"/>
    <w:rsid w:val="008E6AAB"/>
    <w:rsid w:val="008E6AD5"/>
    <w:rsid w:val="008E6E2A"/>
    <w:rsid w:val="008E6FB2"/>
    <w:rsid w:val="008E739E"/>
    <w:rsid w:val="008E7506"/>
    <w:rsid w:val="008E755E"/>
    <w:rsid w:val="008E7FC4"/>
    <w:rsid w:val="008F0457"/>
    <w:rsid w:val="008F0B18"/>
    <w:rsid w:val="008F15E4"/>
    <w:rsid w:val="008F16E1"/>
    <w:rsid w:val="008F16EF"/>
    <w:rsid w:val="008F16F6"/>
    <w:rsid w:val="008F18DC"/>
    <w:rsid w:val="008F19EE"/>
    <w:rsid w:val="008F2953"/>
    <w:rsid w:val="008F2C0B"/>
    <w:rsid w:val="008F2D15"/>
    <w:rsid w:val="008F3105"/>
    <w:rsid w:val="008F3528"/>
    <w:rsid w:val="008F35FD"/>
    <w:rsid w:val="008F3751"/>
    <w:rsid w:val="008F39EC"/>
    <w:rsid w:val="008F3A95"/>
    <w:rsid w:val="008F3D01"/>
    <w:rsid w:val="008F3E54"/>
    <w:rsid w:val="008F490A"/>
    <w:rsid w:val="008F4CC8"/>
    <w:rsid w:val="008F4E94"/>
    <w:rsid w:val="008F4FCC"/>
    <w:rsid w:val="008F57E8"/>
    <w:rsid w:val="008F587B"/>
    <w:rsid w:val="008F65DC"/>
    <w:rsid w:val="008F694E"/>
    <w:rsid w:val="008F6BD7"/>
    <w:rsid w:val="008F7721"/>
    <w:rsid w:val="008F7779"/>
    <w:rsid w:val="008F7A5F"/>
    <w:rsid w:val="008F7CC4"/>
    <w:rsid w:val="0090031E"/>
    <w:rsid w:val="009009A6"/>
    <w:rsid w:val="0090194A"/>
    <w:rsid w:val="00901E35"/>
    <w:rsid w:val="00901F48"/>
    <w:rsid w:val="009023D1"/>
    <w:rsid w:val="009027D3"/>
    <w:rsid w:val="00902EDA"/>
    <w:rsid w:val="0090335C"/>
    <w:rsid w:val="00903E57"/>
    <w:rsid w:val="0090405A"/>
    <w:rsid w:val="00904145"/>
    <w:rsid w:val="00904557"/>
    <w:rsid w:val="00904E99"/>
    <w:rsid w:val="00904F2D"/>
    <w:rsid w:val="0090501E"/>
    <w:rsid w:val="009052E5"/>
    <w:rsid w:val="00906C64"/>
    <w:rsid w:val="00907CA5"/>
    <w:rsid w:val="00910C2B"/>
    <w:rsid w:val="0091104B"/>
    <w:rsid w:val="009116BE"/>
    <w:rsid w:val="00911953"/>
    <w:rsid w:val="00911BAD"/>
    <w:rsid w:val="00911C71"/>
    <w:rsid w:val="00911D58"/>
    <w:rsid w:val="00911FF5"/>
    <w:rsid w:val="009129C1"/>
    <w:rsid w:val="00912D1E"/>
    <w:rsid w:val="00912F89"/>
    <w:rsid w:val="0091446E"/>
    <w:rsid w:val="009146AC"/>
    <w:rsid w:val="00914954"/>
    <w:rsid w:val="0091518F"/>
    <w:rsid w:val="009151DE"/>
    <w:rsid w:val="00915BCC"/>
    <w:rsid w:val="00915D76"/>
    <w:rsid w:val="00916618"/>
    <w:rsid w:val="00916745"/>
    <w:rsid w:val="00917A65"/>
    <w:rsid w:val="00917B6A"/>
    <w:rsid w:val="00920320"/>
    <w:rsid w:val="00920594"/>
    <w:rsid w:val="00920874"/>
    <w:rsid w:val="00920F40"/>
    <w:rsid w:val="00920FB9"/>
    <w:rsid w:val="00921AF2"/>
    <w:rsid w:val="00921BBE"/>
    <w:rsid w:val="0092238A"/>
    <w:rsid w:val="00922B0D"/>
    <w:rsid w:val="00922CF6"/>
    <w:rsid w:val="00922E1C"/>
    <w:rsid w:val="00923A45"/>
    <w:rsid w:val="00923C78"/>
    <w:rsid w:val="009245A1"/>
    <w:rsid w:val="009252BE"/>
    <w:rsid w:val="00925C63"/>
    <w:rsid w:val="0092620A"/>
    <w:rsid w:val="00926458"/>
    <w:rsid w:val="00926CBF"/>
    <w:rsid w:val="00927235"/>
    <w:rsid w:val="0092771C"/>
    <w:rsid w:val="00927773"/>
    <w:rsid w:val="0092793D"/>
    <w:rsid w:val="00927A7F"/>
    <w:rsid w:val="00927F3F"/>
    <w:rsid w:val="0093022A"/>
    <w:rsid w:val="00930434"/>
    <w:rsid w:val="009307DA"/>
    <w:rsid w:val="00930889"/>
    <w:rsid w:val="00931258"/>
    <w:rsid w:val="0093125B"/>
    <w:rsid w:val="00931384"/>
    <w:rsid w:val="0093143A"/>
    <w:rsid w:val="00931B0C"/>
    <w:rsid w:val="00931BAC"/>
    <w:rsid w:val="00932126"/>
    <w:rsid w:val="009322A1"/>
    <w:rsid w:val="009325CC"/>
    <w:rsid w:val="00932788"/>
    <w:rsid w:val="00932C9A"/>
    <w:rsid w:val="00932DA8"/>
    <w:rsid w:val="009330EC"/>
    <w:rsid w:val="0093361E"/>
    <w:rsid w:val="00933841"/>
    <w:rsid w:val="00933A35"/>
    <w:rsid w:val="00933B93"/>
    <w:rsid w:val="00933D17"/>
    <w:rsid w:val="00933E53"/>
    <w:rsid w:val="00934038"/>
    <w:rsid w:val="00934479"/>
    <w:rsid w:val="0093469B"/>
    <w:rsid w:val="00934795"/>
    <w:rsid w:val="0093558E"/>
    <w:rsid w:val="00935E7E"/>
    <w:rsid w:val="00936912"/>
    <w:rsid w:val="00936A6C"/>
    <w:rsid w:val="00936E4F"/>
    <w:rsid w:val="0093722E"/>
    <w:rsid w:val="00937488"/>
    <w:rsid w:val="00937695"/>
    <w:rsid w:val="009379B5"/>
    <w:rsid w:val="0094074F"/>
    <w:rsid w:val="009410B5"/>
    <w:rsid w:val="00941239"/>
    <w:rsid w:val="00941F15"/>
    <w:rsid w:val="00942901"/>
    <w:rsid w:val="00942C01"/>
    <w:rsid w:val="00942DA7"/>
    <w:rsid w:val="00942F6A"/>
    <w:rsid w:val="00943320"/>
    <w:rsid w:val="0094341B"/>
    <w:rsid w:val="009436BE"/>
    <w:rsid w:val="0094388B"/>
    <w:rsid w:val="00943B33"/>
    <w:rsid w:val="00943E83"/>
    <w:rsid w:val="009444E2"/>
    <w:rsid w:val="00944B76"/>
    <w:rsid w:val="00944CBE"/>
    <w:rsid w:val="00944F1D"/>
    <w:rsid w:val="009461D5"/>
    <w:rsid w:val="009462C0"/>
    <w:rsid w:val="00946334"/>
    <w:rsid w:val="009468F9"/>
    <w:rsid w:val="00946A86"/>
    <w:rsid w:val="00946D3A"/>
    <w:rsid w:val="009473E5"/>
    <w:rsid w:val="0094745D"/>
    <w:rsid w:val="00947ACC"/>
    <w:rsid w:val="00947ED9"/>
    <w:rsid w:val="00950999"/>
    <w:rsid w:val="00950A45"/>
    <w:rsid w:val="00950C7F"/>
    <w:rsid w:val="00951188"/>
    <w:rsid w:val="0095138E"/>
    <w:rsid w:val="009515B5"/>
    <w:rsid w:val="0095163C"/>
    <w:rsid w:val="00951A1C"/>
    <w:rsid w:val="00951B93"/>
    <w:rsid w:val="00951FFD"/>
    <w:rsid w:val="0095229B"/>
    <w:rsid w:val="00952C72"/>
    <w:rsid w:val="00953154"/>
    <w:rsid w:val="009531C8"/>
    <w:rsid w:val="009532A0"/>
    <w:rsid w:val="00953431"/>
    <w:rsid w:val="009537C0"/>
    <w:rsid w:val="009538ED"/>
    <w:rsid w:val="00954485"/>
    <w:rsid w:val="009546B5"/>
    <w:rsid w:val="009547E6"/>
    <w:rsid w:val="00954C41"/>
    <w:rsid w:val="0095529E"/>
    <w:rsid w:val="009555F0"/>
    <w:rsid w:val="00955CF1"/>
    <w:rsid w:val="0095616E"/>
    <w:rsid w:val="00956FEB"/>
    <w:rsid w:val="0095758E"/>
    <w:rsid w:val="00957599"/>
    <w:rsid w:val="009577C8"/>
    <w:rsid w:val="00957DD0"/>
    <w:rsid w:val="00957E83"/>
    <w:rsid w:val="009605E9"/>
    <w:rsid w:val="00960961"/>
    <w:rsid w:val="009613C6"/>
    <w:rsid w:val="00961762"/>
    <w:rsid w:val="009617B8"/>
    <w:rsid w:val="009618D3"/>
    <w:rsid w:val="009618F0"/>
    <w:rsid w:val="00962142"/>
    <w:rsid w:val="009623FE"/>
    <w:rsid w:val="009627D7"/>
    <w:rsid w:val="0096292D"/>
    <w:rsid w:val="00962952"/>
    <w:rsid w:val="00963970"/>
    <w:rsid w:val="0096488C"/>
    <w:rsid w:val="00964A23"/>
    <w:rsid w:val="00964D6C"/>
    <w:rsid w:val="00965302"/>
    <w:rsid w:val="0096616E"/>
    <w:rsid w:val="0096625F"/>
    <w:rsid w:val="00966267"/>
    <w:rsid w:val="009662F7"/>
    <w:rsid w:val="009665F8"/>
    <w:rsid w:val="0096664B"/>
    <w:rsid w:val="0096671C"/>
    <w:rsid w:val="00966896"/>
    <w:rsid w:val="009668A4"/>
    <w:rsid w:val="009669E4"/>
    <w:rsid w:val="00966E16"/>
    <w:rsid w:val="00966E1C"/>
    <w:rsid w:val="009676FB"/>
    <w:rsid w:val="0096773F"/>
    <w:rsid w:val="00967B98"/>
    <w:rsid w:val="0097037C"/>
    <w:rsid w:val="00970395"/>
    <w:rsid w:val="0097052D"/>
    <w:rsid w:val="009719DD"/>
    <w:rsid w:val="00971F60"/>
    <w:rsid w:val="0097212B"/>
    <w:rsid w:val="00972204"/>
    <w:rsid w:val="00972659"/>
    <w:rsid w:val="00972852"/>
    <w:rsid w:val="00972C3F"/>
    <w:rsid w:val="00972EA1"/>
    <w:rsid w:val="00973A26"/>
    <w:rsid w:val="00973EEC"/>
    <w:rsid w:val="00973F23"/>
    <w:rsid w:val="00973F83"/>
    <w:rsid w:val="009745BE"/>
    <w:rsid w:val="0097465B"/>
    <w:rsid w:val="00974A74"/>
    <w:rsid w:val="00974C2A"/>
    <w:rsid w:val="00975445"/>
    <w:rsid w:val="009758BD"/>
    <w:rsid w:val="00975D4C"/>
    <w:rsid w:val="00976196"/>
    <w:rsid w:val="00976279"/>
    <w:rsid w:val="0097656E"/>
    <w:rsid w:val="009766CF"/>
    <w:rsid w:val="00977E47"/>
    <w:rsid w:val="00980376"/>
    <w:rsid w:val="009810BC"/>
    <w:rsid w:val="00981111"/>
    <w:rsid w:val="0098125E"/>
    <w:rsid w:val="0098142D"/>
    <w:rsid w:val="00981480"/>
    <w:rsid w:val="0098163F"/>
    <w:rsid w:val="00981C57"/>
    <w:rsid w:val="00981F44"/>
    <w:rsid w:val="0098260A"/>
    <w:rsid w:val="00982629"/>
    <w:rsid w:val="00982728"/>
    <w:rsid w:val="00982D4D"/>
    <w:rsid w:val="0098369C"/>
    <w:rsid w:val="00983C5A"/>
    <w:rsid w:val="00983CEA"/>
    <w:rsid w:val="009841F9"/>
    <w:rsid w:val="00984B32"/>
    <w:rsid w:val="00984D84"/>
    <w:rsid w:val="00985B65"/>
    <w:rsid w:val="009863C8"/>
    <w:rsid w:val="00986496"/>
    <w:rsid w:val="009865EE"/>
    <w:rsid w:val="00986AFF"/>
    <w:rsid w:val="00986B15"/>
    <w:rsid w:val="00987024"/>
    <w:rsid w:val="009872A8"/>
    <w:rsid w:val="00987420"/>
    <w:rsid w:val="009903A0"/>
    <w:rsid w:val="009906E2"/>
    <w:rsid w:val="009908A9"/>
    <w:rsid w:val="00990A85"/>
    <w:rsid w:val="00990FA9"/>
    <w:rsid w:val="00991BAF"/>
    <w:rsid w:val="00991C43"/>
    <w:rsid w:val="00991D74"/>
    <w:rsid w:val="00991DF5"/>
    <w:rsid w:val="00991E1A"/>
    <w:rsid w:val="00992788"/>
    <w:rsid w:val="009928DE"/>
    <w:rsid w:val="009929F4"/>
    <w:rsid w:val="00992C5A"/>
    <w:rsid w:val="00992CAB"/>
    <w:rsid w:val="009932B0"/>
    <w:rsid w:val="00993384"/>
    <w:rsid w:val="009944A7"/>
    <w:rsid w:val="009944F2"/>
    <w:rsid w:val="0099485D"/>
    <w:rsid w:val="009948FD"/>
    <w:rsid w:val="00994C11"/>
    <w:rsid w:val="00994F4F"/>
    <w:rsid w:val="00994FFF"/>
    <w:rsid w:val="0099532C"/>
    <w:rsid w:val="0099559E"/>
    <w:rsid w:val="00995BC2"/>
    <w:rsid w:val="00995E03"/>
    <w:rsid w:val="00996292"/>
    <w:rsid w:val="009964BF"/>
    <w:rsid w:val="00996552"/>
    <w:rsid w:val="009965FD"/>
    <w:rsid w:val="009968AA"/>
    <w:rsid w:val="00996CC0"/>
    <w:rsid w:val="009971B5"/>
    <w:rsid w:val="00997EDE"/>
    <w:rsid w:val="009A089A"/>
    <w:rsid w:val="009A096D"/>
    <w:rsid w:val="009A0FD5"/>
    <w:rsid w:val="009A123B"/>
    <w:rsid w:val="009A14DF"/>
    <w:rsid w:val="009A1D25"/>
    <w:rsid w:val="009A1EBF"/>
    <w:rsid w:val="009A1F43"/>
    <w:rsid w:val="009A2378"/>
    <w:rsid w:val="009A26F4"/>
    <w:rsid w:val="009A2896"/>
    <w:rsid w:val="009A2E97"/>
    <w:rsid w:val="009A2FBF"/>
    <w:rsid w:val="009A3247"/>
    <w:rsid w:val="009A338C"/>
    <w:rsid w:val="009A391F"/>
    <w:rsid w:val="009A3F8B"/>
    <w:rsid w:val="009A41BD"/>
    <w:rsid w:val="009A50DF"/>
    <w:rsid w:val="009A5487"/>
    <w:rsid w:val="009A57A8"/>
    <w:rsid w:val="009A590B"/>
    <w:rsid w:val="009A6025"/>
    <w:rsid w:val="009A6AEA"/>
    <w:rsid w:val="009A6FB9"/>
    <w:rsid w:val="009A6FFC"/>
    <w:rsid w:val="009A7169"/>
    <w:rsid w:val="009A73BC"/>
    <w:rsid w:val="009A7511"/>
    <w:rsid w:val="009A78E4"/>
    <w:rsid w:val="009A7AFD"/>
    <w:rsid w:val="009A7DB0"/>
    <w:rsid w:val="009A7FC0"/>
    <w:rsid w:val="009B0041"/>
    <w:rsid w:val="009B029B"/>
    <w:rsid w:val="009B037E"/>
    <w:rsid w:val="009B04D0"/>
    <w:rsid w:val="009B0A18"/>
    <w:rsid w:val="009B0E5B"/>
    <w:rsid w:val="009B0F2D"/>
    <w:rsid w:val="009B106C"/>
    <w:rsid w:val="009B13F6"/>
    <w:rsid w:val="009B19D7"/>
    <w:rsid w:val="009B1F7C"/>
    <w:rsid w:val="009B26D7"/>
    <w:rsid w:val="009B2726"/>
    <w:rsid w:val="009B290D"/>
    <w:rsid w:val="009B2997"/>
    <w:rsid w:val="009B29CE"/>
    <w:rsid w:val="009B2EC6"/>
    <w:rsid w:val="009B310A"/>
    <w:rsid w:val="009B3969"/>
    <w:rsid w:val="009B3BBD"/>
    <w:rsid w:val="009B3E4C"/>
    <w:rsid w:val="009B3F54"/>
    <w:rsid w:val="009B404F"/>
    <w:rsid w:val="009B40AC"/>
    <w:rsid w:val="009B4355"/>
    <w:rsid w:val="009B49CC"/>
    <w:rsid w:val="009B4CD6"/>
    <w:rsid w:val="009B5649"/>
    <w:rsid w:val="009B56E2"/>
    <w:rsid w:val="009B64F0"/>
    <w:rsid w:val="009B6D53"/>
    <w:rsid w:val="009B7327"/>
    <w:rsid w:val="009B7AA8"/>
    <w:rsid w:val="009B7B0B"/>
    <w:rsid w:val="009B7DEA"/>
    <w:rsid w:val="009C016A"/>
    <w:rsid w:val="009C064B"/>
    <w:rsid w:val="009C0B84"/>
    <w:rsid w:val="009C0C34"/>
    <w:rsid w:val="009C0D55"/>
    <w:rsid w:val="009C0E04"/>
    <w:rsid w:val="009C11D8"/>
    <w:rsid w:val="009C12C2"/>
    <w:rsid w:val="009C148C"/>
    <w:rsid w:val="009C16F1"/>
    <w:rsid w:val="009C17FB"/>
    <w:rsid w:val="009C1C9B"/>
    <w:rsid w:val="009C22C4"/>
    <w:rsid w:val="009C275C"/>
    <w:rsid w:val="009C27A6"/>
    <w:rsid w:val="009C31AB"/>
    <w:rsid w:val="009C3393"/>
    <w:rsid w:val="009C36BC"/>
    <w:rsid w:val="009C3770"/>
    <w:rsid w:val="009C4A06"/>
    <w:rsid w:val="009C4B28"/>
    <w:rsid w:val="009C52CF"/>
    <w:rsid w:val="009C5AC5"/>
    <w:rsid w:val="009C5ADF"/>
    <w:rsid w:val="009C63F6"/>
    <w:rsid w:val="009C66DB"/>
    <w:rsid w:val="009C6D6C"/>
    <w:rsid w:val="009C79E1"/>
    <w:rsid w:val="009D007B"/>
    <w:rsid w:val="009D00C9"/>
    <w:rsid w:val="009D0166"/>
    <w:rsid w:val="009D02A2"/>
    <w:rsid w:val="009D1720"/>
    <w:rsid w:val="009D18A5"/>
    <w:rsid w:val="009D1A3B"/>
    <w:rsid w:val="009D1AD7"/>
    <w:rsid w:val="009D1BCC"/>
    <w:rsid w:val="009D22C7"/>
    <w:rsid w:val="009D2840"/>
    <w:rsid w:val="009D363B"/>
    <w:rsid w:val="009D38EB"/>
    <w:rsid w:val="009D3CFA"/>
    <w:rsid w:val="009D4B58"/>
    <w:rsid w:val="009D4F32"/>
    <w:rsid w:val="009D4F9B"/>
    <w:rsid w:val="009D4FDD"/>
    <w:rsid w:val="009D58D4"/>
    <w:rsid w:val="009D5D1D"/>
    <w:rsid w:val="009D6180"/>
    <w:rsid w:val="009D6207"/>
    <w:rsid w:val="009D6308"/>
    <w:rsid w:val="009D6853"/>
    <w:rsid w:val="009D7154"/>
    <w:rsid w:val="009D7363"/>
    <w:rsid w:val="009D76C0"/>
    <w:rsid w:val="009E036E"/>
    <w:rsid w:val="009E0E6C"/>
    <w:rsid w:val="009E0FC2"/>
    <w:rsid w:val="009E12A7"/>
    <w:rsid w:val="009E1CA5"/>
    <w:rsid w:val="009E1CD5"/>
    <w:rsid w:val="009E1CDA"/>
    <w:rsid w:val="009E210A"/>
    <w:rsid w:val="009E2A49"/>
    <w:rsid w:val="009E2C8A"/>
    <w:rsid w:val="009E31AF"/>
    <w:rsid w:val="009E3820"/>
    <w:rsid w:val="009E3986"/>
    <w:rsid w:val="009E3B9C"/>
    <w:rsid w:val="009E4EA8"/>
    <w:rsid w:val="009E4F89"/>
    <w:rsid w:val="009E5226"/>
    <w:rsid w:val="009E5250"/>
    <w:rsid w:val="009E5286"/>
    <w:rsid w:val="009E5310"/>
    <w:rsid w:val="009E5AA9"/>
    <w:rsid w:val="009E5B58"/>
    <w:rsid w:val="009E6064"/>
    <w:rsid w:val="009E659B"/>
    <w:rsid w:val="009E6ACE"/>
    <w:rsid w:val="009E6D4F"/>
    <w:rsid w:val="009E7185"/>
    <w:rsid w:val="009E7333"/>
    <w:rsid w:val="009E7B08"/>
    <w:rsid w:val="009E7EE6"/>
    <w:rsid w:val="009F042C"/>
    <w:rsid w:val="009F044C"/>
    <w:rsid w:val="009F0478"/>
    <w:rsid w:val="009F14F4"/>
    <w:rsid w:val="009F1B01"/>
    <w:rsid w:val="009F1D53"/>
    <w:rsid w:val="009F1E1D"/>
    <w:rsid w:val="009F2892"/>
    <w:rsid w:val="009F2B1F"/>
    <w:rsid w:val="009F2C39"/>
    <w:rsid w:val="009F2CE8"/>
    <w:rsid w:val="009F2DC8"/>
    <w:rsid w:val="009F2E28"/>
    <w:rsid w:val="009F3043"/>
    <w:rsid w:val="009F3333"/>
    <w:rsid w:val="009F34A4"/>
    <w:rsid w:val="009F381D"/>
    <w:rsid w:val="009F39F9"/>
    <w:rsid w:val="009F3B57"/>
    <w:rsid w:val="009F44C5"/>
    <w:rsid w:val="009F49AF"/>
    <w:rsid w:val="009F51DE"/>
    <w:rsid w:val="009F5385"/>
    <w:rsid w:val="009F641B"/>
    <w:rsid w:val="009F7758"/>
    <w:rsid w:val="009F7BAD"/>
    <w:rsid w:val="009F7DDA"/>
    <w:rsid w:val="00A003E2"/>
    <w:rsid w:val="00A00851"/>
    <w:rsid w:val="00A016D5"/>
    <w:rsid w:val="00A01B11"/>
    <w:rsid w:val="00A01BCD"/>
    <w:rsid w:val="00A01DCB"/>
    <w:rsid w:val="00A01F4C"/>
    <w:rsid w:val="00A01FFA"/>
    <w:rsid w:val="00A0262D"/>
    <w:rsid w:val="00A029BC"/>
    <w:rsid w:val="00A029E0"/>
    <w:rsid w:val="00A02B84"/>
    <w:rsid w:val="00A02E0A"/>
    <w:rsid w:val="00A02FB2"/>
    <w:rsid w:val="00A0345C"/>
    <w:rsid w:val="00A03779"/>
    <w:rsid w:val="00A03B85"/>
    <w:rsid w:val="00A03CEC"/>
    <w:rsid w:val="00A04069"/>
    <w:rsid w:val="00A0454D"/>
    <w:rsid w:val="00A0455D"/>
    <w:rsid w:val="00A04A70"/>
    <w:rsid w:val="00A050EC"/>
    <w:rsid w:val="00A0512E"/>
    <w:rsid w:val="00A054C7"/>
    <w:rsid w:val="00A056EE"/>
    <w:rsid w:val="00A05917"/>
    <w:rsid w:val="00A05ADB"/>
    <w:rsid w:val="00A05F0E"/>
    <w:rsid w:val="00A06030"/>
    <w:rsid w:val="00A060BF"/>
    <w:rsid w:val="00A0657D"/>
    <w:rsid w:val="00A06607"/>
    <w:rsid w:val="00A06630"/>
    <w:rsid w:val="00A0693A"/>
    <w:rsid w:val="00A06DAF"/>
    <w:rsid w:val="00A07C32"/>
    <w:rsid w:val="00A07D5C"/>
    <w:rsid w:val="00A07DB9"/>
    <w:rsid w:val="00A10066"/>
    <w:rsid w:val="00A1059B"/>
    <w:rsid w:val="00A10D07"/>
    <w:rsid w:val="00A10FC6"/>
    <w:rsid w:val="00A1102B"/>
    <w:rsid w:val="00A11222"/>
    <w:rsid w:val="00A117B3"/>
    <w:rsid w:val="00A11B56"/>
    <w:rsid w:val="00A1219A"/>
    <w:rsid w:val="00A12578"/>
    <w:rsid w:val="00A12EC5"/>
    <w:rsid w:val="00A12ED3"/>
    <w:rsid w:val="00A1332D"/>
    <w:rsid w:val="00A1358E"/>
    <w:rsid w:val="00A136D2"/>
    <w:rsid w:val="00A138D9"/>
    <w:rsid w:val="00A139B4"/>
    <w:rsid w:val="00A13B8E"/>
    <w:rsid w:val="00A13F0F"/>
    <w:rsid w:val="00A14221"/>
    <w:rsid w:val="00A147EF"/>
    <w:rsid w:val="00A147F7"/>
    <w:rsid w:val="00A14B1B"/>
    <w:rsid w:val="00A14EBF"/>
    <w:rsid w:val="00A1529B"/>
    <w:rsid w:val="00A1565E"/>
    <w:rsid w:val="00A157BD"/>
    <w:rsid w:val="00A160CF"/>
    <w:rsid w:val="00A168E7"/>
    <w:rsid w:val="00A16B04"/>
    <w:rsid w:val="00A16CD6"/>
    <w:rsid w:val="00A17162"/>
    <w:rsid w:val="00A17385"/>
    <w:rsid w:val="00A20133"/>
    <w:rsid w:val="00A20AAA"/>
    <w:rsid w:val="00A21055"/>
    <w:rsid w:val="00A21A95"/>
    <w:rsid w:val="00A21AD7"/>
    <w:rsid w:val="00A21D6B"/>
    <w:rsid w:val="00A21F49"/>
    <w:rsid w:val="00A2297C"/>
    <w:rsid w:val="00A22C02"/>
    <w:rsid w:val="00A23388"/>
    <w:rsid w:val="00A23F25"/>
    <w:rsid w:val="00A2403D"/>
    <w:rsid w:val="00A242DA"/>
    <w:rsid w:val="00A24407"/>
    <w:rsid w:val="00A24445"/>
    <w:rsid w:val="00A24836"/>
    <w:rsid w:val="00A24D46"/>
    <w:rsid w:val="00A24E0F"/>
    <w:rsid w:val="00A24E47"/>
    <w:rsid w:val="00A250D4"/>
    <w:rsid w:val="00A25365"/>
    <w:rsid w:val="00A255F2"/>
    <w:rsid w:val="00A2654E"/>
    <w:rsid w:val="00A26EB6"/>
    <w:rsid w:val="00A27091"/>
    <w:rsid w:val="00A27377"/>
    <w:rsid w:val="00A27A3E"/>
    <w:rsid w:val="00A27E63"/>
    <w:rsid w:val="00A30404"/>
    <w:rsid w:val="00A30CD6"/>
    <w:rsid w:val="00A314E0"/>
    <w:rsid w:val="00A3154D"/>
    <w:rsid w:val="00A31A0C"/>
    <w:rsid w:val="00A31C16"/>
    <w:rsid w:val="00A32185"/>
    <w:rsid w:val="00A32DAA"/>
    <w:rsid w:val="00A335BB"/>
    <w:rsid w:val="00A3384B"/>
    <w:rsid w:val="00A33964"/>
    <w:rsid w:val="00A340F4"/>
    <w:rsid w:val="00A34965"/>
    <w:rsid w:val="00A34D9F"/>
    <w:rsid w:val="00A34EF5"/>
    <w:rsid w:val="00A3508D"/>
    <w:rsid w:val="00A3544D"/>
    <w:rsid w:val="00A35636"/>
    <w:rsid w:val="00A35856"/>
    <w:rsid w:val="00A359E9"/>
    <w:rsid w:val="00A37737"/>
    <w:rsid w:val="00A37A71"/>
    <w:rsid w:val="00A37ABA"/>
    <w:rsid w:val="00A37ACC"/>
    <w:rsid w:val="00A37B80"/>
    <w:rsid w:val="00A37B9A"/>
    <w:rsid w:val="00A37E49"/>
    <w:rsid w:val="00A40A40"/>
    <w:rsid w:val="00A40EC0"/>
    <w:rsid w:val="00A40F79"/>
    <w:rsid w:val="00A41675"/>
    <w:rsid w:val="00A41818"/>
    <w:rsid w:val="00A41E09"/>
    <w:rsid w:val="00A41E84"/>
    <w:rsid w:val="00A421AA"/>
    <w:rsid w:val="00A421FE"/>
    <w:rsid w:val="00A42251"/>
    <w:rsid w:val="00A422EF"/>
    <w:rsid w:val="00A42456"/>
    <w:rsid w:val="00A433B8"/>
    <w:rsid w:val="00A435B9"/>
    <w:rsid w:val="00A43B52"/>
    <w:rsid w:val="00A43E5D"/>
    <w:rsid w:val="00A440C7"/>
    <w:rsid w:val="00A441CC"/>
    <w:rsid w:val="00A4453F"/>
    <w:rsid w:val="00A44AFD"/>
    <w:rsid w:val="00A44CEC"/>
    <w:rsid w:val="00A45012"/>
    <w:rsid w:val="00A451C5"/>
    <w:rsid w:val="00A45438"/>
    <w:rsid w:val="00A459BA"/>
    <w:rsid w:val="00A45C13"/>
    <w:rsid w:val="00A45D4C"/>
    <w:rsid w:val="00A45D6F"/>
    <w:rsid w:val="00A4605B"/>
    <w:rsid w:val="00A461A6"/>
    <w:rsid w:val="00A46434"/>
    <w:rsid w:val="00A4713E"/>
    <w:rsid w:val="00A472B8"/>
    <w:rsid w:val="00A47DC2"/>
    <w:rsid w:val="00A47DC3"/>
    <w:rsid w:val="00A47DCC"/>
    <w:rsid w:val="00A47E21"/>
    <w:rsid w:val="00A47F94"/>
    <w:rsid w:val="00A5043F"/>
    <w:rsid w:val="00A505CE"/>
    <w:rsid w:val="00A506E5"/>
    <w:rsid w:val="00A50771"/>
    <w:rsid w:val="00A50C9D"/>
    <w:rsid w:val="00A50E7E"/>
    <w:rsid w:val="00A5111B"/>
    <w:rsid w:val="00A51142"/>
    <w:rsid w:val="00A511A6"/>
    <w:rsid w:val="00A51350"/>
    <w:rsid w:val="00A517D6"/>
    <w:rsid w:val="00A51BBE"/>
    <w:rsid w:val="00A51F83"/>
    <w:rsid w:val="00A52356"/>
    <w:rsid w:val="00A525A6"/>
    <w:rsid w:val="00A525C0"/>
    <w:rsid w:val="00A5281D"/>
    <w:rsid w:val="00A52890"/>
    <w:rsid w:val="00A52D8C"/>
    <w:rsid w:val="00A52E3A"/>
    <w:rsid w:val="00A53337"/>
    <w:rsid w:val="00A535FD"/>
    <w:rsid w:val="00A53B92"/>
    <w:rsid w:val="00A53C4A"/>
    <w:rsid w:val="00A53E99"/>
    <w:rsid w:val="00A54181"/>
    <w:rsid w:val="00A541F6"/>
    <w:rsid w:val="00A54431"/>
    <w:rsid w:val="00A54688"/>
    <w:rsid w:val="00A54A8B"/>
    <w:rsid w:val="00A54E11"/>
    <w:rsid w:val="00A55012"/>
    <w:rsid w:val="00A56206"/>
    <w:rsid w:val="00A56347"/>
    <w:rsid w:val="00A56F90"/>
    <w:rsid w:val="00A571C8"/>
    <w:rsid w:val="00A57920"/>
    <w:rsid w:val="00A57D4F"/>
    <w:rsid w:val="00A603D3"/>
    <w:rsid w:val="00A604E1"/>
    <w:rsid w:val="00A605F1"/>
    <w:rsid w:val="00A6075C"/>
    <w:rsid w:val="00A60B35"/>
    <w:rsid w:val="00A60F55"/>
    <w:rsid w:val="00A613DF"/>
    <w:rsid w:val="00A6145A"/>
    <w:rsid w:val="00A6297E"/>
    <w:rsid w:val="00A629B2"/>
    <w:rsid w:val="00A62BBB"/>
    <w:rsid w:val="00A63164"/>
    <w:rsid w:val="00A639FB"/>
    <w:rsid w:val="00A63CC4"/>
    <w:rsid w:val="00A63F92"/>
    <w:rsid w:val="00A641B8"/>
    <w:rsid w:val="00A645B8"/>
    <w:rsid w:val="00A64796"/>
    <w:rsid w:val="00A64BB1"/>
    <w:rsid w:val="00A6551E"/>
    <w:rsid w:val="00A655FB"/>
    <w:rsid w:val="00A65998"/>
    <w:rsid w:val="00A65E5F"/>
    <w:rsid w:val="00A660EF"/>
    <w:rsid w:val="00A662CD"/>
    <w:rsid w:val="00A66460"/>
    <w:rsid w:val="00A669EB"/>
    <w:rsid w:val="00A66AE2"/>
    <w:rsid w:val="00A66E12"/>
    <w:rsid w:val="00A67676"/>
    <w:rsid w:val="00A67B90"/>
    <w:rsid w:val="00A67CF7"/>
    <w:rsid w:val="00A704C6"/>
    <w:rsid w:val="00A70B6A"/>
    <w:rsid w:val="00A71A56"/>
    <w:rsid w:val="00A71EB2"/>
    <w:rsid w:val="00A720BE"/>
    <w:rsid w:val="00A72212"/>
    <w:rsid w:val="00A727D0"/>
    <w:rsid w:val="00A728D8"/>
    <w:rsid w:val="00A72E82"/>
    <w:rsid w:val="00A733A9"/>
    <w:rsid w:val="00A7360A"/>
    <w:rsid w:val="00A73757"/>
    <w:rsid w:val="00A73ABA"/>
    <w:rsid w:val="00A73CAB"/>
    <w:rsid w:val="00A7411A"/>
    <w:rsid w:val="00A741B6"/>
    <w:rsid w:val="00A74F89"/>
    <w:rsid w:val="00A7569F"/>
    <w:rsid w:val="00A777B1"/>
    <w:rsid w:val="00A778AB"/>
    <w:rsid w:val="00A80331"/>
    <w:rsid w:val="00A80A6D"/>
    <w:rsid w:val="00A80E5C"/>
    <w:rsid w:val="00A814E4"/>
    <w:rsid w:val="00A81AEE"/>
    <w:rsid w:val="00A81C77"/>
    <w:rsid w:val="00A81D5A"/>
    <w:rsid w:val="00A81FE4"/>
    <w:rsid w:val="00A826CB"/>
    <w:rsid w:val="00A827E3"/>
    <w:rsid w:val="00A830CB"/>
    <w:rsid w:val="00A83FD5"/>
    <w:rsid w:val="00A84076"/>
    <w:rsid w:val="00A844CD"/>
    <w:rsid w:val="00A8476C"/>
    <w:rsid w:val="00A84BC0"/>
    <w:rsid w:val="00A84C0A"/>
    <w:rsid w:val="00A84CE6"/>
    <w:rsid w:val="00A84D0B"/>
    <w:rsid w:val="00A8502D"/>
    <w:rsid w:val="00A85635"/>
    <w:rsid w:val="00A8567B"/>
    <w:rsid w:val="00A861A0"/>
    <w:rsid w:val="00A8691B"/>
    <w:rsid w:val="00A87102"/>
    <w:rsid w:val="00A871BD"/>
    <w:rsid w:val="00A87DE5"/>
    <w:rsid w:val="00A9007F"/>
    <w:rsid w:val="00A90381"/>
    <w:rsid w:val="00A907A3"/>
    <w:rsid w:val="00A9097B"/>
    <w:rsid w:val="00A90B6B"/>
    <w:rsid w:val="00A90CEF"/>
    <w:rsid w:val="00A91355"/>
    <w:rsid w:val="00A91792"/>
    <w:rsid w:val="00A91A69"/>
    <w:rsid w:val="00A91C23"/>
    <w:rsid w:val="00A91D56"/>
    <w:rsid w:val="00A920D7"/>
    <w:rsid w:val="00A92845"/>
    <w:rsid w:val="00A92AD5"/>
    <w:rsid w:val="00A92DD6"/>
    <w:rsid w:val="00A92E6D"/>
    <w:rsid w:val="00A94EF2"/>
    <w:rsid w:val="00A954C2"/>
    <w:rsid w:val="00A95570"/>
    <w:rsid w:val="00A95731"/>
    <w:rsid w:val="00A959FD"/>
    <w:rsid w:val="00A95CDF"/>
    <w:rsid w:val="00A9627D"/>
    <w:rsid w:val="00A96D65"/>
    <w:rsid w:val="00A970D1"/>
    <w:rsid w:val="00A971C0"/>
    <w:rsid w:val="00A975A6"/>
    <w:rsid w:val="00A97EDD"/>
    <w:rsid w:val="00AA0F6C"/>
    <w:rsid w:val="00AA10BF"/>
    <w:rsid w:val="00AA1356"/>
    <w:rsid w:val="00AA13CC"/>
    <w:rsid w:val="00AA1E65"/>
    <w:rsid w:val="00AA1F1E"/>
    <w:rsid w:val="00AA1FD3"/>
    <w:rsid w:val="00AA22CC"/>
    <w:rsid w:val="00AA237C"/>
    <w:rsid w:val="00AA23C5"/>
    <w:rsid w:val="00AA2652"/>
    <w:rsid w:val="00AA275C"/>
    <w:rsid w:val="00AA357F"/>
    <w:rsid w:val="00AA37A2"/>
    <w:rsid w:val="00AA386E"/>
    <w:rsid w:val="00AA38CD"/>
    <w:rsid w:val="00AA4887"/>
    <w:rsid w:val="00AA4E03"/>
    <w:rsid w:val="00AA510E"/>
    <w:rsid w:val="00AA5238"/>
    <w:rsid w:val="00AA55B5"/>
    <w:rsid w:val="00AA5B9F"/>
    <w:rsid w:val="00AA5BC7"/>
    <w:rsid w:val="00AA5E13"/>
    <w:rsid w:val="00AA6122"/>
    <w:rsid w:val="00AA7041"/>
    <w:rsid w:val="00AA727F"/>
    <w:rsid w:val="00AA75C2"/>
    <w:rsid w:val="00AA77EF"/>
    <w:rsid w:val="00AB00F9"/>
    <w:rsid w:val="00AB040C"/>
    <w:rsid w:val="00AB07EE"/>
    <w:rsid w:val="00AB1049"/>
    <w:rsid w:val="00AB10DC"/>
    <w:rsid w:val="00AB11AB"/>
    <w:rsid w:val="00AB13BB"/>
    <w:rsid w:val="00AB167D"/>
    <w:rsid w:val="00AB1A08"/>
    <w:rsid w:val="00AB1CBA"/>
    <w:rsid w:val="00AB210D"/>
    <w:rsid w:val="00AB215B"/>
    <w:rsid w:val="00AB245C"/>
    <w:rsid w:val="00AB4585"/>
    <w:rsid w:val="00AB45A2"/>
    <w:rsid w:val="00AB4930"/>
    <w:rsid w:val="00AB4C22"/>
    <w:rsid w:val="00AB5079"/>
    <w:rsid w:val="00AB52A3"/>
    <w:rsid w:val="00AB5590"/>
    <w:rsid w:val="00AB568D"/>
    <w:rsid w:val="00AB5A17"/>
    <w:rsid w:val="00AB5B55"/>
    <w:rsid w:val="00AB6523"/>
    <w:rsid w:val="00AB6A76"/>
    <w:rsid w:val="00AB7405"/>
    <w:rsid w:val="00AB78DD"/>
    <w:rsid w:val="00AB7CE3"/>
    <w:rsid w:val="00AB7D9B"/>
    <w:rsid w:val="00AB7E90"/>
    <w:rsid w:val="00AC0019"/>
    <w:rsid w:val="00AC0297"/>
    <w:rsid w:val="00AC0544"/>
    <w:rsid w:val="00AC08C8"/>
    <w:rsid w:val="00AC0C3C"/>
    <w:rsid w:val="00AC0CCF"/>
    <w:rsid w:val="00AC0CFC"/>
    <w:rsid w:val="00AC1000"/>
    <w:rsid w:val="00AC1486"/>
    <w:rsid w:val="00AC175E"/>
    <w:rsid w:val="00AC184C"/>
    <w:rsid w:val="00AC1B10"/>
    <w:rsid w:val="00AC1F5D"/>
    <w:rsid w:val="00AC20A7"/>
    <w:rsid w:val="00AC27EC"/>
    <w:rsid w:val="00AC32CC"/>
    <w:rsid w:val="00AC342E"/>
    <w:rsid w:val="00AC3EA0"/>
    <w:rsid w:val="00AC4299"/>
    <w:rsid w:val="00AC48C9"/>
    <w:rsid w:val="00AC4A45"/>
    <w:rsid w:val="00AC51E1"/>
    <w:rsid w:val="00AC5AD1"/>
    <w:rsid w:val="00AC63B1"/>
    <w:rsid w:val="00AC6467"/>
    <w:rsid w:val="00AC6B1F"/>
    <w:rsid w:val="00AC7074"/>
    <w:rsid w:val="00AC75F4"/>
    <w:rsid w:val="00AC77C9"/>
    <w:rsid w:val="00AC7891"/>
    <w:rsid w:val="00AD01DB"/>
    <w:rsid w:val="00AD0383"/>
    <w:rsid w:val="00AD0A1C"/>
    <w:rsid w:val="00AD0CA7"/>
    <w:rsid w:val="00AD15D6"/>
    <w:rsid w:val="00AD1ADB"/>
    <w:rsid w:val="00AD1E9A"/>
    <w:rsid w:val="00AD22B5"/>
    <w:rsid w:val="00AD22BD"/>
    <w:rsid w:val="00AD23FB"/>
    <w:rsid w:val="00AD2896"/>
    <w:rsid w:val="00AD29AB"/>
    <w:rsid w:val="00AD30E8"/>
    <w:rsid w:val="00AD31CD"/>
    <w:rsid w:val="00AD3733"/>
    <w:rsid w:val="00AD3786"/>
    <w:rsid w:val="00AD37C2"/>
    <w:rsid w:val="00AD3BE4"/>
    <w:rsid w:val="00AD3FB7"/>
    <w:rsid w:val="00AD414D"/>
    <w:rsid w:val="00AD426A"/>
    <w:rsid w:val="00AD4480"/>
    <w:rsid w:val="00AD44A5"/>
    <w:rsid w:val="00AD4E53"/>
    <w:rsid w:val="00AD4EF7"/>
    <w:rsid w:val="00AD53EC"/>
    <w:rsid w:val="00AD5907"/>
    <w:rsid w:val="00AD5D3B"/>
    <w:rsid w:val="00AD6043"/>
    <w:rsid w:val="00AD60EA"/>
    <w:rsid w:val="00AD64FB"/>
    <w:rsid w:val="00AD67E6"/>
    <w:rsid w:val="00AD6A18"/>
    <w:rsid w:val="00AD6B56"/>
    <w:rsid w:val="00AD6E2B"/>
    <w:rsid w:val="00AD7B80"/>
    <w:rsid w:val="00AD7C71"/>
    <w:rsid w:val="00AE02BD"/>
    <w:rsid w:val="00AE037C"/>
    <w:rsid w:val="00AE0C56"/>
    <w:rsid w:val="00AE1157"/>
    <w:rsid w:val="00AE11F1"/>
    <w:rsid w:val="00AE206B"/>
    <w:rsid w:val="00AE22EA"/>
    <w:rsid w:val="00AE252A"/>
    <w:rsid w:val="00AE25D9"/>
    <w:rsid w:val="00AE27C9"/>
    <w:rsid w:val="00AE2ACC"/>
    <w:rsid w:val="00AE4299"/>
    <w:rsid w:val="00AE4466"/>
    <w:rsid w:val="00AE48CD"/>
    <w:rsid w:val="00AE4C4D"/>
    <w:rsid w:val="00AE57C6"/>
    <w:rsid w:val="00AE5BB8"/>
    <w:rsid w:val="00AE5C13"/>
    <w:rsid w:val="00AE6572"/>
    <w:rsid w:val="00AE6CD0"/>
    <w:rsid w:val="00AE6CD7"/>
    <w:rsid w:val="00AE71BB"/>
    <w:rsid w:val="00AE76D5"/>
    <w:rsid w:val="00AE7793"/>
    <w:rsid w:val="00AE783E"/>
    <w:rsid w:val="00AE7C36"/>
    <w:rsid w:val="00AE7C4C"/>
    <w:rsid w:val="00AE7F64"/>
    <w:rsid w:val="00AF07D3"/>
    <w:rsid w:val="00AF0A45"/>
    <w:rsid w:val="00AF0AA4"/>
    <w:rsid w:val="00AF0B50"/>
    <w:rsid w:val="00AF1221"/>
    <w:rsid w:val="00AF19F6"/>
    <w:rsid w:val="00AF1C8B"/>
    <w:rsid w:val="00AF1E7B"/>
    <w:rsid w:val="00AF200D"/>
    <w:rsid w:val="00AF25A5"/>
    <w:rsid w:val="00AF261A"/>
    <w:rsid w:val="00AF2F01"/>
    <w:rsid w:val="00AF31E6"/>
    <w:rsid w:val="00AF3C38"/>
    <w:rsid w:val="00AF3D7F"/>
    <w:rsid w:val="00AF47AD"/>
    <w:rsid w:val="00AF4851"/>
    <w:rsid w:val="00AF4A13"/>
    <w:rsid w:val="00AF4A47"/>
    <w:rsid w:val="00AF4B08"/>
    <w:rsid w:val="00AF4B15"/>
    <w:rsid w:val="00AF4DD2"/>
    <w:rsid w:val="00AF51BB"/>
    <w:rsid w:val="00AF52FA"/>
    <w:rsid w:val="00AF541F"/>
    <w:rsid w:val="00AF54C9"/>
    <w:rsid w:val="00AF5817"/>
    <w:rsid w:val="00AF645F"/>
    <w:rsid w:val="00AF72D3"/>
    <w:rsid w:val="00AF75A8"/>
    <w:rsid w:val="00AF7898"/>
    <w:rsid w:val="00AF7ADC"/>
    <w:rsid w:val="00AF7B0E"/>
    <w:rsid w:val="00AF7BEA"/>
    <w:rsid w:val="00AF7F9D"/>
    <w:rsid w:val="00B004D8"/>
    <w:rsid w:val="00B00CDC"/>
    <w:rsid w:val="00B00DFD"/>
    <w:rsid w:val="00B01B9A"/>
    <w:rsid w:val="00B01BEB"/>
    <w:rsid w:val="00B01D7C"/>
    <w:rsid w:val="00B02306"/>
    <w:rsid w:val="00B026AD"/>
    <w:rsid w:val="00B02972"/>
    <w:rsid w:val="00B032F4"/>
    <w:rsid w:val="00B0331D"/>
    <w:rsid w:val="00B0333B"/>
    <w:rsid w:val="00B03629"/>
    <w:rsid w:val="00B03768"/>
    <w:rsid w:val="00B03A34"/>
    <w:rsid w:val="00B03F35"/>
    <w:rsid w:val="00B04336"/>
    <w:rsid w:val="00B05821"/>
    <w:rsid w:val="00B05B08"/>
    <w:rsid w:val="00B05FD9"/>
    <w:rsid w:val="00B06075"/>
    <w:rsid w:val="00B06D84"/>
    <w:rsid w:val="00B0705E"/>
    <w:rsid w:val="00B0767C"/>
    <w:rsid w:val="00B079FC"/>
    <w:rsid w:val="00B07CAF"/>
    <w:rsid w:val="00B10114"/>
    <w:rsid w:val="00B10234"/>
    <w:rsid w:val="00B107B5"/>
    <w:rsid w:val="00B1156D"/>
    <w:rsid w:val="00B116D2"/>
    <w:rsid w:val="00B11798"/>
    <w:rsid w:val="00B1279B"/>
    <w:rsid w:val="00B128E1"/>
    <w:rsid w:val="00B12975"/>
    <w:rsid w:val="00B12C0D"/>
    <w:rsid w:val="00B12D6A"/>
    <w:rsid w:val="00B12F96"/>
    <w:rsid w:val="00B1301F"/>
    <w:rsid w:val="00B133A7"/>
    <w:rsid w:val="00B134A4"/>
    <w:rsid w:val="00B134C0"/>
    <w:rsid w:val="00B13B3B"/>
    <w:rsid w:val="00B13FA2"/>
    <w:rsid w:val="00B142BB"/>
    <w:rsid w:val="00B14664"/>
    <w:rsid w:val="00B14822"/>
    <w:rsid w:val="00B14976"/>
    <w:rsid w:val="00B150B7"/>
    <w:rsid w:val="00B15428"/>
    <w:rsid w:val="00B15E8C"/>
    <w:rsid w:val="00B16111"/>
    <w:rsid w:val="00B161BE"/>
    <w:rsid w:val="00B162C0"/>
    <w:rsid w:val="00B16FDE"/>
    <w:rsid w:val="00B17298"/>
    <w:rsid w:val="00B17530"/>
    <w:rsid w:val="00B1754B"/>
    <w:rsid w:val="00B1759E"/>
    <w:rsid w:val="00B17E0A"/>
    <w:rsid w:val="00B2073E"/>
    <w:rsid w:val="00B20CB2"/>
    <w:rsid w:val="00B212FC"/>
    <w:rsid w:val="00B217BE"/>
    <w:rsid w:val="00B21A3F"/>
    <w:rsid w:val="00B21C92"/>
    <w:rsid w:val="00B21F7D"/>
    <w:rsid w:val="00B223CE"/>
    <w:rsid w:val="00B2248E"/>
    <w:rsid w:val="00B22724"/>
    <w:rsid w:val="00B2292A"/>
    <w:rsid w:val="00B23323"/>
    <w:rsid w:val="00B238CD"/>
    <w:rsid w:val="00B23937"/>
    <w:rsid w:val="00B23B35"/>
    <w:rsid w:val="00B246F9"/>
    <w:rsid w:val="00B24CBF"/>
    <w:rsid w:val="00B25B6D"/>
    <w:rsid w:val="00B25E92"/>
    <w:rsid w:val="00B26AB3"/>
    <w:rsid w:val="00B26AEE"/>
    <w:rsid w:val="00B26EC9"/>
    <w:rsid w:val="00B27987"/>
    <w:rsid w:val="00B30074"/>
    <w:rsid w:val="00B300EA"/>
    <w:rsid w:val="00B30316"/>
    <w:rsid w:val="00B30659"/>
    <w:rsid w:val="00B30959"/>
    <w:rsid w:val="00B31249"/>
    <w:rsid w:val="00B31425"/>
    <w:rsid w:val="00B315AA"/>
    <w:rsid w:val="00B3164C"/>
    <w:rsid w:val="00B31B1D"/>
    <w:rsid w:val="00B322CE"/>
    <w:rsid w:val="00B323A0"/>
    <w:rsid w:val="00B32BD4"/>
    <w:rsid w:val="00B338BB"/>
    <w:rsid w:val="00B34147"/>
    <w:rsid w:val="00B34573"/>
    <w:rsid w:val="00B34643"/>
    <w:rsid w:val="00B347E9"/>
    <w:rsid w:val="00B34D95"/>
    <w:rsid w:val="00B3527A"/>
    <w:rsid w:val="00B352B4"/>
    <w:rsid w:val="00B35716"/>
    <w:rsid w:val="00B35CFA"/>
    <w:rsid w:val="00B36071"/>
    <w:rsid w:val="00B36194"/>
    <w:rsid w:val="00B3635C"/>
    <w:rsid w:val="00B368D3"/>
    <w:rsid w:val="00B36934"/>
    <w:rsid w:val="00B37233"/>
    <w:rsid w:val="00B372B0"/>
    <w:rsid w:val="00B374CB"/>
    <w:rsid w:val="00B376EB"/>
    <w:rsid w:val="00B376F0"/>
    <w:rsid w:val="00B3786F"/>
    <w:rsid w:val="00B37966"/>
    <w:rsid w:val="00B40881"/>
    <w:rsid w:val="00B40E29"/>
    <w:rsid w:val="00B40F48"/>
    <w:rsid w:val="00B4160D"/>
    <w:rsid w:val="00B4176C"/>
    <w:rsid w:val="00B41A48"/>
    <w:rsid w:val="00B41CFD"/>
    <w:rsid w:val="00B4217E"/>
    <w:rsid w:val="00B4247D"/>
    <w:rsid w:val="00B424E5"/>
    <w:rsid w:val="00B42832"/>
    <w:rsid w:val="00B42F55"/>
    <w:rsid w:val="00B431D0"/>
    <w:rsid w:val="00B442BD"/>
    <w:rsid w:val="00B442F4"/>
    <w:rsid w:val="00B44679"/>
    <w:rsid w:val="00B4499D"/>
    <w:rsid w:val="00B44F24"/>
    <w:rsid w:val="00B44F75"/>
    <w:rsid w:val="00B4506B"/>
    <w:rsid w:val="00B451DD"/>
    <w:rsid w:val="00B4524D"/>
    <w:rsid w:val="00B45569"/>
    <w:rsid w:val="00B4574F"/>
    <w:rsid w:val="00B45B63"/>
    <w:rsid w:val="00B45EFD"/>
    <w:rsid w:val="00B4604D"/>
    <w:rsid w:val="00B4604F"/>
    <w:rsid w:val="00B46325"/>
    <w:rsid w:val="00B46881"/>
    <w:rsid w:val="00B46F48"/>
    <w:rsid w:val="00B47301"/>
    <w:rsid w:val="00B47359"/>
    <w:rsid w:val="00B476C4"/>
    <w:rsid w:val="00B47A95"/>
    <w:rsid w:val="00B47D10"/>
    <w:rsid w:val="00B500F5"/>
    <w:rsid w:val="00B50753"/>
    <w:rsid w:val="00B50EAD"/>
    <w:rsid w:val="00B514F1"/>
    <w:rsid w:val="00B51AC2"/>
    <w:rsid w:val="00B51BE3"/>
    <w:rsid w:val="00B51E49"/>
    <w:rsid w:val="00B521A3"/>
    <w:rsid w:val="00B525E5"/>
    <w:rsid w:val="00B52B04"/>
    <w:rsid w:val="00B53C23"/>
    <w:rsid w:val="00B53C2E"/>
    <w:rsid w:val="00B53DE2"/>
    <w:rsid w:val="00B54231"/>
    <w:rsid w:val="00B54AF3"/>
    <w:rsid w:val="00B54BA4"/>
    <w:rsid w:val="00B551FA"/>
    <w:rsid w:val="00B555E5"/>
    <w:rsid w:val="00B55A41"/>
    <w:rsid w:val="00B55C1B"/>
    <w:rsid w:val="00B562D4"/>
    <w:rsid w:val="00B56376"/>
    <w:rsid w:val="00B568DF"/>
    <w:rsid w:val="00B56AD3"/>
    <w:rsid w:val="00B56CAB"/>
    <w:rsid w:val="00B56D8B"/>
    <w:rsid w:val="00B574D0"/>
    <w:rsid w:val="00B575FC"/>
    <w:rsid w:val="00B57EAA"/>
    <w:rsid w:val="00B601AC"/>
    <w:rsid w:val="00B60871"/>
    <w:rsid w:val="00B6124B"/>
    <w:rsid w:val="00B616A1"/>
    <w:rsid w:val="00B618D6"/>
    <w:rsid w:val="00B61C0E"/>
    <w:rsid w:val="00B626FF"/>
    <w:rsid w:val="00B6292F"/>
    <w:rsid w:val="00B62C40"/>
    <w:rsid w:val="00B62CF0"/>
    <w:rsid w:val="00B62EBD"/>
    <w:rsid w:val="00B63D61"/>
    <w:rsid w:val="00B63FE9"/>
    <w:rsid w:val="00B6448D"/>
    <w:rsid w:val="00B64B40"/>
    <w:rsid w:val="00B64EE0"/>
    <w:rsid w:val="00B6504F"/>
    <w:rsid w:val="00B651B0"/>
    <w:rsid w:val="00B65303"/>
    <w:rsid w:val="00B65827"/>
    <w:rsid w:val="00B658D1"/>
    <w:rsid w:val="00B6662C"/>
    <w:rsid w:val="00B66E39"/>
    <w:rsid w:val="00B6760F"/>
    <w:rsid w:val="00B67612"/>
    <w:rsid w:val="00B6768F"/>
    <w:rsid w:val="00B7046F"/>
    <w:rsid w:val="00B70630"/>
    <w:rsid w:val="00B70A1A"/>
    <w:rsid w:val="00B70AED"/>
    <w:rsid w:val="00B70AF8"/>
    <w:rsid w:val="00B7154D"/>
    <w:rsid w:val="00B716A0"/>
    <w:rsid w:val="00B71D01"/>
    <w:rsid w:val="00B71EBF"/>
    <w:rsid w:val="00B7251F"/>
    <w:rsid w:val="00B72AB8"/>
    <w:rsid w:val="00B72B0A"/>
    <w:rsid w:val="00B72E8C"/>
    <w:rsid w:val="00B7368C"/>
    <w:rsid w:val="00B737B1"/>
    <w:rsid w:val="00B7394A"/>
    <w:rsid w:val="00B73A8B"/>
    <w:rsid w:val="00B74067"/>
    <w:rsid w:val="00B741ED"/>
    <w:rsid w:val="00B74488"/>
    <w:rsid w:val="00B74AF3"/>
    <w:rsid w:val="00B75504"/>
    <w:rsid w:val="00B7560C"/>
    <w:rsid w:val="00B75913"/>
    <w:rsid w:val="00B75C97"/>
    <w:rsid w:val="00B75DDB"/>
    <w:rsid w:val="00B75E04"/>
    <w:rsid w:val="00B75E34"/>
    <w:rsid w:val="00B75F60"/>
    <w:rsid w:val="00B7613B"/>
    <w:rsid w:val="00B7637B"/>
    <w:rsid w:val="00B76AF9"/>
    <w:rsid w:val="00B76DE6"/>
    <w:rsid w:val="00B77472"/>
    <w:rsid w:val="00B77546"/>
    <w:rsid w:val="00B802BC"/>
    <w:rsid w:val="00B80BBF"/>
    <w:rsid w:val="00B80EF5"/>
    <w:rsid w:val="00B80F2B"/>
    <w:rsid w:val="00B812CC"/>
    <w:rsid w:val="00B818F2"/>
    <w:rsid w:val="00B82044"/>
    <w:rsid w:val="00B82559"/>
    <w:rsid w:val="00B82A55"/>
    <w:rsid w:val="00B82B7E"/>
    <w:rsid w:val="00B82B90"/>
    <w:rsid w:val="00B82BEE"/>
    <w:rsid w:val="00B82E06"/>
    <w:rsid w:val="00B833D9"/>
    <w:rsid w:val="00B83797"/>
    <w:rsid w:val="00B838E4"/>
    <w:rsid w:val="00B8480A"/>
    <w:rsid w:val="00B84858"/>
    <w:rsid w:val="00B84EEF"/>
    <w:rsid w:val="00B85043"/>
    <w:rsid w:val="00B8516C"/>
    <w:rsid w:val="00B859C0"/>
    <w:rsid w:val="00B85ADF"/>
    <w:rsid w:val="00B85C23"/>
    <w:rsid w:val="00B85F30"/>
    <w:rsid w:val="00B86AA3"/>
    <w:rsid w:val="00B86CDC"/>
    <w:rsid w:val="00B87524"/>
    <w:rsid w:val="00B87694"/>
    <w:rsid w:val="00B904C4"/>
    <w:rsid w:val="00B907D3"/>
    <w:rsid w:val="00B907F3"/>
    <w:rsid w:val="00B90D53"/>
    <w:rsid w:val="00B90EE4"/>
    <w:rsid w:val="00B915E7"/>
    <w:rsid w:val="00B921FC"/>
    <w:rsid w:val="00B92244"/>
    <w:rsid w:val="00B923C8"/>
    <w:rsid w:val="00B92597"/>
    <w:rsid w:val="00B9343F"/>
    <w:rsid w:val="00B93988"/>
    <w:rsid w:val="00B9465B"/>
    <w:rsid w:val="00B94968"/>
    <w:rsid w:val="00B95076"/>
    <w:rsid w:val="00B955E2"/>
    <w:rsid w:val="00B95644"/>
    <w:rsid w:val="00B95E63"/>
    <w:rsid w:val="00B9617A"/>
    <w:rsid w:val="00B96968"/>
    <w:rsid w:val="00B973F6"/>
    <w:rsid w:val="00B97DF4"/>
    <w:rsid w:val="00B97E85"/>
    <w:rsid w:val="00B97E97"/>
    <w:rsid w:val="00BA01D6"/>
    <w:rsid w:val="00BA022C"/>
    <w:rsid w:val="00BA0296"/>
    <w:rsid w:val="00BA0B24"/>
    <w:rsid w:val="00BA0FB9"/>
    <w:rsid w:val="00BA0FE5"/>
    <w:rsid w:val="00BA114A"/>
    <w:rsid w:val="00BA14B7"/>
    <w:rsid w:val="00BA14C0"/>
    <w:rsid w:val="00BA1A47"/>
    <w:rsid w:val="00BA2009"/>
    <w:rsid w:val="00BA23F4"/>
    <w:rsid w:val="00BA2B68"/>
    <w:rsid w:val="00BA2F4C"/>
    <w:rsid w:val="00BA318D"/>
    <w:rsid w:val="00BA37C8"/>
    <w:rsid w:val="00BA3907"/>
    <w:rsid w:val="00BA3CB1"/>
    <w:rsid w:val="00BA3CEA"/>
    <w:rsid w:val="00BA41D2"/>
    <w:rsid w:val="00BA4D98"/>
    <w:rsid w:val="00BA565B"/>
    <w:rsid w:val="00BA568F"/>
    <w:rsid w:val="00BA6165"/>
    <w:rsid w:val="00BA6218"/>
    <w:rsid w:val="00BA65A1"/>
    <w:rsid w:val="00BA68EC"/>
    <w:rsid w:val="00BA6A51"/>
    <w:rsid w:val="00BA6FAB"/>
    <w:rsid w:val="00BA7001"/>
    <w:rsid w:val="00BA70F1"/>
    <w:rsid w:val="00BA7D1C"/>
    <w:rsid w:val="00BB07C4"/>
    <w:rsid w:val="00BB0CD4"/>
    <w:rsid w:val="00BB0D74"/>
    <w:rsid w:val="00BB1519"/>
    <w:rsid w:val="00BB19DA"/>
    <w:rsid w:val="00BB1DBB"/>
    <w:rsid w:val="00BB24C6"/>
    <w:rsid w:val="00BB26F4"/>
    <w:rsid w:val="00BB2923"/>
    <w:rsid w:val="00BB2DC5"/>
    <w:rsid w:val="00BB3981"/>
    <w:rsid w:val="00BB39DF"/>
    <w:rsid w:val="00BB3BB9"/>
    <w:rsid w:val="00BB3C5B"/>
    <w:rsid w:val="00BB3E67"/>
    <w:rsid w:val="00BB4256"/>
    <w:rsid w:val="00BB45EB"/>
    <w:rsid w:val="00BB4610"/>
    <w:rsid w:val="00BB4877"/>
    <w:rsid w:val="00BB584B"/>
    <w:rsid w:val="00BB59B3"/>
    <w:rsid w:val="00BB5A40"/>
    <w:rsid w:val="00BB603D"/>
    <w:rsid w:val="00BB64E4"/>
    <w:rsid w:val="00BB6514"/>
    <w:rsid w:val="00BB6528"/>
    <w:rsid w:val="00BB7199"/>
    <w:rsid w:val="00BB7399"/>
    <w:rsid w:val="00BB744C"/>
    <w:rsid w:val="00BB7551"/>
    <w:rsid w:val="00BB76D9"/>
    <w:rsid w:val="00BB7793"/>
    <w:rsid w:val="00BB7AC9"/>
    <w:rsid w:val="00BC02F3"/>
    <w:rsid w:val="00BC06A3"/>
    <w:rsid w:val="00BC094B"/>
    <w:rsid w:val="00BC0CCF"/>
    <w:rsid w:val="00BC0EDA"/>
    <w:rsid w:val="00BC10BC"/>
    <w:rsid w:val="00BC132A"/>
    <w:rsid w:val="00BC1379"/>
    <w:rsid w:val="00BC2B27"/>
    <w:rsid w:val="00BC2E14"/>
    <w:rsid w:val="00BC3349"/>
    <w:rsid w:val="00BC389B"/>
    <w:rsid w:val="00BC3AC5"/>
    <w:rsid w:val="00BC3D9D"/>
    <w:rsid w:val="00BC3E04"/>
    <w:rsid w:val="00BC4646"/>
    <w:rsid w:val="00BC492E"/>
    <w:rsid w:val="00BC4B44"/>
    <w:rsid w:val="00BC4BF1"/>
    <w:rsid w:val="00BC4F59"/>
    <w:rsid w:val="00BC4F75"/>
    <w:rsid w:val="00BC506F"/>
    <w:rsid w:val="00BC513B"/>
    <w:rsid w:val="00BC5849"/>
    <w:rsid w:val="00BC5C7C"/>
    <w:rsid w:val="00BC6092"/>
    <w:rsid w:val="00BC6D76"/>
    <w:rsid w:val="00BC6D87"/>
    <w:rsid w:val="00BC7563"/>
    <w:rsid w:val="00BD07EE"/>
    <w:rsid w:val="00BD08BC"/>
    <w:rsid w:val="00BD096A"/>
    <w:rsid w:val="00BD0972"/>
    <w:rsid w:val="00BD1423"/>
    <w:rsid w:val="00BD2070"/>
    <w:rsid w:val="00BD2F91"/>
    <w:rsid w:val="00BD31E7"/>
    <w:rsid w:val="00BD3305"/>
    <w:rsid w:val="00BD3FE2"/>
    <w:rsid w:val="00BD41C9"/>
    <w:rsid w:val="00BD4924"/>
    <w:rsid w:val="00BD5844"/>
    <w:rsid w:val="00BD5FDD"/>
    <w:rsid w:val="00BD632E"/>
    <w:rsid w:val="00BD6783"/>
    <w:rsid w:val="00BD6CFA"/>
    <w:rsid w:val="00BD6ECD"/>
    <w:rsid w:val="00BD722D"/>
    <w:rsid w:val="00BD734A"/>
    <w:rsid w:val="00BD74A0"/>
    <w:rsid w:val="00BD7A10"/>
    <w:rsid w:val="00BD7BF5"/>
    <w:rsid w:val="00BE02B5"/>
    <w:rsid w:val="00BE07D5"/>
    <w:rsid w:val="00BE0975"/>
    <w:rsid w:val="00BE19D7"/>
    <w:rsid w:val="00BE1D0B"/>
    <w:rsid w:val="00BE1E94"/>
    <w:rsid w:val="00BE2450"/>
    <w:rsid w:val="00BE2478"/>
    <w:rsid w:val="00BE2550"/>
    <w:rsid w:val="00BE328D"/>
    <w:rsid w:val="00BE3487"/>
    <w:rsid w:val="00BE3509"/>
    <w:rsid w:val="00BE38A5"/>
    <w:rsid w:val="00BE3DCF"/>
    <w:rsid w:val="00BE4007"/>
    <w:rsid w:val="00BE457B"/>
    <w:rsid w:val="00BE4681"/>
    <w:rsid w:val="00BE4A04"/>
    <w:rsid w:val="00BE4A4C"/>
    <w:rsid w:val="00BE4EB0"/>
    <w:rsid w:val="00BE50C8"/>
    <w:rsid w:val="00BE5C8D"/>
    <w:rsid w:val="00BE5FE6"/>
    <w:rsid w:val="00BE6194"/>
    <w:rsid w:val="00BE6674"/>
    <w:rsid w:val="00BE6D81"/>
    <w:rsid w:val="00BE7EF5"/>
    <w:rsid w:val="00BF0014"/>
    <w:rsid w:val="00BF025D"/>
    <w:rsid w:val="00BF04E8"/>
    <w:rsid w:val="00BF06D6"/>
    <w:rsid w:val="00BF07C9"/>
    <w:rsid w:val="00BF08F6"/>
    <w:rsid w:val="00BF119D"/>
    <w:rsid w:val="00BF1207"/>
    <w:rsid w:val="00BF1432"/>
    <w:rsid w:val="00BF14DA"/>
    <w:rsid w:val="00BF1516"/>
    <w:rsid w:val="00BF1729"/>
    <w:rsid w:val="00BF19F1"/>
    <w:rsid w:val="00BF1A1B"/>
    <w:rsid w:val="00BF20F4"/>
    <w:rsid w:val="00BF271C"/>
    <w:rsid w:val="00BF284F"/>
    <w:rsid w:val="00BF28CB"/>
    <w:rsid w:val="00BF2F4F"/>
    <w:rsid w:val="00BF3772"/>
    <w:rsid w:val="00BF37FB"/>
    <w:rsid w:val="00BF3F7A"/>
    <w:rsid w:val="00BF45B0"/>
    <w:rsid w:val="00BF48FE"/>
    <w:rsid w:val="00BF50B2"/>
    <w:rsid w:val="00BF5685"/>
    <w:rsid w:val="00BF5824"/>
    <w:rsid w:val="00BF5DD9"/>
    <w:rsid w:val="00BF6119"/>
    <w:rsid w:val="00BF633F"/>
    <w:rsid w:val="00BF6ACB"/>
    <w:rsid w:val="00BF6ECD"/>
    <w:rsid w:val="00BF6FD0"/>
    <w:rsid w:val="00BF73E6"/>
    <w:rsid w:val="00BF740B"/>
    <w:rsid w:val="00BF750C"/>
    <w:rsid w:val="00BF7602"/>
    <w:rsid w:val="00BF7D9B"/>
    <w:rsid w:val="00BF7EBD"/>
    <w:rsid w:val="00C00765"/>
    <w:rsid w:val="00C00A38"/>
    <w:rsid w:val="00C01140"/>
    <w:rsid w:val="00C01D75"/>
    <w:rsid w:val="00C021AC"/>
    <w:rsid w:val="00C028DA"/>
    <w:rsid w:val="00C02962"/>
    <w:rsid w:val="00C02D3B"/>
    <w:rsid w:val="00C03111"/>
    <w:rsid w:val="00C0347B"/>
    <w:rsid w:val="00C03DD6"/>
    <w:rsid w:val="00C03EC8"/>
    <w:rsid w:val="00C040F3"/>
    <w:rsid w:val="00C0447A"/>
    <w:rsid w:val="00C04996"/>
    <w:rsid w:val="00C04AFA"/>
    <w:rsid w:val="00C04EF0"/>
    <w:rsid w:val="00C04FF9"/>
    <w:rsid w:val="00C055BA"/>
    <w:rsid w:val="00C05899"/>
    <w:rsid w:val="00C058F3"/>
    <w:rsid w:val="00C05EB2"/>
    <w:rsid w:val="00C0608B"/>
    <w:rsid w:val="00C0621D"/>
    <w:rsid w:val="00C06502"/>
    <w:rsid w:val="00C06D26"/>
    <w:rsid w:val="00C06D2D"/>
    <w:rsid w:val="00C07273"/>
    <w:rsid w:val="00C07490"/>
    <w:rsid w:val="00C07B5D"/>
    <w:rsid w:val="00C07F87"/>
    <w:rsid w:val="00C101B4"/>
    <w:rsid w:val="00C108E0"/>
    <w:rsid w:val="00C10E22"/>
    <w:rsid w:val="00C11121"/>
    <w:rsid w:val="00C111B5"/>
    <w:rsid w:val="00C111D3"/>
    <w:rsid w:val="00C119DD"/>
    <w:rsid w:val="00C11A80"/>
    <w:rsid w:val="00C11BA0"/>
    <w:rsid w:val="00C1249F"/>
    <w:rsid w:val="00C12E01"/>
    <w:rsid w:val="00C12EEC"/>
    <w:rsid w:val="00C12FBE"/>
    <w:rsid w:val="00C132FE"/>
    <w:rsid w:val="00C139DD"/>
    <w:rsid w:val="00C13B62"/>
    <w:rsid w:val="00C13DF3"/>
    <w:rsid w:val="00C13F61"/>
    <w:rsid w:val="00C1425C"/>
    <w:rsid w:val="00C142A0"/>
    <w:rsid w:val="00C148A2"/>
    <w:rsid w:val="00C1490A"/>
    <w:rsid w:val="00C14928"/>
    <w:rsid w:val="00C14F44"/>
    <w:rsid w:val="00C15166"/>
    <w:rsid w:val="00C15328"/>
    <w:rsid w:val="00C1601A"/>
    <w:rsid w:val="00C1603E"/>
    <w:rsid w:val="00C16081"/>
    <w:rsid w:val="00C16616"/>
    <w:rsid w:val="00C16BC0"/>
    <w:rsid w:val="00C170CA"/>
    <w:rsid w:val="00C17169"/>
    <w:rsid w:val="00C17200"/>
    <w:rsid w:val="00C1742F"/>
    <w:rsid w:val="00C177C0"/>
    <w:rsid w:val="00C20017"/>
    <w:rsid w:val="00C20662"/>
    <w:rsid w:val="00C20AAE"/>
    <w:rsid w:val="00C21377"/>
    <w:rsid w:val="00C2139B"/>
    <w:rsid w:val="00C218FF"/>
    <w:rsid w:val="00C2198C"/>
    <w:rsid w:val="00C21F04"/>
    <w:rsid w:val="00C22300"/>
    <w:rsid w:val="00C22330"/>
    <w:rsid w:val="00C2284A"/>
    <w:rsid w:val="00C22920"/>
    <w:rsid w:val="00C234A7"/>
    <w:rsid w:val="00C23780"/>
    <w:rsid w:val="00C23897"/>
    <w:rsid w:val="00C23ADF"/>
    <w:rsid w:val="00C23F1F"/>
    <w:rsid w:val="00C2421A"/>
    <w:rsid w:val="00C24267"/>
    <w:rsid w:val="00C2445E"/>
    <w:rsid w:val="00C244B0"/>
    <w:rsid w:val="00C2476D"/>
    <w:rsid w:val="00C256ED"/>
    <w:rsid w:val="00C25ABD"/>
    <w:rsid w:val="00C25DA8"/>
    <w:rsid w:val="00C25FDC"/>
    <w:rsid w:val="00C2612B"/>
    <w:rsid w:val="00C26EE8"/>
    <w:rsid w:val="00C2718A"/>
    <w:rsid w:val="00C27546"/>
    <w:rsid w:val="00C2757D"/>
    <w:rsid w:val="00C27AAA"/>
    <w:rsid w:val="00C27C54"/>
    <w:rsid w:val="00C27F9A"/>
    <w:rsid w:val="00C300DB"/>
    <w:rsid w:val="00C3061D"/>
    <w:rsid w:val="00C30A76"/>
    <w:rsid w:val="00C3117F"/>
    <w:rsid w:val="00C31652"/>
    <w:rsid w:val="00C320CD"/>
    <w:rsid w:val="00C3229F"/>
    <w:rsid w:val="00C322CF"/>
    <w:rsid w:val="00C32C38"/>
    <w:rsid w:val="00C330C6"/>
    <w:rsid w:val="00C334E4"/>
    <w:rsid w:val="00C33BCE"/>
    <w:rsid w:val="00C33CDB"/>
    <w:rsid w:val="00C3463E"/>
    <w:rsid w:val="00C34E16"/>
    <w:rsid w:val="00C34EE9"/>
    <w:rsid w:val="00C3567C"/>
    <w:rsid w:val="00C35E46"/>
    <w:rsid w:val="00C35F13"/>
    <w:rsid w:val="00C35F52"/>
    <w:rsid w:val="00C3633C"/>
    <w:rsid w:val="00C36C38"/>
    <w:rsid w:val="00C36D17"/>
    <w:rsid w:val="00C37053"/>
    <w:rsid w:val="00C372C2"/>
    <w:rsid w:val="00C37313"/>
    <w:rsid w:val="00C377E5"/>
    <w:rsid w:val="00C37D76"/>
    <w:rsid w:val="00C37D7E"/>
    <w:rsid w:val="00C406B4"/>
    <w:rsid w:val="00C40D48"/>
    <w:rsid w:val="00C40E05"/>
    <w:rsid w:val="00C41120"/>
    <w:rsid w:val="00C41150"/>
    <w:rsid w:val="00C41629"/>
    <w:rsid w:val="00C4171C"/>
    <w:rsid w:val="00C41726"/>
    <w:rsid w:val="00C41BFA"/>
    <w:rsid w:val="00C42A51"/>
    <w:rsid w:val="00C42C52"/>
    <w:rsid w:val="00C42CA7"/>
    <w:rsid w:val="00C43420"/>
    <w:rsid w:val="00C43BEE"/>
    <w:rsid w:val="00C441BE"/>
    <w:rsid w:val="00C4439A"/>
    <w:rsid w:val="00C443F0"/>
    <w:rsid w:val="00C44649"/>
    <w:rsid w:val="00C44A8C"/>
    <w:rsid w:val="00C44B6A"/>
    <w:rsid w:val="00C45010"/>
    <w:rsid w:val="00C4514F"/>
    <w:rsid w:val="00C453F8"/>
    <w:rsid w:val="00C460B6"/>
    <w:rsid w:val="00C4656D"/>
    <w:rsid w:val="00C46B1A"/>
    <w:rsid w:val="00C46F84"/>
    <w:rsid w:val="00C47328"/>
    <w:rsid w:val="00C47395"/>
    <w:rsid w:val="00C475F3"/>
    <w:rsid w:val="00C4778D"/>
    <w:rsid w:val="00C51587"/>
    <w:rsid w:val="00C524C6"/>
    <w:rsid w:val="00C52527"/>
    <w:rsid w:val="00C52D47"/>
    <w:rsid w:val="00C52F3E"/>
    <w:rsid w:val="00C5314C"/>
    <w:rsid w:val="00C5362D"/>
    <w:rsid w:val="00C5388F"/>
    <w:rsid w:val="00C538A8"/>
    <w:rsid w:val="00C53A51"/>
    <w:rsid w:val="00C53E93"/>
    <w:rsid w:val="00C5416F"/>
    <w:rsid w:val="00C5494B"/>
    <w:rsid w:val="00C54DB4"/>
    <w:rsid w:val="00C552F7"/>
    <w:rsid w:val="00C5581C"/>
    <w:rsid w:val="00C55823"/>
    <w:rsid w:val="00C55DD5"/>
    <w:rsid w:val="00C55EBF"/>
    <w:rsid w:val="00C55EDB"/>
    <w:rsid w:val="00C56B8B"/>
    <w:rsid w:val="00C56F62"/>
    <w:rsid w:val="00C572D4"/>
    <w:rsid w:val="00C57C51"/>
    <w:rsid w:val="00C57DF6"/>
    <w:rsid w:val="00C57F94"/>
    <w:rsid w:val="00C60848"/>
    <w:rsid w:val="00C6099F"/>
    <w:rsid w:val="00C60BE6"/>
    <w:rsid w:val="00C60E79"/>
    <w:rsid w:val="00C60EFF"/>
    <w:rsid w:val="00C6119E"/>
    <w:rsid w:val="00C61984"/>
    <w:rsid w:val="00C6241E"/>
    <w:rsid w:val="00C62D7D"/>
    <w:rsid w:val="00C62E17"/>
    <w:rsid w:val="00C633AE"/>
    <w:rsid w:val="00C63653"/>
    <w:rsid w:val="00C636F6"/>
    <w:rsid w:val="00C63798"/>
    <w:rsid w:val="00C637D6"/>
    <w:rsid w:val="00C63902"/>
    <w:rsid w:val="00C639D9"/>
    <w:rsid w:val="00C6485F"/>
    <w:rsid w:val="00C64EC0"/>
    <w:rsid w:val="00C65FE1"/>
    <w:rsid w:val="00C667E7"/>
    <w:rsid w:val="00C6733E"/>
    <w:rsid w:val="00C6741B"/>
    <w:rsid w:val="00C70C80"/>
    <w:rsid w:val="00C70D6C"/>
    <w:rsid w:val="00C7165E"/>
    <w:rsid w:val="00C71A89"/>
    <w:rsid w:val="00C72485"/>
    <w:rsid w:val="00C734FD"/>
    <w:rsid w:val="00C744C4"/>
    <w:rsid w:val="00C753F1"/>
    <w:rsid w:val="00C7548D"/>
    <w:rsid w:val="00C75D18"/>
    <w:rsid w:val="00C760F7"/>
    <w:rsid w:val="00C7663E"/>
    <w:rsid w:val="00C7685C"/>
    <w:rsid w:val="00C7686E"/>
    <w:rsid w:val="00C76C0F"/>
    <w:rsid w:val="00C76E05"/>
    <w:rsid w:val="00C772D7"/>
    <w:rsid w:val="00C80138"/>
    <w:rsid w:val="00C8080A"/>
    <w:rsid w:val="00C80AD8"/>
    <w:rsid w:val="00C80FDE"/>
    <w:rsid w:val="00C81299"/>
    <w:rsid w:val="00C81EB9"/>
    <w:rsid w:val="00C82786"/>
    <w:rsid w:val="00C829E2"/>
    <w:rsid w:val="00C82AB8"/>
    <w:rsid w:val="00C82DEC"/>
    <w:rsid w:val="00C82EB2"/>
    <w:rsid w:val="00C8373D"/>
    <w:rsid w:val="00C83FAC"/>
    <w:rsid w:val="00C8408F"/>
    <w:rsid w:val="00C840D6"/>
    <w:rsid w:val="00C843DD"/>
    <w:rsid w:val="00C84500"/>
    <w:rsid w:val="00C84587"/>
    <w:rsid w:val="00C854BC"/>
    <w:rsid w:val="00C85539"/>
    <w:rsid w:val="00C856F1"/>
    <w:rsid w:val="00C857AF"/>
    <w:rsid w:val="00C85AA0"/>
    <w:rsid w:val="00C85B7F"/>
    <w:rsid w:val="00C85FA2"/>
    <w:rsid w:val="00C862B1"/>
    <w:rsid w:val="00C865ED"/>
    <w:rsid w:val="00C869E6"/>
    <w:rsid w:val="00C86AD8"/>
    <w:rsid w:val="00C86C84"/>
    <w:rsid w:val="00C877EA"/>
    <w:rsid w:val="00C877F9"/>
    <w:rsid w:val="00C900E9"/>
    <w:rsid w:val="00C9083F"/>
    <w:rsid w:val="00C90ACA"/>
    <w:rsid w:val="00C90D3B"/>
    <w:rsid w:val="00C915DA"/>
    <w:rsid w:val="00C91A4D"/>
    <w:rsid w:val="00C9286D"/>
    <w:rsid w:val="00C92EEE"/>
    <w:rsid w:val="00C92F52"/>
    <w:rsid w:val="00C92F9D"/>
    <w:rsid w:val="00C93202"/>
    <w:rsid w:val="00C9322D"/>
    <w:rsid w:val="00C93B4D"/>
    <w:rsid w:val="00C9429A"/>
    <w:rsid w:val="00C94370"/>
    <w:rsid w:val="00C945E3"/>
    <w:rsid w:val="00C94DE6"/>
    <w:rsid w:val="00C958E3"/>
    <w:rsid w:val="00C95CD3"/>
    <w:rsid w:val="00C95D07"/>
    <w:rsid w:val="00C95F42"/>
    <w:rsid w:val="00C961BB"/>
    <w:rsid w:val="00C961D8"/>
    <w:rsid w:val="00C962AF"/>
    <w:rsid w:val="00C96693"/>
    <w:rsid w:val="00C96950"/>
    <w:rsid w:val="00C96B63"/>
    <w:rsid w:val="00C96C55"/>
    <w:rsid w:val="00C97494"/>
    <w:rsid w:val="00C97A38"/>
    <w:rsid w:val="00CA0086"/>
    <w:rsid w:val="00CA0427"/>
    <w:rsid w:val="00CA09C6"/>
    <w:rsid w:val="00CA0BA6"/>
    <w:rsid w:val="00CA0CA4"/>
    <w:rsid w:val="00CA0E57"/>
    <w:rsid w:val="00CA132E"/>
    <w:rsid w:val="00CA1415"/>
    <w:rsid w:val="00CA19BF"/>
    <w:rsid w:val="00CA1C47"/>
    <w:rsid w:val="00CA1F4E"/>
    <w:rsid w:val="00CA2614"/>
    <w:rsid w:val="00CA2918"/>
    <w:rsid w:val="00CA2D86"/>
    <w:rsid w:val="00CA2E76"/>
    <w:rsid w:val="00CA31D8"/>
    <w:rsid w:val="00CA3887"/>
    <w:rsid w:val="00CA3AD8"/>
    <w:rsid w:val="00CA3C26"/>
    <w:rsid w:val="00CA4859"/>
    <w:rsid w:val="00CA551A"/>
    <w:rsid w:val="00CA5C3D"/>
    <w:rsid w:val="00CA654B"/>
    <w:rsid w:val="00CA6C49"/>
    <w:rsid w:val="00CA70FF"/>
    <w:rsid w:val="00CA771A"/>
    <w:rsid w:val="00CA772A"/>
    <w:rsid w:val="00CA7B4D"/>
    <w:rsid w:val="00CA7E0F"/>
    <w:rsid w:val="00CA7E72"/>
    <w:rsid w:val="00CA7F98"/>
    <w:rsid w:val="00CB0690"/>
    <w:rsid w:val="00CB0811"/>
    <w:rsid w:val="00CB10A2"/>
    <w:rsid w:val="00CB1B1E"/>
    <w:rsid w:val="00CB1BD8"/>
    <w:rsid w:val="00CB24E4"/>
    <w:rsid w:val="00CB254B"/>
    <w:rsid w:val="00CB277E"/>
    <w:rsid w:val="00CB2993"/>
    <w:rsid w:val="00CB39DB"/>
    <w:rsid w:val="00CB3B5A"/>
    <w:rsid w:val="00CB3DBC"/>
    <w:rsid w:val="00CB3FF2"/>
    <w:rsid w:val="00CB5193"/>
    <w:rsid w:val="00CB574B"/>
    <w:rsid w:val="00CB592A"/>
    <w:rsid w:val="00CB5B74"/>
    <w:rsid w:val="00CB5F0B"/>
    <w:rsid w:val="00CB63CB"/>
    <w:rsid w:val="00CB6891"/>
    <w:rsid w:val="00CB6926"/>
    <w:rsid w:val="00CB6E5B"/>
    <w:rsid w:val="00CB6F59"/>
    <w:rsid w:val="00CB7301"/>
    <w:rsid w:val="00CB7498"/>
    <w:rsid w:val="00CB74E8"/>
    <w:rsid w:val="00CB7555"/>
    <w:rsid w:val="00CB774F"/>
    <w:rsid w:val="00CB7EB4"/>
    <w:rsid w:val="00CB7F8C"/>
    <w:rsid w:val="00CC03DB"/>
    <w:rsid w:val="00CC0C96"/>
    <w:rsid w:val="00CC0E6E"/>
    <w:rsid w:val="00CC0F5B"/>
    <w:rsid w:val="00CC1255"/>
    <w:rsid w:val="00CC16FD"/>
    <w:rsid w:val="00CC1B1C"/>
    <w:rsid w:val="00CC1D86"/>
    <w:rsid w:val="00CC20FF"/>
    <w:rsid w:val="00CC21CA"/>
    <w:rsid w:val="00CC25BA"/>
    <w:rsid w:val="00CC3CF1"/>
    <w:rsid w:val="00CC41E8"/>
    <w:rsid w:val="00CC476F"/>
    <w:rsid w:val="00CC50C8"/>
    <w:rsid w:val="00CC559F"/>
    <w:rsid w:val="00CC55BD"/>
    <w:rsid w:val="00CC5886"/>
    <w:rsid w:val="00CC5975"/>
    <w:rsid w:val="00CC62A7"/>
    <w:rsid w:val="00CC639F"/>
    <w:rsid w:val="00CC671A"/>
    <w:rsid w:val="00CC7EEB"/>
    <w:rsid w:val="00CC7F12"/>
    <w:rsid w:val="00CD0083"/>
    <w:rsid w:val="00CD024B"/>
    <w:rsid w:val="00CD109B"/>
    <w:rsid w:val="00CD129F"/>
    <w:rsid w:val="00CD14D5"/>
    <w:rsid w:val="00CD18F2"/>
    <w:rsid w:val="00CD2032"/>
    <w:rsid w:val="00CD2658"/>
    <w:rsid w:val="00CD2875"/>
    <w:rsid w:val="00CD2A38"/>
    <w:rsid w:val="00CD2D1E"/>
    <w:rsid w:val="00CD3628"/>
    <w:rsid w:val="00CD40EB"/>
    <w:rsid w:val="00CD419A"/>
    <w:rsid w:val="00CD41EE"/>
    <w:rsid w:val="00CD453B"/>
    <w:rsid w:val="00CD4A7A"/>
    <w:rsid w:val="00CD4C9A"/>
    <w:rsid w:val="00CD4FE7"/>
    <w:rsid w:val="00CD50A4"/>
    <w:rsid w:val="00CD523B"/>
    <w:rsid w:val="00CD5D3B"/>
    <w:rsid w:val="00CD5E84"/>
    <w:rsid w:val="00CD614B"/>
    <w:rsid w:val="00CD64E3"/>
    <w:rsid w:val="00CD6743"/>
    <w:rsid w:val="00CD67EE"/>
    <w:rsid w:val="00CD6F09"/>
    <w:rsid w:val="00CD75FE"/>
    <w:rsid w:val="00CD7C06"/>
    <w:rsid w:val="00CD7C8E"/>
    <w:rsid w:val="00CE10C8"/>
    <w:rsid w:val="00CE16E0"/>
    <w:rsid w:val="00CE1783"/>
    <w:rsid w:val="00CE1856"/>
    <w:rsid w:val="00CE19F0"/>
    <w:rsid w:val="00CE2AC7"/>
    <w:rsid w:val="00CE2E9C"/>
    <w:rsid w:val="00CE2E9D"/>
    <w:rsid w:val="00CE3035"/>
    <w:rsid w:val="00CE399A"/>
    <w:rsid w:val="00CE3D1E"/>
    <w:rsid w:val="00CE3EC2"/>
    <w:rsid w:val="00CE4480"/>
    <w:rsid w:val="00CE45E1"/>
    <w:rsid w:val="00CE4609"/>
    <w:rsid w:val="00CE4E6C"/>
    <w:rsid w:val="00CE504A"/>
    <w:rsid w:val="00CE557E"/>
    <w:rsid w:val="00CE5C9A"/>
    <w:rsid w:val="00CE5CC9"/>
    <w:rsid w:val="00CE5F50"/>
    <w:rsid w:val="00CE64DE"/>
    <w:rsid w:val="00CE64EF"/>
    <w:rsid w:val="00CE67EE"/>
    <w:rsid w:val="00CE6C96"/>
    <w:rsid w:val="00CE7548"/>
    <w:rsid w:val="00CE7CF8"/>
    <w:rsid w:val="00CF07AC"/>
    <w:rsid w:val="00CF0BD2"/>
    <w:rsid w:val="00CF0D62"/>
    <w:rsid w:val="00CF108C"/>
    <w:rsid w:val="00CF19D0"/>
    <w:rsid w:val="00CF1D3C"/>
    <w:rsid w:val="00CF29B6"/>
    <w:rsid w:val="00CF2AC9"/>
    <w:rsid w:val="00CF2CF0"/>
    <w:rsid w:val="00CF2D28"/>
    <w:rsid w:val="00CF300F"/>
    <w:rsid w:val="00CF3249"/>
    <w:rsid w:val="00CF394D"/>
    <w:rsid w:val="00CF3E23"/>
    <w:rsid w:val="00CF3FA3"/>
    <w:rsid w:val="00CF4462"/>
    <w:rsid w:val="00CF4464"/>
    <w:rsid w:val="00CF4E49"/>
    <w:rsid w:val="00CF5228"/>
    <w:rsid w:val="00CF5A35"/>
    <w:rsid w:val="00CF6160"/>
    <w:rsid w:val="00CF635A"/>
    <w:rsid w:val="00CF64E0"/>
    <w:rsid w:val="00CF6E1C"/>
    <w:rsid w:val="00CF6E31"/>
    <w:rsid w:val="00CF6FD1"/>
    <w:rsid w:val="00CF727C"/>
    <w:rsid w:val="00CF7920"/>
    <w:rsid w:val="00CF7ED0"/>
    <w:rsid w:val="00D004FA"/>
    <w:rsid w:val="00D011A6"/>
    <w:rsid w:val="00D0138B"/>
    <w:rsid w:val="00D01B30"/>
    <w:rsid w:val="00D01B3A"/>
    <w:rsid w:val="00D0209B"/>
    <w:rsid w:val="00D02865"/>
    <w:rsid w:val="00D02A12"/>
    <w:rsid w:val="00D02CDE"/>
    <w:rsid w:val="00D03AD9"/>
    <w:rsid w:val="00D03E39"/>
    <w:rsid w:val="00D042AD"/>
    <w:rsid w:val="00D04492"/>
    <w:rsid w:val="00D044DF"/>
    <w:rsid w:val="00D045B5"/>
    <w:rsid w:val="00D04DE2"/>
    <w:rsid w:val="00D04F4C"/>
    <w:rsid w:val="00D053EB"/>
    <w:rsid w:val="00D05B9C"/>
    <w:rsid w:val="00D05E8A"/>
    <w:rsid w:val="00D062FA"/>
    <w:rsid w:val="00D06752"/>
    <w:rsid w:val="00D06975"/>
    <w:rsid w:val="00D06B10"/>
    <w:rsid w:val="00D06DCE"/>
    <w:rsid w:val="00D075AB"/>
    <w:rsid w:val="00D07881"/>
    <w:rsid w:val="00D079A6"/>
    <w:rsid w:val="00D07C1F"/>
    <w:rsid w:val="00D07FAF"/>
    <w:rsid w:val="00D10537"/>
    <w:rsid w:val="00D10894"/>
    <w:rsid w:val="00D108BB"/>
    <w:rsid w:val="00D11153"/>
    <w:rsid w:val="00D115BE"/>
    <w:rsid w:val="00D11837"/>
    <w:rsid w:val="00D118C6"/>
    <w:rsid w:val="00D12245"/>
    <w:rsid w:val="00D12BD8"/>
    <w:rsid w:val="00D12EED"/>
    <w:rsid w:val="00D13754"/>
    <w:rsid w:val="00D13819"/>
    <w:rsid w:val="00D13C44"/>
    <w:rsid w:val="00D14A87"/>
    <w:rsid w:val="00D15214"/>
    <w:rsid w:val="00D1536D"/>
    <w:rsid w:val="00D1554F"/>
    <w:rsid w:val="00D15837"/>
    <w:rsid w:val="00D15EC1"/>
    <w:rsid w:val="00D16242"/>
    <w:rsid w:val="00D1644D"/>
    <w:rsid w:val="00D1666F"/>
    <w:rsid w:val="00D16835"/>
    <w:rsid w:val="00D16F81"/>
    <w:rsid w:val="00D173B9"/>
    <w:rsid w:val="00D17721"/>
    <w:rsid w:val="00D17757"/>
    <w:rsid w:val="00D17B2C"/>
    <w:rsid w:val="00D17CCA"/>
    <w:rsid w:val="00D20208"/>
    <w:rsid w:val="00D2021A"/>
    <w:rsid w:val="00D2022A"/>
    <w:rsid w:val="00D20488"/>
    <w:rsid w:val="00D213AB"/>
    <w:rsid w:val="00D215B9"/>
    <w:rsid w:val="00D21C96"/>
    <w:rsid w:val="00D21CAB"/>
    <w:rsid w:val="00D21D84"/>
    <w:rsid w:val="00D22160"/>
    <w:rsid w:val="00D22B4D"/>
    <w:rsid w:val="00D22CFF"/>
    <w:rsid w:val="00D233B9"/>
    <w:rsid w:val="00D233C8"/>
    <w:rsid w:val="00D23AEB"/>
    <w:rsid w:val="00D24591"/>
    <w:rsid w:val="00D246AC"/>
    <w:rsid w:val="00D248E1"/>
    <w:rsid w:val="00D24AE7"/>
    <w:rsid w:val="00D24C58"/>
    <w:rsid w:val="00D25214"/>
    <w:rsid w:val="00D252DF"/>
    <w:rsid w:val="00D255B2"/>
    <w:rsid w:val="00D25A2E"/>
    <w:rsid w:val="00D26232"/>
    <w:rsid w:val="00D26493"/>
    <w:rsid w:val="00D26A69"/>
    <w:rsid w:val="00D270F0"/>
    <w:rsid w:val="00D27805"/>
    <w:rsid w:val="00D302DC"/>
    <w:rsid w:val="00D30ED3"/>
    <w:rsid w:val="00D313F7"/>
    <w:rsid w:val="00D31C95"/>
    <w:rsid w:val="00D31CE5"/>
    <w:rsid w:val="00D31E48"/>
    <w:rsid w:val="00D322B0"/>
    <w:rsid w:val="00D323A5"/>
    <w:rsid w:val="00D326A9"/>
    <w:rsid w:val="00D32EA5"/>
    <w:rsid w:val="00D337F2"/>
    <w:rsid w:val="00D33889"/>
    <w:rsid w:val="00D33AB9"/>
    <w:rsid w:val="00D33ED5"/>
    <w:rsid w:val="00D33FAF"/>
    <w:rsid w:val="00D34F1E"/>
    <w:rsid w:val="00D35342"/>
    <w:rsid w:val="00D35E76"/>
    <w:rsid w:val="00D36376"/>
    <w:rsid w:val="00D363F4"/>
    <w:rsid w:val="00D36A34"/>
    <w:rsid w:val="00D36E5A"/>
    <w:rsid w:val="00D37A89"/>
    <w:rsid w:val="00D37A8A"/>
    <w:rsid w:val="00D37A90"/>
    <w:rsid w:val="00D37B7B"/>
    <w:rsid w:val="00D37B97"/>
    <w:rsid w:val="00D37DC0"/>
    <w:rsid w:val="00D37E2B"/>
    <w:rsid w:val="00D4055A"/>
    <w:rsid w:val="00D40E4C"/>
    <w:rsid w:val="00D40FE1"/>
    <w:rsid w:val="00D410A4"/>
    <w:rsid w:val="00D410C5"/>
    <w:rsid w:val="00D41411"/>
    <w:rsid w:val="00D41969"/>
    <w:rsid w:val="00D41AAA"/>
    <w:rsid w:val="00D41C47"/>
    <w:rsid w:val="00D41D5C"/>
    <w:rsid w:val="00D41FDB"/>
    <w:rsid w:val="00D41FF0"/>
    <w:rsid w:val="00D4218C"/>
    <w:rsid w:val="00D42AF2"/>
    <w:rsid w:val="00D42BD7"/>
    <w:rsid w:val="00D42C59"/>
    <w:rsid w:val="00D4357E"/>
    <w:rsid w:val="00D43F3C"/>
    <w:rsid w:val="00D44861"/>
    <w:rsid w:val="00D44DAE"/>
    <w:rsid w:val="00D450DD"/>
    <w:rsid w:val="00D45D82"/>
    <w:rsid w:val="00D45FAB"/>
    <w:rsid w:val="00D4644F"/>
    <w:rsid w:val="00D46525"/>
    <w:rsid w:val="00D4665F"/>
    <w:rsid w:val="00D46EE8"/>
    <w:rsid w:val="00D470B2"/>
    <w:rsid w:val="00D47192"/>
    <w:rsid w:val="00D47214"/>
    <w:rsid w:val="00D474D3"/>
    <w:rsid w:val="00D4777D"/>
    <w:rsid w:val="00D50288"/>
    <w:rsid w:val="00D503DC"/>
    <w:rsid w:val="00D50944"/>
    <w:rsid w:val="00D509B4"/>
    <w:rsid w:val="00D50AAF"/>
    <w:rsid w:val="00D50BD7"/>
    <w:rsid w:val="00D51AF5"/>
    <w:rsid w:val="00D51EFD"/>
    <w:rsid w:val="00D51FDB"/>
    <w:rsid w:val="00D5206A"/>
    <w:rsid w:val="00D521B6"/>
    <w:rsid w:val="00D5222B"/>
    <w:rsid w:val="00D529E3"/>
    <w:rsid w:val="00D52BC2"/>
    <w:rsid w:val="00D52E3B"/>
    <w:rsid w:val="00D53E76"/>
    <w:rsid w:val="00D542D0"/>
    <w:rsid w:val="00D544AE"/>
    <w:rsid w:val="00D54634"/>
    <w:rsid w:val="00D548A7"/>
    <w:rsid w:val="00D549B4"/>
    <w:rsid w:val="00D54E0C"/>
    <w:rsid w:val="00D5549D"/>
    <w:rsid w:val="00D56995"/>
    <w:rsid w:val="00D56CDC"/>
    <w:rsid w:val="00D571A9"/>
    <w:rsid w:val="00D573F1"/>
    <w:rsid w:val="00D57915"/>
    <w:rsid w:val="00D57991"/>
    <w:rsid w:val="00D57B91"/>
    <w:rsid w:val="00D602C6"/>
    <w:rsid w:val="00D6046B"/>
    <w:rsid w:val="00D60698"/>
    <w:rsid w:val="00D61435"/>
    <w:rsid w:val="00D61561"/>
    <w:rsid w:val="00D61F8D"/>
    <w:rsid w:val="00D61FB7"/>
    <w:rsid w:val="00D6293E"/>
    <w:rsid w:val="00D629FB"/>
    <w:rsid w:val="00D62B5E"/>
    <w:rsid w:val="00D62C8D"/>
    <w:rsid w:val="00D63046"/>
    <w:rsid w:val="00D6348F"/>
    <w:rsid w:val="00D63513"/>
    <w:rsid w:val="00D63D17"/>
    <w:rsid w:val="00D640FA"/>
    <w:rsid w:val="00D64B07"/>
    <w:rsid w:val="00D64D2D"/>
    <w:rsid w:val="00D64D61"/>
    <w:rsid w:val="00D65AF1"/>
    <w:rsid w:val="00D66850"/>
    <w:rsid w:val="00D67675"/>
    <w:rsid w:val="00D6769C"/>
    <w:rsid w:val="00D676AE"/>
    <w:rsid w:val="00D67999"/>
    <w:rsid w:val="00D67C1F"/>
    <w:rsid w:val="00D67D1F"/>
    <w:rsid w:val="00D67F92"/>
    <w:rsid w:val="00D70585"/>
    <w:rsid w:val="00D708C8"/>
    <w:rsid w:val="00D70CA2"/>
    <w:rsid w:val="00D70D89"/>
    <w:rsid w:val="00D7140F"/>
    <w:rsid w:val="00D714C9"/>
    <w:rsid w:val="00D7164C"/>
    <w:rsid w:val="00D71F3D"/>
    <w:rsid w:val="00D71FD7"/>
    <w:rsid w:val="00D720FA"/>
    <w:rsid w:val="00D722D2"/>
    <w:rsid w:val="00D723A1"/>
    <w:rsid w:val="00D72C79"/>
    <w:rsid w:val="00D73319"/>
    <w:rsid w:val="00D733F6"/>
    <w:rsid w:val="00D73899"/>
    <w:rsid w:val="00D74577"/>
    <w:rsid w:val="00D745B0"/>
    <w:rsid w:val="00D74ACE"/>
    <w:rsid w:val="00D74D82"/>
    <w:rsid w:val="00D75687"/>
    <w:rsid w:val="00D75965"/>
    <w:rsid w:val="00D75BD8"/>
    <w:rsid w:val="00D76453"/>
    <w:rsid w:val="00D7666F"/>
    <w:rsid w:val="00D7697A"/>
    <w:rsid w:val="00D76D20"/>
    <w:rsid w:val="00D774B3"/>
    <w:rsid w:val="00D80753"/>
    <w:rsid w:val="00D80A61"/>
    <w:rsid w:val="00D80C06"/>
    <w:rsid w:val="00D80EE8"/>
    <w:rsid w:val="00D81627"/>
    <w:rsid w:val="00D81C4C"/>
    <w:rsid w:val="00D81CA0"/>
    <w:rsid w:val="00D81D8C"/>
    <w:rsid w:val="00D8223F"/>
    <w:rsid w:val="00D82339"/>
    <w:rsid w:val="00D8262C"/>
    <w:rsid w:val="00D826AD"/>
    <w:rsid w:val="00D82728"/>
    <w:rsid w:val="00D82B07"/>
    <w:rsid w:val="00D83BB9"/>
    <w:rsid w:val="00D8416A"/>
    <w:rsid w:val="00D8446A"/>
    <w:rsid w:val="00D84B99"/>
    <w:rsid w:val="00D84C5A"/>
    <w:rsid w:val="00D851AA"/>
    <w:rsid w:val="00D853F0"/>
    <w:rsid w:val="00D855BE"/>
    <w:rsid w:val="00D855FA"/>
    <w:rsid w:val="00D856B8"/>
    <w:rsid w:val="00D86F26"/>
    <w:rsid w:val="00D871B7"/>
    <w:rsid w:val="00D872CD"/>
    <w:rsid w:val="00D874C1"/>
    <w:rsid w:val="00D87E84"/>
    <w:rsid w:val="00D901FF"/>
    <w:rsid w:val="00D90915"/>
    <w:rsid w:val="00D90AC9"/>
    <w:rsid w:val="00D91192"/>
    <w:rsid w:val="00D91255"/>
    <w:rsid w:val="00D915E2"/>
    <w:rsid w:val="00D9258C"/>
    <w:rsid w:val="00D927A1"/>
    <w:rsid w:val="00D928C7"/>
    <w:rsid w:val="00D929EA"/>
    <w:rsid w:val="00D940C8"/>
    <w:rsid w:val="00D940D5"/>
    <w:rsid w:val="00D940FE"/>
    <w:rsid w:val="00D94287"/>
    <w:rsid w:val="00D94395"/>
    <w:rsid w:val="00D94DA6"/>
    <w:rsid w:val="00D95969"/>
    <w:rsid w:val="00D95A40"/>
    <w:rsid w:val="00D95CB5"/>
    <w:rsid w:val="00D95D5C"/>
    <w:rsid w:val="00D96424"/>
    <w:rsid w:val="00D96601"/>
    <w:rsid w:val="00D96F73"/>
    <w:rsid w:val="00D972C1"/>
    <w:rsid w:val="00D972DB"/>
    <w:rsid w:val="00D973B9"/>
    <w:rsid w:val="00D974C9"/>
    <w:rsid w:val="00D97697"/>
    <w:rsid w:val="00D97A5A"/>
    <w:rsid w:val="00DA013F"/>
    <w:rsid w:val="00DA02A4"/>
    <w:rsid w:val="00DA0C6B"/>
    <w:rsid w:val="00DA17AE"/>
    <w:rsid w:val="00DA18CA"/>
    <w:rsid w:val="00DA2AD6"/>
    <w:rsid w:val="00DA2E38"/>
    <w:rsid w:val="00DA2F21"/>
    <w:rsid w:val="00DA37EB"/>
    <w:rsid w:val="00DA3F17"/>
    <w:rsid w:val="00DA41FA"/>
    <w:rsid w:val="00DA429E"/>
    <w:rsid w:val="00DA448D"/>
    <w:rsid w:val="00DA4814"/>
    <w:rsid w:val="00DA485B"/>
    <w:rsid w:val="00DA5184"/>
    <w:rsid w:val="00DA560F"/>
    <w:rsid w:val="00DA59F9"/>
    <w:rsid w:val="00DA6611"/>
    <w:rsid w:val="00DA6854"/>
    <w:rsid w:val="00DA745D"/>
    <w:rsid w:val="00DA7A4A"/>
    <w:rsid w:val="00DA7DDB"/>
    <w:rsid w:val="00DB04C0"/>
    <w:rsid w:val="00DB07CB"/>
    <w:rsid w:val="00DB0B7F"/>
    <w:rsid w:val="00DB0BF0"/>
    <w:rsid w:val="00DB0E4A"/>
    <w:rsid w:val="00DB0F01"/>
    <w:rsid w:val="00DB11F6"/>
    <w:rsid w:val="00DB1356"/>
    <w:rsid w:val="00DB140C"/>
    <w:rsid w:val="00DB14CC"/>
    <w:rsid w:val="00DB16AF"/>
    <w:rsid w:val="00DB26A8"/>
    <w:rsid w:val="00DB2CCA"/>
    <w:rsid w:val="00DB31DF"/>
    <w:rsid w:val="00DB3AF9"/>
    <w:rsid w:val="00DB3BEC"/>
    <w:rsid w:val="00DB3E2E"/>
    <w:rsid w:val="00DB46ED"/>
    <w:rsid w:val="00DB4B61"/>
    <w:rsid w:val="00DB4B80"/>
    <w:rsid w:val="00DB5639"/>
    <w:rsid w:val="00DB580E"/>
    <w:rsid w:val="00DB5CFC"/>
    <w:rsid w:val="00DB60A9"/>
    <w:rsid w:val="00DB63A5"/>
    <w:rsid w:val="00DB66A5"/>
    <w:rsid w:val="00DB6BC5"/>
    <w:rsid w:val="00DB72CB"/>
    <w:rsid w:val="00DB72E6"/>
    <w:rsid w:val="00DB733A"/>
    <w:rsid w:val="00DB79BF"/>
    <w:rsid w:val="00DB7BEB"/>
    <w:rsid w:val="00DB7C74"/>
    <w:rsid w:val="00DB7F4E"/>
    <w:rsid w:val="00DC023B"/>
    <w:rsid w:val="00DC0307"/>
    <w:rsid w:val="00DC155C"/>
    <w:rsid w:val="00DC1ECA"/>
    <w:rsid w:val="00DC236E"/>
    <w:rsid w:val="00DC2399"/>
    <w:rsid w:val="00DC23B8"/>
    <w:rsid w:val="00DC2420"/>
    <w:rsid w:val="00DC2AA1"/>
    <w:rsid w:val="00DC2D63"/>
    <w:rsid w:val="00DC31DC"/>
    <w:rsid w:val="00DC379D"/>
    <w:rsid w:val="00DC38A9"/>
    <w:rsid w:val="00DC40EA"/>
    <w:rsid w:val="00DC426C"/>
    <w:rsid w:val="00DC435F"/>
    <w:rsid w:val="00DC478B"/>
    <w:rsid w:val="00DC4B79"/>
    <w:rsid w:val="00DC4BC6"/>
    <w:rsid w:val="00DC4ED3"/>
    <w:rsid w:val="00DC5956"/>
    <w:rsid w:val="00DC5AC9"/>
    <w:rsid w:val="00DC5B37"/>
    <w:rsid w:val="00DC5BBE"/>
    <w:rsid w:val="00DC5FD8"/>
    <w:rsid w:val="00DC663B"/>
    <w:rsid w:val="00DC70FD"/>
    <w:rsid w:val="00DC712E"/>
    <w:rsid w:val="00DC7486"/>
    <w:rsid w:val="00DC76F3"/>
    <w:rsid w:val="00DC782E"/>
    <w:rsid w:val="00DC796E"/>
    <w:rsid w:val="00DC7B1D"/>
    <w:rsid w:val="00DC7E93"/>
    <w:rsid w:val="00DD006F"/>
    <w:rsid w:val="00DD09D4"/>
    <w:rsid w:val="00DD0D0D"/>
    <w:rsid w:val="00DD10A8"/>
    <w:rsid w:val="00DD144B"/>
    <w:rsid w:val="00DD1973"/>
    <w:rsid w:val="00DD1D3E"/>
    <w:rsid w:val="00DD2618"/>
    <w:rsid w:val="00DD3049"/>
    <w:rsid w:val="00DD3405"/>
    <w:rsid w:val="00DD496C"/>
    <w:rsid w:val="00DD4AEB"/>
    <w:rsid w:val="00DD4B4A"/>
    <w:rsid w:val="00DD4F04"/>
    <w:rsid w:val="00DD5449"/>
    <w:rsid w:val="00DD5515"/>
    <w:rsid w:val="00DD55FE"/>
    <w:rsid w:val="00DD56D4"/>
    <w:rsid w:val="00DD575C"/>
    <w:rsid w:val="00DD5AA3"/>
    <w:rsid w:val="00DD5B0A"/>
    <w:rsid w:val="00DD62C3"/>
    <w:rsid w:val="00DD715C"/>
    <w:rsid w:val="00DD7F47"/>
    <w:rsid w:val="00DE031F"/>
    <w:rsid w:val="00DE2F9B"/>
    <w:rsid w:val="00DE374C"/>
    <w:rsid w:val="00DE3FA1"/>
    <w:rsid w:val="00DE4386"/>
    <w:rsid w:val="00DE456B"/>
    <w:rsid w:val="00DE4588"/>
    <w:rsid w:val="00DE471F"/>
    <w:rsid w:val="00DE4868"/>
    <w:rsid w:val="00DE4909"/>
    <w:rsid w:val="00DE492C"/>
    <w:rsid w:val="00DE5379"/>
    <w:rsid w:val="00DE559A"/>
    <w:rsid w:val="00DE59A2"/>
    <w:rsid w:val="00DE5D10"/>
    <w:rsid w:val="00DE6947"/>
    <w:rsid w:val="00DE743B"/>
    <w:rsid w:val="00DE744E"/>
    <w:rsid w:val="00DE758D"/>
    <w:rsid w:val="00DE7822"/>
    <w:rsid w:val="00DE791B"/>
    <w:rsid w:val="00DE7EE3"/>
    <w:rsid w:val="00DF06A3"/>
    <w:rsid w:val="00DF0772"/>
    <w:rsid w:val="00DF0F20"/>
    <w:rsid w:val="00DF12D7"/>
    <w:rsid w:val="00DF21B5"/>
    <w:rsid w:val="00DF2591"/>
    <w:rsid w:val="00DF2900"/>
    <w:rsid w:val="00DF2C9D"/>
    <w:rsid w:val="00DF2CDE"/>
    <w:rsid w:val="00DF2D79"/>
    <w:rsid w:val="00DF3395"/>
    <w:rsid w:val="00DF3B51"/>
    <w:rsid w:val="00DF3F85"/>
    <w:rsid w:val="00DF44FE"/>
    <w:rsid w:val="00DF4764"/>
    <w:rsid w:val="00DF4BA6"/>
    <w:rsid w:val="00DF4C22"/>
    <w:rsid w:val="00DF4C30"/>
    <w:rsid w:val="00DF4DCD"/>
    <w:rsid w:val="00DF547A"/>
    <w:rsid w:val="00DF5804"/>
    <w:rsid w:val="00DF583E"/>
    <w:rsid w:val="00DF5E51"/>
    <w:rsid w:val="00DF5FA5"/>
    <w:rsid w:val="00DF6158"/>
    <w:rsid w:val="00DF68E5"/>
    <w:rsid w:val="00DF6968"/>
    <w:rsid w:val="00DF6F1C"/>
    <w:rsid w:val="00DF7245"/>
    <w:rsid w:val="00DF73F0"/>
    <w:rsid w:val="00DF769E"/>
    <w:rsid w:val="00DF7A3D"/>
    <w:rsid w:val="00E0028B"/>
    <w:rsid w:val="00E006AB"/>
    <w:rsid w:val="00E01278"/>
    <w:rsid w:val="00E0143C"/>
    <w:rsid w:val="00E015DA"/>
    <w:rsid w:val="00E016BA"/>
    <w:rsid w:val="00E019D0"/>
    <w:rsid w:val="00E01E1C"/>
    <w:rsid w:val="00E02B7D"/>
    <w:rsid w:val="00E03415"/>
    <w:rsid w:val="00E035DE"/>
    <w:rsid w:val="00E03BB5"/>
    <w:rsid w:val="00E03DA8"/>
    <w:rsid w:val="00E04033"/>
    <w:rsid w:val="00E041F0"/>
    <w:rsid w:val="00E045B2"/>
    <w:rsid w:val="00E04741"/>
    <w:rsid w:val="00E05DC3"/>
    <w:rsid w:val="00E05F59"/>
    <w:rsid w:val="00E06672"/>
    <w:rsid w:val="00E0689A"/>
    <w:rsid w:val="00E070BC"/>
    <w:rsid w:val="00E0779D"/>
    <w:rsid w:val="00E07D93"/>
    <w:rsid w:val="00E10281"/>
    <w:rsid w:val="00E102F9"/>
    <w:rsid w:val="00E1068B"/>
    <w:rsid w:val="00E10759"/>
    <w:rsid w:val="00E10794"/>
    <w:rsid w:val="00E1107B"/>
    <w:rsid w:val="00E119F3"/>
    <w:rsid w:val="00E1209F"/>
    <w:rsid w:val="00E123CC"/>
    <w:rsid w:val="00E125FD"/>
    <w:rsid w:val="00E12813"/>
    <w:rsid w:val="00E12A60"/>
    <w:rsid w:val="00E12FF1"/>
    <w:rsid w:val="00E130BD"/>
    <w:rsid w:val="00E134DC"/>
    <w:rsid w:val="00E13814"/>
    <w:rsid w:val="00E13E5E"/>
    <w:rsid w:val="00E14064"/>
    <w:rsid w:val="00E145E7"/>
    <w:rsid w:val="00E14978"/>
    <w:rsid w:val="00E14E55"/>
    <w:rsid w:val="00E1516C"/>
    <w:rsid w:val="00E153CB"/>
    <w:rsid w:val="00E15424"/>
    <w:rsid w:val="00E155B4"/>
    <w:rsid w:val="00E15648"/>
    <w:rsid w:val="00E15720"/>
    <w:rsid w:val="00E15936"/>
    <w:rsid w:val="00E15987"/>
    <w:rsid w:val="00E15A3E"/>
    <w:rsid w:val="00E15BDE"/>
    <w:rsid w:val="00E15F42"/>
    <w:rsid w:val="00E167F8"/>
    <w:rsid w:val="00E16F9E"/>
    <w:rsid w:val="00E1753F"/>
    <w:rsid w:val="00E175F1"/>
    <w:rsid w:val="00E1772F"/>
    <w:rsid w:val="00E17D58"/>
    <w:rsid w:val="00E17E50"/>
    <w:rsid w:val="00E17E9C"/>
    <w:rsid w:val="00E2026A"/>
    <w:rsid w:val="00E2041A"/>
    <w:rsid w:val="00E20A5E"/>
    <w:rsid w:val="00E20B68"/>
    <w:rsid w:val="00E21778"/>
    <w:rsid w:val="00E2185F"/>
    <w:rsid w:val="00E220A7"/>
    <w:rsid w:val="00E221A1"/>
    <w:rsid w:val="00E224D1"/>
    <w:rsid w:val="00E22705"/>
    <w:rsid w:val="00E2273A"/>
    <w:rsid w:val="00E229F2"/>
    <w:rsid w:val="00E22A9E"/>
    <w:rsid w:val="00E22C16"/>
    <w:rsid w:val="00E22EB3"/>
    <w:rsid w:val="00E23B91"/>
    <w:rsid w:val="00E23D94"/>
    <w:rsid w:val="00E23DE4"/>
    <w:rsid w:val="00E23F1E"/>
    <w:rsid w:val="00E241D2"/>
    <w:rsid w:val="00E243A3"/>
    <w:rsid w:val="00E2488B"/>
    <w:rsid w:val="00E24CC4"/>
    <w:rsid w:val="00E25065"/>
    <w:rsid w:val="00E26718"/>
    <w:rsid w:val="00E26B70"/>
    <w:rsid w:val="00E26D2D"/>
    <w:rsid w:val="00E270AB"/>
    <w:rsid w:val="00E27452"/>
    <w:rsid w:val="00E27927"/>
    <w:rsid w:val="00E279A2"/>
    <w:rsid w:val="00E27A57"/>
    <w:rsid w:val="00E27C37"/>
    <w:rsid w:val="00E30406"/>
    <w:rsid w:val="00E30C29"/>
    <w:rsid w:val="00E30FC9"/>
    <w:rsid w:val="00E31483"/>
    <w:rsid w:val="00E31C5A"/>
    <w:rsid w:val="00E31F99"/>
    <w:rsid w:val="00E33806"/>
    <w:rsid w:val="00E3397E"/>
    <w:rsid w:val="00E33CE4"/>
    <w:rsid w:val="00E33F0D"/>
    <w:rsid w:val="00E34134"/>
    <w:rsid w:val="00E34E40"/>
    <w:rsid w:val="00E352E0"/>
    <w:rsid w:val="00E3543C"/>
    <w:rsid w:val="00E35D66"/>
    <w:rsid w:val="00E35FC8"/>
    <w:rsid w:val="00E3620E"/>
    <w:rsid w:val="00E36891"/>
    <w:rsid w:val="00E36943"/>
    <w:rsid w:val="00E36957"/>
    <w:rsid w:val="00E36DF3"/>
    <w:rsid w:val="00E36DF7"/>
    <w:rsid w:val="00E37478"/>
    <w:rsid w:val="00E3762A"/>
    <w:rsid w:val="00E37CB9"/>
    <w:rsid w:val="00E37D9B"/>
    <w:rsid w:val="00E40890"/>
    <w:rsid w:val="00E408E0"/>
    <w:rsid w:val="00E40FE0"/>
    <w:rsid w:val="00E41B96"/>
    <w:rsid w:val="00E41C8B"/>
    <w:rsid w:val="00E422A2"/>
    <w:rsid w:val="00E424DF"/>
    <w:rsid w:val="00E4299E"/>
    <w:rsid w:val="00E42BB7"/>
    <w:rsid w:val="00E435B6"/>
    <w:rsid w:val="00E43806"/>
    <w:rsid w:val="00E43A41"/>
    <w:rsid w:val="00E4405B"/>
    <w:rsid w:val="00E44238"/>
    <w:rsid w:val="00E44328"/>
    <w:rsid w:val="00E44446"/>
    <w:rsid w:val="00E446A8"/>
    <w:rsid w:val="00E44E52"/>
    <w:rsid w:val="00E4521D"/>
    <w:rsid w:val="00E45AA4"/>
    <w:rsid w:val="00E46114"/>
    <w:rsid w:val="00E46821"/>
    <w:rsid w:val="00E469E0"/>
    <w:rsid w:val="00E473B5"/>
    <w:rsid w:val="00E47484"/>
    <w:rsid w:val="00E47728"/>
    <w:rsid w:val="00E5119C"/>
    <w:rsid w:val="00E5122F"/>
    <w:rsid w:val="00E51377"/>
    <w:rsid w:val="00E5160E"/>
    <w:rsid w:val="00E519C5"/>
    <w:rsid w:val="00E51A78"/>
    <w:rsid w:val="00E51D26"/>
    <w:rsid w:val="00E51DE2"/>
    <w:rsid w:val="00E51FA3"/>
    <w:rsid w:val="00E52656"/>
    <w:rsid w:val="00E53088"/>
    <w:rsid w:val="00E535AB"/>
    <w:rsid w:val="00E537E4"/>
    <w:rsid w:val="00E53A51"/>
    <w:rsid w:val="00E53A67"/>
    <w:rsid w:val="00E53C7C"/>
    <w:rsid w:val="00E53F3C"/>
    <w:rsid w:val="00E53F71"/>
    <w:rsid w:val="00E53FB3"/>
    <w:rsid w:val="00E54383"/>
    <w:rsid w:val="00E5465E"/>
    <w:rsid w:val="00E54E3E"/>
    <w:rsid w:val="00E54F7C"/>
    <w:rsid w:val="00E5563F"/>
    <w:rsid w:val="00E5576A"/>
    <w:rsid w:val="00E55B2E"/>
    <w:rsid w:val="00E55C63"/>
    <w:rsid w:val="00E5655F"/>
    <w:rsid w:val="00E56967"/>
    <w:rsid w:val="00E56AF2"/>
    <w:rsid w:val="00E56CDD"/>
    <w:rsid w:val="00E5727E"/>
    <w:rsid w:val="00E5729B"/>
    <w:rsid w:val="00E578F0"/>
    <w:rsid w:val="00E57B2C"/>
    <w:rsid w:val="00E607D4"/>
    <w:rsid w:val="00E60884"/>
    <w:rsid w:val="00E60FA7"/>
    <w:rsid w:val="00E610EC"/>
    <w:rsid w:val="00E6116F"/>
    <w:rsid w:val="00E618BD"/>
    <w:rsid w:val="00E619A2"/>
    <w:rsid w:val="00E62B2D"/>
    <w:rsid w:val="00E62CF9"/>
    <w:rsid w:val="00E63265"/>
    <w:rsid w:val="00E638CA"/>
    <w:rsid w:val="00E640C7"/>
    <w:rsid w:val="00E644DB"/>
    <w:rsid w:val="00E65244"/>
    <w:rsid w:val="00E656DE"/>
    <w:rsid w:val="00E65B9E"/>
    <w:rsid w:val="00E663DF"/>
    <w:rsid w:val="00E6640B"/>
    <w:rsid w:val="00E6641A"/>
    <w:rsid w:val="00E66490"/>
    <w:rsid w:val="00E668C2"/>
    <w:rsid w:val="00E670C4"/>
    <w:rsid w:val="00E67464"/>
    <w:rsid w:val="00E67657"/>
    <w:rsid w:val="00E676B0"/>
    <w:rsid w:val="00E6799E"/>
    <w:rsid w:val="00E67C68"/>
    <w:rsid w:val="00E70115"/>
    <w:rsid w:val="00E7029F"/>
    <w:rsid w:val="00E70AF9"/>
    <w:rsid w:val="00E71123"/>
    <w:rsid w:val="00E71C1A"/>
    <w:rsid w:val="00E71C75"/>
    <w:rsid w:val="00E71DA4"/>
    <w:rsid w:val="00E72A98"/>
    <w:rsid w:val="00E72CCF"/>
    <w:rsid w:val="00E72F39"/>
    <w:rsid w:val="00E739BB"/>
    <w:rsid w:val="00E742E2"/>
    <w:rsid w:val="00E74697"/>
    <w:rsid w:val="00E74BC1"/>
    <w:rsid w:val="00E74C9D"/>
    <w:rsid w:val="00E74F39"/>
    <w:rsid w:val="00E751BD"/>
    <w:rsid w:val="00E755B9"/>
    <w:rsid w:val="00E75ACD"/>
    <w:rsid w:val="00E75CFE"/>
    <w:rsid w:val="00E760DA"/>
    <w:rsid w:val="00E761F1"/>
    <w:rsid w:val="00E765D5"/>
    <w:rsid w:val="00E7665C"/>
    <w:rsid w:val="00E766E9"/>
    <w:rsid w:val="00E76EB4"/>
    <w:rsid w:val="00E76FFE"/>
    <w:rsid w:val="00E773C7"/>
    <w:rsid w:val="00E77467"/>
    <w:rsid w:val="00E77A00"/>
    <w:rsid w:val="00E77D53"/>
    <w:rsid w:val="00E80880"/>
    <w:rsid w:val="00E810CF"/>
    <w:rsid w:val="00E8114A"/>
    <w:rsid w:val="00E8173B"/>
    <w:rsid w:val="00E81C98"/>
    <w:rsid w:val="00E81F82"/>
    <w:rsid w:val="00E81FFF"/>
    <w:rsid w:val="00E829F2"/>
    <w:rsid w:val="00E82B00"/>
    <w:rsid w:val="00E82C03"/>
    <w:rsid w:val="00E8315F"/>
    <w:rsid w:val="00E8336C"/>
    <w:rsid w:val="00E83591"/>
    <w:rsid w:val="00E83729"/>
    <w:rsid w:val="00E837BE"/>
    <w:rsid w:val="00E83B5E"/>
    <w:rsid w:val="00E83FD0"/>
    <w:rsid w:val="00E8439E"/>
    <w:rsid w:val="00E8444D"/>
    <w:rsid w:val="00E84644"/>
    <w:rsid w:val="00E84A4D"/>
    <w:rsid w:val="00E84F91"/>
    <w:rsid w:val="00E8501B"/>
    <w:rsid w:val="00E85593"/>
    <w:rsid w:val="00E85D14"/>
    <w:rsid w:val="00E85D4E"/>
    <w:rsid w:val="00E871DB"/>
    <w:rsid w:val="00E8724E"/>
    <w:rsid w:val="00E878B2"/>
    <w:rsid w:val="00E87A79"/>
    <w:rsid w:val="00E87BC9"/>
    <w:rsid w:val="00E87F5F"/>
    <w:rsid w:val="00E909D6"/>
    <w:rsid w:val="00E90DE2"/>
    <w:rsid w:val="00E91A2C"/>
    <w:rsid w:val="00E91C45"/>
    <w:rsid w:val="00E92717"/>
    <w:rsid w:val="00E930D3"/>
    <w:rsid w:val="00E93160"/>
    <w:rsid w:val="00E9411F"/>
    <w:rsid w:val="00E941A2"/>
    <w:rsid w:val="00E942DC"/>
    <w:rsid w:val="00E9456A"/>
    <w:rsid w:val="00E948BF"/>
    <w:rsid w:val="00E9587B"/>
    <w:rsid w:val="00E96003"/>
    <w:rsid w:val="00E96770"/>
    <w:rsid w:val="00E9706D"/>
    <w:rsid w:val="00E9733C"/>
    <w:rsid w:val="00E978AF"/>
    <w:rsid w:val="00E97929"/>
    <w:rsid w:val="00E97A5E"/>
    <w:rsid w:val="00EA0BAF"/>
    <w:rsid w:val="00EA0FDF"/>
    <w:rsid w:val="00EA1CC8"/>
    <w:rsid w:val="00EA1CE1"/>
    <w:rsid w:val="00EA1FB8"/>
    <w:rsid w:val="00EA222A"/>
    <w:rsid w:val="00EA2878"/>
    <w:rsid w:val="00EA2D25"/>
    <w:rsid w:val="00EA2D74"/>
    <w:rsid w:val="00EA2F57"/>
    <w:rsid w:val="00EA32D3"/>
    <w:rsid w:val="00EA3757"/>
    <w:rsid w:val="00EA391E"/>
    <w:rsid w:val="00EA3FF5"/>
    <w:rsid w:val="00EA422D"/>
    <w:rsid w:val="00EA45C4"/>
    <w:rsid w:val="00EA5287"/>
    <w:rsid w:val="00EA5F45"/>
    <w:rsid w:val="00EA62FE"/>
    <w:rsid w:val="00EA6318"/>
    <w:rsid w:val="00EA6408"/>
    <w:rsid w:val="00EA6413"/>
    <w:rsid w:val="00EA6444"/>
    <w:rsid w:val="00EA64EF"/>
    <w:rsid w:val="00EA760C"/>
    <w:rsid w:val="00EA7B0D"/>
    <w:rsid w:val="00EA7C04"/>
    <w:rsid w:val="00EB005E"/>
    <w:rsid w:val="00EB00AC"/>
    <w:rsid w:val="00EB02F0"/>
    <w:rsid w:val="00EB0A8A"/>
    <w:rsid w:val="00EB0B31"/>
    <w:rsid w:val="00EB0D6C"/>
    <w:rsid w:val="00EB0D94"/>
    <w:rsid w:val="00EB0EE2"/>
    <w:rsid w:val="00EB0F39"/>
    <w:rsid w:val="00EB1336"/>
    <w:rsid w:val="00EB164E"/>
    <w:rsid w:val="00EB1FE2"/>
    <w:rsid w:val="00EB2119"/>
    <w:rsid w:val="00EB23D7"/>
    <w:rsid w:val="00EB2444"/>
    <w:rsid w:val="00EB2AA3"/>
    <w:rsid w:val="00EB2B4F"/>
    <w:rsid w:val="00EB34BE"/>
    <w:rsid w:val="00EB36F8"/>
    <w:rsid w:val="00EB38CF"/>
    <w:rsid w:val="00EB3FCE"/>
    <w:rsid w:val="00EB4047"/>
    <w:rsid w:val="00EB45DB"/>
    <w:rsid w:val="00EB4749"/>
    <w:rsid w:val="00EB4B48"/>
    <w:rsid w:val="00EB4F79"/>
    <w:rsid w:val="00EB563A"/>
    <w:rsid w:val="00EB574E"/>
    <w:rsid w:val="00EB5D41"/>
    <w:rsid w:val="00EB5F83"/>
    <w:rsid w:val="00EB6EAF"/>
    <w:rsid w:val="00EB7176"/>
    <w:rsid w:val="00EB736C"/>
    <w:rsid w:val="00EB764F"/>
    <w:rsid w:val="00EB7664"/>
    <w:rsid w:val="00EB7964"/>
    <w:rsid w:val="00EB7A65"/>
    <w:rsid w:val="00EC004A"/>
    <w:rsid w:val="00EC08E0"/>
    <w:rsid w:val="00EC099F"/>
    <w:rsid w:val="00EC0BDF"/>
    <w:rsid w:val="00EC0EBA"/>
    <w:rsid w:val="00EC0EC1"/>
    <w:rsid w:val="00EC12D0"/>
    <w:rsid w:val="00EC150E"/>
    <w:rsid w:val="00EC162D"/>
    <w:rsid w:val="00EC1B51"/>
    <w:rsid w:val="00EC1BE8"/>
    <w:rsid w:val="00EC26C8"/>
    <w:rsid w:val="00EC271F"/>
    <w:rsid w:val="00EC2939"/>
    <w:rsid w:val="00EC2A99"/>
    <w:rsid w:val="00EC2B87"/>
    <w:rsid w:val="00EC2B93"/>
    <w:rsid w:val="00EC2F08"/>
    <w:rsid w:val="00EC2F6B"/>
    <w:rsid w:val="00EC355E"/>
    <w:rsid w:val="00EC3750"/>
    <w:rsid w:val="00EC402B"/>
    <w:rsid w:val="00EC418B"/>
    <w:rsid w:val="00EC42C2"/>
    <w:rsid w:val="00EC47D6"/>
    <w:rsid w:val="00EC4B34"/>
    <w:rsid w:val="00EC5E00"/>
    <w:rsid w:val="00EC5F2E"/>
    <w:rsid w:val="00EC6505"/>
    <w:rsid w:val="00EC66F8"/>
    <w:rsid w:val="00EC6A58"/>
    <w:rsid w:val="00EC6A66"/>
    <w:rsid w:val="00EC6E1B"/>
    <w:rsid w:val="00EC705F"/>
    <w:rsid w:val="00EC733A"/>
    <w:rsid w:val="00EC733D"/>
    <w:rsid w:val="00EC77E7"/>
    <w:rsid w:val="00EC7E7B"/>
    <w:rsid w:val="00ED00D4"/>
    <w:rsid w:val="00ED0245"/>
    <w:rsid w:val="00ED042A"/>
    <w:rsid w:val="00ED04D8"/>
    <w:rsid w:val="00ED0736"/>
    <w:rsid w:val="00ED1ACE"/>
    <w:rsid w:val="00ED2CFD"/>
    <w:rsid w:val="00ED2FBC"/>
    <w:rsid w:val="00ED3863"/>
    <w:rsid w:val="00ED3974"/>
    <w:rsid w:val="00ED4446"/>
    <w:rsid w:val="00ED4535"/>
    <w:rsid w:val="00ED4A2B"/>
    <w:rsid w:val="00ED4CF4"/>
    <w:rsid w:val="00ED5305"/>
    <w:rsid w:val="00ED533D"/>
    <w:rsid w:val="00ED5D72"/>
    <w:rsid w:val="00ED6447"/>
    <w:rsid w:val="00ED6637"/>
    <w:rsid w:val="00ED67B5"/>
    <w:rsid w:val="00ED6C9A"/>
    <w:rsid w:val="00ED7366"/>
    <w:rsid w:val="00ED749D"/>
    <w:rsid w:val="00ED74C3"/>
    <w:rsid w:val="00ED786E"/>
    <w:rsid w:val="00ED7879"/>
    <w:rsid w:val="00ED7955"/>
    <w:rsid w:val="00ED7F6D"/>
    <w:rsid w:val="00ED7FFD"/>
    <w:rsid w:val="00EE002A"/>
    <w:rsid w:val="00EE0284"/>
    <w:rsid w:val="00EE06D2"/>
    <w:rsid w:val="00EE0C1C"/>
    <w:rsid w:val="00EE0D02"/>
    <w:rsid w:val="00EE1062"/>
    <w:rsid w:val="00EE12E9"/>
    <w:rsid w:val="00EE1852"/>
    <w:rsid w:val="00EE19AD"/>
    <w:rsid w:val="00EE19FC"/>
    <w:rsid w:val="00EE1C17"/>
    <w:rsid w:val="00EE211A"/>
    <w:rsid w:val="00EE2460"/>
    <w:rsid w:val="00EE251A"/>
    <w:rsid w:val="00EE25C1"/>
    <w:rsid w:val="00EE2B64"/>
    <w:rsid w:val="00EE2D9C"/>
    <w:rsid w:val="00EE36BB"/>
    <w:rsid w:val="00EE36D4"/>
    <w:rsid w:val="00EE375A"/>
    <w:rsid w:val="00EE395A"/>
    <w:rsid w:val="00EE3BC6"/>
    <w:rsid w:val="00EE3C30"/>
    <w:rsid w:val="00EE42B6"/>
    <w:rsid w:val="00EE47CB"/>
    <w:rsid w:val="00EE47FB"/>
    <w:rsid w:val="00EE4A5C"/>
    <w:rsid w:val="00EE5126"/>
    <w:rsid w:val="00EE5234"/>
    <w:rsid w:val="00EE5C18"/>
    <w:rsid w:val="00EE5F2E"/>
    <w:rsid w:val="00EE6360"/>
    <w:rsid w:val="00EE69BB"/>
    <w:rsid w:val="00EE6CF6"/>
    <w:rsid w:val="00EE6DD0"/>
    <w:rsid w:val="00EE76D5"/>
    <w:rsid w:val="00EE7A9A"/>
    <w:rsid w:val="00EE7C83"/>
    <w:rsid w:val="00EF0A66"/>
    <w:rsid w:val="00EF0C59"/>
    <w:rsid w:val="00EF0CC6"/>
    <w:rsid w:val="00EF0D58"/>
    <w:rsid w:val="00EF0D95"/>
    <w:rsid w:val="00EF0DF8"/>
    <w:rsid w:val="00EF118C"/>
    <w:rsid w:val="00EF1D4D"/>
    <w:rsid w:val="00EF1F04"/>
    <w:rsid w:val="00EF1FFF"/>
    <w:rsid w:val="00EF2197"/>
    <w:rsid w:val="00EF23B9"/>
    <w:rsid w:val="00EF285E"/>
    <w:rsid w:val="00EF2F1B"/>
    <w:rsid w:val="00EF39D4"/>
    <w:rsid w:val="00EF3BF7"/>
    <w:rsid w:val="00EF4530"/>
    <w:rsid w:val="00EF4FE7"/>
    <w:rsid w:val="00EF51C8"/>
    <w:rsid w:val="00EF53F4"/>
    <w:rsid w:val="00EF5657"/>
    <w:rsid w:val="00EF69A6"/>
    <w:rsid w:val="00EF6F49"/>
    <w:rsid w:val="00EF7160"/>
    <w:rsid w:val="00EF7579"/>
    <w:rsid w:val="00EF75B6"/>
    <w:rsid w:val="00EF76EF"/>
    <w:rsid w:val="00EF7954"/>
    <w:rsid w:val="00F00007"/>
    <w:rsid w:val="00F0013E"/>
    <w:rsid w:val="00F00C24"/>
    <w:rsid w:val="00F01525"/>
    <w:rsid w:val="00F019C4"/>
    <w:rsid w:val="00F02748"/>
    <w:rsid w:val="00F02A54"/>
    <w:rsid w:val="00F02B0C"/>
    <w:rsid w:val="00F02BA6"/>
    <w:rsid w:val="00F032A9"/>
    <w:rsid w:val="00F03443"/>
    <w:rsid w:val="00F03537"/>
    <w:rsid w:val="00F039B7"/>
    <w:rsid w:val="00F03DA8"/>
    <w:rsid w:val="00F0487F"/>
    <w:rsid w:val="00F051CD"/>
    <w:rsid w:val="00F0562D"/>
    <w:rsid w:val="00F05722"/>
    <w:rsid w:val="00F05A5F"/>
    <w:rsid w:val="00F05EBF"/>
    <w:rsid w:val="00F0606B"/>
    <w:rsid w:val="00F06A3E"/>
    <w:rsid w:val="00F06B2A"/>
    <w:rsid w:val="00F06F16"/>
    <w:rsid w:val="00F0728C"/>
    <w:rsid w:val="00F0754C"/>
    <w:rsid w:val="00F077B3"/>
    <w:rsid w:val="00F07806"/>
    <w:rsid w:val="00F07BD1"/>
    <w:rsid w:val="00F07C5B"/>
    <w:rsid w:val="00F1002B"/>
    <w:rsid w:val="00F1031F"/>
    <w:rsid w:val="00F109DB"/>
    <w:rsid w:val="00F109E9"/>
    <w:rsid w:val="00F10A54"/>
    <w:rsid w:val="00F1115D"/>
    <w:rsid w:val="00F11558"/>
    <w:rsid w:val="00F1155A"/>
    <w:rsid w:val="00F11A49"/>
    <w:rsid w:val="00F11D9E"/>
    <w:rsid w:val="00F11E46"/>
    <w:rsid w:val="00F11F51"/>
    <w:rsid w:val="00F126F8"/>
    <w:rsid w:val="00F12801"/>
    <w:rsid w:val="00F1296D"/>
    <w:rsid w:val="00F12C63"/>
    <w:rsid w:val="00F1318B"/>
    <w:rsid w:val="00F13710"/>
    <w:rsid w:val="00F14761"/>
    <w:rsid w:val="00F14919"/>
    <w:rsid w:val="00F14CCB"/>
    <w:rsid w:val="00F1534A"/>
    <w:rsid w:val="00F157EE"/>
    <w:rsid w:val="00F15A4B"/>
    <w:rsid w:val="00F15D4E"/>
    <w:rsid w:val="00F16502"/>
    <w:rsid w:val="00F1763B"/>
    <w:rsid w:val="00F20129"/>
    <w:rsid w:val="00F205F0"/>
    <w:rsid w:val="00F20E33"/>
    <w:rsid w:val="00F212B6"/>
    <w:rsid w:val="00F2211B"/>
    <w:rsid w:val="00F221FA"/>
    <w:rsid w:val="00F22BB2"/>
    <w:rsid w:val="00F23105"/>
    <w:rsid w:val="00F2354D"/>
    <w:rsid w:val="00F23779"/>
    <w:rsid w:val="00F23EB8"/>
    <w:rsid w:val="00F243E5"/>
    <w:rsid w:val="00F244B9"/>
    <w:rsid w:val="00F248BE"/>
    <w:rsid w:val="00F2495D"/>
    <w:rsid w:val="00F249B3"/>
    <w:rsid w:val="00F24BC4"/>
    <w:rsid w:val="00F25607"/>
    <w:rsid w:val="00F25624"/>
    <w:rsid w:val="00F259CA"/>
    <w:rsid w:val="00F25C03"/>
    <w:rsid w:val="00F26005"/>
    <w:rsid w:val="00F263AE"/>
    <w:rsid w:val="00F26558"/>
    <w:rsid w:val="00F265C8"/>
    <w:rsid w:val="00F27BDF"/>
    <w:rsid w:val="00F27ED5"/>
    <w:rsid w:val="00F30614"/>
    <w:rsid w:val="00F30767"/>
    <w:rsid w:val="00F30770"/>
    <w:rsid w:val="00F307B5"/>
    <w:rsid w:val="00F31150"/>
    <w:rsid w:val="00F3145E"/>
    <w:rsid w:val="00F318DA"/>
    <w:rsid w:val="00F319AB"/>
    <w:rsid w:val="00F322B1"/>
    <w:rsid w:val="00F323C7"/>
    <w:rsid w:val="00F324A0"/>
    <w:rsid w:val="00F32556"/>
    <w:rsid w:val="00F325E3"/>
    <w:rsid w:val="00F32781"/>
    <w:rsid w:val="00F32D81"/>
    <w:rsid w:val="00F32ECA"/>
    <w:rsid w:val="00F32F12"/>
    <w:rsid w:val="00F32F74"/>
    <w:rsid w:val="00F3386F"/>
    <w:rsid w:val="00F33EE4"/>
    <w:rsid w:val="00F3415C"/>
    <w:rsid w:val="00F34165"/>
    <w:rsid w:val="00F3488B"/>
    <w:rsid w:val="00F34E80"/>
    <w:rsid w:val="00F351B8"/>
    <w:rsid w:val="00F355C9"/>
    <w:rsid w:val="00F357ED"/>
    <w:rsid w:val="00F35ABD"/>
    <w:rsid w:val="00F35AF9"/>
    <w:rsid w:val="00F35B6E"/>
    <w:rsid w:val="00F35E81"/>
    <w:rsid w:val="00F35FF7"/>
    <w:rsid w:val="00F36026"/>
    <w:rsid w:val="00F362B8"/>
    <w:rsid w:val="00F36FB7"/>
    <w:rsid w:val="00F3719E"/>
    <w:rsid w:val="00F3792A"/>
    <w:rsid w:val="00F379EF"/>
    <w:rsid w:val="00F37C6E"/>
    <w:rsid w:val="00F37CFA"/>
    <w:rsid w:val="00F40429"/>
    <w:rsid w:val="00F407C8"/>
    <w:rsid w:val="00F40872"/>
    <w:rsid w:val="00F41257"/>
    <w:rsid w:val="00F413F1"/>
    <w:rsid w:val="00F41BD9"/>
    <w:rsid w:val="00F425A5"/>
    <w:rsid w:val="00F42764"/>
    <w:rsid w:val="00F428D5"/>
    <w:rsid w:val="00F42B31"/>
    <w:rsid w:val="00F42EE5"/>
    <w:rsid w:val="00F43012"/>
    <w:rsid w:val="00F430DC"/>
    <w:rsid w:val="00F432D8"/>
    <w:rsid w:val="00F43397"/>
    <w:rsid w:val="00F435CC"/>
    <w:rsid w:val="00F43982"/>
    <w:rsid w:val="00F43D60"/>
    <w:rsid w:val="00F43EA8"/>
    <w:rsid w:val="00F44C93"/>
    <w:rsid w:val="00F44D21"/>
    <w:rsid w:val="00F45071"/>
    <w:rsid w:val="00F450A5"/>
    <w:rsid w:val="00F45C20"/>
    <w:rsid w:val="00F460E3"/>
    <w:rsid w:val="00F46306"/>
    <w:rsid w:val="00F46465"/>
    <w:rsid w:val="00F4682E"/>
    <w:rsid w:val="00F46B5A"/>
    <w:rsid w:val="00F46E42"/>
    <w:rsid w:val="00F47A9D"/>
    <w:rsid w:val="00F47B85"/>
    <w:rsid w:val="00F50674"/>
    <w:rsid w:val="00F5097F"/>
    <w:rsid w:val="00F50C6D"/>
    <w:rsid w:val="00F50CA6"/>
    <w:rsid w:val="00F50D9B"/>
    <w:rsid w:val="00F514C2"/>
    <w:rsid w:val="00F5181B"/>
    <w:rsid w:val="00F5190F"/>
    <w:rsid w:val="00F52A13"/>
    <w:rsid w:val="00F52AAD"/>
    <w:rsid w:val="00F52C03"/>
    <w:rsid w:val="00F52D95"/>
    <w:rsid w:val="00F52F3A"/>
    <w:rsid w:val="00F52F8A"/>
    <w:rsid w:val="00F5312F"/>
    <w:rsid w:val="00F5339C"/>
    <w:rsid w:val="00F53573"/>
    <w:rsid w:val="00F53BB7"/>
    <w:rsid w:val="00F53C11"/>
    <w:rsid w:val="00F541A1"/>
    <w:rsid w:val="00F545CC"/>
    <w:rsid w:val="00F5491A"/>
    <w:rsid w:val="00F54B06"/>
    <w:rsid w:val="00F54B5B"/>
    <w:rsid w:val="00F54D08"/>
    <w:rsid w:val="00F55272"/>
    <w:rsid w:val="00F55637"/>
    <w:rsid w:val="00F559E4"/>
    <w:rsid w:val="00F55AA7"/>
    <w:rsid w:val="00F566E1"/>
    <w:rsid w:val="00F56861"/>
    <w:rsid w:val="00F56C11"/>
    <w:rsid w:val="00F57055"/>
    <w:rsid w:val="00F570D3"/>
    <w:rsid w:val="00F572FC"/>
    <w:rsid w:val="00F57447"/>
    <w:rsid w:val="00F575F9"/>
    <w:rsid w:val="00F5770F"/>
    <w:rsid w:val="00F57783"/>
    <w:rsid w:val="00F579C7"/>
    <w:rsid w:val="00F6002F"/>
    <w:rsid w:val="00F603C3"/>
    <w:rsid w:val="00F6045C"/>
    <w:rsid w:val="00F607AB"/>
    <w:rsid w:val="00F60A53"/>
    <w:rsid w:val="00F6166D"/>
    <w:rsid w:val="00F6168B"/>
    <w:rsid w:val="00F61DBE"/>
    <w:rsid w:val="00F61E66"/>
    <w:rsid w:val="00F61E99"/>
    <w:rsid w:val="00F6211E"/>
    <w:rsid w:val="00F623D4"/>
    <w:rsid w:val="00F62631"/>
    <w:rsid w:val="00F6263E"/>
    <w:rsid w:val="00F62767"/>
    <w:rsid w:val="00F627EF"/>
    <w:rsid w:val="00F62848"/>
    <w:rsid w:val="00F62A15"/>
    <w:rsid w:val="00F62C1D"/>
    <w:rsid w:val="00F634A9"/>
    <w:rsid w:val="00F6369B"/>
    <w:rsid w:val="00F639EB"/>
    <w:rsid w:val="00F63BDD"/>
    <w:rsid w:val="00F63C7C"/>
    <w:rsid w:val="00F63CA2"/>
    <w:rsid w:val="00F63CEB"/>
    <w:rsid w:val="00F64001"/>
    <w:rsid w:val="00F642CE"/>
    <w:rsid w:val="00F644A4"/>
    <w:rsid w:val="00F64629"/>
    <w:rsid w:val="00F64642"/>
    <w:rsid w:val="00F64A52"/>
    <w:rsid w:val="00F64D3C"/>
    <w:rsid w:val="00F6583A"/>
    <w:rsid w:val="00F65BF5"/>
    <w:rsid w:val="00F66188"/>
    <w:rsid w:val="00F662A7"/>
    <w:rsid w:val="00F6632F"/>
    <w:rsid w:val="00F6635D"/>
    <w:rsid w:val="00F66E58"/>
    <w:rsid w:val="00F66ED1"/>
    <w:rsid w:val="00F67282"/>
    <w:rsid w:val="00F67419"/>
    <w:rsid w:val="00F674EA"/>
    <w:rsid w:val="00F67BB1"/>
    <w:rsid w:val="00F7035F"/>
    <w:rsid w:val="00F703B0"/>
    <w:rsid w:val="00F704E2"/>
    <w:rsid w:val="00F705EC"/>
    <w:rsid w:val="00F70CEA"/>
    <w:rsid w:val="00F70D9E"/>
    <w:rsid w:val="00F70E1A"/>
    <w:rsid w:val="00F70EAC"/>
    <w:rsid w:val="00F717B1"/>
    <w:rsid w:val="00F7186D"/>
    <w:rsid w:val="00F718B4"/>
    <w:rsid w:val="00F71921"/>
    <w:rsid w:val="00F71A90"/>
    <w:rsid w:val="00F71C72"/>
    <w:rsid w:val="00F72605"/>
    <w:rsid w:val="00F7263B"/>
    <w:rsid w:val="00F7308E"/>
    <w:rsid w:val="00F73579"/>
    <w:rsid w:val="00F739BB"/>
    <w:rsid w:val="00F73C1C"/>
    <w:rsid w:val="00F73C1E"/>
    <w:rsid w:val="00F740B5"/>
    <w:rsid w:val="00F751E8"/>
    <w:rsid w:val="00F75D79"/>
    <w:rsid w:val="00F75F5C"/>
    <w:rsid w:val="00F75F7E"/>
    <w:rsid w:val="00F7619C"/>
    <w:rsid w:val="00F763BA"/>
    <w:rsid w:val="00F76FE7"/>
    <w:rsid w:val="00F77CD6"/>
    <w:rsid w:val="00F802F2"/>
    <w:rsid w:val="00F80329"/>
    <w:rsid w:val="00F8035E"/>
    <w:rsid w:val="00F81110"/>
    <w:rsid w:val="00F81134"/>
    <w:rsid w:val="00F81176"/>
    <w:rsid w:val="00F8159B"/>
    <w:rsid w:val="00F81952"/>
    <w:rsid w:val="00F81B72"/>
    <w:rsid w:val="00F8231F"/>
    <w:rsid w:val="00F827E8"/>
    <w:rsid w:val="00F82930"/>
    <w:rsid w:val="00F829DE"/>
    <w:rsid w:val="00F82CE3"/>
    <w:rsid w:val="00F831C2"/>
    <w:rsid w:val="00F833E8"/>
    <w:rsid w:val="00F83531"/>
    <w:rsid w:val="00F8353F"/>
    <w:rsid w:val="00F83E7D"/>
    <w:rsid w:val="00F841CB"/>
    <w:rsid w:val="00F844BF"/>
    <w:rsid w:val="00F84C8C"/>
    <w:rsid w:val="00F84CD5"/>
    <w:rsid w:val="00F84E02"/>
    <w:rsid w:val="00F85260"/>
    <w:rsid w:val="00F862B8"/>
    <w:rsid w:val="00F864B4"/>
    <w:rsid w:val="00F864C0"/>
    <w:rsid w:val="00F86773"/>
    <w:rsid w:val="00F868B3"/>
    <w:rsid w:val="00F86EFD"/>
    <w:rsid w:val="00F86F99"/>
    <w:rsid w:val="00F870F6"/>
    <w:rsid w:val="00F876A8"/>
    <w:rsid w:val="00F87B54"/>
    <w:rsid w:val="00F87F34"/>
    <w:rsid w:val="00F90450"/>
    <w:rsid w:val="00F9085B"/>
    <w:rsid w:val="00F913CE"/>
    <w:rsid w:val="00F91D9C"/>
    <w:rsid w:val="00F9277E"/>
    <w:rsid w:val="00F928C6"/>
    <w:rsid w:val="00F92A41"/>
    <w:rsid w:val="00F92A8B"/>
    <w:rsid w:val="00F92C30"/>
    <w:rsid w:val="00F92F0F"/>
    <w:rsid w:val="00F93172"/>
    <w:rsid w:val="00F931A2"/>
    <w:rsid w:val="00F93590"/>
    <w:rsid w:val="00F93640"/>
    <w:rsid w:val="00F93CB7"/>
    <w:rsid w:val="00F94894"/>
    <w:rsid w:val="00F94F81"/>
    <w:rsid w:val="00F9526C"/>
    <w:rsid w:val="00F955BC"/>
    <w:rsid w:val="00F95AC3"/>
    <w:rsid w:val="00F95B6B"/>
    <w:rsid w:val="00F95B90"/>
    <w:rsid w:val="00F95D55"/>
    <w:rsid w:val="00F95FC5"/>
    <w:rsid w:val="00F968D1"/>
    <w:rsid w:val="00F96910"/>
    <w:rsid w:val="00F96E5D"/>
    <w:rsid w:val="00F973D4"/>
    <w:rsid w:val="00F97464"/>
    <w:rsid w:val="00F9781C"/>
    <w:rsid w:val="00FA0315"/>
    <w:rsid w:val="00FA0FBD"/>
    <w:rsid w:val="00FA12FF"/>
    <w:rsid w:val="00FA1A43"/>
    <w:rsid w:val="00FA21BA"/>
    <w:rsid w:val="00FA23FD"/>
    <w:rsid w:val="00FA2528"/>
    <w:rsid w:val="00FA2982"/>
    <w:rsid w:val="00FA2BAB"/>
    <w:rsid w:val="00FA2BB6"/>
    <w:rsid w:val="00FA2D33"/>
    <w:rsid w:val="00FA30BF"/>
    <w:rsid w:val="00FA337F"/>
    <w:rsid w:val="00FA37B0"/>
    <w:rsid w:val="00FA37B6"/>
    <w:rsid w:val="00FA42BF"/>
    <w:rsid w:val="00FA434D"/>
    <w:rsid w:val="00FA460C"/>
    <w:rsid w:val="00FA47BA"/>
    <w:rsid w:val="00FA4C68"/>
    <w:rsid w:val="00FA5092"/>
    <w:rsid w:val="00FA5134"/>
    <w:rsid w:val="00FA5224"/>
    <w:rsid w:val="00FA563F"/>
    <w:rsid w:val="00FA5897"/>
    <w:rsid w:val="00FA5898"/>
    <w:rsid w:val="00FA64E8"/>
    <w:rsid w:val="00FA69AF"/>
    <w:rsid w:val="00FA6E14"/>
    <w:rsid w:val="00FA7203"/>
    <w:rsid w:val="00FA73BE"/>
    <w:rsid w:val="00FA744C"/>
    <w:rsid w:val="00FA7790"/>
    <w:rsid w:val="00FA7BF9"/>
    <w:rsid w:val="00FA7E32"/>
    <w:rsid w:val="00FA7F03"/>
    <w:rsid w:val="00FB032F"/>
    <w:rsid w:val="00FB0D39"/>
    <w:rsid w:val="00FB1148"/>
    <w:rsid w:val="00FB15D8"/>
    <w:rsid w:val="00FB1B20"/>
    <w:rsid w:val="00FB1F53"/>
    <w:rsid w:val="00FB24E4"/>
    <w:rsid w:val="00FB2864"/>
    <w:rsid w:val="00FB2879"/>
    <w:rsid w:val="00FB28BA"/>
    <w:rsid w:val="00FB2A61"/>
    <w:rsid w:val="00FB3051"/>
    <w:rsid w:val="00FB3398"/>
    <w:rsid w:val="00FB33AE"/>
    <w:rsid w:val="00FB3E11"/>
    <w:rsid w:val="00FB4616"/>
    <w:rsid w:val="00FB4FE5"/>
    <w:rsid w:val="00FB540E"/>
    <w:rsid w:val="00FB5652"/>
    <w:rsid w:val="00FB565E"/>
    <w:rsid w:val="00FB5B85"/>
    <w:rsid w:val="00FB6221"/>
    <w:rsid w:val="00FB6763"/>
    <w:rsid w:val="00FB7099"/>
    <w:rsid w:val="00FB70AF"/>
    <w:rsid w:val="00FB7334"/>
    <w:rsid w:val="00FB7731"/>
    <w:rsid w:val="00FB779F"/>
    <w:rsid w:val="00FB77BF"/>
    <w:rsid w:val="00FB785F"/>
    <w:rsid w:val="00FB7B68"/>
    <w:rsid w:val="00FB7E5B"/>
    <w:rsid w:val="00FC02C8"/>
    <w:rsid w:val="00FC0721"/>
    <w:rsid w:val="00FC0BA0"/>
    <w:rsid w:val="00FC0C05"/>
    <w:rsid w:val="00FC132A"/>
    <w:rsid w:val="00FC1645"/>
    <w:rsid w:val="00FC2079"/>
    <w:rsid w:val="00FC24C9"/>
    <w:rsid w:val="00FC320C"/>
    <w:rsid w:val="00FC3299"/>
    <w:rsid w:val="00FC353C"/>
    <w:rsid w:val="00FC3844"/>
    <w:rsid w:val="00FC390D"/>
    <w:rsid w:val="00FC433C"/>
    <w:rsid w:val="00FC4B7F"/>
    <w:rsid w:val="00FC4D65"/>
    <w:rsid w:val="00FC5092"/>
    <w:rsid w:val="00FC5148"/>
    <w:rsid w:val="00FC53C5"/>
    <w:rsid w:val="00FC5937"/>
    <w:rsid w:val="00FC5A16"/>
    <w:rsid w:val="00FC5D1B"/>
    <w:rsid w:val="00FC62F8"/>
    <w:rsid w:val="00FC6376"/>
    <w:rsid w:val="00FC63DA"/>
    <w:rsid w:val="00FC640C"/>
    <w:rsid w:val="00FC649F"/>
    <w:rsid w:val="00FC68CA"/>
    <w:rsid w:val="00FC696C"/>
    <w:rsid w:val="00FC6C9E"/>
    <w:rsid w:val="00FC72EE"/>
    <w:rsid w:val="00FC7702"/>
    <w:rsid w:val="00FD0100"/>
    <w:rsid w:val="00FD0187"/>
    <w:rsid w:val="00FD01D4"/>
    <w:rsid w:val="00FD03D8"/>
    <w:rsid w:val="00FD0561"/>
    <w:rsid w:val="00FD062A"/>
    <w:rsid w:val="00FD08EA"/>
    <w:rsid w:val="00FD0B7C"/>
    <w:rsid w:val="00FD0F04"/>
    <w:rsid w:val="00FD152B"/>
    <w:rsid w:val="00FD166C"/>
    <w:rsid w:val="00FD236E"/>
    <w:rsid w:val="00FD24B7"/>
    <w:rsid w:val="00FD2B43"/>
    <w:rsid w:val="00FD2C5D"/>
    <w:rsid w:val="00FD2DCF"/>
    <w:rsid w:val="00FD2E00"/>
    <w:rsid w:val="00FD3DBC"/>
    <w:rsid w:val="00FD40AE"/>
    <w:rsid w:val="00FD455D"/>
    <w:rsid w:val="00FD5497"/>
    <w:rsid w:val="00FD5AAE"/>
    <w:rsid w:val="00FD5E4E"/>
    <w:rsid w:val="00FD5E69"/>
    <w:rsid w:val="00FD619F"/>
    <w:rsid w:val="00FD6582"/>
    <w:rsid w:val="00FD6646"/>
    <w:rsid w:val="00FD6BB2"/>
    <w:rsid w:val="00FD7277"/>
    <w:rsid w:val="00FD72DF"/>
    <w:rsid w:val="00FD76C8"/>
    <w:rsid w:val="00FD7770"/>
    <w:rsid w:val="00FE040B"/>
    <w:rsid w:val="00FE072E"/>
    <w:rsid w:val="00FE0A7C"/>
    <w:rsid w:val="00FE0BDD"/>
    <w:rsid w:val="00FE0E22"/>
    <w:rsid w:val="00FE1AEE"/>
    <w:rsid w:val="00FE1F69"/>
    <w:rsid w:val="00FE39A5"/>
    <w:rsid w:val="00FE3AAA"/>
    <w:rsid w:val="00FE43CA"/>
    <w:rsid w:val="00FE4581"/>
    <w:rsid w:val="00FE480F"/>
    <w:rsid w:val="00FE4BBC"/>
    <w:rsid w:val="00FE4E9C"/>
    <w:rsid w:val="00FE51C7"/>
    <w:rsid w:val="00FE5440"/>
    <w:rsid w:val="00FE5606"/>
    <w:rsid w:val="00FE5995"/>
    <w:rsid w:val="00FE607F"/>
    <w:rsid w:val="00FE60CE"/>
    <w:rsid w:val="00FE6497"/>
    <w:rsid w:val="00FE6B02"/>
    <w:rsid w:val="00FE748A"/>
    <w:rsid w:val="00FE74B1"/>
    <w:rsid w:val="00FE78B5"/>
    <w:rsid w:val="00FE7D69"/>
    <w:rsid w:val="00FE7E7A"/>
    <w:rsid w:val="00FE7EC5"/>
    <w:rsid w:val="00FF048C"/>
    <w:rsid w:val="00FF0B10"/>
    <w:rsid w:val="00FF1973"/>
    <w:rsid w:val="00FF1C9A"/>
    <w:rsid w:val="00FF1D4E"/>
    <w:rsid w:val="00FF1FC8"/>
    <w:rsid w:val="00FF25C3"/>
    <w:rsid w:val="00FF29AC"/>
    <w:rsid w:val="00FF2C0C"/>
    <w:rsid w:val="00FF43A1"/>
    <w:rsid w:val="00FF4BF4"/>
    <w:rsid w:val="00FF59E0"/>
    <w:rsid w:val="00FF5AC8"/>
    <w:rsid w:val="00FF5B61"/>
    <w:rsid w:val="00FF5CD4"/>
    <w:rsid w:val="00FF6015"/>
    <w:rsid w:val="00FF6D35"/>
    <w:rsid w:val="00FF6DEE"/>
    <w:rsid w:val="00FF704F"/>
    <w:rsid w:val="00FF780B"/>
    <w:rsid w:val="00FF7B31"/>
    <w:rsid w:val="03D1149C"/>
    <w:rsid w:val="05C1A3C5"/>
    <w:rsid w:val="0AF14CE2"/>
    <w:rsid w:val="12AC38CA"/>
    <w:rsid w:val="1ACE9C5D"/>
    <w:rsid w:val="1EAE617A"/>
    <w:rsid w:val="1F0E5CF9"/>
    <w:rsid w:val="200E26C5"/>
    <w:rsid w:val="209ABDEE"/>
    <w:rsid w:val="2132BD2A"/>
    <w:rsid w:val="21E48FDC"/>
    <w:rsid w:val="24BC7DDE"/>
    <w:rsid w:val="25C8C5F3"/>
    <w:rsid w:val="27CFFD37"/>
    <w:rsid w:val="288575D2"/>
    <w:rsid w:val="2BF85F92"/>
    <w:rsid w:val="2F2D5794"/>
    <w:rsid w:val="2F79FE44"/>
    <w:rsid w:val="2FF824BD"/>
    <w:rsid w:val="30D85F9A"/>
    <w:rsid w:val="31233980"/>
    <w:rsid w:val="32DCE30E"/>
    <w:rsid w:val="376492B9"/>
    <w:rsid w:val="4181F1EB"/>
    <w:rsid w:val="42952ED8"/>
    <w:rsid w:val="479C8ED1"/>
    <w:rsid w:val="4D9D8428"/>
    <w:rsid w:val="4E203952"/>
    <w:rsid w:val="4ED3910F"/>
    <w:rsid w:val="4F611D13"/>
    <w:rsid w:val="4FB7DE98"/>
    <w:rsid w:val="5A562CEB"/>
    <w:rsid w:val="5EB2D193"/>
    <w:rsid w:val="63AC93F3"/>
    <w:rsid w:val="6420BE67"/>
    <w:rsid w:val="698A3BCF"/>
    <w:rsid w:val="71F32C3F"/>
    <w:rsid w:val="7414AC07"/>
    <w:rsid w:val="79A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053CA5"/>
  <w15:chartTrackingRefBased/>
  <w15:docId w15:val="{AA3C29B3-6CD1-4C3C-A1C3-D8BEB1C7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7C0"/>
  </w:style>
  <w:style w:type="paragraph" w:styleId="Heading1">
    <w:name w:val="heading 1"/>
    <w:basedOn w:val="Normal"/>
    <w:next w:val="Normal"/>
    <w:link w:val="Heading1Char"/>
    <w:qFormat/>
    <w:rsid w:val="004D566E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4D566E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566E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4D566E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4D566E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4D566E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4D566E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4D566E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4D566E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566E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4D566E"/>
  </w:style>
  <w:style w:type="character" w:styleId="PageNumber">
    <w:name w:val="page number"/>
    <w:rsid w:val="004D566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4D566E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4D566E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D566E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D566E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4D566E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4D566E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4D566E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4D566E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4D566E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4D56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4D566E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D566E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4D566E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4D566E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4D566E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4D566E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4D566E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4D566E"/>
    <w:rPr>
      <w:b/>
      <w:bCs/>
    </w:rPr>
  </w:style>
  <w:style w:type="table" w:styleId="TableGrid">
    <w:name w:val="Table Grid"/>
    <w:basedOn w:val="TableNormal"/>
    <w:uiPriority w:val="39"/>
    <w:rsid w:val="004D566E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4D566E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4D5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4D566E"/>
    <w:rPr>
      <w:color w:val="0000FF"/>
      <w:u w:val="single"/>
    </w:rPr>
  </w:style>
  <w:style w:type="character" w:customStyle="1" w:styleId="spell-diff-red">
    <w:name w:val="spell-diff-red"/>
    <w:rsid w:val="004D566E"/>
  </w:style>
  <w:style w:type="paragraph" w:styleId="BlockText">
    <w:name w:val="Block Text"/>
    <w:basedOn w:val="Normal"/>
    <w:rsid w:val="004D566E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4D566E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4D566E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4D566E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4D56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4D566E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4D5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6E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6E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4D566E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4D566E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566E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D566E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4D566E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4D566E"/>
    <w:rPr>
      <w:rFonts w:ascii="Courier New" w:hAnsi="Courier New" w:cs="Courier New"/>
    </w:rPr>
  </w:style>
  <w:style w:type="character" w:customStyle="1" w:styleId="WW8Num1z0">
    <w:name w:val="WW8Num1z0"/>
    <w:rsid w:val="004D566E"/>
    <w:rPr>
      <w:rFonts w:ascii="Symbol" w:hAnsi="Symbol" w:cs="Symbo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D566E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D566E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4D566E"/>
    <w:rPr>
      <w:rFonts w:ascii="Symbol" w:hAnsi="Symbol" w:cs="Symbol"/>
    </w:rPr>
  </w:style>
  <w:style w:type="character" w:customStyle="1" w:styleId="WW8Num3z0">
    <w:name w:val="WW8Num3z0"/>
    <w:rsid w:val="004D566E"/>
    <w:rPr>
      <w:lang w:val="en-US"/>
    </w:rPr>
  </w:style>
  <w:style w:type="character" w:customStyle="1" w:styleId="WW8Num5z0">
    <w:name w:val="WW8Num5z0"/>
    <w:rsid w:val="004D566E"/>
    <w:rPr>
      <w:rFonts w:ascii="Symbol" w:hAnsi="Symbol" w:cs="Symbol"/>
    </w:rPr>
  </w:style>
  <w:style w:type="character" w:customStyle="1" w:styleId="WW8Num5z1">
    <w:name w:val="WW8Num5z1"/>
    <w:rsid w:val="004D566E"/>
    <w:rPr>
      <w:rFonts w:ascii="Symbol" w:hAnsi="Symbol" w:cs="Symbol"/>
      <w:sz w:val="22"/>
    </w:rPr>
  </w:style>
  <w:style w:type="character" w:customStyle="1" w:styleId="WW8Num5z2">
    <w:name w:val="WW8Num5z2"/>
    <w:rsid w:val="004D566E"/>
    <w:rPr>
      <w:rFonts w:ascii="Angsana New" w:hAnsi="Angsana New" w:cs="Angsana New"/>
    </w:rPr>
  </w:style>
  <w:style w:type="character" w:customStyle="1" w:styleId="WW8Num5z4">
    <w:name w:val="WW8Num5z4"/>
    <w:rsid w:val="004D566E"/>
    <w:rPr>
      <w:rFonts w:ascii="Symbol" w:hAnsi="Symbol" w:cs="Symbol"/>
    </w:rPr>
  </w:style>
  <w:style w:type="character" w:customStyle="1" w:styleId="WW8Num5z5">
    <w:name w:val="WW8Num5z5"/>
    <w:rsid w:val="004D566E"/>
    <w:rPr>
      <w:rFonts w:ascii="Wingdings" w:hAnsi="Wingdings" w:cs="Wingdings"/>
    </w:rPr>
  </w:style>
  <w:style w:type="character" w:customStyle="1" w:styleId="WW8Num6z0">
    <w:name w:val="WW8Num6z0"/>
    <w:rsid w:val="004D566E"/>
    <w:rPr>
      <w:rFonts w:ascii="Symbol" w:hAnsi="Symbol" w:cs="Symbol"/>
    </w:rPr>
  </w:style>
  <w:style w:type="character" w:customStyle="1" w:styleId="WW8Num6z1">
    <w:name w:val="WW8Num6z1"/>
    <w:rsid w:val="004D566E"/>
    <w:rPr>
      <w:rFonts w:ascii="Courier New" w:hAnsi="Courier New" w:cs="Courier New"/>
    </w:rPr>
  </w:style>
  <w:style w:type="character" w:customStyle="1" w:styleId="WW8Num6z5">
    <w:name w:val="WW8Num6z5"/>
    <w:rsid w:val="004D566E"/>
    <w:rPr>
      <w:rFonts w:ascii="Wingdings" w:hAnsi="Wingdings" w:cs="Wingdings"/>
    </w:rPr>
  </w:style>
  <w:style w:type="character" w:customStyle="1" w:styleId="WW8Num7z0">
    <w:name w:val="WW8Num7z0"/>
    <w:rsid w:val="004D566E"/>
    <w:rPr>
      <w:rFonts w:ascii="Symbol" w:hAnsi="Symbol" w:cs="Symbol"/>
    </w:rPr>
  </w:style>
  <w:style w:type="character" w:customStyle="1" w:styleId="WW8Num8z0">
    <w:name w:val="WW8Num8z0"/>
    <w:rsid w:val="004D566E"/>
    <w:rPr>
      <w:rFonts w:ascii="Symbol" w:hAnsi="Symbol" w:cs="Symbol"/>
    </w:rPr>
  </w:style>
  <w:style w:type="character" w:customStyle="1" w:styleId="WW8Num9z0">
    <w:name w:val="WW8Num9z0"/>
    <w:rsid w:val="004D566E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4D566E"/>
    <w:rPr>
      <w:rFonts w:ascii="Symbol" w:hAnsi="Symbol" w:cs="Symbol"/>
    </w:rPr>
  </w:style>
  <w:style w:type="character" w:customStyle="1" w:styleId="WW8Num14z0">
    <w:name w:val="WW8Num14z0"/>
    <w:rsid w:val="004D566E"/>
    <w:rPr>
      <w:color w:val="auto"/>
      <w:sz w:val="22"/>
    </w:rPr>
  </w:style>
  <w:style w:type="character" w:customStyle="1" w:styleId="WW8Num15z0">
    <w:name w:val="WW8Num15z0"/>
    <w:rsid w:val="004D566E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4D566E"/>
  </w:style>
  <w:style w:type="character" w:customStyle="1" w:styleId="WW8Num11z0">
    <w:name w:val="WW8Num11z0"/>
    <w:rsid w:val="004D566E"/>
    <w:rPr>
      <w:rFonts w:ascii="Symbol" w:hAnsi="Symbol" w:cs="Symbol"/>
    </w:rPr>
  </w:style>
  <w:style w:type="character" w:customStyle="1" w:styleId="WW8Num11z1">
    <w:name w:val="WW8Num11z1"/>
    <w:rsid w:val="004D566E"/>
    <w:rPr>
      <w:rFonts w:ascii="Courier New" w:hAnsi="Courier New" w:cs="Courier New"/>
    </w:rPr>
  </w:style>
  <w:style w:type="character" w:customStyle="1" w:styleId="WW8Num11z2">
    <w:name w:val="WW8Num11z2"/>
    <w:rsid w:val="004D566E"/>
    <w:rPr>
      <w:rFonts w:ascii="Wingdings" w:hAnsi="Wingdings" w:cs="Wingdings"/>
    </w:rPr>
  </w:style>
  <w:style w:type="character" w:customStyle="1" w:styleId="WW8Num12z0">
    <w:name w:val="WW8Num12z0"/>
    <w:rsid w:val="004D566E"/>
    <w:rPr>
      <w:lang w:val="en-US"/>
    </w:rPr>
  </w:style>
  <w:style w:type="character" w:customStyle="1" w:styleId="WW8Num13z0">
    <w:name w:val="WW8Num13z0"/>
    <w:rsid w:val="004D566E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4D566E"/>
    <w:rPr>
      <w:rFonts w:ascii="Courier New" w:hAnsi="Courier New" w:cs="Courier New"/>
    </w:rPr>
  </w:style>
  <w:style w:type="character" w:customStyle="1" w:styleId="WW8Num13z2">
    <w:name w:val="WW8Num13z2"/>
    <w:rsid w:val="004D566E"/>
    <w:rPr>
      <w:rFonts w:ascii="Wingdings" w:hAnsi="Wingdings" w:cs="Wingdings"/>
    </w:rPr>
  </w:style>
  <w:style w:type="character" w:customStyle="1" w:styleId="WW8Num13z3">
    <w:name w:val="WW8Num13z3"/>
    <w:rsid w:val="004D566E"/>
    <w:rPr>
      <w:rFonts w:ascii="Symbol" w:hAnsi="Symbol" w:cs="Symbol"/>
    </w:rPr>
  </w:style>
  <w:style w:type="character" w:customStyle="1" w:styleId="WW8Num17z0">
    <w:name w:val="WW8Num17z0"/>
    <w:rsid w:val="004D566E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4D566E"/>
    <w:rPr>
      <w:rFonts w:ascii="Symbol" w:hAnsi="Symbol" w:cs="Symbol"/>
      <w:sz w:val="22"/>
    </w:rPr>
  </w:style>
  <w:style w:type="character" w:customStyle="1" w:styleId="WW8Num17z2">
    <w:name w:val="WW8Num17z2"/>
    <w:rsid w:val="004D566E"/>
    <w:rPr>
      <w:rFonts w:ascii="Angsana New" w:hAnsi="Angsana New" w:cs="Angsana New"/>
    </w:rPr>
  </w:style>
  <w:style w:type="character" w:customStyle="1" w:styleId="WW8Num17z4">
    <w:name w:val="WW8Num17z4"/>
    <w:rsid w:val="004D566E"/>
    <w:rPr>
      <w:rFonts w:ascii="Symbol" w:hAnsi="Symbol" w:cs="Symbol"/>
    </w:rPr>
  </w:style>
  <w:style w:type="character" w:customStyle="1" w:styleId="WW8Num17z5">
    <w:name w:val="WW8Num17z5"/>
    <w:rsid w:val="004D566E"/>
    <w:rPr>
      <w:rFonts w:ascii="Wingdings" w:hAnsi="Wingdings" w:cs="Wingdings"/>
    </w:rPr>
  </w:style>
  <w:style w:type="character" w:customStyle="1" w:styleId="WW8Num18z0">
    <w:name w:val="WW8Num18z0"/>
    <w:rsid w:val="004D566E"/>
    <w:rPr>
      <w:rFonts w:ascii="Symbol" w:hAnsi="Symbol" w:cs="Symbol"/>
    </w:rPr>
  </w:style>
  <w:style w:type="character" w:customStyle="1" w:styleId="WW8Num18z1">
    <w:name w:val="WW8Num18z1"/>
    <w:rsid w:val="004D566E"/>
    <w:rPr>
      <w:rFonts w:ascii="Courier New" w:hAnsi="Courier New" w:cs="Courier New"/>
    </w:rPr>
  </w:style>
  <w:style w:type="character" w:customStyle="1" w:styleId="WW8Num18z5">
    <w:name w:val="WW8Num18z5"/>
    <w:rsid w:val="004D566E"/>
    <w:rPr>
      <w:rFonts w:ascii="Wingdings" w:hAnsi="Wingdings" w:cs="Wingdings"/>
    </w:rPr>
  </w:style>
  <w:style w:type="character" w:customStyle="1" w:styleId="WW8Num19z0">
    <w:name w:val="WW8Num19z0"/>
    <w:rsid w:val="004D566E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4D566E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4D566E"/>
    <w:rPr>
      <w:rFonts w:ascii="Wingdings" w:hAnsi="Wingdings" w:cs="Wingdings"/>
    </w:rPr>
  </w:style>
  <w:style w:type="character" w:customStyle="1" w:styleId="WW8Num20z2">
    <w:name w:val="WW8Num20z2"/>
    <w:rsid w:val="004D566E"/>
    <w:rPr>
      <w:rFonts w:ascii="OpenSymbol" w:hAnsi="OpenSymbol" w:cs="OpenSymbol"/>
    </w:rPr>
  </w:style>
  <w:style w:type="character" w:customStyle="1" w:styleId="WW8Num22z1">
    <w:name w:val="WW8Num22z1"/>
    <w:rsid w:val="004D566E"/>
    <w:rPr>
      <w:rFonts w:ascii="Arial" w:hAnsi="Arial" w:cs="Times New Roman"/>
    </w:rPr>
  </w:style>
  <w:style w:type="character" w:customStyle="1" w:styleId="WW8Num25z0">
    <w:name w:val="WW8Num25z0"/>
    <w:rsid w:val="004D566E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4D566E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4D566E"/>
    <w:rPr>
      <w:rFonts w:ascii="Courier New" w:hAnsi="Courier New" w:cs="Courier New"/>
      <w:sz w:val="18"/>
    </w:rPr>
  </w:style>
  <w:style w:type="character" w:customStyle="1" w:styleId="WW8Num27z1">
    <w:name w:val="WW8Num27z1"/>
    <w:rsid w:val="004D566E"/>
    <w:rPr>
      <w:rFonts w:ascii="Courier New" w:hAnsi="Courier New" w:cs="Courier New"/>
    </w:rPr>
  </w:style>
  <w:style w:type="character" w:customStyle="1" w:styleId="WW8Num27z2">
    <w:name w:val="WW8Num27z2"/>
    <w:rsid w:val="004D566E"/>
    <w:rPr>
      <w:rFonts w:ascii="Wingdings" w:hAnsi="Wingdings" w:cs="Wingdings"/>
    </w:rPr>
  </w:style>
  <w:style w:type="character" w:customStyle="1" w:styleId="WW8Num27z3">
    <w:name w:val="WW8Num27z3"/>
    <w:rsid w:val="004D566E"/>
    <w:rPr>
      <w:rFonts w:ascii="Symbol" w:hAnsi="Symbol" w:cs="Symbol"/>
    </w:rPr>
  </w:style>
  <w:style w:type="character" w:customStyle="1" w:styleId="WW8Num29z0">
    <w:name w:val="WW8Num29z0"/>
    <w:rsid w:val="004D566E"/>
    <w:rPr>
      <w:lang w:bidi="th-TH"/>
    </w:rPr>
  </w:style>
  <w:style w:type="character" w:customStyle="1" w:styleId="WW8Num30z0">
    <w:name w:val="WW8Num30z0"/>
    <w:rsid w:val="004D566E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4D566E"/>
    <w:rPr>
      <w:lang w:bidi="th-TH"/>
    </w:rPr>
  </w:style>
  <w:style w:type="character" w:customStyle="1" w:styleId="WW8Num32z0">
    <w:name w:val="WW8Num32z0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4D566E"/>
    <w:rPr>
      <w:rFonts w:ascii="Courier New" w:hAnsi="Courier New" w:cs="Courier New"/>
    </w:rPr>
  </w:style>
  <w:style w:type="character" w:customStyle="1" w:styleId="WW8Num32z2">
    <w:name w:val="WW8Num32z2"/>
    <w:rsid w:val="004D566E"/>
    <w:rPr>
      <w:rFonts w:ascii="Wingdings" w:hAnsi="Wingdings" w:cs="Wingdings"/>
    </w:rPr>
  </w:style>
  <w:style w:type="character" w:customStyle="1" w:styleId="WW8Num32z3">
    <w:name w:val="WW8Num32z3"/>
    <w:rsid w:val="004D566E"/>
    <w:rPr>
      <w:rFonts w:ascii="Symbol" w:hAnsi="Symbol" w:cs="Symbol"/>
    </w:rPr>
  </w:style>
  <w:style w:type="character" w:customStyle="1" w:styleId="WW8Num34z0">
    <w:name w:val="WW8Num34z0"/>
    <w:rsid w:val="004D566E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4D566E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4D566E"/>
    <w:rPr>
      <w:rFonts w:ascii="9999999" w:hAnsi="9999999" w:cs="9999999"/>
    </w:rPr>
  </w:style>
  <w:style w:type="character" w:customStyle="1" w:styleId="WW8Num39z1">
    <w:name w:val="WW8Num39z1"/>
    <w:rsid w:val="004D566E"/>
    <w:rPr>
      <w:rFonts w:ascii="Symbol" w:hAnsi="Symbol" w:cs="Symbol"/>
      <w:sz w:val="22"/>
    </w:rPr>
  </w:style>
  <w:style w:type="character" w:customStyle="1" w:styleId="WW8Num39z4">
    <w:name w:val="WW8Num39z4"/>
    <w:rsid w:val="004D566E"/>
    <w:rPr>
      <w:rFonts w:ascii="Symbol" w:hAnsi="Symbol" w:cs="Symbol"/>
    </w:rPr>
  </w:style>
  <w:style w:type="character" w:customStyle="1" w:styleId="WW8Num39z5">
    <w:name w:val="WW8Num39z5"/>
    <w:rsid w:val="004D566E"/>
    <w:rPr>
      <w:rFonts w:ascii="Wingdings" w:hAnsi="Wingdings" w:cs="Wingdings"/>
    </w:rPr>
  </w:style>
  <w:style w:type="character" w:customStyle="1" w:styleId="WW8Num40z0">
    <w:name w:val="WW8Num40z0"/>
    <w:rsid w:val="004D566E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4D566E"/>
    <w:rPr>
      <w:rFonts w:ascii="9999999" w:hAnsi="9999999" w:cs="9999999"/>
    </w:rPr>
  </w:style>
  <w:style w:type="character" w:customStyle="1" w:styleId="WW8Num41z1">
    <w:name w:val="WW8Num41z1"/>
    <w:rsid w:val="004D566E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4D566E"/>
    <w:rPr>
      <w:b/>
    </w:rPr>
  </w:style>
  <w:style w:type="character" w:customStyle="1" w:styleId="WW8Num43z0">
    <w:name w:val="WW8Num43z0"/>
    <w:rsid w:val="004D566E"/>
    <w:rPr>
      <w:rFonts w:cs="Times New Roman"/>
      <w:szCs w:val="24"/>
    </w:rPr>
  </w:style>
  <w:style w:type="character" w:customStyle="1" w:styleId="WW8Num43z4">
    <w:name w:val="WW8Num43z4"/>
    <w:rsid w:val="004D566E"/>
    <w:rPr>
      <w:b/>
      <w:bCs/>
      <w:i/>
      <w:iCs/>
    </w:rPr>
  </w:style>
  <w:style w:type="character" w:customStyle="1" w:styleId="WW8Num47z0">
    <w:name w:val="WW8Num47z0"/>
    <w:rsid w:val="004D566E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4D566E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4D566E"/>
    <w:rPr>
      <w:rFonts w:ascii="Courier New" w:hAnsi="Courier New" w:cs="Times New Roman"/>
    </w:rPr>
  </w:style>
  <w:style w:type="character" w:customStyle="1" w:styleId="WW8Num49z0">
    <w:name w:val="WW8Num49z0"/>
    <w:rsid w:val="004D566E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4D566E"/>
    <w:rPr>
      <w:rFonts w:ascii="Courier New" w:hAnsi="Courier New" w:cs="Courier New"/>
    </w:rPr>
  </w:style>
  <w:style w:type="character" w:customStyle="1" w:styleId="WW8Num49z2">
    <w:name w:val="WW8Num49z2"/>
    <w:rsid w:val="004D566E"/>
    <w:rPr>
      <w:rFonts w:ascii="Wingdings" w:hAnsi="Wingdings" w:cs="Wingdings"/>
    </w:rPr>
  </w:style>
  <w:style w:type="character" w:customStyle="1" w:styleId="WW8Num49z3">
    <w:name w:val="WW8Num49z3"/>
    <w:rsid w:val="004D566E"/>
    <w:rPr>
      <w:rFonts w:ascii="Symbol" w:hAnsi="Symbol" w:cs="Symbol"/>
    </w:rPr>
  </w:style>
  <w:style w:type="character" w:customStyle="1" w:styleId="WW-DefaultParagraphFont">
    <w:name w:val="WW-Default Paragraph Font"/>
    <w:rsid w:val="004D566E"/>
  </w:style>
  <w:style w:type="character" w:customStyle="1" w:styleId="BodyTextIndentChar">
    <w:name w:val="Body Text Indent Char"/>
    <w:uiPriority w:val="99"/>
    <w:rsid w:val="004D566E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4D566E"/>
    <w:rPr>
      <w:sz w:val="32"/>
      <w:szCs w:val="32"/>
      <w:lang w:val="th-TH"/>
    </w:rPr>
  </w:style>
  <w:style w:type="character" w:customStyle="1" w:styleId="BodyTextChar1">
    <w:name w:val="Body Text Char1"/>
    <w:rsid w:val="004D566E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4D566E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4D566E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4D566E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4D566E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4D566E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4D566E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4D566E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4D566E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4D566E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4D566E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4D566E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4D566E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4D566E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4D566E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4D566E"/>
    <w:rPr>
      <w:color w:val="800080"/>
      <w:u w:val="single"/>
    </w:rPr>
  </w:style>
  <w:style w:type="character" w:customStyle="1" w:styleId="AccountingPolicyChar1">
    <w:name w:val="Accounting Policy Char1"/>
    <w:rsid w:val="004D566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4D566E"/>
  </w:style>
  <w:style w:type="character" w:customStyle="1" w:styleId="AccPolicyHeadingCharChar">
    <w:name w:val="Acc Policy Heading Char Char"/>
    <w:rsid w:val="004D566E"/>
    <w:rPr>
      <w:bCs/>
      <w:sz w:val="22"/>
      <w:szCs w:val="22"/>
      <w:lang w:val="en-US" w:bidi="th-TH"/>
    </w:rPr>
  </w:style>
  <w:style w:type="character" w:customStyle="1" w:styleId="Reference">
    <w:name w:val="Reference"/>
    <w:rsid w:val="004D566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4D566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4D566E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4D566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4D566E"/>
  </w:style>
  <w:style w:type="character" w:customStyle="1" w:styleId="longtext">
    <w:name w:val="long_text"/>
    <w:rsid w:val="004D566E"/>
    <w:rPr>
      <w:rFonts w:cs="Times New Roman"/>
    </w:rPr>
  </w:style>
  <w:style w:type="paragraph" w:customStyle="1" w:styleId="Heading">
    <w:name w:val="Heading"/>
    <w:basedOn w:val="Normal"/>
    <w:next w:val="BodyText"/>
    <w:rsid w:val="004D566E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4D566E"/>
    <w:rPr>
      <w:lang w:val="en-US"/>
    </w:rPr>
  </w:style>
  <w:style w:type="paragraph" w:styleId="Caption">
    <w:name w:val="caption"/>
    <w:basedOn w:val="Normal"/>
    <w:next w:val="Normal"/>
    <w:qFormat/>
    <w:rsid w:val="004D566E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4D566E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4D566E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4D566E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4D566E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4D566E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4D566E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4D566E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4D566E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4D566E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4D566E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4D566E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4D566E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4D566E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4D566E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4D566E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4D566E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4D566E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4D566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4D566E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4D566E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4D566E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4D566E"/>
    <w:pPr>
      <w:ind w:left="1134"/>
    </w:pPr>
  </w:style>
  <w:style w:type="paragraph" w:styleId="DocumentMap">
    <w:name w:val="Document Map"/>
    <w:basedOn w:val="Normal"/>
    <w:link w:val="DocumentMapChar2"/>
    <w:rsid w:val="004D566E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4D566E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4D566E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4D566E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4D566E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4D566E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4D566E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4D566E"/>
    <w:pPr>
      <w:numPr>
        <w:numId w:val="39"/>
      </w:numPr>
      <w:tabs>
        <w:tab w:val="left" w:pos="340"/>
      </w:tabs>
      <w:spacing w:after="260" w:line="260" w:lineRule="atLeast"/>
      <w:ind w:right="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4D566E"/>
    <w:pPr>
      <w:numPr>
        <w:numId w:val="8"/>
      </w:numPr>
      <w:tabs>
        <w:tab w:val="left" w:pos="227"/>
        <w:tab w:val="left" w:pos="340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4D566E"/>
    <w:pPr>
      <w:spacing w:after="130"/>
    </w:pPr>
  </w:style>
  <w:style w:type="paragraph" w:styleId="ListBullet2">
    <w:name w:val="List Bullet 2"/>
    <w:basedOn w:val="ListBullet"/>
    <w:rsid w:val="004D566E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4D566E"/>
    <w:pPr>
      <w:numPr>
        <w:numId w:val="7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4D566E"/>
    <w:pPr>
      <w:spacing w:after="130"/>
    </w:pPr>
  </w:style>
  <w:style w:type="paragraph" w:customStyle="1" w:styleId="Graphic">
    <w:name w:val="Graphic"/>
    <w:basedOn w:val="Signature"/>
    <w:rsid w:val="004D566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4D566E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4D566E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4D566E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4D566E"/>
    <w:pPr>
      <w:spacing w:after="0"/>
    </w:pPr>
  </w:style>
  <w:style w:type="paragraph" w:customStyle="1" w:styleId="acctmainheading">
    <w:name w:val="acct main heading"/>
    <w:basedOn w:val="Normal"/>
    <w:rsid w:val="004D566E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4D566E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4D566E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4D566E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4D566E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4D566E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4D566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4D566E"/>
    <w:rPr>
      <w:b w:val="0"/>
    </w:rPr>
  </w:style>
  <w:style w:type="paragraph" w:customStyle="1" w:styleId="accttwofigureslongernumber">
    <w:name w:val="acct two figures longer number"/>
    <w:basedOn w:val="Normal"/>
    <w:rsid w:val="004D566E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4D566E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4D566E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4D566E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4D566E"/>
    <w:pPr>
      <w:spacing w:after="0"/>
    </w:pPr>
  </w:style>
  <w:style w:type="paragraph" w:customStyle="1" w:styleId="List1a">
    <w:name w:val="List 1a"/>
    <w:basedOn w:val="Normal"/>
    <w:rsid w:val="004D566E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4D566E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4D566E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4D566E"/>
  </w:style>
  <w:style w:type="paragraph" w:customStyle="1" w:styleId="zreportaddinfo">
    <w:name w:val="zreport addinfo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4D566E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D566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4D566E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4D566E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4D566E"/>
    <w:pPr>
      <w:spacing w:after="130"/>
    </w:pPr>
  </w:style>
  <w:style w:type="paragraph" w:customStyle="1" w:styleId="keeptogethernormal">
    <w:name w:val="keep together normal"/>
    <w:basedOn w:val="Normal"/>
    <w:rsid w:val="004D566E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4D566E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4D566E"/>
    <w:pPr>
      <w:spacing w:after="220"/>
    </w:pPr>
  </w:style>
  <w:style w:type="paragraph" w:customStyle="1" w:styleId="nineptheading">
    <w:name w:val="nine pt heading"/>
    <w:basedOn w:val="nineptbodytext"/>
    <w:rsid w:val="004D566E"/>
    <w:rPr>
      <w:b/>
      <w:bCs/>
    </w:rPr>
  </w:style>
  <w:style w:type="paragraph" w:customStyle="1" w:styleId="nineptheadingcentred">
    <w:name w:val="nine pt heading centred"/>
    <w:basedOn w:val="nineptheading"/>
    <w:rsid w:val="004D566E"/>
    <w:pPr>
      <w:jc w:val="center"/>
    </w:pPr>
  </w:style>
  <w:style w:type="paragraph" w:customStyle="1" w:styleId="heading0">
    <w:name w:val="heading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4D566E"/>
    <w:pPr>
      <w:jc w:val="center"/>
    </w:pPr>
  </w:style>
  <w:style w:type="paragraph" w:customStyle="1" w:styleId="Normalcentred">
    <w:name w:val="Normal centred"/>
    <w:basedOn w:val="acctcolumnheadingnospaceafter"/>
    <w:rsid w:val="004D566E"/>
  </w:style>
  <w:style w:type="paragraph" w:customStyle="1" w:styleId="nineptheadingcentredbold">
    <w:name w:val="nine pt heading centred bol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4D566E"/>
    <w:pPr>
      <w:ind w:left="-57" w:right="-57"/>
    </w:pPr>
  </w:style>
  <w:style w:type="paragraph" w:customStyle="1" w:styleId="nineptnormalheading">
    <w:name w:val="nine pt normal heading"/>
    <w:basedOn w:val="nineptnormal"/>
    <w:rsid w:val="004D566E"/>
    <w:rPr>
      <w:b/>
    </w:rPr>
  </w:style>
  <w:style w:type="paragraph" w:customStyle="1" w:styleId="nineptnormalheadinghalfspace">
    <w:name w:val="nine pt normal heading half space"/>
    <w:basedOn w:val="nineptnormalheading"/>
    <w:rsid w:val="004D566E"/>
    <w:pPr>
      <w:spacing w:after="80"/>
    </w:pPr>
  </w:style>
  <w:style w:type="paragraph" w:customStyle="1" w:styleId="nineptcolumntab1">
    <w:name w:val="nine pt column tab1"/>
    <w:basedOn w:val="nineptnormal"/>
    <w:rsid w:val="004D566E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4D566E"/>
    <w:rPr>
      <w:i/>
      <w:iCs/>
    </w:rPr>
  </w:style>
  <w:style w:type="paragraph" w:customStyle="1" w:styleId="Normalheading">
    <w:name w:val="Normal heading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4D566E"/>
    <w:pPr>
      <w:jc w:val="center"/>
    </w:pPr>
  </w:style>
  <w:style w:type="paragraph" w:customStyle="1" w:styleId="accttwofigurescents">
    <w:name w:val="acct two figures cents"/>
    <w:basedOn w:val="Normal"/>
    <w:rsid w:val="004D566E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4D566E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4D566E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4D566E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4D566E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4D566E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4D566E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4D566E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4D566E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4D566E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4D566E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4D566E"/>
    <w:pPr>
      <w:spacing w:after="0"/>
    </w:pPr>
  </w:style>
  <w:style w:type="paragraph" w:customStyle="1" w:styleId="acctnotecolumndecimal">
    <w:name w:val="acct note column decimal"/>
    <w:basedOn w:val="Normal"/>
    <w:rsid w:val="004D566E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4D566E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4D566E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4D566E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4D566E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4D566E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4D566E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4D566E"/>
    <w:rPr>
      <w:b/>
      <w:bCs/>
    </w:rPr>
  </w:style>
  <w:style w:type="paragraph" w:customStyle="1" w:styleId="acctfourfiguresyears">
    <w:name w:val="acct four figures years"/>
    <w:basedOn w:val="Normal"/>
    <w:rsid w:val="004D566E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4D566E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4D566E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4D566E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4D566E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4D566E"/>
    <w:pPr>
      <w:ind w:left="1701"/>
    </w:pPr>
  </w:style>
  <w:style w:type="paragraph" w:customStyle="1" w:styleId="acctfourfigureslongernumber">
    <w:name w:val="acct four figures longer number"/>
    <w:basedOn w:val="Normal"/>
    <w:rsid w:val="004D566E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4D566E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4D566E"/>
    <w:rPr>
      <w:i/>
    </w:rPr>
  </w:style>
  <w:style w:type="paragraph" w:customStyle="1" w:styleId="blockheadingitalic">
    <w:name w:val="block heading italic"/>
    <w:basedOn w:val="blockheadingitalicbold"/>
    <w:rsid w:val="004D566E"/>
    <w:rPr>
      <w:b w:val="0"/>
    </w:rPr>
  </w:style>
  <w:style w:type="paragraph" w:customStyle="1" w:styleId="blockheadingitalicnosp">
    <w:name w:val="block heading italic no sp"/>
    <w:basedOn w:val="blockheadingitalic"/>
    <w:rsid w:val="004D566E"/>
    <w:pPr>
      <w:spacing w:after="0"/>
    </w:pPr>
  </w:style>
  <w:style w:type="paragraph" w:customStyle="1" w:styleId="blockheadingnosp">
    <w:name w:val="block heading no sp"/>
    <w:basedOn w:val="blockheading"/>
    <w:rsid w:val="004D566E"/>
    <w:pPr>
      <w:spacing w:after="0"/>
    </w:pPr>
  </w:style>
  <w:style w:type="paragraph" w:customStyle="1" w:styleId="smallreturn">
    <w:name w:val="small return"/>
    <w:basedOn w:val="Normal"/>
    <w:rsid w:val="004D566E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4D566E"/>
    <w:rPr>
      <w:i/>
    </w:rPr>
  </w:style>
  <w:style w:type="paragraph" w:customStyle="1" w:styleId="headingbolditalicnospaceafter">
    <w:name w:val="heading bold italic no space after"/>
    <w:basedOn w:val="headingbolditalic"/>
    <w:rsid w:val="004D566E"/>
    <w:pPr>
      <w:spacing w:after="0"/>
    </w:pPr>
  </w:style>
  <w:style w:type="paragraph" w:customStyle="1" w:styleId="acctstatementheadingashorter">
    <w:name w:val="acct statement heading (a) shorter"/>
    <w:basedOn w:val="Normal"/>
    <w:rsid w:val="004D566E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4D566E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4D566E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4D56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4D566E"/>
    <w:pPr>
      <w:spacing w:after="0"/>
    </w:pPr>
  </w:style>
  <w:style w:type="paragraph" w:customStyle="1" w:styleId="blockbullet">
    <w:name w:val="block bullet"/>
    <w:basedOn w:val="block"/>
    <w:rsid w:val="004D566E"/>
    <w:pPr>
      <w:numPr>
        <w:numId w:val="9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4D566E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4D566E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4D566E"/>
    <w:pPr>
      <w:spacing w:after="0"/>
    </w:pPr>
  </w:style>
  <w:style w:type="paragraph" w:customStyle="1" w:styleId="eightptnormal">
    <w:name w:val="eight pt normal"/>
    <w:basedOn w:val="Normal"/>
    <w:rsid w:val="004D566E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4D566E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4D566E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4D566E"/>
    <w:pPr>
      <w:spacing w:after="200"/>
    </w:pPr>
  </w:style>
  <w:style w:type="paragraph" w:customStyle="1" w:styleId="eightptbodytextheading">
    <w:name w:val="eight pt body text heading"/>
    <w:basedOn w:val="eightptbodytext"/>
    <w:rsid w:val="004D566E"/>
    <w:rPr>
      <w:b/>
      <w:bCs/>
    </w:rPr>
  </w:style>
  <w:style w:type="paragraph" w:customStyle="1" w:styleId="eightptcolumntabs">
    <w:name w:val="eight pt column tabs"/>
    <w:basedOn w:val="eightptnormal"/>
    <w:rsid w:val="004D56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4D566E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4D566E"/>
    <w:pPr>
      <w:spacing w:after="200"/>
    </w:pPr>
  </w:style>
  <w:style w:type="paragraph" w:customStyle="1" w:styleId="eightptblock">
    <w:name w:val="eight pt block"/>
    <w:basedOn w:val="Normal"/>
    <w:rsid w:val="004D566E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4D566E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4D566E"/>
    <w:pPr>
      <w:spacing w:before="80" w:after="80"/>
    </w:pPr>
  </w:style>
  <w:style w:type="paragraph" w:customStyle="1" w:styleId="eightptcolumntabs2">
    <w:name w:val="eight pt column tabs2"/>
    <w:basedOn w:val="eightptnormal"/>
    <w:rsid w:val="004D56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4D566E"/>
    <w:pPr>
      <w:ind w:right="5103"/>
    </w:pPr>
  </w:style>
  <w:style w:type="paragraph" w:customStyle="1" w:styleId="accttwofigureslongernumber2">
    <w:name w:val="acct two figures longer number2"/>
    <w:basedOn w:val="Normal"/>
    <w:rsid w:val="004D566E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4D566E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4D566E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4D566E"/>
    <w:pPr>
      <w:spacing w:after="0"/>
    </w:pPr>
  </w:style>
  <w:style w:type="paragraph" w:customStyle="1" w:styleId="nineptcol">
    <w:name w:val="nine pt %col"/>
    <w:basedOn w:val="nineptnormal"/>
    <w:rsid w:val="004D566E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4D56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4D566E"/>
    <w:rPr>
      <w:i/>
      <w:iCs/>
    </w:rPr>
  </w:style>
  <w:style w:type="paragraph" w:customStyle="1" w:styleId="nineptblock">
    <w:name w:val="nine pt block"/>
    <w:basedOn w:val="nineptnormal"/>
    <w:rsid w:val="004D566E"/>
    <w:pPr>
      <w:spacing w:after="220"/>
      <w:ind w:left="567"/>
    </w:pPr>
  </w:style>
  <w:style w:type="paragraph" w:customStyle="1" w:styleId="nineptblocklist">
    <w:name w:val="nine pt block list"/>
    <w:basedOn w:val="nineptblock"/>
    <w:rsid w:val="004D566E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4D566E"/>
    <w:pPr>
      <w:spacing w:after="0"/>
    </w:pPr>
  </w:style>
  <w:style w:type="paragraph" w:customStyle="1" w:styleId="acctfourfiguresshorternumber2">
    <w:name w:val="acct four figures shorter number2"/>
    <w:basedOn w:val="Normal"/>
    <w:rsid w:val="004D566E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4D566E"/>
    <w:pPr>
      <w:jc w:val="center"/>
    </w:pPr>
  </w:style>
  <w:style w:type="paragraph" w:customStyle="1" w:styleId="nineptheadingcentredspace">
    <w:name w:val="nine pt heading centred + space"/>
    <w:basedOn w:val="Normal"/>
    <w:rsid w:val="004D566E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4D566E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4D566E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4D566E"/>
    <w:pPr>
      <w:spacing w:after="20"/>
    </w:pPr>
  </w:style>
  <w:style w:type="paragraph" w:customStyle="1" w:styleId="nineptblockind">
    <w:name w:val="nine pt block *ind"/>
    <w:basedOn w:val="nineptblock"/>
    <w:rsid w:val="004D566E"/>
    <w:pPr>
      <w:ind w:left="851" w:hanging="284"/>
    </w:pPr>
  </w:style>
  <w:style w:type="paragraph" w:customStyle="1" w:styleId="headingonepointafter">
    <w:name w:val="heading one point after"/>
    <w:basedOn w:val="heading0"/>
    <w:rsid w:val="004D566E"/>
    <w:pPr>
      <w:spacing w:after="20"/>
    </w:pPr>
  </w:style>
  <w:style w:type="paragraph" w:customStyle="1" w:styleId="blockbulletnospaceafter">
    <w:name w:val="block bullet no space after"/>
    <w:basedOn w:val="blockbullet"/>
    <w:rsid w:val="004D566E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4D566E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4D566E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4D566E"/>
    <w:rPr>
      <w:i/>
      <w:iCs/>
    </w:rPr>
  </w:style>
  <w:style w:type="paragraph" w:customStyle="1" w:styleId="nineptnormalhalfspace">
    <w:name w:val="nine pt normal half space"/>
    <w:basedOn w:val="nineptnormal"/>
    <w:rsid w:val="004D566E"/>
    <w:pPr>
      <w:spacing w:after="80"/>
    </w:pPr>
  </w:style>
  <w:style w:type="paragraph" w:customStyle="1" w:styleId="nineptratecol">
    <w:name w:val="nine pt rate col"/>
    <w:basedOn w:val="nineptnormal"/>
    <w:rsid w:val="004D566E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4D566E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4D566E"/>
    <w:pPr>
      <w:spacing w:after="80"/>
    </w:pPr>
  </w:style>
  <w:style w:type="paragraph" w:customStyle="1" w:styleId="nineptbodytextheading">
    <w:name w:val="nine pt body text heading"/>
    <w:basedOn w:val="Footer"/>
    <w:rsid w:val="004D566E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4D566E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4D566E"/>
    <w:pPr>
      <w:ind w:left="-85" w:right="-85"/>
    </w:pPr>
  </w:style>
  <w:style w:type="paragraph" w:customStyle="1" w:styleId="nineptcolumntabs5">
    <w:name w:val="nine pt column tabs5"/>
    <w:basedOn w:val="Normal"/>
    <w:rsid w:val="004D566E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4D566E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4D566E"/>
    <w:pPr>
      <w:ind w:left="-85" w:right="-85"/>
    </w:pPr>
  </w:style>
  <w:style w:type="paragraph" w:customStyle="1" w:styleId="nineptcolumntab4">
    <w:name w:val="nine pt column tab4"/>
    <w:basedOn w:val="nineptnormal"/>
    <w:rsid w:val="004D566E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4D566E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4D566E"/>
    <w:pPr>
      <w:ind w:left="425" w:hanging="425"/>
    </w:pPr>
  </w:style>
  <w:style w:type="paragraph" w:customStyle="1" w:styleId="blockind">
    <w:name w:val="block *ind"/>
    <w:basedOn w:val="block"/>
    <w:rsid w:val="004D566E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4D566E"/>
    <w:pPr>
      <w:ind w:left="1701"/>
    </w:pPr>
  </w:style>
  <w:style w:type="paragraph" w:customStyle="1" w:styleId="acctindentonepointafter">
    <w:name w:val="acct indent one point after"/>
    <w:basedOn w:val="acctindent"/>
    <w:rsid w:val="004D566E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4D566E"/>
    <w:rPr>
      <w:i/>
      <w:iCs/>
    </w:rPr>
  </w:style>
  <w:style w:type="paragraph" w:customStyle="1" w:styleId="eightptcolumntabs3">
    <w:name w:val="eight pt column tabs3"/>
    <w:basedOn w:val="eightptnormal"/>
    <w:rsid w:val="004D56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4D566E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4D566E"/>
    <w:pPr>
      <w:jc w:val="center"/>
    </w:pPr>
  </w:style>
  <w:style w:type="paragraph" w:customStyle="1" w:styleId="eightpt4ptspacebefore">
    <w:name w:val="eight pt 4pt space before"/>
    <w:basedOn w:val="eightptnormal"/>
    <w:rsid w:val="004D566E"/>
    <w:pPr>
      <w:spacing w:before="80"/>
    </w:pPr>
  </w:style>
  <w:style w:type="paragraph" w:customStyle="1" w:styleId="eightpt4ptspaceafter">
    <w:name w:val="eight pt 4 pt space after"/>
    <w:basedOn w:val="eightptnormal"/>
    <w:rsid w:val="004D566E"/>
    <w:pPr>
      <w:spacing w:after="80"/>
    </w:pPr>
  </w:style>
  <w:style w:type="paragraph" w:customStyle="1" w:styleId="blockbullet2">
    <w:name w:val="block bullet 2"/>
    <w:basedOn w:val="BodyText"/>
    <w:rsid w:val="004D566E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4D566E"/>
    <w:pPr>
      <w:jc w:val="center"/>
    </w:pPr>
  </w:style>
  <w:style w:type="paragraph" w:customStyle="1" w:styleId="acctfourfigureslongernumber2">
    <w:name w:val="acct four figures longer number2"/>
    <w:basedOn w:val="Normal"/>
    <w:rsid w:val="004D566E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4D566E"/>
    <w:pPr>
      <w:numPr>
        <w:numId w:val="10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4D566E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4D566E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4D566E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4D566E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4D566E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4D566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4D566E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4D566E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4D566E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4D566E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4D566E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4D566E"/>
    <w:rPr>
      <w:rFonts w:eastAsia="Times New Roman"/>
      <w:color w:val="auto"/>
    </w:rPr>
  </w:style>
  <w:style w:type="paragraph" w:customStyle="1" w:styleId="body1">
    <w:name w:val="body1"/>
    <w:basedOn w:val="Normal"/>
    <w:rsid w:val="004D566E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4D566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D566E"/>
    <w:rPr>
      <w:rFonts w:cs="Times New Roman"/>
      <w:lang w:val="en-US"/>
    </w:rPr>
  </w:style>
  <w:style w:type="paragraph" w:customStyle="1" w:styleId="ReportHeading1">
    <w:name w:val="ReportHeading1"/>
    <w:basedOn w:val="Normal"/>
    <w:rsid w:val="004D566E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4D566E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4D566E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4D566E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4D566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4D566E"/>
  </w:style>
  <w:style w:type="paragraph" w:customStyle="1" w:styleId="msonormal0">
    <w:name w:val="msonormal"/>
    <w:basedOn w:val="Normal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unhideWhenUsed/>
    <w:rsid w:val="005D71A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1F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80105"/>
    <w:rPr>
      <w:rFonts w:ascii="Arial" w:eastAsia="Times New Roman" w:hAnsi="Arial" w:cs="Arial"/>
      <w:sz w:val="18"/>
      <w:szCs w:val="22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0E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4612FF"/>
  </w:style>
  <w:style w:type="character" w:customStyle="1" w:styleId="st1">
    <w:name w:val="st1"/>
    <w:basedOn w:val="DefaultParagraphFont"/>
    <w:rsid w:val="00095655"/>
  </w:style>
  <w:style w:type="table" w:customStyle="1" w:styleId="TableGrid4">
    <w:name w:val="Table Grid4"/>
    <w:basedOn w:val="TableNormal"/>
    <w:next w:val="TableGrid"/>
    <w:uiPriority w:val="39"/>
    <w:rsid w:val="009E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5D5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345AC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154CD"/>
    <w:pPr>
      <w:numPr>
        <w:numId w:val="29"/>
      </w:numPr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A23F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185735"/>
    <w:rPr>
      <w:rFonts w:ascii="Times New Roman" w:eastAsia="Times New Roman" w:hAnsi="Times New Roman" w:cs="Times New Roman"/>
    </w:rPr>
  </w:style>
  <w:style w:type="numbering" w:customStyle="1" w:styleId="NoList3">
    <w:name w:val="No List3"/>
    <w:next w:val="NoList"/>
    <w:uiPriority w:val="99"/>
    <w:semiHidden/>
    <w:unhideWhenUsed/>
    <w:rsid w:val="00A639FB"/>
  </w:style>
  <w:style w:type="numbering" w:customStyle="1" w:styleId="NoList11">
    <w:name w:val="No List11"/>
    <w:next w:val="NoList"/>
    <w:uiPriority w:val="99"/>
    <w:semiHidden/>
    <w:unhideWhenUsed/>
    <w:rsid w:val="00A639FB"/>
  </w:style>
  <w:style w:type="table" w:customStyle="1" w:styleId="TableGrid3">
    <w:name w:val="Table Grid3"/>
    <w:basedOn w:val="TableNormal"/>
    <w:next w:val="TableGrid"/>
    <w:uiPriority w:val="39"/>
    <w:rsid w:val="00A639F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A639FB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A639FB"/>
  </w:style>
  <w:style w:type="table" w:customStyle="1" w:styleId="TableGrid21">
    <w:name w:val="Table Grid2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A63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435CC"/>
  </w:style>
  <w:style w:type="character" w:customStyle="1" w:styleId="eop">
    <w:name w:val="eop"/>
    <w:basedOn w:val="DefaultParagraphFont"/>
    <w:rsid w:val="00F43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5763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2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06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018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0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62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63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0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03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604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07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6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7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bci.network/about" TargetMode="External"/><Relationship Id="rId17" Type="http://schemas.openxmlformats.org/officeDocument/2006/relationships/footer" Target="foot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cb.co.th/th/investor-relations/financial-information.html" TargetMode="Externa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ci.network/about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999A6A-87A9-42D6-862D-91DC37C109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AB6E3A-FE06-44C6-8BC6-FA977C997F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43156-61FE-4970-B355-5D8FE9EC8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9056F7-35EF-413F-9946-186812B67D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170</Pages>
  <Words>36403</Words>
  <Characters>207503</Characters>
  <Application>Microsoft Office Word</Application>
  <DocSecurity>0</DocSecurity>
  <Lines>1729</Lines>
  <Paragraphs>486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243420</CharactersWithSpaces>
  <SharedDoc>false</SharedDoc>
  <HLinks>
    <vt:vector size="30" baseType="variant">
      <vt:variant>
        <vt:i4>6357036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9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3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3997737</vt:i4>
      </vt:variant>
      <vt:variant>
        <vt:i4>0</vt:i4>
      </vt:variant>
      <vt:variant>
        <vt:i4>0</vt:i4>
      </vt:variant>
      <vt:variant>
        <vt:i4>5</vt:i4>
      </vt:variant>
      <vt:variant>
        <vt:lpwstr>https://www.scb.co.th/th/investor-relations/financial-information.html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NIPAPAN TECHASAN</cp:lastModifiedBy>
  <cp:revision>1020</cp:revision>
  <cp:lastPrinted>2021-08-08T18:04:00Z</cp:lastPrinted>
  <dcterms:created xsi:type="dcterms:W3CDTF">2021-08-06T23:45:00Z</dcterms:created>
  <dcterms:modified xsi:type="dcterms:W3CDTF">2021-08-20T16:02:00Z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