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E9FD0" w14:textId="77777777" w:rsidR="004E0DA3" w:rsidRPr="00684590" w:rsidRDefault="004E0DA3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BE6A0A" w14:paraId="612012A4" w14:textId="77777777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85E7F2" w14:textId="2D10195E" w:rsidR="00045089" w:rsidRPr="00BE6A0A" w:rsidRDefault="00FF0385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cs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45089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267814B7" w14:textId="77777777" w:rsidR="00045089" w:rsidRPr="002723BD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BF82F9" w14:textId="3190490E" w:rsidR="00DB1A5D" w:rsidRPr="002723BD" w:rsidRDefault="00DB1A5D" w:rsidP="003F7F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เมื่อต้นปี พ.ศ.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ได้เกิดการระบาดของเชื้อไวรัสโคโรน่า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(“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การระบาดของ 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”)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ซึ่งเหตุการณ์ดังกล่าวส่งผล</w:t>
      </w:r>
      <w:r w:rsidR="00F5175E">
        <w:rPr>
          <w:rFonts w:ascii="Browallia New" w:hAnsi="Browallia New" w:cs="Browallia New" w:hint="cs"/>
          <w:sz w:val="26"/>
          <w:szCs w:val="26"/>
          <w:cs/>
          <w:lang w:val="en-GB"/>
        </w:rPr>
        <w:t>กระทบ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ต่อผลการดำเนินงานของบริษัท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ทั้ง</w:t>
      </w:r>
      <w:r w:rsidR="00A23701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อุปสงค์และอุปทานของห่วงโซ่การผลิต</w:t>
      </w:r>
      <w:r w:rsidR="00F06F6F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7478C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ผู้บริหาร</w:t>
      </w:r>
      <w:r w:rsidR="00465CFA" w:rsidRPr="002723B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723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บริษัทได้ให้ความใส่ใจกับเหตุการณ์การระบาดของ </w:t>
      </w:r>
      <w:r w:rsidRPr="002723BD"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FF0385" w:rsidRPr="00FF0385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2723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เป็นพิเศษ แล</w:t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Pr="002723BD">
        <w:rPr>
          <w:rFonts w:ascii="Browallia New" w:hAnsi="Browallia New" w:cs="Browallia New"/>
          <w:sz w:val="26"/>
          <w:szCs w:val="26"/>
          <w:cs/>
          <w:lang w:val="en-GB"/>
        </w:rPr>
        <w:t>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</w:t>
      </w:r>
      <w:r w:rsidR="00420D78" w:rsidRPr="002723BD">
        <w:rPr>
          <w:rFonts w:ascii="Browallia New" w:hAnsi="Browallia New" w:cs="Browallia New"/>
          <w:sz w:val="26"/>
          <w:szCs w:val="26"/>
          <w:lang w:val="en-GB"/>
        </w:rPr>
        <w:br/>
      </w:r>
      <w:r w:rsidR="00F06F6F" w:rsidRPr="002723BD">
        <w:rPr>
          <w:rFonts w:ascii="Browallia New" w:hAnsi="Browallia New" w:cs="Browallia New" w:hint="cs"/>
          <w:sz w:val="26"/>
          <w:szCs w:val="26"/>
          <w:cs/>
          <w:lang w:val="en-GB"/>
        </w:rPr>
        <w:t>ใกล้ชิด</w:t>
      </w:r>
    </w:p>
    <w:p w14:paraId="39108A23" w14:textId="77777777" w:rsidR="00045089" w:rsidRPr="002723BD" w:rsidRDefault="0004508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14:paraId="175A4B55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027F9" w14:textId="5A78FF84" w:rsidR="00B54E28" w:rsidRPr="002723BD" w:rsidRDefault="00FF0385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E08C77A" w14:textId="77777777"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1D99E17" w14:textId="5828C390" w:rsidR="003D7A40" w:rsidRPr="002723BD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2723BD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FF0385" w:rsidRPr="00FF038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2723B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2723B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04929B1F" w14:textId="77777777"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5A1AC" w14:textId="67085C59" w:rsidR="004523B6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2723BD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869CA" w:rsidRPr="002723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69CA" w:rsidRPr="002723BD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B27F9CE" w14:textId="77777777" w:rsidR="00305DB7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A74820" w14:textId="77777777" w:rsidR="003D7A40" w:rsidRPr="002723BD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2723BD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2723B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2723B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786C9DD" w14:textId="77777777" w:rsidR="004723C5" w:rsidRPr="002723BD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2723BD" w14:paraId="25F1DFB5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8FB261D" w14:textId="2DE9E7B0" w:rsidR="00B54E28" w:rsidRPr="002723B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23BD">
              <w:rPr>
                <w:sz w:val="26"/>
                <w:szCs w:val="26"/>
              </w:rPr>
              <w:br w:type="page"/>
            </w:r>
            <w:r w:rsidR="00D445D9" w:rsidRPr="002723BD">
              <w:rPr>
                <w:sz w:val="26"/>
                <w:szCs w:val="26"/>
              </w:rPr>
              <w:br w:type="page"/>
            </w:r>
            <w:r w:rsidR="00FA7CAA" w:rsidRPr="002723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2723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B1FECEF" w14:textId="77777777" w:rsidR="00B54E28" w:rsidRPr="002723BD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D15FEC" w14:textId="0F6930AC" w:rsidR="00A5401A" w:rsidRPr="002723BD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559A511" w14:textId="77777777" w:rsidR="00A5401A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E7030" w14:textId="41AF4273" w:rsidR="00E6776D" w:rsidRPr="002723BD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2723B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ตั้งแต่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2723B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</w:p>
    <w:p w14:paraId="09C2DAAD" w14:textId="77777777" w:rsidR="00856930" w:rsidRPr="002723BD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2723BD" w14:paraId="5E3B128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4BCE6E" w14:textId="210E0788" w:rsidR="00AE08BD" w:rsidRPr="002723BD" w:rsidRDefault="00FF0385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2723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14:paraId="1B4374BB" w14:textId="77777777" w:rsidR="00AE08BD" w:rsidRPr="002723BD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0EAA46" w14:textId="6C92B25C" w:rsidR="005E6EE8" w:rsidRPr="002723BD" w:rsidRDefault="00957C73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หนดกลยุทธ์ของบ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ริษั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ทซ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ึ่ง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ประกอบไป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ด้วย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ได้พิจารณาผล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ประกอบการขอ</w:t>
      </w:r>
      <w:r w:rsidR="00AC712D"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ง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ตามกลุ่มของ</w:t>
      </w:r>
      <w:r w:rsidRPr="002723BD">
        <w:rPr>
          <w:rFonts w:ascii="Browallia New" w:eastAsia="Arial Unicode MS" w:hAnsi="Browallia New" w:cs="Browallia New" w:hint="cs"/>
          <w:sz w:val="26"/>
          <w:szCs w:val="26"/>
          <w:cs/>
        </w:rPr>
        <w:t>ผลิตภัณฑ์</w:t>
      </w:r>
    </w:p>
    <w:p w14:paraId="3BA708B6" w14:textId="77777777" w:rsidR="00AC712D" w:rsidRPr="002723BD" w:rsidRDefault="00AC712D" w:rsidP="00957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05FA53" w14:textId="77777777"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2723B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ส่วนงานธุรกิจ</w:t>
      </w:r>
    </w:p>
    <w:p w14:paraId="0A60EB37" w14:textId="77777777" w:rsidR="005E6EE8" w:rsidRPr="002723BD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2C6523" w14:textId="6D2D70B9" w:rsidR="00FA0573" w:rsidRPr="002723BD" w:rsidRDefault="005E6EE8" w:rsidP="00D947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บริษัทดำเนินกิจการเป็นผู้ผลิตและจำหน่ายหลอดไฟ</w:t>
      </w:r>
      <w:r w:rsidR="00F517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อุปกรณ์ส่องสว่างยานยนต์ แม่พิมพ์และการออกแบบผลิตภัณฑ์ ผู้มีอำนาจตัดสินใจสูงสุดด้านการดำเนินงานพิจารณาผลการดำเนินงานจากข้อมูลในลักษ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ณะเดียวกันกับที่นำเสนอในข้อมูล</w:t>
      </w:r>
      <w:r w:rsidR="00106ACC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676E0B"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2723B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</w:p>
    <w:p w14:paraId="1930C67C" w14:textId="77777777" w:rsidR="00AC712D" w:rsidRPr="002723BD" w:rsidRDefault="00AC712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B438E" w14:textId="22B298FC" w:rsidR="00AC712D" w:rsidRPr="002723BD" w:rsidRDefault="00AC712D" w:rsidP="00AC71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12EE7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2723B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จากการขายและบริการทั้งหมดมีจังหวะเวลาการรับรู้รายได้เมื่อปฏิบัติตามภาระที่ต้องปฏิบัติเสร็จสิ้น </w:t>
      </w:r>
      <w:r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>(Point in time)</w:t>
      </w:r>
    </w:p>
    <w:p w14:paraId="1F9BADDA" w14:textId="77777777" w:rsidR="0078064D" w:rsidRPr="007E0276" w:rsidRDefault="00420D7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694310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2D37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รายได้ตามกลุ่มผลิตภัณฑ์</w:t>
      </w:r>
    </w:p>
    <w:p w14:paraId="0B3E7F81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E1E4C" w14:textId="56B62634" w:rsidR="001666DF" w:rsidRPr="007F7246" w:rsidRDefault="001666DF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12EE7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6DCD50C7" w14:textId="77777777" w:rsidR="001666DF" w:rsidRPr="007F7246" w:rsidRDefault="001666DF" w:rsidP="00166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AF2D2C" w:rsidRPr="00B712BE" w14:paraId="5657C896" w14:textId="77777777" w:rsidTr="00AF2D2C">
        <w:trPr>
          <w:trHeight w:val="20"/>
        </w:trPr>
        <w:tc>
          <w:tcPr>
            <w:tcW w:w="6678" w:type="dxa"/>
            <w:vAlign w:val="bottom"/>
          </w:tcPr>
          <w:p w14:paraId="78A0D634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468918" w14:textId="6A23AC56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6062F78" w14:textId="4AA8906C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AF2D2C" w:rsidRPr="00B712BE" w14:paraId="28F83A00" w14:textId="77777777" w:rsidTr="00AF2D2C">
        <w:trPr>
          <w:trHeight w:val="20"/>
        </w:trPr>
        <w:tc>
          <w:tcPr>
            <w:tcW w:w="6678" w:type="dxa"/>
            <w:vAlign w:val="bottom"/>
          </w:tcPr>
          <w:p w14:paraId="00B712F7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F337F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75799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F2D2C" w:rsidRPr="00B712BE" w14:paraId="4D78BB83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55D5D0AD" w14:textId="77777777" w:rsidR="00AF2D2C" w:rsidRPr="00B712BE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3732A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55BE78" w14:textId="77777777" w:rsidR="00AF2D2C" w:rsidRPr="00B712BE" w:rsidRDefault="00AF2D2C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65B61" w:rsidRPr="00B712BE" w14:paraId="0602BA21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2BBE7A17" w14:textId="77777777" w:rsidR="00A65B61" w:rsidRPr="00B712BE" w:rsidRDefault="00A65B61" w:rsidP="00A65B61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E949B" w14:textId="7B343BF2" w:rsidR="00A65B61" w:rsidRPr="00F84400" w:rsidRDefault="00FF0385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179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253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921</w:t>
            </w:r>
          </w:p>
        </w:tc>
        <w:tc>
          <w:tcPr>
            <w:tcW w:w="1440" w:type="dxa"/>
            <w:vAlign w:val="center"/>
          </w:tcPr>
          <w:p w14:paraId="5877C663" w14:textId="19E8B6F2" w:rsidR="00A65B61" w:rsidRPr="00B712BE" w:rsidRDefault="00FF0385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</w:p>
        </w:tc>
      </w:tr>
      <w:tr w:rsidR="00A65B61" w:rsidRPr="00B712BE" w14:paraId="5033075B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AB48A0" w14:textId="77777777" w:rsidR="00A65B61" w:rsidRPr="00B712BE" w:rsidRDefault="00A65B61" w:rsidP="00A65B61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0DE44A" w14:textId="3198C402" w:rsidR="00F84400" w:rsidRPr="00B712BE" w:rsidRDefault="00FF0385" w:rsidP="00F8440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137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FBAD46" w14:textId="576167CA" w:rsidR="00A65B61" w:rsidRPr="00B712BE" w:rsidRDefault="00FF0385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361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</w:tr>
      <w:tr w:rsidR="00A65B61" w:rsidRPr="00B712BE" w14:paraId="329F228F" w14:textId="77777777" w:rsidTr="004C61AC">
        <w:trPr>
          <w:trHeight w:val="20"/>
        </w:trPr>
        <w:tc>
          <w:tcPr>
            <w:tcW w:w="6678" w:type="dxa"/>
            <w:vAlign w:val="bottom"/>
          </w:tcPr>
          <w:p w14:paraId="50AE1F59" w14:textId="43F5184C" w:rsidR="00A65B61" w:rsidRPr="00B712BE" w:rsidRDefault="00A65B61" w:rsidP="00A65B6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58BBF" w14:textId="3CE469A1" w:rsidR="00A65B61" w:rsidRPr="00B712BE" w:rsidRDefault="00FF0385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E47DA2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236</w:t>
            </w:r>
            <w:r w:rsidR="00E47DA2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E47DA2" w:rsidRPr="00E47D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F063C" w14:textId="3E6B3513" w:rsidR="00A65B61" w:rsidRPr="00B712BE" w:rsidRDefault="00FF0385" w:rsidP="00A65B6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608</w:t>
            </w:r>
            <w:r w:rsidR="00A65B61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</w:tr>
    </w:tbl>
    <w:p w14:paraId="1DFD9DF8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1FAA7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รายได้ตาม</w:t>
      </w:r>
      <w:r w:rsidRPr="00C25C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ที่ตั้งทางภูมิศาสตร์</w:t>
      </w:r>
    </w:p>
    <w:p w14:paraId="52199E0D" w14:textId="77777777" w:rsidR="008372FA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</w:p>
    <w:p w14:paraId="3BD13A34" w14:textId="012AE4D1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712EE7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7F724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</w:t>
      </w:r>
      <w:r w:rsidRPr="00C25C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ที่ตั้งทางภูมิศาสตร์</w:t>
      </w:r>
      <w:r w:rsidRPr="007F724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4B2C2CB" w14:textId="77777777" w:rsidR="008372FA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372FA" w:rsidRPr="00B712BE" w14:paraId="25C82CC7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38E7C0C9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DBAD19" w14:textId="33B3B7C6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8C55E5" w14:textId="16BEAC31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372FA" w:rsidRPr="00B712BE" w14:paraId="0B0CFD7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B6A8811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2A961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58A05D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372FA" w:rsidRPr="00B712BE" w14:paraId="385D5B1C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0C652E87" w14:textId="77777777" w:rsidR="008372FA" w:rsidRPr="00B712BE" w:rsidRDefault="008372FA" w:rsidP="00AF093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B6B887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D1D176" w14:textId="77777777" w:rsidR="008372FA" w:rsidRPr="00B712BE" w:rsidRDefault="008372FA" w:rsidP="00AF093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767F3" w:rsidRPr="00B712BE" w14:paraId="17185238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707D0055" w14:textId="77777777" w:rsidR="003767F3" w:rsidRPr="00B712BE" w:rsidRDefault="003767F3" w:rsidP="003767F3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ในประเทศ</w:t>
            </w: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82C1CE" w14:textId="75660AE9" w:rsidR="00F84400" w:rsidRPr="00B712BE" w:rsidRDefault="00FF0385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727</w:t>
            </w:r>
            <w:r w:rsidR="00D8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986</w:t>
            </w:r>
            <w:r w:rsidR="00D8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761</w:t>
            </w:r>
          </w:p>
        </w:tc>
        <w:tc>
          <w:tcPr>
            <w:tcW w:w="1440" w:type="dxa"/>
            <w:vAlign w:val="center"/>
          </w:tcPr>
          <w:p w14:paraId="6151B84D" w14:textId="107256ED" w:rsidR="003767F3" w:rsidRPr="00B712BE" w:rsidRDefault="00FF0385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914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</w:p>
        </w:tc>
      </w:tr>
      <w:tr w:rsidR="003767F3" w:rsidRPr="00B712BE" w14:paraId="5B095ED7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1B16E592" w14:textId="1822E8DE" w:rsidR="003767F3" w:rsidRPr="00ED5596" w:rsidRDefault="003767F3" w:rsidP="003767F3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71C07E" w14:textId="1610025E" w:rsidR="003767F3" w:rsidRPr="00B712BE" w:rsidRDefault="00FF0385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Pr="00FF038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0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</w:t>
            </w:r>
            <w:r w:rsidR="00D8267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Pr="00FF038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0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F844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ja-JP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2934B" w14:textId="3AD7C4BA" w:rsidR="003767F3" w:rsidRPr="00B712BE" w:rsidRDefault="00FF0385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338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</w:p>
        </w:tc>
      </w:tr>
      <w:tr w:rsidR="003767F3" w:rsidRPr="00B712BE" w14:paraId="569047C9" w14:textId="77777777" w:rsidTr="00AF0935">
        <w:trPr>
          <w:trHeight w:val="20"/>
        </w:trPr>
        <w:tc>
          <w:tcPr>
            <w:tcW w:w="6678" w:type="dxa"/>
            <w:vAlign w:val="bottom"/>
          </w:tcPr>
          <w:p w14:paraId="11883999" w14:textId="77777777" w:rsidR="003767F3" w:rsidRPr="00B712BE" w:rsidRDefault="003767F3" w:rsidP="003767F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64DBE" w14:textId="3C97E80E" w:rsidR="003767F3" w:rsidRPr="00B712BE" w:rsidRDefault="00FF0385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F844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236</w:t>
            </w:r>
            <w:r w:rsidR="00F844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F844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13D7B" w14:textId="76C4798A" w:rsidR="003767F3" w:rsidRPr="00B712BE" w:rsidRDefault="00FF0385" w:rsidP="003767F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608</w:t>
            </w:r>
            <w:r w:rsidR="003767F3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</w:tr>
    </w:tbl>
    <w:p w14:paraId="781EDB62" w14:textId="77777777" w:rsidR="008372FA" w:rsidRPr="00D82673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337FC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33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0C17A248" w14:textId="77777777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B94E92" w14:textId="0E8213B6" w:rsidR="001666DF" w:rsidRPr="007F7246" w:rsidRDefault="001666DF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7246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712EE7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30</w:t>
      </w:r>
      <w:r w:rsidR="00AF2D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F2D2C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</w:t>
      </w:r>
      <w:r w:rsidR="001264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กลุ่มกิจการดังนี้</w:t>
      </w:r>
      <w:r w:rsidRPr="007F72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>(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30</w:t>
      </w:r>
      <w:r w:rsidR="008D13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138B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8D138B" w:rsidRPr="007F72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F7246">
        <w:rPr>
          <w:rFonts w:ascii="Browallia New" w:hAnsi="Browallia New" w:cs="Browallia New"/>
          <w:sz w:val="26"/>
          <w:szCs w:val="26"/>
        </w:rPr>
        <w:t xml:space="preserve"> :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7246">
        <w:rPr>
          <w:rFonts w:ascii="Browallia New" w:hAnsi="Browallia New" w:cs="Browallia New"/>
          <w:sz w:val="26"/>
          <w:szCs w:val="26"/>
        </w:rPr>
        <w:t xml:space="preserve"> </w:t>
      </w:r>
      <w:r w:rsidRPr="007F7246">
        <w:rPr>
          <w:rFonts w:ascii="Browallia New" w:hAnsi="Browallia New" w:cs="Browallia New"/>
          <w:sz w:val="26"/>
          <w:szCs w:val="26"/>
          <w:cs/>
        </w:rPr>
        <w:t>กลุ่มก</w:t>
      </w:r>
      <w:r w:rsidRPr="007F7246">
        <w:rPr>
          <w:rFonts w:ascii="Browallia New" w:hAnsi="Browallia New" w:cs="Browallia New" w:hint="cs"/>
          <w:sz w:val="26"/>
          <w:szCs w:val="26"/>
          <w:cs/>
        </w:rPr>
        <w:t>ิจ</w:t>
      </w:r>
      <w:r w:rsidRPr="007F7246">
        <w:rPr>
          <w:rFonts w:ascii="Browallia New" w:hAnsi="Browallia New" w:cs="Browallia New"/>
          <w:sz w:val="26"/>
          <w:szCs w:val="26"/>
          <w:cs/>
        </w:rPr>
        <w:t>การ)</w:t>
      </w:r>
    </w:p>
    <w:p w14:paraId="3D07E32C" w14:textId="77777777" w:rsidR="001666DF" w:rsidRPr="007E027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666DF" w:rsidRPr="00B712BE" w14:paraId="4A8A2A8D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72A2E84C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B6B03B" w14:textId="0187903B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93B4C0" w14:textId="5C0B5C2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666DF" w:rsidRPr="00B712BE" w14:paraId="62D4C60E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318F465B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AD072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6B98E1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712B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1666DF" w:rsidRPr="00B712BE" w14:paraId="121FE230" w14:textId="77777777" w:rsidTr="00F06F6F">
        <w:trPr>
          <w:trHeight w:val="20"/>
        </w:trPr>
        <w:tc>
          <w:tcPr>
            <w:tcW w:w="6678" w:type="dxa"/>
            <w:vAlign w:val="bottom"/>
          </w:tcPr>
          <w:p w14:paraId="17BEEA85" w14:textId="77777777" w:rsidR="001666DF" w:rsidRPr="00B712BE" w:rsidRDefault="001666D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37A538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CA11F5" w14:textId="77777777" w:rsidR="001666DF" w:rsidRPr="00B712BE" w:rsidRDefault="001666D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53336F" w:rsidRPr="00B712BE" w14:paraId="275DF9BF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C34FA6A" w14:textId="1BA82AB6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7B070" w14:textId="01374FA5" w:rsidR="0053336F" w:rsidRPr="00B712BE" w:rsidRDefault="00FF0385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AC7A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107</w:t>
            </w:r>
          </w:p>
        </w:tc>
        <w:tc>
          <w:tcPr>
            <w:tcW w:w="1440" w:type="dxa"/>
            <w:vAlign w:val="center"/>
          </w:tcPr>
          <w:p w14:paraId="55B8A34F" w14:textId="3FEB82D2" w:rsidR="0053336F" w:rsidRPr="00B712BE" w:rsidRDefault="00FF0385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3336F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720</w:t>
            </w:r>
          </w:p>
        </w:tc>
      </w:tr>
      <w:tr w:rsidR="0053336F" w:rsidRPr="00B712BE" w14:paraId="7D134B06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5B42EB61" w14:textId="674ED140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4CBDA8" w14:textId="75CEA989" w:rsidR="0053336F" w:rsidRPr="00B712BE" w:rsidRDefault="00FF0385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AC7AC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850</w:t>
            </w:r>
          </w:p>
        </w:tc>
        <w:tc>
          <w:tcPr>
            <w:tcW w:w="1440" w:type="dxa"/>
            <w:vAlign w:val="center"/>
          </w:tcPr>
          <w:p w14:paraId="6814B291" w14:textId="0AB0ACC5" w:rsidR="0053336F" w:rsidRPr="00B712BE" w:rsidRDefault="00FF0385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  <w:tr w:rsidR="0053336F" w:rsidRPr="00B712BE" w14:paraId="2EE45CFA" w14:textId="77777777" w:rsidTr="002F7E21">
        <w:trPr>
          <w:trHeight w:val="20"/>
        </w:trPr>
        <w:tc>
          <w:tcPr>
            <w:tcW w:w="6678" w:type="dxa"/>
            <w:vAlign w:val="bottom"/>
          </w:tcPr>
          <w:p w14:paraId="68322A07" w14:textId="6BD70B0B" w:rsidR="0053336F" w:rsidRPr="00B712BE" w:rsidRDefault="0053336F" w:rsidP="0053336F">
            <w:pPr>
              <w:pStyle w:val="Header"/>
              <w:tabs>
                <w:tab w:val="clear" w:pos="4320"/>
                <w:tab w:val="clear" w:pos="8640"/>
              </w:tabs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2B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32A54" w14:textId="647D24F4" w:rsidR="0053336F" w:rsidRPr="00B712BE" w:rsidRDefault="00FF0385" w:rsidP="00D8267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BC5EA" w14:textId="7DB8C112" w:rsidR="0053336F" w:rsidRPr="00B712BE" w:rsidRDefault="00FF0385" w:rsidP="005333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573</w:t>
            </w:r>
          </w:p>
        </w:tc>
      </w:tr>
      <w:tr w:rsidR="0053336F" w:rsidRPr="001666DF" w14:paraId="6B771DD5" w14:textId="77777777" w:rsidTr="004C61AC">
        <w:trPr>
          <w:trHeight w:val="20"/>
        </w:trPr>
        <w:tc>
          <w:tcPr>
            <w:tcW w:w="6678" w:type="dxa"/>
            <w:vAlign w:val="bottom"/>
          </w:tcPr>
          <w:p w14:paraId="09CFBACA" w14:textId="77777777" w:rsidR="0053336F" w:rsidRPr="00B712BE" w:rsidRDefault="0053336F" w:rsidP="0053336F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D944E" w14:textId="78C0998D" w:rsidR="0053336F" w:rsidRPr="00B712BE" w:rsidRDefault="00FF0385" w:rsidP="00D826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4</w:t>
            </w:r>
            <w:r w:rsidR="00D8267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F1B4D" w14:textId="639F2033" w:rsidR="0053336F" w:rsidRPr="00B712BE" w:rsidRDefault="00FF0385" w:rsidP="00D8267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/>
              </w:rPr>
              <w:t>3</w:t>
            </w:r>
            <w:r w:rsidR="005333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/>
              </w:rPr>
              <w:t>12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</w:p>
        </w:tc>
      </w:tr>
    </w:tbl>
    <w:p w14:paraId="53C056F2" w14:textId="77777777" w:rsidR="001666DF" w:rsidRPr="007F7246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46CFD" w14:textId="77777777" w:rsidR="001666D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CE0942" w:rsidRPr="001666D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428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0942">
        <w:rPr>
          <w:rFonts w:ascii="Browallia New" w:eastAsia="Arial Unicode MS" w:hAnsi="Browallia New" w:cs="Browallia New" w:hint="cs"/>
          <w:sz w:val="26"/>
          <w:szCs w:val="26"/>
          <w:cs/>
        </w:rPr>
        <w:t>หมายถึง</w:t>
      </w:r>
      <w:r w:rsidR="003A3A1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</w:t>
      </w:r>
      <w:r w:rsidR="0078064D">
        <w:rPr>
          <w:rFonts w:ascii="Browallia New" w:eastAsia="Arial Unicode MS" w:hAnsi="Browallia New" w:cs="Browallia New" w:hint="cs"/>
          <w:sz w:val="26"/>
          <w:szCs w:val="26"/>
          <w:cs/>
        </w:rPr>
        <w:t>ต้</w:t>
      </w:r>
      <w:r w:rsidRPr="001666DF">
        <w:rPr>
          <w:rFonts w:ascii="Browallia New" w:eastAsia="Arial Unicode MS" w:hAnsi="Browallia New" w:cs="Browallia New"/>
          <w:sz w:val="26"/>
          <w:szCs w:val="26"/>
          <w:cs/>
        </w:rPr>
        <w:t>การควบคุมเดียวกัน</w:t>
      </w:r>
    </w:p>
    <w:p w14:paraId="3465EF0B" w14:textId="77777777" w:rsidR="00374590" w:rsidRPr="00EF795D" w:rsidRDefault="00EF795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EF795D" w14:paraId="48A4DD01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903743" w14:textId="230AAE1B" w:rsidR="00D33F77" w:rsidRPr="00EF795D" w:rsidRDefault="00FF0385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EF795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EF795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7BF5D21" w14:textId="77777777" w:rsidR="00D33F77" w:rsidRPr="00B3747C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0"/>
          <w:szCs w:val="20"/>
          <w:lang w:val="en-GB"/>
        </w:rPr>
      </w:pPr>
      <w:bookmarkStart w:id="0" w:name="FairValue"/>
      <w:bookmarkEnd w:id="0"/>
    </w:p>
    <w:p w14:paraId="0364BF2A" w14:textId="77777777" w:rsidR="00D33F77" w:rsidRPr="00EF795D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79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Pr="00DA72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ราคาตามบัญชี</w:t>
      </w:r>
    </w:p>
    <w:p w14:paraId="4B06719E" w14:textId="77777777" w:rsidR="00816499" w:rsidRPr="00B3747C" w:rsidRDefault="00816499" w:rsidP="00D33F77">
      <w:pPr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  <w:lang w:val="en-GB"/>
        </w:rPr>
      </w:pPr>
    </w:p>
    <w:tbl>
      <w:tblPr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936"/>
        <w:gridCol w:w="864"/>
        <w:gridCol w:w="918"/>
        <w:gridCol w:w="810"/>
        <w:gridCol w:w="936"/>
        <w:gridCol w:w="936"/>
        <w:gridCol w:w="936"/>
        <w:gridCol w:w="938"/>
      </w:tblGrid>
      <w:tr w:rsidR="002947B6" w:rsidRPr="002463E9" w14:paraId="62CE6F42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9F8D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7274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5D92C64D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ข้อมูลทางการเงินที่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2"/>
                <w:szCs w:val="22"/>
                <w:cs/>
              </w:rPr>
              <w:t>แสดงเงินลงทุน</w:t>
            </w: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2463E9" w14:paraId="285D0243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1769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E838" w14:textId="3D445940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6745A" w14:textId="5E7392CF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A6987" w14:textId="0EEAACA9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ข้อมูลระดับที่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</w:t>
            </w:r>
          </w:p>
        </w:tc>
        <w:tc>
          <w:tcPr>
            <w:tcW w:w="18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F28CC" w14:textId="77777777" w:rsidR="002947B6" w:rsidRPr="002463E9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947B6" w:rsidRPr="002463E9" w14:paraId="325B3CAE" w14:textId="77777777" w:rsidTr="002463E9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8A67" w14:textId="77777777" w:rsidR="002947B6" w:rsidRPr="002463E9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63E87" w14:textId="683F1542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065981DC" w14:textId="4B64BF6F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2D78CF8" w14:textId="6E28742F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47DAD7" w14:textId="67AA72CF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2E4A" w14:textId="503DC193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3433B1F6" w14:textId="49F2A9D1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E3F057B" w14:textId="3B9CFCA3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12C214BB" w14:textId="56173E8C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203A1" w14:textId="34D3FB67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74720C14" w14:textId="7F3FD313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6465E3D" w14:textId="64856995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649A377B" w14:textId="3ECF9ED9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F440D" w14:textId="73057917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  <w:p w14:paraId="7AF25C71" w14:textId="32A61BFE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</w:tcPr>
          <w:p w14:paraId="3ED16452" w14:textId="7E8F4E63" w:rsidR="002947B6" w:rsidRPr="002463E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947B6"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  <w:p w14:paraId="02026EA4" w14:textId="141F9C4F" w:rsidR="002947B6" w:rsidRPr="002463E9" w:rsidRDefault="002947B6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2564</w:t>
            </w:r>
          </w:p>
        </w:tc>
      </w:tr>
      <w:tr w:rsidR="00085C99" w:rsidRPr="00FF0385" w14:paraId="5E3B1FD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B467" w14:textId="77777777" w:rsidR="00085C99" w:rsidRPr="00FF0385" w:rsidRDefault="00085C99" w:rsidP="00085C9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CD86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7443C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709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0C9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4345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38349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6469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80E0DF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085C99" w:rsidRPr="00FF0385" w14:paraId="367DBBEB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43CA" w14:textId="1DBE71E0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สินทรัพย์ทางการเงิน</w:t>
            </w: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ที่วัด</w:t>
            </w:r>
          </w:p>
          <w:p w14:paraId="6BD25733" w14:textId="77777777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 xml:space="preserve">      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>ด้วยมูลค่า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ยุติธรรม</w:t>
            </w: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ผ่าน</w:t>
            </w:r>
          </w:p>
          <w:p w14:paraId="16CEFCA1" w14:textId="7EFC7258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  <w:t xml:space="preserve"> 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</w:p>
          <w:p w14:paraId="5DB741E0" w14:textId="24C80309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   </w:t>
            </w:r>
            <w:r w:rsidRPr="00FF0385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สินทรัพย์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อนุพันธ์ทางการเงิน</w:t>
            </w:r>
          </w:p>
          <w:p w14:paraId="40CC3803" w14:textId="544543EB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 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- สัญญาซื้อขายเงินตรา</w:t>
            </w:r>
          </w:p>
          <w:p w14:paraId="48571072" w14:textId="6A513B6C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   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ต่างประเทศล่วงหน้า</w:t>
            </w:r>
          </w:p>
          <w:p w14:paraId="7F682FEB" w14:textId="53E6198A" w:rsidR="00085C99" w:rsidRPr="00FF0385" w:rsidRDefault="00085C99" w:rsidP="00085C9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  </w:t>
            </w:r>
            <w:r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DD5D3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A70DA0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668A78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7F03C09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63C1C7C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B1D742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  <w:p w14:paraId="5B0335E4" w14:textId="3696E076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A72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1980747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70009EE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2DD8538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74CAC4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5375ED8" w14:textId="03791D92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7883E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4526F3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9816FC3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5A9836D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323C28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83E5757" w14:textId="71929078" w:rsidR="00085C99" w:rsidRPr="00FF0385" w:rsidRDefault="00FF0385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288</w:t>
            </w:r>
            <w:r w:rsidR="00085C99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887F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BB7515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2B780E5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74D89D5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5181B3F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AA97A65" w14:textId="78DA0C3C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45D85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8549DBF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134677A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2728AE9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F47F372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6533E58" w14:textId="5FCCC9B0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  <w:p w14:paraId="02C97413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6C944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F8040A0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63C311C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E34EA18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F057C47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576A84A" w14:textId="007D764E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C8F8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86ACE56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47A9E19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F0FEB4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10C2574B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422D8E1" w14:textId="217DAAD8" w:rsidR="00085C99" w:rsidRPr="00FF0385" w:rsidRDefault="00FF0385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288</w:t>
            </w:r>
            <w:r w:rsidR="00085C99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565717B2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6634D942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147FB1C4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1D3583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3EAF4D1" w14:textId="77777777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7E710D6" w14:textId="07BEC56E" w:rsidR="00085C99" w:rsidRPr="00FF0385" w:rsidRDefault="00085C99" w:rsidP="00085C9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947B6" w:rsidRPr="00FF0385" w14:paraId="5134D43D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042F" w14:textId="77777777" w:rsidR="002947B6" w:rsidRPr="00FF0385" w:rsidRDefault="002947B6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="00EB3900"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0426F" w14:textId="2ADED014" w:rsidR="002947B6" w:rsidRPr="00FF0385" w:rsidRDefault="00FF0385" w:rsidP="00EB2B0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109</w:t>
            </w:r>
            <w:r w:rsidR="00EB2B0A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365</w:t>
            </w:r>
            <w:r w:rsidR="00EB2B0A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263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817A" w14:textId="1FEC409E" w:rsidR="002947B6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767" w14:textId="6C564D22" w:rsidR="002947B6" w:rsidRPr="00FF0385" w:rsidRDefault="00C26A1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5CB57" w14:textId="77777777" w:rsidR="002947B6" w:rsidRPr="00FF0385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6A909" w14:textId="197D61E3" w:rsidR="002947B6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B5B5" w14:textId="5D8131CC" w:rsidR="002947B6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AA8C3" w14:textId="4B1B9E68" w:rsidR="002947B6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447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332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291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909AC" w14:textId="2CC2F75C" w:rsidR="002947B6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FF0385" w14:paraId="409F8A7A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104F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192F9" w14:textId="6E3EE44A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109</w:t>
            </w:r>
            <w:r w:rsidR="00EB2B0A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365</w:t>
            </w:r>
            <w:r w:rsidR="00EB2B0A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02011" w14:textId="1DD3150E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111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530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569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AFC32" w14:textId="10A58D7A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288</w:t>
            </w:r>
            <w:r w:rsidR="00A6784D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246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0A11" w14:textId="77777777" w:rsidR="00583175" w:rsidRPr="00FF0385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10A56" w14:textId="102366AD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028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66F1D" w14:textId="1AC9C589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225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217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19E9F" w14:textId="1AC7A885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447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620</w:t>
            </w:r>
            <w:r w:rsidR="00FB1627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537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F39F7" w14:textId="735BDCBF" w:rsidR="00583175" w:rsidRPr="00FF0385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336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747</w:t>
            </w:r>
            <w:r w:rsidR="00583175"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660</w:t>
            </w:r>
          </w:p>
        </w:tc>
      </w:tr>
      <w:tr w:rsidR="00583175" w:rsidRPr="00FF0385" w14:paraId="313D720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04AAE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BF51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F1528F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8DA0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D1A447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97E7D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54DAF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23015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B52A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2BF8CC8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6A31" w14:textId="77777777" w:rsidR="00583175" w:rsidRPr="00FF0385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F8AE1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B29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3A81E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6F8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34AD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5B86BB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7F3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BBA0FB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6A1A665F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E936" w14:textId="77777777" w:rsidR="00EB3900" w:rsidRPr="00FF0385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</w:t>
            </w:r>
            <w:r w:rsidR="002F7E21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</w:t>
            </w:r>
          </w:p>
          <w:p w14:paraId="63BE61A1" w14:textId="77777777" w:rsidR="00EB3900" w:rsidRPr="00FF0385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</w:rPr>
            </w:pP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2F7E21"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ด้วย</w:t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มูลค่ายุติธรรมผ่าน</w:t>
            </w:r>
          </w:p>
          <w:p w14:paraId="19B4535B" w14:textId="77777777" w:rsidR="00583175" w:rsidRPr="00FF0385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FF0385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583175" w:rsidRPr="00FF038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89D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2D3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61882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71888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4E31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F7A57E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4B3F4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2AC8881C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FF0385" w14:paraId="74E98C39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404D" w14:textId="77777777" w:rsidR="00583175" w:rsidRPr="00FF0385" w:rsidRDefault="00EB3900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lang w:val="en-GB"/>
              </w:rPr>
              <w:t xml:space="preserve">   </w:t>
            </w:r>
            <w:r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  <w:lang w:val="en-GB"/>
              </w:rPr>
              <w:t xml:space="preserve">  </w:t>
            </w:r>
            <w:r w:rsidR="00583175" w:rsidRPr="00FF038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922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D2C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11CFD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FEE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106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8CF869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29D33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6F58B30" w14:textId="77777777" w:rsidR="00583175" w:rsidRPr="00FF0385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14:paraId="5859C152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5541A" w14:textId="77777777" w:rsidR="00583175" w:rsidRPr="002463E9" w:rsidRDefault="00583175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="00EB3900" w:rsidRPr="002463E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- สัญญาซื้อขายเงินตรา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84AC7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8C43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6A342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E84D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BD32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DBFE4F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D9B1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272F98" w14:textId="77777777" w:rsidR="00583175" w:rsidRPr="002463E9" w:rsidRDefault="0058317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</w:tr>
      <w:tr w:rsidR="00583175" w:rsidRPr="002463E9" w14:paraId="7BC0EC26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3E3C" w14:textId="77777777" w:rsidR="00583175" w:rsidRPr="002463E9" w:rsidRDefault="00583175" w:rsidP="002463E9">
            <w:pPr>
              <w:pStyle w:val="Header"/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</w:pP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    </w:t>
            </w:r>
            <w:r w:rsidR="00EB3900" w:rsidRPr="002463E9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  </w:t>
            </w:r>
            <w:r w:rsidRPr="002463E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shd w:val="clear" w:color="auto" w:fill="FFFFFF"/>
                <w:cs/>
              </w:rPr>
              <w:t xml:space="preserve">  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2364C" w14:textId="6858120F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9EBC9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74041" w14:textId="6A8D6686" w:rsidR="00583175" w:rsidRPr="002463E9" w:rsidRDefault="005923D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ED55" w14:textId="434297C3" w:rsidR="00583175" w:rsidRPr="002463E9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5A90D" w14:textId="117FF41B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2307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38C12" w14:textId="5B73EDD4" w:rsidR="00583175" w:rsidRPr="002463E9" w:rsidRDefault="005923D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18825" w14:textId="6B56D08C" w:rsidR="00583175" w:rsidRPr="002463E9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  <w:tr w:rsidR="00583175" w:rsidRPr="002463E9" w14:paraId="4F2EC62C" w14:textId="77777777" w:rsidTr="00FF0385"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05F9F" w14:textId="77777777" w:rsidR="00583175" w:rsidRPr="002463E9" w:rsidRDefault="00583175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12D4D" w14:textId="15B9BC78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3DB4F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13499" w14:textId="04EE7BC1" w:rsidR="00583175" w:rsidRPr="002463E9" w:rsidRDefault="005923D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BB5AF" w14:textId="6BC4E1F2" w:rsidR="00583175" w:rsidRPr="002463E9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5EE30" w14:textId="74C45F3C" w:rsidR="00583175" w:rsidRPr="002463E9" w:rsidRDefault="00A619A4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F8BB1" w14:textId="77777777" w:rsidR="00583175" w:rsidRPr="002463E9" w:rsidRDefault="00CE2538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2463E9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EE07E" w14:textId="5316E43C" w:rsidR="00583175" w:rsidRPr="002463E9" w:rsidRDefault="005923D7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6F76B" w14:textId="0AA8628B" w:rsidR="00583175" w:rsidRPr="002463E9" w:rsidRDefault="00FF0385" w:rsidP="002463E9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583175" w:rsidRPr="002463E9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</w:p>
        </w:tc>
      </w:tr>
    </w:tbl>
    <w:p w14:paraId="50756691" w14:textId="77777777" w:rsidR="00340823" w:rsidRPr="00A6784D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ECA7AF" w14:textId="68B55CEC" w:rsidR="00340823" w:rsidRPr="00611069" w:rsidRDefault="00340823" w:rsidP="0034082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F0385" w:rsidRPr="00FF038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0BE9CAB4" w14:textId="77777777" w:rsidR="00340823" w:rsidRPr="00611069" w:rsidRDefault="00340823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224F9" w14:textId="66104E51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F0385" w:rsidRPr="00FF0385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611069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 w:hint="cs"/>
          <w:sz w:val="26"/>
          <w:szCs w:val="26"/>
          <w:cs/>
          <w:lang w:val="en-GB"/>
        </w:rPr>
        <w:t>คำนวณจากราคาปิด ที่อ้างอิงจากตลาดหลักทรัพย์</w:t>
      </w:r>
    </w:p>
    <w:p w14:paraId="0A21262C" w14:textId="77777777" w:rsidR="00527A48" w:rsidRPr="00611069" w:rsidRDefault="00527A48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C224ED" w14:textId="03B92E31" w:rsidR="00DC4276" w:rsidRPr="00611069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F0385" w:rsidRPr="00FF0385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170F61C1" w14:textId="77777777"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25F1CB" w14:textId="5E208C33" w:rsidR="00DC4276" w:rsidRPr="00611069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1106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FF0385" w:rsidRPr="00FF038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110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1106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7EB9D9ED" w14:textId="77777777" w:rsidR="00340823" w:rsidRPr="00611069" w:rsidRDefault="00611069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AEA497E" w14:textId="68428EC3" w:rsidR="00DC4276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EB3900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F0385" w:rsidRPr="00FF038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49122BEF" w14:textId="77777777" w:rsidR="00340823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92C3C66" w14:textId="2A919D1B" w:rsidR="00340823" w:rsidRPr="00340823" w:rsidRDefault="00340823" w:rsidP="00DC42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</w:t>
      </w:r>
      <w:r w:rsidRPr="00415BBA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</w:t>
      </w:r>
      <w:r w:rsidR="00F5175E">
        <w:rPr>
          <w:rFonts w:ascii="Browallia New" w:eastAsia="Arial Unicode MS" w:hAnsi="Browallia New" w:cs="Browallia New" w:hint="cs"/>
          <w:sz w:val="26"/>
          <w:szCs w:val="26"/>
          <w:cs/>
        </w:rPr>
        <w:t>สามารถ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 xml:space="preserve">สังเกตได้ในตลาด (ข้อมูลระดับที่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15BBA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11160753" w14:textId="77777777" w:rsidR="00340823" w:rsidRPr="00611069" w:rsidRDefault="0034082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523AEB5" w14:textId="57F0DA64"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712EE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หกเดือน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EC3227"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C3227"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A72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4F20809" w14:textId="77777777" w:rsidR="00DC4276" w:rsidRPr="00611069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611069" w14:paraId="00F97E83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AF02D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BCF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611069" w14:paraId="7D50E81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71EF5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A620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11069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611069" w14:paraId="50C215D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0190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CB113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611069" w14:paraId="54DAE9E8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E7B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1648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611069" w14:paraId="59FB5540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C5912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02080B" w14:textId="77777777" w:rsidR="005034BB" w:rsidRPr="00611069" w:rsidRDefault="005034B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34BB" w:rsidRPr="00611069" w14:paraId="6CA9C07E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6E7D" w14:textId="1AD2D658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57D03" w14:textId="402F3A24" w:rsidR="005034BB" w:rsidRPr="0061106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022EB" w:rsidRPr="002806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5034BB" w:rsidRPr="00611069" w14:paraId="77D4C5B5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8AE6" w14:textId="77777777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F6D67" w14:textId="65D5C381" w:rsidR="005034BB" w:rsidRPr="0061106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AE1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AE18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034BB" w:rsidRPr="00611069" w14:paraId="29EEB982" w14:textId="77777777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A0EC" w14:textId="301DBD4A" w:rsidR="005034BB" w:rsidRPr="00611069" w:rsidRDefault="005034B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3F1834" w:rsidRPr="006110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ณ </w:t>
            </w:r>
            <w:r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EC3227" w:rsidRPr="0061106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FF0385"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7546E" w14:textId="04D79E40" w:rsidR="005034BB" w:rsidRPr="00611069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1A1C" w:rsidRPr="00611A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611A1C" w:rsidRPr="00611A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611A1C" w:rsidRPr="00611A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464F76E2" w14:textId="77777777" w:rsidR="00340823" w:rsidRPr="00611069" w:rsidRDefault="00340823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Toc48681841"/>
    </w:p>
    <w:p w14:paraId="7190A0F4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"/>
    </w:p>
    <w:p w14:paraId="547B9D36" w14:textId="77777777" w:rsidR="000E17CB" w:rsidRPr="00611069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54B021A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1264B0" w:rsidRPr="0061106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61106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499C5EFC" w14:textId="77777777" w:rsidR="000E17CB" w:rsidRPr="00611069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F4C497" w14:textId="79E3DBC6" w:rsidR="000E17CB" w:rsidRPr="00590FDC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FF0385" w:rsidRPr="00FF03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2463E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ปัจจัยการขาด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Pr="002463E9">
        <w:rPr>
          <w:rFonts w:ascii="Browallia New" w:eastAsia="Arial Unicode MS" w:hAnsi="Browallia New" w:cs="Browallia New"/>
          <w:spacing w:val="-2"/>
          <w:sz w:val="26"/>
          <w:szCs w:val="26"/>
        </w:rPr>
        <w:t>Discount for Lack of Marketability : DLOM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ประมาณโดยอ้างอิงจาก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มาตรฐานการประเมินมูลค่า </w:t>
      </w:r>
      <w:r w:rsidRPr="00590FDC">
        <w:rPr>
          <w:rFonts w:ascii="Browallia New" w:eastAsia="Arial Unicode MS" w:hAnsi="Browallia New" w:cs="Browallia New"/>
          <w:spacing w:val="-2"/>
          <w:sz w:val="26"/>
          <w:szCs w:val="26"/>
        </w:rPr>
        <w:t>(International Valuation standards)</w:t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โดยบริษัทได้ใช้</w:t>
      </w:r>
      <w:r w:rsidR="00EB3900" w:rsidRPr="00590FD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90FD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5F267C91" w14:textId="77777777" w:rsidR="00613EDB" w:rsidRDefault="00613ED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85AADA" w14:textId="77777777" w:rsidR="00613EDB" w:rsidRPr="00590FDC" w:rsidRDefault="00256D9B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590FDC" w14:paraId="20B21D6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F867C7" w14:textId="73248B79" w:rsidR="00AE08BD" w:rsidRPr="00590FDC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90FD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590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6C1FBA28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8358F63" w14:textId="1D941D00" w:rsidR="00EB0EB1" w:rsidRPr="00590FDC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590FDC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59CA905F" w14:textId="77777777" w:rsidR="00AE08BD" w:rsidRPr="00590FDC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B116A52" w14:textId="76AC15F7" w:rsidR="00C83BD7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590FD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7628B583" w14:textId="77777777" w:rsidR="00F924F3" w:rsidRPr="00590FDC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EB3900" w:rsidRPr="00EB3900" w14:paraId="31496A79" w14:textId="77777777" w:rsidTr="00F52B8D">
        <w:tc>
          <w:tcPr>
            <w:tcW w:w="7978" w:type="dxa"/>
            <w:vAlign w:val="bottom"/>
          </w:tcPr>
          <w:p w14:paraId="12C847BF" w14:textId="079FFEE2" w:rsidR="00F924F3" w:rsidRPr="00EB3900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712EE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752642" w14:textId="2AC73EC4" w:rsidR="00F924F3" w:rsidRPr="00EB3900" w:rsidRDefault="000A2C80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14:paraId="0F73D474" w14:textId="77777777" w:rsidTr="00F52B8D">
        <w:trPr>
          <w:trHeight w:val="95"/>
        </w:trPr>
        <w:tc>
          <w:tcPr>
            <w:tcW w:w="7978" w:type="dxa"/>
            <w:vAlign w:val="bottom"/>
          </w:tcPr>
          <w:p w14:paraId="68867C25" w14:textId="77777777" w:rsidR="00F924F3" w:rsidRPr="00EB3900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558FA1" w14:textId="77777777" w:rsidR="00F924F3" w:rsidRPr="00EB3900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7A1E7AEB" w14:textId="77777777" w:rsidTr="00F52B8D">
        <w:trPr>
          <w:trHeight w:val="85"/>
        </w:trPr>
        <w:tc>
          <w:tcPr>
            <w:tcW w:w="7978" w:type="dxa"/>
            <w:vAlign w:val="bottom"/>
          </w:tcPr>
          <w:p w14:paraId="69AA2C1F" w14:textId="77777777" w:rsidR="00F924F3" w:rsidRPr="009B262E" w:rsidRDefault="00F924F3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B9421" w14:textId="77777777" w:rsidR="00F924F3" w:rsidRPr="009B262E" w:rsidRDefault="00F924F3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869CA" w:rsidRPr="00EB3900" w14:paraId="7CB7221C" w14:textId="77777777" w:rsidTr="00F52B8D">
        <w:tc>
          <w:tcPr>
            <w:tcW w:w="7978" w:type="dxa"/>
            <w:vAlign w:val="bottom"/>
          </w:tcPr>
          <w:p w14:paraId="7E5E8DC4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7196E9" w14:textId="54D20356" w:rsidR="004869CA" w:rsidRPr="004869CA" w:rsidRDefault="00FF0385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258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4869CA" w:rsidRPr="005C0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7D24D02A" w14:textId="77777777" w:rsidTr="00F52B8D">
        <w:tc>
          <w:tcPr>
            <w:tcW w:w="7978" w:type="dxa"/>
            <w:vAlign w:val="bottom"/>
          </w:tcPr>
          <w:p w14:paraId="18A49897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7E9B9D" w14:textId="28733137" w:rsidR="004869CA" w:rsidRPr="00EB3900" w:rsidRDefault="00FF0385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855</w:t>
            </w:r>
            <w:r w:rsid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4869CA" w:rsidRPr="00EB3900" w14:paraId="50F66605" w14:textId="77777777" w:rsidTr="00F52B8D">
        <w:tc>
          <w:tcPr>
            <w:tcW w:w="7978" w:type="dxa"/>
            <w:vAlign w:val="bottom"/>
          </w:tcPr>
          <w:p w14:paraId="0852DE76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D0A70" w14:textId="6D9F37D3" w:rsidR="004869CA" w:rsidRPr="00EB3900" w:rsidRDefault="009045C8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9045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9045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781</w:t>
            </w:r>
            <w:r w:rsidRPr="009045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9045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9045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4869CA" w:rsidRPr="00EB3900" w14:paraId="3E97E8A8" w14:textId="77777777" w:rsidTr="00F52B8D">
        <w:tc>
          <w:tcPr>
            <w:tcW w:w="7978" w:type="dxa"/>
            <w:vAlign w:val="bottom"/>
          </w:tcPr>
          <w:p w14:paraId="17B4A70F" w14:textId="77777777" w:rsidR="004869CA" w:rsidRPr="00EB3900" w:rsidRDefault="004869CA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9AABE" w14:textId="03A468A6" w:rsidR="004869CA" w:rsidRPr="00EB3900" w:rsidRDefault="00FF0385" w:rsidP="009E0C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9045C8" w:rsidRP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332</w:t>
            </w:r>
            <w:r w:rsidR="009045C8" w:rsidRP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9045C8" w:rsidRPr="009045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64C54042" w14:textId="77777777" w:rsidR="00F924F3" w:rsidRPr="00EB3900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E3F0BE6" w14:textId="1E91929C" w:rsidR="00F52B8D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AF2D2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AF2D2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กันยายน</w:t>
      </w:r>
      <w:r w:rsidR="00EC322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5C0C6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</w:t>
      </w:r>
      <w:r w:rsidR="00712EE7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7F26B3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5C0C6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5C0C6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63</w:t>
      </w:r>
      <w:r w:rsidR="00CD4835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="00C655CD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425E8A" w:rsidRPr="005777E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21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5777E5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FF0385" w:rsidRPr="00FF038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425E8A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773B21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53B87449" w14:textId="77777777" w:rsidR="009B262E" w:rsidRPr="00EB3900" w:rsidRDefault="009B26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14:paraId="6F071E8B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51E690" w14:textId="41CDF784"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F2B9A7A" w14:textId="77777777"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6D22E62" w14:textId="3FD591CF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FF0385" w:rsidRPr="00FF0385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FF0385" w:rsidRPr="00FF038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FF0385" w:rsidRPr="00FF0385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2564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721D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14:paraId="084A4D62" w14:textId="77777777" w:rsidR="00D445D9" w:rsidRPr="00EB3900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EB3900" w:rsidRPr="00EB3900" w14:paraId="53F50B96" w14:textId="77777777" w:rsidTr="009541AB">
        <w:tc>
          <w:tcPr>
            <w:tcW w:w="6624" w:type="dxa"/>
          </w:tcPr>
          <w:p w14:paraId="25874BAC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26EB942" w14:textId="6F2A8944" w:rsidR="00D445D9" w:rsidRPr="00EB3900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CC60685" w14:textId="45AEEBFF" w:rsidR="00D445D9" w:rsidRPr="00EB3900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EB3900" w:rsidRPr="00EB3900" w14:paraId="3E584917" w14:textId="77777777" w:rsidTr="009541AB">
        <w:tc>
          <w:tcPr>
            <w:tcW w:w="6624" w:type="dxa"/>
          </w:tcPr>
          <w:p w14:paraId="7ACA494A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D6A86E2" w14:textId="764193E6" w:rsidR="00D445D9" w:rsidRPr="00EB3900" w:rsidRDefault="00B81931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3AC54E44" w14:textId="7407AD66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EB3900" w:rsidRPr="00EB3900" w14:paraId="598BBAC2" w14:textId="77777777" w:rsidTr="009541AB">
        <w:tc>
          <w:tcPr>
            <w:tcW w:w="6624" w:type="dxa"/>
          </w:tcPr>
          <w:p w14:paraId="5BF8CEA5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31C813B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2796A6DA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B3900" w:rsidRPr="00EB3900" w14:paraId="5773A47D" w14:textId="77777777" w:rsidTr="009541AB">
        <w:tc>
          <w:tcPr>
            <w:tcW w:w="6624" w:type="dxa"/>
          </w:tcPr>
          <w:p w14:paraId="60887BD7" w14:textId="77777777" w:rsidR="00D445D9" w:rsidRPr="00EB3900" w:rsidRDefault="00D445D9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DF5D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29CE115" w14:textId="77777777" w:rsidR="00D445D9" w:rsidRPr="00EB3900" w:rsidRDefault="00D445D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B3900" w:rsidRPr="00EB3900" w14:paraId="17093B06" w14:textId="77777777" w:rsidTr="009541AB">
        <w:tc>
          <w:tcPr>
            <w:tcW w:w="6624" w:type="dxa"/>
            <w:vAlign w:val="bottom"/>
          </w:tcPr>
          <w:p w14:paraId="0A7A42A8" w14:textId="77777777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0F5BD916" w14:textId="1E1DB90A" w:rsidR="00425E8A" w:rsidRPr="00EB3900" w:rsidRDefault="00FF0385" w:rsidP="003323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332345" w:rsidRPr="003323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887</w:t>
            </w:r>
            <w:r w:rsidR="00332345" w:rsidRPr="003323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573</w:t>
            </w:r>
            <w:r w:rsidR="00332345" w:rsidRPr="0033234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69" w:type="dxa"/>
            <w:vAlign w:val="center"/>
          </w:tcPr>
          <w:p w14:paraId="51A3E15B" w14:textId="0A3A126B" w:rsidR="00425E8A" w:rsidRPr="00EB3900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</w:tr>
      <w:tr w:rsidR="00EB3900" w:rsidRPr="00EB3900" w14:paraId="4854BC02" w14:textId="77777777" w:rsidTr="009541AB">
        <w:tc>
          <w:tcPr>
            <w:tcW w:w="6624" w:type="dxa"/>
            <w:vAlign w:val="bottom"/>
          </w:tcPr>
          <w:p w14:paraId="582A1C49" w14:textId="5B9AC6EC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</w:t>
            </w:r>
            <w:r w:rsidR="00F8554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04D1" w14:textId="7B6F5846" w:rsidR="00425E8A" w:rsidRPr="00EB3900" w:rsidRDefault="002F0999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F09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2F09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2F09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2F09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0A1C023" w14:textId="357A3B5B" w:rsidR="00425E8A" w:rsidRPr="00EB3900" w:rsidRDefault="00425E8A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B3900" w:rsidRPr="00EB3900" w14:paraId="1C19B51E" w14:textId="77777777" w:rsidTr="009541AB">
        <w:tc>
          <w:tcPr>
            <w:tcW w:w="6624" w:type="dxa"/>
            <w:vAlign w:val="bottom"/>
          </w:tcPr>
          <w:p w14:paraId="75BD6287" w14:textId="77777777" w:rsidR="00425E8A" w:rsidRPr="00EB3900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9D205" w14:textId="0E79C8D1" w:rsidR="00425E8A" w:rsidRPr="00EB3900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680BFB" w:rsidRPr="00680B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  <w:r w:rsidR="00680BFB" w:rsidRPr="00680B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127</w:t>
            </w:r>
            <w:r w:rsidR="00680BFB" w:rsidRPr="00680B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982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57B091F" w14:textId="0FD5D99A" w:rsidR="00425E8A" w:rsidRPr="00EB3900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  <w:r w:rsidR="00425E8A" w:rsidRPr="00EB39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EB3900" w:rsidRPr="00EB3900" w14:paraId="41DB9C20" w14:textId="77777777" w:rsidTr="00FF0385">
        <w:tc>
          <w:tcPr>
            <w:tcW w:w="6624" w:type="dxa"/>
            <w:vAlign w:val="bottom"/>
          </w:tcPr>
          <w:p w14:paraId="214604FC" w14:textId="55D5B27A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639FD28" w14:textId="7A717375" w:rsidR="00425E8A" w:rsidRPr="00680BFB" w:rsidRDefault="00FF0385" w:rsidP="00D62D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168</w:t>
            </w:r>
            <w:r w:rsidR="00B25123" w:rsidRPr="00680B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929</w:t>
            </w:r>
            <w:r w:rsidR="00B25123" w:rsidRPr="00680BF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440</w:t>
            </w:r>
          </w:p>
        </w:tc>
        <w:tc>
          <w:tcPr>
            <w:tcW w:w="1469" w:type="dxa"/>
            <w:vAlign w:val="bottom"/>
          </w:tcPr>
          <w:p w14:paraId="49B1B78E" w14:textId="2F444642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AD0AE1" w:rsidRPr="00EB3900" w14:paraId="222B8136" w14:textId="77777777" w:rsidTr="00FF0385">
        <w:tc>
          <w:tcPr>
            <w:tcW w:w="6624" w:type="dxa"/>
            <w:vAlign w:val="bottom"/>
          </w:tcPr>
          <w:p w14:paraId="210153CA" w14:textId="136D8E8F" w:rsidR="00AD0AE1" w:rsidRPr="004869CA" w:rsidRDefault="00AD0AE1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อื่น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-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AF82FE5" w14:textId="47780B1E" w:rsidR="00AD0AE1" w:rsidRPr="00F8554C" w:rsidRDefault="00FF0385" w:rsidP="0033234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332345" w:rsidRPr="00F855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603</w:t>
            </w:r>
            <w:r w:rsidR="00332345" w:rsidRPr="00F855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334</w:t>
            </w:r>
            <w:r w:rsidR="00332345" w:rsidRPr="00F855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 xml:space="preserve">  </w:t>
            </w:r>
          </w:p>
        </w:tc>
        <w:tc>
          <w:tcPr>
            <w:tcW w:w="1469" w:type="dxa"/>
            <w:vAlign w:val="bottom"/>
          </w:tcPr>
          <w:p w14:paraId="2E5230EB" w14:textId="0F55D328" w:rsidR="00AD0AE1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163</w:t>
            </w:r>
            <w:r w:rsidR="00AD0AE1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EB3900" w:rsidRPr="00EB3900" w14:paraId="589865A7" w14:textId="77777777" w:rsidTr="00FF0385">
        <w:tc>
          <w:tcPr>
            <w:tcW w:w="6624" w:type="dxa"/>
            <w:vAlign w:val="bottom"/>
          </w:tcPr>
          <w:p w14:paraId="7A08C649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DABDE46" w14:textId="09EC44BB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</w:t>
            </w:r>
            <w:r w:rsidR="0004699C" w:rsidRPr="000469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049</w:t>
            </w:r>
            <w:r w:rsidR="0004699C" w:rsidRPr="0004699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675</w:t>
            </w:r>
          </w:p>
        </w:tc>
        <w:tc>
          <w:tcPr>
            <w:tcW w:w="1469" w:type="dxa"/>
            <w:vAlign w:val="bottom"/>
          </w:tcPr>
          <w:p w14:paraId="057AF1BC" w14:textId="7B468D77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044</w:t>
            </w:r>
          </w:p>
        </w:tc>
      </w:tr>
      <w:tr w:rsidR="00EB3900" w:rsidRPr="00EB3900" w14:paraId="5E98DA4A" w14:textId="77777777" w:rsidTr="00FF0385">
        <w:tc>
          <w:tcPr>
            <w:tcW w:w="6624" w:type="dxa"/>
            <w:vAlign w:val="bottom"/>
          </w:tcPr>
          <w:p w14:paraId="6980A5E3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768D6BA" w14:textId="1C0ACE78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</w:t>
            </w:r>
            <w:r w:rsidR="001D5E1C" w:rsidRPr="001D5E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629</w:t>
            </w:r>
            <w:r w:rsidR="001D5E1C" w:rsidRPr="001D5E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</w:p>
        </w:tc>
        <w:tc>
          <w:tcPr>
            <w:tcW w:w="1469" w:type="dxa"/>
            <w:vAlign w:val="bottom"/>
          </w:tcPr>
          <w:p w14:paraId="5C024834" w14:textId="2C2B6648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</w:p>
        </w:tc>
      </w:tr>
      <w:tr w:rsidR="00EB3900" w:rsidRPr="00EB3900" w14:paraId="020AF628" w14:textId="77777777" w:rsidTr="00FF0385">
        <w:tc>
          <w:tcPr>
            <w:tcW w:w="6624" w:type="dxa"/>
            <w:vAlign w:val="bottom"/>
          </w:tcPr>
          <w:p w14:paraId="28FB3C33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4869C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94138E8" w14:textId="45DE0682" w:rsidR="00425E8A" w:rsidRPr="00F8554C" w:rsidRDefault="00FF0385" w:rsidP="00336F4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</w:t>
            </w:r>
            <w:r w:rsidR="00B25123" w:rsidRPr="00F855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894</w:t>
            </w:r>
            <w:r w:rsidR="00336F47" w:rsidRPr="00F855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</w:p>
        </w:tc>
        <w:tc>
          <w:tcPr>
            <w:tcW w:w="1469" w:type="dxa"/>
            <w:vAlign w:val="bottom"/>
          </w:tcPr>
          <w:p w14:paraId="663107F4" w14:textId="03C2429E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486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EB3900" w:rsidRPr="00EB3900" w14:paraId="68081FAD" w14:textId="77777777" w:rsidTr="009541AB">
        <w:tc>
          <w:tcPr>
            <w:tcW w:w="6624" w:type="dxa"/>
            <w:vAlign w:val="bottom"/>
          </w:tcPr>
          <w:p w14:paraId="79922030" w14:textId="77777777" w:rsidR="00425E8A" w:rsidRPr="004869CA" w:rsidRDefault="00425E8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9D277" w14:textId="147EF1D5" w:rsidR="00425E8A" w:rsidRPr="004869CA" w:rsidRDefault="00FF0385" w:rsidP="005B147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3F62CE" w:rsidRPr="003F62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169</w:t>
            </w:r>
            <w:r w:rsidR="003F62CE" w:rsidRPr="003F62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  <w:r w:rsidR="003F62CE" w:rsidRPr="003F62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C07E8" w14:textId="5636BA10" w:rsidR="00425E8A" w:rsidRPr="004869CA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550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425E8A" w:rsidRPr="004869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</w:tr>
    </w:tbl>
    <w:p w14:paraId="1AB42C3B" w14:textId="77777777" w:rsidR="00D445D9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0D119AFE" w14:textId="77777777" w:rsidR="00256D9B" w:rsidRPr="005777E5" w:rsidRDefault="00256D9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773C7A7" w14:textId="6DE5A23C" w:rsidR="003D7A40" w:rsidRPr="005777E5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AF2D2C" w:rsidRPr="005777E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2D2C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EC3227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2FBF5984" w14:textId="77777777" w:rsidR="0032706B" w:rsidRPr="005777E5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5777E5" w14:paraId="5038FEAC" w14:textId="77777777" w:rsidTr="005777E5">
        <w:tc>
          <w:tcPr>
            <w:tcW w:w="3528" w:type="dxa"/>
            <w:vAlign w:val="bottom"/>
          </w:tcPr>
          <w:p w14:paraId="5AD9DC91" w14:textId="77777777" w:rsidR="00C4097A" w:rsidRPr="005777E5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88AE" w14:textId="77777777" w:rsidR="00C4097A" w:rsidRPr="005777E5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6B87" w14:textId="77777777" w:rsidR="00C4097A" w:rsidRPr="005777E5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6E1ECC" w:rsidRPr="005777E5" w14:paraId="4FA08F8F" w14:textId="77777777" w:rsidTr="005777E5">
        <w:tc>
          <w:tcPr>
            <w:tcW w:w="3528" w:type="dxa"/>
            <w:vAlign w:val="bottom"/>
          </w:tcPr>
          <w:p w14:paraId="358EE427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D37393" w14:textId="522EADDF" w:rsidR="006E1ECC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05AC36" w14:textId="675392CC" w:rsidR="006E1ECC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AC7D57" w14:textId="3173CC95" w:rsidR="006E1ECC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45157C2" w14:textId="341A8D2F" w:rsidR="006E1ECC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E1EC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6E1ECC" w:rsidRPr="005777E5" w14:paraId="1C71A026" w14:textId="77777777" w:rsidTr="005777E5">
        <w:tc>
          <w:tcPr>
            <w:tcW w:w="3528" w:type="dxa"/>
            <w:vAlign w:val="bottom"/>
          </w:tcPr>
          <w:p w14:paraId="5DB031DF" w14:textId="77777777" w:rsidR="006E1ECC" w:rsidRPr="005777E5" w:rsidRDefault="006E1ECC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B761872" w14:textId="62F54894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0C949E7D" w14:textId="2E739324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C90E96B" w14:textId="1CD7563D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1E5776B4" w14:textId="7BE4C4FC" w:rsidR="006E1ECC" w:rsidRPr="005777E5" w:rsidRDefault="006E1EC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65F34" w:rsidRPr="005777E5" w14:paraId="4C1923F1" w14:textId="77777777" w:rsidTr="005777E5">
        <w:tc>
          <w:tcPr>
            <w:tcW w:w="3528" w:type="dxa"/>
            <w:vAlign w:val="bottom"/>
          </w:tcPr>
          <w:p w14:paraId="4E199397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3FF420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855B8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D14ECBB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CAC5F6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5777E5" w14:paraId="34902AF1" w14:textId="77777777" w:rsidTr="005777E5">
        <w:tc>
          <w:tcPr>
            <w:tcW w:w="3528" w:type="dxa"/>
            <w:vAlign w:val="bottom"/>
          </w:tcPr>
          <w:p w14:paraId="7B84A984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2C68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7C6A92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146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C0A53E" w14:textId="77777777" w:rsidR="00C65F34" w:rsidRPr="005777E5" w:rsidRDefault="00C65F34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5777E5" w14:paraId="54501DB7" w14:textId="77777777" w:rsidTr="005777E5">
        <w:tc>
          <w:tcPr>
            <w:tcW w:w="3528" w:type="dxa"/>
            <w:vAlign w:val="bottom"/>
          </w:tcPr>
          <w:p w14:paraId="19CC3D4A" w14:textId="77777777" w:rsidR="00C65F34" w:rsidRPr="005777E5" w:rsidRDefault="00C65F34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B57FC46" w14:textId="7CBEB865" w:rsidR="00C65F34" w:rsidRPr="005777E5" w:rsidRDefault="00FF0385" w:rsidP="00BD5A5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56190D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  <w:r w:rsidR="0056190D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667</w:t>
            </w:r>
            <w:r w:rsidR="0056190D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830</w:t>
            </w:r>
          </w:p>
        </w:tc>
        <w:tc>
          <w:tcPr>
            <w:tcW w:w="1512" w:type="dxa"/>
            <w:vAlign w:val="bottom"/>
          </w:tcPr>
          <w:p w14:paraId="0975F2B5" w14:textId="395AF7A0" w:rsidR="00C65F34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F855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095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505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ECC51A" w14:textId="5A6C1D59" w:rsidR="00C65F34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167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406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401</w:t>
            </w:r>
          </w:p>
        </w:tc>
        <w:tc>
          <w:tcPr>
            <w:tcW w:w="1512" w:type="dxa"/>
            <w:vAlign w:val="bottom"/>
          </w:tcPr>
          <w:p w14:paraId="72522486" w14:textId="69B3DF81" w:rsidR="00C65F34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292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676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858</w:t>
            </w:r>
          </w:p>
        </w:tc>
      </w:tr>
      <w:tr w:rsidR="003D60F8" w:rsidRPr="005777E5" w14:paraId="3A47BF02" w14:textId="77777777" w:rsidTr="005777E5">
        <w:tc>
          <w:tcPr>
            <w:tcW w:w="3528" w:type="dxa"/>
            <w:vAlign w:val="bottom"/>
          </w:tcPr>
          <w:p w14:paraId="2090EB32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9B9E59" w14:textId="4B2DA89F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  <w:vAlign w:val="bottom"/>
          </w:tcPr>
          <w:p w14:paraId="5716BD95" w14:textId="31AAA651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E73E3B5" w14:textId="7ABB40FF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F363C7" w14:textId="7CB9731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D60F8" w:rsidRPr="005777E5" w14:paraId="477B203A" w14:textId="77777777" w:rsidTr="005777E5">
        <w:tc>
          <w:tcPr>
            <w:tcW w:w="3528" w:type="dxa"/>
            <w:vAlign w:val="bottom"/>
          </w:tcPr>
          <w:p w14:paraId="6D7770E9" w14:textId="48F57894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A339BE6" w14:textId="682A90D1" w:rsidR="003D60F8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0146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460</w:t>
            </w:r>
            <w:r w:rsidR="000146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152</w:t>
            </w:r>
          </w:p>
        </w:tc>
        <w:tc>
          <w:tcPr>
            <w:tcW w:w="1512" w:type="dxa"/>
            <w:vAlign w:val="bottom"/>
          </w:tcPr>
          <w:p w14:paraId="48F086C5" w14:textId="6E665755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6F0098" w14:textId="33EA5F79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3D493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523</w:t>
            </w:r>
            <w:r w:rsidR="003D493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039</w:t>
            </w:r>
          </w:p>
        </w:tc>
        <w:tc>
          <w:tcPr>
            <w:tcW w:w="1512" w:type="dxa"/>
            <w:vAlign w:val="bottom"/>
          </w:tcPr>
          <w:p w14:paraId="13769692" w14:textId="37EACB68" w:rsidR="003D60F8" w:rsidRPr="005777E5" w:rsidRDefault="00FF0385" w:rsidP="002463E9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60F8" w:rsidRPr="005777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3D60F8" w:rsidRPr="005777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3D60F8" w:rsidRPr="005777E5" w14:paraId="704C7366" w14:textId="77777777" w:rsidTr="005777E5">
        <w:tc>
          <w:tcPr>
            <w:tcW w:w="3528" w:type="dxa"/>
            <w:vAlign w:val="bottom"/>
          </w:tcPr>
          <w:p w14:paraId="59902BF5" w14:textId="4CC6D99E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F33C82" w14:textId="219B6375" w:rsidR="003D60F8" w:rsidRPr="005777E5" w:rsidRDefault="0001464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30650D49" w14:textId="1302448D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BB7CFE" w14:textId="399AFC5D" w:rsidR="003D60F8" w:rsidRPr="005777E5" w:rsidRDefault="003D4939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46B6DD16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68928BD6" w14:textId="77777777" w:rsidTr="005777E5">
        <w:tc>
          <w:tcPr>
            <w:tcW w:w="3528" w:type="dxa"/>
            <w:vAlign w:val="bottom"/>
          </w:tcPr>
          <w:p w14:paraId="3FF40B2A" w14:textId="5E955A88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5D0E85" w14:textId="61433108" w:rsidR="003D60F8" w:rsidRPr="005777E5" w:rsidRDefault="0001464C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5D02CA00" w14:textId="77777777" w:rsidR="003D60F8" w:rsidRPr="005777E5" w:rsidRDefault="003D60F8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C38FE" w14:textId="09D05601" w:rsidR="003D60F8" w:rsidRPr="005777E5" w:rsidRDefault="003D4939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  <w:vAlign w:val="bottom"/>
          </w:tcPr>
          <w:p w14:paraId="22F33DB2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302EB279" w14:textId="77777777" w:rsidTr="005777E5">
        <w:tc>
          <w:tcPr>
            <w:tcW w:w="3528" w:type="dxa"/>
            <w:vAlign w:val="bottom"/>
          </w:tcPr>
          <w:p w14:paraId="590B7718" w14:textId="2EF7B360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2B3012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เกิน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กว่า 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4B235" w14:textId="1488DA11" w:rsidR="003D60F8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56190D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56190D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95509B" w14:textId="02633A5A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20A5E" w14:textId="471E866C" w:rsidR="003D60F8" w:rsidRPr="005777E5" w:rsidRDefault="0001464C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294C3F7" w14:textId="77777777" w:rsidR="003D60F8" w:rsidRPr="005777E5" w:rsidRDefault="003D60F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3D60F8" w:rsidRPr="005777E5" w14:paraId="04AE462F" w14:textId="77777777" w:rsidTr="005777E5">
        <w:tc>
          <w:tcPr>
            <w:tcW w:w="3528" w:type="dxa"/>
            <w:vAlign w:val="bottom"/>
          </w:tcPr>
          <w:p w14:paraId="0A819A56" w14:textId="77777777" w:rsidR="003D60F8" w:rsidRPr="005777E5" w:rsidRDefault="003D60F8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A8892" w14:textId="60B2A0DD" w:rsidR="003D60F8" w:rsidRPr="005777E5" w:rsidRDefault="00FF0385" w:rsidP="00BD5A5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887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573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983</w:t>
            </w:r>
            <w:r w:rsidR="00BD5A59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60CC7" w14:textId="66D0E835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  <w:r w:rsidR="003D60F8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4E990" w14:textId="35381BEB" w:rsidR="003D60F8" w:rsidRPr="005777E5" w:rsidRDefault="00FF0385" w:rsidP="002463E9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168</w:t>
            </w:r>
            <w:r w:rsidR="000146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929</w:t>
            </w:r>
            <w:r w:rsidR="0001464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106CA" w14:textId="76AE9910" w:rsidR="003D60F8" w:rsidRPr="005777E5" w:rsidRDefault="00FF0385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296</w:t>
            </w:r>
            <w:r w:rsidR="00892724" w:rsidRPr="005777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457</w:t>
            </w:r>
            <w:r w:rsidR="00892724" w:rsidRPr="005777E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727</w:t>
            </w:r>
          </w:p>
        </w:tc>
      </w:tr>
    </w:tbl>
    <w:p w14:paraId="2CC72189" w14:textId="7A4D8D3B" w:rsid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007CC" w14:textId="29A7DE39" w:rsid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0504A1" w14:textId="638F58BF" w:rsidR="005777E5" w:rsidRPr="005777E5" w:rsidRDefault="005777E5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2463E9" w14:paraId="35DED2A8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5E61E7" w14:textId="79B355A1" w:rsidR="009263C5" w:rsidRPr="002463E9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2463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04434B3" w14:textId="77777777" w:rsidR="00E074E1" w:rsidRPr="002463E9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A67D50" w14:textId="765E93FD" w:rsidR="00907AFC" w:rsidRPr="002723BD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2463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2463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463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2463E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คิดเป็นสัดส่วนร้อย</w:t>
      </w:r>
      <w:r w:rsidR="00003B21" w:rsidRPr="00012E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296511" w:rsidRPr="00012EDB">
        <w:rPr>
          <w:rFonts w:ascii="Browallia New" w:eastAsia="Arial Unicode MS" w:hAnsi="Browallia New" w:cs="Browallia New"/>
          <w:sz w:val="26"/>
          <w:szCs w:val="26"/>
        </w:rPr>
        <w:t>.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660461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บริษัทคิดเป็นสัดส่วนร้อย</w:t>
      </w:r>
      <w:r w:rsidR="00403767" w:rsidRPr="00012E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03767" w:rsidRPr="00012E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2723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2723B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75222812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683BB7" w14:textId="77777777" w:rsidR="00BB3A10" w:rsidRPr="002463E9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463E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4BC7BB03" w14:textId="77777777" w:rsidR="00C65F34" w:rsidRPr="002463E9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75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EB3900" w:rsidRPr="005777E5" w14:paraId="535344B0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52A2" w14:textId="0E384078" w:rsidR="00C65F34" w:rsidRPr="005777E5" w:rsidRDefault="00C65F34" w:rsidP="005777E5">
            <w:pPr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712EE7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E3F2" w14:textId="5A45D4D9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A59D" w14:textId="5154AD80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65F34" w:rsidRPr="005777E5" w14:paraId="4AB735A1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E6CF" w14:textId="77777777" w:rsidR="00C65F34" w:rsidRPr="005777E5" w:rsidRDefault="00C65F34" w:rsidP="005777E5">
            <w:pPr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68FD" w14:textId="77777777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DB14A" w14:textId="77777777" w:rsidR="00C65F34" w:rsidRPr="005777E5" w:rsidRDefault="00C65F34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68B6" w:rsidRPr="005777E5" w14:paraId="798B25D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41D8" w14:textId="77777777" w:rsidR="00DA68B6" w:rsidRPr="005777E5" w:rsidRDefault="00DA68B6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7EBEF" w14:textId="77777777" w:rsidR="00DA68B6" w:rsidRPr="005777E5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2264" w14:textId="77777777" w:rsidR="00DA68B6" w:rsidRPr="005777E5" w:rsidRDefault="00DA68B6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12EE7" w:rsidRPr="005777E5" w14:paraId="6B83D5E1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0523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D08B9" w14:textId="23B42396" w:rsidR="004C61AC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265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772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8875" w14:textId="556C1DA8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358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120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041</w:t>
            </w:r>
          </w:p>
        </w:tc>
      </w:tr>
      <w:tr w:rsidR="00712EE7" w:rsidRPr="005777E5" w14:paraId="2117775E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0FBA" w14:textId="7CCBED2F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51722" w14:textId="7BA863C6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643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546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52E8B" w14:textId="7AF77E84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595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</w:p>
        </w:tc>
      </w:tr>
      <w:tr w:rsidR="00712EE7" w:rsidRPr="005777E5" w14:paraId="672182A2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2811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E2A1" w14:textId="394448BA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142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067</w:t>
            </w:r>
            <w:r w:rsidR="00682DC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F4C8" w14:textId="1668AFDF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117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293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528</w:t>
            </w:r>
          </w:p>
        </w:tc>
      </w:tr>
      <w:tr w:rsidR="00712EE7" w:rsidRPr="005777E5" w14:paraId="727B6F28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2DC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5BE1" w14:textId="44C48513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160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F84EE" w14:textId="7ADCDAAD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944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765</w:t>
            </w:r>
          </w:p>
        </w:tc>
      </w:tr>
      <w:tr w:rsidR="00712EE7" w:rsidRPr="005777E5" w14:paraId="0401DD8C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4436D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B63AC" w14:textId="66EE524D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630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592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B845E" w14:textId="03CF9153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627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954</w:t>
            </w:r>
            <w:r w:rsidR="00712EE7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261</w:t>
            </w:r>
          </w:p>
        </w:tc>
      </w:tr>
      <w:tr w:rsidR="00712EE7" w:rsidRPr="005777E5" w14:paraId="24B1E184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FDB4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DC4EB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8661B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12EE7" w:rsidRPr="005777E5" w14:paraId="42586BED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55846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84EAB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EDCC7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568AE" w:rsidRPr="005777E5" w14:paraId="6E6DD4B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2E53" w14:textId="77777777" w:rsidR="007568AE" w:rsidRPr="005777E5" w:rsidRDefault="007568AE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B0E14" w14:textId="5EB575B6" w:rsidR="007568AE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465</w:t>
            </w:r>
            <w:r w:rsidR="004C61AC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ECA2" w14:textId="5414058B" w:rsidR="007568AE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480</w:t>
            </w:r>
            <w:r w:rsidR="008A593B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</w:p>
        </w:tc>
      </w:tr>
      <w:tr w:rsidR="00C358E1" w:rsidRPr="005777E5" w14:paraId="32983304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4E90" w14:textId="0034BA28" w:rsidR="00C358E1" w:rsidRPr="005777E5" w:rsidRDefault="00C358E1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EAB20" w14:textId="7D8A0CCA" w:rsidR="00C358E1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="00C358E1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C90A" w14:textId="3299DE2A" w:rsidR="00C358E1" w:rsidRPr="005777E5" w:rsidRDefault="008A593B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12EE7" w:rsidRPr="005777E5" w14:paraId="43D78517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91AF" w14:textId="76347887" w:rsidR="00712EE7" w:rsidRPr="005777E5" w:rsidRDefault="00C358E1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CA870" w14:textId="5AE7D261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3B319E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69D91" w14:textId="18F4885F" w:rsidR="00C358E1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</w:t>
            </w:r>
            <w:r w:rsidR="008A593B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C358E1" w:rsidRPr="005777E5" w14:paraId="70AE4AD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6C1B" w14:textId="77777777" w:rsidR="00C358E1" w:rsidRPr="005777E5" w:rsidRDefault="00C358E1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22D90" w14:textId="0CB10D04" w:rsidR="00C358E1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498</w:t>
            </w:r>
            <w:r w:rsidR="00C358E1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ABA69" w14:textId="4922CA8C" w:rsidR="00C358E1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 w:rsidR="008A593B"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</w:tr>
      <w:tr w:rsidR="00C358E1" w:rsidRPr="005777E5" w14:paraId="747B954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B247" w14:textId="77777777" w:rsidR="00C358E1" w:rsidRPr="005777E5" w:rsidRDefault="00C358E1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3368C" w14:textId="77777777" w:rsidR="00C358E1" w:rsidRPr="005777E5" w:rsidRDefault="00C358E1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49C9" w14:textId="77777777" w:rsidR="00C358E1" w:rsidRPr="005777E5" w:rsidRDefault="00C358E1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12EE7" w:rsidRPr="005777E5" w14:paraId="2569C153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8CC9" w14:textId="77777777" w:rsidR="00712EE7" w:rsidRPr="005777E5" w:rsidRDefault="00712EE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AD528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04D13" w14:textId="77777777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12EE7" w:rsidRPr="005777E5" w14:paraId="4EB1914A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4486" w14:textId="77777777" w:rsidR="00712EE7" w:rsidRPr="005777E5" w:rsidRDefault="00712EE7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3AB70" w14:textId="6C5F14DF" w:rsidR="004C61AC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4C61AC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4C61AC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4AA99" w14:textId="131C2448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712EE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712EE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</w:tr>
      <w:tr w:rsidR="00712EE7" w:rsidRPr="005777E5" w14:paraId="0908499E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F9855" w14:textId="4152DC9C" w:rsidR="00712EE7" w:rsidRPr="005777E5" w:rsidRDefault="00712EE7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39D32" w14:textId="29341838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682DC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682DC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23000" w14:textId="4FD2436A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712EE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712EE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</w:tr>
      <w:tr w:rsidR="00712EE7" w:rsidRPr="005777E5" w14:paraId="104B921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EF2B" w14:textId="77777777" w:rsidR="00712EE7" w:rsidRPr="005777E5" w:rsidRDefault="00712EE7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00404" w14:textId="1D592AFF" w:rsidR="00712EE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="00682DC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  <w:r w:rsidR="004C61AC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6B430" w14:textId="64205FF6" w:rsidR="00712EE7" w:rsidRPr="005777E5" w:rsidRDefault="00712EE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fldChar w:fldCharType="begin"/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instrText xml:space="preserve"> =</w:instrTex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>SUM(ABOVE)</w:instrTex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instrText xml:space="preserve"> </w:instrTex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fldChar w:fldCharType="separate"/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154</w:t>
            </w:r>
            <w:r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749</w:t>
            </w:r>
            <w:r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696</w:t>
            </w: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  <w:fldChar w:fldCharType="end"/>
            </w:r>
          </w:p>
        </w:tc>
      </w:tr>
      <w:tr w:rsidR="00682DC7" w:rsidRPr="005777E5" w14:paraId="71B46D4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16E5" w14:textId="77777777" w:rsidR="00682DC7" w:rsidRPr="005777E5" w:rsidRDefault="00682DC7" w:rsidP="005777E5">
            <w:pPr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62AFA" w14:textId="77777777" w:rsidR="00682DC7" w:rsidRPr="005777E5" w:rsidRDefault="00682DC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A636" w14:textId="77777777" w:rsidR="00682DC7" w:rsidRPr="005777E5" w:rsidRDefault="00682DC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682DC7" w:rsidRPr="005777E5" w14:paraId="6539C849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26E1B" w14:textId="77777777" w:rsidR="00682DC7" w:rsidRPr="005777E5" w:rsidRDefault="00682DC7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C5C4" w14:textId="77777777" w:rsidR="00682DC7" w:rsidRPr="005777E5" w:rsidRDefault="00682DC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E6BD" w14:textId="77777777" w:rsidR="00682DC7" w:rsidRPr="005777E5" w:rsidRDefault="00682DC7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682DC7" w:rsidRPr="005777E5" w14:paraId="556BED09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7A73" w14:textId="77777777" w:rsidR="00682DC7" w:rsidRPr="005777E5" w:rsidRDefault="00682DC7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77720" w14:textId="0F231955" w:rsidR="00682DC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937</w:t>
            </w:r>
            <w:r w:rsidR="00316AB5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EF72" w14:textId="73F2FC65" w:rsidR="00682DC7" w:rsidRPr="005777E5" w:rsidRDefault="008A593B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682DC7" w:rsidRPr="005777E5" w14:paraId="086F0CDF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15F97" w14:textId="77777777" w:rsidR="00682DC7" w:rsidRPr="005777E5" w:rsidRDefault="00682DC7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CFE39" w14:textId="2B2A1AAF" w:rsidR="00682DC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682DC7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1866F" w14:textId="464CE768" w:rsidR="00682DC7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  <w:r w:rsidR="008A593B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682DC7" w:rsidRPr="005777E5" w14:paraId="67A3AFB5" w14:textId="77777777" w:rsidTr="005777E5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717F" w14:textId="77777777" w:rsidR="00682DC7" w:rsidRPr="005777E5" w:rsidRDefault="00682DC7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07EE99" w14:textId="4D2602B5" w:rsidR="00682DC7" w:rsidRPr="005777E5" w:rsidRDefault="00FF0385" w:rsidP="00FF0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316AB5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185</w:t>
            </w:r>
            <w:r w:rsidR="00316AB5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95F24" w14:textId="0C721519" w:rsidR="008A593B" w:rsidRPr="005777E5" w:rsidRDefault="00FF0385" w:rsidP="00FF03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219</w:t>
            </w:r>
            <w:r w:rsidR="008A593B" w:rsidRPr="005777E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967</w:t>
            </w:r>
          </w:p>
        </w:tc>
      </w:tr>
    </w:tbl>
    <w:p w14:paraId="62BC3A79" w14:textId="733F7823" w:rsidR="005777E5" w:rsidRPr="005777E5" w:rsidRDefault="002463E9" w:rsidP="00DE6C91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7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70"/>
      </w:tblGrid>
      <w:tr w:rsidR="005777E5" w:rsidRPr="005777E5" w14:paraId="0A4D065A" w14:textId="77777777" w:rsidTr="005777E5">
        <w:tc>
          <w:tcPr>
            <w:tcW w:w="6840" w:type="dxa"/>
            <w:shd w:val="clear" w:color="auto" w:fill="auto"/>
            <w:vAlign w:val="bottom"/>
          </w:tcPr>
          <w:p w14:paraId="6B9D4FCF" w14:textId="5110C204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5777E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FF0385" w:rsidRPr="00FF038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5777E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777E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0BA992" w14:textId="4E478BD1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74FE50" w14:textId="047CFD3A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5777E5" w:rsidRPr="005777E5" w14:paraId="7D2C9E37" w14:textId="77777777" w:rsidTr="005777E5">
        <w:tc>
          <w:tcPr>
            <w:tcW w:w="6840" w:type="dxa"/>
            <w:shd w:val="clear" w:color="auto" w:fill="auto"/>
            <w:vAlign w:val="bottom"/>
          </w:tcPr>
          <w:p w14:paraId="47F96284" w14:textId="77777777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454828" w14:textId="66EE5F7D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DF715" w14:textId="61D21A45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77E5" w:rsidRPr="005777E5" w14:paraId="47481272" w14:textId="77777777" w:rsidTr="005777E5">
        <w:tc>
          <w:tcPr>
            <w:tcW w:w="6840" w:type="dxa"/>
            <w:shd w:val="clear" w:color="auto" w:fill="auto"/>
            <w:vAlign w:val="bottom"/>
          </w:tcPr>
          <w:p w14:paraId="33BEB006" w14:textId="7243A9DB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739C63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43635F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5777E5" w:rsidRPr="005777E5" w14:paraId="5A7FA044" w14:textId="77777777" w:rsidTr="005777E5">
        <w:tc>
          <w:tcPr>
            <w:tcW w:w="6840" w:type="dxa"/>
            <w:shd w:val="clear" w:color="auto" w:fill="auto"/>
            <w:vAlign w:val="bottom"/>
          </w:tcPr>
          <w:p w14:paraId="32F87E93" w14:textId="3BAA1849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ซื้อ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สินค้า</w:t>
            </w: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C9B1B" w14:textId="0AC7DC6F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E771C26" w14:textId="28D83DCE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5777E5" w:rsidRPr="005777E5" w14:paraId="051A5288" w14:textId="77777777" w:rsidTr="005777E5">
        <w:tc>
          <w:tcPr>
            <w:tcW w:w="6840" w:type="dxa"/>
            <w:shd w:val="clear" w:color="auto" w:fill="auto"/>
            <w:vAlign w:val="bottom"/>
          </w:tcPr>
          <w:p w14:paraId="6D3445F7" w14:textId="07728369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6CF8D7" w14:textId="08FBF3DE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613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548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492F6FF" w14:textId="5B762705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324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</w:tr>
      <w:tr w:rsidR="005777E5" w:rsidRPr="005777E5" w14:paraId="4141C9BD" w14:textId="77777777" w:rsidTr="005777E5">
        <w:tc>
          <w:tcPr>
            <w:tcW w:w="6840" w:type="dxa"/>
            <w:shd w:val="clear" w:color="auto" w:fill="auto"/>
            <w:vAlign w:val="bottom"/>
          </w:tcPr>
          <w:p w14:paraId="5DDCE03B" w14:textId="61420A3C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31371" w14:textId="550D79D3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226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427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0E5DD85B" w14:textId="4B73E120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</w:tr>
      <w:tr w:rsidR="005777E5" w:rsidRPr="005777E5" w14:paraId="269133EE" w14:textId="77777777" w:rsidTr="005777E5">
        <w:tc>
          <w:tcPr>
            <w:tcW w:w="6840" w:type="dxa"/>
            <w:shd w:val="clear" w:color="auto" w:fill="auto"/>
            <w:vAlign w:val="bottom"/>
          </w:tcPr>
          <w:p w14:paraId="13E537B9" w14:textId="4AFD849D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976270" w14:textId="0B927142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581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A83F4C" w14:textId="4F5155CF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227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219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  <w:tr w:rsidR="005777E5" w:rsidRPr="005777E5" w14:paraId="4C18CD86" w14:textId="77777777" w:rsidTr="005777E5">
        <w:tc>
          <w:tcPr>
            <w:tcW w:w="6840" w:type="dxa"/>
            <w:shd w:val="clear" w:color="auto" w:fill="auto"/>
            <w:vAlign w:val="bottom"/>
          </w:tcPr>
          <w:p w14:paraId="2B820BD3" w14:textId="77777777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70C79BD" w14:textId="39B0ED0C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859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557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A72A90" w14:textId="4E547B52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115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312</w:t>
            </w:r>
          </w:p>
        </w:tc>
      </w:tr>
      <w:tr w:rsidR="005777E5" w:rsidRPr="005777E5" w14:paraId="1957A821" w14:textId="77777777" w:rsidTr="005777E5">
        <w:tc>
          <w:tcPr>
            <w:tcW w:w="6840" w:type="dxa"/>
            <w:shd w:val="clear" w:color="auto" w:fill="auto"/>
            <w:vAlign w:val="bottom"/>
          </w:tcPr>
          <w:p w14:paraId="6E916737" w14:textId="77777777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31AB81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8D5DE4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5777E5" w:rsidRPr="005777E5" w14:paraId="3EDD8870" w14:textId="77777777" w:rsidTr="005777E5">
        <w:tc>
          <w:tcPr>
            <w:tcW w:w="6840" w:type="dxa"/>
            <w:shd w:val="clear" w:color="auto" w:fill="auto"/>
            <w:vAlign w:val="bottom"/>
          </w:tcPr>
          <w:p w14:paraId="52D9CB96" w14:textId="2713244F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40BEB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129E25C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5777E5" w:rsidRPr="005777E5" w14:paraId="6385F586" w14:textId="77777777" w:rsidTr="005777E5">
        <w:tc>
          <w:tcPr>
            <w:tcW w:w="6840" w:type="dxa"/>
            <w:shd w:val="clear" w:color="auto" w:fill="auto"/>
            <w:vAlign w:val="bottom"/>
          </w:tcPr>
          <w:p w14:paraId="53C80030" w14:textId="2464B9AD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ABC0C07" w14:textId="6720568C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26332C" w14:textId="293A72D5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490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368</w:t>
            </w:r>
          </w:p>
        </w:tc>
      </w:tr>
      <w:tr w:rsidR="005777E5" w:rsidRPr="005777E5" w14:paraId="700C53B9" w14:textId="77777777" w:rsidTr="005777E5">
        <w:tc>
          <w:tcPr>
            <w:tcW w:w="6840" w:type="dxa"/>
            <w:shd w:val="clear" w:color="auto" w:fill="auto"/>
            <w:vAlign w:val="bottom"/>
          </w:tcPr>
          <w:p w14:paraId="25290E04" w14:textId="5D93AB67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0B7E5B" w14:textId="67706305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FB26CC" w14:textId="0675920B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5777E5" w:rsidRPr="005777E5" w14:paraId="4A2E9DCD" w14:textId="77777777" w:rsidTr="005777E5">
        <w:tc>
          <w:tcPr>
            <w:tcW w:w="6840" w:type="dxa"/>
            <w:shd w:val="clear" w:color="auto" w:fill="auto"/>
            <w:vAlign w:val="bottom"/>
          </w:tcPr>
          <w:p w14:paraId="23F4C477" w14:textId="5D3574E5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1BE36" w14:textId="3E06D3BF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8ABAD7" w14:textId="0523808A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777E5" w:rsidRPr="005777E5" w14:paraId="75588FCF" w14:textId="77777777" w:rsidTr="005777E5">
        <w:tc>
          <w:tcPr>
            <w:tcW w:w="6840" w:type="dxa"/>
            <w:shd w:val="clear" w:color="auto" w:fill="auto"/>
            <w:vAlign w:val="bottom"/>
          </w:tcPr>
          <w:p w14:paraId="7968A593" w14:textId="66D24CDB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4EC04" w14:textId="329029EC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983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7FF39C8" w14:textId="231507F6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771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</w:tr>
      <w:tr w:rsidR="005777E5" w:rsidRPr="005777E5" w14:paraId="7182D23A" w14:textId="77777777" w:rsidTr="005777E5">
        <w:tc>
          <w:tcPr>
            <w:tcW w:w="6840" w:type="dxa"/>
            <w:shd w:val="clear" w:color="auto" w:fill="auto"/>
            <w:vAlign w:val="bottom"/>
          </w:tcPr>
          <w:p w14:paraId="6191F674" w14:textId="49F9F0E0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89C87" w14:textId="5AC7B646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A89BF75" w14:textId="0BF64B00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5777E5" w:rsidRPr="005777E5" w14:paraId="511B5ACA" w14:textId="77777777" w:rsidTr="005777E5">
        <w:tc>
          <w:tcPr>
            <w:tcW w:w="6840" w:type="dxa"/>
            <w:shd w:val="clear" w:color="auto" w:fill="auto"/>
            <w:vAlign w:val="bottom"/>
          </w:tcPr>
          <w:p w14:paraId="42C7FC66" w14:textId="02A7E571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D2A9C51" w14:textId="270A47CA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BB78F0" w14:textId="16ED5D59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801</w:t>
            </w:r>
            <w:r w:rsidR="005777E5"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555</w:t>
            </w:r>
          </w:p>
        </w:tc>
      </w:tr>
      <w:tr w:rsidR="005777E5" w:rsidRPr="005777E5" w14:paraId="3FF7064E" w14:textId="77777777" w:rsidTr="005777E5">
        <w:tc>
          <w:tcPr>
            <w:tcW w:w="6840" w:type="dxa"/>
            <w:shd w:val="clear" w:color="auto" w:fill="auto"/>
            <w:vAlign w:val="bottom"/>
          </w:tcPr>
          <w:p w14:paraId="2176DBCA" w14:textId="1BCBDC6E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DA9724" w14:textId="6D3CF780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011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E53A36" w14:textId="2C918879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27</w:t>
            </w:r>
            <w:r w:rsidR="005777E5"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573</w:t>
            </w:r>
            <w:r w:rsidR="005777E5"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361</w:t>
            </w:r>
          </w:p>
        </w:tc>
      </w:tr>
      <w:tr w:rsidR="005777E5" w:rsidRPr="005777E5" w14:paraId="5862433E" w14:textId="77777777" w:rsidTr="005777E5">
        <w:tc>
          <w:tcPr>
            <w:tcW w:w="6840" w:type="dxa"/>
            <w:shd w:val="clear" w:color="auto" w:fill="auto"/>
            <w:vAlign w:val="bottom"/>
          </w:tcPr>
          <w:p w14:paraId="02B9AC44" w14:textId="7A2195C2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125C96" w14:textId="464C59E6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69C97" w14:textId="76D436EF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5777E5" w:rsidRPr="005777E5" w14:paraId="02A80B9C" w14:textId="77777777" w:rsidTr="005777E5">
        <w:tc>
          <w:tcPr>
            <w:tcW w:w="6840" w:type="dxa"/>
            <w:shd w:val="clear" w:color="auto" w:fill="auto"/>
            <w:vAlign w:val="bottom"/>
          </w:tcPr>
          <w:p w14:paraId="4CBA7B10" w14:textId="7AC48AA9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FF0FA" w14:textId="0F63EF73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39C6A54" w14:textId="757B1F12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5777E5" w:rsidRPr="005777E5" w14:paraId="1C0167AB" w14:textId="77777777" w:rsidTr="005777E5">
        <w:tc>
          <w:tcPr>
            <w:tcW w:w="6840" w:type="dxa"/>
            <w:shd w:val="clear" w:color="auto" w:fill="auto"/>
            <w:vAlign w:val="bottom"/>
          </w:tcPr>
          <w:p w14:paraId="03D21327" w14:textId="61086988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356A7B" w14:textId="4BFC9AB0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63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745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42BAB3" w14:textId="2F68B0DF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220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  <w:tr w:rsidR="005777E5" w:rsidRPr="005777E5" w14:paraId="73243075" w14:textId="77777777" w:rsidTr="005777E5">
        <w:tc>
          <w:tcPr>
            <w:tcW w:w="6840" w:type="dxa"/>
            <w:shd w:val="clear" w:color="auto" w:fill="auto"/>
            <w:vAlign w:val="bottom"/>
          </w:tcPr>
          <w:p w14:paraId="7CF2C5F0" w14:textId="07E5D6A3" w:rsidR="005777E5" w:rsidRPr="005777E5" w:rsidRDefault="005777E5" w:rsidP="005777E5">
            <w:pPr>
              <w:ind w:left="173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8A07895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3EB14B" w14:textId="77777777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777E5" w:rsidRPr="005777E5" w14:paraId="7A71A34F" w14:textId="77777777" w:rsidTr="005777E5">
        <w:tc>
          <w:tcPr>
            <w:tcW w:w="6840" w:type="dxa"/>
            <w:shd w:val="clear" w:color="auto" w:fill="auto"/>
            <w:vAlign w:val="bottom"/>
          </w:tcPr>
          <w:p w14:paraId="4E63EAC5" w14:textId="39E072BA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618E" w14:textId="07F3912C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9D56432" w14:textId="1767E61C" w:rsidR="005777E5" w:rsidRPr="005777E5" w:rsidRDefault="005777E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5777E5" w:rsidRPr="005777E5" w14:paraId="47A43F5D" w14:textId="77777777" w:rsidTr="005777E5">
        <w:tc>
          <w:tcPr>
            <w:tcW w:w="6840" w:type="dxa"/>
            <w:shd w:val="clear" w:color="auto" w:fill="auto"/>
            <w:vAlign w:val="bottom"/>
          </w:tcPr>
          <w:p w14:paraId="74930309" w14:textId="729E0D9A" w:rsidR="005777E5" w:rsidRPr="005777E5" w:rsidRDefault="005777E5" w:rsidP="005777E5">
            <w:pPr>
              <w:ind w:left="17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6E85B7E" w14:textId="3A5603F6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23</w:t>
            </w:r>
            <w:r w:rsidR="005777E5"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879</w:t>
            </w:r>
            <w:r w:rsidR="005777E5" w:rsidRPr="005777E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ja-JP"/>
              </w:rPr>
              <w:t>923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0AC7EA" w14:textId="553CBADB" w:rsidR="005777E5" w:rsidRPr="005777E5" w:rsidRDefault="00FF0385" w:rsidP="005777E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22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709</w:t>
            </w:r>
            <w:r w:rsidR="005777E5" w:rsidRPr="005777E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</w:tr>
    </w:tbl>
    <w:p w14:paraId="5529D02A" w14:textId="4023B253" w:rsidR="005777E5" w:rsidRPr="005777E5" w:rsidRDefault="005777E5" w:rsidP="00DE6C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1CCBC1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2A843F71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123D3E2" w14:textId="77777777" w:rsidR="005777E5" w:rsidRPr="005777E5" w:rsidRDefault="005777E5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5E010516" w14:textId="2E828B39" w:rsidR="0083333F" w:rsidRPr="00E35863" w:rsidRDefault="00DE73EF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5777E5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682D0271" w14:textId="77777777" w:rsidR="00D0554B" w:rsidRPr="00EB3900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59536B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</w:t>
      </w:r>
      <w:r w:rsidRPr="00305F2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เกี่ยวข้องกัน มีดังนี้</w:t>
      </w:r>
    </w:p>
    <w:p w14:paraId="21C3A702" w14:textId="77777777" w:rsidR="00D0554B" w:rsidRPr="005777E5" w:rsidRDefault="00D0554B" w:rsidP="00D947D5">
      <w:pPr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14:paraId="03F166D9" w14:textId="77777777" w:rsidTr="002657BF">
        <w:tc>
          <w:tcPr>
            <w:tcW w:w="6696" w:type="dxa"/>
          </w:tcPr>
          <w:p w14:paraId="69EAB82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80530" w14:textId="118202A0" w:rsidR="00D0554B" w:rsidRPr="002657BF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BEBCA" w14:textId="247B308C" w:rsidR="00D0554B" w:rsidRPr="002657BF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14:paraId="29DECF1C" w14:textId="77777777" w:rsidTr="00E45510">
        <w:tc>
          <w:tcPr>
            <w:tcW w:w="6696" w:type="dxa"/>
          </w:tcPr>
          <w:p w14:paraId="5F034ABA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C56AEBE" w14:textId="388AD57A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447A7B73" w14:textId="6129CAAA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D0554B" w:rsidRPr="00C03B6D" w14:paraId="43042D59" w14:textId="77777777" w:rsidTr="00E45510">
        <w:tc>
          <w:tcPr>
            <w:tcW w:w="6696" w:type="dxa"/>
          </w:tcPr>
          <w:p w14:paraId="63BC20F6" w14:textId="77777777" w:rsidR="00D0554B" w:rsidRPr="002657B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97B9F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85F12" w14:textId="77777777" w:rsidR="00D0554B" w:rsidRPr="002657B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9184D" w:rsidRPr="00C03B6D" w14:paraId="0C11B7B2" w14:textId="77777777" w:rsidTr="00A9184D">
        <w:tc>
          <w:tcPr>
            <w:tcW w:w="6696" w:type="dxa"/>
            <w:vAlign w:val="bottom"/>
          </w:tcPr>
          <w:p w14:paraId="124C9A42" w14:textId="77777777" w:rsidR="00A9184D" w:rsidRPr="002657BF" w:rsidRDefault="00A9184D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6912C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BC0B7F" w14:textId="77777777" w:rsidR="00A9184D" w:rsidRPr="002657BF" w:rsidRDefault="00A9184D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425E8A" w:rsidRPr="00C03B6D" w14:paraId="7482047B" w14:textId="77777777" w:rsidTr="002657BF">
        <w:tc>
          <w:tcPr>
            <w:tcW w:w="6696" w:type="dxa"/>
            <w:vAlign w:val="bottom"/>
          </w:tcPr>
          <w:p w14:paraId="1EC0CFC1" w14:textId="77777777" w:rsidR="00425E8A" w:rsidRPr="002657B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EED968" w14:textId="4BBEB096" w:rsidR="00425E8A" w:rsidRPr="002657BF" w:rsidRDefault="00FF0385" w:rsidP="00507DE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507DEB" w:rsidRPr="00507D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  <w:r w:rsidR="00507DEB" w:rsidRPr="00507D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vAlign w:val="bottom"/>
          </w:tcPr>
          <w:p w14:paraId="171750C3" w14:textId="46937C9A" w:rsidR="00425E8A" w:rsidRPr="00651B65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425E8A" w:rsidRPr="00C03B6D" w14:paraId="165A00F1" w14:textId="77777777" w:rsidTr="002657BF">
        <w:tc>
          <w:tcPr>
            <w:tcW w:w="6696" w:type="dxa"/>
            <w:vAlign w:val="bottom"/>
          </w:tcPr>
          <w:p w14:paraId="3AF2D300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958BA2" w14:textId="1D036297" w:rsidR="00425E8A" w:rsidRPr="002657BF" w:rsidRDefault="00FF0385" w:rsidP="00CD535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</w:t>
            </w:r>
            <w:r w:rsidR="00CD5351" w:rsidRPr="00CD53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808</w:t>
            </w:r>
            <w:r w:rsidR="00CD5351" w:rsidRPr="00CD535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vAlign w:val="bottom"/>
          </w:tcPr>
          <w:p w14:paraId="541A7727" w14:textId="2B5EAE3F" w:rsidR="00425E8A" w:rsidRPr="00651B65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083</w:t>
            </w:r>
          </w:p>
        </w:tc>
      </w:tr>
      <w:tr w:rsidR="00425E8A" w:rsidRPr="00C03B6D" w14:paraId="427A637C" w14:textId="77777777" w:rsidTr="002657BF">
        <w:tc>
          <w:tcPr>
            <w:tcW w:w="6696" w:type="dxa"/>
            <w:vAlign w:val="bottom"/>
          </w:tcPr>
          <w:p w14:paraId="15E2D500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2245C" w14:textId="025B872D" w:rsidR="00425E8A" w:rsidRPr="002657BF" w:rsidRDefault="00FF0385" w:rsidP="008610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8610A5" w:rsidRPr="00861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344</w:t>
            </w:r>
            <w:r w:rsidR="008610A5" w:rsidRPr="00861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14:paraId="6509C293" w14:textId="1CC4A965" w:rsidR="00425E8A" w:rsidRPr="00651B65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425E8A" w:rsidRPr="00C03B6D" w14:paraId="50CE28C6" w14:textId="77777777" w:rsidTr="002657BF">
        <w:tc>
          <w:tcPr>
            <w:tcW w:w="6696" w:type="dxa"/>
            <w:vAlign w:val="bottom"/>
          </w:tcPr>
          <w:p w14:paraId="6C475CF8" w14:textId="77777777" w:rsidR="00425E8A" w:rsidRPr="002657BF" w:rsidRDefault="00425E8A" w:rsidP="00B3747C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67688" w14:textId="6F4F391E" w:rsidR="00425E8A" w:rsidRPr="002657BF" w:rsidRDefault="00FF0385" w:rsidP="008610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8610A5" w:rsidRPr="00861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981</w:t>
            </w:r>
            <w:r w:rsidR="008610A5" w:rsidRPr="008610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BDEA31" w14:textId="74039737" w:rsidR="00425E8A" w:rsidRPr="00700264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  <w:r w:rsidR="00425E8A" w:rsidRPr="00BA12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425E8A" w:rsidRPr="00C03B6D" w14:paraId="74D97715" w14:textId="77777777" w:rsidTr="002657BF">
        <w:tc>
          <w:tcPr>
            <w:tcW w:w="6696" w:type="dxa"/>
            <w:vAlign w:val="bottom"/>
          </w:tcPr>
          <w:p w14:paraId="0FFF1F01" w14:textId="77777777" w:rsidR="00425E8A" w:rsidRPr="002657BF" w:rsidRDefault="00425E8A" w:rsidP="00B3747C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5327E" w14:textId="22650C6B" w:rsidR="00425E8A" w:rsidRPr="002657BF" w:rsidRDefault="00FF0385" w:rsidP="00507DE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168</w:t>
            </w:r>
            <w:r w:rsidR="00507DEB" w:rsidRPr="00507D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  <w:r w:rsidR="00507DEB" w:rsidRPr="00507DE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EF066" w14:textId="48685736" w:rsidR="00425E8A" w:rsidRPr="00651B65" w:rsidRDefault="00FF0385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CF32CF" w:rsidRP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727</w:t>
            </w:r>
          </w:p>
        </w:tc>
      </w:tr>
      <w:tr w:rsidR="00425E8A" w:rsidRPr="00C03B6D" w14:paraId="2CF7DFC6" w14:textId="77777777" w:rsidTr="00A13F71">
        <w:tc>
          <w:tcPr>
            <w:tcW w:w="6696" w:type="dxa"/>
            <w:vAlign w:val="bottom"/>
          </w:tcPr>
          <w:p w14:paraId="55BA4E66" w14:textId="77777777" w:rsidR="00425E8A" w:rsidRPr="0049776F" w:rsidRDefault="00425E8A" w:rsidP="00B3747C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E7CF0" w14:textId="77777777"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2EEBF3E2" w14:textId="77777777" w:rsidR="00425E8A" w:rsidRPr="0049776F" w:rsidRDefault="00425E8A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47A06EF3" w14:textId="77777777" w:rsidTr="00CF32CF">
        <w:tc>
          <w:tcPr>
            <w:tcW w:w="6696" w:type="dxa"/>
            <w:vAlign w:val="bottom"/>
          </w:tcPr>
          <w:p w14:paraId="3C506B06" w14:textId="77777777" w:rsidR="00CF32CF" w:rsidRPr="002657BF" w:rsidRDefault="00CF32CF" w:rsidP="00CF32C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อื่น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69294" w14:textId="77777777"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D229F6" w14:textId="77777777" w:rsidR="00CF32CF" w:rsidRPr="002657BF" w:rsidRDefault="00CF32CF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14:paraId="2EF3E5F7" w14:textId="77777777" w:rsidTr="00CF32CF">
        <w:tc>
          <w:tcPr>
            <w:tcW w:w="6696" w:type="dxa"/>
            <w:vAlign w:val="bottom"/>
          </w:tcPr>
          <w:p w14:paraId="70CD3D09" w14:textId="77777777" w:rsidR="00CF32CF" w:rsidRPr="002657BF" w:rsidRDefault="00CF32CF" w:rsidP="00CF32C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7D88" w14:textId="1EE8F52E" w:rsidR="00CF32CF" w:rsidRPr="002657BF" w:rsidRDefault="00FF0385" w:rsidP="00566B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566B10" w:rsidRPr="0056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603</w:t>
            </w:r>
            <w:r w:rsidR="00566B10" w:rsidRPr="0056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334</w:t>
            </w:r>
            <w:r w:rsidR="00566B10" w:rsidRPr="0056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B763E" w14:textId="56D58B20" w:rsidR="00CF32CF" w:rsidRPr="00651B65" w:rsidRDefault="00FF0385" w:rsidP="00CF32C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163</w:t>
            </w:r>
            <w:r w:rsidR="00CF32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</w:p>
        </w:tc>
      </w:tr>
      <w:tr w:rsidR="00CF32CF" w:rsidRPr="00C03B6D" w14:paraId="047ECEC7" w14:textId="77777777" w:rsidTr="00CF32CF">
        <w:tc>
          <w:tcPr>
            <w:tcW w:w="6696" w:type="dxa"/>
            <w:vAlign w:val="bottom"/>
          </w:tcPr>
          <w:p w14:paraId="5DCA0C78" w14:textId="77777777"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D4C55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F763291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5B4B8389" w14:textId="77777777" w:rsidTr="002657BF">
        <w:tc>
          <w:tcPr>
            <w:tcW w:w="6696" w:type="dxa"/>
            <w:vAlign w:val="bottom"/>
          </w:tcPr>
          <w:p w14:paraId="0FCF6391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B58CA" w14:textId="77777777"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A102D" w14:textId="77777777"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CF32CF" w:rsidRPr="00C03B6D" w14:paraId="11287F50" w14:textId="77777777" w:rsidTr="002657BF">
        <w:tc>
          <w:tcPr>
            <w:tcW w:w="6696" w:type="dxa"/>
            <w:vAlign w:val="bottom"/>
          </w:tcPr>
          <w:p w14:paraId="7B01FBE7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9C4A8" w14:textId="709689DC" w:rsidR="00CF32CF" w:rsidRPr="002657BF" w:rsidRDefault="00FF0385" w:rsidP="00D6159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399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095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14:paraId="5B6A1EB2" w14:textId="75927924" w:rsidR="00CF32CF" w:rsidRPr="00651B65" w:rsidRDefault="00FF0385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479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</w:p>
        </w:tc>
      </w:tr>
      <w:tr w:rsidR="00CF32CF" w:rsidRPr="00C03B6D" w14:paraId="4E4FF4A2" w14:textId="77777777" w:rsidTr="002657BF">
        <w:tc>
          <w:tcPr>
            <w:tcW w:w="6696" w:type="dxa"/>
            <w:vAlign w:val="bottom"/>
          </w:tcPr>
          <w:p w14:paraId="59A8E213" w14:textId="77777777" w:rsidR="00CF32CF" w:rsidRPr="002657BF" w:rsidRDefault="00CF32CF" w:rsidP="00CF32C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5CDB7" w14:textId="64850036" w:rsidR="00CF32CF" w:rsidRPr="002657BF" w:rsidRDefault="00FF0385" w:rsidP="00DB18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76E1C503" w14:textId="4D638135" w:rsidR="00CF32CF" w:rsidRPr="00651B65" w:rsidRDefault="00FF0385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576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418</w:t>
            </w:r>
          </w:p>
        </w:tc>
      </w:tr>
      <w:tr w:rsidR="00CF32CF" w:rsidRPr="00C03B6D" w14:paraId="159088F5" w14:textId="77777777" w:rsidTr="002657BF">
        <w:tc>
          <w:tcPr>
            <w:tcW w:w="6696" w:type="dxa"/>
            <w:vAlign w:val="bottom"/>
          </w:tcPr>
          <w:p w14:paraId="6C68BE18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1975B" w14:textId="1D12EE36" w:rsidR="00CF32CF" w:rsidRPr="002657BF" w:rsidRDefault="00FF0385" w:rsidP="00DB18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011</w:t>
            </w:r>
            <w:r w:rsidR="00DB187E" w:rsidRP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8429F" w14:textId="195644B0" w:rsidR="00CF32CF" w:rsidRPr="00651B65" w:rsidRDefault="00FF0385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CF32CF" w:rsidRPr="0070026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CF32CF" w:rsidRPr="00C03B6D" w14:paraId="08240395" w14:textId="77777777" w:rsidTr="002657BF">
        <w:tc>
          <w:tcPr>
            <w:tcW w:w="6696" w:type="dxa"/>
            <w:vAlign w:val="bottom"/>
          </w:tcPr>
          <w:p w14:paraId="64E2E582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BA981" w14:textId="694B80B1" w:rsidR="00CF32CF" w:rsidRPr="002657BF" w:rsidRDefault="00FF0385" w:rsidP="00D6159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448</w:t>
            </w:r>
            <w:r w:rsid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040</w:t>
            </w:r>
            <w:r w:rsidR="00DB18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2AEAD" w14:textId="3E10AC97" w:rsidR="00CF32CF" w:rsidRPr="00651B65" w:rsidRDefault="00FF0385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036</w:t>
            </w:r>
            <w:r w:rsidR="00CF32CF" w:rsidRPr="00631B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CF32CF" w:rsidRPr="00C358D7" w14:paraId="102DD056" w14:textId="77777777" w:rsidTr="002657BF">
        <w:tc>
          <w:tcPr>
            <w:tcW w:w="6696" w:type="dxa"/>
            <w:vAlign w:val="bottom"/>
          </w:tcPr>
          <w:p w14:paraId="68AA31B6" w14:textId="77777777" w:rsidR="00CF32CF" w:rsidRPr="0049776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1F100" w14:textId="77777777" w:rsidR="00CF32CF" w:rsidRPr="0049776F" w:rsidRDefault="00CF32CF" w:rsidP="00CF32C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C77DB1" w14:textId="77777777" w:rsidR="00CF32CF" w:rsidRPr="0049776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4"/>
                <w:szCs w:val="14"/>
              </w:rPr>
            </w:pPr>
          </w:p>
        </w:tc>
      </w:tr>
      <w:tr w:rsidR="00CF32CF" w:rsidRPr="00C03B6D" w14:paraId="5473C483" w14:textId="77777777" w:rsidTr="002657BF">
        <w:tc>
          <w:tcPr>
            <w:tcW w:w="6696" w:type="dxa"/>
            <w:vAlign w:val="bottom"/>
          </w:tcPr>
          <w:p w14:paraId="489E2F56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8AC3A4" w14:textId="77777777" w:rsidR="00CF32CF" w:rsidRPr="002657BF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805CC5" w14:textId="77777777" w:rsidR="00CF32CF" w:rsidRPr="00651B65" w:rsidRDefault="00CF32CF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F32CF" w:rsidRPr="00C03B6D" w14:paraId="28E9B087" w14:textId="77777777" w:rsidTr="002657BF">
        <w:tc>
          <w:tcPr>
            <w:tcW w:w="6696" w:type="dxa"/>
            <w:vAlign w:val="bottom"/>
          </w:tcPr>
          <w:p w14:paraId="7846B259" w14:textId="77777777" w:rsidR="00CF32CF" w:rsidRPr="002657BF" w:rsidRDefault="00CF32CF" w:rsidP="00CF32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4FB97" w14:textId="209EA0F4" w:rsidR="00CF32CF" w:rsidRPr="002657BF" w:rsidRDefault="00FF0385" w:rsidP="00B2609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B2609B" w:rsidRPr="00B2609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720</w:t>
            </w:r>
            <w:r w:rsidR="00B2609B" w:rsidRPr="00B2609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4A20D" w14:textId="2DC9E633" w:rsidR="00CF32CF" w:rsidRPr="00651B65" w:rsidRDefault="00FF0385" w:rsidP="00CF32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CF32CF" w:rsidRPr="00336F7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209</w:t>
            </w:r>
          </w:p>
        </w:tc>
      </w:tr>
    </w:tbl>
    <w:p w14:paraId="282602C9" w14:textId="77777777" w:rsidR="008C5365" w:rsidRPr="00E10CA6" w:rsidRDefault="008C5365" w:rsidP="00E10CA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03B6D" w14:paraId="6C33A761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45A765" w14:textId="16413E98" w:rsidR="00503B1A" w:rsidRPr="00C03B6D" w:rsidRDefault="00FF0385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14A91E57" w14:textId="77777777" w:rsidR="00503B1A" w:rsidRPr="00EF4465" w:rsidRDefault="00503B1A" w:rsidP="00503B1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03B6D" w14:paraId="4DD96819" w14:textId="77777777" w:rsidTr="009541AB">
        <w:tc>
          <w:tcPr>
            <w:tcW w:w="6624" w:type="dxa"/>
          </w:tcPr>
          <w:p w14:paraId="36FDAAE0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C9120DA" w14:textId="78171039" w:rsidR="00503B1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A61DFE" w14:textId="6602DE8A" w:rsidR="00503B1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03B6D" w14:paraId="07F04923" w14:textId="77777777" w:rsidTr="009541AB">
        <w:tc>
          <w:tcPr>
            <w:tcW w:w="6624" w:type="dxa"/>
          </w:tcPr>
          <w:p w14:paraId="287B6438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14:paraId="20C089B8" w14:textId="2A84F773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14:paraId="1570155D" w14:textId="414A5692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503B1A" w:rsidRPr="00C03B6D" w14:paraId="67A9AD61" w14:textId="77777777" w:rsidTr="009541AB">
        <w:tc>
          <w:tcPr>
            <w:tcW w:w="6624" w:type="dxa"/>
          </w:tcPr>
          <w:p w14:paraId="2832679B" w14:textId="77777777" w:rsidR="00503B1A" w:rsidRPr="00C03B6D" w:rsidRDefault="00503B1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0BD7F60" w14:textId="7777777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0CC4616" w14:textId="77777777" w:rsidR="00503B1A" w:rsidRPr="00C03B6D" w:rsidRDefault="00503B1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03B6D" w14:paraId="2DA5532A" w14:textId="77777777" w:rsidTr="009541AB">
        <w:tc>
          <w:tcPr>
            <w:tcW w:w="6624" w:type="dxa"/>
            <w:vAlign w:val="bottom"/>
          </w:tcPr>
          <w:p w14:paraId="736D57F3" w14:textId="77777777" w:rsidR="00503B1A" w:rsidRPr="00EF4465" w:rsidRDefault="00503B1A" w:rsidP="007C5464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3ECD4" w14:textId="77777777"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11315C0F" w14:textId="77777777" w:rsidR="00503B1A" w:rsidRPr="00EF4465" w:rsidRDefault="00503B1A" w:rsidP="007C5464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25E8A" w:rsidRPr="00C03B6D" w14:paraId="69041440" w14:textId="77777777" w:rsidTr="009541AB">
        <w:tc>
          <w:tcPr>
            <w:tcW w:w="6624" w:type="dxa"/>
            <w:vAlign w:val="center"/>
          </w:tcPr>
          <w:p w14:paraId="3A74301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6651D20" w14:textId="22710F77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343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375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69" w:type="dxa"/>
          </w:tcPr>
          <w:p w14:paraId="401B0E65" w14:textId="34ED5665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</w:p>
        </w:tc>
      </w:tr>
      <w:tr w:rsidR="00425E8A" w:rsidRPr="00C03B6D" w14:paraId="6D8F8137" w14:textId="77777777" w:rsidTr="009541AB">
        <w:tc>
          <w:tcPr>
            <w:tcW w:w="6624" w:type="dxa"/>
            <w:vAlign w:val="center"/>
          </w:tcPr>
          <w:p w14:paraId="5C89DA1A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F810524" w14:textId="0CFA600A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152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69" w:type="dxa"/>
          </w:tcPr>
          <w:p w14:paraId="03AF0CED" w14:textId="3318D82A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</w:tr>
      <w:tr w:rsidR="00425E8A" w:rsidRPr="00C03B6D" w14:paraId="71243B32" w14:textId="77777777" w:rsidTr="009541AB">
        <w:tc>
          <w:tcPr>
            <w:tcW w:w="6624" w:type="dxa"/>
            <w:vAlign w:val="center"/>
          </w:tcPr>
          <w:p w14:paraId="355CFFC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BCC9B27" w14:textId="66CD1621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107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367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69" w:type="dxa"/>
          </w:tcPr>
          <w:p w14:paraId="036913AB" w14:textId="16CEB1FC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</w:p>
        </w:tc>
      </w:tr>
      <w:tr w:rsidR="00425E8A" w:rsidRPr="00C03B6D" w14:paraId="1BAF4358" w14:textId="77777777" w:rsidTr="009541AB">
        <w:tc>
          <w:tcPr>
            <w:tcW w:w="6624" w:type="dxa"/>
            <w:vAlign w:val="center"/>
          </w:tcPr>
          <w:p w14:paraId="15FFD039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3D348" w14:textId="0E2A7C01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068</w:t>
            </w:r>
            <w:r w:rsidR="00F66436" w:rsidRPr="00F6643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C2D29F3" w14:textId="5D6E1287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911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</w:p>
        </w:tc>
      </w:tr>
      <w:tr w:rsidR="00425E8A" w:rsidRPr="00C03B6D" w14:paraId="49D2B59E" w14:textId="77777777" w:rsidTr="009541AB">
        <w:tc>
          <w:tcPr>
            <w:tcW w:w="6624" w:type="dxa"/>
            <w:vAlign w:val="bottom"/>
          </w:tcPr>
          <w:p w14:paraId="2DB74862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0A107" w14:textId="6F0BB14D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  <w:r w:rsidR="00F93F95"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  <w:r w:rsidR="00F93F95"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50E8A0B" w14:textId="4969E203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</w:p>
        </w:tc>
      </w:tr>
      <w:tr w:rsidR="00425E8A" w:rsidRPr="00C03B6D" w14:paraId="3351F21A" w14:textId="77777777" w:rsidTr="009541AB">
        <w:tc>
          <w:tcPr>
            <w:tcW w:w="6624" w:type="dxa"/>
          </w:tcPr>
          <w:p w14:paraId="338E3E59" w14:textId="77777777" w:rsidR="00425E8A" w:rsidRPr="00985232" w:rsidRDefault="00396954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 xml:space="preserve">  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 w:rsidR="00425E8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="00425E8A"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2FAAEE6" w14:textId="77777777" w:rsidR="00425E8A" w:rsidRPr="004C2963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614B434" w14:textId="77777777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425E8A" w:rsidRPr="00C03B6D" w14:paraId="32F29AEE" w14:textId="77777777" w:rsidTr="00827705">
        <w:tc>
          <w:tcPr>
            <w:tcW w:w="6624" w:type="dxa"/>
          </w:tcPr>
          <w:p w14:paraId="69C1A6A9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</w:t>
            </w:r>
            <w:r w:rsidR="008F485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ตถุ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5238BB8" w14:textId="76943F44" w:rsidR="00425E8A" w:rsidRPr="00C03B6D" w:rsidRDefault="00F93F95" w:rsidP="000B39E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552</w:t>
            </w:r>
            <w:r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  <w:r w:rsidRPr="00F93F9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7FB3E203" w14:textId="713A21E3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5FB84349" w14:textId="77777777" w:rsidTr="00827705">
        <w:tc>
          <w:tcPr>
            <w:tcW w:w="6624" w:type="dxa"/>
          </w:tcPr>
          <w:p w14:paraId="202E7075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09D03BC" w14:textId="61F41B8F" w:rsidR="00425E8A" w:rsidRPr="00C03B6D" w:rsidRDefault="00755DD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309</w:t>
            </w: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302</w:t>
            </w: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12A504DD" w14:textId="3BA0273C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70FAF4B8" w14:textId="77777777" w:rsidTr="00827705">
        <w:tc>
          <w:tcPr>
            <w:tcW w:w="6624" w:type="dxa"/>
          </w:tcPr>
          <w:p w14:paraId="3AFA3FC8" w14:textId="77777777" w:rsidR="00425E8A" w:rsidRPr="0009544F" w:rsidRDefault="00425E8A" w:rsidP="007C5464">
            <w:pPr>
              <w:spacing w:before="10" w:after="10"/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DA397" w14:textId="551F99C4" w:rsidR="00425E8A" w:rsidRPr="00C03B6D" w:rsidRDefault="00755DD2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091</w:t>
            </w:r>
            <w:r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22999B7" w14:textId="107C7834" w:rsidR="00425E8A" w:rsidRPr="00651B65" w:rsidRDefault="00425E8A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25E8A" w:rsidRPr="00C03B6D" w14:paraId="43E2F6A0" w14:textId="77777777" w:rsidTr="009541AB">
        <w:tc>
          <w:tcPr>
            <w:tcW w:w="6624" w:type="dxa"/>
            <w:vAlign w:val="center"/>
          </w:tcPr>
          <w:p w14:paraId="668B1E9E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28345" w14:textId="5B78DB79" w:rsidR="00425E8A" w:rsidRPr="00C03B6D" w:rsidRDefault="00FF0385" w:rsidP="000B39E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765</w:t>
            </w:r>
            <w:r w:rsidR="00755DD2"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975</w:t>
            </w:r>
            <w:r w:rsidR="00755DD2" w:rsidRPr="00755D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112A8D0" w14:textId="01862BA9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425E8A" w:rsidRPr="00BD2F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</w:p>
        </w:tc>
      </w:tr>
    </w:tbl>
    <w:p w14:paraId="751C3866" w14:textId="77777777" w:rsidR="001E6DA8" w:rsidRDefault="000F238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03B6D" w14:paraId="372EF8AC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AC9DCF" w14:textId="30B27045" w:rsidR="001E6DA8" w:rsidRPr="00C03B6D" w:rsidRDefault="00FF0385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2006BC99" w14:textId="77777777" w:rsidR="001E6DA8" w:rsidRPr="00396954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DF274" w14:textId="77777777" w:rsidR="001E6DA8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651B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Pr="00305F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23CB20D0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8093"/>
        <w:gridCol w:w="1480"/>
      </w:tblGrid>
      <w:tr w:rsidR="00CD55BE" w:rsidRPr="00651B65" w14:paraId="6D207382" w14:textId="77777777" w:rsidTr="00EF4465">
        <w:trPr>
          <w:trHeight w:val="312"/>
        </w:trPr>
        <w:tc>
          <w:tcPr>
            <w:tcW w:w="8093" w:type="dxa"/>
            <w:vAlign w:val="bottom"/>
          </w:tcPr>
          <w:p w14:paraId="42B688C7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6FAA237D" w14:textId="79EFD888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0B9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CD55BE" w:rsidRPr="00651B65" w14:paraId="3A9E2CDD" w14:textId="77777777" w:rsidTr="00EF4465">
        <w:trPr>
          <w:trHeight w:val="312"/>
        </w:trPr>
        <w:tc>
          <w:tcPr>
            <w:tcW w:w="8093" w:type="dxa"/>
            <w:vAlign w:val="bottom"/>
          </w:tcPr>
          <w:p w14:paraId="10FC413C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85F49C7" w14:textId="77777777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D55BE" w:rsidRPr="00651B65" w14:paraId="6CAEE5B4" w14:textId="77777777" w:rsidTr="00EF4465">
        <w:trPr>
          <w:trHeight w:val="302"/>
        </w:trPr>
        <w:tc>
          <w:tcPr>
            <w:tcW w:w="8093" w:type="dxa"/>
            <w:vAlign w:val="bottom"/>
          </w:tcPr>
          <w:p w14:paraId="612BDE65" w14:textId="77777777" w:rsidR="00CD55BE" w:rsidRPr="00651B65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FFA6CD" w14:textId="77777777" w:rsidR="00CD55BE" w:rsidRPr="00651B65" w:rsidRDefault="00CD55B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D55BE" w:rsidRPr="00D26741" w14:paraId="1285F587" w14:textId="77777777" w:rsidTr="00EF4465">
        <w:trPr>
          <w:trHeight w:val="302"/>
        </w:trPr>
        <w:tc>
          <w:tcPr>
            <w:tcW w:w="8093" w:type="dxa"/>
          </w:tcPr>
          <w:p w14:paraId="0CAF2580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shd w:val="clear" w:color="auto" w:fill="FAFAFA"/>
          </w:tcPr>
          <w:p w14:paraId="363E63C3" w14:textId="5CD7D9D9" w:rsidR="00CD55BE" w:rsidRPr="002F104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AD700E" w:rsidRPr="002F1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AD700E" w:rsidRPr="002F10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  <w:tr w:rsidR="00CD55BE" w:rsidRPr="00D26741" w14:paraId="15951575" w14:textId="77777777" w:rsidTr="00EF4465">
        <w:trPr>
          <w:trHeight w:val="292"/>
        </w:trPr>
        <w:tc>
          <w:tcPr>
            <w:tcW w:w="8093" w:type="dxa"/>
          </w:tcPr>
          <w:p w14:paraId="3828ECAC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80" w:type="dxa"/>
            <w:shd w:val="clear" w:color="auto" w:fill="FAFAFA"/>
          </w:tcPr>
          <w:p w14:paraId="150C57E8" w14:textId="73A29A8B" w:rsidR="00CD55BE" w:rsidRPr="00D26741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</w:t>
            </w:r>
            <w:r w:rsidR="000C45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035</w:t>
            </w:r>
            <w:r w:rsidR="000C45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578</w:t>
            </w:r>
          </w:p>
        </w:tc>
      </w:tr>
      <w:tr w:rsidR="00CD55BE" w:rsidRPr="00D26741" w14:paraId="3D5F70B0" w14:textId="77777777" w:rsidTr="00EF4465">
        <w:trPr>
          <w:trHeight w:val="302"/>
        </w:trPr>
        <w:tc>
          <w:tcPr>
            <w:tcW w:w="8093" w:type="dxa"/>
          </w:tcPr>
          <w:p w14:paraId="1364E97F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215E6543" w14:textId="5E01542C" w:rsidR="00CD55BE" w:rsidRPr="00D26741" w:rsidRDefault="0050694C" w:rsidP="000C45E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0C45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  <w:r w:rsidR="000C45E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D55BE" w:rsidRPr="00D26741" w14:paraId="0C5482C1" w14:textId="77777777" w:rsidTr="00EF4465">
        <w:trPr>
          <w:trHeight w:val="302"/>
        </w:trPr>
        <w:tc>
          <w:tcPr>
            <w:tcW w:w="8093" w:type="dxa"/>
          </w:tcPr>
          <w:p w14:paraId="1172F65E" w14:textId="77777777" w:rsidR="00CD55BE" w:rsidRPr="00D26741" w:rsidRDefault="00CD55BE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2674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</w:t>
            </w:r>
            <w:r w:rsidRPr="00D2674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2333E" w14:textId="34C44B3A" w:rsidR="00CD55BE" w:rsidRPr="00D26741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="00EA4F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="00EA4F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581</w:t>
            </w:r>
          </w:p>
        </w:tc>
      </w:tr>
    </w:tbl>
    <w:p w14:paraId="2128E68E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21A826" w14:textId="5C4E490A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="00712EE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29047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af-ZA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99</w:t>
      </w:r>
      <w:r w:rsidR="00712EE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C80ECB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-</w:t>
      </w:r>
      <w:r w:rsidR="00712EE7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290471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00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ต่อปี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(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มีนาคม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พ.ศ.</w:t>
      </w:r>
      <w:r w:rsidR="00CF1859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2564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: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ร้อยละ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99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- 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70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ต่อปี)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F185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โดยมีกำหนดจ่ายชำระคืน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ระหว่าง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D26741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</w:t>
      </w:r>
      <w:r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มีนาคม พ.ศ.</w:t>
      </w:r>
      <w:r w:rsid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เดือนถึง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54448C" w:rsidRPr="00CF1859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ปี)</w:t>
      </w:r>
    </w:p>
    <w:p w14:paraId="5B3C8AD7" w14:textId="77777777" w:rsidR="000C6B30" w:rsidRPr="00CF1859" w:rsidRDefault="000C6B30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CA731C6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F18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</w:t>
      </w:r>
      <w:r w:rsidRPr="00305F2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วิเคราะห์ได้ดังนี้</w:t>
      </w:r>
    </w:p>
    <w:p w14:paraId="752D4055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240F3" w:rsidRPr="00651B65" w14:paraId="5B332FE8" w14:textId="77777777" w:rsidTr="003240F3">
        <w:tc>
          <w:tcPr>
            <w:tcW w:w="6678" w:type="dxa"/>
            <w:vAlign w:val="bottom"/>
          </w:tcPr>
          <w:p w14:paraId="640A010D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73972" w14:textId="5698D1A9" w:rsidR="003240F3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AF91" w14:textId="658E9791" w:rsidR="003240F3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240F3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240F3" w:rsidRPr="00651B65" w14:paraId="22DBE6CB" w14:textId="77777777" w:rsidTr="003240F3">
        <w:tc>
          <w:tcPr>
            <w:tcW w:w="6678" w:type="dxa"/>
            <w:vAlign w:val="bottom"/>
          </w:tcPr>
          <w:p w14:paraId="55C1B624" w14:textId="77777777" w:rsidR="003240F3" w:rsidRPr="00651B65" w:rsidRDefault="003240F3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755B46" w14:textId="00C47E30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83B37E3" w14:textId="13AE17C0" w:rsidR="003240F3" w:rsidRPr="00C03B6D" w:rsidRDefault="003240F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1E6DA8" w:rsidRPr="00651B65" w14:paraId="541687CC" w14:textId="77777777" w:rsidTr="003240F3">
        <w:tc>
          <w:tcPr>
            <w:tcW w:w="6678" w:type="dxa"/>
            <w:vAlign w:val="bottom"/>
          </w:tcPr>
          <w:p w14:paraId="6931BFBA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953570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FCE9F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51B6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E6DA8" w:rsidRPr="00651B65" w14:paraId="791AB1F5" w14:textId="77777777" w:rsidTr="00F06F6F">
        <w:tc>
          <w:tcPr>
            <w:tcW w:w="6678" w:type="dxa"/>
            <w:vAlign w:val="bottom"/>
          </w:tcPr>
          <w:p w14:paraId="7F64755F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7BCAA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A0DA909" w14:textId="77777777" w:rsidR="001E6DA8" w:rsidRPr="00651B65" w:rsidRDefault="001E6DA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1E6DA8" w:rsidRPr="00651B65" w14:paraId="40C669C0" w14:textId="77777777" w:rsidTr="00F06F6F">
        <w:tc>
          <w:tcPr>
            <w:tcW w:w="6678" w:type="dxa"/>
          </w:tcPr>
          <w:p w14:paraId="1029EF3B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3CB5B37" w14:textId="5FE99AE3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567BDE" w:rsidRPr="00567B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567BDE" w:rsidRPr="00567B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1B7709FA" w14:textId="1ECCA85E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</w:tr>
      <w:tr w:rsidR="001E6DA8" w:rsidRPr="00651B65" w14:paraId="1E1E7E71" w14:textId="77777777" w:rsidTr="00F06F6F">
        <w:tc>
          <w:tcPr>
            <w:tcW w:w="6678" w:type="dxa"/>
          </w:tcPr>
          <w:p w14:paraId="16D3D1DB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51B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266FA3" w14:textId="0EB81E6B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</w:t>
            </w:r>
            <w:r w:rsidR="00567BDE" w:rsidRPr="00567B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  <w:r w:rsidR="00567BDE" w:rsidRPr="00567B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59914" w14:textId="4F1260AB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1E6D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</w:p>
        </w:tc>
      </w:tr>
      <w:tr w:rsidR="001E6DA8" w:rsidRPr="00651B65" w14:paraId="769CC662" w14:textId="77777777" w:rsidTr="00F06F6F">
        <w:tc>
          <w:tcPr>
            <w:tcW w:w="6678" w:type="dxa"/>
          </w:tcPr>
          <w:p w14:paraId="12E5775E" w14:textId="77777777" w:rsidR="001E6DA8" w:rsidRPr="00651B65" w:rsidRDefault="001E6DA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0FB1D" w14:textId="75E79318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="00113E88" w:rsidRPr="00113E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690</w:t>
            </w:r>
            <w:r w:rsidR="00113E88" w:rsidRPr="00113E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E3038" w14:textId="73DDE744" w:rsidR="001E6DA8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1E6DA8" w:rsidRPr="00DF19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</w:tbl>
    <w:p w14:paraId="7773891F" w14:textId="77777777" w:rsidR="001E6DA8" w:rsidRPr="00CF1859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6605D47" w14:textId="57F316DF" w:rsidR="001E6DA8" w:rsidRPr="00651B65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บริษัทไม่มี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ผล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พนักงาน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งวด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651B6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76F9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และ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226CF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226CF8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มีนาคม </w:t>
      </w:r>
      <w:r w:rsidRPr="00260B95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</w:p>
    <w:p w14:paraId="59E73FBD" w14:textId="77777777" w:rsidR="00F0509B" w:rsidRPr="00AA6709" w:rsidRDefault="00CF185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AA6709" w14:paraId="67208E20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85126D" w14:textId="77F1E043" w:rsidR="00DE0958" w:rsidRPr="00AA6709" w:rsidRDefault="00FF0385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AA67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14:paraId="66F95A1C" w14:textId="77777777" w:rsidR="00CA08A7" w:rsidRPr="00AA6709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702C103" w14:textId="7B984B54" w:rsidR="0056323E" w:rsidRPr="00AA6709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กันยายน</w:t>
      </w:r>
      <w:r w:rsidR="00EC3227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2564</w:t>
      </w:r>
      <w:r w:rsidRPr="00AA67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305F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สรุปได้ดังนี้</w:t>
      </w:r>
    </w:p>
    <w:p w14:paraId="0FB34598" w14:textId="77777777" w:rsidR="000A2C80" w:rsidRPr="00AA6709" w:rsidRDefault="000A2C80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14:paraId="61A5B439" w14:textId="77777777" w:rsidTr="00936609">
        <w:tc>
          <w:tcPr>
            <w:tcW w:w="1512" w:type="dxa"/>
            <w:vAlign w:val="bottom"/>
          </w:tcPr>
          <w:p w14:paraId="6B817FDA" w14:textId="77777777" w:rsidR="0088587D" w:rsidRPr="00936609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12D1C5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7064AE9" w14:textId="77777777" w:rsidR="0088587D" w:rsidRPr="00936609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1774860B" w14:textId="77777777" w:rsidR="0088587D" w:rsidRPr="00936609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70CB7" w14:textId="77777777" w:rsidR="0088587D" w:rsidRPr="00936609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FB593" w14:textId="77777777" w:rsidR="0088587D" w:rsidRPr="00936609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14:paraId="6B249B91" w14:textId="77777777" w:rsidTr="00936609">
        <w:tc>
          <w:tcPr>
            <w:tcW w:w="1512" w:type="dxa"/>
            <w:vAlign w:val="bottom"/>
          </w:tcPr>
          <w:p w14:paraId="2CFFD73C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DF0DB2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C15715E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DAAEE26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2130" w14:textId="6DF793DB" w:rsidR="00D95C97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</w:p>
          <w:p w14:paraId="1529122C" w14:textId="3002B613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CC64" w14:textId="101B0C7E" w:rsidR="00D95C97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2A701130" w14:textId="3CA32A6B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37C1" w14:textId="242E045D" w:rsidR="00D95C97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กันยายน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7AE5F" w14:textId="6B30BF15" w:rsidR="00D95C97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2694263" w14:textId="47559CA1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2564</w:t>
            </w:r>
          </w:p>
        </w:tc>
      </w:tr>
      <w:tr w:rsidR="00D95C97" w:rsidRPr="00936609" w14:paraId="26276BF6" w14:textId="77777777" w:rsidTr="00936609">
        <w:tc>
          <w:tcPr>
            <w:tcW w:w="1512" w:type="dxa"/>
            <w:vAlign w:val="bottom"/>
          </w:tcPr>
          <w:p w14:paraId="7670EE14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56A5E63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CB3F62C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EF7D9A3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653261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4AB037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72D49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1145F" w14:textId="77777777" w:rsidR="00D95C97" w:rsidRPr="00936609" w:rsidRDefault="00D95C97" w:rsidP="007C5464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14:paraId="77D761EF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58220" w14:textId="77777777" w:rsidR="00D95C97" w:rsidRPr="00936609" w:rsidRDefault="00D95C97" w:rsidP="007C5464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3DE396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50C2CA" w14:textId="77777777" w:rsidR="00D95C97" w:rsidRPr="00936609" w:rsidRDefault="00D95C97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04D9C4C" w14:textId="77777777" w:rsidR="00D95C97" w:rsidRPr="00936609" w:rsidRDefault="00D95C97" w:rsidP="007C5464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71CC1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AEE526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999A08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6D35C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14:paraId="2DE61F78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D51526" w14:textId="77777777" w:rsidR="00D95C97" w:rsidRPr="00936609" w:rsidRDefault="00D95C97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990814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D7C6B9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2EF90C8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21FDF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D9856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EB6B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3928FB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14:paraId="3D5652D3" w14:textId="77777777" w:rsidTr="00936609">
        <w:tc>
          <w:tcPr>
            <w:tcW w:w="1512" w:type="dxa"/>
            <w:vAlign w:val="bottom"/>
          </w:tcPr>
          <w:p w14:paraId="705202DA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1544513F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8ED8EA9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C86F31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2973FA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5332DD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D2F145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A7ECB9F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14:paraId="2A900855" w14:textId="77777777" w:rsidTr="00936609">
        <w:tc>
          <w:tcPr>
            <w:tcW w:w="1512" w:type="dxa"/>
            <w:vAlign w:val="bottom"/>
          </w:tcPr>
          <w:p w14:paraId="33B44E1B" w14:textId="77777777" w:rsidR="00D95C97" w:rsidRPr="00936609" w:rsidRDefault="00D95C97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27253967" w14:textId="77777777" w:rsidR="00D95C97" w:rsidRPr="00936609" w:rsidRDefault="00D95C97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17E4DB" w14:textId="0A6D1A6D" w:rsidR="00D95C97" w:rsidRPr="00936609" w:rsidRDefault="00FF0385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14:paraId="61B3877D" w14:textId="77777777" w:rsidR="00D95C97" w:rsidRPr="00936609" w:rsidRDefault="00D95C97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1AFC2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A08E27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A3E7E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7BC36D3" w14:textId="77777777" w:rsidR="00D95C97" w:rsidRPr="00936609" w:rsidRDefault="00D95C97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36DE6D41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729C69E3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75970E77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F12E5BD" w14:textId="77777777" w:rsidR="00F81FCE" w:rsidRPr="00936609" w:rsidRDefault="00F81FCE" w:rsidP="007C5464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3045CE6" w14:textId="50AC644F" w:rsidR="00F81FCE" w:rsidRPr="00936609" w:rsidRDefault="00FF0385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CCA34" w14:textId="4021BCAC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767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471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962740" w14:textId="67E121A6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710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120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46C8D7A" w14:textId="1DA537F8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7C693E" w14:textId="2FDF227E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F81FCE" w:rsidRPr="0082134A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F81FCE" w:rsidRPr="00936609" w14:paraId="6E39F6F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0E122883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9A8F185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14:paraId="1146638B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5465985F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35C49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84C50" w14:textId="77777777"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47333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E45912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1C835BE2" w14:textId="77777777" w:rsidTr="00936609">
        <w:tc>
          <w:tcPr>
            <w:tcW w:w="1512" w:type="dxa"/>
            <w:vAlign w:val="bottom"/>
          </w:tcPr>
          <w:p w14:paraId="40C3F2AA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8413FB2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3564A2" w14:textId="77777777"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D6273F1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06BD44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97B5F0" w14:textId="77777777" w:rsidR="00F81FCE" w:rsidRPr="00936609" w:rsidRDefault="00F81FCE" w:rsidP="007C5464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BA907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006084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6900D464" w14:textId="77777777" w:rsidTr="00936609">
        <w:tc>
          <w:tcPr>
            <w:tcW w:w="1512" w:type="dxa"/>
            <w:vAlign w:val="bottom"/>
          </w:tcPr>
          <w:p w14:paraId="76689BDB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26300796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1B9FD60B" w14:textId="4C35A4C8" w:rsidR="00F81FCE" w:rsidRPr="00936609" w:rsidRDefault="00FF0385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F81FCE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92" w:type="dxa"/>
            <w:vAlign w:val="bottom"/>
          </w:tcPr>
          <w:p w14:paraId="5DE32196" w14:textId="77777777" w:rsidR="00F81FCE" w:rsidRPr="00936609" w:rsidRDefault="00F81FCE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8C5D2B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DF271E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EC8456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279DBA4D" w14:textId="77777777" w:rsidR="00F81FCE" w:rsidRPr="00936609" w:rsidRDefault="00F81FCE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81FCE" w:rsidRPr="00936609" w14:paraId="488B9F34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5FE0F7E9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5493A1F3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3EB8CE3B" w14:textId="77777777" w:rsidR="00F81FCE" w:rsidRPr="00936609" w:rsidRDefault="00F81FCE" w:rsidP="007C5464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52CC76F0" w14:textId="1FD855A6" w:rsidR="00F81FCE" w:rsidRPr="00936609" w:rsidRDefault="00FF0385" w:rsidP="007C5464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FBB64C" w14:textId="028019BE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28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370</w:t>
            </w:r>
            <w:r w:rsidR="007A5B80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775</w:t>
            </w:r>
          </w:p>
        </w:tc>
        <w:tc>
          <w:tcPr>
            <w:tcW w:w="1008" w:type="dxa"/>
            <w:shd w:val="clear" w:color="auto" w:fill="auto"/>
          </w:tcPr>
          <w:p w14:paraId="3B8D44AC" w14:textId="594EF583" w:rsidR="00F81FCE" w:rsidRPr="00BC357B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008" w:type="dxa"/>
            <w:shd w:val="clear" w:color="auto" w:fill="FAFAFA"/>
          </w:tcPr>
          <w:p w14:paraId="359043C4" w14:textId="3FA72597" w:rsidR="00F81FCE" w:rsidRPr="00BC357B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A5B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7A5B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7A848267" w14:textId="3677800D" w:rsidR="00F81FCE" w:rsidRPr="00BC357B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81FC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F81FCE" w:rsidRPr="00936609" w14:paraId="53505D29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2F677C69" w14:textId="77777777" w:rsidR="00F81FCE" w:rsidRPr="00936609" w:rsidRDefault="00F81FCE" w:rsidP="007C5464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01C9EEA" w14:textId="77777777" w:rsidR="00F81FCE" w:rsidRPr="00936609" w:rsidRDefault="00F81FCE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5093785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DA3D237" w14:textId="77777777" w:rsidR="00F81FCE" w:rsidRPr="00936609" w:rsidRDefault="00F81FCE" w:rsidP="007C5464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46D35" w14:textId="7DC21277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7A5B8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795</w:t>
            </w:r>
            <w:r w:rsidR="007A5B8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841</w:t>
            </w:r>
            <w:r w:rsidR="007A5B8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E734E" w14:textId="79CA2BF7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733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387</w:t>
            </w:r>
            <w:r w:rsidR="00F81FCE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A4449" w14:textId="5D40340D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7A5B8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7A5B8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A9343" w14:textId="1029415A" w:rsidR="00F81FCE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F81FCE" w:rsidRPr="00B877B6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14:paraId="4D12D658" w14:textId="77777777" w:rsidR="00395964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6B5CFC0" w14:textId="2A7D2C86" w:rsidR="008F485E" w:rsidRPr="00E35863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712E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หกเดือน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Pr="00CE28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14:paraId="67EFD429" w14:textId="77777777" w:rsidR="008F485E" w:rsidRPr="00E33A78" w:rsidRDefault="008F485E" w:rsidP="008F485E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249"/>
        <w:gridCol w:w="1631"/>
        <w:gridCol w:w="1440"/>
      </w:tblGrid>
      <w:tr w:rsidR="001264B0" w:rsidRPr="00CF688B" w14:paraId="0918ACA5" w14:textId="77777777" w:rsidTr="001264B0">
        <w:tc>
          <w:tcPr>
            <w:tcW w:w="3798" w:type="dxa"/>
            <w:vAlign w:val="bottom"/>
          </w:tcPr>
          <w:p w14:paraId="76AB19CF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0A1024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2619E4F6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bottom"/>
          </w:tcPr>
          <w:p w14:paraId="4A716777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</w:rPr>
              <w:t>ด้</w:t>
            </w: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เสีย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B1F9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1264B0" w:rsidRPr="00CF688B" w14:paraId="783CDB44" w14:textId="77777777" w:rsidTr="001264B0">
        <w:tc>
          <w:tcPr>
            <w:tcW w:w="3798" w:type="dxa"/>
            <w:vAlign w:val="bottom"/>
          </w:tcPr>
          <w:p w14:paraId="12A3EAEB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77FCF5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49" w:type="dxa"/>
          </w:tcPr>
          <w:p w14:paraId="573016B3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E3A6BE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80BF6F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264B0" w:rsidRPr="00CF688B" w14:paraId="54F679EC" w14:textId="77777777" w:rsidTr="003D1CED">
        <w:tc>
          <w:tcPr>
            <w:tcW w:w="3798" w:type="dxa"/>
            <w:vAlign w:val="bottom"/>
          </w:tcPr>
          <w:p w14:paraId="51B4A6A7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6A44B0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49" w:type="dxa"/>
            <w:vAlign w:val="center"/>
          </w:tcPr>
          <w:p w14:paraId="79D9DC9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F17A95" w14:textId="77777777" w:rsidR="001264B0" w:rsidRPr="00CF688B" w:rsidRDefault="001264B0" w:rsidP="001264B0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8703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D700E" w:rsidRPr="00CF688B" w14:paraId="25F45AFA" w14:textId="77777777" w:rsidTr="003D1CED">
        <w:tc>
          <w:tcPr>
            <w:tcW w:w="3798" w:type="dxa"/>
          </w:tcPr>
          <w:p w14:paraId="0EB0418F" w14:textId="77777777" w:rsidR="00AD700E" w:rsidRPr="00CF688B" w:rsidRDefault="00AD700E" w:rsidP="00AD700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1ACFB0DE" w14:textId="77777777" w:rsidR="00AD700E" w:rsidRPr="00936609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14:paraId="2CC0E4AE" w14:textId="77777777" w:rsidR="00AD700E" w:rsidRPr="00CF688B" w:rsidRDefault="00AD700E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14:paraId="7F11AB3E" w14:textId="7CA1C7F0" w:rsidR="00AD700E" w:rsidRPr="005D6233" w:rsidRDefault="00FF0385" w:rsidP="00AD700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733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387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397</w:t>
            </w:r>
          </w:p>
        </w:tc>
        <w:tc>
          <w:tcPr>
            <w:tcW w:w="1440" w:type="dxa"/>
            <w:shd w:val="clear" w:color="auto" w:fill="FAFAFA"/>
          </w:tcPr>
          <w:p w14:paraId="63E36707" w14:textId="04B385C0" w:rsidR="00AD700E" w:rsidRPr="005D6233" w:rsidRDefault="00FF0385" w:rsidP="00AD700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1264B0" w:rsidRPr="00CF688B" w14:paraId="4D18AE96" w14:textId="77777777" w:rsidTr="003D1CED">
        <w:tc>
          <w:tcPr>
            <w:tcW w:w="3798" w:type="dxa"/>
          </w:tcPr>
          <w:p w14:paraId="2A52DDB9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4810BED3" w14:textId="77777777" w:rsidR="001264B0" w:rsidRPr="00FE1E5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249" w:type="dxa"/>
          </w:tcPr>
          <w:p w14:paraId="45757C78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14:paraId="4734DCF0" w14:textId="44BB0FC7" w:rsidR="001264B0" w:rsidRPr="00FE1E59" w:rsidRDefault="00FF0385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112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647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310</w:t>
            </w:r>
          </w:p>
        </w:tc>
        <w:tc>
          <w:tcPr>
            <w:tcW w:w="1440" w:type="dxa"/>
            <w:shd w:val="clear" w:color="auto" w:fill="FAFAFA"/>
          </w:tcPr>
          <w:p w14:paraId="520CB8C1" w14:textId="4C13BE22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1264B0" w:rsidRPr="00CF688B" w14:paraId="6F53575C" w14:textId="77777777" w:rsidTr="003D1CED">
        <w:tc>
          <w:tcPr>
            <w:tcW w:w="3798" w:type="dxa"/>
          </w:tcPr>
          <w:p w14:paraId="46EE8E9A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48E1892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14:paraId="0F587E62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shd w:val="clear" w:color="auto" w:fill="FAFAFA"/>
          </w:tcPr>
          <w:p w14:paraId="50F532D1" w14:textId="64698C58" w:rsidR="001264B0" w:rsidRPr="00936609" w:rsidRDefault="007A5B8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AB651F" w14:textId="2C71F68B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56912AA9" w14:textId="77777777" w:rsidTr="003D1CED">
        <w:tc>
          <w:tcPr>
            <w:tcW w:w="3798" w:type="dxa"/>
          </w:tcPr>
          <w:p w14:paraId="6B4B6359" w14:textId="26D9DD59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</w:t>
            </w:r>
            <w:r w:rsidR="00C80C8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ข้อมูลทาง</w:t>
            </w: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</w:tcPr>
          <w:p w14:paraId="462F4225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14:paraId="1E09662D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</w:tcPr>
          <w:p w14:paraId="69A192EE" w14:textId="179CB519" w:rsidR="001264B0" w:rsidRPr="00936609" w:rsidRDefault="00FF0385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863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8E9258" w14:textId="2B0C0452" w:rsidR="001264B0" w:rsidRPr="00CF688B" w:rsidRDefault="007A5B80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1264B0" w:rsidRPr="00CF688B" w14:paraId="625A1691" w14:textId="77777777" w:rsidTr="003D1CED">
        <w:tc>
          <w:tcPr>
            <w:tcW w:w="3798" w:type="dxa"/>
          </w:tcPr>
          <w:p w14:paraId="1A1E766E" w14:textId="77777777" w:rsidR="001264B0" w:rsidRPr="00CF688B" w:rsidRDefault="001264B0" w:rsidP="001264B0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shd w:val="clear" w:color="auto" w:fill="auto"/>
          </w:tcPr>
          <w:p w14:paraId="1DB2160E" w14:textId="77777777" w:rsidR="001264B0" w:rsidRPr="00936609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249" w:type="dxa"/>
          </w:tcPr>
          <w:p w14:paraId="5404E47C" w14:textId="77777777" w:rsidR="001264B0" w:rsidRPr="00CF688B" w:rsidRDefault="001264B0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5B3C" w14:textId="3D737453" w:rsidR="001264B0" w:rsidRPr="00936609" w:rsidRDefault="00FF0385" w:rsidP="001264B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795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841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F061B" w14:textId="3B46492C" w:rsidR="001264B0" w:rsidRPr="00CF688B" w:rsidRDefault="00FF0385" w:rsidP="001264B0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7A5B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3520B3EF" w14:textId="77777777" w:rsidR="00CF1859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A3A9F2" w14:textId="77777777" w:rsidR="00F0509B" w:rsidRPr="00823BA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14:paraId="0406F29E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BB85C1" w14:textId="250A634E"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9963F0A" w14:textId="77777777"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B3900" w:rsidRPr="00EB3900" w14:paraId="6E2231F0" w14:textId="77777777" w:rsidTr="009F21D7">
        <w:tc>
          <w:tcPr>
            <w:tcW w:w="8107" w:type="dxa"/>
            <w:vAlign w:val="bottom"/>
          </w:tcPr>
          <w:p w14:paraId="33FD197B" w14:textId="6A29CADD" w:rsidR="00EA0788" w:rsidRPr="00EB3900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712E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2D2C"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F2D2C" w:rsidRPr="00305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0FC75C07" w14:textId="5F5369F0" w:rsidR="00EA0788" w:rsidRPr="00EB3900" w:rsidRDefault="00700172" w:rsidP="007C5464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EB39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A0788" w:rsidRPr="00C03B6D" w14:paraId="37EA9F96" w14:textId="77777777" w:rsidTr="009F21D7">
        <w:tc>
          <w:tcPr>
            <w:tcW w:w="8107" w:type="dxa"/>
            <w:vAlign w:val="bottom"/>
          </w:tcPr>
          <w:p w14:paraId="30E2A346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19E7B3E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14:paraId="0F465485" w14:textId="77777777" w:rsidTr="00700172">
        <w:trPr>
          <w:trHeight w:val="60"/>
        </w:trPr>
        <w:tc>
          <w:tcPr>
            <w:tcW w:w="8107" w:type="dxa"/>
            <w:vAlign w:val="bottom"/>
          </w:tcPr>
          <w:p w14:paraId="3EF921D3" w14:textId="77777777" w:rsidR="00EA0788" w:rsidRPr="00C03B6D" w:rsidRDefault="00EA0788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9362E8" w14:textId="77777777" w:rsidR="00EA0788" w:rsidRPr="00C03B6D" w:rsidRDefault="00EA0788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14:paraId="72791CD5" w14:textId="77777777" w:rsidTr="009F21D7">
        <w:tc>
          <w:tcPr>
            <w:tcW w:w="8107" w:type="dxa"/>
          </w:tcPr>
          <w:p w14:paraId="18253E12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14:paraId="67CB0484" w14:textId="37F75B42" w:rsidR="00EA64FD" w:rsidRPr="005D6233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  <w:r w:rsidR="00AD700E" w:rsidRPr="005D62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</w:p>
        </w:tc>
      </w:tr>
      <w:tr w:rsidR="00EA64FD" w:rsidRPr="00C03B6D" w14:paraId="5BE7B3A0" w14:textId="77777777" w:rsidTr="009F21D7">
        <w:tc>
          <w:tcPr>
            <w:tcW w:w="8107" w:type="dxa"/>
          </w:tcPr>
          <w:p w14:paraId="2B541243" w14:textId="77777777" w:rsidR="00EA64FD" w:rsidRPr="00C03B6D" w:rsidRDefault="005C7BA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14:paraId="534D69FB" w14:textId="24086764" w:rsidR="00EA64FD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9E7F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="009E7F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</w:tr>
      <w:tr w:rsidR="00EA64FD" w:rsidRPr="00C03B6D" w14:paraId="0370A798" w14:textId="77777777" w:rsidTr="009F21D7">
        <w:tc>
          <w:tcPr>
            <w:tcW w:w="8107" w:type="dxa"/>
          </w:tcPr>
          <w:p w14:paraId="62E2DB1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14:paraId="33FCC725" w14:textId="45559172" w:rsidR="00CD272C" w:rsidRPr="00C03B6D" w:rsidRDefault="009E7F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1DDC957D" w14:textId="77777777" w:rsidTr="009F21D7">
        <w:tc>
          <w:tcPr>
            <w:tcW w:w="8107" w:type="dxa"/>
          </w:tcPr>
          <w:p w14:paraId="13DA1AD5" w14:textId="77777777" w:rsidR="00EA64FD" w:rsidRPr="00C03B6D" w:rsidRDefault="000955E5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1442217" w14:textId="309847B4" w:rsidR="00EA64FD" w:rsidRPr="00C03B6D" w:rsidRDefault="009E7F11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14:paraId="410FAD5C" w14:textId="77777777" w:rsidTr="009F21D7">
        <w:tc>
          <w:tcPr>
            <w:tcW w:w="8107" w:type="dxa"/>
          </w:tcPr>
          <w:p w14:paraId="325F9AAD" w14:textId="77777777" w:rsidR="00EA64FD" w:rsidRPr="00C03B6D" w:rsidRDefault="00EA64FD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DB684" w14:textId="135EE2A5" w:rsidR="00EA64FD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9E7F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9E7F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230</w:t>
            </w:r>
            <w:r w:rsidR="009E7F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</w:p>
        </w:tc>
      </w:tr>
    </w:tbl>
    <w:p w14:paraId="117A803C" w14:textId="77777777"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3964129" w14:textId="71C75018"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564E80AF" w14:textId="77777777"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CAB9BA8" w14:textId="195B1C5F" w:rsidR="006529AC" w:rsidRPr="00EB3900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FF0385" w:rsidRPr="00FF0385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2564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EB39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C91D7E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244</w:t>
      </w:r>
      <w:r w:rsidR="00E10CA6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EB39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="00530FF0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จำนวน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110</w:t>
      </w:r>
      <w:r w:rsidR="000576DB" w:rsidRPr="00EB3900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7E7F4CF3" w14:textId="77777777"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14:paraId="53DA630C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B80D12" w14:textId="088974B7" w:rsidR="00700172" w:rsidRPr="00936609" w:rsidRDefault="00FF0385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7C16B8C5" w14:textId="77777777"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14:paraId="73AC95E7" w14:textId="77777777" w:rsidTr="00386DEA">
        <w:tc>
          <w:tcPr>
            <w:tcW w:w="6624" w:type="dxa"/>
          </w:tcPr>
          <w:p w14:paraId="0EBB4F9C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2E9D8D5" w14:textId="292551B6" w:rsidR="00375BEB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F2D2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F2D2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0302FF5" w14:textId="33F1CD49" w:rsidR="00375BEB" w:rsidRPr="00936609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14:paraId="5C557F8F" w14:textId="77777777" w:rsidTr="00386DEA">
        <w:tc>
          <w:tcPr>
            <w:tcW w:w="6624" w:type="dxa"/>
          </w:tcPr>
          <w:p w14:paraId="3EFFBF32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456B9CD" w14:textId="048500C2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</w:tcPr>
          <w:p w14:paraId="3E22E91B" w14:textId="69063EF3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375BEB" w:rsidRPr="00936609" w14:paraId="4FB6C79C" w14:textId="77777777" w:rsidTr="00386DEA">
        <w:tc>
          <w:tcPr>
            <w:tcW w:w="6624" w:type="dxa"/>
          </w:tcPr>
          <w:p w14:paraId="570B671E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B7FBF64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1EDE42D6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14:paraId="64D42CBE" w14:textId="77777777" w:rsidTr="00386DEA">
        <w:tc>
          <w:tcPr>
            <w:tcW w:w="6624" w:type="dxa"/>
          </w:tcPr>
          <w:p w14:paraId="32148A88" w14:textId="77777777" w:rsidR="00375BEB" w:rsidRPr="00936609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35B98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ADCE67" w14:textId="77777777" w:rsidR="00375BEB" w:rsidRPr="00936609" w:rsidRDefault="00375BEB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25E8A" w:rsidRPr="0009544F" w14:paraId="2C6CD000" w14:textId="77777777" w:rsidTr="00386DEA">
        <w:tc>
          <w:tcPr>
            <w:tcW w:w="6624" w:type="dxa"/>
            <w:vAlign w:val="bottom"/>
          </w:tcPr>
          <w:p w14:paraId="3AC5615F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</w:t>
            </w:r>
            <w:r w:rsidRPr="00305F2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1354604" w14:textId="691424D2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469" w:type="dxa"/>
            <w:vAlign w:val="bottom"/>
          </w:tcPr>
          <w:p w14:paraId="33CBCC63" w14:textId="0D47F28A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221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575</w:t>
            </w:r>
          </w:p>
        </w:tc>
      </w:tr>
      <w:tr w:rsidR="00425E8A" w:rsidRPr="0009544F" w14:paraId="4F15B08A" w14:textId="77777777" w:rsidTr="00386DEA">
        <w:tc>
          <w:tcPr>
            <w:tcW w:w="6624" w:type="dxa"/>
            <w:vAlign w:val="bottom"/>
          </w:tcPr>
          <w:p w14:paraId="65746843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3DD0D17E" w14:textId="4E64BBFD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469" w:type="dxa"/>
            <w:vAlign w:val="bottom"/>
          </w:tcPr>
          <w:p w14:paraId="0F01B1FB" w14:textId="780B0664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</w:p>
        </w:tc>
      </w:tr>
      <w:tr w:rsidR="00425E8A" w:rsidRPr="0009544F" w14:paraId="4B5D05A8" w14:textId="77777777" w:rsidTr="00386DEA">
        <w:tc>
          <w:tcPr>
            <w:tcW w:w="6624" w:type="dxa"/>
            <w:vAlign w:val="bottom"/>
          </w:tcPr>
          <w:p w14:paraId="0E228D7B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E9A5803" w14:textId="0507E361" w:rsidR="00425E8A" w:rsidRPr="00C03B6D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469" w:type="dxa"/>
            <w:vAlign w:val="bottom"/>
          </w:tcPr>
          <w:p w14:paraId="622F4AFF" w14:textId="0C2D09D0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425E8A" w:rsidRPr="0009544F" w14:paraId="29DCB8C4" w14:textId="77777777" w:rsidTr="00386DEA">
        <w:tc>
          <w:tcPr>
            <w:tcW w:w="6624" w:type="dxa"/>
            <w:vAlign w:val="bottom"/>
          </w:tcPr>
          <w:p w14:paraId="4AAEE2E2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E4AC" w14:textId="09CFFA08" w:rsidR="00425E8A" w:rsidRPr="00C03B6D" w:rsidRDefault="00FF0385" w:rsidP="002A64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294102" w:rsidRPr="002941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602</w:t>
            </w:r>
            <w:r w:rsidR="00294102" w:rsidRPr="0029410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B4B7BE4" w14:textId="772033E0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425E8A" w:rsidRPr="00B9500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  <w:tr w:rsidR="00425E8A" w:rsidRPr="0009544F" w14:paraId="2F65FF65" w14:textId="77777777" w:rsidTr="00386DEA">
        <w:trPr>
          <w:trHeight w:val="169"/>
        </w:trPr>
        <w:tc>
          <w:tcPr>
            <w:tcW w:w="6624" w:type="dxa"/>
            <w:vAlign w:val="center"/>
          </w:tcPr>
          <w:p w14:paraId="13A8F000" w14:textId="77777777" w:rsidR="00425E8A" w:rsidRPr="00C03B6D" w:rsidRDefault="00425E8A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BFDB3" w14:textId="04F3AFF8" w:rsidR="00425E8A" w:rsidRPr="00C03B6D" w:rsidRDefault="00FF0385" w:rsidP="002A64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  <w:r w:rsidR="00294102" w:rsidRPr="002941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0A3BB" w14:textId="3E6BE422" w:rsidR="00425E8A" w:rsidRPr="00651B65" w:rsidRDefault="00FF0385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425E8A" w:rsidRPr="00FD1D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</w:p>
        </w:tc>
      </w:tr>
    </w:tbl>
    <w:p w14:paraId="7703A3F3" w14:textId="77777777" w:rsidR="00CF1859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58E72" w14:textId="77777777" w:rsidR="00887B1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14:paraId="1D92F518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269E48" w14:textId="7E28127B" w:rsidR="00375BEB" w:rsidRPr="009556EF" w:rsidRDefault="00FF0385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9D15164" w14:textId="77777777" w:rsidR="00C03B6D" w:rsidRPr="00EB3900" w:rsidRDefault="00C03B6D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2C4198" w14:textId="460991CA" w:rsidR="00375BEB" w:rsidRPr="00EB3900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712EE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หกเดือน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62DD3D02" w14:textId="77777777" w:rsidR="00375BEB" w:rsidRPr="00AA6709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B413A7" w14:paraId="0C82C58D" w14:textId="77777777" w:rsidTr="00386DEA">
        <w:tc>
          <w:tcPr>
            <w:tcW w:w="3701" w:type="dxa"/>
            <w:vAlign w:val="bottom"/>
          </w:tcPr>
          <w:p w14:paraId="5C7A58EE" w14:textId="77777777" w:rsidR="00375BEB" w:rsidRPr="00B413A7" w:rsidRDefault="00375BEB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28F2E" w14:textId="77777777" w:rsid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492BC70E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03AC8" w14:textId="77777777" w:rsidR="00522593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5BC433" w14:textId="77777777" w:rsidR="00375BEB" w:rsidRPr="00B413A7" w:rsidRDefault="00522593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2C06" w:rsidRPr="00B413A7" w14:paraId="3D18FAF7" w14:textId="77777777" w:rsidTr="00386DEA">
        <w:tc>
          <w:tcPr>
            <w:tcW w:w="3701" w:type="dxa"/>
            <w:vAlign w:val="bottom"/>
          </w:tcPr>
          <w:p w14:paraId="0FE170B7" w14:textId="77777777"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56ADE2B0" w14:textId="1D11B692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67DE5B58" w14:textId="4BB7238D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vAlign w:val="bottom"/>
          </w:tcPr>
          <w:p w14:paraId="58631DE7" w14:textId="484A8A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6D7F0613" w14:textId="42D3FA01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8F2C06" w:rsidRPr="00B413A7" w14:paraId="51C75033" w14:textId="77777777" w:rsidTr="00386DEA">
        <w:tc>
          <w:tcPr>
            <w:tcW w:w="3701" w:type="dxa"/>
            <w:vAlign w:val="bottom"/>
          </w:tcPr>
          <w:p w14:paraId="0260BD83" w14:textId="77777777" w:rsidR="008F2C06" w:rsidRPr="00B413A7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452EDA8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C74202D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E03162B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77655D3" w14:textId="77777777" w:rsidR="008F2C06" w:rsidRPr="00B413A7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F2C06" w:rsidRPr="00B413A7" w14:paraId="696A1265" w14:textId="77777777" w:rsidTr="00386DEA">
        <w:tc>
          <w:tcPr>
            <w:tcW w:w="3701" w:type="dxa"/>
            <w:vAlign w:val="bottom"/>
          </w:tcPr>
          <w:p w14:paraId="665C987B" w14:textId="77777777" w:rsidR="008F2C06" w:rsidRPr="00CF1859" w:rsidRDefault="008F2C06" w:rsidP="007C5464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28C5D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EDF91EB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DBED0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38BDEE41" w14:textId="77777777" w:rsidR="008F2C06" w:rsidRPr="00CF1859" w:rsidRDefault="008F2C06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AF2D2C" w:rsidRPr="00B413A7" w14:paraId="4ABA22C4" w14:textId="77777777" w:rsidTr="00A13F71">
        <w:tc>
          <w:tcPr>
            <w:tcW w:w="3701" w:type="dxa"/>
            <w:vAlign w:val="bottom"/>
          </w:tcPr>
          <w:p w14:paraId="2550A447" w14:textId="77777777" w:rsidR="00AF2D2C" w:rsidRPr="00B413A7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BB0DBD" w14:textId="2A10BAD6" w:rsidR="00AF2D2C" w:rsidRPr="00B413A7" w:rsidRDefault="00FF0385" w:rsidP="003F03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FE0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FE0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69" w:type="dxa"/>
            <w:vAlign w:val="center"/>
          </w:tcPr>
          <w:p w14:paraId="200ACC40" w14:textId="77777777" w:rsidR="00AF2D2C" w:rsidRPr="00936609" w:rsidRDefault="00AF2D2C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94A7CC1" w14:textId="4DB6866C" w:rsidR="00AF2D2C" w:rsidRPr="00936609" w:rsidRDefault="00FF0385" w:rsidP="003F033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159</w:t>
            </w:r>
            <w:r w:rsidR="00FE019F" w:rsidRPr="00FE0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376</w:t>
            </w:r>
            <w:r w:rsidR="00FE019F" w:rsidRPr="00FE01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</w:t>
            </w: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6</w:t>
            </w:r>
          </w:p>
        </w:tc>
        <w:tc>
          <w:tcPr>
            <w:tcW w:w="1469" w:type="dxa"/>
            <w:vAlign w:val="center"/>
          </w:tcPr>
          <w:p w14:paraId="19A0D939" w14:textId="77777777" w:rsidR="00AF2D2C" w:rsidRPr="00936609" w:rsidRDefault="00AF2D2C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F2D2C" w:rsidRPr="00B413A7" w14:paraId="13DC37F7" w14:textId="77777777" w:rsidTr="00B413A7">
        <w:tc>
          <w:tcPr>
            <w:tcW w:w="3701" w:type="dxa"/>
            <w:vAlign w:val="bottom"/>
          </w:tcPr>
          <w:p w14:paraId="61D4A8D8" w14:textId="77777777" w:rsidR="00AF2D2C" w:rsidRPr="00B413A7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365E5909" w14:textId="03C49EDA" w:rsidR="00AF2D2C" w:rsidRPr="00B413A7" w:rsidRDefault="00F87610" w:rsidP="003F033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F0385"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C8A7DB1" w14:textId="38F1B142" w:rsidR="00AF2D2C" w:rsidRPr="00305F22" w:rsidRDefault="00FF0385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F2D2C" w:rsidRPr="00305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014</w:t>
            </w:r>
            <w:r w:rsidR="00AF2D2C" w:rsidRPr="00305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804DDD2" w14:textId="41197141" w:rsidR="00AF2D2C" w:rsidRPr="00936609" w:rsidRDefault="00FF0385" w:rsidP="003F033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516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</w:t>
            </w:r>
            <w:r w:rsidRPr="00FF038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ja-JP"/>
              </w:rPr>
              <w:t>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14:paraId="7DBE980D" w14:textId="50FA07AB" w:rsidR="00AF2D2C" w:rsidRPr="00936609" w:rsidRDefault="00FF0385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F2D2C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AF2D2C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AF2D2C" w:rsidRPr="00B413A7" w14:paraId="5746A39B" w14:textId="77777777" w:rsidTr="00B413A7">
        <w:tc>
          <w:tcPr>
            <w:tcW w:w="3701" w:type="dxa"/>
          </w:tcPr>
          <w:p w14:paraId="025BC159" w14:textId="77777777" w:rsidR="00AF2D2C" w:rsidRPr="00B413A7" w:rsidRDefault="00AF2D2C" w:rsidP="00AF2D2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512CE" w14:textId="03FFF195" w:rsidR="00AF2D2C" w:rsidRPr="00B413A7" w:rsidRDefault="00FF0385" w:rsidP="00AF2D2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154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411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647F2767" w14:textId="04E29D24" w:rsidR="00AF2D2C" w:rsidRPr="00305F22" w:rsidRDefault="00FF0385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AF2D2C" w:rsidRPr="00305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014</w:t>
            </w:r>
            <w:r w:rsidR="00AF2D2C" w:rsidRPr="00305F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77E98" w14:textId="2593E386" w:rsidR="00AF2D2C" w:rsidRPr="00936609" w:rsidRDefault="00FF0385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172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893</w:t>
            </w:r>
            <w:r w:rsidR="00F876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087CE" w14:textId="21AC73E0" w:rsidR="00AF2D2C" w:rsidRPr="00936609" w:rsidRDefault="00FF0385" w:rsidP="00AF2D2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AF2D2C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677</w:t>
            </w:r>
            <w:r w:rsidR="00AF2D2C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F03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633</w:t>
            </w:r>
          </w:p>
        </w:tc>
      </w:tr>
    </w:tbl>
    <w:p w14:paraId="4BFF4CDF" w14:textId="77777777" w:rsidR="00073E70" w:rsidRPr="00EB3900" w:rsidRDefault="00073E70" w:rsidP="00375BEB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1C34DF81" w14:textId="007B86D2" w:rsidR="00073E70" w:rsidRPr="008030B7" w:rsidRDefault="00375BEB" w:rsidP="00073E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รับรู้ด้วยประมาณการของฝ่ายบริหาร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โดยใช้อัตราภาษีเดียวกันกับที่ใช้กับ</w:t>
      </w:r>
      <w:r w:rsidR="00896E3C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732F5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12E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หกเดือน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896E3C" w:rsidRPr="00732F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96E3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คือ อัตราร้อยละ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903756"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 และอัตราร้อยละ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F876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2D747C" w:rsidRPr="00732F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32F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สำหรับวิธีราคาทุนและวิธีส่วนได้เสีย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073E70" w:rsidRPr="008030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73E70"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เปรียบเทียบกับประมาณการอัตราภาษีเงินได้ที่ใช้ในงวดระหว่างกาล</w:t>
      </w:r>
      <w:r w:rsidR="00712E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8F2C06" w:rsidRPr="008030B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AA6709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073E70" w:rsidRPr="008030B7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คือ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1CD4" w:rsidRPr="005D6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925681" w:rsidRPr="005D6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5D6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อัตราร้อยละ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47A2B" w:rsidRPr="005D62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747A2B" w:rsidRPr="005D62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62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8030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30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สำหรับวิธีราคาทุนและวิธีส่วนได้เสีย ตามลำดับ</w:t>
      </w:r>
      <w:r w:rsidR="00C80B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665E" w:rsidRPr="002D66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งวดระหว่างกาลงวดก่อนมีอัตราที่ต่ำกว่าเนื่องจากบริษัทมีผลขาดทุนจากการดำเนินงานในไตรมาสหนึ่งของปีก่อน</w:t>
      </w:r>
    </w:p>
    <w:p w14:paraId="336F1F32" w14:textId="61AAEB7A" w:rsidR="00FE54F1" w:rsidRDefault="00FE54F1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0FB5" w:rsidRPr="00360FB5" w14:paraId="22BC8706" w14:textId="77777777" w:rsidTr="004C61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EA09D39" w14:textId="0F628D05" w:rsidR="00360FB5" w:rsidRPr="00360FB5" w:rsidRDefault="00360FB5" w:rsidP="00360FB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360F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594B9A3" w14:textId="77777777" w:rsidR="00360FB5" w:rsidRPr="00360FB5" w:rsidRDefault="00360FB5" w:rsidP="00360FB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A26E7E" w14:textId="68A43005" w:rsidR="00360FB5" w:rsidRPr="00360FB5" w:rsidRDefault="00360FB5" w:rsidP="00360F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FB5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(มหาชน) เมื่อวันที่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FF0385" w:rsidRPr="00FF03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ผู้ถือหุ้นได้อนุมัติ</w:t>
      </w:r>
      <w:r w:rsidRPr="00360F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จ่ายเงินปันผลจากผลการดำเนินงานของบริษัทสำหรับปีสิ้นสุดวันที่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0FB5">
        <w:rPr>
          <w:rFonts w:ascii="Browallia New" w:eastAsia="Arial Unicode MS" w:hAnsi="Browallia New" w:cs="Browallia New"/>
          <w:sz w:val="26"/>
          <w:szCs w:val="26"/>
        </w:rPr>
        <w:t>.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950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ให้</w:t>
      </w:r>
      <w:r w:rsidR="00C80C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กับ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ผู้ถือหุ้นในวันที่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60F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F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DE63548" w14:textId="77777777" w:rsidR="00360FB5" w:rsidRPr="00EB3900" w:rsidRDefault="00360FB5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14:paraId="03304C36" w14:textId="77777777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C9801" w14:textId="78014E75"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EE87208" w14:textId="77777777"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66B8282" w14:textId="76595537" w:rsidR="00F2108B" w:rsidRPr="00EB3900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712EE7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หกเดือน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FF0385" w:rsidRPr="00FF038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2564</w:t>
      </w:r>
      <w:r w:rsidRPr="00DF2024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F20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EB3900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457AB1D5" w14:textId="77777777" w:rsidR="00C31C5B" w:rsidRPr="00EB3900" w:rsidRDefault="00C31C5B" w:rsidP="001F67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900" w:rsidRPr="00EB3900" w14:paraId="50FD5B7D" w14:textId="77777777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514D8" w14:textId="38FA504E" w:rsidR="000A7657" w:rsidRPr="00A453BF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453B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FF0385"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A453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453BF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14:paraId="22ABAD05" w14:textId="77777777" w:rsidR="000A7657" w:rsidRPr="00EB3900" w:rsidRDefault="000A7657" w:rsidP="000A765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8CA2854" w14:textId="35D8BC5A" w:rsidR="00874F4F" w:rsidRPr="00360FB5" w:rsidRDefault="000A7657" w:rsidP="000A765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F2D2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="00EC3227"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F0385" w:rsidRPr="00FF0385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2564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EB3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บริษัทมีภาระผูกพันที่เกิดจากการให้ธนาคารออกหนังสือค้ำประกันจำนวน</w:t>
      </w:r>
      <w:r w:rsidR="00845B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0385" w:rsidRPr="00FF038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8582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B3900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EB3900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FF0385" w:rsidRPr="00FF038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FF0385" w:rsidRPr="00FF038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2564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FF0385" w:rsidRPr="00FF038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EB390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 w:rsidRPr="00EB390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  <w:r w:rsidRPr="00EB39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390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</w:p>
    <w:p w14:paraId="497128C1" w14:textId="77777777" w:rsidR="00073E70" w:rsidRPr="001E634A" w:rsidRDefault="00073E70" w:rsidP="000A7657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4F4F" w:rsidRPr="00C03B6D" w14:paraId="36AF15D3" w14:textId="77777777" w:rsidTr="00845B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353E98" w14:textId="25217BC9" w:rsidR="00874F4F" w:rsidRPr="00C03B6D" w:rsidRDefault="00FF0385" w:rsidP="00845B2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038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74F4F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74F4F" w:rsidRPr="00874F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5E519DD" w14:textId="77777777" w:rsidR="00874F4F" w:rsidRPr="00EB3900" w:rsidRDefault="00874F4F" w:rsidP="00874F4F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711E27CC" w14:textId="29EA5155" w:rsidR="000A7657" w:rsidRPr="000A7657" w:rsidRDefault="00874F4F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FF0385" w:rsidRPr="00FF038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29</w:t>
      </w:r>
      <w:r w:rsidR="005003E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5003E4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ตุลาคม</w:t>
      </w:r>
      <w:r w:rsidR="00F85820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FF0385" w:rsidRPr="00FF0385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2564</w:t>
      </w:r>
    </w:p>
    <w:sectPr w:rsidR="000A7657" w:rsidRPr="000A7657" w:rsidSect="009931D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3A4B4" w14:textId="77777777" w:rsidR="00FF0385" w:rsidRDefault="00FF0385">
      <w:r>
        <w:separator/>
      </w:r>
    </w:p>
  </w:endnote>
  <w:endnote w:type="continuationSeparator" w:id="0">
    <w:p w14:paraId="3F230370" w14:textId="77777777" w:rsidR="00FF0385" w:rsidRDefault="00FF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EDE979" w14:textId="77777777" w:rsidR="00FF0385" w:rsidRPr="009931D8" w:rsidRDefault="00FF0385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15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C9955" w14:textId="77777777" w:rsidR="00FF0385" w:rsidRDefault="00FF0385">
      <w:r>
        <w:separator/>
      </w:r>
    </w:p>
  </w:footnote>
  <w:footnote w:type="continuationSeparator" w:id="0">
    <w:p w14:paraId="16C08D4A" w14:textId="77777777" w:rsidR="00FF0385" w:rsidRDefault="00FF0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3F307" w14:textId="77777777" w:rsidR="00FF0385" w:rsidRPr="005E7D31" w:rsidRDefault="00FF0385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49F3F84" w14:textId="77777777" w:rsidR="00FF0385" w:rsidRPr="005E7D31" w:rsidRDefault="00FF0385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0C547B0E" w14:textId="77777777" w:rsidR="00FF0385" w:rsidRPr="005E7D31" w:rsidRDefault="00FF0385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C75B1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EDB"/>
    <w:rsid w:val="0001339F"/>
    <w:rsid w:val="00013926"/>
    <w:rsid w:val="00013A11"/>
    <w:rsid w:val="0001464C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335"/>
    <w:rsid w:val="0002386C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536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27B3"/>
    <w:rsid w:val="00052D42"/>
    <w:rsid w:val="00053ABE"/>
    <w:rsid w:val="00053AD1"/>
    <w:rsid w:val="00054004"/>
    <w:rsid w:val="0005426B"/>
    <w:rsid w:val="00055128"/>
    <w:rsid w:val="00055E49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67C20"/>
    <w:rsid w:val="00070C99"/>
    <w:rsid w:val="0007145B"/>
    <w:rsid w:val="00071CE3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7A22"/>
    <w:rsid w:val="00097FDA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39E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C0540"/>
    <w:rsid w:val="000C0A26"/>
    <w:rsid w:val="000C20BA"/>
    <w:rsid w:val="000C33D3"/>
    <w:rsid w:val="000C3BAA"/>
    <w:rsid w:val="000C3C95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6222"/>
    <w:rsid w:val="000D6C0C"/>
    <w:rsid w:val="000D6EFE"/>
    <w:rsid w:val="000E0AC9"/>
    <w:rsid w:val="000E17CB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F002A"/>
    <w:rsid w:val="000F095C"/>
    <w:rsid w:val="000F0B09"/>
    <w:rsid w:val="000F1AB4"/>
    <w:rsid w:val="000F1CCD"/>
    <w:rsid w:val="000F1D26"/>
    <w:rsid w:val="000F2389"/>
    <w:rsid w:val="000F23AD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4B0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27F5"/>
    <w:rsid w:val="00142F39"/>
    <w:rsid w:val="00143530"/>
    <w:rsid w:val="00144523"/>
    <w:rsid w:val="00144E3F"/>
    <w:rsid w:val="001456E5"/>
    <w:rsid w:val="001459F0"/>
    <w:rsid w:val="00145C4D"/>
    <w:rsid w:val="00146CF0"/>
    <w:rsid w:val="00151642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A6C"/>
    <w:rsid w:val="001932F0"/>
    <w:rsid w:val="001939A6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4D6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34A"/>
    <w:rsid w:val="001E6478"/>
    <w:rsid w:val="001E66C5"/>
    <w:rsid w:val="001E6DA8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1D1"/>
    <w:rsid w:val="001F3F21"/>
    <w:rsid w:val="001F48DD"/>
    <w:rsid w:val="001F48E0"/>
    <w:rsid w:val="001F5568"/>
    <w:rsid w:val="001F590B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6708"/>
    <w:rsid w:val="00226CF8"/>
    <w:rsid w:val="00226EF5"/>
    <w:rsid w:val="00227583"/>
    <w:rsid w:val="0022797F"/>
    <w:rsid w:val="0023004F"/>
    <w:rsid w:val="002311DB"/>
    <w:rsid w:val="00231D82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3E9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7BF"/>
    <w:rsid w:val="00265921"/>
    <w:rsid w:val="00265E65"/>
    <w:rsid w:val="002663CC"/>
    <w:rsid w:val="00266481"/>
    <w:rsid w:val="00266A68"/>
    <w:rsid w:val="00266D98"/>
    <w:rsid w:val="002674CF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A0F"/>
    <w:rsid w:val="002770CC"/>
    <w:rsid w:val="0027728D"/>
    <w:rsid w:val="002806D1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73B6"/>
    <w:rsid w:val="00287B39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80A"/>
    <w:rsid w:val="002A25BA"/>
    <w:rsid w:val="002A33EC"/>
    <w:rsid w:val="002A4485"/>
    <w:rsid w:val="002A47C4"/>
    <w:rsid w:val="002A4AD7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EC7"/>
    <w:rsid w:val="002C3DAE"/>
    <w:rsid w:val="002C4378"/>
    <w:rsid w:val="002C474A"/>
    <w:rsid w:val="002C47BE"/>
    <w:rsid w:val="002C4915"/>
    <w:rsid w:val="002C4C21"/>
    <w:rsid w:val="002C53BC"/>
    <w:rsid w:val="002C5B58"/>
    <w:rsid w:val="002C68B8"/>
    <w:rsid w:val="002C6987"/>
    <w:rsid w:val="002C6A53"/>
    <w:rsid w:val="002C718D"/>
    <w:rsid w:val="002C7211"/>
    <w:rsid w:val="002C7962"/>
    <w:rsid w:val="002C7EAC"/>
    <w:rsid w:val="002D1860"/>
    <w:rsid w:val="002D1E95"/>
    <w:rsid w:val="002D2299"/>
    <w:rsid w:val="002D2520"/>
    <w:rsid w:val="002D2692"/>
    <w:rsid w:val="002D2C48"/>
    <w:rsid w:val="002D37E3"/>
    <w:rsid w:val="002D45A9"/>
    <w:rsid w:val="002D476D"/>
    <w:rsid w:val="002D665E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C37"/>
    <w:rsid w:val="002F0999"/>
    <w:rsid w:val="002F0FBA"/>
    <w:rsid w:val="002F104D"/>
    <w:rsid w:val="002F1816"/>
    <w:rsid w:val="002F2115"/>
    <w:rsid w:val="002F2400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C37"/>
    <w:rsid w:val="002F6F43"/>
    <w:rsid w:val="002F7433"/>
    <w:rsid w:val="002F78E9"/>
    <w:rsid w:val="002F7C27"/>
    <w:rsid w:val="002F7D11"/>
    <w:rsid w:val="002F7E21"/>
    <w:rsid w:val="00300CAB"/>
    <w:rsid w:val="00301C35"/>
    <w:rsid w:val="00301FA5"/>
    <w:rsid w:val="00302651"/>
    <w:rsid w:val="0030279E"/>
    <w:rsid w:val="0030369E"/>
    <w:rsid w:val="003039A7"/>
    <w:rsid w:val="00303C28"/>
    <w:rsid w:val="00304D71"/>
    <w:rsid w:val="00305DB7"/>
    <w:rsid w:val="00305F22"/>
    <w:rsid w:val="0030693B"/>
    <w:rsid w:val="00306BCA"/>
    <w:rsid w:val="0030722B"/>
    <w:rsid w:val="00307352"/>
    <w:rsid w:val="00307541"/>
    <w:rsid w:val="00307983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AB5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0F3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E9A"/>
    <w:rsid w:val="0033210A"/>
    <w:rsid w:val="00332345"/>
    <w:rsid w:val="00332A09"/>
    <w:rsid w:val="00332A2B"/>
    <w:rsid w:val="00332D0F"/>
    <w:rsid w:val="00333200"/>
    <w:rsid w:val="00333E23"/>
    <w:rsid w:val="00334BA5"/>
    <w:rsid w:val="0033560E"/>
    <w:rsid w:val="003364F6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667E"/>
    <w:rsid w:val="00346D21"/>
    <w:rsid w:val="00346FF4"/>
    <w:rsid w:val="003472D4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0FB5"/>
    <w:rsid w:val="00361F35"/>
    <w:rsid w:val="003630AD"/>
    <w:rsid w:val="003637B6"/>
    <w:rsid w:val="003638CD"/>
    <w:rsid w:val="00363B60"/>
    <w:rsid w:val="00364003"/>
    <w:rsid w:val="003648DA"/>
    <w:rsid w:val="00364F69"/>
    <w:rsid w:val="00365065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246C"/>
    <w:rsid w:val="00372A04"/>
    <w:rsid w:val="00372CA6"/>
    <w:rsid w:val="00372F3E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549"/>
    <w:rsid w:val="00395964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482"/>
    <w:rsid w:val="003B04DA"/>
    <w:rsid w:val="003B09EB"/>
    <w:rsid w:val="003B0E0D"/>
    <w:rsid w:val="003B12E1"/>
    <w:rsid w:val="003B2F08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672"/>
    <w:rsid w:val="003C1CF7"/>
    <w:rsid w:val="003C3CF8"/>
    <w:rsid w:val="003C3D71"/>
    <w:rsid w:val="003C3E0C"/>
    <w:rsid w:val="003C405D"/>
    <w:rsid w:val="003C4349"/>
    <w:rsid w:val="003C48BE"/>
    <w:rsid w:val="003C49A4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939"/>
    <w:rsid w:val="003D5675"/>
    <w:rsid w:val="003D5B0C"/>
    <w:rsid w:val="003D6080"/>
    <w:rsid w:val="003D60F8"/>
    <w:rsid w:val="003D7691"/>
    <w:rsid w:val="003D7A40"/>
    <w:rsid w:val="003D7B63"/>
    <w:rsid w:val="003D7CF6"/>
    <w:rsid w:val="003D7D6C"/>
    <w:rsid w:val="003D7F57"/>
    <w:rsid w:val="003E0A78"/>
    <w:rsid w:val="003E12B9"/>
    <w:rsid w:val="003E191E"/>
    <w:rsid w:val="003E1D72"/>
    <w:rsid w:val="003E27D2"/>
    <w:rsid w:val="003E2D68"/>
    <w:rsid w:val="003E30EC"/>
    <w:rsid w:val="003E3452"/>
    <w:rsid w:val="003E3765"/>
    <w:rsid w:val="003E44C9"/>
    <w:rsid w:val="003E4A29"/>
    <w:rsid w:val="003E5826"/>
    <w:rsid w:val="003E6EDB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8FB"/>
    <w:rsid w:val="004523B6"/>
    <w:rsid w:val="00452BD0"/>
    <w:rsid w:val="0045341E"/>
    <w:rsid w:val="0045363B"/>
    <w:rsid w:val="00453DA5"/>
    <w:rsid w:val="00454C39"/>
    <w:rsid w:val="00454D26"/>
    <w:rsid w:val="00455061"/>
    <w:rsid w:val="0045673F"/>
    <w:rsid w:val="00456899"/>
    <w:rsid w:val="00456C22"/>
    <w:rsid w:val="00456F6C"/>
    <w:rsid w:val="00457C08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1655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7B56"/>
    <w:rsid w:val="00487CDF"/>
    <w:rsid w:val="00487E0F"/>
    <w:rsid w:val="004900EC"/>
    <w:rsid w:val="004903B2"/>
    <w:rsid w:val="00490701"/>
    <w:rsid w:val="00490AED"/>
    <w:rsid w:val="00490F87"/>
    <w:rsid w:val="00491841"/>
    <w:rsid w:val="004919B8"/>
    <w:rsid w:val="0049213C"/>
    <w:rsid w:val="00492B0C"/>
    <w:rsid w:val="00492C8B"/>
    <w:rsid w:val="004930D1"/>
    <w:rsid w:val="0049452E"/>
    <w:rsid w:val="00494E39"/>
    <w:rsid w:val="0049584A"/>
    <w:rsid w:val="00495ED0"/>
    <w:rsid w:val="00495F05"/>
    <w:rsid w:val="00496147"/>
    <w:rsid w:val="0049776F"/>
    <w:rsid w:val="00497EE2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8D"/>
    <w:rsid w:val="004D5AE7"/>
    <w:rsid w:val="004D6383"/>
    <w:rsid w:val="004D6CAD"/>
    <w:rsid w:val="004E027A"/>
    <w:rsid w:val="004E0DA3"/>
    <w:rsid w:val="004E0EA8"/>
    <w:rsid w:val="004E1440"/>
    <w:rsid w:val="004E1A47"/>
    <w:rsid w:val="004E1BF6"/>
    <w:rsid w:val="004E1D9B"/>
    <w:rsid w:val="004E1DC5"/>
    <w:rsid w:val="004E2E2D"/>
    <w:rsid w:val="004E34F9"/>
    <w:rsid w:val="004E3BFD"/>
    <w:rsid w:val="004E3C6C"/>
    <w:rsid w:val="004E474C"/>
    <w:rsid w:val="004E4A6F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E38"/>
    <w:rsid w:val="00500E4D"/>
    <w:rsid w:val="00500E57"/>
    <w:rsid w:val="00501AA4"/>
    <w:rsid w:val="00501BA9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5444"/>
    <w:rsid w:val="00505947"/>
    <w:rsid w:val="00505F22"/>
    <w:rsid w:val="0050694C"/>
    <w:rsid w:val="00506D45"/>
    <w:rsid w:val="00506E9E"/>
    <w:rsid w:val="00507007"/>
    <w:rsid w:val="005076F4"/>
    <w:rsid w:val="00507D7E"/>
    <w:rsid w:val="00507DEB"/>
    <w:rsid w:val="00510347"/>
    <w:rsid w:val="00511356"/>
    <w:rsid w:val="00512107"/>
    <w:rsid w:val="005126F6"/>
    <w:rsid w:val="005129C2"/>
    <w:rsid w:val="00512DAB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4360"/>
    <w:rsid w:val="005248A4"/>
    <w:rsid w:val="0052657E"/>
    <w:rsid w:val="005268CA"/>
    <w:rsid w:val="00526CC3"/>
    <w:rsid w:val="00527A48"/>
    <w:rsid w:val="00527AEC"/>
    <w:rsid w:val="00530023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48C"/>
    <w:rsid w:val="005449D2"/>
    <w:rsid w:val="005456E2"/>
    <w:rsid w:val="0054570A"/>
    <w:rsid w:val="00546846"/>
    <w:rsid w:val="00546FC2"/>
    <w:rsid w:val="00547551"/>
    <w:rsid w:val="00547B86"/>
    <w:rsid w:val="005504CE"/>
    <w:rsid w:val="00551CD4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FF2"/>
    <w:rsid w:val="005603D9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1000"/>
    <w:rsid w:val="005711F5"/>
    <w:rsid w:val="00571429"/>
    <w:rsid w:val="005714CA"/>
    <w:rsid w:val="00572622"/>
    <w:rsid w:val="0057353C"/>
    <w:rsid w:val="00574F58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4558"/>
    <w:rsid w:val="0058464A"/>
    <w:rsid w:val="00584984"/>
    <w:rsid w:val="00584D8B"/>
    <w:rsid w:val="005856B4"/>
    <w:rsid w:val="00585C77"/>
    <w:rsid w:val="005860DE"/>
    <w:rsid w:val="00586489"/>
    <w:rsid w:val="005866FB"/>
    <w:rsid w:val="00586806"/>
    <w:rsid w:val="00586824"/>
    <w:rsid w:val="00586D16"/>
    <w:rsid w:val="005875EA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86"/>
    <w:rsid w:val="00595063"/>
    <w:rsid w:val="0059536B"/>
    <w:rsid w:val="005957D5"/>
    <w:rsid w:val="005958E5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F5C"/>
    <w:rsid w:val="005A103E"/>
    <w:rsid w:val="005A1E53"/>
    <w:rsid w:val="005A2DC9"/>
    <w:rsid w:val="005A32AD"/>
    <w:rsid w:val="005A32DC"/>
    <w:rsid w:val="005A3FAE"/>
    <w:rsid w:val="005A4531"/>
    <w:rsid w:val="005A45C3"/>
    <w:rsid w:val="005A46DC"/>
    <w:rsid w:val="005A4E53"/>
    <w:rsid w:val="005A5E90"/>
    <w:rsid w:val="005A677D"/>
    <w:rsid w:val="005A6CFF"/>
    <w:rsid w:val="005A7451"/>
    <w:rsid w:val="005A7BA6"/>
    <w:rsid w:val="005A7E1A"/>
    <w:rsid w:val="005A7F13"/>
    <w:rsid w:val="005A7F6D"/>
    <w:rsid w:val="005B0692"/>
    <w:rsid w:val="005B0D7B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6D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963"/>
    <w:rsid w:val="005D4AF7"/>
    <w:rsid w:val="005D5115"/>
    <w:rsid w:val="005D54AD"/>
    <w:rsid w:val="005D5BB1"/>
    <w:rsid w:val="005D5ECD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563"/>
    <w:rsid w:val="00610586"/>
    <w:rsid w:val="00611069"/>
    <w:rsid w:val="006113D5"/>
    <w:rsid w:val="00611A1C"/>
    <w:rsid w:val="00611E4A"/>
    <w:rsid w:val="00612722"/>
    <w:rsid w:val="00612D87"/>
    <w:rsid w:val="00613293"/>
    <w:rsid w:val="0061335E"/>
    <w:rsid w:val="00613407"/>
    <w:rsid w:val="00613EDB"/>
    <w:rsid w:val="006149DF"/>
    <w:rsid w:val="0061570E"/>
    <w:rsid w:val="00615EB7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5CC"/>
    <w:rsid w:val="00630723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9AC"/>
    <w:rsid w:val="006533F1"/>
    <w:rsid w:val="0065354A"/>
    <w:rsid w:val="00654470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ED"/>
    <w:rsid w:val="00662E2C"/>
    <w:rsid w:val="006635AC"/>
    <w:rsid w:val="00664D51"/>
    <w:rsid w:val="00665898"/>
    <w:rsid w:val="00665F45"/>
    <w:rsid w:val="00665F5B"/>
    <w:rsid w:val="0066741C"/>
    <w:rsid w:val="0066774A"/>
    <w:rsid w:val="00667831"/>
    <w:rsid w:val="00667852"/>
    <w:rsid w:val="00667C2E"/>
    <w:rsid w:val="00670E74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A0F"/>
    <w:rsid w:val="00686D14"/>
    <w:rsid w:val="00686F52"/>
    <w:rsid w:val="0068779A"/>
    <w:rsid w:val="006878D7"/>
    <w:rsid w:val="006907E8"/>
    <w:rsid w:val="006908F7"/>
    <w:rsid w:val="006916DD"/>
    <w:rsid w:val="0069273A"/>
    <w:rsid w:val="006927CD"/>
    <w:rsid w:val="00692CB7"/>
    <w:rsid w:val="00693074"/>
    <w:rsid w:val="00693B20"/>
    <w:rsid w:val="00693D3E"/>
    <w:rsid w:val="006962BA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B8"/>
    <w:rsid w:val="006A57FC"/>
    <w:rsid w:val="006A58FC"/>
    <w:rsid w:val="006A5AFD"/>
    <w:rsid w:val="006A6ED4"/>
    <w:rsid w:val="006A7284"/>
    <w:rsid w:val="006A76E2"/>
    <w:rsid w:val="006B05C3"/>
    <w:rsid w:val="006B0A5C"/>
    <w:rsid w:val="006B0DFE"/>
    <w:rsid w:val="006B1A9F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247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31FA"/>
    <w:rsid w:val="006D3BC0"/>
    <w:rsid w:val="006D4CCD"/>
    <w:rsid w:val="006D4D45"/>
    <w:rsid w:val="006D5D57"/>
    <w:rsid w:val="006D5EAB"/>
    <w:rsid w:val="006D6FF5"/>
    <w:rsid w:val="006E0F8B"/>
    <w:rsid w:val="006E111C"/>
    <w:rsid w:val="006E198C"/>
    <w:rsid w:val="006E1B71"/>
    <w:rsid w:val="006E1D19"/>
    <w:rsid w:val="006E1ECC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47AE"/>
    <w:rsid w:val="006F65CA"/>
    <w:rsid w:val="006F66B2"/>
    <w:rsid w:val="00700172"/>
    <w:rsid w:val="00700559"/>
    <w:rsid w:val="00700780"/>
    <w:rsid w:val="007008E4"/>
    <w:rsid w:val="007018F2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B9"/>
    <w:rsid w:val="0073739C"/>
    <w:rsid w:val="00737F02"/>
    <w:rsid w:val="007412D6"/>
    <w:rsid w:val="00741445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237"/>
    <w:rsid w:val="00750436"/>
    <w:rsid w:val="0075099F"/>
    <w:rsid w:val="0075289C"/>
    <w:rsid w:val="00752A4B"/>
    <w:rsid w:val="00752D72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C8F"/>
    <w:rsid w:val="007A2151"/>
    <w:rsid w:val="007A2369"/>
    <w:rsid w:val="007A260E"/>
    <w:rsid w:val="007A2719"/>
    <w:rsid w:val="007A2AC9"/>
    <w:rsid w:val="007A3F78"/>
    <w:rsid w:val="007A41A1"/>
    <w:rsid w:val="007A53C6"/>
    <w:rsid w:val="007A5412"/>
    <w:rsid w:val="007A5B80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0F33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413"/>
    <w:rsid w:val="007C5464"/>
    <w:rsid w:val="007C5AD8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1440"/>
    <w:rsid w:val="007F14DC"/>
    <w:rsid w:val="007F1550"/>
    <w:rsid w:val="007F1973"/>
    <w:rsid w:val="007F26B3"/>
    <w:rsid w:val="007F2C9C"/>
    <w:rsid w:val="007F318A"/>
    <w:rsid w:val="007F3B0D"/>
    <w:rsid w:val="007F3C97"/>
    <w:rsid w:val="007F4600"/>
    <w:rsid w:val="007F4670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22EB"/>
    <w:rsid w:val="008022F6"/>
    <w:rsid w:val="00802834"/>
    <w:rsid w:val="008030B7"/>
    <w:rsid w:val="00803515"/>
    <w:rsid w:val="00803938"/>
    <w:rsid w:val="00803F37"/>
    <w:rsid w:val="00804AF6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C9D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E19"/>
    <w:rsid w:val="0082134A"/>
    <w:rsid w:val="00821AAA"/>
    <w:rsid w:val="008222CE"/>
    <w:rsid w:val="00822375"/>
    <w:rsid w:val="008226EA"/>
    <w:rsid w:val="00822956"/>
    <w:rsid w:val="00822973"/>
    <w:rsid w:val="00823BAF"/>
    <w:rsid w:val="008241A3"/>
    <w:rsid w:val="00824890"/>
    <w:rsid w:val="00824A03"/>
    <w:rsid w:val="0082550C"/>
    <w:rsid w:val="00825576"/>
    <w:rsid w:val="00825E1C"/>
    <w:rsid w:val="008260E4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7A0"/>
    <w:rsid w:val="008610A5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E3C"/>
    <w:rsid w:val="0089743C"/>
    <w:rsid w:val="0089785B"/>
    <w:rsid w:val="00897D0E"/>
    <w:rsid w:val="008A0260"/>
    <w:rsid w:val="008A1576"/>
    <w:rsid w:val="008A26D9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B22"/>
    <w:rsid w:val="008D2B7B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2C06"/>
    <w:rsid w:val="008F3672"/>
    <w:rsid w:val="008F3740"/>
    <w:rsid w:val="008F4372"/>
    <w:rsid w:val="008F45E1"/>
    <w:rsid w:val="008F485E"/>
    <w:rsid w:val="008F491C"/>
    <w:rsid w:val="008F4BEC"/>
    <w:rsid w:val="008F573B"/>
    <w:rsid w:val="008F5E58"/>
    <w:rsid w:val="008F6111"/>
    <w:rsid w:val="008F6896"/>
    <w:rsid w:val="008F699F"/>
    <w:rsid w:val="008F6C16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5DDE"/>
    <w:rsid w:val="009062CE"/>
    <w:rsid w:val="00907AFC"/>
    <w:rsid w:val="009106A1"/>
    <w:rsid w:val="00910E65"/>
    <w:rsid w:val="00911FF8"/>
    <w:rsid w:val="009128BB"/>
    <w:rsid w:val="00913538"/>
    <w:rsid w:val="00913871"/>
    <w:rsid w:val="00913DFB"/>
    <w:rsid w:val="009143E0"/>
    <w:rsid w:val="009146D8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D63"/>
    <w:rsid w:val="00924FEA"/>
    <w:rsid w:val="0092529A"/>
    <w:rsid w:val="009254CC"/>
    <w:rsid w:val="009254F3"/>
    <w:rsid w:val="00925681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4E85"/>
    <w:rsid w:val="0093595A"/>
    <w:rsid w:val="009359EF"/>
    <w:rsid w:val="009360E7"/>
    <w:rsid w:val="00936609"/>
    <w:rsid w:val="0093789E"/>
    <w:rsid w:val="00937FBF"/>
    <w:rsid w:val="0094025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41AB"/>
    <w:rsid w:val="0095438D"/>
    <w:rsid w:val="00954A36"/>
    <w:rsid w:val="009550E2"/>
    <w:rsid w:val="009551BD"/>
    <w:rsid w:val="009552A0"/>
    <w:rsid w:val="009556EF"/>
    <w:rsid w:val="00957134"/>
    <w:rsid w:val="009572D2"/>
    <w:rsid w:val="00957348"/>
    <w:rsid w:val="00957BED"/>
    <w:rsid w:val="00957C73"/>
    <w:rsid w:val="00960A95"/>
    <w:rsid w:val="00961026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952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7C7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7C5"/>
    <w:rsid w:val="009C196D"/>
    <w:rsid w:val="009C2A9F"/>
    <w:rsid w:val="009C2AAF"/>
    <w:rsid w:val="009C4240"/>
    <w:rsid w:val="009C441F"/>
    <w:rsid w:val="009C4918"/>
    <w:rsid w:val="009C5238"/>
    <w:rsid w:val="009C5DA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495"/>
    <w:rsid w:val="009E25B6"/>
    <w:rsid w:val="009E2A19"/>
    <w:rsid w:val="009E421B"/>
    <w:rsid w:val="009E4685"/>
    <w:rsid w:val="009E4D89"/>
    <w:rsid w:val="009E4E15"/>
    <w:rsid w:val="009E5309"/>
    <w:rsid w:val="009E5F46"/>
    <w:rsid w:val="009E63BF"/>
    <w:rsid w:val="009E6E40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01"/>
    <w:rsid w:val="00A133A0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30ADE"/>
    <w:rsid w:val="00A31C73"/>
    <w:rsid w:val="00A3346C"/>
    <w:rsid w:val="00A342C9"/>
    <w:rsid w:val="00A343C8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5A91"/>
    <w:rsid w:val="00A55AC7"/>
    <w:rsid w:val="00A55CFD"/>
    <w:rsid w:val="00A561A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D17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41A"/>
    <w:rsid w:val="00AA3C59"/>
    <w:rsid w:val="00AA3EFD"/>
    <w:rsid w:val="00AA4062"/>
    <w:rsid w:val="00AA56DC"/>
    <w:rsid w:val="00AA6194"/>
    <w:rsid w:val="00AA6230"/>
    <w:rsid w:val="00AA627C"/>
    <w:rsid w:val="00AA6292"/>
    <w:rsid w:val="00AA6709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AE1"/>
    <w:rsid w:val="00AD0B70"/>
    <w:rsid w:val="00AD1333"/>
    <w:rsid w:val="00AD1E64"/>
    <w:rsid w:val="00AD1FFF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700E"/>
    <w:rsid w:val="00AD7336"/>
    <w:rsid w:val="00AD7B02"/>
    <w:rsid w:val="00AE029A"/>
    <w:rsid w:val="00AE04D4"/>
    <w:rsid w:val="00AE0556"/>
    <w:rsid w:val="00AE08BD"/>
    <w:rsid w:val="00AE11D9"/>
    <w:rsid w:val="00AE18C5"/>
    <w:rsid w:val="00AE19D9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7A88"/>
    <w:rsid w:val="00AF0566"/>
    <w:rsid w:val="00AF06DF"/>
    <w:rsid w:val="00AF0935"/>
    <w:rsid w:val="00AF0C4E"/>
    <w:rsid w:val="00AF161A"/>
    <w:rsid w:val="00AF17CC"/>
    <w:rsid w:val="00AF2055"/>
    <w:rsid w:val="00AF2941"/>
    <w:rsid w:val="00AF2A53"/>
    <w:rsid w:val="00AF2D2C"/>
    <w:rsid w:val="00AF35A7"/>
    <w:rsid w:val="00AF3A59"/>
    <w:rsid w:val="00AF4172"/>
    <w:rsid w:val="00AF4CC9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6CB"/>
    <w:rsid w:val="00B17C2C"/>
    <w:rsid w:val="00B210C0"/>
    <w:rsid w:val="00B21C23"/>
    <w:rsid w:val="00B2292E"/>
    <w:rsid w:val="00B22C20"/>
    <w:rsid w:val="00B22CAC"/>
    <w:rsid w:val="00B23455"/>
    <w:rsid w:val="00B236D3"/>
    <w:rsid w:val="00B23A10"/>
    <w:rsid w:val="00B23E9E"/>
    <w:rsid w:val="00B24A1D"/>
    <w:rsid w:val="00B24CBC"/>
    <w:rsid w:val="00B25123"/>
    <w:rsid w:val="00B254F0"/>
    <w:rsid w:val="00B255BB"/>
    <w:rsid w:val="00B258DA"/>
    <w:rsid w:val="00B25967"/>
    <w:rsid w:val="00B25DE8"/>
    <w:rsid w:val="00B2609B"/>
    <w:rsid w:val="00B268A0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893"/>
    <w:rsid w:val="00B41ED6"/>
    <w:rsid w:val="00B4226D"/>
    <w:rsid w:val="00B4261C"/>
    <w:rsid w:val="00B42825"/>
    <w:rsid w:val="00B428EF"/>
    <w:rsid w:val="00B432DF"/>
    <w:rsid w:val="00B434AA"/>
    <w:rsid w:val="00B44493"/>
    <w:rsid w:val="00B44F12"/>
    <w:rsid w:val="00B45098"/>
    <w:rsid w:val="00B450DE"/>
    <w:rsid w:val="00B455DC"/>
    <w:rsid w:val="00B46727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C4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67674"/>
    <w:rsid w:val="00B70123"/>
    <w:rsid w:val="00B70637"/>
    <w:rsid w:val="00B706D4"/>
    <w:rsid w:val="00B70843"/>
    <w:rsid w:val="00B70AFA"/>
    <w:rsid w:val="00B712BE"/>
    <w:rsid w:val="00B718E8"/>
    <w:rsid w:val="00B7219D"/>
    <w:rsid w:val="00B72BB0"/>
    <w:rsid w:val="00B72EBD"/>
    <w:rsid w:val="00B7444B"/>
    <w:rsid w:val="00B74A40"/>
    <w:rsid w:val="00B74ADD"/>
    <w:rsid w:val="00B75830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B40"/>
    <w:rsid w:val="00B85CA5"/>
    <w:rsid w:val="00B85F8E"/>
    <w:rsid w:val="00B86A05"/>
    <w:rsid w:val="00B86FD3"/>
    <w:rsid w:val="00B8728D"/>
    <w:rsid w:val="00B874A9"/>
    <w:rsid w:val="00B877B6"/>
    <w:rsid w:val="00B87E4C"/>
    <w:rsid w:val="00B90B1D"/>
    <w:rsid w:val="00B91052"/>
    <w:rsid w:val="00B913EC"/>
    <w:rsid w:val="00B9238B"/>
    <w:rsid w:val="00B92529"/>
    <w:rsid w:val="00B92687"/>
    <w:rsid w:val="00B928AB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F36"/>
    <w:rsid w:val="00BB10A2"/>
    <w:rsid w:val="00BB16BE"/>
    <w:rsid w:val="00BB16DC"/>
    <w:rsid w:val="00BB214B"/>
    <w:rsid w:val="00BB228B"/>
    <w:rsid w:val="00BB2648"/>
    <w:rsid w:val="00BB2A8F"/>
    <w:rsid w:val="00BB2F98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E07EB"/>
    <w:rsid w:val="00BE169F"/>
    <w:rsid w:val="00BE17BE"/>
    <w:rsid w:val="00BE1D7C"/>
    <w:rsid w:val="00BE1DC6"/>
    <w:rsid w:val="00BE1F56"/>
    <w:rsid w:val="00BE2626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8FD"/>
    <w:rsid w:val="00C01F99"/>
    <w:rsid w:val="00C03225"/>
    <w:rsid w:val="00C03B6D"/>
    <w:rsid w:val="00C03EF6"/>
    <w:rsid w:val="00C044E9"/>
    <w:rsid w:val="00C04A88"/>
    <w:rsid w:val="00C05B12"/>
    <w:rsid w:val="00C05B14"/>
    <w:rsid w:val="00C06075"/>
    <w:rsid w:val="00C06699"/>
    <w:rsid w:val="00C0692E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CA1"/>
    <w:rsid w:val="00C25E8C"/>
    <w:rsid w:val="00C26041"/>
    <w:rsid w:val="00C26A18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604CD"/>
    <w:rsid w:val="00C60C50"/>
    <w:rsid w:val="00C6252C"/>
    <w:rsid w:val="00C62753"/>
    <w:rsid w:val="00C63B99"/>
    <w:rsid w:val="00C63F77"/>
    <w:rsid w:val="00C655CD"/>
    <w:rsid w:val="00C656C1"/>
    <w:rsid w:val="00C65DD2"/>
    <w:rsid w:val="00C65F34"/>
    <w:rsid w:val="00C66D6A"/>
    <w:rsid w:val="00C6749D"/>
    <w:rsid w:val="00C67635"/>
    <w:rsid w:val="00C67C5B"/>
    <w:rsid w:val="00C70539"/>
    <w:rsid w:val="00C7053C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84E"/>
    <w:rsid w:val="00C85C22"/>
    <w:rsid w:val="00C85C2C"/>
    <w:rsid w:val="00C85F12"/>
    <w:rsid w:val="00C8601F"/>
    <w:rsid w:val="00C86146"/>
    <w:rsid w:val="00C86649"/>
    <w:rsid w:val="00C86A01"/>
    <w:rsid w:val="00C86E93"/>
    <w:rsid w:val="00C900BD"/>
    <w:rsid w:val="00C90B1F"/>
    <w:rsid w:val="00C90FD5"/>
    <w:rsid w:val="00C91920"/>
    <w:rsid w:val="00C91D7E"/>
    <w:rsid w:val="00C91E18"/>
    <w:rsid w:val="00C92062"/>
    <w:rsid w:val="00C92CD0"/>
    <w:rsid w:val="00C934CF"/>
    <w:rsid w:val="00C93DB5"/>
    <w:rsid w:val="00C9437F"/>
    <w:rsid w:val="00C94506"/>
    <w:rsid w:val="00C949A6"/>
    <w:rsid w:val="00C94BE8"/>
    <w:rsid w:val="00C94DF4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56A9"/>
    <w:rsid w:val="00CB5C6D"/>
    <w:rsid w:val="00CB5F22"/>
    <w:rsid w:val="00CB5F2F"/>
    <w:rsid w:val="00CB61AF"/>
    <w:rsid w:val="00CB643E"/>
    <w:rsid w:val="00CB73F4"/>
    <w:rsid w:val="00CB7A4E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603"/>
    <w:rsid w:val="00CC3E1A"/>
    <w:rsid w:val="00CC3F6E"/>
    <w:rsid w:val="00CC407C"/>
    <w:rsid w:val="00CC41E6"/>
    <w:rsid w:val="00CC4A66"/>
    <w:rsid w:val="00CC5184"/>
    <w:rsid w:val="00CC6386"/>
    <w:rsid w:val="00CC6903"/>
    <w:rsid w:val="00CC78D9"/>
    <w:rsid w:val="00CD0061"/>
    <w:rsid w:val="00CD021E"/>
    <w:rsid w:val="00CD221A"/>
    <w:rsid w:val="00CD22ED"/>
    <w:rsid w:val="00CD272C"/>
    <w:rsid w:val="00CD3498"/>
    <w:rsid w:val="00CD3A21"/>
    <w:rsid w:val="00CD3B8F"/>
    <w:rsid w:val="00CD4573"/>
    <w:rsid w:val="00CD483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538"/>
    <w:rsid w:val="00CE2875"/>
    <w:rsid w:val="00CE3090"/>
    <w:rsid w:val="00CE31D6"/>
    <w:rsid w:val="00CE36A7"/>
    <w:rsid w:val="00CE4743"/>
    <w:rsid w:val="00CE4912"/>
    <w:rsid w:val="00CE4DFF"/>
    <w:rsid w:val="00CE5EB5"/>
    <w:rsid w:val="00CE61C0"/>
    <w:rsid w:val="00CE7081"/>
    <w:rsid w:val="00CE735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10B42"/>
    <w:rsid w:val="00D10B66"/>
    <w:rsid w:val="00D12490"/>
    <w:rsid w:val="00D1256C"/>
    <w:rsid w:val="00D12DB9"/>
    <w:rsid w:val="00D1302C"/>
    <w:rsid w:val="00D138AC"/>
    <w:rsid w:val="00D16066"/>
    <w:rsid w:val="00D17436"/>
    <w:rsid w:val="00D175B6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A7A"/>
    <w:rsid w:val="00D242D3"/>
    <w:rsid w:val="00D2443A"/>
    <w:rsid w:val="00D24872"/>
    <w:rsid w:val="00D25698"/>
    <w:rsid w:val="00D25BF5"/>
    <w:rsid w:val="00D25FE9"/>
    <w:rsid w:val="00D26164"/>
    <w:rsid w:val="00D26741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194"/>
    <w:rsid w:val="00D514D6"/>
    <w:rsid w:val="00D51536"/>
    <w:rsid w:val="00D52122"/>
    <w:rsid w:val="00D5253B"/>
    <w:rsid w:val="00D526FA"/>
    <w:rsid w:val="00D52BE8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56D"/>
    <w:rsid w:val="00D60637"/>
    <w:rsid w:val="00D60AD8"/>
    <w:rsid w:val="00D61592"/>
    <w:rsid w:val="00D61DBF"/>
    <w:rsid w:val="00D621C7"/>
    <w:rsid w:val="00D627D3"/>
    <w:rsid w:val="00D62D97"/>
    <w:rsid w:val="00D63320"/>
    <w:rsid w:val="00D633E0"/>
    <w:rsid w:val="00D63888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B0097"/>
    <w:rsid w:val="00DB187E"/>
    <w:rsid w:val="00DB1A5D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8E9"/>
    <w:rsid w:val="00DD3DE5"/>
    <w:rsid w:val="00DD42B1"/>
    <w:rsid w:val="00DD491E"/>
    <w:rsid w:val="00DD51B6"/>
    <w:rsid w:val="00DD5B4B"/>
    <w:rsid w:val="00DD6273"/>
    <w:rsid w:val="00DD650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5BA5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197"/>
    <w:rsid w:val="00DF166A"/>
    <w:rsid w:val="00DF2024"/>
    <w:rsid w:val="00DF30B7"/>
    <w:rsid w:val="00DF36A6"/>
    <w:rsid w:val="00DF406F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F51"/>
    <w:rsid w:val="00E201B2"/>
    <w:rsid w:val="00E2032A"/>
    <w:rsid w:val="00E20D23"/>
    <w:rsid w:val="00E20D52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191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44E1"/>
    <w:rsid w:val="00E546E1"/>
    <w:rsid w:val="00E54B52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5DE"/>
    <w:rsid w:val="00E706C2"/>
    <w:rsid w:val="00E70AB2"/>
    <w:rsid w:val="00E70BA9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519"/>
    <w:rsid w:val="00E827D1"/>
    <w:rsid w:val="00E8410F"/>
    <w:rsid w:val="00E84748"/>
    <w:rsid w:val="00E84F2E"/>
    <w:rsid w:val="00E85A21"/>
    <w:rsid w:val="00E861DA"/>
    <w:rsid w:val="00E86C1F"/>
    <w:rsid w:val="00E90BBE"/>
    <w:rsid w:val="00E90C3C"/>
    <w:rsid w:val="00E925D0"/>
    <w:rsid w:val="00E926BA"/>
    <w:rsid w:val="00E92B6E"/>
    <w:rsid w:val="00E933CC"/>
    <w:rsid w:val="00E93B45"/>
    <w:rsid w:val="00E93E7B"/>
    <w:rsid w:val="00E9417D"/>
    <w:rsid w:val="00E94FF1"/>
    <w:rsid w:val="00E94FFF"/>
    <w:rsid w:val="00E956FE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2B0A"/>
    <w:rsid w:val="00EB3232"/>
    <w:rsid w:val="00EB327A"/>
    <w:rsid w:val="00EB3900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40B4"/>
    <w:rsid w:val="00ED4BFF"/>
    <w:rsid w:val="00ED4D18"/>
    <w:rsid w:val="00ED4E1E"/>
    <w:rsid w:val="00ED5596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3992"/>
    <w:rsid w:val="00EE4892"/>
    <w:rsid w:val="00EE4EA1"/>
    <w:rsid w:val="00EE50E5"/>
    <w:rsid w:val="00EE5734"/>
    <w:rsid w:val="00EE5ED6"/>
    <w:rsid w:val="00EE5F48"/>
    <w:rsid w:val="00EE66AD"/>
    <w:rsid w:val="00EE697F"/>
    <w:rsid w:val="00EE73D7"/>
    <w:rsid w:val="00EE7473"/>
    <w:rsid w:val="00EE7861"/>
    <w:rsid w:val="00EF0D55"/>
    <w:rsid w:val="00EF1C34"/>
    <w:rsid w:val="00EF1E30"/>
    <w:rsid w:val="00EF3080"/>
    <w:rsid w:val="00EF3116"/>
    <w:rsid w:val="00EF316C"/>
    <w:rsid w:val="00EF4465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8F1"/>
    <w:rsid w:val="00F045DB"/>
    <w:rsid w:val="00F0509B"/>
    <w:rsid w:val="00F06341"/>
    <w:rsid w:val="00F06743"/>
    <w:rsid w:val="00F06F6F"/>
    <w:rsid w:val="00F0705E"/>
    <w:rsid w:val="00F07E06"/>
    <w:rsid w:val="00F10F1F"/>
    <w:rsid w:val="00F113CA"/>
    <w:rsid w:val="00F12CAB"/>
    <w:rsid w:val="00F1330A"/>
    <w:rsid w:val="00F13321"/>
    <w:rsid w:val="00F136E7"/>
    <w:rsid w:val="00F13763"/>
    <w:rsid w:val="00F143FE"/>
    <w:rsid w:val="00F1548B"/>
    <w:rsid w:val="00F16FCF"/>
    <w:rsid w:val="00F17F83"/>
    <w:rsid w:val="00F20029"/>
    <w:rsid w:val="00F20586"/>
    <w:rsid w:val="00F20632"/>
    <w:rsid w:val="00F209E7"/>
    <w:rsid w:val="00F2108B"/>
    <w:rsid w:val="00F21FA8"/>
    <w:rsid w:val="00F2217A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3FDC"/>
    <w:rsid w:val="00F447BD"/>
    <w:rsid w:val="00F44F1A"/>
    <w:rsid w:val="00F451A2"/>
    <w:rsid w:val="00F46C3B"/>
    <w:rsid w:val="00F47201"/>
    <w:rsid w:val="00F4728C"/>
    <w:rsid w:val="00F501FB"/>
    <w:rsid w:val="00F50350"/>
    <w:rsid w:val="00F50822"/>
    <w:rsid w:val="00F50C24"/>
    <w:rsid w:val="00F5175E"/>
    <w:rsid w:val="00F51795"/>
    <w:rsid w:val="00F51BF8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436"/>
    <w:rsid w:val="00F66AEC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6344"/>
    <w:rsid w:val="00FB64D8"/>
    <w:rsid w:val="00FB66D5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41E"/>
    <w:rsid w:val="00FC45CD"/>
    <w:rsid w:val="00FC4A55"/>
    <w:rsid w:val="00FC4BDF"/>
    <w:rsid w:val="00FC62DF"/>
    <w:rsid w:val="00FC7A4C"/>
    <w:rsid w:val="00FD0287"/>
    <w:rsid w:val="00FD0BC2"/>
    <w:rsid w:val="00FD1F73"/>
    <w:rsid w:val="00FD22D4"/>
    <w:rsid w:val="00FD233C"/>
    <w:rsid w:val="00FD2B41"/>
    <w:rsid w:val="00FD2B9D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F02D2"/>
    <w:rsid w:val="00FF0376"/>
    <w:rsid w:val="00FF0385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9732FC6"/>
  <w15:docId w15:val="{D15C7699-D1B7-4939-A654-7BD3ADEF4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A68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BE42E-DB97-4E15-9B50-0EAD4FD6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13</Pages>
  <Words>2459</Words>
  <Characters>14019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Chotika Asawawimon (TH)</cp:lastModifiedBy>
  <cp:revision>21</cp:revision>
  <cp:lastPrinted>2021-10-28T02:24:00Z</cp:lastPrinted>
  <dcterms:created xsi:type="dcterms:W3CDTF">2021-10-19T01:53:00Z</dcterms:created>
  <dcterms:modified xsi:type="dcterms:W3CDTF">2021-10-28T02:37:00Z</dcterms:modified>
</cp:coreProperties>
</file>