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B742E5" w:rsidRPr="00B742E5" w14:paraId="5C19CA24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113687F" w14:textId="5B46B3C8" w:rsidR="00B742E5" w:rsidRPr="00B742E5" w:rsidRDefault="00EC5FB7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609C869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E4EA8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3C06633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B742E5" w14:paraId="72D24798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646C9CA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C2506A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93D09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13B71CA3" w14:textId="77777777" w:rsidR="00B742E5" w:rsidRPr="00AF50F2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B742E5" w:rsidRPr="00B742E5" w14:paraId="771BCBA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8117CC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21EC506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D67504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1B53C0E5" w14:textId="36E13C70" w:rsidR="00B742E5" w:rsidRPr="00AF50F2" w:rsidRDefault="00EC322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</w:tr>
      <w:tr w:rsidR="00B742E5" w:rsidRPr="00B742E5" w14:paraId="668138FD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006010C6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0070266B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97E89F9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เกณฑ์การจัดทำงบการเงินระหว่างกาล</w:t>
            </w:r>
          </w:p>
        </w:tc>
        <w:tc>
          <w:tcPr>
            <w:tcW w:w="972" w:type="dxa"/>
            <w:shd w:val="clear" w:color="auto" w:fill="auto"/>
          </w:tcPr>
          <w:p w14:paraId="367FF906" w14:textId="7F17E295" w:rsidR="00B742E5" w:rsidRPr="00AF50F2" w:rsidRDefault="00EC322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</w:tr>
      <w:tr w:rsidR="00B742E5" w:rsidRPr="00B742E5" w14:paraId="3F2D966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C6A0DEC" w14:textId="36848A31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7BA4DEE3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F07A79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63B5593E" w14:textId="3E550C63" w:rsidR="00B742E5" w:rsidRPr="00AF50F2" w:rsidRDefault="00EC322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20</w:t>
            </w:r>
          </w:p>
        </w:tc>
      </w:tr>
      <w:tr w:rsidR="00B742E5" w:rsidRPr="00B742E5" w14:paraId="3A9CF3F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216268F" w14:textId="15B656F1" w:rsidR="00E34A8B" w:rsidRPr="00B742E5" w:rsidRDefault="00937D3C" w:rsidP="00E34A8B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26D1E7A2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B007B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452514D4" w14:textId="324065E3" w:rsidR="00B742E5" w:rsidRPr="00AF50F2" w:rsidRDefault="00332639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</w:t>
            </w:r>
          </w:p>
        </w:tc>
      </w:tr>
      <w:tr w:rsidR="00B742E5" w:rsidRPr="00B742E5" w14:paraId="1E20646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471FBF" w14:textId="0F320690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6D99A8E4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F1301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51CF709F" w14:textId="4A309523" w:rsidR="00B742E5" w:rsidRPr="00AF50F2" w:rsidRDefault="00332639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B742E5" w:rsidRPr="00B742E5" w14:paraId="7B185CEE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5BB942D9" w14:textId="0D327FD5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6D4660D6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FFDE20F" w14:textId="5020F98D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</w:t>
            </w:r>
            <w:r w:rsidR="00D55E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  <w:r w:rsidR="00D55E2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และการร่วมค้า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972" w:type="dxa"/>
            <w:shd w:val="clear" w:color="auto" w:fill="auto"/>
          </w:tcPr>
          <w:p w14:paraId="09D63E15" w14:textId="76B88201" w:rsidR="00B742E5" w:rsidRPr="00AF50F2" w:rsidRDefault="00263E02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28</w:t>
            </w:r>
          </w:p>
        </w:tc>
      </w:tr>
      <w:tr w:rsidR="00B742E5" w:rsidRPr="00B742E5" w14:paraId="761DDAAD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70B2043A" w14:textId="655EC6B9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7859295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F92F932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146EB4E1" w14:textId="01F43B3A" w:rsidR="00B742E5" w:rsidRPr="00AF50F2" w:rsidRDefault="00F3482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31</w:t>
            </w:r>
          </w:p>
        </w:tc>
      </w:tr>
      <w:tr w:rsidR="00B742E5" w:rsidRPr="00B742E5" w14:paraId="2033E5B4" w14:textId="77777777" w:rsidTr="00C048AA">
        <w:trPr>
          <w:trHeight w:val="200"/>
        </w:trPr>
        <w:tc>
          <w:tcPr>
            <w:tcW w:w="986" w:type="dxa"/>
            <w:shd w:val="clear" w:color="auto" w:fill="auto"/>
          </w:tcPr>
          <w:p w14:paraId="725B0EDD" w14:textId="7FFA97D2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2A56236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990EA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1BD39CD2" w14:textId="4DF5E347" w:rsidR="00B742E5" w:rsidRPr="00AF50F2" w:rsidRDefault="008B0E2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33</w:t>
            </w:r>
          </w:p>
        </w:tc>
      </w:tr>
      <w:tr w:rsidR="00B742E5" w:rsidRPr="00B742E5" w14:paraId="48C5BA5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1FFF3D3" w14:textId="4B9F53B7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5339996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3BFD825" w14:textId="4CB60522" w:rsidR="00B742E5" w:rsidRPr="00B742E5" w:rsidRDefault="00917690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51D3E359" w14:textId="70966B42" w:rsidR="00B742E5" w:rsidRPr="00AF50F2" w:rsidRDefault="006D4698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37</w:t>
            </w:r>
          </w:p>
        </w:tc>
      </w:tr>
      <w:tr w:rsidR="00E34A8B" w:rsidRPr="00B742E5" w14:paraId="2795092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F0BCB2B" w14:textId="626C1E37" w:rsidR="00E34A8B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14:paraId="227DF63B" w14:textId="77777777" w:rsidR="00E34A8B" w:rsidRPr="00B742E5" w:rsidRDefault="00E34A8B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55C0575" w14:textId="1B8D2D68" w:rsidR="00E34A8B" w:rsidRDefault="00E34A8B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464A330B" w14:textId="2A7C7C19" w:rsidR="00E34A8B" w:rsidRPr="00AF50F2" w:rsidRDefault="00632C3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38</w:t>
            </w:r>
          </w:p>
        </w:tc>
      </w:tr>
      <w:tr w:rsidR="00B742E5" w:rsidRPr="00B742E5" w14:paraId="1546F0C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8AF38C" w14:textId="113A5115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91" w:type="dxa"/>
            <w:shd w:val="clear" w:color="auto" w:fill="auto"/>
          </w:tcPr>
          <w:p w14:paraId="41AE2E6E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238135E" w14:textId="77777777" w:rsidR="00B742E5" w:rsidRPr="00A539CC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4C4BDC15" w14:textId="2CA3B3D5" w:rsidR="00B742E5" w:rsidRPr="00AF50F2" w:rsidRDefault="00632C3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43</w:t>
            </w:r>
          </w:p>
        </w:tc>
      </w:tr>
      <w:tr w:rsidR="00B742E5" w:rsidRPr="00B742E5" w14:paraId="3CDCB876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5D904315" w14:textId="4CB955D3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14:paraId="026A645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97D35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49938EDE" w14:textId="2CD1556C" w:rsidR="00B742E5" w:rsidRPr="00AF50F2" w:rsidRDefault="00B83BA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43</w:t>
            </w:r>
          </w:p>
        </w:tc>
      </w:tr>
      <w:tr w:rsidR="00B742E5" w:rsidRPr="00B742E5" w14:paraId="0DEC666D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7A9D4A39" w14:textId="13B4A1E9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14:paraId="7F35783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15204F0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02944A20" w14:textId="144A8AD0" w:rsidR="00B742E5" w:rsidRPr="00AF50F2" w:rsidRDefault="007425E8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44</w:t>
            </w:r>
          </w:p>
        </w:tc>
      </w:tr>
      <w:tr w:rsidR="00B742E5" w:rsidRPr="00B742E5" w14:paraId="7B0DAEC1" w14:textId="77777777" w:rsidTr="00C048AA">
        <w:trPr>
          <w:trHeight w:val="119"/>
        </w:trPr>
        <w:tc>
          <w:tcPr>
            <w:tcW w:w="986" w:type="dxa"/>
            <w:shd w:val="clear" w:color="auto" w:fill="auto"/>
          </w:tcPr>
          <w:p w14:paraId="41220AF0" w14:textId="7F5EC77B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14:paraId="520A7187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5B227C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4EADC28E" w14:textId="6D0D056F" w:rsidR="00B742E5" w:rsidRPr="00AF50F2" w:rsidRDefault="007425E8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44</w:t>
            </w:r>
          </w:p>
        </w:tc>
      </w:tr>
      <w:tr w:rsidR="00B742E5" w:rsidRPr="00B742E5" w14:paraId="0F3E52C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F614E7" w14:textId="14DB38DA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398CC63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89E410A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1A321AE4" w14:textId="00F304AC" w:rsidR="00B742E5" w:rsidRPr="00AF50F2" w:rsidRDefault="00701648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48</w:t>
            </w:r>
          </w:p>
        </w:tc>
      </w:tr>
      <w:tr w:rsidR="00B742E5" w:rsidRPr="00B742E5" w14:paraId="753B14F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FA6DBD" w14:textId="3693FB97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14:paraId="7650D68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4213D1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7FFF03A0" w14:textId="545F36F8" w:rsidR="00B742E5" w:rsidRPr="00AF50F2" w:rsidRDefault="00701648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48</w:t>
            </w:r>
          </w:p>
        </w:tc>
      </w:tr>
      <w:tr w:rsidR="00F0787E" w:rsidRPr="00B742E5" w14:paraId="2E023848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6A16ED9" w14:textId="17C60472" w:rsidR="00F0787E" w:rsidRPr="00B742E5" w:rsidRDefault="00F0787E" w:rsidP="00F0787E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2A26708C" w14:textId="77777777" w:rsidR="00F0787E" w:rsidRPr="00B742E5" w:rsidRDefault="00F0787E" w:rsidP="00F0787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B86C20" w14:textId="16175A56" w:rsidR="00F0787E" w:rsidRPr="00B742E5" w:rsidRDefault="00F0787E" w:rsidP="00F0787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0118C31F" w14:textId="3D0C7A5A" w:rsidR="00F0787E" w:rsidRPr="00AF50F2" w:rsidRDefault="00701648" w:rsidP="00F0787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52</w:t>
            </w:r>
          </w:p>
        </w:tc>
      </w:tr>
      <w:tr w:rsidR="00F0787E" w:rsidRPr="00B742E5" w14:paraId="77B4455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635E898" w14:textId="3AEC682B" w:rsidR="00F0787E" w:rsidRPr="00B742E5" w:rsidRDefault="00F0787E" w:rsidP="00F0787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91" w:type="dxa"/>
            <w:shd w:val="clear" w:color="auto" w:fill="auto"/>
          </w:tcPr>
          <w:p w14:paraId="7D28C44D" w14:textId="77777777" w:rsidR="00F0787E" w:rsidRPr="00B742E5" w:rsidRDefault="00F0787E" w:rsidP="00F0787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FFC58F" w14:textId="18F159E1" w:rsidR="00F0787E" w:rsidRPr="00B742E5" w:rsidRDefault="00F0787E" w:rsidP="00F0787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กำไรต่อหุ้น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324AB952" w14:textId="7503D8FD" w:rsidR="00F0787E" w:rsidRPr="00AF50F2" w:rsidRDefault="008267B4" w:rsidP="00F0787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52</w:t>
            </w:r>
          </w:p>
        </w:tc>
      </w:tr>
      <w:tr w:rsidR="00F0787E" w:rsidRPr="00B742E5" w14:paraId="1379634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D62B65" w14:textId="336BDEBF" w:rsidR="00F0787E" w:rsidRPr="00F0787E" w:rsidRDefault="00F0787E" w:rsidP="00F0787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eastAsia="zh-CN"/>
              </w:rPr>
            </w:pPr>
            <w:r w:rsidRPr="00582A5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14:paraId="084BB276" w14:textId="77777777" w:rsidR="00F0787E" w:rsidRPr="00F0787E" w:rsidRDefault="00F0787E" w:rsidP="00F0787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0A1A81" w14:textId="3A70448E" w:rsidR="00F0787E" w:rsidRPr="00F0787E" w:rsidRDefault="00582A56" w:rsidP="00F0787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eastAsia="zh-CN"/>
              </w:rPr>
            </w:pPr>
            <w:r w:rsidRPr="00582A5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แผนการปรับโครงสร้างกลุ่มธุรกิจทางการเงิน</w:t>
            </w:r>
          </w:p>
        </w:tc>
        <w:tc>
          <w:tcPr>
            <w:tcW w:w="972" w:type="dxa"/>
            <w:shd w:val="clear" w:color="auto" w:fill="auto"/>
          </w:tcPr>
          <w:p w14:paraId="2DA7A533" w14:textId="2F3CBADC" w:rsidR="00F0787E" w:rsidRPr="00AF50F2" w:rsidRDefault="008267B4" w:rsidP="00F0787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53</w:t>
            </w:r>
          </w:p>
        </w:tc>
      </w:tr>
      <w:tr w:rsidR="00F0787E" w:rsidRPr="00B742E5" w14:paraId="2F566D2D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9BDCD1" w14:textId="24C39F5F" w:rsidR="00F0787E" w:rsidRDefault="00F0787E" w:rsidP="00F0787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14:paraId="4B731BBC" w14:textId="77777777" w:rsidR="00F0787E" w:rsidRPr="00B742E5" w:rsidRDefault="00F0787E" w:rsidP="00F0787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9FBE506" w14:textId="0C3B364F" w:rsidR="00F0787E" w:rsidRPr="00B742E5" w:rsidRDefault="00F0787E" w:rsidP="00F0787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6F8DD5F8" w14:textId="41ACA38F" w:rsidR="00F0787E" w:rsidRPr="00AF50F2" w:rsidRDefault="008267B4" w:rsidP="00F0787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54</w:t>
            </w:r>
          </w:p>
        </w:tc>
      </w:tr>
    </w:tbl>
    <w:p w14:paraId="18F46F8F" w14:textId="6C714B9A" w:rsidR="00B742E5" w:rsidRDefault="00B742E5" w:rsidP="00B742E5">
      <w:pPr>
        <w:suppressAutoHyphens/>
        <w:spacing w:after="0" w:line="240" w:lineRule="auto"/>
        <w:ind w:left="540" w:right="-25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516E4C8E" w14:textId="0F7BB5EF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17FF5D34" w14:textId="3AA76364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429CC274" w14:textId="12DCAECA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372A3C46" w14:textId="6A570871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7EBCE0A" w14:textId="1C4C1A32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E95AB5C" w14:textId="77777777" w:rsidR="00F5070B" w:rsidRPr="00F5070B" w:rsidRDefault="00F5070B" w:rsidP="00F5070B">
      <w:pPr>
        <w:jc w:val="center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468917F" w14:textId="77777777" w:rsidR="00B742E5" w:rsidRPr="00B742E5" w:rsidRDefault="00B742E5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หมาย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6D90242A" w:rsidR="00B742E5" w:rsidRPr="006A6B5D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งบการเงินระหว่างกาลนี้ได้รับอนุมัติให้ออกงบการเงินจากกรรมการเมื่อ</w:t>
      </w:r>
      <w:r w:rsidRPr="006A6B5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BD0E2F">
        <w:rPr>
          <w:rFonts w:ascii="Angsana New" w:hAnsi="Angsana New" w:cs="Angsana New"/>
          <w:sz w:val="30"/>
          <w:szCs w:val="30"/>
        </w:rPr>
        <w:t xml:space="preserve">11 </w:t>
      </w:r>
      <w:r w:rsidR="00BD0E2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F3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3E1F">
        <w:rPr>
          <w:rFonts w:ascii="Angsana New" w:hAnsi="Angsana New" w:cs="Angsana New"/>
          <w:sz w:val="30"/>
          <w:szCs w:val="30"/>
        </w:rPr>
        <w:t>256</w:t>
      </w:r>
      <w:r w:rsidR="00BD0E2F">
        <w:rPr>
          <w:rFonts w:ascii="Angsana New" w:hAnsi="Angsana New" w:cs="Angsana New"/>
          <w:sz w:val="30"/>
          <w:szCs w:val="30"/>
        </w:rPr>
        <w:t>4</w:t>
      </w:r>
    </w:p>
    <w:p w14:paraId="48B2F825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77777777" w:rsidR="00B742E5" w:rsidRP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681B557" w14:textId="09C57F53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สำนักงานใหญ่และ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34A8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สาขาในประเทศ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สิงคโปร์ ฮ่องกง ลาว เวียดนาม </w:t>
      </w:r>
      <w:r w:rsidR="00A0053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จีน</w:t>
      </w:r>
      <w:r w:rsidR="00A846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และหมู่เกาะเคย์แมน 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บริษัทย่อยในประเทศ</w:t>
      </w:r>
      <w:r w:rsidR="00D93D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ไทย สิงคโปร์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="00D93D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และพม่า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รายละเอียดของบริษัทย่อย </w:t>
      </w:r>
      <w:r w:rsidRPr="00CD7D7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ณ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735B3A" w:rsidRPr="00735B3A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456363">
        <w:rPr>
          <w:rFonts w:ascii="Angsana New" w:hAnsi="Angsana New" w:cs="Angsana New"/>
          <w:color w:val="000000"/>
          <w:sz w:val="30"/>
          <w:szCs w:val="30"/>
        </w:rPr>
        <w:t>0</w:t>
      </w:r>
      <w:r w:rsidR="00735B3A" w:rsidRPr="00735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56363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256</w:t>
      </w:r>
      <w:r w:rsidR="00735B3A" w:rsidRPr="00735B3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4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735B3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ได้เปิดเผยไว้ในหมายเหตุ</w:t>
      </w:r>
      <w:r w:rsidRPr="008147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ข้อ </w:t>
      </w:r>
      <w:r w:rsidR="000671B5" w:rsidRPr="008147A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</w:p>
    <w:p w14:paraId="291699BB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77777777" w:rsidR="00B742E5" w:rsidRP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เกณฑ์การจัดทำงบการเงินระหว่างกาล</w:t>
      </w:r>
    </w:p>
    <w:p w14:paraId="6819718B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325C560" w14:textId="77777777" w:rsidR="00BF664D" w:rsidRPr="007A5235" w:rsidRDefault="00BF664D" w:rsidP="00BF664D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4B11D296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4B0B183A" w14:textId="0EF32ECE" w:rsidR="000671B5" w:rsidRPr="00321F58" w:rsidRDefault="000671B5" w:rsidP="000671B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bookmarkStart w:id="0" w:name="_Hlk66464858"/>
      <w:bookmarkStart w:id="1" w:name="_Hlk39226501"/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0"/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646374" w:rsidRPr="00321F5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="008C7CAA"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="00E0714E"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="00766168"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766168"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ลงวันที่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="00766168"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บริษัทแม่ของกลุ่มธุรกิจทางการเงิน</w:t>
      </w:r>
    </w:p>
    <w:p w14:paraId="5D4BC696" w14:textId="77777777" w:rsidR="000671B5" w:rsidRPr="00321F58" w:rsidRDefault="000671B5" w:rsidP="002D5BE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3485169B" w14:textId="2D222F9F" w:rsidR="002D5BE7" w:rsidRPr="00321F58" w:rsidRDefault="002D5BE7" w:rsidP="00E34A8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</w:t>
      </w:r>
      <w:r w:rsidR="00EC2E20"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F71D93"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EC2E20"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2" w:name="_Hlk67997366"/>
      <w:r w:rsidR="00EC2E20"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งบการเงินของธนาคารและบริษัทย่อยสำหรับปีสิ้นสุดวันที่ </w:t>
      </w:r>
      <w:r w:rsidR="00EC2E20" w:rsidRPr="00321F58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="00EC2E20"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="00EC2E20"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 w:rsidR="00735B3A" w:rsidRPr="00321F58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CF31E5"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และสำหรับงวดหกเดือนสิ้นสุดวันที่ </w:t>
      </w:r>
      <w:r w:rsidR="00CF31E5"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CF31E5"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CF31E5"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2564</w:t>
      </w:r>
    </w:p>
    <w:bookmarkEnd w:id="2"/>
    <w:p w14:paraId="6D56B336" w14:textId="77777777" w:rsidR="00EC2E20" w:rsidRPr="00321F58" w:rsidRDefault="00EC2E20" w:rsidP="00BF664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3A0EB01F" w14:textId="77777777" w:rsidR="00321F58" w:rsidRPr="00321F58" w:rsidRDefault="00321F58" w:rsidP="00321F58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ธนาคารและบริษัทย่อย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1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มกราคม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2564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14:paraId="173011A4" w14:textId="398ADD36" w:rsidR="000671B5" w:rsidRPr="00321F58" w:rsidRDefault="000671B5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18E44C0" w14:textId="77777777" w:rsidR="00321F58" w:rsidRPr="00321F58" w:rsidRDefault="00321F58" w:rsidP="00321F58">
      <w:pPr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นอกจากนี้ธนาคารและบริษัทย่อยไม่ได้นำมาตรฐานการรายงานทางการเงินที่ปรับปรุงใหม่ซึ่งยังไม่มีผลบังคับใช้ใน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มาตรฐานการรายงานทางการเงินที่ปรับปรุงใหม่ที่เกี่ยวกับการดำเนินงานของธนาคารและบริษัทย่อย และจะมีผลบังคับใช้กับงบการเงินสำหรับ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รอบระยะเวลาบัญชีที่เริ่มในหรือหลังวันที่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มกราคม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2565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คือ การปฏิรูปอัตราดอกเบี้ยอ้างอิง - ระยะที่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 (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ปรับปรุงมาตรฐานการรายงานทางการเงินฉบับที่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ฉบับที่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ฉบับที่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4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และฉบับที่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16) (“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การปรับปรุงระยะที่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2”)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ขณะนี้ผู้บริหารกำลังพิจารณาผลกระทบที่อาจเกิดขึ้นจากการถือปฏิบัติตามการปรับปรุงระยะที่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ต่องบการเงินรวมและ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งบการเงินเฉพาะธนาคาร</w:t>
      </w:r>
    </w:p>
    <w:p w14:paraId="1F552C39" w14:textId="77777777" w:rsidR="00321F58" w:rsidRPr="00321F58" w:rsidRDefault="00321F58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EEEEC33" w14:textId="4098CD54" w:rsidR="00321F58" w:rsidRPr="00321F58" w:rsidRDefault="00321F58" w:rsidP="00321F58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สถานการณ์การแพร่ระบาดของ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โควิด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-19 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ยังคงเกิดขึ้นอย่างต่อเนื่อง จากความไม่แน่นอนของสถานการณ์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ในระหว่างปี 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2563 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ธปท. ได้ออกมาตรการ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ต่าง ๆ 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เพื่อสนับสนุนสถาบันการเงิน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ช่วยเหลือลูกหนี้และกลุ่มธุรกิจที่ได้รับผลกระทบจากโควิด-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321F58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และสถานการณ์เศรษฐกิจไทย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และยังมีมาตรการช่วยเหลือเพิ่มเติมในปี 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2564 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ธนาคารและบริษัทย่อยถือปฏิบัติตาม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มาตรการผ่อนปรน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ที่ออกโดย ธปท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. 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จากผลกระทบของสถานการณ์โควิด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-19 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โดยรวมถึงการถือปฏิบัติในเรื่องดังต่อไปนี</w:t>
      </w:r>
      <w:r w:rsidR="006246AC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้</w:t>
      </w:r>
    </w:p>
    <w:p w14:paraId="2EE851E5" w14:textId="77777777" w:rsidR="00321F58" w:rsidRPr="00321F58" w:rsidRDefault="00321F58" w:rsidP="00321F58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19A914A" w14:textId="77777777" w:rsidR="00321F58" w:rsidRPr="00321F58" w:rsidRDefault="00321F58" w:rsidP="00321F58">
      <w:pPr>
        <w:pStyle w:val="ListParagraph"/>
        <w:numPr>
          <w:ilvl w:val="0"/>
          <w:numId w:val="8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="Angsana New" w:hAnsi="Angsana New" w:cs="Angsana New"/>
          <w:sz w:val="30"/>
          <w:szCs w:val="30"/>
          <w:cs/>
        </w:rPr>
        <w:t>การปฏิบัติตามประกาศ</w:t>
      </w:r>
      <w:r w:rsidRPr="00321F58">
        <w:rPr>
          <w:rFonts w:ascii="Angsana New" w:hAnsi="Angsana New" w:cs="Angsana New" w:hint="cs"/>
          <w:sz w:val="30"/>
          <w:szCs w:val="30"/>
          <w:cs/>
        </w:rPr>
        <w:t>ของธปท</w:t>
      </w:r>
      <w:r w:rsidRPr="00321F58">
        <w:rPr>
          <w:rFonts w:ascii="Angsana New" w:hAnsi="Angsana New" w:cs="Angsana New"/>
          <w:sz w:val="30"/>
          <w:szCs w:val="30"/>
        </w:rPr>
        <w:t xml:space="preserve">. 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ที่ สนส. </w:t>
      </w:r>
      <w:r w:rsidRPr="00321F58">
        <w:rPr>
          <w:rFonts w:ascii="Angsana New" w:hAnsi="Angsana New" w:cs="Angsana New"/>
          <w:sz w:val="30"/>
          <w:szCs w:val="30"/>
        </w:rPr>
        <w:t>6/2563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321F58">
        <w:rPr>
          <w:rFonts w:ascii="Angsana New" w:hAnsi="Angsana New" w:cs="Angsana New"/>
          <w:sz w:val="30"/>
          <w:szCs w:val="30"/>
        </w:rPr>
        <w:t>24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21F58">
        <w:rPr>
          <w:rFonts w:ascii="Angsana New" w:hAnsi="Angsana New" w:cs="Angsana New"/>
          <w:sz w:val="30"/>
          <w:szCs w:val="30"/>
        </w:rPr>
        <w:t>2563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321F58">
        <w:rPr>
          <w:rFonts w:ascii="Angsana New" w:hAnsi="Angsana New" w:cs="Angsana New"/>
          <w:i/>
          <w:iCs/>
          <w:sz w:val="30"/>
          <w:szCs w:val="30"/>
          <w:cs/>
        </w:rPr>
        <w:t>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321F58">
        <w:rPr>
          <w:rFonts w:ascii="Angsana New" w:hAnsi="Angsana New" w:cs="Angsana New"/>
          <w:sz w:val="30"/>
          <w:szCs w:val="30"/>
        </w:rPr>
        <w:t xml:space="preserve"> </w:t>
      </w:r>
      <w:r w:rsidRPr="00321F58">
        <w:rPr>
          <w:rFonts w:ascii="Angsana New" w:hAnsi="Angsana New" w:cs="Angsana New"/>
          <w:sz w:val="30"/>
          <w:szCs w:val="30"/>
          <w:cs/>
        </w:rPr>
        <w:t>และ</w:t>
      </w:r>
    </w:p>
    <w:p w14:paraId="41C48838" w14:textId="77777777" w:rsidR="00321F58" w:rsidRPr="00321F58" w:rsidRDefault="00321F58" w:rsidP="00321F58">
      <w:pPr>
        <w:tabs>
          <w:tab w:val="left" w:pos="900"/>
        </w:tabs>
        <w:suppressAutoHyphens/>
        <w:spacing w:after="0" w:line="240" w:lineRule="auto"/>
        <w:ind w:left="90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BAA98FF" w14:textId="77777777" w:rsidR="00321F58" w:rsidRPr="00321F58" w:rsidRDefault="00321F58" w:rsidP="00321F58">
      <w:pPr>
        <w:pStyle w:val="ListParagraph"/>
        <w:numPr>
          <w:ilvl w:val="0"/>
          <w:numId w:val="8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="Angsana New" w:hAnsi="Angsana New" w:cs="Angsana New"/>
          <w:sz w:val="30"/>
          <w:szCs w:val="30"/>
          <w:cs/>
        </w:rPr>
        <w:t>การปฏิบัติตามหนังสือเวียน</w:t>
      </w:r>
      <w:r w:rsidRPr="00321F58">
        <w:rPr>
          <w:rFonts w:ascii="Angsana New" w:hAnsi="Angsana New" w:cs="Angsana New" w:hint="cs"/>
          <w:sz w:val="30"/>
          <w:szCs w:val="30"/>
          <w:cs/>
        </w:rPr>
        <w:t>ของธปท</w:t>
      </w:r>
      <w:r w:rsidRPr="00321F58">
        <w:rPr>
          <w:rFonts w:ascii="Angsana New" w:hAnsi="Angsana New" w:cs="Angsana New"/>
          <w:sz w:val="30"/>
          <w:szCs w:val="30"/>
        </w:rPr>
        <w:t xml:space="preserve">. </w:t>
      </w:r>
      <w:r w:rsidRPr="00321F58">
        <w:rPr>
          <w:rFonts w:ascii="Angsana New" w:hAnsi="Angsana New" w:cs="Angsana New"/>
          <w:sz w:val="30"/>
          <w:szCs w:val="30"/>
          <w:cs/>
        </w:rPr>
        <w:t>ที่ ธปท.ฝนส.</w:t>
      </w:r>
      <w:r w:rsidRPr="00321F58">
        <w:rPr>
          <w:rFonts w:ascii="Angsana New" w:hAnsi="Angsana New" w:cs="Angsana New"/>
          <w:sz w:val="30"/>
          <w:szCs w:val="30"/>
        </w:rPr>
        <w:t xml:space="preserve"> (23) </w:t>
      </w:r>
      <w:r w:rsidRPr="00321F58">
        <w:rPr>
          <w:rFonts w:ascii="Angsana New" w:hAnsi="Angsana New" w:cs="Angsana New"/>
          <w:sz w:val="30"/>
          <w:szCs w:val="30"/>
          <w:cs/>
        </w:rPr>
        <w:t>ว.</w:t>
      </w:r>
      <w:r w:rsidRPr="00321F58">
        <w:rPr>
          <w:rFonts w:ascii="Angsana New" w:hAnsi="Angsana New" w:cs="Angsana New"/>
          <w:sz w:val="30"/>
          <w:szCs w:val="30"/>
        </w:rPr>
        <w:t xml:space="preserve">276/2563 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321F58">
        <w:rPr>
          <w:rFonts w:ascii="Angsana New" w:hAnsi="Angsana New" w:cs="Angsana New"/>
          <w:sz w:val="30"/>
          <w:szCs w:val="30"/>
        </w:rPr>
        <w:t xml:space="preserve">28 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321F58">
        <w:rPr>
          <w:rFonts w:ascii="Angsana New" w:hAnsi="Angsana New" w:cs="Angsana New"/>
          <w:sz w:val="30"/>
          <w:szCs w:val="30"/>
        </w:rPr>
        <w:t>2563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321F58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และหนังสือเวียน</w:t>
      </w:r>
      <w:r w:rsidRPr="00321F58">
        <w:rPr>
          <w:rFonts w:ascii="Angsana New" w:hAnsi="Angsana New" w:cs="Angsana New" w:hint="cs"/>
          <w:sz w:val="30"/>
          <w:szCs w:val="30"/>
          <w:cs/>
        </w:rPr>
        <w:t>ของธปท</w:t>
      </w:r>
      <w:r w:rsidRPr="00321F58">
        <w:rPr>
          <w:rFonts w:ascii="Angsana New" w:hAnsi="Angsana New" w:cs="Angsana New"/>
          <w:sz w:val="30"/>
          <w:szCs w:val="30"/>
        </w:rPr>
        <w:t xml:space="preserve">. </w:t>
      </w:r>
      <w:r w:rsidRPr="00321F58">
        <w:rPr>
          <w:rFonts w:ascii="Angsana New" w:hAnsi="Angsana New" w:cs="Angsana New" w:hint="cs"/>
          <w:sz w:val="30"/>
          <w:szCs w:val="30"/>
          <w:cs/>
        </w:rPr>
        <w:t>ที่</w:t>
      </w:r>
      <w:r w:rsidRPr="00321F58">
        <w:rPr>
          <w:rFonts w:ascii="Angsana New" w:hAnsi="Angsana New" w:cs="Angsana New"/>
          <w:sz w:val="30"/>
          <w:szCs w:val="30"/>
        </w:rPr>
        <w:t xml:space="preserve"> </w:t>
      </w:r>
      <w:r w:rsidRPr="00321F58">
        <w:rPr>
          <w:rFonts w:ascii="Angsana New" w:hAnsi="Angsana New" w:cs="Angsana New" w:hint="cs"/>
          <w:sz w:val="30"/>
          <w:szCs w:val="30"/>
          <w:cs/>
        </w:rPr>
        <w:t>ธปท</w:t>
      </w:r>
      <w:r w:rsidRPr="00321F58">
        <w:rPr>
          <w:rFonts w:ascii="Angsana New" w:hAnsi="Angsana New" w:cs="Angsana New"/>
          <w:sz w:val="30"/>
          <w:szCs w:val="30"/>
        </w:rPr>
        <w:t>.</w:t>
      </w:r>
      <w:r w:rsidRPr="00321F58">
        <w:rPr>
          <w:rFonts w:ascii="Angsana New" w:hAnsi="Angsana New" w:cs="Angsana New" w:hint="cs"/>
          <w:sz w:val="30"/>
          <w:szCs w:val="30"/>
          <w:cs/>
        </w:rPr>
        <w:t>กปน</w:t>
      </w:r>
      <w:r w:rsidRPr="00321F58">
        <w:rPr>
          <w:rFonts w:ascii="Angsana New" w:hAnsi="Angsana New" w:cs="Angsana New"/>
          <w:sz w:val="30"/>
          <w:szCs w:val="30"/>
        </w:rPr>
        <w:t>.</w:t>
      </w:r>
      <w:r w:rsidRPr="00321F58">
        <w:rPr>
          <w:rFonts w:ascii="Angsana New" w:hAnsi="Angsana New" w:cs="Angsana New" w:hint="cs"/>
          <w:sz w:val="30"/>
          <w:szCs w:val="30"/>
          <w:cs/>
        </w:rPr>
        <w:t>ว</w:t>
      </w:r>
      <w:r w:rsidRPr="00321F58">
        <w:rPr>
          <w:rFonts w:ascii="Angsana New" w:hAnsi="Angsana New" w:cs="Angsana New"/>
          <w:sz w:val="30"/>
          <w:szCs w:val="30"/>
        </w:rPr>
        <w:t xml:space="preserve">. 480/2564 </w:t>
      </w:r>
      <w:r w:rsidRPr="00321F58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Pr="00321F58">
        <w:rPr>
          <w:rFonts w:ascii="Angsana New" w:hAnsi="Angsana New" w:cs="Angsana New"/>
          <w:sz w:val="30"/>
          <w:szCs w:val="30"/>
        </w:rPr>
        <w:t xml:space="preserve">14 </w:t>
      </w:r>
      <w:r w:rsidRPr="00321F5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321F58">
        <w:rPr>
          <w:rFonts w:ascii="Angsana New" w:hAnsi="Angsana New" w:cs="Angsana New"/>
          <w:sz w:val="30"/>
          <w:szCs w:val="30"/>
        </w:rPr>
        <w:t xml:space="preserve">2564 </w:t>
      </w:r>
      <w:r w:rsidRPr="00321F58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321F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มาตรการให้ความช่วยเหลือลูกหนี้รายย่อยในช่วงสถานการณ์การระบาดของโรคติดเชื้อไวรัสโคโรนา </w:t>
      </w:r>
      <w:r w:rsidRPr="00321F58">
        <w:rPr>
          <w:rFonts w:ascii="Angsana New" w:hAnsi="Angsana New" w:cs="Angsana New"/>
          <w:i/>
          <w:iCs/>
          <w:sz w:val="30"/>
          <w:szCs w:val="30"/>
        </w:rPr>
        <w:t xml:space="preserve">2019 (COVID-19) </w:t>
      </w:r>
      <w:r w:rsidRPr="00321F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ระยะที่ </w:t>
      </w:r>
      <w:r w:rsidRPr="00321F58">
        <w:rPr>
          <w:rFonts w:ascii="Angsana New" w:hAnsi="Angsana New" w:cs="Angsana New"/>
          <w:i/>
          <w:iCs/>
          <w:sz w:val="30"/>
          <w:szCs w:val="30"/>
        </w:rPr>
        <w:t>3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ABC4182" w14:textId="77777777" w:rsidR="00321F58" w:rsidRPr="00321F58" w:rsidRDefault="00321F58" w:rsidP="00321F58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329EE05" w14:textId="4202D7B0" w:rsidR="00321F58" w:rsidRPr="00321F58" w:rsidRDefault="00321F58" w:rsidP="00321F58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="Angsana New" w:hAnsi="Angsana New" w:cs="Angsana New"/>
          <w:sz w:val="30"/>
          <w:szCs w:val="30"/>
          <w:cs/>
        </w:rPr>
        <w:t>ตามหนังสือเวียนเกี่ยวกับโควิด-</w:t>
      </w:r>
      <w:r w:rsidRPr="00321F58">
        <w:rPr>
          <w:rFonts w:ascii="Angsana New" w:hAnsi="Angsana New" w:cs="Angsana New"/>
          <w:sz w:val="30"/>
          <w:szCs w:val="30"/>
        </w:rPr>
        <w:t xml:space="preserve">19 </w:t>
      </w:r>
      <w:r w:rsidRPr="00321F58">
        <w:rPr>
          <w:rFonts w:ascii="Angsana New" w:hAnsi="Angsana New" w:cs="Angsana New"/>
          <w:sz w:val="30"/>
          <w:szCs w:val="30"/>
          <w:cs/>
        </w:rPr>
        <w:t>ที่เกี่ยวข้อง ธปท. ได้ออกมาตรการเพื่อสนับสนุนให้สถาบันการเงิน</w:t>
      </w:r>
      <w:r w:rsidRPr="00321F58">
        <w:rPr>
          <w:rFonts w:ascii="Angsana New" w:hAnsi="Angsana New" w:cs="Angsana New"/>
          <w:sz w:val="30"/>
          <w:szCs w:val="30"/>
          <w:cs/>
        </w:rPr>
        <w:br/>
        <w:t xml:space="preserve">เร่งดำเนินการปรับปรุงโครงสร้างหนี้ให้กับลูกหนี้ที่ได้รับผลกระทบ </w:t>
      </w:r>
      <w:r w:rsidRPr="00321F58">
        <w:rPr>
          <w:rFonts w:ascii="Angsana New" w:hAnsi="Angsana New" w:cs="Angsana New"/>
          <w:sz w:val="30"/>
          <w:szCs w:val="30"/>
        </w:rPr>
        <w:t>(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ทั้งการปรับปรุงโครงสร้างหนี้ในลักษณะเชิงป้องกัน </w:t>
      </w:r>
      <w:r w:rsidRPr="00321F58">
        <w:rPr>
          <w:rFonts w:ascii="Angsana New" w:hAnsi="Angsana New" w:cs="Angsana New"/>
          <w:sz w:val="30"/>
          <w:szCs w:val="30"/>
        </w:rPr>
        <w:t xml:space="preserve">(pre-emptive) </w:t>
      </w:r>
      <w:r w:rsidRPr="00321F58">
        <w:rPr>
          <w:rFonts w:ascii="Angsana New" w:hAnsi="Angsana New" w:cs="Angsana New"/>
          <w:sz w:val="30"/>
          <w:szCs w:val="30"/>
          <w:cs/>
        </w:rPr>
        <w:t>และ การปรับปรุงโครงสร้างหนี้ที่มีปัญหา</w:t>
      </w:r>
      <w:r w:rsidRPr="00321F58">
        <w:rPr>
          <w:rFonts w:ascii="Angsana New" w:hAnsi="Angsana New" w:cs="Angsana New"/>
          <w:sz w:val="30"/>
          <w:szCs w:val="30"/>
        </w:rPr>
        <w:t xml:space="preserve">) </w:t>
      </w:r>
      <w:r w:rsidRPr="00321F58">
        <w:rPr>
          <w:rFonts w:ascii="Angsana New" w:hAnsi="Angsana New" w:cs="Angsana New"/>
          <w:sz w:val="30"/>
          <w:szCs w:val="30"/>
          <w:cs/>
        </w:rPr>
        <w:t>นอกจากนั้น ธปท</w:t>
      </w:r>
      <w:r w:rsidRPr="00321F58">
        <w:rPr>
          <w:rFonts w:ascii="Angsana New" w:hAnsi="Angsana New" w:cs="Angsana New"/>
          <w:sz w:val="30"/>
          <w:szCs w:val="30"/>
        </w:rPr>
        <w:t xml:space="preserve">. </w:t>
      </w:r>
      <w:r w:rsidRPr="00321F58">
        <w:rPr>
          <w:rFonts w:ascii="Angsana New" w:hAnsi="Angsana New" w:cs="Angsana New"/>
          <w:sz w:val="30"/>
          <w:szCs w:val="30"/>
          <w:cs/>
        </w:rPr>
        <w:t>ยังได้ออกมาตรการผ่อนปรนกับสถาบันการเงินในการจัดชั้น</w:t>
      </w:r>
      <w:r w:rsidR="005834FC">
        <w:rPr>
          <w:rFonts w:ascii="Angsana New" w:hAnsi="Angsana New" w:cs="Angsana New" w:hint="cs"/>
          <w:sz w:val="30"/>
          <w:szCs w:val="30"/>
          <w:cs/>
        </w:rPr>
        <w:t xml:space="preserve"> และการกันเงินสำรอง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ลูกหนี้ระหว่างวันที่ </w:t>
      </w:r>
      <w:r w:rsidRPr="00321F58">
        <w:rPr>
          <w:rFonts w:ascii="Angsana New" w:hAnsi="Angsana New" w:cs="Angsana New"/>
          <w:sz w:val="30"/>
          <w:szCs w:val="30"/>
        </w:rPr>
        <w:t xml:space="preserve">1 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321F58">
        <w:rPr>
          <w:rFonts w:ascii="Angsana New" w:hAnsi="Angsana New" w:cs="Angsana New"/>
          <w:sz w:val="30"/>
          <w:szCs w:val="30"/>
        </w:rPr>
        <w:t xml:space="preserve">2563 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321F58">
        <w:rPr>
          <w:rFonts w:ascii="Angsana New" w:hAnsi="Angsana New" w:cs="Angsana New"/>
          <w:sz w:val="30"/>
          <w:szCs w:val="30"/>
        </w:rPr>
        <w:t xml:space="preserve">31 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21F58">
        <w:rPr>
          <w:rFonts w:ascii="Angsana New" w:hAnsi="Angsana New" w:cs="Angsana New"/>
          <w:sz w:val="30"/>
          <w:szCs w:val="30"/>
        </w:rPr>
        <w:t xml:space="preserve">2564 </w:t>
      </w:r>
      <w:r w:rsidRPr="00321F58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A9D0ED4" w14:textId="77777777" w:rsidR="00321F58" w:rsidRPr="00321F58" w:rsidRDefault="00321F58" w:rsidP="00321F58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264ED321" w14:textId="77777777" w:rsidR="00321F58" w:rsidRPr="00321F58" w:rsidRDefault="00321F58" w:rsidP="00321F58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1F58">
        <w:rPr>
          <w:rFonts w:ascii="Angsana New" w:hAnsi="Angsana New" w:cs="Angsana New"/>
          <w:sz w:val="30"/>
          <w:szCs w:val="30"/>
          <w:cs/>
        </w:rPr>
        <w:t xml:space="preserve">ลูกหนี้ที่ไม่ได้เป็นสินเชื่อด้อยคุณภาพ ณ วันที่ </w:t>
      </w:r>
      <w:r w:rsidRPr="00321F58">
        <w:rPr>
          <w:rFonts w:ascii="Angsana New" w:hAnsi="Angsana New" w:cs="Angsana New"/>
          <w:sz w:val="30"/>
          <w:szCs w:val="30"/>
        </w:rPr>
        <w:t>1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21F58">
        <w:rPr>
          <w:rFonts w:ascii="Angsana New" w:hAnsi="Angsana New" w:cs="Angsana New"/>
          <w:sz w:val="30"/>
          <w:szCs w:val="30"/>
        </w:rPr>
        <w:t>2563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สามารถจัดชั้นเป็นลูกหนี้กลุ่มที่ไม่มี</w:t>
      </w:r>
      <w:r w:rsidRPr="00321F58">
        <w:rPr>
          <w:rFonts w:ascii="Angsana New" w:hAnsi="Angsana New" w:cs="Angsana New"/>
          <w:sz w:val="30"/>
          <w:szCs w:val="30"/>
        </w:rPr>
        <w:br/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การเพิ่มขึ้นอย่างมีนัยสำคัญของความเสี่ยงด้านเครดิตหรือ ชั้นที่ </w:t>
      </w:r>
      <w:r w:rsidRPr="00321F58">
        <w:rPr>
          <w:rFonts w:ascii="Angsana New" w:hAnsi="Angsana New" w:cs="Angsana New"/>
          <w:sz w:val="30"/>
          <w:szCs w:val="30"/>
        </w:rPr>
        <w:t>1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ได้ทันที หากธนาคารเชื่อว่าลูกหนี้สามารถดำเนินการตามแผนปรับโครงสร้างหนี้ได้ </w:t>
      </w:r>
    </w:p>
    <w:p w14:paraId="390652FC" w14:textId="77777777" w:rsidR="00321F58" w:rsidRPr="00321F58" w:rsidRDefault="00321F58" w:rsidP="00321F58">
      <w:pPr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  <w:r w:rsidRPr="00321F58">
        <w:rPr>
          <w:rFonts w:ascii="Angsana New" w:hAnsi="Angsana New" w:cs="Angsana New"/>
          <w:sz w:val="30"/>
          <w:szCs w:val="30"/>
          <w:cs/>
        </w:rPr>
        <w:br w:type="page"/>
      </w:r>
    </w:p>
    <w:p w14:paraId="42AA57A7" w14:textId="77777777" w:rsidR="00321F58" w:rsidRPr="00321F58" w:rsidRDefault="00321F58" w:rsidP="00321F58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="Angsana New" w:hAnsi="Angsana New" w:cs="Angsana New"/>
          <w:sz w:val="30"/>
          <w:szCs w:val="30"/>
          <w:cs/>
        </w:rPr>
        <w:lastRenderedPageBreak/>
        <w:t xml:space="preserve">ลูกหนี้ที่เป็นสินเชื่อด้อยคุณภาพ ณ วันที่ </w:t>
      </w:r>
      <w:r w:rsidRPr="00321F58">
        <w:rPr>
          <w:rFonts w:ascii="Angsana New" w:hAnsi="Angsana New" w:cs="Angsana New"/>
          <w:sz w:val="30"/>
          <w:szCs w:val="30"/>
        </w:rPr>
        <w:t>1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21F58">
        <w:rPr>
          <w:rFonts w:ascii="Angsana New" w:hAnsi="Angsana New" w:cs="Angsana New"/>
          <w:sz w:val="30"/>
          <w:szCs w:val="30"/>
        </w:rPr>
        <w:t>2562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ธนาคาร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321F58">
        <w:rPr>
          <w:rFonts w:ascii="Angsana New" w:hAnsi="Angsana New" w:cs="Angsana New"/>
          <w:sz w:val="30"/>
          <w:szCs w:val="30"/>
        </w:rPr>
        <w:t>1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ได้ทันที หากลูกหนี้สามารถชำระหนี้ตามแผนปรับโครงสร้างหนี้เป็นระยะเวลา </w:t>
      </w:r>
      <w:r w:rsidRPr="00321F58">
        <w:rPr>
          <w:rFonts w:ascii="Angsana New" w:hAnsi="Angsana New" w:cs="Angsana New"/>
          <w:sz w:val="30"/>
          <w:szCs w:val="30"/>
        </w:rPr>
        <w:t>3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เดือนหรือ</w:t>
      </w:r>
      <w:r w:rsidRPr="00321F58">
        <w:rPr>
          <w:rFonts w:ascii="Angsana New" w:hAnsi="Angsana New" w:cs="Angsana New"/>
          <w:sz w:val="30"/>
          <w:szCs w:val="30"/>
        </w:rPr>
        <w:t xml:space="preserve"> 3 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งวดติดต่อกันแล้วแต่ระยะเวลาใดจะนานกว่า </w:t>
      </w:r>
    </w:p>
    <w:p w14:paraId="1BF16DCC" w14:textId="34B47C8C" w:rsidR="00321F58" w:rsidRDefault="00321F58" w:rsidP="00321F58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0"/>
          <w:szCs w:val="20"/>
        </w:rPr>
      </w:pPr>
    </w:p>
    <w:p w14:paraId="1ED0BF3F" w14:textId="5D479634" w:rsidR="005834FC" w:rsidRPr="00950A37" w:rsidRDefault="005834FC" w:rsidP="00950A37">
      <w:pPr>
        <w:pStyle w:val="ListParagraph"/>
        <w:tabs>
          <w:tab w:val="left" w:pos="900"/>
        </w:tabs>
        <w:spacing w:line="240" w:lineRule="auto"/>
        <w:ind w:left="8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0A37">
        <w:rPr>
          <w:rFonts w:ascii="Angsana New" w:hAnsi="Angsana New" w:cs="Angsana New" w:hint="cs"/>
          <w:sz w:val="30"/>
          <w:szCs w:val="30"/>
          <w:cs/>
        </w:rPr>
        <w:t xml:space="preserve">ในกรณีที่การปรับปรุงโครงสร้างหนี้ทำให้อัตราดอกเบี้ยที่แท้จริง </w:t>
      </w:r>
      <w:r w:rsidRPr="00950A37">
        <w:rPr>
          <w:rFonts w:ascii="Angsana New" w:hAnsi="Angsana New" w:cs="Angsana New"/>
          <w:sz w:val="30"/>
          <w:szCs w:val="30"/>
        </w:rPr>
        <w:t xml:space="preserve">(effective interest rate (EIR)) </w:t>
      </w:r>
      <w:r w:rsidR="00950A37" w:rsidRPr="00950A37">
        <w:rPr>
          <w:rFonts w:ascii="Angsana New" w:hAnsi="Angsana New" w:cs="Angsana New" w:hint="cs"/>
          <w:sz w:val="30"/>
          <w:szCs w:val="30"/>
          <w:cs/>
        </w:rPr>
        <w:t xml:space="preserve">เดิมไม่สะท้อนประมาณการกระแสเงินสดที่จะได้รับจากสินเชื่อนั้นแล้ว ธนาคารสามารถใช้ </w:t>
      </w:r>
      <w:r w:rsidR="00950A37" w:rsidRPr="00950A37">
        <w:rPr>
          <w:rFonts w:ascii="Angsana New" w:hAnsi="Angsana New" w:cs="Angsana New"/>
          <w:sz w:val="30"/>
          <w:szCs w:val="30"/>
        </w:rPr>
        <w:t xml:space="preserve">EIR </w:t>
      </w:r>
      <w:r w:rsidR="00950A37" w:rsidRPr="00950A37">
        <w:rPr>
          <w:rFonts w:ascii="Angsana New" w:hAnsi="Angsana New" w:cs="Angsana New" w:hint="cs"/>
          <w:sz w:val="30"/>
          <w:szCs w:val="30"/>
          <w:cs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</w:t>
      </w:r>
    </w:p>
    <w:p w14:paraId="7BD8B7F6" w14:textId="77777777" w:rsidR="005834FC" w:rsidRPr="00321F58" w:rsidRDefault="005834FC" w:rsidP="00321F58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0"/>
          <w:szCs w:val="20"/>
        </w:rPr>
      </w:pPr>
    </w:p>
    <w:p w14:paraId="180DF391" w14:textId="77777777" w:rsidR="00321F58" w:rsidRPr="00321F58" w:rsidRDefault="00321F58" w:rsidP="00321F58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="Angsana New" w:hAnsi="Angsana New" w:cs="Angsana New"/>
          <w:sz w:val="30"/>
          <w:szCs w:val="30"/>
          <w:cs/>
        </w:rPr>
        <w:t>ในระหว่างปี</w:t>
      </w:r>
      <w:r w:rsidRPr="00321F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21F58">
        <w:rPr>
          <w:rFonts w:ascii="Angsana New" w:hAnsi="Angsana New" w:cs="Angsana New"/>
          <w:sz w:val="30"/>
          <w:szCs w:val="30"/>
        </w:rPr>
        <w:t xml:space="preserve">2563 </w:t>
      </w:r>
      <w:r w:rsidRPr="00321F58">
        <w:rPr>
          <w:rFonts w:ascii="Angsana New" w:hAnsi="Angsana New" w:cs="Angsana New" w:hint="cs"/>
          <w:sz w:val="30"/>
          <w:szCs w:val="30"/>
          <w:cs/>
        </w:rPr>
        <w:t xml:space="preserve">และต่อเนื่องมายังปี </w:t>
      </w:r>
      <w:r w:rsidRPr="00321F58">
        <w:rPr>
          <w:rFonts w:ascii="Angsana New" w:hAnsi="Angsana New" w:cs="Angsana New"/>
          <w:sz w:val="30"/>
          <w:szCs w:val="30"/>
        </w:rPr>
        <w:t xml:space="preserve">2564 </w:t>
      </w:r>
      <w:r w:rsidRPr="00321F58">
        <w:rPr>
          <w:rFonts w:ascii="Angsana New" w:hAnsi="Angsana New" w:cs="Angsana New"/>
          <w:sz w:val="30"/>
          <w:szCs w:val="30"/>
          <w:cs/>
        </w:rPr>
        <w:t>รัฐบาลไทยและธปท</w:t>
      </w:r>
      <w:r w:rsidRPr="00321F58">
        <w:rPr>
          <w:rFonts w:ascii="Angsana New" w:hAnsi="Angsana New" w:cs="Angsana New"/>
          <w:sz w:val="30"/>
          <w:szCs w:val="30"/>
        </w:rPr>
        <w:t xml:space="preserve">. </w:t>
      </w:r>
      <w:r w:rsidRPr="00321F58">
        <w:rPr>
          <w:rFonts w:ascii="Angsana New" w:hAnsi="Angsana New" w:cs="Angsana New"/>
          <w:sz w:val="30"/>
          <w:szCs w:val="30"/>
          <w:cs/>
        </w:rPr>
        <w:t>ได้ออกมาตรการช่วยเหลือซึ่งมีจุดประสงค์เพื่อช่วยเหลือลูกหนี้และกลุ่มธุรกิจที่ได้รับผลกระทบจากโควิด</w:t>
      </w:r>
      <w:r w:rsidRPr="00321F58">
        <w:rPr>
          <w:rFonts w:ascii="Angsana New" w:hAnsi="Angsana New" w:cs="Angsana New"/>
          <w:sz w:val="30"/>
          <w:szCs w:val="30"/>
        </w:rPr>
        <w:t xml:space="preserve">-19 </w:t>
      </w:r>
      <w:r w:rsidRPr="00321F58">
        <w:rPr>
          <w:rFonts w:ascii="Angsana New" w:hAnsi="Angsana New" w:cs="Angsana New"/>
          <w:sz w:val="30"/>
          <w:szCs w:val="30"/>
          <w:cs/>
        </w:rPr>
        <w:t>และสถานการณ์เศรษฐกิจไทย โดยมาตรการช่วยเหลือที่มีสาระสำคัญรวมถึงแต่ไม่จำกัดเพียงมาตรการต่อไปนี้</w:t>
      </w:r>
    </w:p>
    <w:p w14:paraId="6A45CDF3" w14:textId="77777777" w:rsidR="00321F58" w:rsidRPr="00321F58" w:rsidRDefault="00321F58" w:rsidP="00321F58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12FAE009" w14:textId="16761B86" w:rsidR="00321F58" w:rsidRPr="00321F58" w:rsidRDefault="00321F58" w:rsidP="00321F58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="Angsana New" w:hAnsi="Angsana New" w:cs="Angsana New"/>
          <w:sz w:val="30"/>
          <w:szCs w:val="30"/>
          <w:cs/>
        </w:rPr>
        <w:t xml:space="preserve">พักชำระหนี้เงินต้นและ/หรือดอกเบี้ย </w:t>
      </w:r>
    </w:p>
    <w:p w14:paraId="3D717D4E" w14:textId="77777777" w:rsidR="00321F58" w:rsidRPr="00321F58" w:rsidRDefault="00321F58" w:rsidP="00321F58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="Angsana New" w:hAnsi="Angsana New" w:cs="Angsana New"/>
          <w:sz w:val="30"/>
          <w:szCs w:val="30"/>
          <w:cs/>
        </w:rPr>
        <w:t>ปรับลดอัตราชำระคืนขั้นต่ำให้แก่สินเชื่อบัตรเครดิต</w:t>
      </w:r>
    </w:p>
    <w:p w14:paraId="45E0F07A" w14:textId="77777777" w:rsidR="00321F58" w:rsidRPr="00321F58" w:rsidRDefault="00321F58" w:rsidP="00321F58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="Angsana New" w:hAnsi="Angsana New" w:cs="Angsana New"/>
          <w:sz w:val="30"/>
          <w:szCs w:val="30"/>
          <w:cs/>
        </w:rPr>
        <w:t>ให้สินเชื่อตามโครงการสินเชื่อดอกเบี้ยต่ำ (</w:t>
      </w:r>
      <w:r w:rsidRPr="00321F58">
        <w:rPr>
          <w:rFonts w:ascii="Angsana New" w:hAnsi="Angsana New" w:cs="Angsana New"/>
          <w:sz w:val="30"/>
          <w:szCs w:val="30"/>
        </w:rPr>
        <w:t>Soft loans)</w:t>
      </w:r>
      <w:r w:rsidRPr="00321F58">
        <w:rPr>
          <w:rFonts w:ascii="Angsana New" w:hAnsi="Angsana New" w:cs="Angsana New"/>
          <w:sz w:val="30"/>
          <w:szCs w:val="30"/>
          <w:cs/>
        </w:rPr>
        <w:t xml:space="preserve"> ผ่าน ธปท</w:t>
      </w:r>
      <w:r w:rsidRPr="00321F58">
        <w:rPr>
          <w:rFonts w:ascii="Angsana New" w:hAnsi="Angsana New" w:cs="Angsana New"/>
          <w:sz w:val="30"/>
          <w:szCs w:val="30"/>
        </w:rPr>
        <w:t xml:space="preserve">. </w:t>
      </w:r>
      <w:r w:rsidRPr="00321F58">
        <w:rPr>
          <w:rFonts w:ascii="Angsana New" w:hAnsi="Angsana New" w:cs="Angsana New"/>
          <w:sz w:val="30"/>
          <w:szCs w:val="30"/>
          <w:cs/>
        </w:rPr>
        <w:t>และธนาคารออมสิน</w:t>
      </w:r>
    </w:p>
    <w:p w14:paraId="14A7D025" w14:textId="77777777" w:rsidR="00321F58" w:rsidRPr="00321F58" w:rsidRDefault="00321F58" w:rsidP="00321F58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04E8DC2F" w14:textId="013A3E29" w:rsidR="00321F58" w:rsidRPr="00321F58" w:rsidRDefault="00321F58" w:rsidP="00321F58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1F5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21F58">
        <w:rPr>
          <w:rFonts w:ascii="Angsana New" w:hAnsi="Angsana New" w:cs="Angsana New"/>
          <w:sz w:val="30"/>
          <w:szCs w:val="30"/>
        </w:rPr>
        <w:t xml:space="preserve">30 </w:t>
      </w:r>
      <w:r w:rsidRPr="00321F5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21F58">
        <w:rPr>
          <w:rFonts w:ascii="Angsana New" w:hAnsi="Angsana New" w:cs="Angsana New"/>
          <w:sz w:val="30"/>
          <w:szCs w:val="30"/>
        </w:rPr>
        <w:t xml:space="preserve">2564 </w:t>
      </w:r>
      <w:r w:rsidRPr="00321F58">
        <w:rPr>
          <w:rFonts w:ascii="Angsana New" w:hAnsi="Angsana New" w:cs="Angsana New"/>
          <w:sz w:val="30"/>
          <w:szCs w:val="30"/>
          <w:cs/>
        </w:rPr>
        <w:t>ร้อยละ</w:t>
      </w:r>
      <w:r w:rsidRPr="00321F58">
        <w:rPr>
          <w:rFonts w:ascii="Angsana New" w:hAnsi="Angsana New" w:cs="Angsana New"/>
          <w:sz w:val="30"/>
          <w:szCs w:val="30"/>
        </w:rPr>
        <w:t xml:space="preserve"> </w:t>
      </w:r>
      <w:r w:rsidR="00DD1E88">
        <w:rPr>
          <w:rFonts w:ascii="Angsana New" w:hAnsi="Angsana New" w:cs="Angsana New"/>
          <w:sz w:val="30"/>
          <w:szCs w:val="30"/>
        </w:rPr>
        <w:t>20</w:t>
      </w:r>
      <w:r w:rsidRPr="00321F58">
        <w:rPr>
          <w:rFonts w:ascii="Angsana New" w:hAnsi="Angsana New" w:cs="Angsana New"/>
          <w:sz w:val="30"/>
          <w:szCs w:val="30"/>
        </w:rPr>
        <w:t xml:space="preserve"> </w:t>
      </w:r>
      <w:r w:rsidRPr="00321F58">
        <w:rPr>
          <w:rFonts w:ascii="Angsana New" w:hAnsi="Angsana New" w:cs="Angsana New"/>
          <w:sz w:val="30"/>
          <w:szCs w:val="30"/>
          <w:cs/>
        </w:rPr>
        <w:t>ของเงินให้สินเชื่อแก่ลูกหนี้ของธนาคารและบริษัทย่อยได้รับ</w:t>
      </w:r>
      <w:r w:rsidRPr="00321F58">
        <w:rPr>
          <w:rFonts w:ascii="Angsana New" w:hAnsi="Angsana New" w:cs="Angsana New"/>
          <w:sz w:val="30"/>
          <w:szCs w:val="30"/>
          <w:cs/>
        </w:rPr>
        <w:br/>
        <w:t>ความช่วยเหลือทางการเงิน</w:t>
      </w:r>
      <w:r w:rsidRPr="00321F58">
        <w:rPr>
          <w:rFonts w:ascii="Angsana New" w:hAnsi="Angsana New" w:cs="Angsana New" w:hint="cs"/>
          <w:sz w:val="30"/>
          <w:szCs w:val="30"/>
          <w:cs/>
        </w:rPr>
        <w:t xml:space="preserve">จากมาตรการข้างต้น </w:t>
      </w:r>
      <w:r w:rsidRPr="00321F58">
        <w:rPr>
          <w:rFonts w:ascii="Angsana New" w:hAnsi="Angsana New" w:cs="Angsana New"/>
          <w:sz w:val="30"/>
          <w:szCs w:val="30"/>
          <w:cs/>
        </w:rPr>
        <w:t>ซึ่งครอบคลุมหลายกลุ่มลูกค้าและธุรกิจ</w:t>
      </w:r>
      <w:r w:rsidRPr="00321F58">
        <w:rPr>
          <w:rFonts w:ascii="Angsana New" w:hAnsi="Angsana New" w:cs="Angsana New"/>
          <w:sz w:val="30"/>
          <w:szCs w:val="30"/>
        </w:rPr>
        <w:t xml:space="preserve"> </w:t>
      </w:r>
      <w:r w:rsidRPr="00321F58">
        <w:rPr>
          <w:rFonts w:ascii="Angsana New" w:hAnsi="Angsana New" w:cs="Angsana New" w:hint="cs"/>
          <w:sz w:val="30"/>
          <w:szCs w:val="30"/>
          <w:cs/>
        </w:rPr>
        <w:t>โดยธนาคารมีกระบวนการและการควบคุมภายในที่เกี่ยวข้องเพิ่มเติมในการใช้ข้อผ่อนปรนในการจัดชั้นลูกหนี้กลุ่มดังกล่าว</w:t>
      </w:r>
      <w:r w:rsidRPr="00321F58">
        <w:rPr>
          <w:rFonts w:ascii="Angsana New" w:hAnsi="Angsana New" w:cs="Angsana New"/>
          <w:sz w:val="30"/>
          <w:szCs w:val="30"/>
        </w:rPr>
        <w:t xml:space="preserve"> </w:t>
      </w:r>
      <w:r w:rsidRPr="00321F58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321F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321F58">
        <w:rPr>
          <w:rFonts w:ascii="Angsana New" w:hAnsi="Angsana New" w:cs="Angsana New"/>
          <w:i/>
          <w:iCs/>
          <w:sz w:val="30"/>
          <w:szCs w:val="30"/>
        </w:rPr>
        <w:t xml:space="preserve">2563: </w:t>
      </w:r>
      <w:r w:rsidRPr="00321F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Pr="00321F58">
        <w:rPr>
          <w:rFonts w:ascii="Angsana New" w:hAnsi="Angsana New" w:cs="Angsana New"/>
          <w:i/>
          <w:iCs/>
          <w:sz w:val="30"/>
          <w:szCs w:val="30"/>
        </w:rPr>
        <w:t xml:space="preserve">18 </w:t>
      </w:r>
      <w:r w:rsidRPr="00321F58">
        <w:rPr>
          <w:rFonts w:ascii="Angsana New" w:hAnsi="Angsana New" w:cs="Angsana New" w:hint="cs"/>
          <w:i/>
          <w:iCs/>
          <w:sz w:val="30"/>
          <w:szCs w:val="30"/>
          <w:cs/>
        </w:rPr>
        <w:t>ของเงินให้สินเชื่อแก่ลูกหนี้ของธนาคารและบริษัทย่อย)</w:t>
      </w:r>
    </w:p>
    <w:p w14:paraId="68A7DD79" w14:textId="0AE84998" w:rsidR="005A69B5" w:rsidRPr="00321F58" w:rsidRDefault="005A69B5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DD6A758" w14:textId="0622A863" w:rsidR="00BF664D" w:rsidRPr="00321F58" w:rsidRDefault="00BF664D" w:rsidP="00BF664D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321F58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321F5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321F5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321F58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21F5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321F58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21F5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0EDECA64" w14:textId="1C857493" w:rsidR="00BF664D" w:rsidRPr="00321F58" w:rsidRDefault="00F95BC4" w:rsidP="00BF664D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321F5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</w:t>
      </w:r>
    </w:p>
    <w:p w14:paraId="135C18DD" w14:textId="0F302D0B" w:rsidR="00BF664D" w:rsidRPr="00321F58" w:rsidRDefault="00FA14BA" w:rsidP="00BF664D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21F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321F5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</w:t>
      </w:r>
      <w:r w:rsidR="0079349B" w:rsidRPr="00321F5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อย่างมีสาระสำคัญ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จากที่ได้อธิบายไว้ในงบการเงินสำหรับปีสิ้นสุดวันที่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31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ธันวาคม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2563</w:t>
      </w:r>
      <w:r w:rsidR="00303A4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303A41"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และสำหรับงวดหกเดือนสิ้นสุดวันที่ </w:t>
      </w:r>
      <w:r w:rsidR="00303A41"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303A41"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303A41"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2564</w:t>
      </w:r>
    </w:p>
    <w:p w14:paraId="11D6655E" w14:textId="77777777" w:rsidR="00FA14BA" w:rsidRPr="00321F58" w:rsidRDefault="00FA14BA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</w:p>
    <w:bookmarkEnd w:id="1"/>
    <w:p w14:paraId="22A8A329" w14:textId="7088A5B9" w:rsidR="00B742E5" w:rsidRPr="00B742E5" w:rsidRDefault="00B742E5" w:rsidP="00C82120">
      <w:pPr>
        <w:numPr>
          <w:ilvl w:val="0"/>
          <w:numId w:val="2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การดำรงเงินกองทุน</w:t>
      </w:r>
    </w:p>
    <w:p w14:paraId="3A8827B9" w14:textId="77777777" w:rsidR="00B742E5" w:rsidRPr="00321F58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3308FE3" w14:textId="77777777" w:rsidR="007C5EBC" w:rsidRDefault="00505885" w:rsidP="00EE2439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กลุ่มธุรกิจทางการเงิน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ต้องปฏิบัติตามข้อกำหนดต่าง ๆ ขอ</w:t>
      </w:r>
      <w:r w:rsidR="00630F1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งธปท.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เกี่ยวกับการดำรงเงินกองทุน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โดยภายใต้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แนวทางปฏิบัติ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กรอบการกำกับดูแล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ในการแก้ไขสถานการณ์ได้อย่างทันท่วงที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ต้องปฏิบัติตามหลักเกณฑ์เกี่ยวกับเงินกองทุน ซึ่งรวมไปถึงการ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วัดมูลค่าสินทรัพย์ หนี้สินและรายการนอกงบแสดงฐานะการเงินบางรายการโดยคำนวณตามวิธีที่กฎหมายกำหนด นอกจากน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ี้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จำนวน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กองทุน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การจัด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ประเภทของเงินกองทุนของ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รวมถึงองค์ประกอบ น้ำหนักความเสี่ยง และปัจจัยอื่น</w:t>
      </w:r>
      <w:r w:rsidR="00CF45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ๆ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ก็ต้องอยู่ภายใต้ดุลยพินิจ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</w:t>
      </w:r>
      <w:r w:rsidR="00630F1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</w:t>
      </w:r>
      <w:r w:rsidR="00353E1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ด้วย อย่างไรก็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ดี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ข้อกำหนดเกี่ยวกับเงินกองทุนและข้อกำหนด</w:t>
      </w:r>
      <w:r w:rsidR="00673B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อื่น ๆ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ตามกฎหมาย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อาจจะมีการเปลี่ยนแปลงตามที่</w:t>
      </w:r>
      <w:r w:rsidR="00353E1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เห็นสมควร</w:t>
      </w:r>
    </w:p>
    <w:p w14:paraId="76430E82" w14:textId="77777777" w:rsidR="007C5EBC" w:rsidRDefault="007C5EBC" w:rsidP="00EE2439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11CD0FF" w14:textId="790CAC83" w:rsidR="00EE2439" w:rsidRDefault="00EE2439" w:rsidP="00EE2439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ธนาคารดำรงเงินกองทุนตามพระราชบัญญัติธุรกิจสถาบันการเงิน พ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โดยดำรงเงินกองทุนทั้งสิ้นเป็นอัตราส่วนกับสินทรัพย์เสี่ยงตามหลักเกณฑ์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ตามหนังสือเวียนที่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>ประกาศโดย</w:t>
      </w:r>
      <w:r w:rsidR="001E397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ธปท. 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>ลง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 xml:space="preserve">วันที่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 xml:space="preserve">8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 xml:space="preserve">พฤศจิกายน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>2555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และวันที่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 xml:space="preserve"> 7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พฤษภาคม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>2562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>ธนาคาร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ต้อง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6FBE3093" w:rsidR="005B25B2" w:rsidRPr="00EE2439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B2FFCC3" w14:textId="5A026F1F" w:rsidR="00EE2439" w:rsidRDefault="00EE2439" w:rsidP="00EE2439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</w:pP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นอกจากนี้ ตามประกาศ</w:t>
      </w:r>
      <w:r w:rsidR="001E397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ของธปท.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พฤศจิกายน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กำหนดให้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ต้องดำรงเงินสำรองขั้นต่ำเพื่อรองรับการกันสำรองตาม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TFRS 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โดยให้ดำรงเงินสำรองขั้นต่ำในอัตราร้อยละ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0.33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บัญชีปี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2563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</w:t>
      </w:r>
      <w:r w:rsidR="00482B34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br/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ร้อยละ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0.67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สำหรับงวดบัญชีปี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2564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และร้อยละ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1.0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สำหรับงวดบัญชีตั้งแต</w:t>
      </w:r>
      <w:r w:rsidR="00CF4587" w:rsidRPr="00DE2AA0">
        <w:rPr>
          <w:rFonts w:asciiTheme="majorBidi" w:eastAsia="Times New Roman" w:hAnsiTheme="majorBidi" w:cstheme="majorBidi" w:hint="cs"/>
          <w:color w:val="000000"/>
          <w:spacing w:val="6"/>
          <w:sz w:val="30"/>
          <w:szCs w:val="30"/>
          <w:cs/>
          <w:lang w:eastAsia="zh-CN"/>
        </w:rPr>
        <w:t>่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ปี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2565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เป็นต้นไป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ของสินทรัพย์และรายการนอกงบ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ที่ไม่มีการเพิ่มขึ้นอย่างมีนัยสำคัญของความเสี่ยงด้านเครดิต</w:t>
      </w:r>
      <w:r w:rsidR="00EF40B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(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ชั้นที่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1)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และสินทรัพย์และรายการนอกงบ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ที่มีการเพิ่มขึ้นอย่างมีนัยสำคัญของความเสี่ยงด้านเครดิต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ชั้นที่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2)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กรณีเงินสำรองที่ธนาคารกันไว้ทั้งสิ้นต่ำกว่าเงินสำรองขั้นต่ำ ธนาคารต้องดำรงเงินกองทุน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เพื่อ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รองรับส่วนต่างดังกล่าว โดยนำมาปรับ</w:t>
      </w:r>
      <w:r w:rsidR="00E30D0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กับ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>รายการ</w:t>
      </w:r>
      <w:r w:rsidR="00800312">
        <w:rPr>
          <w:rFonts w:asciiTheme="majorBidi" w:eastAsia="Times New Roman" w:hAnsiTheme="majorBidi" w:cstheme="majorBidi" w:hint="cs"/>
          <w:color w:val="000000"/>
          <w:spacing w:val="4"/>
          <w:sz w:val="30"/>
          <w:szCs w:val="30"/>
          <w:cs/>
          <w:lang w:eastAsia="zh-CN"/>
        </w:rPr>
        <w:t>ที่เกี่ยวกับ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>เงินกองทุนทุกงวดบัญชีที่เริ่มต้นในหรือหลังวัน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>ที่</w:t>
      </w:r>
      <w:r w:rsidR="00E30D0C">
        <w:rPr>
          <w:rFonts w:asciiTheme="majorBidi" w:eastAsia="Times New Roman" w:hAnsiTheme="majorBidi" w:cstheme="majorBidi" w:hint="cs"/>
          <w:color w:val="000000"/>
          <w:spacing w:val="4"/>
          <w:sz w:val="30"/>
          <w:szCs w:val="30"/>
          <w:cs/>
          <w:lang w:eastAsia="zh-CN"/>
        </w:rPr>
        <w:t xml:space="preserve"> 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1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มกราคม 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2563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เป็น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>ต้นไป</w:t>
      </w:r>
    </w:p>
    <w:p w14:paraId="337722A7" w14:textId="214557F5" w:rsidR="005B25B2" w:rsidRPr="00372EB5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7C4C12E3" w14:textId="2129B25C" w:rsidR="00396FB0" w:rsidRPr="00E275F0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D084F" w:rsidRPr="00E275F0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B3E1F" w:rsidRPr="00E275F0">
        <w:rPr>
          <w:rFonts w:ascii="Angsana New" w:hAnsi="Angsana New" w:cs="Angsana New"/>
          <w:color w:val="000000"/>
          <w:sz w:val="30"/>
          <w:szCs w:val="30"/>
        </w:rPr>
        <w:t>0</w:t>
      </w:r>
      <w:r w:rsidR="001D084F" w:rsidRPr="00E275F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B3E1F" w:rsidRPr="00E275F0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256</w:t>
      </w:r>
      <w:r w:rsidR="001D084F" w:rsidRPr="00E275F0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4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 w:rsidRPr="00E275F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1D084F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Pr="00E275F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E275F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องค์ประกอบของเงินกองทุนในรายงานการกำกับแบบรวมกลุ่มและงบการเงินเฉพาะธนาคาร</w:t>
      </w:r>
      <w:r w:rsidRPr="00E275F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691B3F4" w14:textId="77777777" w:rsidR="00396FB0" w:rsidRPr="00372EB5" w:rsidRDefault="00396FB0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B742E5" w14:paraId="51911335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614CAAB8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E275F0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Basel III</w:t>
            </w:r>
          </w:p>
        </w:tc>
      </w:tr>
      <w:tr w:rsidR="00B742E5" w:rsidRPr="00B742E5" w14:paraId="09EC53EF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459AA85A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E275F0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B742E5" w14:paraId="12A06160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42C7A407" w:rsidR="00B742E5" w:rsidRPr="00E275F0" w:rsidRDefault="001D084F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  <w:r w:rsidR="00FB3E1F" w:rsidRPr="00E275F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FB3E1F" w:rsidRPr="00E275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E275F0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31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ธันวาคม</w:t>
            </w:r>
          </w:p>
        </w:tc>
      </w:tr>
      <w:tr w:rsidR="00B742E5" w:rsidRPr="00B742E5" w14:paraId="2B2A9D64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68A26807" w:rsidR="00B742E5" w:rsidRPr="00E275F0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1D084F"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2AED19D8" w:rsidR="00B742E5" w:rsidRPr="00E275F0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eastAsia="zh-CN"/>
              </w:rPr>
              <w:t>6</w:t>
            </w:r>
            <w:r w:rsidR="001D084F"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B742E5" w:rsidRPr="00B742E5" w14:paraId="0A21D755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E275F0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B742E5" w:rsidRPr="00396FB0" w14:paraId="26C5C8ED" w14:textId="77777777" w:rsidTr="003360B1">
        <w:tc>
          <w:tcPr>
            <w:tcW w:w="6426" w:type="dxa"/>
            <w:shd w:val="clear" w:color="auto" w:fill="auto"/>
          </w:tcPr>
          <w:p w14:paraId="4F4E82D0" w14:textId="77777777" w:rsidR="00B742E5" w:rsidRPr="00E275F0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เงินกองทุนชั้นที่ </w:t>
            </w: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B742E5" w:rsidRPr="00B742E5" w14:paraId="567E59FD" w14:textId="77777777" w:rsidTr="003360B1">
        <w:tc>
          <w:tcPr>
            <w:tcW w:w="6426" w:type="dxa"/>
            <w:shd w:val="clear" w:color="auto" w:fill="auto"/>
          </w:tcPr>
          <w:p w14:paraId="0CBA00EC" w14:textId="4D4895C6" w:rsidR="00B742E5" w:rsidRPr="00E275F0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เงินกองทุนชั้นที่</w:t>
            </w:r>
            <w:r w:rsidR="003360B1"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3360B1"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E275F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D32E4" w:rsidRPr="00B742E5" w14:paraId="63A979EA" w14:textId="77777777" w:rsidTr="003360B1">
        <w:tc>
          <w:tcPr>
            <w:tcW w:w="6426" w:type="dxa"/>
            <w:shd w:val="clear" w:color="auto" w:fill="auto"/>
          </w:tcPr>
          <w:p w14:paraId="484F1155" w14:textId="77777777" w:rsidR="00DD32E4" w:rsidRPr="00E275F0" w:rsidRDefault="00DD32E4" w:rsidP="00DD32E4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78BC7671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hAnsiTheme="majorBidi" w:cstheme="majorBidi"/>
                <w:sz w:val="30"/>
                <w:szCs w:val="30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CBB347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33,992</w:t>
            </w:r>
          </w:p>
        </w:tc>
      </w:tr>
      <w:tr w:rsidR="00DD32E4" w:rsidRPr="00B742E5" w14:paraId="523C2B24" w14:textId="77777777" w:rsidTr="003360B1">
        <w:tc>
          <w:tcPr>
            <w:tcW w:w="6426" w:type="dxa"/>
            <w:shd w:val="clear" w:color="auto" w:fill="auto"/>
          </w:tcPr>
          <w:p w14:paraId="77B6FF04" w14:textId="77777777" w:rsidR="00DD32E4" w:rsidRPr="00E275F0" w:rsidRDefault="00DD32E4" w:rsidP="00DD32E4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23B4" w14:textId="7118BB0B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hAnsiTheme="majorBidi" w:cstheme="majorBidi"/>
                <w:sz w:val="30"/>
                <w:szCs w:val="30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38436EF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11,124</w:t>
            </w:r>
          </w:p>
        </w:tc>
      </w:tr>
      <w:tr w:rsidR="00DD32E4" w:rsidRPr="00B742E5" w14:paraId="64B1193F" w14:textId="77777777" w:rsidTr="003360B1">
        <w:tc>
          <w:tcPr>
            <w:tcW w:w="6426" w:type="dxa"/>
            <w:shd w:val="clear" w:color="auto" w:fill="auto"/>
          </w:tcPr>
          <w:p w14:paraId="694FE662" w14:textId="77777777" w:rsidR="00DD32E4" w:rsidRPr="00E275F0" w:rsidRDefault="00DD32E4" w:rsidP="00DD32E4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6236E" w14:textId="5CCC87B6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7</w:t>
            </w:r>
            <w:r w:rsidRPr="00DD32E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DD32E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7C901B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000</w:t>
            </w:r>
          </w:p>
        </w:tc>
      </w:tr>
      <w:tr w:rsidR="00DD32E4" w:rsidRPr="00B742E5" w14:paraId="02CC4DEE" w14:textId="77777777" w:rsidTr="003360B1">
        <w:tc>
          <w:tcPr>
            <w:tcW w:w="6426" w:type="dxa"/>
            <w:shd w:val="clear" w:color="auto" w:fill="auto"/>
          </w:tcPr>
          <w:p w14:paraId="792283FD" w14:textId="77777777" w:rsidR="00DD32E4" w:rsidRPr="00E275F0" w:rsidRDefault="00DD32E4" w:rsidP="00DD32E4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75A6" w14:textId="2D7F2E8E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347</w:t>
            </w:r>
            <w:r w:rsidRPr="00DD32E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DD32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169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93DCC1C" w14:textId="68258525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334,705</w:t>
            </w:r>
          </w:p>
        </w:tc>
      </w:tr>
      <w:tr w:rsidR="00DD32E4" w:rsidRPr="00B742E5" w14:paraId="2F5A6EE0" w14:textId="77777777" w:rsidTr="003360B1">
        <w:tc>
          <w:tcPr>
            <w:tcW w:w="6426" w:type="dxa"/>
            <w:shd w:val="clear" w:color="auto" w:fill="auto"/>
          </w:tcPr>
          <w:p w14:paraId="72D64B52" w14:textId="77777777" w:rsidR="00DD32E4" w:rsidRPr="00E275F0" w:rsidRDefault="00DD32E4" w:rsidP="00DD32E4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7AE9" w14:textId="0329C479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13</w:t>
            </w:r>
            <w:r w:rsidRPr="00DD32E4">
              <w:rPr>
                <w:rFonts w:asciiTheme="majorBidi" w:eastAsia="Times New Roman" w:hAnsiTheme="majorBidi" w:cstheme="majorBidi"/>
                <w:sz w:val="30"/>
                <w:szCs w:val="30"/>
              </w:rPr>
              <w:t>,666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4565727" w14:textId="1F2E3125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14,468</w:t>
            </w:r>
          </w:p>
        </w:tc>
      </w:tr>
      <w:tr w:rsidR="00DD32E4" w:rsidRPr="00B742E5" w:rsidDel="00552C33" w14:paraId="390DB0F0" w14:textId="77777777" w:rsidTr="003360B1">
        <w:tc>
          <w:tcPr>
            <w:tcW w:w="6426" w:type="dxa"/>
            <w:shd w:val="clear" w:color="auto" w:fill="auto"/>
          </w:tcPr>
          <w:p w14:paraId="3B5C5D05" w14:textId="77777777" w:rsidR="00DD32E4" w:rsidRPr="00E275F0" w:rsidRDefault="00DD32E4" w:rsidP="00DD32E4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th-TH" w:eastAsia="zh-CN"/>
              </w:rPr>
              <w:lastRenderedPageBreak/>
              <w:t xml:space="preserve">รายการหักจากเงินกองทุนชั้นที่ 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746302FC" w:rsidR="00DD32E4" w:rsidRPr="00DD32E4" w:rsidDel="00552C33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(23,487)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18E52" w14:textId="4BBABB37" w:rsidR="00DD32E4" w:rsidRPr="00E275F0" w:rsidDel="00552C33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24,253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DD32E4" w:rsidRPr="00E275F0" w14:paraId="017AB9EA" w14:textId="77777777" w:rsidTr="003360B1">
        <w:tc>
          <w:tcPr>
            <w:tcW w:w="6426" w:type="dxa"/>
            <w:shd w:val="clear" w:color="auto" w:fill="auto"/>
          </w:tcPr>
          <w:p w14:paraId="5D49B629" w14:textId="77777777" w:rsidR="00DD32E4" w:rsidRPr="00E275F0" w:rsidRDefault="00DD32E4" w:rsidP="00DD32E4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รวมเงินกองทุนชั้นที่ </w:t>
            </w: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15768420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389,464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70B56" w14:textId="4308396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  <w:t>377,036</w:t>
            </w:r>
          </w:p>
        </w:tc>
      </w:tr>
      <w:tr w:rsidR="00DD32E4" w:rsidRPr="00E275F0" w14:paraId="20C9513F" w14:textId="77777777" w:rsidTr="003360B1">
        <w:tc>
          <w:tcPr>
            <w:tcW w:w="6426" w:type="dxa"/>
            <w:shd w:val="clear" w:color="auto" w:fill="auto"/>
          </w:tcPr>
          <w:p w14:paraId="08E3425B" w14:textId="77777777" w:rsidR="00636430" w:rsidRDefault="00636430" w:rsidP="00DD32E4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  <w:p w14:paraId="03CBA0FF" w14:textId="08D5B090" w:rsidR="00DD32E4" w:rsidRPr="00E275F0" w:rsidRDefault="00DD32E4" w:rsidP="00DD32E4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เงินกองทุนชั้นที่ </w:t>
            </w: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35EBF68F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78F12F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DD32E4" w:rsidRPr="00E275F0" w14:paraId="30644F6E" w14:textId="77777777" w:rsidTr="003360B1">
        <w:tc>
          <w:tcPr>
            <w:tcW w:w="6426" w:type="dxa"/>
            <w:shd w:val="clear" w:color="auto" w:fill="auto"/>
          </w:tcPr>
          <w:p w14:paraId="663EA810" w14:textId="77777777" w:rsidR="00DD32E4" w:rsidRPr="00E275F0" w:rsidRDefault="00DD32E4" w:rsidP="00DD32E4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CC26746" w14:textId="58302831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Pr="00DD32E4">
              <w:rPr>
                <w:rFonts w:asciiTheme="majorBidi" w:eastAsia="Times New Roman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000000"/>
            </w:tcBorders>
            <w:shd w:val="clear" w:color="auto" w:fill="auto"/>
          </w:tcPr>
          <w:p w14:paraId="49F0A7DB" w14:textId="2E9CE069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23,875</w:t>
            </w:r>
          </w:p>
        </w:tc>
      </w:tr>
      <w:tr w:rsidR="00DD32E4" w:rsidRPr="00E275F0" w14:paraId="2BE08B49" w14:textId="77777777" w:rsidTr="003360B1">
        <w:tc>
          <w:tcPr>
            <w:tcW w:w="6426" w:type="dxa"/>
            <w:shd w:val="clear" w:color="auto" w:fill="auto"/>
          </w:tcPr>
          <w:p w14:paraId="134804C2" w14:textId="77777777" w:rsidR="00DD32E4" w:rsidRPr="00E275F0" w:rsidRDefault="00DD32E4" w:rsidP="00DD32E4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รวมเงินกองทุนชั้นที่ </w:t>
            </w: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EB3921" w14:textId="4A82CAB9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24</w:t>
            </w:r>
            <w:r w:rsidRPr="00DD32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DD32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445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53A4A8" w14:textId="69FEF0E2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23,875</w:t>
            </w:r>
          </w:p>
        </w:tc>
      </w:tr>
      <w:tr w:rsidR="00DD32E4" w:rsidRPr="00E275F0" w14:paraId="7D82BCE9" w14:textId="77777777" w:rsidTr="003360B1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DD32E4" w:rsidRPr="00E275F0" w:rsidRDefault="00DD32E4" w:rsidP="00DD32E4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AFBFB4" w14:textId="16A7FCC4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413,909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B37B02" w14:textId="793A8DB1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400,911</w:t>
            </w:r>
          </w:p>
        </w:tc>
      </w:tr>
      <w:tr w:rsidR="00DD32E4" w:rsidRPr="00E275F0" w14:paraId="15C07C3B" w14:textId="77777777" w:rsidTr="003360B1">
        <w:trPr>
          <w:trHeight w:val="348"/>
        </w:trPr>
        <w:tc>
          <w:tcPr>
            <w:tcW w:w="6426" w:type="dxa"/>
            <w:shd w:val="clear" w:color="auto" w:fill="auto"/>
          </w:tcPr>
          <w:p w14:paraId="1B9637E6" w14:textId="77777777" w:rsidR="00DD32E4" w:rsidRPr="00E275F0" w:rsidRDefault="00DD32E4" w:rsidP="00DD32E4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CEB32C4" w14:textId="77777777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3843A292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DD32E4" w:rsidRPr="00E275F0" w14:paraId="347D0916" w14:textId="77777777" w:rsidTr="003360B1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DD32E4" w:rsidRPr="00E275F0" w:rsidRDefault="00DD32E4" w:rsidP="00DD32E4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58547881" w14:textId="01F3F722" w:rsidR="00DD32E4" w:rsidRPr="00DD32E4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D32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2,247,368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7E5F98FC" w14:textId="74BE036C" w:rsidR="00DD32E4" w:rsidRPr="00E275F0" w:rsidRDefault="00DD32E4" w:rsidP="00DD32E4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2,197,668</w:t>
            </w:r>
          </w:p>
        </w:tc>
      </w:tr>
    </w:tbl>
    <w:p w14:paraId="11CBC94F" w14:textId="77777777" w:rsidR="00714568" w:rsidRPr="00E275F0" w:rsidRDefault="00714568" w:rsidP="00B742E5">
      <w:pPr>
        <w:tabs>
          <w:tab w:val="decimal" w:pos="7092"/>
          <w:tab w:val="left" w:pos="8388"/>
          <w:tab w:val="left" w:pos="8631"/>
        </w:tabs>
        <w:suppressAutoHyphens/>
        <w:snapToGrid w:val="0"/>
        <w:spacing w:after="0" w:line="220" w:lineRule="atLeast"/>
        <w:ind w:left="666" w:right="-108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E275F0" w14:paraId="188A0192" w14:textId="77777777" w:rsidTr="00FA14BA">
        <w:tc>
          <w:tcPr>
            <w:tcW w:w="4311" w:type="dxa"/>
            <w:shd w:val="clear" w:color="auto" w:fill="auto"/>
          </w:tcPr>
          <w:p w14:paraId="319A6BC8" w14:textId="77777777" w:rsidR="00714568" w:rsidRPr="00E275F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2BD25178" w:rsidR="00714568" w:rsidRPr="00E275F0" w:rsidRDefault="00C82120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  <w:r w:rsidR="008B3A2C" w:rsidRPr="00E275F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275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B3E1F" w:rsidRPr="00E275F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E275F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="00714568"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546A3FD1" w:rsidR="0071456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eastAsia="zh-CN"/>
              </w:rPr>
              <w:t>31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ธันวาคม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C82120"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714568" w:rsidRPr="00E275F0" w14:paraId="66768D1C" w14:textId="77777777" w:rsidTr="00FA14BA">
        <w:tc>
          <w:tcPr>
            <w:tcW w:w="4311" w:type="dxa"/>
            <w:shd w:val="clear" w:color="auto" w:fill="auto"/>
          </w:tcPr>
          <w:p w14:paraId="130B7709" w14:textId="77777777" w:rsidR="00714568" w:rsidRPr="00E275F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310AF8A6" w14:textId="187EB349" w:rsidR="00714568" w:rsidRPr="00E275F0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อัตราส่วน</w:t>
            </w:r>
          </w:p>
          <w:p w14:paraId="33120286" w14:textId="5120924F" w:rsidR="00714568" w:rsidRPr="00E275F0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E275F0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ธปท. กำหนด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C598581" w14:textId="77777777" w:rsidR="00321F5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400DAAE5" w14:textId="2B478930" w:rsidR="00714568" w:rsidRPr="00E275F0" w:rsidRDefault="00714568" w:rsidP="00714568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อัตราส่วน</w:t>
            </w:r>
          </w:p>
          <w:p w14:paraId="00277C66" w14:textId="3F808225" w:rsidR="00714568" w:rsidRPr="00E275F0" w:rsidRDefault="00714568" w:rsidP="00714568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ขั้นต่ำตามที่ ธปท. กำหนด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08AB2CE" w14:textId="77777777" w:rsidR="00321F5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E275F0" w14:paraId="716452C0" w14:textId="77777777" w:rsidTr="00FA14BA">
        <w:tc>
          <w:tcPr>
            <w:tcW w:w="4311" w:type="dxa"/>
            <w:shd w:val="clear" w:color="auto" w:fill="auto"/>
          </w:tcPr>
          <w:p w14:paraId="6D106237" w14:textId="77777777" w:rsidR="00714568" w:rsidRPr="00E275F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E275F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(ร้อยละ)</w:t>
            </w:r>
          </w:p>
        </w:tc>
      </w:tr>
      <w:tr w:rsidR="00DD32E4" w:rsidRPr="00E275F0" w14:paraId="513A7BB4" w14:textId="77777777" w:rsidTr="00FA14BA">
        <w:tc>
          <w:tcPr>
            <w:tcW w:w="4311" w:type="dxa"/>
            <w:shd w:val="clear" w:color="auto" w:fill="auto"/>
            <w:vAlign w:val="bottom"/>
          </w:tcPr>
          <w:p w14:paraId="30C77AE6" w14:textId="77777777" w:rsidR="00DD32E4" w:rsidRPr="00E275F0" w:rsidRDefault="00DD32E4" w:rsidP="00DD32E4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</w:tcPr>
          <w:p w14:paraId="6FC299CD" w14:textId="12D07284" w:rsidR="00DD32E4" w:rsidRPr="00E275F0" w:rsidRDefault="00DD32E4" w:rsidP="00DD32E4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6BF14F6C" w:rsidR="00DD32E4" w:rsidRPr="00DD32E4" w:rsidRDefault="00DD32E4" w:rsidP="00DD32E4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sz w:val="30"/>
                <w:szCs w:val="30"/>
              </w:rPr>
              <w:t>18.4</w:t>
            </w:r>
          </w:p>
        </w:tc>
        <w:tc>
          <w:tcPr>
            <w:tcW w:w="1170" w:type="dxa"/>
            <w:shd w:val="clear" w:color="auto" w:fill="auto"/>
          </w:tcPr>
          <w:p w14:paraId="066E7653" w14:textId="6A439116" w:rsidR="00DD32E4" w:rsidRPr="00E275F0" w:rsidRDefault="00DD32E4" w:rsidP="00DD32E4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BDFA5C" w14:textId="2D6571B7" w:rsidR="00DD32E4" w:rsidRPr="00E275F0" w:rsidRDefault="00DD32E4" w:rsidP="00DD32E4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18.2</w:t>
            </w:r>
          </w:p>
        </w:tc>
      </w:tr>
      <w:tr w:rsidR="00DD32E4" w:rsidRPr="00E275F0" w14:paraId="429958F1" w14:textId="77777777" w:rsidTr="00FA14BA">
        <w:tc>
          <w:tcPr>
            <w:tcW w:w="4311" w:type="dxa"/>
            <w:shd w:val="clear" w:color="auto" w:fill="auto"/>
            <w:vAlign w:val="bottom"/>
          </w:tcPr>
          <w:p w14:paraId="4BA891E4" w14:textId="77777777" w:rsidR="00DD32E4" w:rsidRPr="00E275F0" w:rsidRDefault="00DD32E4" w:rsidP="00DD32E4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อัตราส่วนเงินกองทุนชั้นที่ 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CF1A814" w14:textId="61C5E01B" w:rsidR="00DD32E4" w:rsidRPr="00E275F0" w:rsidRDefault="00DD32E4" w:rsidP="00DD32E4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2380C584" w:rsidR="00DD32E4" w:rsidRPr="00DD32E4" w:rsidRDefault="00DD32E4" w:rsidP="00DD32E4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sz w:val="30"/>
                <w:szCs w:val="30"/>
              </w:rPr>
              <w:t>17.3</w:t>
            </w:r>
          </w:p>
        </w:tc>
        <w:tc>
          <w:tcPr>
            <w:tcW w:w="1170" w:type="dxa"/>
            <w:shd w:val="clear" w:color="auto" w:fill="auto"/>
          </w:tcPr>
          <w:p w14:paraId="42245922" w14:textId="145A0156" w:rsidR="00DD32E4" w:rsidRPr="00E275F0" w:rsidRDefault="00DD32E4" w:rsidP="00DD32E4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C3211" w14:textId="092DDB28" w:rsidR="00DD32E4" w:rsidRPr="00E275F0" w:rsidRDefault="00DD32E4" w:rsidP="00DD32E4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17.1</w:t>
            </w:r>
          </w:p>
        </w:tc>
      </w:tr>
      <w:tr w:rsidR="00DD32E4" w:rsidRPr="00E275F0" w14:paraId="1355A71D" w14:textId="77777777" w:rsidTr="00FA14BA">
        <w:tc>
          <w:tcPr>
            <w:tcW w:w="4311" w:type="dxa"/>
            <w:shd w:val="clear" w:color="auto" w:fill="auto"/>
            <w:vAlign w:val="bottom"/>
          </w:tcPr>
          <w:p w14:paraId="0FF5FA2F" w14:textId="77777777" w:rsidR="00DD32E4" w:rsidRPr="00E275F0" w:rsidRDefault="00DD32E4" w:rsidP="00DD32E4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อัตราส่วนเงินกองทุนชั้นที่ 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DD32E4" w:rsidRPr="00E275F0" w:rsidRDefault="00DD32E4" w:rsidP="00DD32E4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2832015E" w:rsidR="00DD32E4" w:rsidRPr="00DD32E4" w:rsidRDefault="00DD32E4" w:rsidP="00DD32E4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77777777" w:rsidR="00DD32E4" w:rsidRPr="00E275F0" w:rsidRDefault="00DD32E4" w:rsidP="00DD32E4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77777777" w:rsidR="00DD32E4" w:rsidRPr="00E275F0" w:rsidRDefault="00DD32E4" w:rsidP="00DD32E4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</w:p>
        </w:tc>
      </w:tr>
      <w:tr w:rsidR="00DD32E4" w:rsidRPr="00E275F0" w14:paraId="2644C062" w14:textId="77777777" w:rsidTr="00FA14BA">
        <w:tc>
          <w:tcPr>
            <w:tcW w:w="4311" w:type="dxa"/>
            <w:shd w:val="clear" w:color="auto" w:fill="auto"/>
            <w:vAlign w:val="bottom"/>
          </w:tcPr>
          <w:p w14:paraId="57F8BF40" w14:textId="77777777" w:rsidR="00DD32E4" w:rsidRPr="00E275F0" w:rsidRDefault="00DD32E4" w:rsidP="00DD32E4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</w:tcPr>
          <w:p w14:paraId="7CCDF188" w14:textId="7F3367D0" w:rsidR="00DD32E4" w:rsidRPr="00E275F0" w:rsidRDefault="00DD32E4" w:rsidP="00DD32E4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216B2CD6" w:rsidR="00DD32E4" w:rsidRPr="00DD32E4" w:rsidRDefault="00DD32E4" w:rsidP="00DD32E4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sz w:val="30"/>
                <w:szCs w:val="30"/>
              </w:rPr>
              <w:t>17.3</w:t>
            </w:r>
          </w:p>
        </w:tc>
        <w:tc>
          <w:tcPr>
            <w:tcW w:w="1170" w:type="dxa"/>
            <w:shd w:val="clear" w:color="auto" w:fill="auto"/>
          </w:tcPr>
          <w:p w14:paraId="43469D0A" w14:textId="01C7B4A4" w:rsidR="00DD32E4" w:rsidRPr="00E275F0" w:rsidRDefault="00DD32E4" w:rsidP="00DD32E4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3579C" w14:textId="29A0B62C" w:rsidR="00DD32E4" w:rsidRPr="00E275F0" w:rsidRDefault="00DD32E4" w:rsidP="00DD32E4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17.1</w:t>
            </w:r>
          </w:p>
        </w:tc>
      </w:tr>
      <w:tr w:rsidR="00DD32E4" w:rsidRPr="00E275F0" w14:paraId="1239A67C" w14:textId="77777777" w:rsidTr="00FA14BA">
        <w:tc>
          <w:tcPr>
            <w:tcW w:w="4311" w:type="dxa"/>
            <w:shd w:val="clear" w:color="auto" w:fill="auto"/>
            <w:vAlign w:val="bottom"/>
          </w:tcPr>
          <w:p w14:paraId="369538BC" w14:textId="77777777" w:rsidR="00DD32E4" w:rsidRPr="00E275F0" w:rsidRDefault="00DD32E4" w:rsidP="00DD32E4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อัตราส่วนเงินกองทุนชั้นที่ 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2 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77777777" w:rsidR="00DD32E4" w:rsidRPr="00E275F0" w:rsidRDefault="00DD32E4" w:rsidP="00DD32E4">
            <w:pPr>
              <w:tabs>
                <w:tab w:val="decimal" w:pos="418"/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586F40C4" w:rsidR="00DD32E4" w:rsidRPr="00DD32E4" w:rsidRDefault="00DD32E4" w:rsidP="00DD32E4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DD32E4"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  <w:t>1.1</w:t>
            </w:r>
          </w:p>
        </w:tc>
        <w:tc>
          <w:tcPr>
            <w:tcW w:w="1170" w:type="dxa"/>
            <w:shd w:val="clear" w:color="auto" w:fill="auto"/>
          </w:tcPr>
          <w:p w14:paraId="7D211596" w14:textId="77777777" w:rsidR="00DD32E4" w:rsidRPr="00E275F0" w:rsidRDefault="00DD32E4" w:rsidP="00DD32E4">
            <w:pPr>
              <w:tabs>
                <w:tab w:val="decimal" w:pos="41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461FAA" w14:textId="77777777" w:rsidR="00DD32E4" w:rsidRPr="00E275F0" w:rsidRDefault="00DD32E4" w:rsidP="00DD32E4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1.1</w:t>
            </w:r>
          </w:p>
        </w:tc>
      </w:tr>
      <w:tr w:rsidR="00DD32E4" w:rsidRPr="00B742E5" w14:paraId="54B450B1" w14:textId="77777777" w:rsidTr="00FA14BA">
        <w:trPr>
          <w:trHeight w:val="62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DD32E4" w:rsidRPr="00E275F0" w:rsidRDefault="00DD32E4" w:rsidP="00DD32E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D32E4" w:rsidRPr="00B742E5" w14:paraId="250E7B0A" w14:textId="77777777" w:rsidTr="00FA14BA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24888978" w14:textId="0D1BB169" w:rsidR="00DD32E4" w:rsidRPr="009170E0" w:rsidRDefault="00DD32E4" w:rsidP="00DD32E4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170E0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170E0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9170E0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9170E0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Pr="009170E0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58C9C038" w14:textId="3AE82A38" w:rsidR="00F95EA0" w:rsidRDefault="00F95EA0">
      <w:pPr>
        <w:rPr>
          <w:cs/>
        </w:rPr>
      </w:pPr>
    </w:p>
    <w:p w14:paraId="53A5D7A1" w14:textId="77777777" w:rsidR="00F95EA0" w:rsidRDefault="00F95EA0">
      <w:pPr>
        <w:rPr>
          <w:cs/>
        </w:rPr>
      </w:pPr>
      <w:r>
        <w:rPr>
          <w:cs/>
        </w:rPr>
        <w:br w:type="page"/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651"/>
        <w:gridCol w:w="51"/>
        <w:gridCol w:w="1119"/>
        <w:gridCol w:w="241"/>
        <w:gridCol w:w="29"/>
        <w:gridCol w:w="1170"/>
      </w:tblGrid>
      <w:tr w:rsidR="00396FB0" w:rsidRPr="00B742E5" w14:paraId="22EF9A9C" w14:textId="77777777" w:rsidTr="00FA14BA">
        <w:tc>
          <w:tcPr>
            <w:tcW w:w="6702" w:type="dxa"/>
            <w:gridSpan w:val="2"/>
            <w:shd w:val="clear" w:color="auto" w:fill="auto"/>
          </w:tcPr>
          <w:p w14:paraId="09A312BC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9" w:type="dxa"/>
            <w:shd w:val="clear" w:color="auto" w:fill="auto"/>
          </w:tcPr>
          <w:p w14:paraId="50126EF1" w14:textId="17D5C475" w:rsidR="00396FB0" w:rsidRPr="00C82120" w:rsidRDefault="00C8212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  <w:r w:rsidR="00FB3E1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 </w:t>
            </w:r>
            <w:r w:rsidR="00FB3E1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36F9AD" w14:textId="77777777" w:rsidR="00396FB0" w:rsidRPr="00C82120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E1551CA" w14:textId="77777777" w:rsidR="00396FB0" w:rsidRPr="00C82120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396FB0" w:rsidRPr="00B742E5" w14:paraId="348ACFD0" w14:textId="77777777" w:rsidTr="00FA14BA">
        <w:tc>
          <w:tcPr>
            <w:tcW w:w="6702" w:type="dxa"/>
            <w:gridSpan w:val="2"/>
            <w:shd w:val="clear" w:color="auto" w:fill="auto"/>
          </w:tcPr>
          <w:p w14:paraId="5D0B1F8C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9" w:type="dxa"/>
            <w:shd w:val="clear" w:color="auto" w:fill="auto"/>
          </w:tcPr>
          <w:p w14:paraId="0EC625A3" w14:textId="1526AD20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C8212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9EA7A5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B923F14" w14:textId="46AA201E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="00C8212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396FB0" w:rsidRPr="00B742E5" w14:paraId="4E0C393C" w14:textId="77777777" w:rsidTr="00FA14BA">
        <w:tc>
          <w:tcPr>
            <w:tcW w:w="6702" w:type="dxa"/>
            <w:gridSpan w:val="2"/>
            <w:shd w:val="clear" w:color="auto" w:fill="auto"/>
          </w:tcPr>
          <w:p w14:paraId="4C53279E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59" w:type="dxa"/>
            <w:gridSpan w:val="4"/>
            <w:shd w:val="clear" w:color="auto" w:fill="auto"/>
          </w:tcPr>
          <w:p w14:paraId="2D23B60F" w14:textId="77777777" w:rsidR="00396FB0" w:rsidRPr="00B742E5" w:rsidRDefault="00396FB0" w:rsidP="00396FB0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10789" w:rsidRPr="00B742E5" w14:paraId="4FF44814" w14:textId="77777777" w:rsidTr="00FA14BA">
        <w:tc>
          <w:tcPr>
            <w:tcW w:w="6702" w:type="dxa"/>
            <w:gridSpan w:val="2"/>
            <w:shd w:val="clear" w:color="auto" w:fill="auto"/>
          </w:tcPr>
          <w:p w14:paraId="45FCA031" w14:textId="77777777" w:rsidR="00610789" w:rsidRPr="00B742E5" w:rsidRDefault="00610789" w:rsidP="00610789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9A5923" w14:textId="56F70C94" w:rsidR="00610789" w:rsidRPr="00610789" w:rsidDel="00552C33" w:rsidRDefault="000C0315" w:rsidP="00610789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413,909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5A4551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217B4" w14:textId="5FAF99D1" w:rsidR="00610789" w:rsidRPr="00B742E5" w:rsidDel="00552C33" w:rsidRDefault="00610789" w:rsidP="00610789">
            <w:pPr>
              <w:tabs>
                <w:tab w:val="decimal" w:pos="976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400,911</w:t>
            </w:r>
          </w:p>
        </w:tc>
      </w:tr>
      <w:tr w:rsidR="00610789" w:rsidRPr="00B742E5" w14:paraId="2D484059" w14:textId="77777777" w:rsidTr="00FA14BA">
        <w:tc>
          <w:tcPr>
            <w:tcW w:w="6702" w:type="dxa"/>
            <w:gridSpan w:val="2"/>
            <w:shd w:val="clear" w:color="auto" w:fill="auto"/>
          </w:tcPr>
          <w:p w14:paraId="697E127C" w14:textId="77777777" w:rsidR="00610789" w:rsidRPr="00B742E5" w:rsidRDefault="00610789" w:rsidP="00610789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4981C7B" w14:textId="0E19E2DE" w:rsidR="00610789" w:rsidRPr="00610789" w:rsidDel="00552C33" w:rsidRDefault="000C0315" w:rsidP="00610789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8950B4" w14:textId="77777777" w:rsidR="00610789" w:rsidRPr="00B742E5" w:rsidRDefault="00610789" w:rsidP="00610789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EA082C" w14:textId="5F611E46" w:rsidR="00610789" w:rsidRPr="00B742E5" w:rsidDel="00552C33" w:rsidRDefault="00610789" w:rsidP="00CB0DB2">
            <w:pPr>
              <w:tabs>
                <w:tab w:val="decimal" w:pos="82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</w:tr>
      <w:tr w:rsidR="00610789" w:rsidRPr="00B742E5" w14:paraId="730654BA" w14:textId="77777777" w:rsidTr="00FA14BA">
        <w:tc>
          <w:tcPr>
            <w:tcW w:w="6651" w:type="dxa"/>
            <w:shd w:val="clear" w:color="auto" w:fill="auto"/>
          </w:tcPr>
          <w:p w14:paraId="72056DA7" w14:textId="057CDC5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</w:tcPr>
          <w:p w14:paraId="554C8139" w14:textId="77777777" w:rsidR="00610789" w:rsidRPr="00B742E5" w:rsidRDefault="00610789" w:rsidP="0061078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610789" w:rsidRPr="00B742E5" w14:paraId="5B3BD6FC" w14:textId="77777777" w:rsidTr="00FA14BA">
        <w:tc>
          <w:tcPr>
            <w:tcW w:w="6651" w:type="dxa"/>
            <w:shd w:val="clear" w:color="auto" w:fill="auto"/>
          </w:tcPr>
          <w:p w14:paraId="54ED486C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</w:tcPr>
          <w:p w14:paraId="2E0043F5" w14:textId="77777777" w:rsidR="00610789" w:rsidRPr="00B742E5" w:rsidRDefault="00610789" w:rsidP="0061078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FB3E1F" w:rsidRPr="00B742E5" w14:paraId="1D0649E6" w14:textId="77777777" w:rsidTr="00FA14BA">
        <w:tc>
          <w:tcPr>
            <w:tcW w:w="6651" w:type="dxa"/>
            <w:shd w:val="clear" w:color="auto" w:fill="auto"/>
          </w:tcPr>
          <w:p w14:paraId="21B3583E" w14:textId="77777777" w:rsidR="00FB3E1F" w:rsidRPr="00B742E5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4CFC11" w14:textId="2AB1580B" w:rsidR="00FB3E1F" w:rsidRPr="00C82120" w:rsidRDefault="00FB3E1F" w:rsidP="00FB3E1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  <w:shd w:val="clear" w:color="auto" w:fill="auto"/>
          </w:tcPr>
          <w:p w14:paraId="3C6F0532" w14:textId="77777777" w:rsidR="00FB3E1F" w:rsidRPr="00C82120" w:rsidRDefault="00FB3E1F" w:rsidP="00FB3E1F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A273419" w14:textId="77777777" w:rsidR="00FB3E1F" w:rsidRPr="00C82120" w:rsidRDefault="00FB3E1F" w:rsidP="00FB3E1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FB3E1F" w:rsidRPr="00B742E5" w14:paraId="3C7AF034" w14:textId="77777777" w:rsidTr="00FA14BA">
        <w:tc>
          <w:tcPr>
            <w:tcW w:w="6651" w:type="dxa"/>
            <w:shd w:val="clear" w:color="auto" w:fill="auto"/>
          </w:tcPr>
          <w:p w14:paraId="154DB37B" w14:textId="77777777" w:rsidR="00FB3E1F" w:rsidRPr="00B742E5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B2EA1" w14:textId="7CDEE4DD" w:rsidR="00FB3E1F" w:rsidRPr="00B742E5" w:rsidRDefault="00FB3E1F" w:rsidP="00FB3E1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3968B220" w14:textId="77777777" w:rsidR="00FB3E1F" w:rsidRPr="00B742E5" w:rsidRDefault="00FB3E1F" w:rsidP="00FB3E1F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0865516" w14:textId="3FDC24CE" w:rsidR="00FB3E1F" w:rsidRPr="00B742E5" w:rsidRDefault="00FB3E1F" w:rsidP="00FB3E1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FB3E1F" w:rsidRPr="00B742E5" w14:paraId="5D2AF4BD" w14:textId="77777777" w:rsidTr="00FA14BA">
        <w:tc>
          <w:tcPr>
            <w:tcW w:w="6651" w:type="dxa"/>
            <w:shd w:val="clear" w:color="auto" w:fill="auto"/>
          </w:tcPr>
          <w:p w14:paraId="535DD21C" w14:textId="77777777" w:rsidR="00FB3E1F" w:rsidRPr="00B742E5" w:rsidRDefault="00FB3E1F" w:rsidP="00FB3E1F">
            <w:pPr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</w:tcPr>
          <w:p w14:paraId="51524B98" w14:textId="77777777" w:rsidR="00FB3E1F" w:rsidRPr="00B742E5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B3E1F" w:rsidRPr="00396FB0" w14:paraId="420A8912" w14:textId="77777777" w:rsidTr="00FA14BA">
        <w:tc>
          <w:tcPr>
            <w:tcW w:w="6651" w:type="dxa"/>
            <w:shd w:val="clear" w:color="auto" w:fill="auto"/>
          </w:tcPr>
          <w:p w14:paraId="53FBCD6D" w14:textId="77777777" w:rsidR="00FB3E1F" w:rsidRPr="00396FB0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04B579" w14:textId="77777777" w:rsidR="00FB3E1F" w:rsidRPr="00396FB0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5B2CBDC" w14:textId="77777777" w:rsidR="00FB3E1F" w:rsidRPr="00396FB0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74375CA" w14:textId="77777777" w:rsidR="00FB3E1F" w:rsidRPr="00396FB0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FB3E1F" w:rsidRPr="00B742E5" w14:paraId="4B2B63AF" w14:textId="77777777" w:rsidTr="00FA14BA">
        <w:tc>
          <w:tcPr>
            <w:tcW w:w="6651" w:type="dxa"/>
            <w:shd w:val="clear" w:color="auto" w:fill="auto"/>
          </w:tcPr>
          <w:p w14:paraId="29394458" w14:textId="77777777" w:rsidR="00FB3E1F" w:rsidRPr="00B742E5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4FF9E6A" w14:textId="77777777" w:rsidR="00FB3E1F" w:rsidRPr="00B742E5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2D6D160F" w14:textId="77777777" w:rsidR="00FB3E1F" w:rsidRPr="00B742E5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CF41736" w14:textId="77777777" w:rsidR="00FB3E1F" w:rsidRPr="00B742E5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4B7D4E" w:rsidRPr="00B742E5" w14:paraId="18F2AE52" w14:textId="77777777" w:rsidTr="00FA14BA">
        <w:tc>
          <w:tcPr>
            <w:tcW w:w="6651" w:type="dxa"/>
            <w:shd w:val="clear" w:color="auto" w:fill="auto"/>
          </w:tcPr>
          <w:p w14:paraId="5A9C0E15" w14:textId="77777777" w:rsidR="004B7D4E" w:rsidRPr="00B742E5" w:rsidRDefault="004B7D4E" w:rsidP="004B7D4E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D52FD8" w14:textId="2EB0388A" w:rsidR="004B7D4E" w:rsidRPr="004B7D4E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33,992</w:t>
            </w:r>
          </w:p>
        </w:tc>
        <w:tc>
          <w:tcPr>
            <w:tcW w:w="241" w:type="dxa"/>
            <w:shd w:val="clear" w:color="auto" w:fill="auto"/>
          </w:tcPr>
          <w:p w14:paraId="209940BF" w14:textId="77777777" w:rsidR="004B7D4E" w:rsidRPr="00B742E5" w:rsidRDefault="004B7D4E" w:rsidP="004B7D4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3255999B" w14:textId="12533A09" w:rsidR="004B7D4E" w:rsidRPr="00B742E5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33,992</w:t>
            </w:r>
          </w:p>
        </w:tc>
      </w:tr>
      <w:tr w:rsidR="004B7D4E" w:rsidRPr="00B742E5" w14:paraId="4B9E7DBA" w14:textId="77777777" w:rsidTr="00FA14BA">
        <w:tc>
          <w:tcPr>
            <w:tcW w:w="6651" w:type="dxa"/>
            <w:shd w:val="clear" w:color="auto" w:fill="auto"/>
          </w:tcPr>
          <w:p w14:paraId="31163F8E" w14:textId="77777777" w:rsidR="004B7D4E" w:rsidRPr="00B742E5" w:rsidRDefault="004B7D4E" w:rsidP="004B7D4E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90F42A" w14:textId="7F6D4D96" w:rsidR="004B7D4E" w:rsidRPr="004B7D4E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B7D4E"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241" w:type="dxa"/>
            <w:shd w:val="clear" w:color="auto" w:fill="auto"/>
          </w:tcPr>
          <w:p w14:paraId="7CF3D754" w14:textId="77777777" w:rsidR="004B7D4E" w:rsidRPr="00B742E5" w:rsidRDefault="004B7D4E" w:rsidP="004B7D4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3198BD2F" w14:textId="5857DE19" w:rsidR="004B7D4E" w:rsidRPr="00B742E5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11,124</w:t>
            </w:r>
          </w:p>
        </w:tc>
      </w:tr>
      <w:tr w:rsidR="004B7D4E" w:rsidRPr="00B742E5" w14:paraId="1820BAD9" w14:textId="77777777" w:rsidTr="00FA14BA">
        <w:tc>
          <w:tcPr>
            <w:tcW w:w="6651" w:type="dxa"/>
            <w:shd w:val="clear" w:color="auto" w:fill="auto"/>
          </w:tcPr>
          <w:p w14:paraId="1A4A379E" w14:textId="77777777" w:rsidR="004B7D4E" w:rsidRPr="00B742E5" w:rsidRDefault="004B7D4E" w:rsidP="004B7D4E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446338" w14:textId="1F4671C0" w:rsidR="004B7D4E" w:rsidRPr="004B7D4E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B7D4E"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241" w:type="dxa"/>
            <w:shd w:val="clear" w:color="auto" w:fill="auto"/>
          </w:tcPr>
          <w:p w14:paraId="569F255F" w14:textId="77777777" w:rsidR="004B7D4E" w:rsidRPr="00B742E5" w:rsidRDefault="004B7D4E" w:rsidP="004B7D4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32699909" w14:textId="53BB0B8D" w:rsidR="004B7D4E" w:rsidRPr="00B742E5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7,000</w:t>
            </w:r>
          </w:p>
        </w:tc>
      </w:tr>
      <w:tr w:rsidR="004B7D4E" w:rsidRPr="00B742E5" w14:paraId="56FD847C" w14:textId="77777777" w:rsidTr="00FA14BA">
        <w:tc>
          <w:tcPr>
            <w:tcW w:w="6651" w:type="dxa"/>
            <w:shd w:val="clear" w:color="auto" w:fill="auto"/>
          </w:tcPr>
          <w:p w14:paraId="3AACE2BC" w14:textId="77777777" w:rsidR="004B7D4E" w:rsidRPr="00B742E5" w:rsidRDefault="004B7D4E" w:rsidP="004B7D4E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5832037" w14:textId="6C8688C5" w:rsidR="004B7D4E" w:rsidRPr="004B7D4E" w:rsidRDefault="004B7D4E" w:rsidP="004B7D4E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B7D4E">
              <w:rPr>
                <w:rFonts w:asciiTheme="majorBidi" w:hAnsiTheme="majorBidi" w:cstheme="majorBidi"/>
                <w:sz w:val="28"/>
              </w:rPr>
              <w:t>345,471</w:t>
            </w:r>
          </w:p>
        </w:tc>
        <w:tc>
          <w:tcPr>
            <w:tcW w:w="241" w:type="dxa"/>
            <w:shd w:val="clear" w:color="auto" w:fill="auto"/>
          </w:tcPr>
          <w:p w14:paraId="62779041" w14:textId="77777777" w:rsidR="004B7D4E" w:rsidRPr="00B742E5" w:rsidRDefault="004B7D4E" w:rsidP="004B7D4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1FE6093F" w14:textId="61C3A259" w:rsidR="004B7D4E" w:rsidRPr="00B742E5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332,326</w:t>
            </w:r>
          </w:p>
        </w:tc>
      </w:tr>
      <w:tr w:rsidR="004B7D4E" w:rsidRPr="00B742E5" w14:paraId="1A27683D" w14:textId="77777777" w:rsidTr="00FA14BA">
        <w:tc>
          <w:tcPr>
            <w:tcW w:w="6651" w:type="dxa"/>
            <w:shd w:val="clear" w:color="auto" w:fill="auto"/>
          </w:tcPr>
          <w:p w14:paraId="56D077A4" w14:textId="77777777" w:rsidR="004B7D4E" w:rsidRPr="00B742E5" w:rsidRDefault="004B7D4E" w:rsidP="004B7D4E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8AAC51" w14:textId="0039EC59" w:rsidR="004B7D4E" w:rsidRPr="004B7D4E" w:rsidRDefault="004B7D4E" w:rsidP="004B7D4E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B7D4E">
              <w:rPr>
                <w:rFonts w:asciiTheme="majorBidi" w:hAnsiTheme="majorBidi" w:cstheme="majorBidi"/>
                <w:sz w:val="28"/>
              </w:rPr>
              <w:t>12,466</w:t>
            </w:r>
          </w:p>
        </w:tc>
        <w:tc>
          <w:tcPr>
            <w:tcW w:w="241" w:type="dxa"/>
            <w:shd w:val="clear" w:color="auto" w:fill="auto"/>
          </w:tcPr>
          <w:p w14:paraId="61015BD1" w14:textId="77777777" w:rsidR="004B7D4E" w:rsidRPr="00B742E5" w:rsidRDefault="004B7D4E" w:rsidP="004B7D4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0C2C4A34" w14:textId="690E863B" w:rsidR="004B7D4E" w:rsidRPr="00B742E5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14,157</w:t>
            </w:r>
          </w:p>
        </w:tc>
      </w:tr>
      <w:tr w:rsidR="004B7D4E" w:rsidRPr="00B742E5" w14:paraId="6AF778FC" w14:textId="77777777" w:rsidTr="00FA14BA">
        <w:tc>
          <w:tcPr>
            <w:tcW w:w="6651" w:type="dxa"/>
            <w:shd w:val="clear" w:color="auto" w:fill="auto"/>
          </w:tcPr>
          <w:p w14:paraId="74D69A3D" w14:textId="77777777" w:rsidR="004B7D4E" w:rsidRPr="00B742E5" w:rsidRDefault="004B7D4E" w:rsidP="004B7D4E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80B32" w14:textId="1A89545C" w:rsidR="004B7D4E" w:rsidRPr="004B7D4E" w:rsidRDefault="004B7D4E" w:rsidP="004B7D4E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B7D4E">
              <w:rPr>
                <w:rFonts w:asciiTheme="majorBidi" w:hAnsiTheme="majorBidi" w:cstheme="majorBidi"/>
                <w:sz w:val="28"/>
              </w:rPr>
              <w:t>(23,028)</w:t>
            </w:r>
          </w:p>
        </w:tc>
        <w:tc>
          <w:tcPr>
            <w:tcW w:w="241" w:type="dxa"/>
            <w:shd w:val="clear" w:color="auto" w:fill="auto"/>
          </w:tcPr>
          <w:p w14:paraId="4C0272E0" w14:textId="77777777" w:rsidR="004B7D4E" w:rsidRPr="00B742E5" w:rsidRDefault="004B7D4E" w:rsidP="004B7D4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FDE2EE" w14:textId="0AEA2D26" w:rsidR="004B7D4E" w:rsidRPr="00B742E5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(23,109)</w:t>
            </w:r>
          </w:p>
        </w:tc>
      </w:tr>
      <w:tr w:rsidR="004B7D4E" w:rsidRPr="00396FB0" w14:paraId="0B41E6E3" w14:textId="77777777" w:rsidTr="00FA14BA">
        <w:tc>
          <w:tcPr>
            <w:tcW w:w="6651" w:type="dxa"/>
            <w:shd w:val="clear" w:color="auto" w:fill="auto"/>
          </w:tcPr>
          <w:p w14:paraId="32E9420D" w14:textId="7E460149" w:rsidR="004B7D4E" w:rsidRPr="00396FB0" w:rsidRDefault="004B7D4E" w:rsidP="004B7D4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97B2C8" w14:textId="551B1A04" w:rsidR="004B7D4E" w:rsidRPr="00610789" w:rsidRDefault="004B7D4E" w:rsidP="004B7D4E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387,025</w:t>
            </w:r>
          </w:p>
        </w:tc>
        <w:tc>
          <w:tcPr>
            <w:tcW w:w="241" w:type="dxa"/>
            <w:shd w:val="clear" w:color="auto" w:fill="auto"/>
          </w:tcPr>
          <w:p w14:paraId="0BB27621" w14:textId="77777777" w:rsidR="004B7D4E" w:rsidRPr="00396FB0" w:rsidRDefault="004B7D4E" w:rsidP="004B7D4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6A90CD" w14:textId="698DFD4C" w:rsidR="004B7D4E" w:rsidRPr="00396FB0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375,490</w:t>
            </w:r>
          </w:p>
        </w:tc>
      </w:tr>
      <w:tr w:rsidR="004B7D4E" w:rsidRPr="00396FB0" w14:paraId="6AD809A4" w14:textId="77777777" w:rsidTr="00FA14BA">
        <w:tc>
          <w:tcPr>
            <w:tcW w:w="6651" w:type="dxa"/>
            <w:shd w:val="clear" w:color="auto" w:fill="auto"/>
          </w:tcPr>
          <w:p w14:paraId="7A4340D8" w14:textId="77777777" w:rsidR="004B7D4E" w:rsidRPr="00396FB0" w:rsidRDefault="004B7D4E" w:rsidP="004B7D4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11B8905" w14:textId="77777777" w:rsidR="004B7D4E" w:rsidRPr="00610789" w:rsidRDefault="004B7D4E" w:rsidP="004B7D4E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86443AF" w14:textId="77777777" w:rsidR="004B7D4E" w:rsidRPr="00396FB0" w:rsidRDefault="004B7D4E" w:rsidP="004B7D4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855343" w14:textId="77777777" w:rsidR="004B7D4E" w:rsidRPr="00396FB0" w:rsidRDefault="004B7D4E" w:rsidP="004B7D4E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4B7D4E" w:rsidRPr="00396FB0" w14:paraId="5C3E9095" w14:textId="77777777" w:rsidTr="00FA14BA">
        <w:tc>
          <w:tcPr>
            <w:tcW w:w="6651" w:type="dxa"/>
            <w:shd w:val="clear" w:color="auto" w:fill="auto"/>
          </w:tcPr>
          <w:p w14:paraId="7CF6C811" w14:textId="77777777" w:rsidR="004B7D4E" w:rsidRPr="00396FB0" w:rsidRDefault="004B7D4E" w:rsidP="004B7D4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2663F2B" w14:textId="77777777" w:rsidR="004B7D4E" w:rsidRPr="00610789" w:rsidRDefault="004B7D4E" w:rsidP="004B7D4E">
            <w:pPr>
              <w:tabs>
                <w:tab w:val="decimal" w:pos="1104"/>
              </w:tabs>
              <w:suppressAutoHyphens/>
              <w:spacing w:after="0" w:line="33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47922C5D" w14:textId="77777777" w:rsidR="004B7D4E" w:rsidRPr="00396FB0" w:rsidRDefault="004B7D4E" w:rsidP="004B7D4E">
            <w:pPr>
              <w:tabs>
                <w:tab w:val="decimal" w:pos="1134"/>
              </w:tabs>
              <w:suppressAutoHyphens/>
              <w:snapToGrid w:val="0"/>
              <w:spacing w:after="0" w:line="240" w:lineRule="auto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DBCBA29" w14:textId="77777777" w:rsidR="004B7D4E" w:rsidRPr="00396FB0" w:rsidRDefault="004B7D4E" w:rsidP="004B7D4E">
            <w:pPr>
              <w:tabs>
                <w:tab w:val="decimal" w:pos="1104"/>
              </w:tabs>
              <w:suppressAutoHyphens/>
              <w:spacing w:after="0" w:line="220" w:lineRule="atLeast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4B7D4E" w:rsidRPr="00B742E5" w14:paraId="408D7D3D" w14:textId="77777777" w:rsidTr="00FA14BA">
        <w:tc>
          <w:tcPr>
            <w:tcW w:w="6651" w:type="dxa"/>
            <w:shd w:val="clear" w:color="auto" w:fill="auto"/>
          </w:tcPr>
          <w:p w14:paraId="673D8E3A" w14:textId="77777777" w:rsidR="004B7D4E" w:rsidRPr="00B742E5" w:rsidRDefault="004B7D4E" w:rsidP="004B7D4E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8628B4" w14:textId="041FB788" w:rsidR="004B7D4E" w:rsidRPr="00610789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24,422</w:t>
            </w:r>
          </w:p>
        </w:tc>
        <w:tc>
          <w:tcPr>
            <w:tcW w:w="241" w:type="dxa"/>
            <w:shd w:val="clear" w:color="auto" w:fill="auto"/>
          </w:tcPr>
          <w:p w14:paraId="18D44EDF" w14:textId="77777777" w:rsidR="004B7D4E" w:rsidRPr="00B742E5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E26D72" w14:textId="02BA0C2B" w:rsidR="004B7D4E" w:rsidRPr="00B742E5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24,015</w:t>
            </w:r>
          </w:p>
        </w:tc>
      </w:tr>
      <w:tr w:rsidR="004B7D4E" w:rsidRPr="00396FB0" w14:paraId="1AE869F0" w14:textId="77777777" w:rsidTr="00FA14BA">
        <w:tc>
          <w:tcPr>
            <w:tcW w:w="6651" w:type="dxa"/>
            <w:shd w:val="clear" w:color="auto" w:fill="auto"/>
          </w:tcPr>
          <w:p w14:paraId="0F0A6A4D" w14:textId="77777777" w:rsidR="004B7D4E" w:rsidRPr="00396FB0" w:rsidRDefault="004B7D4E" w:rsidP="004B7D4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9CB6FC" w14:textId="26DBDF07" w:rsidR="004B7D4E" w:rsidRPr="00610789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24,422</w:t>
            </w:r>
          </w:p>
        </w:tc>
        <w:tc>
          <w:tcPr>
            <w:tcW w:w="241" w:type="dxa"/>
            <w:shd w:val="clear" w:color="auto" w:fill="auto"/>
          </w:tcPr>
          <w:p w14:paraId="20249F11" w14:textId="77777777" w:rsidR="004B7D4E" w:rsidRPr="00396FB0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F70786" w14:textId="6312FE2B" w:rsidR="004B7D4E" w:rsidRPr="00396FB0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24,015</w:t>
            </w:r>
          </w:p>
        </w:tc>
      </w:tr>
      <w:tr w:rsidR="004B7D4E" w:rsidRPr="00B742E5" w14:paraId="0A21C499" w14:textId="77777777" w:rsidTr="00FA14BA">
        <w:trPr>
          <w:trHeight w:val="422"/>
        </w:trPr>
        <w:tc>
          <w:tcPr>
            <w:tcW w:w="6651" w:type="dxa"/>
            <w:shd w:val="clear" w:color="auto" w:fill="auto"/>
            <w:vAlign w:val="center"/>
          </w:tcPr>
          <w:p w14:paraId="6134CFE3" w14:textId="77777777" w:rsidR="004B7D4E" w:rsidRPr="00B742E5" w:rsidRDefault="004B7D4E" w:rsidP="004B7D4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181E0B" w14:textId="58D8B732" w:rsidR="004B7D4E" w:rsidRPr="00610789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411,447</w:t>
            </w:r>
          </w:p>
        </w:tc>
        <w:tc>
          <w:tcPr>
            <w:tcW w:w="241" w:type="dxa"/>
            <w:shd w:val="clear" w:color="auto" w:fill="auto"/>
          </w:tcPr>
          <w:p w14:paraId="32455906" w14:textId="77777777" w:rsidR="004B7D4E" w:rsidRPr="00B742E5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750A88" w14:textId="1EFE8098" w:rsidR="004B7D4E" w:rsidRPr="00B742E5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399,505</w:t>
            </w:r>
          </w:p>
        </w:tc>
      </w:tr>
      <w:tr w:rsidR="004B7D4E" w:rsidRPr="00B742E5" w14:paraId="7196101B" w14:textId="77777777" w:rsidTr="00FA14BA">
        <w:tc>
          <w:tcPr>
            <w:tcW w:w="6651" w:type="dxa"/>
            <w:shd w:val="clear" w:color="auto" w:fill="auto"/>
          </w:tcPr>
          <w:p w14:paraId="4C7FD61B" w14:textId="77777777" w:rsidR="004B7D4E" w:rsidRPr="00B742E5" w:rsidRDefault="004B7D4E" w:rsidP="004B7D4E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45B04F" w14:textId="77777777" w:rsidR="004B7D4E" w:rsidRPr="00610789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0F89B320" w14:textId="77777777" w:rsidR="004B7D4E" w:rsidRPr="00B742E5" w:rsidRDefault="004B7D4E" w:rsidP="004B7D4E">
            <w:pPr>
              <w:tabs>
                <w:tab w:val="decimal" w:pos="979"/>
              </w:tabs>
              <w:suppressAutoHyphens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0A97FBC" w14:textId="77777777" w:rsidR="004B7D4E" w:rsidRPr="00B742E5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4B7D4E" w:rsidRPr="00B742E5" w14:paraId="2EF473A8" w14:textId="77777777" w:rsidTr="00FA14BA">
        <w:tc>
          <w:tcPr>
            <w:tcW w:w="6651" w:type="dxa"/>
            <w:shd w:val="clear" w:color="auto" w:fill="auto"/>
          </w:tcPr>
          <w:p w14:paraId="24F4E095" w14:textId="77777777" w:rsidR="004B7D4E" w:rsidRPr="00B742E5" w:rsidRDefault="004B7D4E" w:rsidP="004B7D4E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5888DF" w14:textId="7FE01E16" w:rsidR="004B7D4E" w:rsidRPr="004B7D4E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B7D4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2,223,862</w:t>
            </w:r>
          </w:p>
        </w:tc>
        <w:tc>
          <w:tcPr>
            <w:tcW w:w="241" w:type="dxa"/>
            <w:shd w:val="clear" w:color="auto" w:fill="auto"/>
          </w:tcPr>
          <w:p w14:paraId="1C87BD90" w14:textId="77777777" w:rsidR="004B7D4E" w:rsidRPr="00B742E5" w:rsidRDefault="004B7D4E" w:rsidP="004B7D4E">
            <w:pPr>
              <w:tabs>
                <w:tab w:val="decimal" w:pos="979"/>
              </w:tabs>
              <w:suppressAutoHyphens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E7FFC08" w14:textId="2D5EE195" w:rsidR="004B7D4E" w:rsidRPr="00B742E5" w:rsidRDefault="004B7D4E" w:rsidP="004B7D4E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2,201,154</w:t>
            </w:r>
          </w:p>
        </w:tc>
      </w:tr>
    </w:tbl>
    <w:p w14:paraId="6D03E8EE" w14:textId="10F47C17" w:rsidR="00FA14BA" w:rsidRDefault="00FA14BA"/>
    <w:p w14:paraId="0E49264C" w14:textId="77777777" w:rsidR="00FA14BA" w:rsidRDefault="00FA14BA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6"/>
        <w:gridCol w:w="23"/>
        <w:gridCol w:w="866"/>
        <w:gridCol w:w="308"/>
        <w:gridCol w:w="907"/>
        <w:gridCol w:w="171"/>
        <w:gridCol w:w="72"/>
        <w:gridCol w:w="20"/>
        <w:gridCol w:w="1170"/>
      </w:tblGrid>
      <w:tr w:rsidR="00396FB0" w:rsidRPr="00B742E5" w14:paraId="28954F93" w14:textId="77777777" w:rsidTr="00C07501">
        <w:tc>
          <w:tcPr>
            <w:tcW w:w="4500" w:type="dxa"/>
            <w:shd w:val="clear" w:color="auto" w:fill="auto"/>
          </w:tcPr>
          <w:p w14:paraId="50AE92D2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43" w:type="dxa"/>
            <w:gridSpan w:val="4"/>
            <w:shd w:val="clear" w:color="auto" w:fill="auto"/>
          </w:tcPr>
          <w:p w14:paraId="3990B460" w14:textId="07596EDE" w:rsidR="00396FB0" w:rsidRPr="000F122B" w:rsidRDefault="00FB3E1F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  <w:r w:rsidR="000F122B" w:rsidRPr="000F122B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C07501" w:rsidRPr="000F122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0F122B" w:rsidRPr="000F122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40" w:type="dxa"/>
            <w:gridSpan w:val="5"/>
            <w:shd w:val="clear" w:color="auto" w:fill="auto"/>
          </w:tcPr>
          <w:p w14:paraId="4E90EB07" w14:textId="1343CA79" w:rsidR="00396FB0" w:rsidRPr="00B742E5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="00396FB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</w:t>
            </w:r>
            <w:r w:rsidR="000F122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396FB0" w:rsidRPr="00B742E5" w14:paraId="27316F6C" w14:textId="77777777" w:rsidTr="00C07501">
        <w:tc>
          <w:tcPr>
            <w:tcW w:w="4500" w:type="dxa"/>
            <w:shd w:val="clear" w:color="auto" w:fill="auto"/>
          </w:tcPr>
          <w:p w14:paraId="5E26F626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57DF8E1C" w14:textId="52E25B59" w:rsidR="00396FB0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17BE0A2A" w14:textId="5E2BF840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7098B87C" w14:textId="10B97CCF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อัตราส่วนเงินกองทุนของธนาคาร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7423E19B" w14:textId="3FA30622" w:rsidR="00396FB0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2DEA54F9" w14:textId="365BA05D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11CAABE7" w14:textId="0C2763CA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อัตราส่วนเงินกองทุนของธนาคาร</w:t>
            </w:r>
          </w:p>
        </w:tc>
      </w:tr>
      <w:tr w:rsidR="00396FB0" w:rsidRPr="00B742E5" w14:paraId="6E5242EF" w14:textId="77777777" w:rsidTr="00C07501">
        <w:tc>
          <w:tcPr>
            <w:tcW w:w="4500" w:type="dxa"/>
            <w:shd w:val="clear" w:color="auto" w:fill="auto"/>
          </w:tcPr>
          <w:p w14:paraId="2E8C460C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5667FC98" w14:textId="77777777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610789" w:rsidRPr="00B742E5" w14:paraId="042D7A8E" w14:textId="77777777" w:rsidTr="0010628E">
        <w:tc>
          <w:tcPr>
            <w:tcW w:w="4500" w:type="dxa"/>
            <w:shd w:val="clear" w:color="auto" w:fill="auto"/>
            <w:vAlign w:val="bottom"/>
          </w:tcPr>
          <w:p w14:paraId="64DEC45B" w14:textId="77777777" w:rsidR="00610789" w:rsidRPr="00B742E5" w:rsidRDefault="00610789" w:rsidP="00610789">
            <w:pPr>
              <w:suppressAutoHyphens/>
              <w:spacing w:after="0" w:line="240" w:lineRule="auto"/>
              <w:ind w:right="-23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511FC8E0" w14:textId="4F0FC2D5" w:rsidR="00610789" w:rsidRPr="00610789" w:rsidRDefault="00A324BE" w:rsidP="00610789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4B6A0FD8" w14:textId="2C942158" w:rsidR="00610789" w:rsidRPr="00610789" w:rsidRDefault="00A324BE" w:rsidP="00610789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18.5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3EEE9C79" w14:textId="6BC0D9F1" w:rsidR="00610789" w:rsidRPr="00B742E5" w:rsidRDefault="00610789" w:rsidP="00610789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70" w:type="dxa"/>
            <w:shd w:val="clear" w:color="auto" w:fill="auto"/>
          </w:tcPr>
          <w:p w14:paraId="62F5A0FA" w14:textId="1000EFAA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18.1</w:t>
            </w:r>
          </w:p>
        </w:tc>
      </w:tr>
      <w:tr w:rsidR="00610789" w:rsidRPr="00B742E5" w14:paraId="2A4C6D4A" w14:textId="77777777" w:rsidTr="0010628E">
        <w:tc>
          <w:tcPr>
            <w:tcW w:w="4500" w:type="dxa"/>
            <w:shd w:val="clear" w:color="auto" w:fill="auto"/>
            <w:vAlign w:val="bottom"/>
          </w:tcPr>
          <w:p w14:paraId="5FC343FE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61146022" w14:textId="3596A6E3" w:rsidR="00610789" w:rsidRPr="00610789" w:rsidRDefault="00A324BE" w:rsidP="00610789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65B8D1AA" w14:textId="517C19A4" w:rsidR="00610789" w:rsidRPr="00610789" w:rsidRDefault="00A324BE" w:rsidP="00610789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17.4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7E505460" w14:textId="27508EE6" w:rsidR="00610789" w:rsidRPr="00B742E5" w:rsidRDefault="00610789" w:rsidP="00610789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9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AC1DD1C" w14:textId="0EABDA29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17.0</w:t>
            </w:r>
          </w:p>
        </w:tc>
      </w:tr>
      <w:tr w:rsidR="00610789" w:rsidRPr="00B742E5" w14:paraId="272BF796" w14:textId="77777777" w:rsidTr="0010628E">
        <w:tc>
          <w:tcPr>
            <w:tcW w:w="4500" w:type="dxa"/>
            <w:shd w:val="clear" w:color="auto" w:fill="auto"/>
            <w:vAlign w:val="bottom"/>
          </w:tcPr>
          <w:p w14:paraId="51097BDC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73E187CD" w14:textId="77777777" w:rsidR="00610789" w:rsidRPr="00610789" w:rsidRDefault="00610789" w:rsidP="00610789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2E23BE5B" w14:textId="252873DD" w:rsidR="00610789" w:rsidRPr="00610789" w:rsidRDefault="00610789" w:rsidP="00610789">
            <w:pPr>
              <w:tabs>
                <w:tab w:val="decimal" w:pos="75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2C4A7EB4" w14:textId="77777777" w:rsidR="00610789" w:rsidRPr="00B742E5" w:rsidRDefault="00610789" w:rsidP="00610789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B8A78" w14:textId="77777777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610789" w:rsidRPr="00B742E5" w14:paraId="2EFCE265" w14:textId="77777777" w:rsidTr="0010628E">
        <w:tc>
          <w:tcPr>
            <w:tcW w:w="4500" w:type="dxa"/>
            <w:shd w:val="clear" w:color="auto" w:fill="auto"/>
            <w:vAlign w:val="bottom"/>
          </w:tcPr>
          <w:p w14:paraId="5CC5EEBC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ต่อสินทรัพย์เสี่ยง         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306499CF" w14:textId="16BC5182" w:rsidR="00610789" w:rsidRPr="00610789" w:rsidRDefault="00A324BE" w:rsidP="00610789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E6D692D" w14:textId="08510914" w:rsidR="00610789" w:rsidRPr="00610789" w:rsidRDefault="00A324BE" w:rsidP="00610789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17.4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668A80E" w14:textId="3B090DD4" w:rsidR="00610789" w:rsidRPr="00B742E5" w:rsidRDefault="00610789" w:rsidP="00610789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70" w:type="dxa"/>
            <w:shd w:val="clear" w:color="auto" w:fill="auto"/>
          </w:tcPr>
          <w:p w14:paraId="58041094" w14:textId="586E6C74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17.0</w:t>
            </w:r>
          </w:p>
        </w:tc>
      </w:tr>
      <w:tr w:rsidR="00610789" w:rsidRPr="00B742E5" w14:paraId="74E51C9F" w14:textId="77777777" w:rsidTr="0010628E">
        <w:tc>
          <w:tcPr>
            <w:tcW w:w="4500" w:type="dxa"/>
            <w:shd w:val="clear" w:color="auto" w:fill="auto"/>
            <w:vAlign w:val="bottom"/>
          </w:tcPr>
          <w:p w14:paraId="3686145C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2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50C7D4D4" w14:textId="77777777" w:rsidR="00610789" w:rsidRPr="00610789" w:rsidRDefault="00610789" w:rsidP="00610789">
            <w:pPr>
              <w:tabs>
                <w:tab w:val="decimal" w:pos="43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D3CA6D4" w14:textId="62CE2068" w:rsidR="00610789" w:rsidRPr="00610789" w:rsidRDefault="00A324BE" w:rsidP="00610789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3AD8D660" w14:textId="77777777" w:rsidR="00610789" w:rsidRPr="00B742E5" w:rsidRDefault="00610789" w:rsidP="00610789">
            <w:pPr>
              <w:tabs>
                <w:tab w:val="decimal" w:pos="414"/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BA50608" w14:textId="77777777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1.1</w:t>
            </w:r>
          </w:p>
        </w:tc>
      </w:tr>
      <w:tr w:rsidR="00610789" w:rsidRPr="00B742E5" w14:paraId="489636CF" w14:textId="77777777" w:rsidTr="00A324BE">
        <w:tc>
          <w:tcPr>
            <w:tcW w:w="4500" w:type="dxa"/>
            <w:shd w:val="clear" w:color="auto" w:fill="auto"/>
            <w:vAlign w:val="bottom"/>
          </w:tcPr>
          <w:p w14:paraId="1487F70D" w14:textId="77777777" w:rsidR="00610789" w:rsidRPr="00E275F0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F1D67CB" w14:textId="77777777" w:rsidR="00610789" w:rsidRPr="00B742E5" w:rsidRDefault="00610789" w:rsidP="00610789">
            <w:pPr>
              <w:tabs>
                <w:tab w:val="decimal" w:pos="94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197" w:type="dxa"/>
            <w:gridSpan w:val="3"/>
            <w:shd w:val="clear" w:color="auto" w:fill="auto"/>
            <w:vAlign w:val="bottom"/>
          </w:tcPr>
          <w:p w14:paraId="6623A7D1" w14:textId="77777777" w:rsidR="00610789" w:rsidRPr="00B742E5" w:rsidRDefault="00610789" w:rsidP="00610789">
            <w:pPr>
              <w:tabs>
                <w:tab w:val="decimal" w:pos="876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00E9EB4D" w14:textId="77777777" w:rsidR="00610789" w:rsidRPr="00B742E5" w:rsidRDefault="00610789" w:rsidP="00610789">
            <w:pPr>
              <w:tabs>
                <w:tab w:val="decimal" w:pos="94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262" w:type="dxa"/>
            <w:gridSpan w:val="3"/>
            <w:shd w:val="clear" w:color="auto" w:fill="auto"/>
            <w:vAlign w:val="bottom"/>
          </w:tcPr>
          <w:p w14:paraId="28F48B71" w14:textId="77777777" w:rsidR="00610789" w:rsidRPr="00B742E5" w:rsidRDefault="00610789" w:rsidP="00610789">
            <w:pPr>
              <w:tabs>
                <w:tab w:val="decimal" w:pos="702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</w:tr>
      <w:tr w:rsidR="00610789" w:rsidRPr="00B742E5" w14:paraId="29053FEE" w14:textId="77777777" w:rsidTr="00235B02">
        <w:trPr>
          <w:trHeight w:val="389"/>
        </w:trPr>
        <w:tc>
          <w:tcPr>
            <w:tcW w:w="9183" w:type="dxa"/>
            <w:gridSpan w:val="10"/>
            <w:shd w:val="clear" w:color="auto" w:fill="auto"/>
          </w:tcPr>
          <w:p w14:paraId="45C1707D" w14:textId="52BAD0FC" w:rsidR="00610789" w:rsidRPr="00B742E5" w:rsidRDefault="00610789" w:rsidP="00610789">
            <w:pPr>
              <w:tabs>
                <w:tab w:val="left" w:pos="164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="00C5210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="00C52107"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="00C5210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="00C52107"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="00C5210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  <w:tr w:rsidR="00610789" w:rsidRPr="00B742E5" w14:paraId="4450CDE3" w14:textId="77777777" w:rsidTr="00235B02">
        <w:trPr>
          <w:trHeight w:val="155"/>
        </w:trPr>
        <w:tc>
          <w:tcPr>
            <w:tcW w:w="9183" w:type="dxa"/>
            <w:gridSpan w:val="10"/>
            <w:shd w:val="clear" w:color="auto" w:fill="auto"/>
          </w:tcPr>
          <w:p w14:paraId="4972631B" w14:textId="77777777" w:rsidR="00610789" w:rsidRPr="00B742E5" w:rsidRDefault="00610789" w:rsidP="00610789">
            <w:pPr>
              <w:tabs>
                <w:tab w:val="left" w:pos="162"/>
                <w:tab w:val="decimal" w:pos="905"/>
              </w:tabs>
              <w:suppressAutoHyphens/>
              <w:spacing w:before="20" w:after="0" w:line="192" w:lineRule="auto"/>
              <w:ind w:right="-82" w:hanging="1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610789" w:rsidRPr="00B742E5" w14:paraId="6664A643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6AF75774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DE2DCC0" w14:textId="3E8C2849" w:rsidR="00610789" w:rsidRPr="000F122B" w:rsidRDefault="00FB3E1F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</w:t>
            </w:r>
            <w:r w:rsid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33B82E5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D198087" w14:textId="77777777" w:rsidR="00610789" w:rsidRPr="00B742E5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610789" w:rsidRPr="00B742E5" w14:paraId="36186487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3E4B55C5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B2642F3" w14:textId="63B5ADAD" w:rsidR="00610789" w:rsidRPr="00B742E5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5E3630F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F5BF6CF" w14:textId="3AE7479B" w:rsidR="00610789" w:rsidRPr="00B742E5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610789" w:rsidRPr="00B742E5" w14:paraId="423A2B6F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60D5564C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48" w:type="dxa"/>
            <w:gridSpan w:val="6"/>
            <w:shd w:val="clear" w:color="auto" w:fill="auto"/>
          </w:tcPr>
          <w:p w14:paraId="735C97D8" w14:textId="77777777" w:rsidR="00610789" w:rsidRPr="00B742E5" w:rsidRDefault="00610789" w:rsidP="00610789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10789" w:rsidRPr="00B742E5" w:rsidDel="00552C33" w14:paraId="1940D863" w14:textId="77777777" w:rsidTr="00235B02">
        <w:tc>
          <w:tcPr>
            <w:tcW w:w="6535" w:type="dxa"/>
            <w:gridSpan w:val="4"/>
            <w:shd w:val="clear" w:color="auto" w:fill="auto"/>
          </w:tcPr>
          <w:p w14:paraId="4CA125CD" w14:textId="77777777" w:rsidR="00610789" w:rsidRPr="00B742E5" w:rsidRDefault="00610789" w:rsidP="00610789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D341990" w14:textId="0785B2DD" w:rsidR="00610789" w:rsidRPr="00610789" w:rsidDel="00552C33" w:rsidRDefault="00A324BE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411,447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2C59F53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27E1036" w14:textId="1820E7FB" w:rsidR="00610789" w:rsidRPr="00B742E5" w:rsidDel="00552C33" w:rsidRDefault="00610789" w:rsidP="00610789">
            <w:pPr>
              <w:tabs>
                <w:tab w:val="decimal" w:pos="902"/>
              </w:tabs>
              <w:suppressAutoHyphens/>
              <w:snapToGrid w:val="0"/>
              <w:spacing w:after="0" w:line="220" w:lineRule="atLeast"/>
              <w:ind w:left="-17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1A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6D1AB8">
              <w:rPr>
                <w:rFonts w:asciiTheme="majorBidi" w:hAnsiTheme="majorBidi" w:cstheme="majorBidi"/>
                <w:sz w:val="28"/>
              </w:rPr>
              <w:t>9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505</w:t>
            </w:r>
          </w:p>
        </w:tc>
      </w:tr>
      <w:tr w:rsidR="00610789" w:rsidRPr="00B742E5" w:rsidDel="00552C33" w14:paraId="0922F3B2" w14:textId="77777777" w:rsidTr="00235B02">
        <w:tc>
          <w:tcPr>
            <w:tcW w:w="6535" w:type="dxa"/>
            <w:gridSpan w:val="4"/>
            <w:shd w:val="clear" w:color="auto" w:fill="auto"/>
          </w:tcPr>
          <w:p w14:paraId="67BA0F9A" w14:textId="77777777" w:rsidR="00610789" w:rsidRPr="00B742E5" w:rsidRDefault="00610789" w:rsidP="00610789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67F56547" w14:textId="7929BD59" w:rsidR="00610789" w:rsidRPr="00610789" w:rsidDel="00552C33" w:rsidRDefault="00A324BE" w:rsidP="00610789">
            <w:pPr>
              <w:suppressAutoHyphens/>
              <w:snapToGrid w:val="0"/>
              <w:spacing w:after="0" w:line="220" w:lineRule="atLeast"/>
              <w:ind w:left="-172" w:right="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="000C483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.</w:t>
            </w:r>
            <w:r w:rsidR="000C483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C3B48EE" w14:textId="77777777" w:rsidR="00610789" w:rsidRPr="00B742E5" w:rsidRDefault="00610789" w:rsidP="00610789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969C122" w14:textId="7CC578BB" w:rsidR="00610789" w:rsidRPr="00B742E5" w:rsidDel="00552C33" w:rsidRDefault="00610789" w:rsidP="00610789">
            <w:pPr>
              <w:tabs>
                <w:tab w:val="decimal" w:pos="902"/>
              </w:tabs>
              <w:suppressAutoHyphens/>
              <w:snapToGrid w:val="0"/>
              <w:spacing w:after="0" w:line="220" w:lineRule="atLeast"/>
              <w:ind w:left="-172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18.1</w:t>
            </w:r>
          </w:p>
        </w:tc>
      </w:tr>
    </w:tbl>
    <w:p w14:paraId="1CEBABF0" w14:textId="77777777" w:rsidR="00B742E5" w:rsidRPr="00E275F0" w:rsidRDefault="00B742E5" w:rsidP="00B742E5">
      <w:pPr>
        <w:suppressAutoHyphens/>
        <w:spacing w:after="0" w:line="240" w:lineRule="auto"/>
        <w:ind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1C78673" w14:textId="0E391841" w:rsidR="003E6720" w:rsidRPr="00E275F0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การเปิดเผยข้อมูลเกี่ยวกับการดำรงเงินกองทุนตามประกาศของ</w:t>
      </w:r>
      <w:r w:rsidR="00B42A6C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ที่ สนส.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4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/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E275F0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E275F0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E275F0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77777777" w:rsidR="00B742E5" w:rsidRPr="00E275F0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เว็บไซต์ธนาคารภายใต้ส่วนของนักลงทุนสัมพันธ์ที่</w:t>
            </w:r>
          </w:p>
        </w:tc>
      </w:tr>
      <w:tr w:rsidR="00B742E5" w:rsidRPr="00E275F0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E275F0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77777777" w:rsidR="00B742E5" w:rsidRPr="00E275F0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http://www.scb.co.th/th/investor-relations/financial-information.html</w:t>
            </w:r>
          </w:p>
        </w:tc>
      </w:tr>
      <w:tr w:rsidR="00B742E5" w:rsidRPr="00E275F0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E275F0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E275F0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E275F0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E275F0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291E2CDE" w:rsidR="00B742E5" w:rsidRPr="00E275F0" w:rsidRDefault="00321F58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มิถุนายน 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</w:tbl>
    <w:p w14:paraId="07BE5326" w14:textId="6EFAA1E2" w:rsidR="00F92B80" w:rsidRDefault="00F92B80" w:rsidP="00B742E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20213F22" w14:textId="77777777" w:rsidR="00F92B80" w:rsidRDefault="00F92B80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br w:type="page"/>
      </w:r>
    </w:p>
    <w:p w14:paraId="2B889FFD" w14:textId="7A5B7B76" w:rsidR="00B742E5" w:rsidRPr="00E275F0" w:rsidRDefault="00825C8F" w:rsidP="00825C8F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การ</w:t>
      </w:r>
      <w:r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บริหารจัดการ</w:t>
      </w:r>
      <w:r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336E75D1" w14:textId="77777777" w:rsidR="00B742E5" w:rsidRPr="00E275F0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ECFE615" w14:textId="77777777" w:rsidR="00825C8F" w:rsidRPr="00E275F0" w:rsidRDefault="00825C8F" w:rsidP="00825C8F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ธนาคารและบริษัทย่อยมีนโยบายใน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ไม่แน่นอนในอนาคต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สร้างความเชื่อมั่น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ความแข็งแกร่งของธนาคาร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ตลอดจน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นอกจากนี้คณะกรรมการได้มีการ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402E9E56" w14:textId="77777777" w:rsidR="00B742E5" w:rsidRPr="00E275F0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77D0F86" w14:textId="63E5CF6B" w:rsidR="00B742E5" w:rsidRPr="00E275F0" w:rsidRDefault="003E6720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="00B742E5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ทุนเกินกว่าเกณฑ์ขั้นต่ำที่กำหนดโดย</w:t>
      </w:r>
      <w:r w:rsidR="00EF172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73C9700D" w14:textId="77777777" w:rsidR="00B742E5" w:rsidRPr="00E275F0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6E536D9" w14:textId="3DFB6B20" w:rsidR="00B742E5" w:rsidRPr="00E275F0" w:rsidRDefault="00B742E5" w:rsidP="00C82120">
      <w:pPr>
        <w:numPr>
          <w:ilvl w:val="0"/>
          <w:numId w:val="2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B1368A" w14:textId="21AC9D8B" w:rsidR="0024676E" w:rsidRPr="00E275F0" w:rsidRDefault="0024676E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48"/>
        <w:gridCol w:w="284"/>
        <w:gridCol w:w="1417"/>
        <w:gridCol w:w="236"/>
        <w:gridCol w:w="1305"/>
        <w:gridCol w:w="236"/>
        <w:gridCol w:w="1324"/>
      </w:tblGrid>
      <w:tr w:rsidR="00FE069D" w:rsidRPr="00E275F0" w14:paraId="44E115E7" w14:textId="77777777" w:rsidTr="00C47116">
        <w:trPr>
          <w:trHeight w:val="360"/>
        </w:trPr>
        <w:tc>
          <w:tcPr>
            <w:tcW w:w="3060" w:type="dxa"/>
            <w:shd w:val="clear" w:color="auto" w:fill="auto"/>
            <w:vAlign w:val="bottom"/>
          </w:tcPr>
          <w:p w14:paraId="228990C5" w14:textId="77777777" w:rsidR="0024676E" w:rsidRPr="00E275F0" w:rsidRDefault="0024676E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049" w:type="dxa"/>
            <w:gridSpan w:val="3"/>
            <w:shd w:val="clear" w:color="auto" w:fill="auto"/>
            <w:vAlign w:val="bottom"/>
          </w:tcPr>
          <w:p w14:paraId="128390D6" w14:textId="77777777" w:rsidR="0024676E" w:rsidRPr="00E275F0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82F37" w14:textId="77777777" w:rsidR="0024676E" w:rsidRPr="00E275F0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bottom"/>
          </w:tcPr>
          <w:p w14:paraId="3E184A24" w14:textId="77777777" w:rsidR="0024676E" w:rsidRPr="00E275F0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FB3E1F" w:rsidRPr="00E275F0" w14:paraId="08691248" w14:textId="77777777" w:rsidTr="00C47116">
        <w:trPr>
          <w:trHeight w:val="360"/>
        </w:trPr>
        <w:tc>
          <w:tcPr>
            <w:tcW w:w="3060" w:type="dxa"/>
            <w:shd w:val="clear" w:color="auto" w:fill="auto"/>
            <w:vAlign w:val="bottom"/>
          </w:tcPr>
          <w:p w14:paraId="0A121C0F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3CB1675" w14:textId="450DDC47" w:rsidR="00FB3E1F" w:rsidRPr="00E275F0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296A62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E31063" w14:textId="0ED8A527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8772F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0014261" w14:textId="4763BF80" w:rsidR="00FB3E1F" w:rsidRPr="00E275F0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C6A43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3658341" w14:textId="1CDD8393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FB3E1F" w:rsidRPr="00E275F0" w14:paraId="42CF30F8" w14:textId="77777777" w:rsidTr="00C47116">
        <w:trPr>
          <w:trHeight w:val="360"/>
        </w:trPr>
        <w:tc>
          <w:tcPr>
            <w:tcW w:w="3060" w:type="dxa"/>
            <w:shd w:val="clear" w:color="auto" w:fill="auto"/>
            <w:vAlign w:val="bottom"/>
          </w:tcPr>
          <w:p w14:paraId="41EF1A70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CD62311" w14:textId="43CB2EC4" w:rsidR="00FB3E1F" w:rsidRPr="00E275F0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0BF7A1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2794A8" w14:textId="1C04AA5D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EE194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FA097A6" w14:textId="3096863E" w:rsidR="00FB3E1F" w:rsidRPr="00E275F0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68D94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DD22B2D" w14:textId="790D552C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FB3E1F" w:rsidRPr="00E275F0" w14:paraId="28DD7BA8" w14:textId="77777777" w:rsidTr="00C47116">
        <w:trPr>
          <w:trHeight w:val="360"/>
        </w:trPr>
        <w:tc>
          <w:tcPr>
            <w:tcW w:w="3060" w:type="dxa"/>
            <w:shd w:val="clear" w:color="auto" w:fill="auto"/>
            <w:vAlign w:val="bottom"/>
          </w:tcPr>
          <w:p w14:paraId="219668D8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240FCA3" w14:textId="4836C669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28CEB6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8ED942" w14:textId="67FA0163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19B36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1C1F1E" w14:textId="114D7DFA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273BA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27E7864" w14:textId="1761AF23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FB3E1F" w:rsidRPr="00E275F0" w14:paraId="43AB5EF0" w14:textId="77777777" w:rsidTr="00C47116">
        <w:trPr>
          <w:trHeight w:val="360"/>
        </w:trPr>
        <w:tc>
          <w:tcPr>
            <w:tcW w:w="3060" w:type="dxa"/>
            <w:shd w:val="clear" w:color="auto" w:fill="auto"/>
          </w:tcPr>
          <w:p w14:paraId="53DDA203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6149" w:type="dxa"/>
            <w:gridSpan w:val="7"/>
            <w:shd w:val="clear" w:color="auto" w:fill="auto"/>
          </w:tcPr>
          <w:p w14:paraId="789D3FF4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FB3E1F" w:rsidRPr="00E275F0" w14:paraId="655A4C81" w14:textId="77777777" w:rsidTr="00C47116">
        <w:trPr>
          <w:trHeight w:val="360"/>
        </w:trPr>
        <w:tc>
          <w:tcPr>
            <w:tcW w:w="3060" w:type="dxa"/>
            <w:shd w:val="clear" w:color="auto" w:fill="auto"/>
          </w:tcPr>
          <w:p w14:paraId="2065FB3A" w14:textId="5586F55E" w:rsidR="00FB3E1F" w:rsidRPr="00E275F0" w:rsidRDefault="00FB3E1F" w:rsidP="00E275F0">
            <w:pPr>
              <w:suppressAutoHyphens/>
              <w:spacing w:after="0" w:line="240" w:lineRule="auto"/>
              <w:ind w:left="246" w:hanging="24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48" w:type="dxa"/>
            <w:shd w:val="clear" w:color="auto" w:fill="auto"/>
          </w:tcPr>
          <w:p w14:paraId="036391FA" w14:textId="7F808C52" w:rsidR="00FB3E1F" w:rsidRPr="00E275F0" w:rsidRDefault="00E47F64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46,530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E3D640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489F1217" w14:textId="00B70F2B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10,458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5E914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</w:tcPr>
          <w:p w14:paraId="414B6D3F" w14:textId="6A58D8F3" w:rsidR="00FB3E1F" w:rsidRPr="00E275F0" w:rsidRDefault="00BD18F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46,115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AE095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</w:tcPr>
          <w:p w14:paraId="07766DAD" w14:textId="3105B519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10,446</w:t>
            </w:r>
          </w:p>
        </w:tc>
      </w:tr>
      <w:tr w:rsidR="00FB3E1F" w:rsidRPr="00E275F0" w14:paraId="08D313E9" w14:textId="77777777" w:rsidTr="00C47116">
        <w:trPr>
          <w:trHeight w:val="360"/>
        </w:trPr>
        <w:tc>
          <w:tcPr>
            <w:tcW w:w="3060" w:type="dxa"/>
            <w:shd w:val="clear" w:color="auto" w:fill="auto"/>
          </w:tcPr>
          <w:p w14:paraId="5435D5B7" w14:textId="357FF170" w:rsidR="00FB3E1F" w:rsidRPr="00E275F0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054BA0E" w14:textId="1831EE4E" w:rsidR="00FB3E1F" w:rsidRPr="00E275F0" w:rsidRDefault="00BD18F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6,573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726621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8C4DEEC" w14:textId="0AB82DCE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8E2E4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11538E4" w14:textId="5C0D9C37" w:rsidR="00FB3E1F" w:rsidRPr="00E275F0" w:rsidRDefault="00BD18F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46A88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3E7A5DF" w14:textId="0DC05BE2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6,644</w:t>
            </w:r>
          </w:p>
        </w:tc>
      </w:tr>
      <w:tr w:rsidR="00FB3E1F" w:rsidRPr="00E275F0" w14:paraId="65D5C96D" w14:textId="77777777" w:rsidTr="00C47116">
        <w:trPr>
          <w:trHeight w:val="360"/>
        </w:trPr>
        <w:tc>
          <w:tcPr>
            <w:tcW w:w="3060" w:type="dxa"/>
            <w:shd w:val="clear" w:color="auto" w:fill="auto"/>
          </w:tcPr>
          <w:p w14:paraId="24AF9874" w14:textId="085E2ACF" w:rsidR="00FB3E1F" w:rsidRPr="00E275F0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F786690" w14:textId="31CEB50D" w:rsidR="00FB3E1F" w:rsidRPr="00E275F0" w:rsidRDefault="00450310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27,909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3AD01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D10E199" w14:textId="6CEE271D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B6313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904CE74" w14:textId="397CDDE2" w:rsidR="00FB3E1F" w:rsidRPr="00E275F0" w:rsidRDefault="00450310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27,857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13066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95AA76D" w14:textId="51F45015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203</w:t>
            </w:r>
          </w:p>
        </w:tc>
      </w:tr>
      <w:tr w:rsidR="00FB3E1F" w:rsidRPr="00E275F0" w14:paraId="3F783D64" w14:textId="77777777" w:rsidTr="00C47116">
        <w:trPr>
          <w:trHeight w:val="360"/>
        </w:trPr>
        <w:tc>
          <w:tcPr>
            <w:tcW w:w="3060" w:type="dxa"/>
            <w:shd w:val="clear" w:color="auto" w:fill="auto"/>
            <w:vAlign w:val="bottom"/>
          </w:tcPr>
          <w:p w14:paraId="559D49B7" w14:textId="4E49D414" w:rsidR="00FB3E1F" w:rsidRPr="00E275F0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E21D9A2" w14:textId="139481FF" w:rsidR="00FB3E1F" w:rsidRPr="00E275F0" w:rsidRDefault="00BB79D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5,165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A6E1C2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742FBB5F" w14:textId="20CEBB95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4,167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41AEE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7F9FA31" w14:textId="56A1226D" w:rsidR="00FB3E1F" w:rsidRPr="00E275F0" w:rsidRDefault="00BB79D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032EB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EAE4ACC" w14:textId="5331B6DB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2,029</w:t>
            </w:r>
          </w:p>
        </w:tc>
      </w:tr>
      <w:tr w:rsidR="00FB3E1F" w:rsidRPr="00E275F0" w14:paraId="62B8638A" w14:textId="77777777" w:rsidTr="00C47116">
        <w:trPr>
          <w:trHeight w:val="360"/>
        </w:trPr>
        <w:tc>
          <w:tcPr>
            <w:tcW w:w="3060" w:type="dxa"/>
            <w:shd w:val="clear" w:color="auto" w:fill="auto"/>
            <w:vAlign w:val="bottom"/>
          </w:tcPr>
          <w:p w14:paraId="02D7F189" w14:textId="6E3C7539" w:rsidR="00FB3E1F" w:rsidRPr="00E275F0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9BDD5" w14:textId="3EDBF17A" w:rsidR="00FB3E1F" w:rsidRPr="00E275F0" w:rsidRDefault="00BB79D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13,511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D45C89" w14:textId="77777777" w:rsidR="00FB3E1F" w:rsidRPr="00E275F0" w:rsidRDefault="00FB3E1F" w:rsidP="00FB3E1F">
            <w:pPr>
              <w:tabs>
                <w:tab w:val="decimal" w:pos="640"/>
                <w:tab w:val="decimal" w:pos="846"/>
              </w:tabs>
              <w:suppressAutoHyphens/>
              <w:snapToGrid w:val="0"/>
              <w:spacing w:after="0" w:line="240" w:lineRule="auto"/>
              <w:ind w:right="-5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FEEE18B" w14:textId="66176A18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4F48F2" w14:textId="77777777" w:rsidR="00FB3E1F" w:rsidRPr="00E275F0" w:rsidRDefault="00FB3E1F" w:rsidP="00FB3E1F">
            <w:pPr>
              <w:tabs>
                <w:tab w:val="decimal" w:pos="640"/>
                <w:tab w:val="decimal" w:pos="846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2F46" w14:textId="6C9FB3FD" w:rsidR="00FB3E1F" w:rsidRPr="00E275F0" w:rsidRDefault="00BB79D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2,147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587595" w14:textId="77777777" w:rsidR="00FB3E1F" w:rsidRPr="00E275F0" w:rsidRDefault="00FB3E1F" w:rsidP="00FB3E1F">
            <w:pPr>
              <w:tabs>
                <w:tab w:val="decimal" w:pos="640"/>
                <w:tab w:val="decimal" w:pos="846"/>
                <w:tab w:val="decimal" w:pos="976"/>
              </w:tabs>
              <w:suppressAutoHyphens/>
              <w:snapToGrid w:val="0"/>
              <w:spacing w:after="0" w:line="240" w:lineRule="auto"/>
              <w:ind w:left="-109" w:right="-58" w:firstLine="10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3B736" w14:textId="08E16C7A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3,785</w:t>
            </w:r>
          </w:p>
        </w:tc>
      </w:tr>
      <w:tr w:rsidR="00FB3E1F" w:rsidRPr="00E275F0" w14:paraId="51D0F9C1" w14:textId="77777777" w:rsidTr="00C47116">
        <w:trPr>
          <w:trHeight w:val="360"/>
        </w:trPr>
        <w:tc>
          <w:tcPr>
            <w:tcW w:w="3060" w:type="dxa"/>
            <w:shd w:val="clear" w:color="auto" w:fill="auto"/>
            <w:vAlign w:val="bottom"/>
          </w:tcPr>
          <w:p w14:paraId="14849CF5" w14:textId="55DCFB6C" w:rsidR="00FB3E1F" w:rsidRPr="00E275F0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625B1" w14:textId="1F50AD70" w:rsidR="00FB3E1F" w:rsidRPr="00E275F0" w:rsidRDefault="00B365B9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99,688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60C41A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FFA42" w14:textId="6D27E78C" w:rsidR="00FB3E1F" w:rsidRPr="00E275F0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28,033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05D2A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EE05" w14:textId="4EC74986" w:rsidR="00FB3E1F" w:rsidRPr="00E275F0" w:rsidRDefault="00B365B9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83,975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226E3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A89B1" w14:textId="42E05614" w:rsidR="00FB3E1F" w:rsidRPr="00E275F0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23,107</w:t>
            </w:r>
          </w:p>
        </w:tc>
      </w:tr>
    </w:tbl>
    <w:p w14:paraId="76249DEE" w14:textId="1F49E1FF" w:rsidR="0056792B" w:rsidRPr="00E275F0" w:rsidRDefault="0056792B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59D77F4" w14:textId="0AF99B3E" w:rsidR="003D059D" w:rsidRPr="00E275F0" w:rsidRDefault="003D059D" w:rsidP="003C2B00">
      <w:pPr>
        <w:tabs>
          <w:tab w:val="left" w:pos="2100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ที่ลงทุนโดยบริษัทย่อยที่ดำเนินธุรกิจเงินร่วมลงทุน (</w:t>
      </w:r>
      <w:r w:rsidRPr="00E275F0">
        <w:rPr>
          <w:rFonts w:asciiTheme="majorBidi" w:hAnsiTheme="majorBidi" w:cstheme="majorBidi"/>
          <w:sz w:val="30"/>
          <w:szCs w:val="30"/>
        </w:rPr>
        <w:t>Venture Capital)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9694A" w:rsidRPr="00E275F0">
        <w:rPr>
          <w:rFonts w:asciiTheme="majorBidi" w:hAnsiTheme="majorBidi" w:cstheme="majorBidi"/>
          <w:sz w:val="30"/>
          <w:szCs w:val="30"/>
        </w:rPr>
        <w:t>3</w:t>
      </w:r>
      <w:r w:rsidR="00FB3E1F" w:rsidRPr="00E275F0">
        <w:rPr>
          <w:rFonts w:asciiTheme="majorBidi" w:hAnsiTheme="majorBidi" w:cstheme="majorBidi"/>
          <w:sz w:val="30"/>
          <w:szCs w:val="30"/>
        </w:rPr>
        <w:t>0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3E1F" w:rsidRPr="00E275F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75F0">
        <w:rPr>
          <w:rFonts w:asciiTheme="majorBidi" w:hAnsiTheme="majorBidi" w:cstheme="majorBidi"/>
          <w:sz w:val="30"/>
          <w:szCs w:val="30"/>
        </w:rPr>
        <w:t>2564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</w:t>
      </w:r>
      <w:r w:rsidR="002A4114" w:rsidRPr="00E275F0">
        <w:rPr>
          <w:rFonts w:asciiTheme="majorBidi" w:hAnsiTheme="majorBidi" w:cstheme="majorBidi"/>
          <w:sz w:val="30"/>
          <w:szCs w:val="30"/>
          <w:cs/>
        </w:rPr>
        <w:br/>
      </w:r>
      <w:r w:rsidRPr="00E275F0">
        <w:rPr>
          <w:rFonts w:asciiTheme="majorBidi" w:hAnsiTheme="majorBidi" w:cstheme="majorBidi"/>
          <w:sz w:val="30"/>
          <w:szCs w:val="30"/>
          <w:cs/>
        </w:rPr>
        <w:t>ตราสารทุนในกิจการต่าง ๆ ที่ได้ลงทุน</w:t>
      </w:r>
      <w:r w:rsidR="005553B3" w:rsidRPr="00E275F0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E275F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275F0">
        <w:rPr>
          <w:rFonts w:asciiTheme="majorBidi" w:hAnsiTheme="majorBidi" w:cstheme="majorBidi"/>
          <w:sz w:val="30"/>
          <w:szCs w:val="30"/>
        </w:rPr>
        <w:t xml:space="preserve"> </w:t>
      </w:r>
      <w:r w:rsidR="00B701F5">
        <w:rPr>
          <w:rFonts w:asciiTheme="majorBidi" w:hAnsiTheme="majorBidi" w:cstheme="majorBidi"/>
          <w:sz w:val="30"/>
          <w:szCs w:val="30"/>
        </w:rPr>
        <w:t>1,81</w:t>
      </w:r>
      <w:r w:rsidR="00124C24">
        <w:rPr>
          <w:rFonts w:asciiTheme="majorBidi" w:hAnsiTheme="majorBidi" w:cstheme="majorBidi"/>
          <w:sz w:val="30"/>
          <w:szCs w:val="30"/>
        </w:rPr>
        <w:t>4</w:t>
      </w:r>
      <w:r w:rsidRPr="00E275F0">
        <w:rPr>
          <w:rFonts w:asciiTheme="majorBidi" w:hAnsiTheme="majorBidi" w:cstheme="majorBidi"/>
          <w:sz w:val="30"/>
          <w:szCs w:val="30"/>
        </w:rPr>
        <w:t xml:space="preserve"> 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โดยบริษัทย่อยมีสิทธิในการออกเสียงระหว่างร้อยละ </w:t>
      </w:r>
      <w:r w:rsidR="000314C6" w:rsidRPr="00E275F0">
        <w:rPr>
          <w:rFonts w:asciiTheme="majorBidi" w:hAnsiTheme="majorBidi" w:cstheme="majorBidi"/>
          <w:sz w:val="30"/>
          <w:szCs w:val="30"/>
        </w:rPr>
        <w:t>20.7</w:t>
      </w:r>
      <w:r w:rsidRPr="00E275F0">
        <w:rPr>
          <w:rFonts w:asciiTheme="majorBidi" w:hAnsiTheme="majorBidi" w:cstheme="majorBidi"/>
          <w:sz w:val="30"/>
          <w:szCs w:val="30"/>
        </w:rPr>
        <w:t xml:space="preserve"> 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314C6" w:rsidRPr="00E275F0">
        <w:rPr>
          <w:rFonts w:asciiTheme="majorBidi" w:hAnsiTheme="majorBidi" w:cstheme="majorBidi"/>
          <w:sz w:val="30"/>
          <w:szCs w:val="30"/>
        </w:rPr>
        <w:t>40</w:t>
      </w:r>
      <w:r w:rsidR="003C2B00" w:rsidRPr="00E275F0">
        <w:rPr>
          <w:rFonts w:asciiTheme="majorBidi" w:hAnsiTheme="majorBidi" w:cstheme="majorBidi"/>
          <w:sz w:val="30"/>
          <w:szCs w:val="30"/>
        </w:rPr>
        <w:t>.0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 นอกจากนี้บริษัทย่อยที่ดำเนินธุรกิจเงินร่วมลงทุน (</w:t>
      </w:r>
      <w:r w:rsidRPr="00E275F0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E275F0">
        <w:rPr>
          <w:rFonts w:asciiTheme="majorBidi" w:hAnsiTheme="majorBidi" w:cstheme="majorBidi"/>
          <w:sz w:val="30"/>
          <w:szCs w:val="30"/>
          <w:cs/>
        </w:rPr>
        <w:t>บริหารและควบคุม</w:t>
      </w:r>
      <w:r w:rsidR="004E3499" w:rsidRPr="00E275F0">
        <w:rPr>
          <w:rFonts w:asciiTheme="majorBidi" w:hAnsiTheme="majorBidi" w:cstheme="majorBidi"/>
          <w:sz w:val="30"/>
          <w:szCs w:val="30"/>
          <w:cs/>
        </w:rPr>
        <w:br/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เงินลงทุนดังกล่าวด้วยวิธีมูลค่ายุติธรรมเช่นเดียวกัน </w:t>
      </w:r>
      <w:r w:rsidRPr="00E275F0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E275F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37E78" w:rsidRPr="00E275F0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E275F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739F" w:rsidRPr="00E275F0">
        <w:rPr>
          <w:rFonts w:asciiTheme="majorBidi" w:hAnsiTheme="majorBidi" w:cstheme="majorBidi"/>
          <w:i/>
          <w:iCs/>
          <w:sz w:val="30"/>
          <w:szCs w:val="30"/>
        </w:rPr>
        <w:t>1,742</w:t>
      </w:r>
      <w:r w:rsidRPr="00E275F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275F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โดยมีสิทธิในการออกเสียงร้อยละ </w:t>
      </w:r>
      <w:r w:rsidR="0017739F" w:rsidRPr="00E275F0">
        <w:rPr>
          <w:rFonts w:asciiTheme="majorBidi" w:hAnsiTheme="majorBidi" w:cstheme="majorBidi"/>
          <w:i/>
          <w:iCs/>
          <w:sz w:val="30"/>
          <w:szCs w:val="30"/>
        </w:rPr>
        <w:t>20.7</w:t>
      </w:r>
      <w:r w:rsidRPr="00E275F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9034F07" w14:textId="771A6EA4" w:rsidR="00B742E5" w:rsidRPr="00B742E5" w:rsidRDefault="00B742E5" w:rsidP="00C82120">
      <w:pPr>
        <w:numPr>
          <w:ilvl w:val="0"/>
          <w:numId w:val="2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เงินลงทุนสุทธิ</w:t>
      </w:r>
    </w:p>
    <w:p w14:paraId="5EFB6C46" w14:textId="77777777" w:rsidR="00B742E5" w:rsidRPr="00796144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1"/>
        <w:gridCol w:w="279"/>
        <w:gridCol w:w="1170"/>
        <w:gridCol w:w="243"/>
        <w:gridCol w:w="1017"/>
        <w:gridCol w:w="243"/>
        <w:gridCol w:w="1197"/>
      </w:tblGrid>
      <w:tr w:rsidR="0056792B" w:rsidRPr="0024676E" w14:paraId="202060ED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B8FE1EC" w14:textId="77777777" w:rsidR="0056792B" w:rsidRPr="00C47116" w:rsidRDefault="0056792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9DAEB21" w14:textId="77777777" w:rsidR="0056792B" w:rsidRPr="00C47116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7B4D5E" w14:textId="77777777" w:rsidR="0056792B" w:rsidRPr="00C47116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3B53FD12" w14:textId="77777777" w:rsidR="0056792B" w:rsidRPr="00C47116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47116" w:rsidRPr="0024676E" w14:paraId="132F2F41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5331F38" w14:textId="77777777" w:rsidR="00C47116" w:rsidRPr="00C47116" w:rsidRDefault="00C47116" w:rsidP="00C4711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54166E2" w14:textId="2EA885E3" w:rsidR="00C47116" w:rsidRPr="00C47116" w:rsidRDefault="00C47116" w:rsidP="00C4711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914C724" w14:textId="77777777" w:rsidR="00C47116" w:rsidRPr="00C47116" w:rsidRDefault="00C47116" w:rsidP="00C4711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7E27" w14:textId="77777777" w:rsidR="00C47116" w:rsidRPr="00C47116" w:rsidRDefault="00C47116" w:rsidP="00C4711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57C8259" w14:textId="77777777" w:rsidR="00C47116" w:rsidRPr="00C47116" w:rsidRDefault="00C47116" w:rsidP="00C4711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4A1648D" w14:textId="5E1EA9E2" w:rsidR="00C47116" w:rsidRPr="00C47116" w:rsidRDefault="00C47116" w:rsidP="00C47116">
            <w:pPr>
              <w:suppressAutoHyphens/>
              <w:spacing w:after="0" w:line="240" w:lineRule="auto"/>
              <w:ind w:left="-86" w:right="-10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9B555B" w14:textId="77777777" w:rsidR="00C47116" w:rsidRPr="00C47116" w:rsidRDefault="00C47116" w:rsidP="00C4711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8265FA0" w14:textId="77777777" w:rsidR="00C47116" w:rsidRPr="00C47116" w:rsidRDefault="00C47116" w:rsidP="00C4711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B3E1F" w:rsidRPr="0024676E" w14:paraId="5FAE1F50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43497F3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0B5F5C2" w14:textId="77777777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FA1DAF6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9CDC9" w14:textId="77777777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385742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3786481" w14:textId="614FEE96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4876D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4BC1CEB" w14:textId="77777777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FB3E1F" w:rsidRPr="0024676E" w14:paraId="43EAFABB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7CEAF0DE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C277227" w14:textId="48B72D0A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0532598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639D8" w14:textId="3AC09B84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75F699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823156" w14:textId="4C5F8932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AB7D7F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7FA2F07" w14:textId="56549365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FB3E1F" w:rsidRPr="0024676E" w14:paraId="4F2ED943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35F425E4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5E6FE5" w14:textId="77F8593B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BF79CC1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555A1" w14:textId="4785E28E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F2E032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38FCEC9" w14:textId="2AC596C3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FCA8B8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E1816B" w14:textId="01770C06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FB3E1F" w:rsidRPr="0024676E" w14:paraId="5785FF4C" w14:textId="77777777" w:rsidTr="00C47116">
        <w:trPr>
          <w:trHeight w:val="360"/>
        </w:trPr>
        <w:tc>
          <w:tcPr>
            <w:tcW w:w="3960" w:type="dxa"/>
            <w:shd w:val="clear" w:color="auto" w:fill="auto"/>
          </w:tcPr>
          <w:p w14:paraId="5351AEB0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FA77D7C" w14:textId="77777777" w:rsidR="00FB3E1F" w:rsidRPr="00C47116" w:rsidRDefault="00FB3E1F" w:rsidP="00FB3E1F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B3E1F" w:rsidRPr="0024676E" w14:paraId="3E6F6B17" w14:textId="77777777" w:rsidTr="00C47116">
        <w:trPr>
          <w:trHeight w:val="360"/>
        </w:trPr>
        <w:tc>
          <w:tcPr>
            <w:tcW w:w="3960" w:type="dxa"/>
            <w:shd w:val="clear" w:color="auto" w:fill="auto"/>
          </w:tcPr>
          <w:p w14:paraId="3C14821B" w14:textId="37EBFA00" w:rsidR="00FB3E1F" w:rsidRPr="00C47116" w:rsidRDefault="00FB3E1F" w:rsidP="00FB3E1F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9D012D5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FB3E1F" w:rsidRPr="0024676E" w14:paraId="2D09D14A" w14:textId="77777777" w:rsidTr="00C47116">
        <w:trPr>
          <w:trHeight w:val="360"/>
        </w:trPr>
        <w:tc>
          <w:tcPr>
            <w:tcW w:w="3960" w:type="dxa"/>
            <w:shd w:val="clear" w:color="auto" w:fill="auto"/>
          </w:tcPr>
          <w:p w14:paraId="4A9FED30" w14:textId="77777777" w:rsidR="00FB3E1F" w:rsidRPr="00C47116" w:rsidRDefault="00FB3E1F" w:rsidP="00FB3E1F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61" w:type="dxa"/>
            <w:shd w:val="clear" w:color="auto" w:fill="auto"/>
          </w:tcPr>
          <w:p w14:paraId="745B1776" w14:textId="075305CC" w:rsidR="00FB3E1F" w:rsidRPr="00C47116" w:rsidRDefault="00AA10F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7,061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59FFF94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1CB864" w14:textId="2F0E9912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7,072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DAB62F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</w:tcPr>
          <w:p w14:paraId="1F8C0B75" w14:textId="1A7EA37F" w:rsidR="00FB3E1F" w:rsidRPr="00C47116" w:rsidRDefault="00AA10F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AA04DEF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2DAC023" w14:textId="546B9038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7,061</w:t>
            </w:r>
          </w:p>
        </w:tc>
      </w:tr>
      <w:tr w:rsidR="00FB3E1F" w:rsidRPr="0024676E" w14:paraId="640B661D" w14:textId="77777777" w:rsidTr="00C47116">
        <w:trPr>
          <w:trHeight w:val="360"/>
        </w:trPr>
        <w:tc>
          <w:tcPr>
            <w:tcW w:w="3960" w:type="dxa"/>
            <w:shd w:val="clear" w:color="auto" w:fill="auto"/>
          </w:tcPr>
          <w:p w14:paraId="6CAEBDCD" w14:textId="77777777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B44AFA" w14:textId="1712219A" w:rsidR="00FB3E1F" w:rsidRPr="00C47116" w:rsidRDefault="00AA10FF" w:rsidP="00FB3E1F">
            <w:pPr>
              <w:tabs>
                <w:tab w:val="decimal" w:pos="844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DAD02B4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4DA1D7" w14:textId="5E132160" w:rsidR="00FB3E1F" w:rsidRPr="00C47116" w:rsidRDefault="00FB3E1F" w:rsidP="00FB3E1F">
            <w:pPr>
              <w:tabs>
                <w:tab w:val="decimal" w:pos="836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465E8B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8A5BF22" w14:textId="75A0EA55" w:rsidR="00FB3E1F" w:rsidRPr="00C47116" w:rsidRDefault="00AA10F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A24904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1D7EF7D" w14:textId="3D889560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316</w:t>
            </w:r>
          </w:p>
        </w:tc>
      </w:tr>
      <w:tr w:rsidR="00FB3E1F" w:rsidRPr="0024676E" w14:paraId="74D2D52A" w14:textId="77777777" w:rsidTr="00C47116">
        <w:trPr>
          <w:trHeight w:val="360"/>
        </w:trPr>
        <w:tc>
          <w:tcPr>
            <w:tcW w:w="3960" w:type="dxa"/>
            <w:shd w:val="clear" w:color="auto" w:fill="auto"/>
          </w:tcPr>
          <w:p w14:paraId="245944A6" w14:textId="77777777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FAB4D2E" w14:textId="0FCF3358" w:rsidR="00FB3E1F" w:rsidRPr="00C47116" w:rsidRDefault="00AA10F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BC8C04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545909" w14:textId="1EF457EA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E8711A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F47F38C" w14:textId="22C6848B" w:rsidR="00FB3E1F" w:rsidRPr="00C47116" w:rsidRDefault="00AA10F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571A81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6A075C5" w14:textId="3BD76655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204</w:t>
            </w:r>
          </w:p>
        </w:tc>
      </w:tr>
      <w:tr w:rsidR="00FB3E1F" w:rsidRPr="0024676E" w14:paraId="0441DD96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0FCDE693" w14:textId="3C5C47B9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71F9AFEC" w:rsidR="00FB3E1F" w:rsidRPr="00C47116" w:rsidRDefault="00AA10FF" w:rsidP="00FB3E1F">
            <w:pPr>
              <w:tabs>
                <w:tab w:val="decimal" w:pos="835"/>
              </w:tabs>
              <w:suppressAutoHyphens/>
              <w:snapToGrid w:val="0"/>
              <w:spacing w:after="0"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5A8BCD9" w14:textId="77777777" w:rsidR="00FB3E1F" w:rsidRPr="00C47116" w:rsidRDefault="00FB3E1F" w:rsidP="00FB3E1F">
            <w:pPr>
              <w:tabs>
                <w:tab w:val="decimal" w:pos="640"/>
                <w:tab w:val="decimal" w:pos="846"/>
              </w:tabs>
              <w:suppressAutoHyphens/>
              <w:snapToGrid w:val="0"/>
              <w:spacing w:after="0" w:line="240" w:lineRule="auto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61A726" w14:textId="1EDD5F09" w:rsidR="00FB3E1F" w:rsidRPr="00C47116" w:rsidRDefault="00FB3E1F" w:rsidP="00FB3E1F">
            <w:pPr>
              <w:tabs>
                <w:tab w:val="decimal" w:pos="835"/>
              </w:tabs>
              <w:suppressAutoHyphens/>
              <w:snapToGrid w:val="0"/>
              <w:spacing w:after="0" w:line="240" w:lineRule="atLeast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sz w:val="28"/>
                <w:lang w:eastAsia="zh-CN"/>
              </w:rPr>
              <w:t>(47)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56403D" w14:textId="77777777" w:rsidR="00FB3E1F" w:rsidRPr="00C47116" w:rsidRDefault="00FB3E1F" w:rsidP="00FB3E1F">
            <w:pPr>
              <w:tabs>
                <w:tab w:val="decimal" w:pos="640"/>
                <w:tab w:val="decimal" w:pos="846"/>
              </w:tabs>
              <w:suppressAutoHyphens/>
              <w:snapToGrid w:val="0"/>
              <w:spacing w:after="0" w:line="240" w:lineRule="auto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B190F" w14:textId="5876BE1F" w:rsidR="00FB3E1F" w:rsidRPr="00C47116" w:rsidRDefault="00AA10FF" w:rsidP="00FB3E1F">
            <w:pPr>
              <w:tabs>
                <w:tab w:val="decimal" w:pos="835"/>
              </w:tabs>
              <w:suppressAutoHyphens/>
              <w:snapToGrid w:val="0"/>
              <w:spacing w:after="0"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2D376D" w14:textId="77777777" w:rsidR="00FB3E1F" w:rsidRPr="00C47116" w:rsidRDefault="00FB3E1F" w:rsidP="00FB3E1F">
            <w:pPr>
              <w:tabs>
                <w:tab w:val="decimal" w:pos="640"/>
                <w:tab w:val="decimal" w:pos="846"/>
                <w:tab w:val="decimal" w:pos="976"/>
              </w:tabs>
              <w:suppressAutoHyphens/>
              <w:snapToGrid w:val="0"/>
              <w:spacing w:after="0" w:line="240" w:lineRule="auto"/>
              <w:ind w:left="-109" w:right="-58" w:firstLine="109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B44EDA" w14:textId="517D9847" w:rsidR="00FB3E1F" w:rsidRPr="00C47116" w:rsidRDefault="00FB3E1F" w:rsidP="00FB3E1F">
            <w:pPr>
              <w:tabs>
                <w:tab w:val="decimal" w:pos="835"/>
              </w:tabs>
              <w:suppressAutoHyphens/>
              <w:snapToGrid w:val="0"/>
              <w:spacing w:after="0" w:line="240" w:lineRule="atLeast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(47)</w:t>
            </w:r>
          </w:p>
        </w:tc>
      </w:tr>
      <w:tr w:rsidR="00FB3E1F" w:rsidRPr="0024676E" w14:paraId="4BBF6855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6DDE758B" w14:textId="77777777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64A33759" w:rsidR="00FB3E1F" w:rsidRPr="00C47116" w:rsidRDefault="00AA10F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7,542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32331BF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83A76" w14:textId="2D93AA7F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7,259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27A50B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39194" w14:textId="7DA9528F" w:rsidR="00FB3E1F" w:rsidRPr="00C47116" w:rsidRDefault="00AA10F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7,582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24BAE5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2E531" w14:textId="5A47CDFB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7,534</w:t>
            </w:r>
          </w:p>
        </w:tc>
      </w:tr>
    </w:tbl>
    <w:p w14:paraId="6B026F90" w14:textId="77777777" w:rsidR="001B716E" w:rsidRDefault="001B716E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1"/>
        <w:gridCol w:w="243"/>
        <w:gridCol w:w="1161"/>
        <w:gridCol w:w="243"/>
        <w:gridCol w:w="1062"/>
        <w:gridCol w:w="242"/>
        <w:gridCol w:w="1198"/>
      </w:tblGrid>
      <w:tr w:rsidR="001B716E" w:rsidRPr="00C47116" w14:paraId="7A9B4722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18CB54E" w14:textId="77777777" w:rsidR="001B716E" w:rsidRPr="00C47116" w:rsidRDefault="001B716E" w:rsidP="001F719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14:paraId="3B511221" w14:textId="5644E20A" w:rsidR="001B716E" w:rsidRPr="00C47116" w:rsidRDefault="001B716E" w:rsidP="001B716E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314652" w14:textId="77777777" w:rsidR="001B716E" w:rsidRPr="00C47116" w:rsidRDefault="001B716E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02" w:type="dxa"/>
            <w:gridSpan w:val="3"/>
            <w:shd w:val="clear" w:color="auto" w:fill="auto"/>
            <w:vAlign w:val="bottom"/>
          </w:tcPr>
          <w:p w14:paraId="5538AEEB" w14:textId="41FAA574" w:rsidR="001B716E" w:rsidRPr="00C47116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FB3E1F" w:rsidRPr="00C47116" w14:paraId="4CF626B5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AB92E35" w14:textId="77777777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2E7315" w14:textId="7D3D7D39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01BF94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01F472B" w14:textId="0B85EE44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F9EB27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BF094A" w14:textId="1DE1ED6F" w:rsidR="00FB3E1F" w:rsidRPr="00C47116" w:rsidRDefault="00FB3E1F" w:rsidP="00C47116">
            <w:pPr>
              <w:suppressAutoHyphens/>
              <w:spacing w:after="0" w:line="240" w:lineRule="auto"/>
              <w:ind w:left="-126" w:right="-10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BD4471A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9B8ADF3" w14:textId="58F4B30B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B3E1F" w:rsidRPr="00C47116" w14:paraId="76FB88A4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350087C6" w14:textId="77777777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06583F4" w14:textId="1EE187EB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841D5B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466ED52" w14:textId="3F97DCE9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AB44A6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4755BCA" w14:textId="66518EAF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54F12CD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59101B7" w14:textId="40E905DA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FB3E1F" w:rsidRPr="00C47116" w14:paraId="772D752E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33032AE3" w14:textId="77777777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B910E66" w14:textId="4224DDAD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E220EB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4C15A43F" w14:textId="05CE2BCE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4AECA9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665FF30" w14:textId="51731EF4" w:rsidR="00FB3E1F" w:rsidRPr="00C47116" w:rsidRDefault="00FB3E1F" w:rsidP="00C47116">
            <w:pPr>
              <w:suppressAutoHyphens/>
              <w:spacing w:after="0" w:line="240" w:lineRule="auto"/>
              <w:ind w:left="-126" w:right="-10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1FBAE94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4F652AF2" w14:textId="48775B6B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FB3E1F" w:rsidRPr="00C47116" w14:paraId="42B43ABF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048B0313" w14:textId="77777777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4A7341E8" w14:textId="253C6057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B3E1F" w:rsidRPr="00C47116" w14:paraId="238C7817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7E434B59" w14:textId="29A708B6" w:rsidR="00FB3E1F" w:rsidRPr="00C47116" w:rsidRDefault="00FB3E1F" w:rsidP="00FB3E1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6AE9349" w14:textId="77777777" w:rsidR="00FB3E1F" w:rsidRPr="00C47116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2553E66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3B4791AB" w14:textId="77777777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3AC12F4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5FFF92" w14:textId="77777777" w:rsidR="00FB3E1F" w:rsidRPr="00C47116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CDC5136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5B248844" w14:textId="77777777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FB3E1F" w:rsidRPr="00C47116" w14:paraId="440DF6DA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0766F24B" w14:textId="423F99BE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369C9CB" w14:textId="525225A8" w:rsidR="00FB3E1F" w:rsidRPr="00C47116" w:rsidRDefault="00AA10F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251,357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6F1A1B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D4961D7" w14:textId="5463AD01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270,088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3B3B63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622D57" w14:textId="0286D719" w:rsidR="00FB3E1F" w:rsidRPr="00C47116" w:rsidRDefault="00AA10F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251,357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B723D7E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8ADF146" w14:textId="5574CE6E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sz w:val="28"/>
                <w:lang w:eastAsia="zh-CN"/>
              </w:rPr>
              <w:t>270,088</w:t>
            </w:r>
          </w:p>
        </w:tc>
      </w:tr>
      <w:tr w:rsidR="00FB3E1F" w:rsidRPr="00C47116" w14:paraId="3B3F5DA9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44C90D3C" w14:textId="1CF9EFE2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 w:rsidRPr="00C4711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ภาคเอกชน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0D810C" w14:textId="000FFCBE" w:rsidR="00FB3E1F" w:rsidRPr="00C47116" w:rsidRDefault="00AA10F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1CA9C9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3AA6ABF" w14:textId="0EF0DBAE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CDFC59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856CFCE" w14:textId="46BD567E" w:rsidR="00FB3E1F" w:rsidRPr="00C47116" w:rsidRDefault="00AA10F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388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6ED3C5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7BF26C6" w14:textId="7D202EB8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sz w:val="28"/>
                <w:lang w:eastAsia="zh-CN"/>
              </w:rPr>
              <w:t>394</w:t>
            </w:r>
          </w:p>
        </w:tc>
      </w:tr>
      <w:tr w:rsidR="00FB3E1F" w:rsidRPr="00C47116" w14:paraId="0685D464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77FD073D" w14:textId="3B746D1F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BA52C" w14:textId="338E7F02" w:rsidR="00FB3E1F" w:rsidRPr="00C47116" w:rsidRDefault="00DE042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874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CC661E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684A3" w14:textId="49284D4B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31,896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CB1EE1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C8A62" w14:textId="561CC7EF" w:rsidR="00FB3E1F" w:rsidRPr="00C47116" w:rsidRDefault="00DE042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874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505B9FA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C86A3" w14:textId="56AD441A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sz w:val="28"/>
                <w:lang w:eastAsia="zh-CN"/>
              </w:rPr>
              <w:t>31,896</w:t>
            </w:r>
          </w:p>
        </w:tc>
      </w:tr>
      <w:tr w:rsidR="00FB3E1F" w:rsidRPr="00C47116" w14:paraId="74ACCBD0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A43DC6C" w14:textId="22B4B429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E56A" w14:textId="78C5BEE6" w:rsidR="00FB3E1F" w:rsidRPr="00C47116" w:rsidRDefault="00DE042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252,619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4CE69B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78CA6" w14:textId="2A2A2118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1B6297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23417" w14:textId="1D45B3C8" w:rsidR="00FB3E1F" w:rsidRPr="00C47116" w:rsidRDefault="00DE042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252,619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BB52C4D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1468F" w14:textId="501A6BA4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</w:tr>
      <w:tr w:rsidR="00FB3E1F" w:rsidRPr="00C47116" w14:paraId="72E76DEE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6006F703" w14:textId="77777777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F1498" w14:textId="77777777" w:rsidR="00FB3E1F" w:rsidRPr="00C47116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D05D147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A6444" w14:textId="77777777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2254585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8B75D" w14:textId="77777777" w:rsidR="00FB3E1F" w:rsidRPr="00C47116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CCF3F88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50898" w14:textId="77777777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FB3E1F" w:rsidRPr="00C47116" w14:paraId="7F14CF60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30ACABF6" w14:textId="3B3846E5" w:rsidR="00FB3E1F" w:rsidRPr="00C47116" w:rsidRDefault="00FB3E1F" w:rsidP="00FB3E1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B4DD169" w14:textId="63AD018C" w:rsidR="00FB3E1F" w:rsidRPr="00C47116" w:rsidRDefault="00DE042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(31)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678934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60764A2" w14:textId="2D44704F" w:rsidR="00FB3E1F" w:rsidRPr="00C47116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AC8566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9867F23" w14:textId="4C552DAE" w:rsidR="00FB3E1F" w:rsidRPr="00C47116" w:rsidRDefault="00DE042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(31)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7C8168A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2158825" w14:textId="20A05663" w:rsidR="00FB3E1F" w:rsidRPr="00C47116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</w:tr>
    </w:tbl>
    <w:p w14:paraId="70EF6566" w14:textId="15EB25F3" w:rsidR="00C47116" w:rsidRDefault="00C47116"/>
    <w:p w14:paraId="791B8BE7" w14:textId="77777777" w:rsidR="00C47116" w:rsidRDefault="00C47116">
      <w: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134"/>
        <w:gridCol w:w="283"/>
        <w:gridCol w:w="1134"/>
        <w:gridCol w:w="284"/>
        <w:gridCol w:w="1134"/>
        <w:gridCol w:w="236"/>
        <w:gridCol w:w="1181"/>
      </w:tblGrid>
      <w:tr w:rsidR="00B25B98" w:rsidRPr="0024676E" w14:paraId="3EBEE32F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626AA082" w14:textId="77777777" w:rsidR="00B25B98" w:rsidRPr="001F7194" w:rsidRDefault="00B25B98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60D61DD0" w14:textId="65AA0077" w:rsidR="00B25B98" w:rsidRPr="00D83BB9" w:rsidRDefault="00B25B98" w:rsidP="00B25B98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42B165" w14:textId="77777777" w:rsidR="00B25B98" w:rsidRPr="0024676E" w:rsidRDefault="00B25B98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62D5CA4D" w14:textId="6E401ADA" w:rsidR="00B25B98" w:rsidRPr="00D83BB9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FB3E1F" w:rsidRPr="0024676E" w14:paraId="59EB3BBE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2855349B" w14:textId="77777777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CFD8C0" w14:textId="3086F5D2" w:rsidR="00FB3E1F" w:rsidRPr="00B25B98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BB31AA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6D2086" w14:textId="6EEFF36A" w:rsidR="00FB3E1F" w:rsidRPr="00D83BB9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857F62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74B01C" w14:textId="6BFBF80D" w:rsidR="00FB3E1F" w:rsidRPr="00B25B98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51664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988A33E" w14:textId="48530714" w:rsidR="00FB3E1F" w:rsidRPr="00B25B98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B3E1F" w:rsidRPr="0024676E" w14:paraId="5FB51876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05FC709" w14:textId="77777777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636408" w14:textId="34436887" w:rsidR="00FB3E1F" w:rsidRPr="00B25B98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0176DA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394AE9" w14:textId="190DC9DA" w:rsidR="00FB3E1F" w:rsidRPr="00B25B98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FB8B95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6C325" w14:textId="41057C9F" w:rsidR="00FB3E1F" w:rsidRPr="00B25B98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9517C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7E33A" w14:textId="0A8AC418" w:rsidR="00FB3E1F" w:rsidRPr="00B25B98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FB3E1F" w:rsidRPr="0024676E" w14:paraId="1BA8B6C7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3F108AB" w14:textId="77777777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65659" w14:textId="08918884" w:rsidR="00FB3E1F" w:rsidRPr="0024676E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8B6015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0F1F7F9" w14:textId="522EE17B" w:rsidR="00FB3E1F" w:rsidRPr="00B25B98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C2C5F9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31DC58" w14:textId="6B8D07FE" w:rsidR="00FB3E1F" w:rsidRPr="00B25B98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ED6B6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1ADFED8B" w14:textId="1C789316" w:rsidR="00FB3E1F" w:rsidRPr="00B25B98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FB3E1F" w:rsidRPr="0024676E" w14:paraId="2AFCD29B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F0FEE0D" w14:textId="77777777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14:paraId="5CD9CF91" w14:textId="43848965" w:rsidR="00FB3E1F" w:rsidRPr="00D83BB9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B3E1F" w:rsidRPr="0024676E" w14:paraId="62F47102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299209D" w14:textId="258C4B43" w:rsidR="00FB3E1F" w:rsidRPr="00FB0D11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4FBC8" w14:textId="77777777" w:rsidR="00FB3E1F" w:rsidRPr="0024676E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BEBD8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37C2F" w14:textId="77777777" w:rsidR="00FB3E1F" w:rsidRPr="00D83BB9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CCFF230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8AF07C" w14:textId="77777777" w:rsidR="00FB3E1F" w:rsidRPr="0024676E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387EBE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B63139E" w14:textId="77777777" w:rsidR="00FB3E1F" w:rsidRPr="00D83BB9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FB3E1F" w:rsidRPr="0024676E" w14:paraId="4146211B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60AB937C" w14:textId="7E24EE34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5DE94" w14:textId="3986C41F" w:rsidR="00FB3E1F" w:rsidRPr="00FB0D11" w:rsidRDefault="00BC7C97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1,731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78A822" w14:textId="77777777" w:rsidR="00FB3E1F" w:rsidRPr="00FB0D11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D70E6D" w14:textId="003BD32C" w:rsidR="00FB3E1F" w:rsidRPr="00FB0D11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2,154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51188E" w14:textId="77777777" w:rsidR="00FB3E1F" w:rsidRPr="00FB0D11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27D8D3" w14:textId="369DEFC3" w:rsidR="00FB3E1F" w:rsidRPr="00FB0D11" w:rsidRDefault="00BC7C97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5FD4F" w14:textId="77777777" w:rsidR="00FB3E1F" w:rsidRPr="00FB0D11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1C36D56" w14:textId="17D24D3D" w:rsidR="00FB3E1F" w:rsidRPr="00FB0D11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2,143</w:t>
            </w:r>
          </w:p>
        </w:tc>
      </w:tr>
      <w:tr w:rsidR="00FB3E1F" w:rsidRPr="0024676E" w14:paraId="07727862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221C6293" w14:textId="69D340A4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6A89" w14:textId="021EB3B4" w:rsidR="00FB3E1F" w:rsidRPr="00FB0D11" w:rsidRDefault="00BC7C97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49C808" w14:textId="77777777" w:rsidR="00FB3E1F" w:rsidRPr="00FB0D11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BD8F0" w14:textId="1220DE02" w:rsidR="00FB3E1F" w:rsidRPr="00FB0D11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0E36BE" w14:textId="77777777" w:rsidR="00FB3E1F" w:rsidRPr="00FB0D11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02C6" w14:textId="6403D545" w:rsidR="00FB3E1F" w:rsidRPr="00FB0D11" w:rsidRDefault="00BC7C97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12210D" w14:textId="77777777" w:rsidR="00FB3E1F" w:rsidRPr="00FB0D11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AF42" w14:textId="79E9D323" w:rsidR="00FB3E1F" w:rsidRPr="00FB0D11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FB3E1F" w:rsidRPr="0024676E" w14:paraId="4D162BB0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3A9C0DB" w14:textId="136CC9BF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85512" w14:textId="2FDE9AF4" w:rsidR="00FB3E1F" w:rsidRPr="0024676E" w:rsidRDefault="00BC7C97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1,737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C46044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DEA8B" w14:textId="3D7E6582" w:rsidR="00FB3E1F" w:rsidRPr="00D83BB9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0BA82B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F5303" w14:textId="2FEC372F" w:rsidR="00FB3E1F" w:rsidRPr="0024676E" w:rsidRDefault="00BC7C97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06850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B72E" w14:textId="1B389ECF" w:rsidR="00FB3E1F" w:rsidRPr="00D83BB9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</w:t>
            </w:r>
          </w:p>
        </w:tc>
      </w:tr>
      <w:tr w:rsidR="00FB3E1F" w:rsidRPr="0024676E" w14:paraId="618C3C09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8AA7E49" w14:textId="77777777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B9FDE" w14:textId="77777777" w:rsidR="00FB3E1F" w:rsidRPr="0024676E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F0F052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707A" w14:textId="77777777" w:rsidR="00FB3E1F" w:rsidRPr="00D83BB9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27C75E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85330" w14:textId="77777777" w:rsidR="00FB3E1F" w:rsidRPr="0024676E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3C43CF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24134" w14:textId="77777777" w:rsidR="00FB3E1F" w:rsidRPr="00D83BB9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FB3E1F" w:rsidRPr="0024676E" w14:paraId="4E875149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22ED2EB7" w14:textId="385815EF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5F62E" w14:textId="6887E90C" w:rsidR="00FB3E1F" w:rsidRPr="0024676E" w:rsidRDefault="00BC7C97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261,898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61F211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0483A" w14:textId="2FF46567" w:rsidR="00FB3E1F" w:rsidRPr="00D83BB9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311,796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2F96F6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BF368E" w14:textId="7FB3F0FB" w:rsidR="00FB3E1F" w:rsidRPr="0024676E" w:rsidRDefault="00BC7C97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261,921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CC199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BE686" w14:textId="51CD1F7B" w:rsidR="00FB3E1F" w:rsidRPr="00D83BB9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312,059</w:t>
            </w:r>
          </w:p>
        </w:tc>
      </w:tr>
    </w:tbl>
    <w:p w14:paraId="3BBC0BE1" w14:textId="77777777" w:rsidR="00B96EF2" w:rsidRPr="00E275F0" w:rsidRDefault="00B96EF2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0"/>
          <w:szCs w:val="20"/>
          <w:lang w:eastAsia="zh-CN"/>
        </w:rPr>
      </w:pPr>
    </w:p>
    <w:p w14:paraId="69554997" w14:textId="6E1857F5" w:rsidR="007F1EB9" w:rsidRPr="00E275F0" w:rsidRDefault="007F1EB9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BE374B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     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รวมและเฉพาะธนาคาร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สำหรับงวด</w:t>
      </w:r>
      <w:r w:rsidR="00FB3E1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เก้า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E275F0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FB3E1F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30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FB3E1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กันยายน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2564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เป็นจำนวน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46259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20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และ </w:t>
      </w:r>
      <w:r w:rsidR="0046259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19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ตามลำดับ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(3</w:t>
      </w:r>
      <w:r w:rsidR="00FB3E1F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0</w:t>
      </w:r>
      <w:r w:rsidR="00FB3E1F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FB3E1F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 กันยายน</w:t>
      </w:r>
      <w:r w:rsidR="001A2A06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2563: </w:t>
      </w:r>
      <w:r w:rsidR="00B0526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4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ล้านบาท และ </w:t>
      </w:r>
      <w:r w:rsidR="00B0526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br/>
        <w:t xml:space="preserve">3 </w:t>
      </w:r>
      <w:r w:rsidR="001A2A06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ล้านบาท ตามลำดับ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3B5AF872" w14:textId="77777777" w:rsidR="00E275F0" w:rsidRPr="007F1EB9" w:rsidRDefault="00E275F0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4DEEBFA8" w14:textId="5DE041F0" w:rsidR="00B742E5" w:rsidRPr="00E275F0" w:rsidRDefault="00C82120" w:rsidP="00E275F0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B3B7EF5" w14:textId="6948BF93" w:rsidR="00B742E5" w:rsidRPr="00E275F0" w:rsidRDefault="00B742E5" w:rsidP="00666496">
      <w:pPr>
        <w:suppressAutoHyphens/>
        <w:spacing w:after="0" w:line="240" w:lineRule="auto"/>
        <w:ind w:left="1080" w:right="-29"/>
        <w:jc w:val="both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30C6E07A" w14:textId="7FE68981" w:rsidR="00666496" w:rsidRPr="00E275F0" w:rsidRDefault="00EC4687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วันที่ </w:t>
      </w:r>
      <w:r w:rsidR="001F47F2" w:rsidRPr="00E275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3</w:t>
      </w:r>
      <w:r w:rsidR="00FB3E1F" w:rsidRPr="00E275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0</w:t>
      </w:r>
      <w:r w:rsidR="001F47F2" w:rsidRPr="00E275F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B3E1F" w:rsidRPr="00E275F0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="001F47F2" w:rsidRPr="00E275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1F47F2" w:rsidRPr="00E275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งบการเงินรวมและงบการเงินเฉพาะธนาคารมี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เงินลงทุนในบริษัทที่มีปัญหาเกี่ยวกับฐานะการเงินและผลการดำเนินงานจำนวน</w:t>
      </w:r>
      <w:r w:rsidR="001A2A06" w:rsidRPr="00E275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FF5F0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248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แล</w:t>
      </w:r>
      <w:r w:rsidR="001A2A06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ะ </w:t>
      </w:r>
      <w:r w:rsidR="00FF5F0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245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ตามลำดับ</w:t>
      </w:r>
      <w:r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เงินลงทุนดังกล่าวมีมูลค่ายุติธรรมเป็นศูนย์ ณ วันที่รายงาน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1F47F2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0D6C57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27</w:t>
      </w:r>
      <w:r w:rsidR="00D9182B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9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0D6C57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27</w:t>
      </w:r>
      <w:r w:rsidR="00D9182B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6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 ตามลำดับ</w:t>
      </w:r>
      <w:r w:rsidR="001A2A06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76E9C9FF" w14:textId="78602C26" w:rsidR="00E275F0" w:rsidRDefault="00E275F0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1C8AA804" w14:textId="0E5C75C0" w:rsidR="003402DD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0C1E077E" w14:textId="77121DD9" w:rsidR="003402DD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0D100D10" w14:textId="3BD1E2C6" w:rsidR="003402DD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7DF59619" w14:textId="518C4AEC" w:rsidR="003402DD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0E2313BB" w14:textId="72B8B829" w:rsidR="003402DD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337DE4D2" w14:textId="7FC023BA" w:rsidR="003402DD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092795CD" w14:textId="4EAA9D6F" w:rsidR="003402DD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02667B80" w14:textId="77777777" w:rsidR="003402DD" w:rsidRPr="00E275F0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6C01B7D2" w14:textId="735515E7" w:rsidR="00B742E5" w:rsidRDefault="00B742E5" w:rsidP="00C82120">
      <w:pPr>
        <w:numPr>
          <w:ilvl w:val="0"/>
          <w:numId w:val="16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เงินลงทุนในบริษัทย่อย</w:t>
      </w:r>
      <w:r w:rsidR="00B0526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บริษัทร่วม</w:t>
      </w:r>
      <w:r w:rsidR="00B0526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และการร่วมค้า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สุทธิ</w:t>
      </w:r>
    </w:p>
    <w:p w14:paraId="24EFF58A" w14:textId="77777777" w:rsidR="00C47116" w:rsidRPr="00E275F0" w:rsidRDefault="00C47116" w:rsidP="00C47116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76"/>
        <w:gridCol w:w="1341"/>
        <w:gridCol w:w="672"/>
        <w:gridCol w:w="709"/>
        <w:gridCol w:w="567"/>
        <w:gridCol w:w="613"/>
        <w:gridCol w:w="616"/>
        <w:gridCol w:w="666"/>
        <w:gridCol w:w="671"/>
        <w:gridCol w:w="7"/>
      </w:tblGrid>
      <w:tr w:rsidR="00C47116" w:rsidRPr="00B742E5" w14:paraId="37E763EA" w14:textId="77777777" w:rsidTr="00374C5C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09ABDAEA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20F9F37D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FFEC9E5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42" w:type="dxa"/>
            <w:gridSpan w:val="6"/>
            <w:hideMark/>
          </w:tcPr>
          <w:p w14:paraId="5C94149B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C47116" w:rsidRPr="00B742E5" w14:paraId="0CE629A8" w14:textId="77777777" w:rsidTr="00374C5C">
        <w:tc>
          <w:tcPr>
            <w:tcW w:w="3276" w:type="dxa"/>
            <w:vAlign w:val="bottom"/>
          </w:tcPr>
          <w:p w14:paraId="42F0C72C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2A15C18C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1FAED42E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110EA4A8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3" w:type="dxa"/>
          </w:tcPr>
          <w:p w14:paraId="79CF807E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28815C35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05BB2F9B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791DF252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47116" w:rsidRPr="00B742E5" w14:paraId="52B929A4" w14:textId="77777777" w:rsidTr="00374C5C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74D8BADD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3985B043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58C7DD78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06882A5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66" w:type="dxa"/>
            <w:gridSpan w:val="4"/>
            <w:hideMark/>
          </w:tcPr>
          <w:p w14:paraId="30CD656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C47116" w:rsidRPr="00B742E5" w14:paraId="4F301878" w14:textId="77777777" w:rsidTr="00374C5C">
        <w:tc>
          <w:tcPr>
            <w:tcW w:w="3276" w:type="dxa"/>
            <w:vAlign w:val="bottom"/>
          </w:tcPr>
          <w:p w14:paraId="247F5C03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hideMark/>
          </w:tcPr>
          <w:p w14:paraId="44F993FD" w14:textId="77777777" w:rsidR="00C47116" w:rsidRPr="007669C3" w:rsidRDefault="00C47116" w:rsidP="00374C5C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35AF33E4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D6689A6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29" w:type="dxa"/>
            <w:gridSpan w:val="2"/>
            <w:hideMark/>
          </w:tcPr>
          <w:p w14:paraId="01BB544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0A9D4A17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C47116" w:rsidRPr="00B742E5" w14:paraId="0F890B22" w14:textId="77777777" w:rsidTr="00374C5C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03278257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vAlign w:val="bottom"/>
          </w:tcPr>
          <w:p w14:paraId="1DBFE420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59F7305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310C7E07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474BAC02" w14:textId="1E8792E2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  <w:p w14:paraId="3D129DEC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hideMark/>
          </w:tcPr>
          <w:p w14:paraId="0E412E5F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13" w:type="dxa"/>
            <w:hideMark/>
          </w:tcPr>
          <w:p w14:paraId="759C987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1A21B811" w14:textId="77777777" w:rsidR="00C47116" w:rsidRPr="007669C3" w:rsidRDefault="00C47116" w:rsidP="00C4711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  <w:p w14:paraId="139F355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16" w:type="dxa"/>
            <w:hideMark/>
          </w:tcPr>
          <w:p w14:paraId="5DCE7CC9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5596029C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66" w:type="dxa"/>
            <w:hideMark/>
          </w:tcPr>
          <w:p w14:paraId="76EF0178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1A9F20A5" w14:textId="77777777" w:rsidR="00C47116" w:rsidRPr="007669C3" w:rsidRDefault="00C47116" w:rsidP="00C4711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  <w:p w14:paraId="2449CDE4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71" w:type="dxa"/>
            <w:hideMark/>
          </w:tcPr>
          <w:p w14:paraId="3E6C6D1C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60A2975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  <w:p w14:paraId="58960D4C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C47116" w:rsidRPr="00B742E5" w14:paraId="588EB41B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177CC7C2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1" w:type="dxa"/>
          </w:tcPr>
          <w:p w14:paraId="29081DFE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7735BD0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F95F96D" w14:textId="77777777" w:rsidR="00C47116" w:rsidRPr="007669C3" w:rsidRDefault="00C47116" w:rsidP="00374C5C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66" w:type="dxa"/>
            <w:gridSpan w:val="4"/>
            <w:vAlign w:val="bottom"/>
            <w:hideMark/>
          </w:tcPr>
          <w:p w14:paraId="178EB3A6" w14:textId="77777777" w:rsidR="00C47116" w:rsidRPr="007669C3" w:rsidRDefault="00C47116" w:rsidP="00374C5C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C47116" w:rsidRPr="00B742E5" w14:paraId="65EE39E8" w14:textId="77777777" w:rsidTr="00374C5C">
        <w:trPr>
          <w:gridAfter w:val="1"/>
          <w:wAfter w:w="7" w:type="dxa"/>
        </w:trPr>
        <w:tc>
          <w:tcPr>
            <w:tcW w:w="3276" w:type="dxa"/>
            <w:hideMark/>
          </w:tcPr>
          <w:p w14:paraId="75A0509D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341" w:type="dxa"/>
          </w:tcPr>
          <w:p w14:paraId="22418AF4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77C661E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A665E93" w14:textId="77777777" w:rsidR="00C47116" w:rsidRPr="007669C3" w:rsidRDefault="00C47116" w:rsidP="00374C5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446E06E" w14:textId="77777777" w:rsidR="00C47116" w:rsidRPr="007669C3" w:rsidRDefault="00C47116" w:rsidP="00374C5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7E1CAA2F" w14:textId="77777777" w:rsidR="00C47116" w:rsidRPr="007669C3" w:rsidRDefault="00C47116" w:rsidP="00374C5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2CB9BF31" w14:textId="77777777" w:rsidR="00C47116" w:rsidRPr="007669C3" w:rsidRDefault="00C47116" w:rsidP="00374C5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6CE886DA" w14:textId="77777777" w:rsidR="00C47116" w:rsidRPr="007669C3" w:rsidRDefault="00C47116" w:rsidP="00374C5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2F8A410C" w14:textId="77777777" w:rsidR="00C47116" w:rsidRPr="007669C3" w:rsidRDefault="00C47116" w:rsidP="00374C5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C02AB3" w:rsidRPr="00B742E5" w14:paraId="7944522C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7F305D3B" w14:textId="2B0165C4" w:rsidR="00C02AB3" w:rsidRPr="007669C3" w:rsidRDefault="00C02AB3" w:rsidP="00C02AB3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7669C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  <w:r w:rsidR="003E068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341" w:type="dxa"/>
          </w:tcPr>
          <w:p w14:paraId="7D75AC79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26668A88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6DD3E86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0B48095" w14:textId="52B31096" w:rsidR="00C02AB3" w:rsidRPr="00C02AB3" w:rsidRDefault="00C02AB3" w:rsidP="00C02AB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C02AB3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14:paraId="17B5AF2B" w14:textId="77777777" w:rsidR="00C02AB3" w:rsidRPr="007669C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300DD2B3" w14:textId="23211B5E" w:rsidR="00C02AB3" w:rsidRPr="00A06797" w:rsidRDefault="00C02AB3" w:rsidP="00A0679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1D58DAD8" w14:textId="77777777" w:rsidR="00C02AB3" w:rsidRPr="00C02AB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74D064AF" w14:textId="37983750" w:rsidR="00C02AB3" w:rsidRPr="00A06797" w:rsidRDefault="00C02AB3" w:rsidP="00A06797">
            <w:pPr>
              <w:tabs>
                <w:tab w:val="decimal" w:pos="380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671" w:type="dxa"/>
            <w:vAlign w:val="bottom"/>
          </w:tcPr>
          <w:p w14:paraId="79B39411" w14:textId="77777777" w:rsidR="00C02AB3" w:rsidRPr="007669C3" w:rsidRDefault="00C02AB3" w:rsidP="00C02AB3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02AB3" w:rsidRPr="00B742E5" w14:paraId="52C0EFF3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4D1167E1" w14:textId="56F5B15A" w:rsidR="00C02AB3" w:rsidRPr="003E0686" w:rsidRDefault="00C02AB3" w:rsidP="00C02AB3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  <w:r w:rsidR="003E068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341" w:type="dxa"/>
          </w:tcPr>
          <w:p w14:paraId="2FCB135B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บริการระบบการชำระเงิน</w:t>
            </w:r>
          </w:p>
        </w:tc>
        <w:tc>
          <w:tcPr>
            <w:tcW w:w="672" w:type="dxa"/>
          </w:tcPr>
          <w:p w14:paraId="1CB26420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2B7DFD8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63130821" w14:textId="3A903916" w:rsidR="00C02AB3" w:rsidRPr="00C02AB3" w:rsidRDefault="00C02AB3" w:rsidP="00C02AB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567" w:type="dxa"/>
            <w:vAlign w:val="bottom"/>
          </w:tcPr>
          <w:p w14:paraId="6C2BCFB3" w14:textId="77777777" w:rsidR="00C02AB3" w:rsidRPr="007669C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67CC0494" w14:textId="48239746" w:rsidR="00C02AB3" w:rsidRPr="00C02AB3" w:rsidRDefault="00C02AB3" w:rsidP="00A06797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16" w:type="dxa"/>
            <w:vAlign w:val="bottom"/>
          </w:tcPr>
          <w:p w14:paraId="18D89A07" w14:textId="77777777" w:rsidR="00C02AB3" w:rsidRPr="00C02AB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4899C679" w14:textId="24934616" w:rsidR="00C02AB3" w:rsidRPr="00A06797" w:rsidRDefault="00C02AB3" w:rsidP="00A06797">
            <w:pPr>
              <w:tabs>
                <w:tab w:val="decimal" w:pos="380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556</w:t>
            </w:r>
          </w:p>
        </w:tc>
        <w:tc>
          <w:tcPr>
            <w:tcW w:w="671" w:type="dxa"/>
            <w:vAlign w:val="bottom"/>
          </w:tcPr>
          <w:p w14:paraId="4E5FF82F" w14:textId="77777777" w:rsidR="00C02AB3" w:rsidRPr="007669C3" w:rsidRDefault="00C02AB3" w:rsidP="00C02AB3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02AB3" w:rsidRPr="00B742E5" w14:paraId="34919DB7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4EC2250D" w14:textId="229D4880" w:rsidR="00C02AB3" w:rsidRPr="00561250" w:rsidRDefault="00C02AB3" w:rsidP="00C02AB3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  <w:r w:rsidR="003E068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341" w:type="dxa"/>
          </w:tcPr>
          <w:p w14:paraId="09145385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672" w:type="dxa"/>
          </w:tcPr>
          <w:p w14:paraId="6BD4C917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D3364E6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7B2BAFA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EBBC01E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C61AB0" w14:textId="49EADEBA" w:rsidR="00C02AB3" w:rsidRPr="00C02AB3" w:rsidRDefault="00C02AB3" w:rsidP="00C02AB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567" w:type="dxa"/>
            <w:vAlign w:val="bottom"/>
          </w:tcPr>
          <w:p w14:paraId="21FA98F9" w14:textId="77777777" w:rsidR="00C02AB3" w:rsidRPr="007669C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25CB436D" w14:textId="186F4621" w:rsidR="00C02AB3" w:rsidRPr="00C02AB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01E68491" w14:textId="77777777" w:rsidR="00C02AB3" w:rsidRPr="00C02AB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03786B99" w14:textId="40F48838" w:rsidR="00C02AB3" w:rsidRPr="00C02AB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3DC4738C" w14:textId="77777777" w:rsidR="00C02AB3" w:rsidRPr="007669C3" w:rsidRDefault="00C02AB3" w:rsidP="00C02AB3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02AB3" w:rsidRPr="00B742E5" w14:paraId="2A809B9E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515C3432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7669C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341" w:type="dxa"/>
          </w:tcPr>
          <w:p w14:paraId="594B3D47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367AA1D6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99F6ECE" w14:textId="526F6853" w:rsidR="00C02AB3" w:rsidRPr="00C02AB3" w:rsidRDefault="00C02AB3" w:rsidP="00C02AB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567" w:type="dxa"/>
            <w:vAlign w:val="bottom"/>
          </w:tcPr>
          <w:p w14:paraId="146A8312" w14:textId="77777777" w:rsidR="00C02AB3" w:rsidRPr="007669C3" w:rsidRDefault="00C02AB3" w:rsidP="00C02AB3">
            <w:pPr>
              <w:suppressAutoHyphens/>
              <w:spacing w:after="0" w:line="240" w:lineRule="atLeast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40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13" w:type="dxa"/>
            <w:vAlign w:val="bottom"/>
          </w:tcPr>
          <w:p w14:paraId="5532FFC9" w14:textId="7FE21077" w:rsidR="00C02AB3" w:rsidRPr="00C02AB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208BAF58" w14:textId="77777777" w:rsidR="00C02AB3" w:rsidRPr="00C02AB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29D276F8" w14:textId="001A981A" w:rsidR="00C02AB3" w:rsidRPr="00C02AB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0A2AE42F" w14:textId="77777777" w:rsidR="00C02AB3" w:rsidRPr="007669C3" w:rsidRDefault="00C02AB3" w:rsidP="00C02AB3">
            <w:pPr>
              <w:tabs>
                <w:tab w:val="decimal" w:pos="319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02AB3" w:rsidRPr="00B742E5" w14:paraId="5D0231F8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3898BEBD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1" w:type="dxa"/>
          </w:tcPr>
          <w:p w14:paraId="56DA29F5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0A8878EB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30938BD7" w14:textId="77777777" w:rsidR="00C02AB3" w:rsidRPr="00EC7E7B" w:rsidRDefault="00C02AB3" w:rsidP="00C02AB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76880FD" w14:textId="77777777" w:rsidR="00C02AB3" w:rsidRPr="007669C3" w:rsidRDefault="00C02AB3" w:rsidP="00C02AB3">
            <w:pPr>
              <w:suppressAutoHyphens/>
              <w:spacing w:after="0" w:line="240" w:lineRule="atLeast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6F292121" w14:textId="77777777" w:rsidR="00C02AB3" w:rsidRPr="00EC7E7B" w:rsidRDefault="00C02AB3" w:rsidP="00C02AB3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17E8EA2C" w14:textId="77777777" w:rsidR="00C02AB3" w:rsidRPr="007669C3" w:rsidRDefault="00C02AB3" w:rsidP="00C02AB3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D6C6523" w14:textId="77777777" w:rsidR="00C02AB3" w:rsidRPr="002F1A8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2270D0AD" w14:textId="77777777" w:rsidR="00C02AB3" w:rsidRPr="007669C3" w:rsidRDefault="00C02AB3" w:rsidP="00C02AB3">
            <w:pPr>
              <w:tabs>
                <w:tab w:val="decimal" w:pos="319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02AB3" w:rsidRPr="00B742E5" w14:paraId="57C66A49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1412D3D4" w14:textId="70BB13E7" w:rsidR="00C02AB3" w:rsidRPr="007669C3" w:rsidRDefault="00C02AB3" w:rsidP="00C02AB3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C8446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กิจการร่วมค้า</w:t>
            </w:r>
          </w:p>
        </w:tc>
        <w:tc>
          <w:tcPr>
            <w:tcW w:w="1341" w:type="dxa"/>
          </w:tcPr>
          <w:p w14:paraId="31553958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2D85A9D4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7BD10114" w14:textId="77777777" w:rsidR="00C02AB3" w:rsidRPr="00EC7E7B" w:rsidRDefault="00C02AB3" w:rsidP="00C02AB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C235F05" w14:textId="77777777" w:rsidR="00C02AB3" w:rsidRPr="007669C3" w:rsidRDefault="00C02AB3" w:rsidP="00C02AB3">
            <w:pPr>
              <w:suppressAutoHyphens/>
              <w:spacing w:after="0" w:line="240" w:lineRule="atLeast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1400F4F2" w14:textId="77777777" w:rsidR="00C02AB3" w:rsidRPr="00EC7E7B" w:rsidRDefault="00C02AB3" w:rsidP="00C02AB3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03C1AF40" w14:textId="77777777" w:rsidR="00C02AB3" w:rsidRPr="007669C3" w:rsidRDefault="00C02AB3" w:rsidP="00C02AB3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86CDABB" w14:textId="77777777" w:rsidR="00C02AB3" w:rsidRPr="002F1A8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430FFF6A" w14:textId="77777777" w:rsidR="00C02AB3" w:rsidRPr="007669C3" w:rsidRDefault="00C02AB3" w:rsidP="00C02AB3">
            <w:pPr>
              <w:tabs>
                <w:tab w:val="decimal" w:pos="319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02AB3" w:rsidRPr="00B742E5" w14:paraId="237D2DEB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690EDA9E" w14:textId="3E6160A9" w:rsidR="00C02AB3" w:rsidRPr="003E0686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  <w:r w:rsidR="003E068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341" w:type="dxa"/>
          </w:tcPr>
          <w:p w14:paraId="79E5C7EC" w14:textId="6DC5C80C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และสินเชื่อรีไฟแนนซ์</w:t>
            </w:r>
          </w:p>
        </w:tc>
        <w:tc>
          <w:tcPr>
            <w:tcW w:w="672" w:type="dxa"/>
          </w:tcPr>
          <w:p w14:paraId="727310C2" w14:textId="77777777" w:rsidR="00C02AB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F33917B" w14:textId="1EE92D14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861197C" w14:textId="2B191E6E" w:rsidR="00C02AB3" w:rsidRPr="00EC7E7B" w:rsidRDefault="00C02AB3" w:rsidP="00C02AB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C02A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401BA95A" w14:textId="41F4138A" w:rsidR="00C02AB3" w:rsidRPr="007669C3" w:rsidRDefault="00C02AB3" w:rsidP="00C02AB3">
            <w:pPr>
              <w:suppressAutoHyphens/>
              <w:spacing w:after="0" w:line="240" w:lineRule="atLeast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003CAC8E" w14:textId="4B9E5C04" w:rsidR="00C02AB3" w:rsidRPr="00EC7E7B" w:rsidRDefault="00C02AB3" w:rsidP="00C02AB3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32B4624F" w14:textId="153CD8DA" w:rsidR="00C02AB3" w:rsidRPr="007669C3" w:rsidRDefault="00C02AB3" w:rsidP="00C02AB3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4D2C364F" w14:textId="5A57DD0A" w:rsidR="00C02AB3" w:rsidRPr="002F1A83" w:rsidRDefault="00C02AB3" w:rsidP="00C02AB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342C531C" w14:textId="77C7AB29" w:rsidR="00C02AB3" w:rsidRPr="007669C3" w:rsidRDefault="00C02AB3" w:rsidP="00C02AB3">
            <w:pPr>
              <w:tabs>
                <w:tab w:val="decimal" w:pos="319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02AB3" w:rsidRPr="00B742E5" w14:paraId="13FAE03D" w14:textId="77777777" w:rsidTr="00374C5C">
        <w:trPr>
          <w:gridAfter w:val="1"/>
          <w:wAfter w:w="7" w:type="dxa"/>
          <w:trHeight w:val="53"/>
        </w:trPr>
        <w:tc>
          <w:tcPr>
            <w:tcW w:w="3276" w:type="dxa"/>
            <w:vAlign w:val="bottom"/>
            <w:hideMark/>
          </w:tcPr>
          <w:p w14:paraId="22DECD40" w14:textId="371CF0AC" w:rsidR="00C02AB3" w:rsidRPr="007669C3" w:rsidRDefault="00C02AB3" w:rsidP="00C02AB3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ุ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ทธิ</w:t>
            </w:r>
          </w:p>
        </w:tc>
        <w:tc>
          <w:tcPr>
            <w:tcW w:w="1341" w:type="dxa"/>
          </w:tcPr>
          <w:p w14:paraId="5874C35A" w14:textId="77777777" w:rsidR="00C02AB3" w:rsidRPr="00723DAD" w:rsidRDefault="00C02AB3" w:rsidP="00C02AB3">
            <w:pPr>
              <w:suppressAutoHyphens/>
              <w:snapToGrid w:val="0"/>
              <w:spacing w:after="0" w:line="240" w:lineRule="atLeas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</w:tcPr>
          <w:p w14:paraId="127728E4" w14:textId="77777777" w:rsidR="00C02AB3" w:rsidRPr="007669C3" w:rsidRDefault="00C02AB3" w:rsidP="00C02AB3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0687A77" w14:textId="77777777" w:rsidR="00C02AB3" w:rsidRPr="007669C3" w:rsidRDefault="00C02AB3" w:rsidP="00C02AB3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432ECD38" w14:textId="77777777" w:rsidR="00C02AB3" w:rsidRPr="007669C3" w:rsidRDefault="00C02AB3" w:rsidP="00C02AB3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vAlign w:val="center"/>
          </w:tcPr>
          <w:p w14:paraId="7583BAB4" w14:textId="15B04CEA" w:rsidR="00C02AB3" w:rsidRPr="00EC7E7B" w:rsidRDefault="00C02AB3" w:rsidP="00C02A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221</w:t>
            </w:r>
            <w:r w:rsidR="00A06797" w:rsidRPr="00A06797">
              <w:rPr>
                <w:rFonts w:ascii="Angsana New" w:eastAsia="Times New Roman" w:hAnsi="Angsana New" w:cs="Angsana New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599E800E" w14:textId="77777777" w:rsidR="00C02AB3" w:rsidRPr="007669C3" w:rsidRDefault="00C02AB3" w:rsidP="00C02AB3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A36BE2" w14:textId="27836894" w:rsidR="00C02AB3" w:rsidRPr="002F1A83" w:rsidRDefault="00C02AB3" w:rsidP="00C02A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645</w:t>
            </w:r>
            <w:r w:rsidR="00A06797" w:rsidRPr="00A06797">
              <w:rPr>
                <w:rFonts w:asciiTheme="majorBidi" w:eastAsia="Times New Roman" w:hAnsiTheme="majorBidi" w:cstheme="majorBidi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086E8BEE" w14:textId="77777777" w:rsidR="00C02AB3" w:rsidRPr="007669C3" w:rsidRDefault="00C02AB3" w:rsidP="00C02A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9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</w:tbl>
    <w:p w14:paraId="6A7FC351" w14:textId="77777777" w:rsidR="00C47116" w:rsidRDefault="00C47116" w:rsidP="002E003C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3C2A73D9" w14:textId="2069AECF" w:rsidR="004B3E35" w:rsidRPr="007669C3" w:rsidRDefault="003E0686" w:rsidP="002E003C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="004B3E35" w:rsidRPr="003A38D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C47116"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ธนาคารมีการพิจารณาฐานะการลงทุนในตราสารทุนที่ถือใหม่ซึ่งตราสารทุนกลุ่มดังกล่าวเป็นไปตามคำจำกัดความของบริษัทร่วมตามนโยบายการบัญชีของธนาคาร </w:t>
      </w:r>
      <w:r w:rsidR="00C47116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br/>
      </w:r>
      <w:r w:rsidR="00C47116"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เงินลงทุนและรายการปรับปรุงที่เกี่ยวข้องถูกปรับปรุงเพื่อสะท้อนถึงส่วนได้เสียตามสัดส่วนการลงทุนโดยการปรับปรุงดังกล่าวไม่เป็นสาระสำคัญต่องบการเงินและ</w:t>
      </w:r>
      <w:r w:rsidR="00C47116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br/>
      </w:r>
      <w:r w:rsidR="00C47116"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เป็นการปรับปรุงโดยใช้วิธีเปลี่ยนทันทีเป็นต้นไป</w:t>
      </w:r>
    </w:p>
    <w:p w14:paraId="3C3D7395" w14:textId="4A0F079A" w:rsidR="00E275F0" w:rsidRDefault="003E0686" w:rsidP="00B5425A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 w:rsidR="0027214B" w:rsidRPr="007669C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27214B"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ธนาคารได้รับหุ้นสามัญของ </w:t>
      </w:r>
      <w:r w:rsidR="0027214B"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Dean &amp; DeLuca, Inc. </w:t>
      </w:r>
      <w:r w:rsidR="0027214B"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จากการแปลงหนี้เป็นทุนภายใต้กระบวนการฟื้นฟูกิจการในศาลล้มละลาย ประเทศสหรัฐอเมริกา (</w:t>
      </w:r>
      <w:r w:rsidR="0027214B"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Chapter 11</w:t>
      </w:r>
      <w:r w:rsidR="0027214B"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) ในเดือนมกราคม</w:t>
      </w:r>
      <w:r w:rsidR="0027214B" w:rsidRPr="007669C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27214B"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0BF6CF68" w14:textId="051BFFDB" w:rsidR="00B80F2D" w:rsidRDefault="003E0686" w:rsidP="00B5425A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3</w:t>
      </w:r>
      <w:r w:rsidR="00B80F2D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FC1286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กิจการร่วมค้าจั</w:t>
      </w:r>
      <w:r w:rsidR="00B80F2D"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ดตั้งใหม่ในปี </w:t>
      </w:r>
      <w:r w:rsidR="00B80F2D"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</w:t>
      </w:r>
      <w:r w:rsidR="00B80F2D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4</w:t>
      </w:r>
      <w:r w:rsidR="00B93B81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B93B81" w:rsidRPr="00F72450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ด้วยราคาทุน</w:t>
      </w:r>
      <w:r w:rsidR="00B93B81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 </w:t>
      </w:r>
      <w:r w:rsidR="00B93B81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 xml:space="preserve">250,000 </w:t>
      </w:r>
      <w:r w:rsidR="00B93B81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>บาท</w:t>
      </w:r>
    </w:p>
    <w:p w14:paraId="24E6A2CC" w14:textId="77777777" w:rsidR="00C47116" w:rsidRDefault="00E275F0">
      <w:pPr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br w:type="page"/>
      </w:r>
    </w:p>
    <w:tbl>
      <w:tblPr>
        <w:tblW w:w="9213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605"/>
        <w:gridCol w:w="644"/>
        <w:gridCol w:w="602"/>
      </w:tblGrid>
      <w:tr w:rsidR="00C47116" w:rsidRPr="00126E2A" w14:paraId="1F0E2235" w14:textId="77777777" w:rsidTr="00374C5C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3F003756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0657C62C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  <w:shd w:val="clear" w:color="auto" w:fill="auto"/>
          </w:tcPr>
          <w:p w14:paraId="705A36FC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741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4FFC59CE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C47116" w:rsidRPr="00126E2A" w14:paraId="6CEAA4C4" w14:textId="77777777" w:rsidTr="00374C5C">
        <w:tc>
          <w:tcPr>
            <w:tcW w:w="3327" w:type="dxa"/>
            <w:tcBorders>
              <w:top w:val="nil"/>
            </w:tcBorders>
            <w:shd w:val="clear" w:color="auto" w:fill="auto"/>
          </w:tcPr>
          <w:p w14:paraId="7C431415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tcBorders>
              <w:top w:val="nil"/>
            </w:tcBorders>
            <w:shd w:val="clear" w:color="auto" w:fill="auto"/>
          </w:tcPr>
          <w:p w14:paraId="346658C0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tcBorders>
              <w:top w:val="nil"/>
            </w:tcBorders>
          </w:tcPr>
          <w:p w14:paraId="55677F9C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7E9776E8" w14:textId="77777777" w:rsidR="00C47116" w:rsidRPr="00126E2A" w:rsidRDefault="00C47116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3B9B06C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5B1E8BD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</w:tcBorders>
            <w:vAlign w:val="bottom"/>
          </w:tcPr>
          <w:p w14:paraId="253A7BC5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4FAAF7A0" w14:textId="537C0870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เก้า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เดือนสิ้นสุดวันที่</w:t>
            </w:r>
          </w:p>
        </w:tc>
      </w:tr>
      <w:tr w:rsidR="00C47116" w:rsidRPr="00126E2A" w14:paraId="499FE338" w14:textId="77777777" w:rsidTr="00374C5C">
        <w:trPr>
          <w:trHeight w:val="164"/>
        </w:trPr>
        <w:tc>
          <w:tcPr>
            <w:tcW w:w="3327" w:type="dxa"/>
            <w:shd w:val="clear" w:color="auto" w:fill="auto"/>
          </w:tcPr>
          <w:p w14:paraId="00BFE5C6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CDE8610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5FCA094D" w14:textId="77777777" w:rsidR="00C47116" w:rsidRPr="00126E2A" w:rsidRDefault="00C47116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D3AD15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27A3DDDD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2"/>
            <w:vMerge/>
          </w:tcPr>
          <w:p w14:paraId="54833BF4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47116" w:rsidRPr="00126E2A" w14:paraId="607F7384" w14:textId="77777777" w:rsidTr="00374C5C">
        <w:tc>
          <w:tcPr>
            <w:tcW w:w="3327" w:type="dxa"/>
            <w:shd w:val="clear" w:color="auto" w:fill="auto"/>
          </w:tcPr>
          <w:p w14:paraId="15DCC48C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16CE33C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59564D5C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5EE2B715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3A9699B7" w14:textId="5D7D146B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30" w:type="dxa"/>
            <w:shd w:val="clear" w:color="auto" w:fill="auto"/>
          </w:tcPr>
          <w:p w14:paraId="3E93C956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469FC980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7B02047F" w14:textId="69DA3DE6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05" w:type="dxa"/>
            <w:shd w:val="clear" w:color="auto" w:fill="auto"/>
          </w:tcPr>
          <w:p w14:paraId="1773638A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44" w:type="dxa"/>
            <w:shd w:val="clear" w:color="auto" w:fill="auto"/>
          </w:tcPr>
          <w:p w14:paraId="40BE7216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652B7E5F" w14:textId="2A039F43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02" w:type="dxa"/>
            <w:shd w:val="clear" w:color="auto" w:fill="auto"/>
          </w:tcPr>
          <w:p w14:paraId="509BEE2F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090D5B97" w14:textId="60B99075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C47116" w:rsidRPr="00126E2A" w14:paraId="3044214E" w14:textId="77777777" w:rsidTr="00374C5C">
        <w:tc>
          <w:tcPr>
            <w:tcW w:w="3327" w:type="dxa"/>
            <w:shd w:val="clear" w:color="auto" w:fill="auto"/>
          </w:tcPr>
          <w:p w14:paraId="147F699F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703A3FE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61B7400E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2151CB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4BCA7C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A3ECE9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C475D8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7BE9B914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506E3DC2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</w:tr>
      <w:tr w:rsidR="00C47116" w:rsidRPr="00126E2A" w14:paraId="3FD80605" w14:textId="77777777" w:rsidTr="00374C5C">
        <w:tc>
          <w:tcPr>
            <w:tcW w:w="3327" w:type="dxa"/>
            <w:shd w:val="clear" w:color="auto" w:fill="auto"/>
          </w:tcPr>
          <w:p w14:paraId="40BE8168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677744FA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659E0E9F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BA3E7DD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5A02FE06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C47116" w:rsidRPr="00126E2A" w14:paraId="0968AEBD" w14:textId="77777777" w:rsidTr="00374C5C">
        <w:tc>
          <w:tcPr>
            <w:tcW w:w="3327" w:type="dxa"/>
            <w:shd w:val="clear" w:color="auto" w:fill="auto"/>
          </w:tcPr>
          <w:p w14:paraId="5D6BBF7D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</w:t>
            </w:r>
          </w:p>
        </w:tc>
        <w:tc>
          <w:tcPr>
            <w:tcW w:w="1443" w:type="dxa"/>
            <w:shd w:val="clear" w:color="auto" w:fill="auto"/>
          </w:tcPr>
          <w:p w14:paraId="099DF7CE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0C3841B4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3D3BC7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792B33A1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2071A7" w:rsidRPr="00126E2A" w14:paraId="0F453BFE" w14:textId="77777777" w:rsidTr="00374C5C">
        <w:tc>
          <w:tcPr>
            <w:tcW w:w="3327" w:type="dxa"/>
            <w:shd w:val="clear" w:color="auto" w:fill="auto"/>
          </w:tcPr>
          <w:p w14:paraId="100436E5" w14:textId="77777777" w:rsidR="002071A7" w:rsidRPr="00126E2A" w:rsidRDefault="002071A7" w:rsidP="002071A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เอสซีบี เท็นเอกซ์ จำกัด</w:t>
            </w:r>
          </w:p>
        </w:tc>
        <w:tc>
          <w:tcPr>
            <w:tcW w:w="1443" w:type="dxa"/>
            <w:shd w:val="clear" w:color="auto" w:fill="auto"/>
          </w:tcPr>
          <w:p w14:paraId="0CBAA571" w14:textId="77777777" w:rsidR="002071A7" w:rsidRPr="00126E2A" w:rsidRDefault="002071A7" w:rsidP="002071A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702" w:type="dxa"/>
          </w:tcPr>
          <w:p w14:paraId="6F69A701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38D217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5E09897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44AC9B3" w14:textId="7B02C30D" w:rsidR="002071A7" w:rsidRPr="002071A7" w:rsidRDefault="002071A7" w:rsidP="002071A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28A0C9" w14:textId="77777777" w:rsidR="002071A7" w:rsidRPr="00126E2A" w:rsidRDefault="002071A7" w:rsidP="002071A7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5AD00CF" w14:textId="77777777" w:rsidR="002071A7" w:rsidRPr="00126E2A" w:rsidRDefault="002071A7" w:rsidP="002071A7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904CB1B" w14:textId="77777777" w:rsidR="002071A7" w:rsidRPr="00126E2A" w:rsidRDefault="002071A7" w:rsidP="002071A7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7F0B6B5" w14:textId="6615DFF2" w:rsidR="002071A7" w:rsidRPr="002071A7" w:rsidRDefault="002071A7" w:rsidP="002071A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14,500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9E06CE" w14:textId="77777777" w:rsidR="002071A7" w:rsidRPr="00126E2A" w:rsidRDefault="002071A7" w:rsidP="002071A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17810DC" w14:textId="77777777" w:rsidR="002071A7" w:rsidRPr="00126E2A" w:rsidRDefault="002071A7" w:rsidP="002071A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62BA3DC" w14:textId="77777777" w:rsidR="002071A7" w:rsidRPr="00126E2A" w:rsidRDefault="002071A7" w:rsidP="002071A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13,300</w:t>
            </w:r>
          </w:p>
        </w:tc>
        <w:tc>
          <w:tcPr>
            <w:tcW w:w="644" w:type="dxa"/>
            <w:vAlign w:val="bottom"/>
          </w:tcPr>
          <w:p w14:paraId="633A03E4" w14:textId="36446814" w:rsidR="002071A7" w:rsidRPr="002071A7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43B41AEB" w14:textId="77777777" w:rsidR="002071A7" w:rsidRPr="00126E2A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F798215" w14:textId="77777777" w:rsidR="002071A7" w:rsidRPr="00126E2A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380623B" w14:textId="77777777" w:rsidR="002071A7" w:rsidRPr="00126E2A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071A7" w:rsidRPr="00126E2A" w14:paraId="30375C38" w14:textId="77777777" w:rsidTr="00374C5C">
        <w:tc>
          <w:tcPr>
            <w:tcW w:w="3327" w:type="dxa"/>
            <w:shd w:val="clear" w:color="auto" w:fill="auto"/>
          </w:tcPr>
          <w:p w14:paraId="6E1B287B" w14:textId="76A8603D" w:rsidR="002071A7" w:rsidRPr="00126E2A" w:rsidRDefault="002071A7" w:rsidP="002071A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    Siam Commercial</w:t>
            </w:r>
            <w:r w:rsidR="00C71C3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Bank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Myanmar Ltd.</w:t>
            </w:r>
          </w:p>
        </w:tc>
        <w:tc>
          <w:tcPr>
            <w:tcW w:w="1443" w:type="dxa"/>
            <w:shd w:val="clear" w:color="auto" w:fill="auto"/>
          </w:tcPr>
          <w:p w14:paraId="22ECF324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77387AAD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4CC72D71" w14:textId="3401CC8C" w:rsidR="002071A7" w:rsidRPr="002071A7" w:rsidRDefault="002071A7" w:rsidP="002071A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2725CA" w14:textId="77777777" w:rsidR="002071A7" w:rsidRPr="00126E2A" w:rsidRDefault="002071A7" w:rsidP="002071A7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E172C6" w14:textId="703D40D2" w:rsidR="002071A7" w:rsidRPr="002071A7" w:rsidRDefault="002071A7" w:rsidP="002071A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4,513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BFCFF35" w14:textId="77777777" w:rsidR="002071A7" w:rsidRPr="00126E2A" w:rsidRDefault="002071A7" w:rsidP="002071A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4,513</w:t>
            </w:r>
          </w:p>
        </w:tc>
        <w:tc>
          <w:tcPr>
            <w:tcW w:w="644" w:type="dxa"/>
          </w:tcPr>
          <w:p w14:paraId="03D74F9A" w14:textId="7959956A" w:rsidR="002071A7" w:rsidRPr="002071A7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76157506" w14:textId="77777777" w:rsidR="002071A7" w:rsidRPr="00126E2A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2071A7" w:rsidRPr="00126E2A" w14:paraId="1C984339" w14:textId="77777777" w:rsidTr="00374C5C">
        <w:tc>
          <w:tcPr>
            <w:tcW w:w="3327" w:type="dxa"/>
            <w:shd w:val="clear" w:color="auto" w:fill="auto"/>
          </w:tcPr>
          <w:p w14:paraId="56D99FB1" w14:textId="77777777" w:rsidR="002071A7" w:rsidRPr="00126E2A" w:rsidRDefault="002071A7" w:rsidP="002071A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Cambodian Commercial Bank Ltd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</w:p>
        </w:tc>
        <w:tc>
          <w:tcPr>
            <w:tcW w:w="1443" w:type="dxa"/>
            <w:shd w:val="clear" w:color="auto" w:fill="auto"/>
          </w:tcPr>
          <w:p w14:paraId="75D030D9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4EEEF615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636A35" w14:textId="4410F665" w:rsidR="002071A7" w:rsidRPr="002071A7" w:rsidRDefault="002071A7" w:rsidP="002071A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EE4048" w14:textId="77777777" w:rsidR="002071A7" w:rsidRPr="00126E2A" w:rsidRDefault="002071A7" w:rsidP="002071A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24D982" w14:textId="78ECA66E" w:rsidR="002071A7" w:rsidRPr="002071A7" w:rsidRDefault="002071A7" w:rsidP="002071A7">
            <w:pPr>
              <w:tabs>
                <w:tab w:val="decimal" w:pos="422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2,688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B9116B" w14:textId="77777777" w:rsidR="002071A7" w:rsidRPr="00126E2A" w:rsidRDefault="002071A7" w:rsidP="002071A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2,688</w:t>
            </w:r>
          </w:p>
        </w:tc>
        <w:tc>
          <w:tcPr>
            <w:tcW w:w="644" w:type="dxa"/>
          </w:tcPr>
          <w:p w14:paraId="3DDDEA65" w14:textId="7CC5EEA7" w:rsidR="002071A7" w:rsidRPr="002071A7" w:rsidRDefault="002071A7" w:rsidP="002071A7">
            <w:pPr>
              <w:tabs>
                <w:tab w:val="decimal" w:pos="422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 xml:space="preserve">      142</w:t>
            </w:r>
          </w:p>
        </w:tc>
        <w:tc>
          <w:tcPr>
            <w:tcW w:w="602" w:type="dxa"/>
          </w:tcPr>
          <w:p w14:paraId="05760B32" w14:textId="77777777" w:rsidR="002071A7" w:rsidRPr="00126E2A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071A7" w:rsidRPr="00126E2A" w14:paraId="27A573D4" w14:textId="77777777" w:rsidTr="00374C5C">
        <w:tc>
          <w:tcPr>
            <w:tcW w:w="3327" w:type="dxa"/>
            <w:shd w:val="clear" w:color="auto" w:fill="auto"/>
          </w:tcPr>
          <w:p w14:paraId="1857B52E" w14:textId="77777777" w:rsidR="002071A7" w:rsidRPr="00126E2A" w:rsidRDefault="002071A7" w:rsidP="002071A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77CE6685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44400117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76A419" w14:textId="59C94ADF" w:rsidR="002071A7" w:rsidRPr="002071A7" w:rsidRDefault="002071A7" w:rsidP="002071A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823DA1" w14:textId="77777777" w:rsidR="002071A7" w:rsidRPr="00126E2A" w:rsidRDefault="002071A7" w:rsidP="002071A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832E91" w14:textId="29B9CAC4" w:rsidR="002071A7" w:rsidRPr="002071A7" w:rsidRDefault="002071A7" w:rsidP="002071A7">
            <w:pPr>
              <w:tabs>
                <w:tab w:val="decimal" w:pos="422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2,207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9E4BDC" w14:textId="77777777" w:rsidR="002071A7" w:rsidRPr="00126E2A" w:rsidRDefault="002071A7" w:rsidP="002071A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2,207</w:t>
            </w:r>
          </w:p>
        </w:tc>
        <w:tc>
          <w:tcPr>
            <w:tcW w:w="644" w:type="dxa"/>
          </w:tcPr>
          <w:p w14:paraId="31D1394C" w14:textId="50617347" w:rsidR="002071A7" w:rsidRPr="002071A7" w:rsidRDefault="002071A7" w:rsidP="002071A7">
            <w:pPr>
              <w:tabs>
                <w:tab w:val="decimal" w:pos="420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602" w:type="dxa"/>
          </w:tcPr>
          <w:p w14:paraId="428FF48C" w14:textId="5CEE98D6" w:rsidR="002071A7" w:rsidRPr="00126E2A" w:rsidRDefault="002071A7" w:rsidP="002071A7">
            <w:pPr>
              <w:tabs>
                <w:tab w:val="decimal" w:pos="367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430</w:t>
            </w:r>
          </w:p>
        </w:tc>
      </w:tr>
      <w:tr w:rsidR="002071A7" w:rsidRPr="00126E2A" w14:paraId="6D1EA1BE" w14:textId="77777777" w:rsidTr="00374C5C">
        <w:tc>
          <w:tcPr>
            <w:tcW w:w="3327" w:type="dxa"/>
            <w:shd w:val="clear" w:color="auto" w:fill="auto"/>
          </w:tcPr>
          <w:p w14:paraId="1159651C" w14:textId="77777777" w:rsidR="002071A7" w:rsidRPr="00126E2A" w:rsidRDefault="002071A7" w:rsidP="002071A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จูเลียส แบร์ จำกัด</w:t>
            </w:r>
          </w:p>
        </w:tc>
        <w:tc>
          <w:tcPr>
            <w:tcW w:w="1443" w:type="dxa"/>
            <w:shd w:val="clear" w:color="auto" w:fill="auto"/>
          </w:tcPr>
          <w:p w14:paraId="2D889586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6BDD11EA" w14:textId="77777777" w:rsidR="002071A7" w:rsidRPr="00126E2A" w:rsidRDefault="002071A7" w:rsidP="002071A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052EDA" w14:textId="1A4A201C" w:rsidR="002071A7" w:rsidRPr="002071A7" w:rsidRDefault="002071A7" w:rsidP="002071A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 xml:space="preserve">  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E329F4" w14:textId="77777777" w:rsidR="002071A7" w:rsidRPr="00126E2A" w:rsidRDefault="002071A7" w:rsidP="002071A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5CD376E" w14:textId="57A47DF8" w:rsidR="002071A7" w:rsidRPr="002071A7" w:rsidRDefault="002071A7" w:rsidP="002071A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1,590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D43CDE" w14:textId="77777777" w:rsidR="002071A7" w:rsidRPr="00126E2A" w:rsidRDefault="002071A7" w:rsidP="002071A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1,080</w:t>
            </w:r>
          </w:p>
        </w:tc>
        <w:tc>
          <w:tcPr>
            <w:tcW w:w="644" w:type="dxa"/>
          </w:tcPr>
          <w:p w14:paraId="752FFC8B" w14:textId="45905950" w:rsidR="002071A7" w:rsidRPr="002071A7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4CF84FEA" w14:textId="77777777" w:rsidR="002071A7" w:rsidRPr="00126E2A" w:rsidRDefault="002071A7" w:rsidP="002071A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F4391B" w:rsidRPr="00126E2A" w14:paraId="19C5C54B" w14:textId="77777777" w:rsidTr="00374C5C">
        <w:tc>
          <w:tcPr>
            <w:tcW w:w="3327" w:type="dxa"/>
            <w:shd w:val="clear" w:color="auto" w:fill="auto"/>
          </w:tcPr>
          <w:p w14:paraId="2AA559A3" w14:textId="0C2CC4E6" w:rsidR="00F4391B" w:rsidRPr="00126E2A" w:rsidRDefault="00F4391B" w:rsidP="00F4391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มันนิกซ์ จำกัด</w:t>
            </w:r>
          </w:p>
        </w:tc>
        <w:tc>
          <w:tcPr>
            <w:tcW w:w="1443" w:type="dxa"/>
            <w:shd w:val="clear" w:color="auto" w:fill="auto"/>
          </w:tcPr>
          <w:p w14:paraId="246C8FC5" w14:textId="2C8A6C98" w:rsidR="00F4391B" w:rsidRPr="00126E2A" w:rsidRDefault="00F4391B" w:rsidP="000609B9">
            <w:pPr>
              <w:suppressAutoHyphens/>
              <w:spacing w:after="0" w:line="240" w:lineRule="exac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 ช่องทางดิจิทัล</w:t>
            </w:r>
          </w:p>
        </w:tc>
        <w:tc>
          <w:tcPr>
            <w:tcW w:w="702" w:type="dxa"/>
          </w:tcPr>
          <w:p w14:paraId="5574D02B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3D42BF7" w14:textId="7D62F05D" w:rsidR="00F4391B" w:rsidRPr="00126E2A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AC0B75" w14:textId="77777777" w:rsidR="00F4391B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  <w:p w14:paraId="2DA793CC" w14:textId="7E406217" w:rsidR="00F4391B" w:rsidRPr="002071A7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FFFD5A" w14:textId="77777777" w:rsidR="00F4391B" w:rsidRPr="00126E2A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0DDD6B3" w14:textId="25A715E0" w:rsidR="00F4391B" w:rsidRPr="00126E2A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5FF0459" w14:textId="77777777" w:rsidR="00F4391B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823F7C" w14:textId="7356993B" w:rsidR="00F4391B" w:rsidRPr="002071A7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396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C415089" w14:textId="77777777" w:rsidR="00F4391B" w:rsidRPr="00126E2A" w:rsidRDefault="00F4391B" w:rsidP="00F4391B">
            <w:pPr>
              <w:tabs>
                <w:tab w:val="decimal" w:pos="470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4CA4334" w14:textId="50BB8B62" w:rsidR="00F4391B" w:rsidRPr="00126E2A" w:rsidRDefault="00F4391B" w:rsidP="00F4391B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198</w:t>
            </w:r>
          </w:p>
        </w:tc>
        <w:tc>
          <w:tcPr>
            <w:tcW w:w="644" w:type="dxa"/>
          </w:tcPr>
          <w:p w14:paraId="45DF12DB" w14:textId="77777777" w:rsidR="00F4391B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80DC7C" w14:textId="19E336C0" w:rsidR="00F4391B" w:rsidRPr="002071A7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3CB81966" w14:textId="77777777" w:rsidR="00F4391B" w:rsidRPr="00126E2A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0975C8A" w14:textId="7DB339FD" w:rsidR="00F4391B" w:rsidRPr="00126E2A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F4391B" w:rsidRPr="00126E2A" w14:paraId="30533409" w14:textId="77777777" w:rsidTr="00374C5C">
        <w:tc>
          <w:tcPr>
            <w:tcW w:w="3327" w:type="dxa"/>
            <w:shd w:val="clear" w:color="auto" w:fill="auto"/>
          </w:tcPr>
          <w:p w14:paraId="4B2FD8C7" w14:textId="77777777" w:rsidR="00F4391B" w:rsidRPr="00126E2A" w:rsidRDefault="00F4391B" w:rsidP="00F4391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ธ.ท.พ. ศูนย์ฝึกอบรม จำกัด</w:t>
            </w:r>
          </w:p>
        </w:tc>
        <w:tc>
          <w:tcPr>
            <w:tcW w:w="1443" w:type="dxa"/>
            <w:shd w:val="clear" w:color="auto" w:fill="auto"/>
          </w:tcPr>
          <w:p w14:paraId="059C33B9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702" w:type="dxa"/>
          </w:tcPr>
          <w:p w14:paraId="5478E31F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AE0ED4" w14:textId="28BE9682" w:rsidR="00F4391B" w:rsidRPr="002071A7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7BAA70" w14:textId="77777777" w:rsidR="00F4391B" w:rsidRPr="00126E2A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F467935" w14:textId="5C8178D8" w:rsidR="00F4391B" w:rsidRPr="002071A7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390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A4BD19" w14:textId="77777777" w:rsidR="00F4391B" w:rsidRPr="00126E2A" w:rsidRDefault="00F4391B" w:rsidP="00F4391B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390</w:t>
            </w:r>
          </w:p>
        </w:tc>
        <w:tc>
          <w:tcPr>
            <w:tcW w:w="644" w:type="dxa"/>
          </w:tcPr>
          <w:p w14:paraId="73F72F90" w14:textId="4DBF28D4" w:rsidR="00F4391B" w:rsidRPr="002071A7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6CE88C17" w14:textId="77777777" w:rsidR="00F4391B" w:rsidRPr="00126E2A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F4391B" w:rsidRPr="00126E2A" w14:paraId="31A97FDE" w14:textId="77777777" w:rsidTr="00374C5C">
        <w:tc>
          <w:tcPr>
            <w:tcW w:w="3327" w:type="dxa"/>
            <w:shd w:val="clear" w:color="auto" w:fill="auto"/>
          </w:tcPr>
          <w:p w14:paraId="14FF3863" w14:textId="5E376DDF" w:rsidR="00F4391B" w:rsidRPr="00126E2A" w:rsidRDefault="00F4391B" w:rsidP="00F4391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 โพรเทค จำกัด</w:t>
            </w:r>
          </w:p>
        </w:tc>
        <w:tc>
          <w:tcPr>
            <w:tcW w:w="1443" w:type="dxa"/>
            <w:shd w:val="clear" w:color="auto" w:fill="auto"/>
          </w:tcPr>
          <w:p w14:paraId="1E22F2FA" w14:textId="0F7EFADA" w:rsidR="00F4391B" w:rsidRPr="00126E2A" w:rsidRDefault="00F4391B" w:rsidP="00F4391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702" w:type="dxa"/>
          </w:tcPr>
          <w:p w14:paraId="3DD01F76" w14:textId="156A33D2" w:rsidR="00F4391B" w:rsidRPr="00126E2A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53C602" w14:textId="2652C2BA" w:rsidR="00F4391B" w:rsidRPr="002071A7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E03A41" w14:textId="50051F54" w:rsidR="00F4391B" w:rsidRPr="00126E2A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127AF72" w14:textId="6F8FB779" w:rsidR="00F4391B" w:rsidRPr="002071A7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303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828E77" w14:textId="777E949D" w:rsidR="00F4391B" w:rsidRPr="00126E2A" w:rsidRDefault="00F4391B" w:rsidP="00F4391B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183</w:t>
            </w:r>
          </w:p>
        </w:tc>
        <w:tc>
          <w:tcPr>
            <w:tcW w:w="644" w:type="dxa"/>
          </w:tcPr>
          <w:p w14:paraId="7DA05434" w14:textId="4E184E62" w:rsidR="00F4391B" w:rsidRPr="002071A7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0ACB3B2A" w14:textId="1583EF7A" w:rsidR="00F4391B" w:rsidRPr="00126E2A" w:rsidRDefault="00F4391B" w:rsidP="00F4391B">
            <w:pPr>
              <w:tabs>
                <w:tab w:val="decimal" w:pos="367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</w:p>
        </w:tc>
      </w:tr>
      <w:tr w:rsidR="00F4391B" w:rsidRPr="00126E2A" w14:paraId="29056836" w14:textId="77777777" w:rsidTr="00374C5C">
        <w:tc>
          <w:tcPr>
            <w:tcW w:w="3327" w:type="dxa"/>
            <w:shd w:val="clear" w:color="auto" w:fill="auto"/>
          </w:tcPr>
          <w:p w14:paraId="0300037B" w14:textId="77777777" w:rsidR="00F4391B" w:rsidRPr="00126E2A" w:rsidRDefault="00F4391B" w:rsidP="00F4391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บริษัทหลักทรัพย์จัดการกองทุน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329240BA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702" w:type="dxa"/>
          </w:tcPr>
          <w:p w14:paraId="2FC9FE82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359106" w14:textId="32A0C5E1" w:rsidR="00F4391B" w:rsidRPr="002071A7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097E2D" w14:textId="77777777" w:rsidR="00F4391B" w:rsidRPr="00126E2A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3A6CE0" w14:textId="6E05E9EE" w:rsidR="00F4391B" w:rsidRPr="002071A7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222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6F8FC3" w14:textId="77777777" w:rsidR="00F4391B" w:rsidRPr="00126E2A" w:rsidRDefault="00F4391B" w:rsidP="00F4391B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644" w:type="dxa"/>
          </w:tcPr>
          <w:p w14:paraId="4AEB0322" w14:textId="398E33E5" w:rsidR="00F4391B" w:rsidRPr="002071A7" w:rsidRDefault="00F4391B" w:rsidP="00F4391B">
            <w:pPr>
              <w:tabs>
                <w:tab w:val="decimal" w:pos="420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1,239</w:t>
            </w:r>
          </w:p>
        </w:tc>
        <w:tc>
          <w:tcPr>
            <w:tcW w:w="602" w:type="dxa"/>
          </w:tcPr>
          <w:p w14:paraId="34E3FA48" w14:textId="3A79CD7F" w:rsidR="00F4391B" w:rsidRPr="00126E2A" w:rsidRDefault="00F4391B" w:rsidP="00F4391B">
            <w:pPr>
              <w:tabs>
                <w:tab w:val="decimal" w:pos="367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216</w:t>
            </w:r>
          </w:p>
        </w:tc>
      </w:tr>
      <w:tr w:rsidR="00F4391B" w:rsidRPr="00126E2A" w14:paraId="7890AAC7" w14:textId="77777777" w:rsidTr="00F86CB3">
        <w:tc>
          <w:tcPr>
            <w:tcW w:w="3327" w:type="dxa"/>
            <w:shd w:val="clear" w:color="auto" w:fill="auto"/>
          </w:tcPr>
          <w:p w14:paraId="4F7BA11B" w14:textId="7080EDD7" w:rsidR="00F4391B" w:rsidRPr="002C3FF1" w:rsidRDefault="00F4391B" w:rsidP="00F4391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 w:firstLine="168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  <w:r w:rsidR="002C3FF1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14:paraId="54E05935" w14:textId="1B341A0D" w:rsidR="00F4391B" w:rsidRPr="00126E2A" w:rsidRDefault="00F4391B" w:rsidP="00F4391B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บริการด้านเทคโนโลยี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702" w:type="dxa"/>
          </w:tcPr>
          <w:p w14:paraId="38D8131B" w14:textId="77777777" w:rsidR="00F4391B" w:rsidRPr="009C52CF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40870FD" w14:textId="5461B6FE" w:rsidR="00F4391B" w:rsidRPr="00126E2A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7CBA1BB" w14:textId="43B6135A" w:rsidR="00F4391B" w:rsidRPr="002071A7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113ECF" w14:textId="77777777" w:rsidR="00F4391B" w:rsidRPr="002C3FF1" w:rsidRDefault="00F4391B" w:rsidP="002C3FF1">
            <w:pPr>
              <w:tabs>
                <w:tab w:val="decimal" w:pos="273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EAF6FF" w14:textId="1FA3603F" w:rsidR="00F4391B" w:rsidRPr="002C3FF1" w:rsidRDefault="00F4391B" w:rsidP="00DE1178">
            <w:pPr>
              <w:tabs>
                <w:tab w:val="decimal" w:pos="29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4391B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B00A95" w14:textId="77777777" w:rsidR="00F4391B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A61C44D" w14:textId="5192CAB9" w:rsidR="00F4391B" w:rsidRPr="002071A7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151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77F7D2" w14:textId="77777777" w:rsidR="00F4391B" w:rsidRDefault="00F4391B" w:rsidP="00F4391B">
            <w:pPr>
              <w:tabs>
                <w:tab w:val="decimal" w:pos="267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B998427" w14:textId="206AFA40" w:rsidR="00F4391B" w:rsidRPr="00126E2A" w:rsidRDefault="00F4391B" w:rsidP="002C3FF1">
            <w:pPr>
              <w:tabs>
                <w:tab w:val="decimal" w:pos="253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4391B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644" w:type="dxa"/>
          </w:tcPr>
          <w:p w14:paraId="430F1D40" w14:textId="77777777" w:rsidR="00F4391B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C2CBA4" w14:textId="35E1FC56" w:rsidR="00F4391B" w:rsidRPr="002071A7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399A5226" w14:textId="77777777" w:rsidR="00F4391B" w:rsidRPr="00577DDB" w:rsidRDefault="00F4391B" w:rsidP="00F4391B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7F0B65B" w14:textId="704E4CA6" w:rsidR="00F4391B" w:rsidRPr="00126E2A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4391B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F4391B" w:rsidRPr="00126E2A" w14:paraId="53A5A7ED" w14:textId="77777777" w:rsidTr="00374C5C">
        <w:tc>
          <w:tcPr>
            <w:tcW w:w="3327" w:type="dxa"/>
            <w:shd w:val="clear" w:color="auto" w:fill="auto"/>
          </w:tcPr>
          <w:p w14:paraId="2551D8CE" w14:textId="77777777" w:rsidR="00F4391B" w:rsidRPr="00126E2A" w:rsidRDefault="00F4391B" w:rsidP="00F4391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443" w:type="dxa"/>
            <w:shd w:val="clear" w:color="auto" w:fill="auto"/>
          </w:tcPr>
          <w:p w14:paraId="4FF72FA0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702" w:type="dxa"/>
          </w:tcPr>
          <w:p w14:paraId="58EAF054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12B33D" w14:textId="76C27F3E" w:rsidR="00F4391B" w:rsidRPr="002071A7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72F425" w14:textId="77777777" w:rsidR="00F4391B" w:rsidRPr="00126E2A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0CDFC6" w14:textId="54182A90" w:rsidR="00F4391B" w:rsidRPr="002071A7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F16879" w14:textId="77777777" w:rsidR="00F4391B" w:rsidRPr="00126E2A" w:rsidRDefault="00F4391B" w:rsidP="00F4391B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644" w:type="dxa"/>
          </w:tcPr>
          <w:p w14:paraId="3D41D6FA" w14:textId="0CAE992A" w:rsidR="00F4391B" w:rsidRPr="002071A7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21E119C0" w14:textId="77777777" w:rsidR="00F4391B" w:rsidRPr="00126E2A" w:rsidRDefault="00F4391B" w:rsidP="00F4391B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F4391B" w:rsidRPr="00126E2A" w14:paraId="3FC7EFBC" w14:textId="77777777" w:rsidTr="00374C5C">
        <w:tc>
          <w:tcPr>
            <w:tcW w:w="3327" w:type="dxa"/>
            <w:shd w:val="clear" w:color="auto" w:fill="auto"/>
          </w:tcPr>
          <w:p w14:paraId="15280C63" w14:textId="77777777" w:rsidR="00F4391B" w:rsidRPr="00126E2A" w:rsidRDefault="00F4391B" w:rsidP="00F4391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ไทยพาณิชย์พลัส จำกัด</w:t>
            </w:r>
          </w:p>
        </w:tc>
        <w:tc>
          <w:tcPr>
            <w:tcW w:w="1443" w:type="dxa"/>
            <w:shd w:val="clear" w:color="auto" w:fill="auto"/>
          </w:tcPr>
          <w:p w14:paraId="3C6FEAE9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702" w:type="dxa"/>
          </w:tcPr>
          <w:p w14:paraId="2C93C849" w14:textId="77777777" w:rsidR="00F4391B" w:rsidRPr="00126E2A" w:rsidRDefault="00F4391B" w:rsidP="00F4391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77519E" w14:textId="1E9865A3" w:rsidR="00F4391B" w:rsidRPr="002071A7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82DD9C" w14:textId="77777777" w:rsidR="00F4391B" w:rsidRPr="00126E2A" w:rsidRDefault="00F4391B" w:rsidP="00F4391B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7C80E3" w14:textId="3E25C043" w:rsidR="00F4391B" w:rsidRPr="002071A7" w:rsidRDefault="00F4391B" w:rsidP="00F4391B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6696ECA" w14:textId="77777777" w:rsidR="00F4391B" w:rsidRPr="00126E2A" w:rsidRDefault="00F4391B" w:rsidP="00F4391B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44" w:type="dxa"/>
          </w:tcPr>
          <w:p w14:paraId="55CC0B8E" w14:textId="213686B3" w:rsidR="00F4391B" w:rsidRPr="002071A7" w:rsidRDefault="00F4391B" w:rsidP="007828A6">
            <w:pPr>
              <w:tabs>
                <w:tab w:val="decimal" w:pos="3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2071A7">
              <w:rPr>
                <w:rFonts w:asciiTheme="majorBidi" w:hAnsiTheme="majorBidi" w:cstheme="majorBidi"/>
                <w:sz w:val="20"/>
                <w:szCs w:val="20"/>
              </w:rPr>
              <w:t>256</w:t>
            </w:r>
          </w:p>
        </w:tc>
        <w:tc>
          <w:tcPr>
            <w:tcW w:w="602" w:type="dxa"/>
            <w:tcBorders>
              <w:bottom w:val="nil"/>
            </w:tcBorders>
          </w:tcPr>
          <w:p w14:paraId="0FE42E11" w14:textId="4CA3C16A" w:rsidR="00F4391B" w:rsidRPr="00126E2A" w:rsidRDefault="00F4391B" w:rsidP="00F4391B">
            <w:pPr>
              <w:tabs>
                <w:tab w:val="decimal" w:pos="376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227</w:t>
            </w:r>
          </w:p>
        </w:tc>
      </w:tr>
      <w:tr w:rsidR="00690BE1" w:rsidRPr="00126E2A" w14:paraId="500F2D44" w14:textId="77777777" w:rsidTr="00374C5C">
        <w:tc>
          <w:tcPr>
            <w:tcW w:w="3327" w:type="dxa"/>
            <w:shd w:val="clear" w:color="auto" w:fill="auto"/>
          </w:tcPr>
          <w:p w14:paraId="73A0E605" w14:textId="77777777" w:rsidR="00690BE1" w:rsidRPr="00126E2A" w:rsidRDefault="00690BE1" w:rsidP="00690BE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EA543C0" w14:textId="77777777" w:rsidR="00690BE1" w:rsidRPr="00E31483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525195C" w14:textId="77777777" w:rsidR="00690BE1" w:rsidRPr="00E31483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4A9499" w14:textId="77777777" w:rsidR="00690BE1" w:rsidRPr="00E31483" w:rsidRDefault="00690BE1" w:rsidP="00690BE1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337193" w14:textId="77777777" w:rsidR="00690BE1" w:rsidRPr="00E31483" w:rsidRDefault="00690BE1" w:rsidP="00690BE1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98CC86" w14:textId="77777777" w:rsidR="00690BE1" w:rsidRPr="00E31483" w:rsidRDefault="00690BE1" w:rsidP="00690BE1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FEB0C65" w14:textId="77777777" w:rsidR="00690BE1" w:rsidRPr="00E31483" w:rsidRDefault="00690BE1" w:rsidP="00690BE1">
            <w:pPr>
              <w:tabs>
                <w:tab w:val="decimal" w:pos="378"/>
              </w:tabs>
              <w:suppressAutoHyphens/>
              <w:spacing w:after="0" w:line="240" w:lineRule="exact"/>
              <w:ind w:right="-20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44" w:type="dxa"/>
          </w:tcPr>
          <w:p w14:paraId="17473EC2" w14:textId="77777777" w:rsidR="00690BE1" w:rsidRPr="00E31483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14:paraId="233F5791" w14:textId="77777777" w:rsidR="00690BE1" w:rsidRPr="00E31483" w:rsidRDefault="00690BE1" w:rsidP="00690BE1">
            <w:pPr>
              <w:tabs>
                <w:tab w:val="decimal" w:pos="376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690BE1" w:rsidRPr="00126E2A" w14:paraId="6F90D251" w14:textId="77777777" w:rsidTr="00374C5C">
        <w:tc>
          <w:tcPr>
            <w:tcW w:w="3327" w:type="dxa"/>
            <w:shd w:val="clear" w:color="auto" w:fill="auto"/>
          </w:tcPr>
          <w:p w14:paraId="0EF47DE9" w14:textId="77777777" w:rsidR="00690BE1" w:rsidRPr="00E31483" w:rsidRDefault="00690BE1" w:rsidP="00690BE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443" w:type="dxa"/>
            <w:shd w:val="clear" w:color="auto" w:fill="auto"/>
          </w:tcPr>
          <w:p w14:paraId="548F1342" w14:textId="77777777" w:rsidR="00690BE1" w:rsidRPr="00E31483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0FE2ACFC" w14:textId="77777777" w:rsidR="00690BE1" w:rsidRPr="00E31483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130981" w14:textId="77777777" w:rsidR="00690BE1" w:rsidRPr="00E31483" w:rsidRDefault="00690BE1" w:rsidP="00690BE1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60580E" w14:textId="77777777" w:rsidR="00690BE1" w:rsidRPr="00E31483" w:rsidRDefault="00690BE1" w:rsidP="00690BE1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1EE1C9" w14:textId="77777777" w:rsidR="00690BE1" w:rsidRPr="00E31483" w:rsidRDefault="00690BE1" w:rsidP="00690BE1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5C8A78C" w14:textId="77777777" w:rsidR="00690BE1" w:rsidRPr="00E31483" w:rsidRDefault="00690BE1" w:rsidP="00690BE1">
            <w:pPr>
              <w:tabs>
                <w:tab w:val="decimal" w:pos="378"/>
              </w:tabs>
              <w:suppressAutoHyphens/>
              <w:spacing w:after="0" w:line="240" w:lineRule="exact"/>
              <w:ind w:right="-20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44" w:type="dxa"/>
          </w:tcPr>
          <w:p w14:paraId="6DD0834B" w14:textId="77777777" w:rsidR="00690BE1" w:rsidRPr="00E31483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14:paraId="7349C17D" w14:textId="77777777" w:rsidR="00690BE1" w:rsidRPr="00E31483" w:rsidRDefault="00690BE1" w:rsidP="00690BE1">
            <w:pPr>
              <w:tabs>
                <w:tab w:val="decimal" w:pos="376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690BE1" w:rsidRPr="00126E2A" w14:paraId="1CA6EAF9" w14:textId="77777777" w:rsidTr="00F86CB3">
        <w:tc>
          <w:tcPr>
            <w:tcW w:w="3327" w:type="dxa"/>
            <w:shd w:val="clear" w:color="auto" w:fill="auto"/>
          </w:tcPr>
          <w:p w14:paraId="21E15BA6" w14:textId="5B766BDA" w:rsidR="00690BE1" w:rsidRPr="00126E2A" w:rsidRDefault="00690BE1" w:rsidP="00690BE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มหิศร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5D85AA46" w14:textId="77777777" w:rsidR="00690BE1" w:rsidRPr="00126E2A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702" w:type="dxa"/>
          </w:tcPr>
          <w:p w14:paraId="6BE21765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A860F8" w14:textId="68C812CC" w:rsidR="00690BE1" w:rsidRPr="00126E2A" w:rsidRDefault="00690BE1" w:rsidP="00690BE1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9CFDDB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C3ACC0" w14:textId="36C52F41" w:rsidR="00690BE1" w:rsidRPr="001745A8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C714B2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6B71CD6C" w14:textId="38DE2D9E" w:rsidR="00690BE1" w:rsidRPr="00126E2A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07E2A37F" w14:textId="3E88C8C9" w:rsidR="00690BE1" w:rsidRPr="001745A8" w:rsidRDefault="00690BE1" w:rsidP="00690BE1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690BE1" w:rsidRPr="00126E2A" w14:paraId="3F2A5D9B" w14:textId="77777777" w:rsidTr="00F86CB3">
        <w:tc>
          <w:tcPr>
            <w:tcW w:w="3327" w:type="dxa"/>
            <w:shd w:val="clear" w:color="auto" w:fill="auto"/>
          </w:tcPr>
          <w:p w14:paraId="4A910FE6" w14:textId="357F13C4" w:rsidR="00690BE1" w:rsidRPr="002C3FF1" w:rsidRDefault="00690BE1" w:rsidP="00690BE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ดิจิทัล เวนเจอร์ส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443" w:type="dxa"/>
            <w:shd w:val="clear" w:color="auto" w:fill="auto"/>
          </w:tcPr>
          <w:p w14:paraId="3A1BC24C" w14:textId="77777777" w:rsidR="00690BE1" w:rsidRPr="00126E2A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702" w:type="dxa"/>
          </w:tcPr>
          <w:p w14:paraId="55F9ABFC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47BC3C" w14:textId="5E8600D0" w:rsidR="00690BE1" w:rsidRPr="001745A8" w:rsidRDefault="00690BE1" w:rsidP="00690BE1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0D33E5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8CB9D3" w14:textId="45B2A788" w:rsidR="00690BE1" w:rsidRPr="001745A8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3C1A121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764F41C8" w14:textId="208B9E50" w:rsidR="00690BE1" w:rsidRPr="00126E2A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599B8AD8" w14:textId="27452DFE" w:rsidR="00690BE1" w:rsidRPr="001745A8" w:rsidRDefault="00690BE1" w:rsidP="00690BE1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690BE1" w:rsidRPr="00126E2A" w14:paraId="2EAE4082" w14:textId="77777777" w:rsidTr="00F86CB3">
        <w:tc>
          <w:tcPr>
            <w:tcW w:w="3327" w:type="dxa"/>
            <w:shd w:val="clear" w:color="auto" w:fill="auto"/>
          </w:tcPr>
          <w:p w14:paraId="5755D4AE" w14:textId="49124A98" w:rsidR="00690BE1" w:rsidRPr="00126E2A" w:rsidRDefault="00690BE1" w:rsidP="00690BE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เอสซีบี อบาคัส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443" w:type="dxa"/>
            <w:shd w:val="clear" w:color="auto" w:fill="auto"/>
          </w:tcPr>
          <w:p w14:paraId="12CCFB18" w14:textId="77777777" w:rsidR="00690BE1" w:rsidRPr="00126E2A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วิเคราะห์ข้อมูลและให้สินเชื่อผ่านช่องทางดิจิทัล</w:t>
            </w:r>
          </w:p>
        </w:tc>
        <w:tc>
          <w:tcPr>
            <w:tcW w:w="702" w:type="dxa"/>
          </w:tcPr>
          <w:p w14:paraId="5CC98010" w14:textId="77777777" w:rsidR="00690BE1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942D66E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4291406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5DA0A32" w14:textId="77777777" w:rsidR="00690BE1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8C609D1" w14:textId="77777777" w:rsidR="00690BE1" w:rsidRPr="00126E2A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A4EB737" w14:textId="50734EBF" w:rsidR="00690BE1" w:rsidRPr="001745A8" w:rsidRDefault="00690BE1" w:rsidP="00690BE1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D77A2C" w14:textId="77777777" w:rsidR="00690BE1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D769E82" w14:textId="77777777" w:rsidR="00690BE1" w:rsidRPr="00126E2A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AABC7BA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D1DADA" w14:textId="77777777" w:rsidR="00690BE1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AC5E438" w14:textId="77777777" w:rsidR="00690BE1" w:rsidRPr="00126E2A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E111D32" w14:textId="34D0F81C" w:rsidR="00690BE1" w:rsidRPr="001745A8" w:rsidRDefault="00690BE1" w:rsidP="00690BE1">
            <w:pPr>
              <w:tabs>
                <w:tab w:val="decimal" w:pos="273"/>
              </w:tabs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9A0BF1" w14:textId="77777777" w:rsidR="00690BE1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DC8E203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E934F2E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24023554" w14:textId="77777777" w:rsidR="00690BE1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3C49902" w14:textId="77777777" w:rsidR="00690BE1" w:rsidRPr="00126E2A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022DDF9" w14:textId="282E8BC3" w:rsidR="00690BE1" w:rsidRPr="00126E2A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1CB48DDC" w14:textId="77777777" w:rsidR="00690BE1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5B2F87A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313EE6B" w14:textId="4DF34C11" w:rsidR="00690BE1" w:rsidRPr="001745A8" w:rsidRDefault="00690BE1" w:rsidP="00690BE1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90BE1" w:rsidRPr="00126E2A" w14:paraId="7ED39409" w14:textId="77777777" w:rsidTr="00F86CB3">
        <w:tc>
          <w:tcPr>
            <w:tcW w:w="3327" w:type="dxa"/>
            <w:shd w:val="clear" w:color="auto" w:fill="auto"/>
          </w:tcPr>
          <w:p w14:paraId="6DED9990" w14:textId="08481C0F" w:rsidR="00690BE1" w:rsidRPr="00126E2A" w:rsidRDefault="00690BE1" w:rsidP="00690BE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 xml:space="preserve">บริษัท เพอร์เพิล เวนเจอร์ส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443" w:type="dxa"/>
            <w:shd w:val="clear" w:color="auto" w:fill="auto"/>
          </w:tcPr>
          <w:p w14:paraId="4F290E17" w14:textId="77777777" w:rsidR="00690BE1" w:rsidRPr="00126E2A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702" w:type="dxa"/>
          </w:tcPr>
          <w:p w14:paraId="750E6E08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45A01567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A0DB96" w14:textId="77777777" w:rsidR="00690BE1" w:rsidRPr="00126E2A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C7BB69E" w14:textId="20150068" w:rsidR="00690BE1" w:rsidRPr="001745A8" w:rsidRDefault="00690BE1" w:rsidP="00690BE1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1983D2" w14:textId="77777777" w:rsidR="00690BE1" w:rsidRPr="00126E2A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AE2E082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CB13C0" w14:textId="77777777" w:rsidR="00690BE1" w:rsidRPr="00126E2A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318636F" w14:textId="3CC194D3" w:rsidR="00690BE1" w:rsidRPr="001745A8" w:rsidRDefault="00690BE1" w:rsidP="00690BE1">
            <w:pPr>
              <w:tabs>
                <w:tab w:val="left" w:pos="270"/>
              </w:tabs>
              <w:snapToGrid w:val="0"/>
              <w:spacing w:after="0" w:line="240" w:lineRule="exact"/>
              <w:ind w:right="-12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AB69CC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0069418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09BA09A9" w14:textId="77777777" w:rsidR="00690BE1" w:rsidRPr="00126E2A" w:rsidRDefault="00690BE1" w:rsidP="00690BE1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FDA2214" w14:textId="411157EF" w:rsidR="00690BE1" w:rsidRPr="00126E2A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516746DD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045BF95" w14:textId="02165A5D" w:rsidR="00690BE1" w:rsidRPr="001745A8" w:rsidRDefault="00690BE1" w:rsidP="00690BE1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90BE1" w:rsidRPr="00126E2A" w14:paraId="0F988A82" w14:textId="77777777" w:rsidTr="00F86CB3">
        <w:tc>
          <w:tcPr>
            <w:tcW w:w="3327" w:type="dxa"/>
            <w:shd w:val="clear" w:color="auto" w:fill="auto"/>
          </w:tcPr>
          <w:p w14:paraId="15E32677" w14:textId="681711D1" w:rsidR="00690BE1" w:rsidRPr="00126E2A" w:rsidRDefault="00690BE1" w:rsidP="00690BE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 xml:space="preserve">บริษัท โทเคน เอกซ์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443" w:type="dxa"/>
            <w:shd w:val="clear" w:color="auto" w:fill="auto"/>
          </w:tcPr>
          <w:p w14:paraId="46476D2F" w14:textId="77777777" w:rsidR="00690BE1" w:rsidRPr="00126E2A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ผู้ให้บริการระบบ</w:t>
            </w:r>
          </w:p>
          <w:p w14:paraId="3D3488A1" w14:textId="77777777" w:rsidR="00690BE1" w:rsidRPr="00126E2A" w:rsidRDefault="00690BE1" w:rsidP="00690BE1">
            <w:pPr>
              <w:suppressAutoHyphens/>
              <w:spacing w:after="0" w:line="240" w:lineRule="exact"/>
              <w:ind w:left="73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เสนอขายโทเคนดิจิทัล</w:t>
            </w:r>
          </w:p>
        </w:tc>
        <w:tc>
          <w:tcPr>
            <w:tcW w:w="702" w:type="dxa"/>
          </w:tcPr>
          <w:p w14:paraId="236A5930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1EC51F7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2114E2B" w14:textId="60BD5372" w:rsidR="00690BE1" w:rsidRPr="001745A8" w:rsidRDefault="00690BE1" w:rsidP="00690BE1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CF08E82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97BE43" w14:textId="697747F4" w:rsidR="00690BE1" w:rsidRPr="001745A8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6F6ACA2F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bottom"/>
          </w:tcPr>
          <w:p w14:paraId="6E89C1C0" w14:textId="2E955F9A" w:rsidR="00690BE1" w:rsidRPr="00126E2A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bottom"/>
          </w:tcPr>
          <w:p w14:paraId="27980F88" w14:textId="33816B2B" w:rsidR="00690BE1" w:rsidRPr="001745A8" w:rsidRDefault="00690BE1" w:rsidP="00690BE1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90BE1" w:rsidRPr="00126E2A" w14:paraId="2363B7C0" w14:textId="77777777" w:rsidTr="00F86CB3">
        <w:tc>
          <w:tcPr>
            <w:tcW w:w="3327" w:type="dxa"/>
            <w:tcBorders>
              <w:bottom w:val="nil"/>
            </w:tcBorders>
            <w:shd w:val="clear" w:color="auto" w:fill="auto"/>
          </w:tcPr>
          <w:p w14:paraId="6A06563F" w14:textId="17E701EE" w:rsidR="00690BE1" w:rsidRPr="00715422" w:rsidRDefault="00690BE1" w:rsidP="00690BE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เทร็กซ์ เวนเจอร์ส จํากัด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443" w:type="dxa"/>
            <w:tcBorders>
              <w:bottom w:val="nil"/>
            </w:tcBorders>
            <w:shd w:val="clear" w:color="auto" w:fill="auto"/>
          </w:tcPr>
          <w:p w14:paraId="1027917F" w14:textId="77777777" w:rsidR="00690BE1" w:rsidRPr="00126E2A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บริการด้านการเงินดิจิทัล</w:t>
            </w:r>
          </w:p>
        </w:tc>
        <w:tc>
          <w:tcPr>
            <w:tcW w:w="702" w:type="dxa"/>
            <w:tcBorders>
              <w:bottom w:val="nil"/>
            </w:tcBorders>
          </w:tcPr>
          <w:p w14:paraId="59056A1C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3FC49E1F" w14:textId="5A37290F" w:rsidR="00690BE1" w:rsidRPr="001745A8" w:rsidRDefault="00690BE1" w:rsidP="00690BE1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74F2DEF4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246032B9" w14:textId="20104BA9" w:rsidR="00690BE1" w:rsidRPr="001745A8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tcBorders>
              <w:bottom w:val="nil"/>
            </w:tcBorders>
            <w:shd w:val="clear" w:color="auto" w:fill="auto"/>
            <w:vAlign w:val="bottom"/>
          </w:tcPr>
          <w:p w14:paraId="1986B542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tcBorders>
              <w:bottom w:val="nil"/>
            </w:tcBorders>
            <w:vAlign w:val="bottom"/>
          </w:tcPr>
          <w:p w14:paraId="5FE4547B" w14:textId="06F92166" w:rsidR="00690BE1" w:rsidRPr="00126E2A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tcBorders>
              <w:bottom w:val="nil"/>
            </w:tcBorders>
            <w:vAlign w:val="bottom"/>
          </w:tcPr>
          <w:p w14:paraId="5589D2AA" w14:textId="1E82F231" w:rsidR="00690BE1" w:rsidRPr="001745A8" w:rsidRDefault="00690BE1" w:rsidP="00690BE1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90BE1" w:rsidRPr="00126E2A" w14:paraId="5BDCA84E" w14:textId="77777777" w:rsidTr="00F86CB3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438CFB1F" w14:textId="1F4BF855" w:rsidR="00690BE1" w:rsidRPr="00715422" w:rsidRDefault="00690BE1" w:rsidP="00690BE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128A9AD9" w14:textId="77777777" w:rsidR="00690BE1" w:rsidRPr="00126E2A" w:rsidRDefault="00690BE1" w:rsidP="00690BE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  <w:tcBorders>
              <w:top w:val="nil"/>
              <w:bottom w:val="nil"/>
            </w:tcBorders>
          </w:tcPr>
          <w:p w14:paraId="6A632E5A" w14:textId="77777777" w:rsidR="00690BE1" w:rsidRPr="00126E2A" w:rsidRDefault="00690BE1" w:rsidP="00690BE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62362" w14:textId="112F0CD4" w:rsidR="00690BE1" w:rsidRPr="001745A8" w:rsidRDefault="00690BE1" w:rsidP="00690BE1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86DFF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0B22B" w14:textId="2C335B14" w:rsidR="00690BE1" w:rsidRPr="001745A8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FF011" w14:textId="77777777" w:rsidR="00690BE1" w:rsidRPr="00126E2A" w:rsidRDefault="00690BE1" w:rsidP="00690BE1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32C98ADA" w14:textId="2091F4C1" w:rsidR="00690BE1" w:rsidRPr="00126E2A" w:rsidRDefault="00690BE1" w:rsidP="00690BE1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  <w:tcBorders>
              <w:top w:val="nil"/>
              <w:bottom w:val="nil"/>
            </w:tcBorders>
            <w:vAlign w:val="center"/>
          </w:tcPr>
          <w:p w14:paraId="78E09C64" w14:textId="1A67575F" w:rsidR="00690BE1" w:rsidRPr="001745A8" w:rsidRDefault="00690BE1" w:rsidP="00690BE1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</w:tbl>
    <w:p w14:paraId="0B8BF95E" w14:textId="77777777" w:rsidR="00374C5C" w:rsidRPr="00374C5C" w:rsidRDefault="00374C5C" w:rsidP="00374C5C">
      <w:pPr>
        <w:tabs>
          <w:tab w:val="left" w:pos="468"/>
        </w:tabs>
        <w:suppressAutoHyphens/>
        <w:spacing w:before="120"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</w:pPr>
    </w:p>
    <w:p w14:paraId="73522CCB" w14:textId="0457D9C4" w:rsidR="00374C5C" w:rsidRDefault="002C3FF1" w:rsidP="00972AE0">
      <w:pPr>
        <w:tabs>
          <w:tab w:val="left" w:pos="468"/>
        </w:tabs>
        <w:suppressAutoHyphens/>
        <w:spacing w:before="120"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374C5C"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</w:t>
      </w:r>
      <w:r w:rsidR="00FC1286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ย่อย</w:t>
      </w:r>
      <w:r w:rsidR="00374C5C"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จัดตั้งใหม่ในปี </w:t>
      </w:r>
      <w:r w:rsidR="00374C5C"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</w:t>
      </w:r>
      <w:r w:rsidR="00374C5C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4</w:t>
      </w:r>
    </w:p>
    <w:p w14:paraId="328D5C30" w14:textId="29ED5FC4" w:rsidR="00374C5C" w:rsidRPr="00F9061E" w:rsidRDefault="002C3FF1" w:rsidP="00972AE0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 w:rsidR="00374C5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374C5C" w:rsidRPr="00F9061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="00374C5C" w:rsidRPr="00F9061E">
        <w:rPr>
          <w:rFonts w:asciiTheme="majorBidi" w:eastAsia="Times New Roman" w:hAnsiTheme="majorBidi" w:cstheme="majorBidi"/>
          <w:sz w:val="20"/>
          <w:szCs w:val="20"/>
          <w:lang w:eastAsia="zh-CN"/>
        </w:rPr>
        <w:t>100</w:t>
      </w:r>
      <w:r w:rsidR="00374C5C" w:rsidRPr="00F9061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74165B66" w14:textId="593D118B" w:rsidR="00374C5C" w:rsidRDefault="002C3FF1" w:rsidP="00972AE0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3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374C5C"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16D6F02B" w14:textId="577323E2" w:rsidR="002C3FF1" w:rsidRPr="002C3FF1" w:rsidRDefault="002C3FF1" w:rsidP="00972AE0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4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)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2C3FF1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(</w:t>
      </w:r>
      <w:r w:rsidR="00B678B1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 xml:space="preserve">2563: </w:t>
      </w:r>
      <w:r w:rsidRPr="002C3FF1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2C3FF1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100)</w:t>
      </w:r>
    </w:p>
    <w:p w14:paraId="18BD6094" w14:textId="5A6D15DA" w:rsidR="00374C5C" w:rsidRPr="00F9061E" w:rsidRDefault="00715422" w:rsidP="00972AE0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5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="00374C5C"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374C5C"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(</w:t>
      </w:r>
      <w:r w:rsidR="00374C5C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="00374C5C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2564</w:t>
      </w:r>
      <w:r w:rsidR="00374C5C"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)</w:t>
      </w:r>
    </w:p>
    <w:p w14:paraId="342EBF72" w14:textId="1D632AD5" w:rsidR="00374C5C" w:rsidRPr="00F9061E" w:rsidRDefault="00715422" w:rsidP="00972AE0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6</w:t>
      </w:r>
      <w:r w:rsidR="00374C5C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51)</w:t>
      </w:r>
      <w:r w:rsidR="00374C5C"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374C5C"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(</w:t>
      </w:r>
      <w:r w:rsidR="00374C5C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="00374C5C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2564</w:t>
      </w:r>
      <w:r w:rsidR="00374C5C"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)</w:t>
      </w:r>
    </w:p>
    <w:p w14:paraId="00733C4E" w14:textId="0B6D0A1D" w:rsidR="00374C5C" w:rsidRDefault="00715422" w:rsidP="00972AE0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7</w:t>
      </w:r>
      <w:r w:rsidR="00374C5C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7129A731" w14:textId="0CBB2774" w:rsidR="00715422" w:rsidRDefault="00715422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02E550BB" w14:textId="3256C344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458DDD6C" w14:textId="6E746148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01C4FA53" w14:textId="7CC3FCAB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05C12702" w14:textId="50063012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186F030D" w14:textId="77777777" w:rsidR="007828A6" w:rsidRDefault="007828A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17149AFA" w14:textId="77777777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2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605"/>
        <w:gridCol w:w="644"/>
        <w:gridCol w:w="602"/>
      </w:tblGrid>
      <w:tr w:rsidR="00374C5C" w:rsidRPr="00126E2A" w14:paraId="479E7027" w14:textId="77777777" w:rsidTr="00374C5C">
        <w:tc>
          <w:tcPr>
            <w:tcW w:w="3327" w:type="dxa"/>
            <w:shd w:val="clear" w:color="auto" w:fill="auto"/>
          </w:tcPr>
          <w:p w14:paraId="25AEE84A" w14:textId="10119BBD" w:rsidR="00374C5C" w:rsidRPr="00126E2A" w:rsidRDefault="00374C5C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lastRenderedPageBreak/>
              <w:br w:type="page"/>
            </w:r>
            <w:r w:rsidR="00C47116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br w:type="page"/>
            </w: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t>p</w:t>
            </w:r>
          </w:p>
        </w:tc>
        <w:tc>
          <w:tcPr>
            <w:tcW w:w="1443" w:type="dxa"/>
            <w:shd w:val="clear" w:color="auto" w:fill="auto"/>
          </w:tcPr>
          <w:p w14:paraId="4212216B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4C98EB19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741" w:type="dxa"/>
            <w:gridSpan w:val="6"/>
            <w:shd w:val="clear" w:color="auto" w:fill="auto"/>
          </w:tcPr>
          <w:p w14:paraId="21800722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374C5C" w:rsidRPr="00126E2A" w14:paraId="211918B2" w14:textId="77777777" w:rsidTr="00374C5C">
        <w:tc>
          <w:tcPr>
            <w:tcW w:w="3327" w:type="dxa"/>
            <w:shd w:val="clear" w:color="auto" w:fill="auto"/>
          </w:tcPr>
          <w:p w14:paraId="244168FA" w14:textId="77777777" w:rsidR="00374C5C" w:rsidRPr="00126E2A" w:rsidRDefault="00374C5C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C650C5E" w14:textId="77777777" w:rsidR="00374C5C" w:rsidRPr="00126E2A" w:rsidRDefault="00374C5C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4B987247" w14:textId="77777777" w:rsidR="00374C5C" w:rsidRPr="00126E2A" w:rsidRDefault="00374C5C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3264D8A6" w14:textId="77777777" w:rsidR="00374C5C" w:rsidRPr="00126E2A" w:rsidRDefault="00374C5C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D81D63" w14:textId="77777777" w:rsidR="00374C5C" w:rsidRPr="00126E2A" w:rsidRDefault="00374C5C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3AEC4AF0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2"/>
            <w:vMerge w:val="restart"/>
            <w:vAlign w:val="bottom"/>
          </w:tcPr>
          <w:p w14:paraId="15698144" w14:textId="77777777" w:rsidR="00964A26" w:rsidRPr="00126E2A" w:rsidRDefault="00964A26" w:rsidP="00964A26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57F5629" w14:textId="0B90DC75" w:rsidR="00374C5C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เก้า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เดือนสิ้นสุดวันที่</w:t>
            </w:r>
          </w:p>
        </w:tc>
      </w:tr>
      <w:tr w:rsidR="00374C5C" w:rsidRPr="00126E2A" w14:paraId="4C4F24AF" w14:textId="77777777" w:rsidTr="00374C5C">
        <w:trPr>
          <w:trHeight w:val="164"/>
        </w:trPr>
        <w:tc>
          <w:tcPr>
            <w:tcW w:w="3327" w:type="dxa"/>
            <w:shd w:val="clear" w:color="auto" w:fill="auto"/>
          </w:tcPr>
          <w:p w14:paraId="5AD5282C" w14:textId="77777777" w:rsidR="00374C5C" w:rsidRPr="00126E2A" w:rsidRDefault="00374C5C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E731313" w14:textId="77777777" w:rsidR="00374C5C" w:rsidRPr="00126E2A" w:rsidRDefault="00374C5C" w:rsidP="00374C5C">
            <w:pPr>
              <w:suppressAutoHyphens/>
              <w:snapToGrid w:val="0"/>
              <w:spacing w:after="0" w:line="24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5FAF99BD" w14:textId="77777777" w:rsidR="00374C5C" w:rsidRPr="00126E2A" w:rsidRDefault="00374C5C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EA9DFB1" w14:textId="77777777" w:rsidR="00374C5C" w:rsidRPr="00126E2A" w:rsidRDefault="00374C5C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05F7890F" w14:textId="77777777" w:rsidR="00374C5C" w:rsidRPr="00126E2A" w:rsidRDefault="00374C5C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2"/>
            <w:vMerge/>
          </w:tcPr>
          <w:p w14:paraId="0451AC64" w14:textId="77777777" w:rsidR="00374C5C" w:rsidRPr="00126E2A" w:rsidRDefault="00374C5C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964A26" w:rsidRPr="00126E2A" w14:paraId="400999B8" w14:textId="77777777" w:rsidTr="00374C5C">
        <w:tc>
          <w:tcPr>
            <w:tcW w:w="3327" w:type="dxa"/>
            <w:shd w:val="clear" w:color="auto" w:fill="auto"/>
          </w:tcPr>
          <w:p w14:paraId="133F3BCC" w14:textId="77777777" w:rsidR="00964A26" w:rsidRPr="00126E2A" w:rsidRDefault="00964A26" w:rsidP="00964A2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BE5BC00" w14:textId="77777777" w:rsidR="00964A26" w:rsidRPr="00126E2A" w:rsidRDefault="00964A26" w:rsidP="00964A2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76A435D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5AFBE52C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5CE6D679" w14:textId="0C93C1EC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30" w:type="dxa"/>
            <w:shd w:val="clear" w:color="auto" w:fill="auto"/>
          </w:tcPr>
          <w:p w14:paraId="1EBECA96" w14:textId="1387D42C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15FC4418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650329D9" w14:textId="09CD1C85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05" w:type="dxa"/>
            <w:shd w:val="clear" w:color="auto" w:fill="auto"/>
          </w:tcPr>
          <w:p w14:paraId="45696670" w14:textId="5434F8CD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44" w:type="dxa"/>
            <w:shd w:val="clear" w:color="auto" w:fill="auto"/>
          </w:tcPr>
          <w:p w14:paraId="27D10FB0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45649830" w14:textId="1A539BEC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02" w:type="dxa"/>
            <w:shd w:val="clear" w:color="auto" w:fill="auto"/>
          </w:tcPr>
          <w:p w14:paraId="14915D11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1487FD35" w14:textId="27AC0EB9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964A26" w:rsidRPr="00126E2A" w14:paraId="7ED27D8A" w14:textId="77777777" w:rsidTr="00374C5C">
        <w:tc>
          <w:tcPr>
            <w:tcW w:w="3327" w:type="dxa"/>
            <w:shd w:val="clear" w:color="auto" w:fill="auto"/>
          </w:tcPr>
          <w:p w14:paraId="4B5AFBEA" w14:textId="77777777" w:rsidR="00964A26" w:rsidRPr="00126E2A" w:rsidRDefault="00964A26" w:rsidP="00964A2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C7F1233" w14:textId="77777777" w:rsidR="00964A26" w:rsidRPr="00126E2A" w:rsidRDefault="00964A26" w:rsidP="00964A2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1EA38B2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8DDC69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4D5028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08E839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C1A1E8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A6D1AE5" w14:textId="0EBD95DE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76ADA652" w14:textId="1A2B2424" w:rsidR="00964A26" w:rsidRPr="00126E2A" w:rsidRDefault="00964A26" w:rsidP="00964A26">
            <w:pPr>
              <w:suppressAutoHyphens/>
              <w:spacing w:after="0" w:line="240" w:lineRule="exact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</w:tr>
      <w:tr w:rsidR="00964A26" w:rsidRPr="00126E2A" w14:paraId="6BF4F6E9" w14:textId="77777777" w:rsidTr="00374C5C">
        <w:tc>
          <w:tcPr>
            <w:tcW w:w="3327" w:type="dxa"/>
            <w:shd w:val="clear" w:color="auto" w:fill="auto"/>
          </w:tcPr>
          <w:p w14:paraId="6C270ABF" w14:textId="77777777" w:rsidR="00964A26" w:rsidRPr="00126E2A" w:rsidRDefault="00964A26" w:rsidP="00964A2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0D425B8" w14:textId="77777777" w:rsidR="00964A26" w:rsidRPr="00126E2A" w:rsidRDefault="00964A26" w:rsidP="00964A2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55B7BFB6" w14:textId="77777777" w:rsidR="00964A26" w:rsidRPr="00126E2A" w:rsidRDefault="00964A26" w:rsidP="00964A26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4287FB" w14:textId="77777777" w:rsidR="00964A26" w:rsidRPr="00126E2A" w:rsidRDefault="00964A26" w:rsidP="00964A26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64675A02" w14:textId="77777777" w:rsidR="00964A26" w:rsidRPr="00126E2A" w:rsidRDefault="00964A26" w:rsidP="00964A26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964A26" w:rsidRPr="00126E2A" w14:paraId="747BD454" w14:textId="77777777" w:rsidTr="00374C5C">
        <w:tc>
          <w:tcPr>
            <w:tcW w:w="3327" w:type="dxa"/>
            <w:shd w:val="clear" w:color="auto" w:fill="auto"/>
          </w:tcPr>
          <w:p w14:paraId="2FB12FF9" w14:textId="77777777" w:rsidR="00964A26" w:rsidRPr="00126E2A" w:rsidRDefault="00964A26" w:rsidP="00964A2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D323A5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443" w:type="dxa"/>
            <w:shd w:val="clear" w:color="auto" w:fill="auto"/>
          </w:tcPr>
          <w:p w14:paraId="3B8A2984" w14:textId="77777777" w:rsidR="00964A26" w:rsidRPr="00126E2A" w:rsidRDefault="00964A26" w:rsidP="00964A2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E67806C" w14:textId="77777777" w:rsidR="00964A26" w:rsidRPr="00126E2A" w:rsidRDefault="00964A26" w:rsidP="00964A26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3B6966A" w14:textId="77777777" w:rsidR="00964A26" w:rsidRPr="00126E2A" w:rsidRDefault="00964A26" w:rsidP="00964A26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2EB5188E" w14:textId="77777777" w:rsidR="00964A26" w:rsidRPr="00126E2A" w:rsidRDefault="00964A26" w:rsidP="00964A26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964A26" w:rsidRPr="00126E2A" w14:paraId="79B0F095" w14:textId="77777777" w:rsidTr="00F86CB3">
        <w:tc>
          <w:tcPr>
            <w:tcW w:w="3327" w:type="dxa"/>
            <w:shd w:val="clear" w:color="auto" w:fill="auto"/>
          </w:tcPr>
          <w:p w14:paraId="4D8D8510" w14:textId="016D94E0" w:rsidR="00964A26" w:rsidRPr="00A506E5" w:rsidRDefault="00964A26" w:rsidP="00964A2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A506E5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49369C0A" w14:textId="77777777" w:rsidR="00964A26" w:rsidRPr="00A506E5" w:rsidRDefault="00964A26" w:rsidP="00964A26">
            <w:pPr>
              <w:suppressAutoHyphens/>
              <w:spacing w:after="0" w:line="240" w:lineRule="atLeas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702" w:type="dxa"/>
          </w:tcPr>
          <w:p w14:paraId="4F0D14AF" w14:textId="77777777" w:rsidR="00964A26" w:rsidRPr="00A506E5" w:rsidRDefault="00964A26" w:rsidP="00964A26">
            <w:pPr>
              <w:suppressAutoHyphens/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DF4A60" w14:textId="77777777" w:rsidR="00964A26" w:rsidRPr="00A506E5" w:rsidRDefault="00964A26" w:rsidP="00964A26">
            <w:pPr>
              <w:suppressAutoHyphens/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83525AE" w14:textId="070EC02A" w:rsidR="00964A26" w:rsidRPr="00964A26" w:rsidRDefault="00964A26" w:rsidP="00964A26">
            <w:pPr>
              <w:tabs>
                <w:tab w:val="decimal" w:pos="394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F37820" w14:textId="77777777" w:rsidR="00964A26" w:rsidRPr="00964A26" w:rsidRDefault="00964A26" w:rsidP="00964A26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6C543D63" w14:textId="77777777" w:rsidR="00964A26" w:rsidRPr="00964A26" w:rsidRDefault="00964A26" w:rsidP="00964A26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5DC407E" w14:textId="1A583616" w:rsidR="00964A26" w:rsidRPr="00964A26" w:rsidRDefault="00964A26" w:rsidP="00964A26">
            <w:pPr>
              <w:tabs>
                <w:tab w:val="decimal" w:pos="36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05" w:type="dxa"/>
            <w:shd w:val="clear" w:color="auto" w:fill="auto"/>
          </w:tcPr>
          <w:p w14:paraId="7DA2F6AA" w14:textId="77777777" w:rsidR="00964A26" w:rsidRPr="00964A26" w:rsidRDefault="00964A26" w:rsidP="00964A26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DDD03D" w14:textId="77777777" w:rsidR="00964A26" w:rsidRPr="00964A26" w:rsidRDefault="00964A26" w:rsidP="00964A26">
            <w:pPr>
              <w:tabs>
                <w:tab w:val="decimal" w:pos="177"/>
              </w:tabs>
              <w:suppressAutoHyphens/>
              <w:spacing w:after="0" w:line="24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bottom"/>
          </w:tcPr>
          <w:p w14:paraId="03A9205D" w14:textId="145EF749" w:rsidR="00964A26" w:rsidRPr="00964A26" w:rsidRDefault="00964A26" w:rsidP="00964A26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6A150AED" w14:textId="77777777" w:rsidR="00964A26" w:rsidRPr="00964A26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03A55B6C" w14:textId="44511A03" w:rsidR="00964A26" w:rsidRPr="00964A26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4A26" w:rsidRPr="00126E2A" w14:paraId="33DB09BE" w14:textId="77777777" w:rsidTr="00F86CB3">
        <w:tc>
          <w:tcPr>
            <w:tcW w:w="3327" w:type="dxa"/>
            <w:shd w:val="clear" w:color="auto" w:fill="auto"/>
          </w:tcPr>
          <w:p w14:paraId="140A86BB" w14:textId="46F7C7E5" w:rsidR="00964A26" w:rsidRPr="00A506E5" w:rsidRDefault="00964A26" w:rsidP="00964A2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72DF7E7C" w14:textId="77777777" w:rsidR="00964A26" w:rsidRPr="00A506E5" w:rsidRDefault="00964A26" w:rsidP="00964A26">
            <w:pPr>
              <w:suppressAutoHyphens/>
              <w:spacing w:after="0" w:line="240" w:lineRule="atLeas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30450FD" w14:textId="77777777" w:rsidR="00964A26" w:rsidRPr="00A506E5" w:rsidRDefault="00964A26" w:rsidP="00964A26">
            <w:pPr>
              <w:suppressAutoHyphens/>
              <w:spacing w:after="0" w:line="24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702" w:type="dxa"/>
          </w:tcPr>
          <w:p w14:paraId="57A3A9CA" w14:textId="77777777" w:rsidR="00964A26" w:rsidRPr="00A506E5" w:rsidRDefault="00964A26" w:rsidP="00964A26">
            <w:pPr>
              <w:suppressAutoHyphens/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B586D9" w14:textId="77777777" w:rsidR="00964A26" w:rsidRPr="00A506E5" w:rsidRDefault="00964A26" w:rsidP="00964A2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B0302DC" w14:textId="5BEEBEF5" w:rsidR="00964A26" w:rsidRPr="00964A26" w:rsidRDefault="00964A26" w:rsidP="00964A26">
            <w:pPr>
              <w:tabs>
                <w:tab w:val="decimal" w:pos="394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916519" w14:textId="77777777" w:rsidR="00964A26" w:rsidRPr="00964A26" w:rsidRDefault="00964A26" w:rsidP="00964A26">
            <w:pPr>
              <w:tabs>
                <w:tab w:val="decimal" w:pos="267"/>
              </w:tabs>
              <w:suppressAutoHyphens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2DE04C3F" w14:textId="77777777" w:rsidR="00964A26" w:rsidRPr="00964A26" w:rsidRDefault="00964A26" w:rsidP="00964A26">
            <w:pPr>
              <w:tabs>
                <w:tab w:val="decimal" w:pos="267"/>
              </w:tabs>
              <w:suppressAutoHyphens/>
              <w:snapToGrid w:val="0"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F1CA5C9" w14:textId="451FB6F2" w:rsidR="00964A26" w:rsidRPr="00964A26" w:rsidRDefault="00964A26" w:rsidP="00964A26">
            <w:pPr>
              <w:tabs>
                <w:tab w:val="decimal" w:pos="36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910C37E" w14:textId="77777777" w:rsidR="00964A26" w:rsidRPr="00964A26" w:rsidRDefault="00964A26" w:rsidP="00964A26">
            <w:pPr>
              <w:tabs>
                <w:tab w:val="decimal" w:pos="266"/>
              </w:tabs>
              <w:suppressAutoHyphens/>
              <w:spacing w:after="0" w:line="240" w:lineRule="atLeas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7328B0CE" w14:textId="77777777" w:rsidR="00964A26" w:rsidRPr="00964A26" w:rsidRDefault="00964A26" w:rsidP="00964A26">
            <w:pPr>
              <w:tabs>
                <w:tab w:val="decimal" w:pos="177"/>
              </w:tabs>
              <w:suppressAutoHyphens/>
              <w:spacing w:after="0" w:line="24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bottom"/>
          </w:tcPr>
          <w:p w14:paraId="41E94528" w14:textId="1A4155A2" w:rsidR="00964A26" w:rsidRPr="00964A26" w:rsidRDefault="00964A26" w:rsidP="00964A26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602" w:type="dxa"/>
          </w:tcPr>
          <w:p w14:paraId="5229A243" w14:textId="77777777" w:rsidR="00964A26" w:rsidRPr="00964A26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2F0D7F57" w14:textId="2242C1ED" w:rsidR="00964A26" w:rsidRPr="00964A26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4A26" w:rsidRPr="00126E2A" w14:paraId="0A88F618" w14:textId="77777777" w:rsidTr="00F86CB3">
        <w:tc>
          <w:tcPr>
            <w:tcW w:w="3327" w:type="dxa"/>
            <w:shd w:val="clear" w:color="auto" w:fill="auto"/>
          </w:tcPr>
          <w:p w14:paraId="75118F65" w14:textId="689CFE74" w:rsidR="00964A26" w:rsidRPr="00126E2A" w:rsidRDefault="00964A26" w:rsidP="00964A2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Dean &amp; DeLuca, Inc.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443" w:type="dxa"/>
            <w:shd w:val="clear" w:color="auto" w:fill="auto"/>
          </w:tcPr>
          <w:p w14:paraId="3DB6F992" w14:textId="77777777" w:rsidR="00964A26" w:rsidRPr="00A506E5" w:rsidRDefault="00964A26" w:rsidP="00964A26">
            <w:pPr>
              <w:suppressAutoHyphens/>
              <w:spacing w:after="0" w:line="240" w:lineRule="atLeast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</w:t>
            </w:r>
          </w:p>
          <w:p w14:paraId="2F9134D3" w14:textId="77777777" w:rsidR="00964A26" w:rsidRPr="00A506E5" w:rsidRDefault="00964A26" w:rsidP="00964A26">
            <w:pPr>
              <w:suppressAutoHyphens/>
              <w:spacing w:after="0" w:line="240" w:lineRule="atLeast"/>
              <w:ind w:left="-17" w:right="-108" w:hanging="27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ระดับพรีเมียมชั้นนำ </w:t>
            </w:r>
          </w:p>
          <w:p w14:paraId="70A453DF" w14:textId="77777777" w:rsidR="00964A26" w:rsidRPr="00A506E5" w:rsidRDefault="00964A26" w:rsidP="00964A26">
            <w:pPr>
              <w:suppressAutoHyphens/>
              <w:spacing w:after="0" w:line="240" w:lineRule="exact"/>
              <w:ind w:left="-17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ร้านอาหารและเครื่องดื่ม</w:t>
            </w:r>
          </w:p>
        </w:tc>
        <w:tc>
          <w:tcPr>
            <w:tcW w:w="702" w:type="dxa"/>
          </w:tcPr>
          <w:p w14:paraId="6B328E51" w14:textId="77777777" w:rsidR="00964A26" w:rsidRDefault="00964A26" w:rsidP="00964A26">
            <w:pPr>
              <w:suppressAutoHyphens/>
              <w:spacing w:after="0" w:line="240" w:lineRule="atLeast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D8AA075" w14:textId="77777777" w:rsidR="00964A26" w:rsidRPr="00A506E5" w:rsidRDefault="00964A26" w:rsidP="00964A26">
            <w:pPr>
              <w:suppressAutoHyphens/>
              <w:spacing w:after="0" w:line="240" w:lineRule="atLeast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A3A52B1" w14:textId="77777777" w:rsidR="00964A26" w:rsidRPr="00A506E5" w:rsidRDefault="00964A26" w:rsidP="00964A2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17465B" w14:textId="0571E0D1" w:rsidR="00964A26" w:rsidRPr="00964A26" w:rsidRDefault="00E07677" w:rsidP="00964A26">
            <w:pPr>
              <w:tabs>
                <w:tab w:val="decimal" w:pos="415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7677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F311DC" w14:textId="77777777" w:rsidR="00964A26" w:rsidRPr="00964A26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2F01080E" w14:textId="77777777" w:rsidR="00964A26" w:rsidRPr="00964A26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559EC079" w14:textId="77777777" w:rsidR="00964A26" w:rsidRPr="00964A26" w:rsidRDefault="00964A26" w:rsidP="00964A26">
            <w:pPr>
              <w:tabs>
                <w:tab w:val="decimal" w:pos="267"/>
              </w:tabs>
              <w:suppressAutoHyphens/>
              <w:snapToGrid w:val="0"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E6D12A8" w14:textId="6CBA2A4B" w:rsidR="00964A26" w:rsidRPr="00964A26" w:rsidRDefault="00964A26" w:rsidP="00964A26">
            <w:pPr>
              <w:tabs>
                <w:tab w:val="decimal" w:pos="18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9716BEE" w14:textId="77777777" w:rsidR="00964A26" w:rsidRPr="00964A26" w:rsidRDefault="00964A26" w:rsidP="00964A26">
            <w:pPr>
              <w:tabs>
                <w:tab w:val="decimal" w:pos="177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6F466C70" w14:textId="77777777" w:rsidR="00964A26" w:rsidRPr="00964A26" w:rsidRDefault="00964A26" w:rsidP="00964A26">
            <w:pPr>
              <w:tabs>
                <w:tab w:val="decimal" w:pos="177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7BBB02DD" w14:textId="77777777" w:rsidR="00964A26" w:rsidRPr="00964A26" w:rsidRDefault="00964A26" w:rsidP="00964A26">
            <w:pPr>
              <w:tabs>
                <w:tab w:val="decimal" w:pos="177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bottom"/>
          </w:tcPr>
          <w:p w14:paraId="3B88DE73" w14:textId="577EDE79" w:rsidR="00964A26" w:rsidRPr="00964A26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56B68386" w14:textId="77777777" w:rsidR="00964A26" w:rsidRPr="00964A26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6B830492" w14:textId="77777777" w:rsidR="00964A26" w:rsidRPr="00964A26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7AF455B5" w14:textId="1C5348CE" w:rsidR="00964A26" w:rsidRPr="00964A26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4A26" w:rsidRPr="00126E2A" w14:paraId="02D76D77" w14:textId="77777777" w:rsidTr="00F86CB3">
        <w:tc>
          <w:tcPr>
            <w:tcW w:w="3327" w:type="dxa"/>
            <w:shd w:val="clear" w:color="auto" w:fill="auto"/>
          </w:tcPr>
          <w:p w14:paraId="4355BB94" w14:textId="77777777" w:rsidR="00964A26" w:rsidRPr="00A506E5" w:rsidRDefault="00964A26" w:rsidP="00964A2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A506E5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43" w:type="dxa"/>
            <w:shd w:val="clear" w:color="auto" w:fill="auto"/>
          </w:tcPr>
          <w:p w14:paraId="4B09F3D5" w14:textId="77777777" w:rsidR="00964A26" w:rsidRPr="00A506E5" w:rsidRDefault="00964A26" w:rsidP="00964A26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702" w:type="dxa"/>
          </w:tcPr>
          <w:p w14:paraId="57DC0EC4" w14:textId="77777777" w:rsidR="00964A26" w:rsidRPr="00A506E5" w:rsidRDefault="00964A26" w:rsidP="00964A2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02F4D9F" w14:textId="0C305829" w:rsidR="00964A26" w:rsidRPr="00964A26" w:rsidRDefault="00964A26" w:rsidP="0061338B">
            <w:pPr>
              <w:tabs>
                <w:tab w:val="decimal" w:pos="328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C18D21" w14:textId="77777777" w:rsidR="00964A26" w:rsidRPr="00964A26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40</w:t>
            </w: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94FDF97" w14:textId="3CF56AEB" w:rsidR="00964A26" w:rsidRPr="00964A26" w:rsidRDefault="00964A26" w:rsidP="00964A26">
            <w:pPr>
              <w:tabs>
                <w:tab w:val="decimal" w:pos="18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8416AF7" w14:textId="77777777" w:rsidR="00964A26" w:rsidRPr="00964A26" w:rsidRDefault="00964A26" w:rsidP="00964A26">
            <w:pPr>
              <w:tabs>
                <w:tab w:val="decimal" w:pos="177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</w:tcPr>
          <w:p w14:paraId="70B147AA" w14:textId="3929B1C2" w:rsidR="00964A26" w:rsidRPr="00964A26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5C173EF7" w14:textId="421CD2BD" w:rsidR="00964A26" w:rsidRPr="00964A26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964A26" w:rsidRPr="00126E2A" w14:paraId="71A3F36B" w14:textId="77777777" w:rsidTr="00374C5C">
        <w:tc>
          <w:tcPr>
            <w:tcW w:w="3327" w:type="dxa"/>
            <w:shd w:val="clear" w:color="auto" w:fill="auto"/>
          </w:tcPr>
          <w:p w14:paraId="490A4F60" w14:textId="77777777" w:rsidR="00964A26" w:rsidRPr="00A506E5" w:rsidRDefault="00964A26" w:rsidP="00964A2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2B93E41A" w14:textId="77777777" w:rsidR="00964A26" w:rsidRPr="00A506E5" w:rsidRDefault="00964A26" w:rsidP="00964A26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</w:tcPr>
          <w:p w14:paraId="63A28532" w14:textId="77777777" w:rsidR="00964A26" w:rsidRPr="00A506E5" w:rsidRDefault="00964A26" w:rsidP="00964A2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DCC181" w14:textId="77777777" w:rsidR="00964A26" w:rsidRPr="00FC5A16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F852BE" w14:textId="77777777" w:rsidR="00964A26" w:rsidRPr="00A506E5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8B3DFB" w14:textId="77777777" w:rsidR="00964A26" w:rsidRPr="00E15BDE" w:rsidRDefault="00964A26" w:rsidP="00964A26">
            <w:pPr>
              <w:tabs>
                <w:tab w:val="decimal" w:pos="18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8D5A2DE" w14:textId="77777777" w:rsidR="00964A26" w:rsidRPr="00E15BDE" w:rsidRDefault="00964A26" w:rsidP="00964A26">
            <w:pPr>
              <w:tabs>
                <w:tab w:val="decimal" w:pos="17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44" w:type="dxa"/>
          </w:tcPr>
          <w:p w14:paraId="66D612EF" w14:textId="77777777" w:rsidR="00964A26" w:rsidRPr="00E15BDE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2" w:type="dxa"/>
          </w:tcPr>
          <w:p w14:paraId="3DA1576E" w14:textId="77777777" w:rsidR="00964A26" w:rsidRPr="00E15BDE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964A26" w:rsidRPr="00126E2A" w14:paraId="1C9221A8" w14:textId="77777777" w:rsidTr="00374C5C">
        <w:tc>
          <w:tcPr>
            <w:tcW w:w="3327" w:type="dxa"/>
            <w:shd w:val="clear" w:color="auto" w:fill="auto"/>
          </w:tcPr>
          <w:p w14:paraId="411F8913" w14:textId="633D43FE" w:rsidR="00964A26" w:rsidRPr="00A506E5" w:rsidRDefault="00964A26" w:rsidP="00964A2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กิจการร่วมค้า</w:t>
            </w:r>
          </w:p>
        </w:tc>
        <w:tc>
          <w:tcPr>
            <w:tcW w:w="1443" w:type="dxa"/>
            <w:shd w:val="clear" w:color="auto" w:fill="auto"/>
          </w:tcPr>
          <w:p w14:paraId="71DA7258" w14:textId="77777777" w:rsidR="00964A26" w:rsidRPr="00A506E5" w:rsidRDefault="00964A26" w:rsidP="00964A26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</w:tcPr>
          <w:p w14:paraId="64618F01" w14:textId="77777777" w:rsidR="00964A26" w:rsidRPr="00A506E5" w:rsidRDefault="00964A26" w:rsidP="00964A2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B80F14" w14:textId="77777777" w:rsidR="00964A26" w:rsidRPr="00FC5A16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273373" w14:textId="77777777" w:rsidR="00964A26" w:rsidRPr="00A506E5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EDC408" w14:textId="77777777" w:rsidR="00964A26" w:rsidRPr="00E15BDE" w:rsidRDefault="00964A26" w:rsidP="00964A26">
            <w:pPr>
              <w:tabs>
                <w:tab w:val="decimal" w:pos="18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F86270B" w14:textId="77777777" w:rsidR="00964A26" w:rsidRPr="00E15BDE" w:rsidRDefault="00964A26" w:rsidP="00964A26">
            <w:pPr>
              <w:tabs>
                <w:tab w:val="decimal" w:pos="17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44" w:type="dxa"/>
          </w:tcPr>
          <w:p w14:paraId="5894BD6B" w14:textId="77777777" w:rsidR="00964A26" w:rsidRPr="00E15BDE" w:rsidRDefault="00964A26" w:rsidP="00964A2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2" w:type="dxa"/>
          </w:tcPr>
          <w:p w14:paraId="5D33856A" w14:textId="77777777" w:rsidR="00964A26" w:rsidRPr="00E15BDE" w:rsidRDefault="00964A26" w:rsidP="00964A26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6F1336" w:rsidRPr="00126E2A" w14:paraId="050CA7D6" w14:textId="77777777" w:rsidTr="00374C5C">
        <w:tc>
          <w:tcPr>
            <w:tcW w:w="3327" w:type="dxa"/>
            <w:shd w:val="clear" w:color="auto" w:fill="auto"/>
          </w:tcPr>
          <w:p w14:paraId="0B732613" w14:textId="54CC8B11" w:rsidR="006F1336" w:rsidRPr="00A506E5" w:rsidRDefault="006F1336" w:rsidP="006F133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624E0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อัลฟ่า เอกซ์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="00FC128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0</w:t>
            </w:r>
          </w:p>
        </w:tc>
        <w:tc>
          <w:tcPr>
            <w:tcW w:w="1443" w:type="dxa"/>
            <w:shd w:val="clear" w:color="auto" w:fill="auto"/>
          </w:tcPr>
          <w:p w14:paraId="2C646E21" w14:textId="77777777" w:rsidR="006F1336" w:rsidRDefault="006F1336" w:rsidP="006F1336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</w:t>
            </w:r>
          </w:p>
          <w:p w14:paraId="5B885A3A" w14:textId="0839CC6F" w:rsidR="006F1336" w:rsidRPr="00A506E5" w:rsidRDefault="006F1336" w:rsidP="006F1336">
            <w:pPr>
              <w:suppressAutoHyphens/>
              <w:spacing w:after="0" w:line="24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สินเชื่อรีไฟแนนซ์</w:t>
            </w:r>
          </w:p>
        </w:tc>
        <w:tc>
          <w:tcPr>
            <w:tcW w:w="702" w:type="dxa"/>
          </w:tcPr>
          <w:p w14:paraId="15C8A79D" w14:textId="77777777" w:rsidR="006F1336" w:rsidRDefault="006F1336" w:rsidP="006F133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8FA4D2C" w14:textId="18768493" w:rsidR="006F1336" w:rsidRPr="00A506E5" w:rsidRDefault="006F1336" w:rsidP="006F133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56F4C40" w14:textId="0936009A" w:rsidR="006F1336" w:rsidRPr="006F1336" w:rsidRDefault="006F1336" w:rsidP="006F133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6F1336">
              <w:rPr>
                <w:rFonts w:asciiTheme="majorBidi" w:hAnsiTheme="majorBidi" w:cstheme="majorBidi"/>
                <w:sz w:val="20"/>
                <w:szCs w:val="20"/>
              </w:rPr>
              <w:t>50.0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D23C1C" w14:textId="77777777" w:rsidR="006F1336" w:rsidRDefault="006F1336" w:rsidP="006F133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29CD2717" w14:textId="45F25C78" w:rsidR="006F1336" w:rsidRPr="006F1336" w:rsidRDefault="006F1336" w:rsidP="006F133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F133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25C48E" w14:textId="77777777" w:rsidR="006F1336" w:rsidRDefault="006F1336" w:rsidP="007B7000">
            <w:pPr>
              <w:pBdr>
                <w:bottom w:val="single" w:sz="4" w:space="1" w:color="auto"/>
              </w:pBdr>
              <w:tabs>
                <w:tab w:val="decimal" w:pos="18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E617027" w14:textId="3791A9A4" w:rsidR="006F1336" w:rsidRPr="00E15BDE" w:rsidRDefault="006F1336" w:rsidP="007B7000">
            <w:pPr>
              <w:pBdr>
                <w:bottom w:val="single" w:sz="4" w:space="1" w:color="auto"/>
              </w:pBdr>
              <w:tabs>
                <w:tab w:val="decimal" w:pos="18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38513F" w14:textId="77777777" w:rsidR="006F1336" w:rsidRDefault="006F1336" w:rsidP="007B7000">
            <w:pPr>
              <w:pBdr>
                <w:bottom w:val="single" w:sz="4" w:space="1" w:color="auto"/>
              </w:pBdr>
              <w:tabs>
                <w:tab w:val="decimal" w:pos="17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B1856FE" w14:textId="7524B4C8" w:rsidR="006F1336" w:rsidRPr="00E15BDE" w:rsidRDefault="006F1336" w:rsidP="007B7000">
            <w:pPr>
              <w:pBdr>
                <w:bottom w:val="single" w:sz="4" w:space="1" w:color="auto"/>
              </w:pBdr>
              <w:tabs>
                <w:tab w:val="decimal" w:pos="17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299543D2" w14:textId="77777777" w:rsidR="006F1336" w:rsidRDefault="006F1336" w:rsidP="008F4F29">
            <w:pPr>
              <w:pBdr>
                <w:bottom w:val="single" w:sz="4" w:space="1" w:color="auto"/>
              </w:pBd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FCE2B69" w14:textId="2B81B1F8" w:rsidR="006F1336" w:rsidRPr="00E15BDE" w:rsidRDefault="006F1336" w:rsidP="008F4F29">
            <w:pPr>
              <w:pBdr>
                <w:bottom w:val="single" w:sz="4" w:space="1" w:color="auto"/>
              </w:pBd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640028A9" w14:textId="77777777" w:rsidR="006F1336" w:rsidRDefault="006F1336" w:rsidP="008F4F29">
            <w:pPr>
              <w:pBdr>
                <w:bottom w:val="single" w:sz="4" w:space="1" w:color="auto"/>
              </w:pBd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3642C85" w14:textId="5E57A920" w:rsidR="006F1336" w:rsidRPr="00E15BDE" w:rsidRDefault="006F1336" w:rsidP="008F4F29">
            <w:pPr>
              <w:pBdr>
                <w:bottom w:val="single" w:sz="4" w:space="1" w:color="auto"/>
              </w:pBd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F1336" w:rsidRPr="00126E2A" w14:paraId="29A88D63" w14:textId="77777777" w:rsidTr="00374C5C">
        <w:tc>
          <w:tcPr>
            <w:tcW w:w="3327" w:type="dxa"/>
            <w:shd w:val="clear" w:color="auto" w:fill="auto"/>
          </w:tcPr>
          <w:p w14:paraId="1D8F18A4" w14:textId="77777777" w:rsidR="006F1336" w:rsidRPr="008116D4" w:rsidRDefault="006F1336" w:rsidP="006F133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443" w:type="dxa"/>
            <w:shd w:val="clear" w:color="auto" w:fill="auto"/>
          </w:tcPr>
          <w:p w14:paraId="15B11E14" w14:textId="77777777" w:rsidR="006F1336" w:rsidRPr="008116D4" w:rsidRDefault="006F1336" w:rsidP="006F1336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46DBAF38" w14:textId="77777777" w:rsidR="006F1336" w:rsidRPr="008116D4" w:rsidRDefault="006F1336" w:rsidP="006F133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4DDDBE5" w14:textId="77777777" w:rsidR="006F1336" w:rsidRPr="008116D4" w:rsidRDefault="006F1336" w:rsidP="006F1336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49D740" w14:textId="77777777" w:rsidR="006F1336" w:rsidRPr="008116D4" w:rsidRDefault="006F1336" w:rsidP="006F1336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71D3A437" w14:textId="58289348" w:rsidR="006F1336" w:rsidRPr="00E15BDE" w:rsidRDefault="0071210F" w:rsidP="008F4F29">
            <w:pPr>
              <w:tabs>
                <w:tab w:val="decimal" w:pos="3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2</w:t>
            </w:r>
            <w:r w:rsidR="008E0D4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,207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4FB675" w14:textId="77777777" w:rsidR="006F1336" w:rsidRPr="00E15BDE" w:rsidRDefault="006F1336" w:rsidP="006F1336">
            <w:pPr>
              <w:tabs>
                <w:tab w:val="decimal" w:pos="35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24,807</w:t>
            </w:r>
          </w:p>
        </w:tc>
        <w:tc>
          <w:tcPr>
            <w:tcW w:w="644" w:type="dxa"/>
          </w:tcPr>
          <w:p w14:paraId="101796AD" w14:textId="742278F6" w:rsidR="006F1336" w:rsidRPr="00E15BDE" w:rsidRDefault="0071210F" w:rsidP="006F1336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2,109</w:t>
            </w:r>
          </w:p>
        </w:tc>
        <w:tc>
          <w:tcPr>
            <w:tcW w:w="602" w:type="dxa"/>
          </w:tcPr>
          <w:p w14:paraId="73FC1B19" w14:textId="64F2D6FA" w:rsidR="006F1336" w:rsidRPr="00E15BDE" w:rsidRDefault="0071210F" w:rsidP="006F1336">
            <w:pPr>
              <w:tabs>
                <w:tab w:val="decimal" w:pos="411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1,874</w:t>
            </w:r>
          </w:p>
        </w:tc>
      </w:tr>
      <w:tr w:rsidR="006F1336" w:rsidRPr="00126E2A" w14:paraId="7041698C" w14:textId="77777777" w:rsidTr="00374C5C">
        <w:tc>
          <w:tcPr>
            <w:tcW w:w="3327" w:type="dxa"/>
            <w:shd w:val="clear" w:color="auto" w:fill="auto"/>
          </w:tcPr>
          <w:p w14:paraId="4244D9D2" w14:textId="77777777" w:rsidR="006F1336" w:rsidRPr="008116D4" w:rsidRDefault="006F1336" w:rsidP="006F133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443" w:type="dxa"/>
            <w:shd w:val="clear" w:color="auto" w:fill="auto"/>
          </w:tcPr>
          <w:p w14:paraId="6665125F" w14:textId="77777777" w:rsidR="006F1336" w:rsidRPr="008116D4" w:rsidRDefault="006F1336" w:rsidP="006F1336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4E7EB27C" w14:textId="77777777" w:rsidR="006F1336" w:rsidRPr="008116D4" w:rsidRDefault="006F1336" w:rsidP="006F133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920F11" w14:textId="77777777" w:rsidR="006F1336" w:rsidRPr="008116D4" w:rsidRDefault="006F1336" w:rsidP="006F1336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58FF15" w14:textId="77777777" w:rsidR="006F1336" w:rsidRPr="008116D4" w:rsidRDefault="006F1336" w:rsidP="006F1336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C3E7E80" w14:textId="49D6EAB3" w:rsidR="006F1336" w:rsidRPr="00A65E5F" w:rsidRDefault="0071210F" w:rsidP="008F4F29">
            <w:pPr>
              <w:pBdr>
                <w:bottom w:val="single" w:sz="4" w:space="0" w:color="auto"/>
              </w:pBdr>
              <w:tabs>
                <w:tab w:val="left" w:pos="360"/>
              </w:tabs>
              <w:suppressAutoHyphens/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(147)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487E558" w14:textId="77777777" w:rsidR="006F1336" w:rsidRPr="00E15BDE" w:rsidRDefault="006F1336" w:rsidP="006F1336">
            <w:pPr>
              <w:pBdr>
                <w:bottom w:val="single" w:sz="4" w:space="0" w:color="auto"/>
              </w:pBdr>
              <w:tabs>
                <w:tab w:val="left" w:pos="343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(147)</w:t>
            </w:r>
          </w:p>
        </w:tc>
        <w:tc>
          <w:tcPr>
            <w:tcW w:w="644" w:type="dxa"/>
          </w:tcPr>
          <w:p w14:paraId="3C762993" w14:textId="532E1C98" w:rsidR="006F1336" w:rsidRPr="00E15BDE" w:rsidRDefault="0071210F" w:rsidP="008F4F29">
            <w:pPr>
              <w:pBdr>
                <w:bottom w:val="single" w:sz="4" w:space="1" w:color="auto"/>
              </w:pBdr>
              <w:tabs>
                <w:tab w:val="decimal" w:pos="29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1C25C69E" w14:textId="2B0BE303" w:rsidR="006F1336" w:rsidRPr="00E15BDE" w:rsidRDefault="0071210F" w:rsidP="008F4F29">
            <w:pPr>
              <w:pBdr>
                <w:bottom w:val="single" w:sz="4" w:space="1" w:color="auto"/>
              </w:pBd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F1336" w:rsidRPr="007A51FC" w14:paraId="11BEE671" w14:textId="77777777" w:rsidTr="00374C5C">
        <w:tc>
          <w:tcPr>
            <w:tcW w:w="3327" w:type="dxa"/>
            <w:shd w:val="clear" w:color="auto" w:fill="auto"/>
          </w:tcPr>
          <w:p w14:paraId="187B0B02" w14:textId="5D0B02EA" w:rsidR="006F1336" w:rsidRPr="008116D4" w:rsidRDefault="006F1336" w:rsidP="006F133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1443" w:type="dxa"/>
            <w:shd w:val="clear" w:color="auto" w:fill="auto"/>
          </w:tcPr>
          <w:p w14:paraId="43621BFA" w14:textId="77777777" w:rsidR="006F1336" w:rsidRPr="008116D4" w:rsidRDefault="006F1336" w:rsidP="006F1336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5D80DE7" w14:textId="77777777" w:rsidR="006F1336" w:rsidRPr="008116D4" w:rsidRDefault="006F1336" w:rsidP="006F133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9A26B7" w14:textId="77777777" w:rsidR="006F1336" w:rsidRPr="008116D4" w:rsidRDefault="006F1336" w:rsidP="006F1336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CC257A" w14:textId="77777777" w:rsidR="006F1336" w:rsidRPr="008116D4" w:rsidRDefault="006F1336" w:rsidP="006F1336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C6A1D8" w14:textId="7F41E827" w:rsidR="006F1336" w:rsidRPr="00E15BDE" w:rsidRDefault="0071210F" w:rsidP="008F4F29">
            <w:pPr>
              <w:pBdr>
                <w:bottom w:val="double" w:sz="4" w:space="1" w:color="auto"/>
              </w:pBdr>
              <w:tabs>
                <w:tab w:val="decimal" w:pos="180"/>
              </w:tabs>
              <w:suppressAutoHyphens/>
              <w:spacing w:after="0" w:line="240" w:lineRule="atLeast"/>
              <w:ind w:left="-8" w:hanging="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27,060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3BC44A" w14:textId="77777777" w:rsidR="006F1336" w:rsidRPr="00E15BDE" w:rsidRDefault="006F1336" w:rsidP="006F1336">
            <w:pPr>
              <w:pBdr>
                <w:bottom w:val="double" w:sz="4" w:space="1" w:color="auto"/>
              </w:pBdr>
              <w:tabs>
                <w:tab w:val="decimal" w:pos="357"/>
              </w:tabs>
              <w:suppressAutoHyphens/>
              <w:spacing w:after="0" w:line="240" w:lineRule="atLeast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lang w:val="en-GB" w:eastAsia="zh-CN"/>
              </w:rPr>
              <w:t>24,660</w:t>
            </w:r>
          </w:p>
        </w:tc>
        <w:tc>
          <w:tcPr>
            <w:tcW w:w="644" w:type="dxa"/>
          </w:tcPr>
          <w:p w14:paraId="04E64F83" w14:textId="00F8CA9B" w:rsidR="006F1336" w:rsidRPr="00E15BDE" w:rsidRDefault="0071210F" w:rsidP="008F4F29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atLeast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2,109</w:t>
            </w:r>
          </w:p>
        </w:tc>
        <w:tc>
          <w:tcPr>
            <w:tcW w:w="602" w:type="dxa"/>
          </w:tcPr>
          <w:p w14:paraId="1284F530" w14:textId="3E092C64" w:rsidR="006F1336" w:rsidRPr="00E15BDE" w:rsidRDefault="0071210F" w:rsidP="008F4F29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atLeast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1,874</w:t>
            </w:r>
          </w:p>
        </w:tc>
      </w:tr>
    </w:tbl>
    <w:p w14:paraId="18111A17" w14:textId="77777777" w:rsidR="00B5425A" w:rsidRPr="00374C5C" w:rsidRDefault="00B5425A" w:rsidP="00B5425A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338424DB" w14:textId="66853534" w:rsidR="00374C5C" w:rsidRPr="00F9061E" w:rsidRDefault="00371CC0" w:rsidP="00DD1AC2">
      <w:pPr>
        <w:tabs>
          <w:tab w:val="left" w:pos="0"/>
          <w:tab w:val="left" w:pos="450"/>
          <w:tab w:val="left" w:pos="709"/>
        </w:tabs>
        <w:suppressAutoHyphens/>
        <w:spacing w:after="0" w:line="240" w:lineRule="auto"/>
        <w:ind w:left="720" w:right="198" w:hanging="173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8</w:t>
      </w:r>
      <w:r w:rsidR="00374C5C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ab/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ธนาคารมีการพิจารณาฐานะการลงทุนในตราสารทุนที่ถือใหม่ซึ่งตราสารทุนกลุ่มดังกล่าวเป็นไปตามคำจำกัดความของบริษัทร่วมตามนโยบายการบัญชีของธนาคาร เงินลงทุนและรายการปรับปรุงที่เกี่ยวข้องถูกปรับปรุงเพื่อสะท้อนถึงส่วนได้เสียตามสัดส่วนการลงทุนโดยการปรับปรุงดังกล่าวไม่เป็นสาระสำคัญต่องบการเงินและเป็นการปรับปรุงโดยใช้วิธีเปลี่ยนทันทีเป็นต้นไป</w:t>
      </w:r>
    </w:p>
    <w:p w14:paraId="6F86C564" w14:textId="45FFEEE8" w:rsidR="00374C5C" w:rsidRDefault="00371CC0" w:rsidP="00DD1AC2">
      <w:pPr>
        <w:tabs>
          <w:tab w:val="left" w:pos="0"/>
          <w:tab w:val="left" w:pos="450"/>
          <w:tab w:val="left" w:pos="1080"/>
        </w:tabs>
        <w:suppressAutoHyphens/>
        <w:spacing w:after="0" w:line="240" w:lineRule="auto"/>
        <w:ind w:left="709" w:right="198" w:hanging="169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9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ธนาคารได้รับหุ้นสามัญของ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Dean &amp; DeLuca, Inc.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จากการแปลงหนี้เป็นทุนภายใต้กระบวนการฟื้นฟูกิจการในศาลล้มละลาย ประเทศสหรัฐอเมริกา (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Chapter 11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) ในเดือนมกราคม</w:t>
      </w:r>
      <w:r w:rsidR="00374C5C"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374C5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0BFA7334" w14:textId="7001284B" w:rsidR="00FC1286" w:rsidRDefault="00FC1286" w:rsidP="00DD1AC2">
      <w:pPr>
        <w:tabs>
          <w:tab w:val="left" w:pos="0"/>
          <w:tab w:val="left" w:pos="450"/>
          <w:tab w:val="left" w:pos="709"/>
        </w:tabs>
        <w:suppressAutoHyphens/>
        <w:spacing w:after="0" w:line="240" w:lineRule="auto"/>
        <w:ind w:left="1080" w:right="198" w:hanging="540"/>
        <w:jc w:val="thaiDistribute"/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10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กิจการร่วมค้าจั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ดตั้งใหม่ในปี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4</w:t>
      </w:r>
      <w:r w:rsidR="00F72450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F72450" w:rsidRPr="00F72450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ด้วยราคาทุน</w:t>
      </w:r>
      <w:r w:rsidR="00F72450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 </w:t>
      </w:r>
      <w:r w:rsidR="00F72450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 xml:space="preserve">250,000 </w:t>
      </w:r>
      <w:r w:rsidR="00F72450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>บาท</w:t>
      </w:r>
    </w:p>
    <w:p w14:paraId="5812102D" w14:textId="77777777" w:rsidR="00A34A08" w:rsidRPr="00FC1286" w:rsidRDefault="00A34A08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4DDC6A6" w14:textId="2BB7F14B" w:rsidR="00733EDB" w:rsidRPr="00BD2BF2" w:rsidRDefault="00733EDB" w:rsidP="00733EDB">
      <w:pPr>
        <w:spacing w:after="0" w:line="240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บริษัทย่อยและบริษัทร่วมทั้งหมดจดทะเบียน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B63E8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63E82" w:rsidRPr="00DA0B23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="00CD7A1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="00B63E82"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 w:eastAsia="zh-CN"/>
        </w:rPr>
        <w:t>Myanmar Ltd.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Cambodian Commercial Bank Ltd.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SCB-Julius Baer (Singapore) Pte. Ltd.</w:t>
      </w:r>
      <w:r w:rsidRPr="001B1EA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1B1EA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 w:eastAsia="zh-CN"/>
        </w:rPr>
        <w:t xml:space="preserve">และ 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Dean &amp; DeLuca, Inc.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CE186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ประเทศกัมพูชา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ประเทศ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และประเทศสหรัฐอเมริกา</w:t>
      </w:r>
      <w:r>
        <w:rPr>
          <w:rFonts w:ascii="Tahoma" w:eastAsia="Times New Roman" w:hAnsi="Tahoma" w:cs="Tahoma"/>
          <w:sz w:val="20"/>
          <w:szCs w:val="20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</w:p>
    <w:p w14:paraId="1EAE1C2D" w14:textId="480360D8" w:rsidR="00A34A08" w:rsidRDefault="00A34A08">
      <w:pPr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br w:type="page"/>
      </w:r>
    </w:p>
    <w:p w14:paraId="5F0F8A34" w14:textId="3015EFCB" w:rsidR="00B742E5" w:rsidRDefault="00B742E5" w:rsidP="00C82120">
      <w:pPr>
        <w:numPr>
          <w:ilvl w:val="0"/>
          <w:numId w:val="15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เงินให้สินเชื่อแก่ลูกหนี้และดอกเบี้ยค้างรับสุทธิ</w:t>
      </w:r>
    </w:p>
    <w:p w14:paraId="549CFFB5" w14:textId="77777777" w:rsidR="00CE65E7" w:rsidRPr="00CF5CDF" w:rsidRDefault="00CE65E7" w:rsidP="00CE65E7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DC03F27" w14:textId="5E99A035" w:rsidR="003A73D4" w:rsidRPr="00C80274" w:rsidRDefault="003A73D4" w:rsidP="00D57481">
      <w:pPr>
        <w:pStyle w:val="ListParagraph"/>
        <w:numPr>
          <w:ilvl w:val="1"/>
          <w:numId w:val="17"/>
        </w:numPr>
        <w:tabs>
          <w:tab w:val="left" w:pos="540"/>
        </w:tabs>
        <w:ind w:left="540" w:right="-28" w:hanging="540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C8027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จำแนกตามประเภท</w:t>
      </w:r>
      <w:r w:rsidR="00D57481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บัญชี</w:t>
      </w:r>
    </w:p>
    <w:p w14:paraId="7235E1DA" w14:textId="492A27A4" w:rsidR="00B742E5" w:rsidRPr="00CF5CDF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0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45"/>
        <w:gridCol w:w="979"/>
        <w:gridCol w:w="238"/>
        <w:gridCol w:w="1008"/>
        <w:gridCol w:w="238"/>
        <w:gridCol w:w="993"/>
        <w:gridCol w:w="239"/>
        <w:gridCol w:w="962"/>
      </w:tblGrid>
      <w:tr w:rsidR="00D57481" w:rsidRPr="00D57481" w14:paraId="12589D74" w14:textId="77777777" w:rsidTr="003D6A26">
        <w:tc>
          <w:tcPr>
            <w:tcW w:w="4645" w:type="dxa"/>
            <w:shd w:val="clear" w:color="auto" w:fill="auto"/>
            <w:vAlign w:val="bottom"/>
          </w:tcPr>
          <w:p w14:paraId="134D7C37" w14:textId="77777777" w:rsidR="00D57481" w:rsidRPr="00D57481" w:rsidRDefault="00D57481" w:rsidP="00D5748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25" w:type="dxa"/>
            <w:gridSpan w:val="3"/>
            <w:shd w:val="clear" w:color="auto" w:fill="auto"/>
            <w:vAlign w:val="bottom"/>
          </w:tcPr>
          <w:p w14:paraId="1EA2FFDB" w14:textId="77777777" w:rsidR="00D57481" w:rsidRPr="00D57481" w:rsidRDefault="00D57481" w:rsidP="00D57481">
            <w:pPr>
              <w:suppressAutoHyphens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3E3F09" w14:textId="77777777" w:rsidR="00D57481" w:rsidRPr="00D57481" w:rsidRDefault="00D57481" w:rsidP="00D57481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65052B3D" w14:textId="77777777" w:rsidR="00D57481" w:rsidRPr="00D57481" w:rsidRDefault="00D57481" w:rsidP="00D57481">
            <w:pPr>
              <w:suppressAutoHyphens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FB3E1F" w:rsidRPr="00D57481" w14:paraId="11D968A2" w14:textId="77777777" w:rsidTr="003D6A26">
        <w:tc>
          <w:tcPr>
            <w:tcW w:w="4645" w:type="dxa"/>
            <w:shd w:val="clear" w:color="auto" w:fill="auto"/>
            <w:vAlign w:val="bottom"/>
          </w:tcPr>
          <w:p w14:paraId="6C9D19E5" w14:textId="77777777" w:rsidR="00FB3E1F" w:rsidRPr="00D57481" w:rsidRDefault="00FB3E1F" w:rsidP="00FB3E1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197EF1B" w14:textId="5AB1C54D" w:rsidR="00FB3E1F" w:rsidRPr="00D57481" w:rsidRDefault="00FB3E1F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pacing w:val="4"/>
                <w:sz w:val="26"/>
                <w:szCs w:val="26"/>
                <w:cs/>
                <w:lang w:eastAsia="zh-CN"/>
              </w:rPr>
              <w:t>กันยายน</w:t>
            </w:r>
          </w:p>
          <w:p w14:paraId="61F74D37" w14:textId="539A3940" w:rsidR="00FB3E1F" w:rsidRPr="00D57481" w:rsidRDefault="00FB3E1F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5A2DE4" w14:textId="77777777" w:rsidR="00FB3E1F" w:rsidRPr="00D57481" w:rsidRDefault="00FB3E1F" w:rsidP="00FB3E1F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9F67C9" w14:textId="744C6378" w:rsidR="00FB3E1F" w:rsidRPr="00D57481" w:rsidRDefault="00FB3E1F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5D4956" w14:textId="77777777" w:rsidR="00FB3E1F" w:rsidRPr="00D57481" w:rsidRDefault="00FB3E1F" w:rsidP="00FB3E1F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D8CB60" w14:textId="77777777" w:rsidR="00FB3E1F" w:rsidRPr="00D57481" w:rsidRDefault="00FB3E1F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pacing w:val="4"/>
                <w:sz w:val="26"/>
                <w:szCs w:val="26"/>
                <w:cs/>
                <w:lang w:eastAsia="zh-CN"/>
              </w:rPr>
              <w:t>กันยายน</w:t>
            </w:r>
          </w:p>
          <w:p w14:paraId="6CD32E5F" w14:textId="09FEDFC5" w:rsidR="00FB3E1F" w:rsidRPr="00D57481" w:rsidRDefault="00FB3E1F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A6F34F" w14:textId="77777777" w:rsidR="00FB3E1F" w:rsidRPr="00D57481" w:rsidRDefault="00FB3E1F" w:rsidP="00FB3E1F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BD12732" w14:textId="0C0DBAFF" w:rsidR="00FB3E1F" w:rsidRPr="00D57481" w:rsidRDefault="00FB3E1F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2563</w:t>
            </w:r>
          </w:p>
        </w:tc>
      </w:tr>
      <w:tr w:rsidR="00FB3E1F" w:rsidRPr="00D57481" w14:paraId="1AAA4B40" w14:textId="77777777" w:rsidTr="003D6A26">
        <w:tc>
          <w:tcPr>
            <w:tcW w:w="4645" w:type="dxa"/>
            <w:shd w:val="clear" w:color="auto" w:fill="auto"/>
          </w:tcPr>
          <w:p w14:paraId="5C8FBC8E" w14:textId="77777777" w:rsidR="00FB3E1F" w:rsidRPr="00D57481" w:rsidRDefault="00FB3E1F" w:rsidP="00FB3E1F">
            <w:pPr>
              <w:suppressAutoHyphens/>
              <w:snapToGrid w:val="0"/>
              <w:spacing w:after="0" w:line="370" w:lineRule="exact"/>
              <w:ind w:right="-29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4657" w:type="dxa"/>
            <w:gridSpan w:val="7"/>
            <w:shd w:val="clear" w:color="auto" w:fill="auto"/>
            <w:vAlign w:val="bottom"/>
          </w:tcPr>
          <w:p w14:paraId="11418C26" w14:textId="77777777" w:rsidR="00FB3E1F" w:rsidRPr="00D57481" w:rsidRDefault="00FB3E1F" w:rsidP="00FB3E1F">
            <w:pPr>
              <w:suppressAutoHyphens/>
              <w:spacing w:after="0" w:line="370" w:lineRule="exact"/>
              <w:ind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B3E1F" w:rsidRPr="00D57481" w14:paraId="374C3010" w14:textId="77777777" w:rsidTr="003D6A26">
        <w:tc>
          <w:tcPr>
            <w:tcW w:w="4645" w:type="dxa"/>
            <w:shd w:val="clear" w:color="auto" w:fill="auto"/>
            <w:vAlign w:val="bottom"/>
          </w:tcPr>
          <w:p w14:paraId="121587A2" w14:textId="07119331" w:rsidR="00FB3E1F" w:rsidRPr="00D57481" w:rsidRDefault="00FB3E1F" w:rsidP="00FB3E1F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00F9DD" w14:textId="61B75A09" w:rsidR="00FB3E1F" w:rsidRPr="0097736C" w:rsidRDefault="00165EB7" w:rsidP="00FB3E1F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2,279,015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7E6CF9" w14:textId="77777777" w:rsidR="00FB3E1F" w:rsidRPr="00D57481" w:rsidRDefault="00FB3E1F" w:rsidP="00FB3E1F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27768E" w14:textId="329F117D" w:rsidR="00FB3E1F" w:rsidRPr="00D57481" w:rsidRDefault="00FB3E1F" w:rsidP="00FB3E1F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255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FC0737" w14:textId="77777777" w:rsidR="00FB3E1F" w:rsidRPr="00D57481" w:rsidRDefault="00FB3E1F" w:rsidP="00FB3E1F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ADBCD2" w14:textId="3B8008D4" w:rsidR="00FB3E1F" w:rsidRPr="0097736C" w:rsidRDefault="00165EB7" w:rsidP="00FB3E1F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2,273,100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319716" w14:textId="77777777" w:rsidR="00FB3E1F" w:rsidRPr="00D57481" w:rsidRDefault="00FB3E1F" w:rsidP="00FB3E1F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C7DF5D0" w14:textId="2E860258" w:rsidR="00FB3E1F" w:rsidRPr="00D57481" w:rsidRDefault="00FB3E1F" w:rsidP="00FB3E1F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249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928</w:t>
            </w:r>
          </w:p>
        </w:tc>
      </w:tr>
      <w:tr w:rsidR="00FB3E1F" w:rsidRPr="00D57481" w14:paraId="6DF5CF53" w14:textId="77777777" w:rsidTr="003D6A26">
        <w:tc>
          <w:tcPr>
            <w:tcW w:w="4645" w:type="dxa"/>
            <w:shd w:val="clear" w:color="auto" w:fill="auto"/>
            <w:vAlign w:val="bottom"/>
          </w:tcPr>
          <w:p w14:paraId="00DCA744" w14:textId="20FB40F2" w:rsidR="00FB3E1F" w:rsidRPr="00D57481" w:rsidRDefault="00FB3E1F" w:rsidP="00FB3E1F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420FEB61" w:rsidR="00FB3E1F" w:rsidRPr="0097736C" w:rsidRDefault="00165EB7" w:rsidP="00FB3E1F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13,943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936E3F" w14:textId="77777777" w:rsidR="00FB3E1F" w:rsidRPr="00D57481" w:rsidRDefault="00FB3E1F" w:rsidP="00FB3E1F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1E12CB6D" w:rsidR="00FB3E1F" w:rsidRPr="00D57481" w:rsidRDefault="00FB3E1F" w:rsidP="00FB3E1F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14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508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E6E9DD" w14:textId="77777777" w:rsidR="00FB3E1F" w:rsidRPr="00D57481" w:rsidRDefault="00FB3E1F" w:rsidP="00FB3E1F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68658" w14:textId="4902163E" w:rsidR="00FB3E1F" w:rsidRPr="0097736C" w:rsidRDefault="00165EB7" w:rsidP="00FB3E1F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13,809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7CCD9D" w14:textId="77777777" w:rsidR="00FB3E1F" w:rsidRPr="00D57481" w:rsidRDefault="00FB3E1F" w:rsidP="00FB3E1F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8CC63" w14:textId="5B19A593" w:rsidR="00FB3E1F" w:rsidRPr="00D57481" w:rsidRDefault="00FB3E1F" w:rsidP="00FB3E1F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14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445</w:t>
            </w:r>
          </w:p>
        </w:tc>
      </w:tr>
      <w:tr w:rsidR="00FB3E1F" w:rsidRPr="00D57481" w14:paraId="2AE95F88" w14:textId="77777777" w:rsidTr="003D6A26">
        <w:tc>
          <w:tcPr>
            <w:tcW w:w="4645" w:type="dxa"/>
            <w:shd w:val="clear" w:color="auto" w:fill="auto"/>
            <w:vAlign w:val="bottom"/>
          </w:tcPr>
          <w:p w14:paraId="0A1F896F" w14:textId="12F5ED49" w:rsidR="00FB3E1F" w:rsidRPr="00D57481" w:rsidRDefault="00FB3E1F" w:rsidP="00FB3E1F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5D3FF7DD" w:rsidR="00FB3E1F" w:rsidRPr="0097736C" w:rsidRDefault="00165EB7" w:rsidP="002D781C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2,292,958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02C006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233FE54E" w:rsidR="00FB3E1F" w:rsidRPr="00D57481" w:rsidRDefault="00FB3E1F" w:rsidP="00FB3E1F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269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750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B8385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16DFE" w14:textId="1F1E3746" w:rsidR="00FB3E1F" w:rsidRPr="0097736C" w:rsidRDefault="00165EB7" w:rsidP="00FB3E1F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2,286,909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457999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6B1A2" w14:textId="03A5778F" w:rsidR="00FB3E1F" w:rsidRPr="00D57481" w:rsidRDefault="00FB3E1F" w:rsidP="00FB3E1F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264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373</w:t>
            </w:r>
          </w:p>
        </w:tc>
      </w:tr>
      <w:tr w:rsidR="00FB3E1F" w:rsidRPr="00D57481" w14:paraId="264F0640" w14:textId="77777777" w:rsidTr="003D6A26">
        <w:tc>
          <w:tcPr>
            <w:tcW w:w="4645" w:type="dxa"/>
            <w:shd w:val="clear" w:color="auto" w:fill="auto"/>
            <w:vAlign w:val="bottom"/>
          </w:tcPr>
          <w:p w14:paraId="5602A96A" w14:textId="008824F5" w:rsidR="00FB3E1F" w:rsidRPr="00D57481" w:rsidRDefault="00FB3E1F" w:rsidP="00FB3E1F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  <w:t xml:space="preserve">หัก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ผลขาดทุนจากการเปลี่ยนแปลงเงื่อนไขใหม่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ที่ยังไม่ตัดจำหน่าย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2A2C83" w14:textId="11B7710B" w:rsidR="00FB3E1F" w:rsidRPr="0097736C" w:rsidRDefault="00165EB7" w:rsidP="002D781C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(6,831)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FA71BC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EA1276" w14:textId="1D15F983" w:rsidR="00FB3E1F" w:rsidRPr="00D57481" w:rsidRDefault="00FB3E1F" w:rsidP="00FB3E1F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(2,124)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D3188E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61B157" w14:textId="443BBE8A" w:rsidR="00FB3E1F" w:rsidRPr="0097736C" w:rsidRDefault="00165EB7" w:rsidP="00444F37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(6,831)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D2176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5970F3" w14:textId="3BFA5262" w:rsidR="00FB3E1F" w:rsidRPr="00D57481" w:rsidRDefault="00FB3E1F" w:rsidP="00FB3E1F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(2,124)</w:t>
            </w:r>
          </w:p>
        </w:tc>
      </w:tr>
      <w:tr w:rsidR="00FB3E1F" w:rsidRPr="00D57481" w14:paraId="10D016C9" w14:textId="77777777" w:rsidTr="003D6A26">
        <w:tc>
          <w:tcPr>
            <w:tcW w:w="4645" w:type="dxa"/>
            <w:shd w:val="clear" w:color="auto" w:fill="auto"/>
            <w:vAlign w:val="bottom"/>
          </w:tcPr>
          <w:p w14:paraId="40AF9559" w14:textId="29E91705" w:rsidR="00FB3E1F" w:rsidRPr="00D57481" w:rsidRDefault="00FB3E1F" w:rsidP="00FB3E1F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0157D7" w14:textId="6CC4F774" w:rsidR="00FB3E1F" w:rsidRPr="0097736C" w:rsidRDefault="00165EB7" w:rsidP="002D781C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(141,228)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93AB25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6F11D42E" w:rsidR="00FB3E1F" w:rsidRPr="00D57481" w:rsidRDefault="00FB3E1F" w:rsidP="00FB3E1F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(137,318)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6A13A8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80E733" w14:textId="2152E3C9" w:rsidR="00FB3E1F" w:rsidRPr="0097736C" w:rsidRDefault="00165EB7" w:rsidP="00444F37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(140,025)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328133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23C4" w14:textId="0D375AA3" w:rsidR="00FB3E1F" w:rsidRPr="00D57481" w:rsidRDefault="00FB3E1F" w:rsidP="00FB3E1F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(136,307)</w:t>
            </w:r>
          </w:p>
        </w:tc>
      </w:tr>
      <w:tr w:rsidR="00FB3E1F" w:rsidRPr="00D57481" w14:paraId="70D690FD" w14:textId="77777777" w:rsidTr="003D6A26">
        <w:tc>
          <w:tcPr>
            <w:tcW w:w="4645" w:type="dxa"/>
            <w:shd w:val="clear" w:color="auto" w:fill="auto"/>
            <w:vAlign w:val="bottom"/>
          </w:tcPr>
          <w:p w14:paraId="0662B0F2" w14:textId="77777777" w:rsidR="00FB3E1F" w:rsidRPr="00D57481" w:rsidRDefault="00FB3E1F" w:rsidP="00FB3E1F">
            <w:pPr>
              <w:tabs>
                <w:tab w:val="left" w:pos="1332"/>
              </w:tabs>
              <w:suppressAutoHyphens/>
              <w:spacing w:after="0" w:line="37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2AEC0A" w14:textId="63CA37DB" w:rsidR="00FB3E1F" w:rsidRPr="0097736C" w:rsidRDefault="00165EB7" w:rsidP="00FB3E1F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2,144,899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ADF0FB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1A05CE64" w:rsidR="00FB3E1F" w:rsidRPr="00D57481" w:rsidRDefault="00FB3E1F" w:rsidP="00FB3E1F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2,130,308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B14D32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EB7C17" w14:textId="39CD605F" w:rsidR="00FB3E1F" w:rsidRPr="0097736C" w:rsidRDefault="00165EB7" w:rsidP="00FB3E1F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2,140,053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043AD3" w14:textId="77777777" w:rsidR="00FB3E1F" w:rsidRPr="00D57481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17A89" w14:textId="1F9CDB4F" w:rsidR="00FB3E1F" w:rsidRPr="00D57481" w:rsidRDefault="00FB3E1F" w:rsidP="00FB3E1F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2,125,942</w:t>
            </w:r>
          </w:p>
        </w:tc>
      </w:tr>
    </w:tbl>
    <w:p w14:paraId="713F993D" w14:textId="47A8A46F" w:rsidR="00D57481" w:rsidRPr="00CF5CDF" w:rsidRDefault="00D57481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4E334E9" w14:textId="71E147E2" w:rsidR="00B742E5" w:rsidRPr="003F339B" w:rsidRDefault="00B742E5" w:rsidP="00C82120">
      <w:pPr>
        <w:numPr>
          <w:ilvl w:val="1"/>
          <w:numId w:val="17"/>
        </w:numPr>
        <w:suppressAutoHyphens/>
        <w:spacing w:after="0" w:line="240" w:lineRule="atLeast"/>
        <w:ind w:left="540" w:right="-28" w:hanging="531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3F339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จำแนกตามประเภทธุรกิจและ</w:t>
      </w:r>
      <w:r w:rsidRPr="003F339B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A539CC" w:rsidRDefault="00B742E5" w:rsidP="00E13CD4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pPr w:leftFromText="180" w:rightFromText="180" w:vertAnchor="text" w:horzAnchor="margin" w:tblpY="46"/>
        <w:tblW w:w="10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2"/>
        <w:gridCol w:w="959"/>
        <w:gridCol w:w="41"/>
        <w:gridCol w:w="966"/>
        <w:gridCol w:w="62"/>
        <w:gridCol w:w="810"/>
        <w:gridCol w:w="73"/>
        <w:gridCol w:w="955"/>
        <w:gridCol w:w="73"/>
        <w:gridCol w:w="975"/>
        <w:gridCol w:w="69"/>
        <w:gridCol w:w="970"/>
        <w:gridCol w:w="67"/>
        <w:gridCol w:w="808"/>
      </w:tblGrid>
      <w:tr w:rsidR="006D67D9" w:rsidRPr="00B742E5" w14:paraId="589AD5DC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4B513FD9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50" w:type="dxa"/>
            <w:gridSpan w:val="15"/>
            <w:vAlign w:val="bottom"/>
            <w:hideMark/>
          </w:tcPr>
          <w:p w14:paraId="070B53CF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470B3276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60" w:type="dxa"/>
            <w:gridSpan w:val="7"/>
            <w:vAlign w:val="bottom"/>
            <w:hideMark/>
          </w:tcPr>
          <w:p w14:paraId="139BB508" w14:textId="2E3E194A" w:rsidR="006D67D9" w:rsidRPr="000D6C57" w:rsidRDefault="00D16C58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30</w:t>
            </w:r>
            <w:r w:rsidR="00FB3E1F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กันยายน</w:t>
            </w:r>
            <w:r w:rsidR="006D67D9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6D67D9"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6D67D9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73" w:type="dxa"/>
          </w:tcPr>
          <w:p w14:paraId="577CB76A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917" w:type="dxa"/>
            <w:gridSpan w:val="7"/>
          </w:tcPr>
          <w:p w14:paraId="66955098" w14:textId="7025B868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hAnsi="Angsana New" w:cs="Angsana New"/>
                <w:color w:val="000000"/>
                <w:szCs w:val="22"/>
              </w:rPr>
              <w:t>31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2563</w:t>
            </w:r>
          </w:p>
        </w:tc>
      </w:tr>
      <w:tr w:rsidR="006D67D9" w:rsidRPr="00B742E5" w14:paraId="3FEF9B94" w14:textId="77777777" w:rsidTr="00FB11F2">
        <w:trPr>
          <w:cantSplit/>
          <w:trHeight w:val="205"/>
        </w:trPr>
        <w:tc>
          <w:tcPr>
            <w:tcW w:w="2340" w:type="dxa"/>
            <w:vAlign w:val="bottom"/>
          </w:tcPr>
          <w:p w14:paraId="3DF21BE8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</w:tcPr>
          <w:p w14:paraId="0C256CAD" w14:textId="77777777" w:rsidR="006D67D9" w:rsidRPr="00B742E5" w:rsidRDefault="006D67D9" w:rsidP="00FB11F2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2" w:type="dxa"/>
          </w:tcPr>
          <w:p w14:paraId="12C6D0B6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</w:tcPr>
          <w:p w14:paraId="7041A1DE" w14:textId="77777777" w:rsidR="006D67D9" w:rsidRPr="00B742E5" w:rsidRDefault="006D67D9" w:rsidP="00FB11F2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</w:tcPr>
          <w:p w14:paraId="20EBB3FE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</w:tcPr>
          <w:p w14:paraId="0D64D1F2" w14:textId="77777777" w:rsidR="006D67D9" w:rsidRPr="00B742E5" w:rsidRDefault="006D67D9" w:rsidP="00FB11F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</w:tcPr>
          <w:p w14:paraId="6FD6ED01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hideMark/>
          </w:tcPr>
          <w:p w14:paraId="234F3321" w14:textId="77777777" w:rsidR="006D67D9" w:rsidRPr="00B742E5" w:rsidRDefault="006D67D9" w:rsidP="00FB11F2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73" w:type="dxa"/>
            <w:vAlign w:val="bottom"/>
          </w:tcPr>
          <w:p w14:paraId="306944E4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</w:tcPr>
          <w:p w14:paraId="6BB029A9" w14:textId="1C11F0A3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73" w:type="dxa"/>
          </w:tcPr>
          <w:p w14:paraId="603B3406" w14:textId="77777777" w:rsidR="006D67D9" w:rsidRPr="00B742E5" w:rsidRDefault="006D67D9" w:rsidP="00FB11F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5" w:type="dxa"/>
          </w:tcPr>
          <w:p w14:paraId="5A47BF4B" w14:textId="77777777" w:rsidR="006D67D9" w:rsidRPr="00B742E5" w:rsidRDefault="006D67D9" w:rsidP="00FB11F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</w:tcPr>
          <w:p w14:paraId="0D82766B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</w:tcPr>
          <w:p w14:paraId="61059600" w14:textId="77777777" w:rsidR="006D67D9" w:rsidRPr="00B742E5" w:rsidRDefault="006D67D9" w:rsidP="00FB11F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</w:tcPr>
          <w:p w14:paraId="2E586182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</w:tcPr>
          <w:p w14:paraId="0FA17419" w14:textId="77777777" w:rsidR="006D67D9" w:rsidRPr="00B742E5" w:rsidRDefault="006D67D9" w:rsidP="00FB11F2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663054F4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50" w:type="dxa"/>
            <w:gridSpan w:val="15"/>
            <w:vAlign w:val="bottom"/>
          </w:tcPr>
          <w:p w14:paraId="67380CD3" w14:textId="77777777" w:rsidR="006D67D9" w:rsidRPr="00B742E5" w:rsidDel="005A5B95" w:rsidRDefault="006D67D9" w:rsidP="00FB11F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F23602" w:rsidRPr="00097F89" w14:paraId="473A528E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75FA202A" w14:textId="77777777" w:rsidR="00F23602" w:rsidRPr="00B742E5" w:rsidRDefault="00F23602" w:rsidP="00F2360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80" w:type="dxa"/>
            <w:vAlign w:val="bottom"/>
          </w:tcPr>
          <w:p w14:paraId="17B0DE47" w14:textId="0349A1AE" w:rsidR="00F23602" w:rsidRPr="00F23602" w:rsidRDefault="00F23602" w:rsidP="00F23602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11,537</w:t>
            </w:r>
          </w:p>
        </w:tc>
        <w:tc>
          <w:tcPr>
            <w:tcW w:w="42" w:type="dxa"/>
            <w:vAlign w:val="bottom"/>
          </w:tcPr>
          <w:p w14:paraId="774BF65F" w14:textId="77777777" w:rsidR="00F23602" w:rsidRPr="00F23602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8379DA3" w14:textId="0A319D11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1,039</w:t>
            </w:r>
          </w:p>
        </w:tc>
        <w:tc>
          <w:tcPr>
            <w:tcW w:w="41" w:type="dxa"/>
            <w:vAlign w:val="bottom"/>
          </w:tcPr>
          <w:p w14:paraId="48A74B42" w14:textId="77777777" w:rsidR="00F23602" w:rsidRPr="00F23602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54FF0309" w14:textId="445535DD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3,837</w:t>
            </w:r>
          </w:p>
        </w:tc>
        <w:tc>
          <w:tcPr>
            <w:tcW w:w="62" w:type="dxa"/>
            <w:vAlign w:val="bottom"/>
          </w:tcPr>
          <w:p w14:paraId="562444DD" w14:textId="77777777" w:rsidR="00F23602" w:rsidRPr="00F23602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872AEE5" w14:textId="1C96A417" w:rsidR="00F23602" w:rsidRPr="00F23602" w:rsidRDefault="00F23602" w:rsidP="00F23602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16,413</w:t>
            </w:r>
          </w:p>
        </w:tc>
        <w:tc>
          <w:tcPr>
            <w:tcW w:w="73" w:type="dxa"/>
            <w:vAlign w:val="bottom"/>
          </w:tcPr>
          <w:p w14:paraId="72AC7482" w14:textId="77777777" w:rsidR="00F23602" w:rsidRPr="00B742E5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2F4B2FE1" w14:textId="765BAE96" w:rsidR="00F23602" w:rsidRPr="006D67D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12,518</w:t>
            </w:r>
          </w:p>
        </w:tc>
        <w:tc>
          <w:tcPr>
            <w:tcW w:w="73" w:type="dxa"/>
          </w:tcPr>
          <w:p w14:paraId="72789537" w14:textId="77777777" w:rsidR="00F23602" w:rsidRPr="00097F89" w:rsidRDefault="00F23602" w:rsidP="00F23602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17014DF4" w14:textId="3645B591" w:rsidR="00F23602" w:rsidRPr="00097F8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28183D91" w14:textId="77777777" w:rsidR="00F23602" w:rsidRPr="00097F89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44FEB8CB" w14:textId="2B5345EE" w:rsidR="00F23602" w:rsidRPr="00097F89" w:rsidRDefault="00F23602" w:rsidP="00F23602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7B042AC5" w14:textId="77777777" w:rsidR="00F23602" w:rsidRPr="00B742E5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9E9BE67" w14:textId="34AE9587" w:rsidR="00F23602" w:rsidRPr="00097F89" w:rsidRDefault="00F23602" w:rsidP="00F23602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17,309</w:t>
            </w:r>
          </w:p>
        </w:tc>
      </w:tr>
      <w:tr w:rsidR="00F23602" w:rsidRPr="00097F89" w:rsidDel="005A5B95" w14:paraId="42CAA038" w14:textId="77777777" w:rsidTr="00FB11F2">
        <w:trPr>
          <w:cantSplit/>
          <w:trHeight w:val="272"/>
        </w:trPr>
        <w:tc>
          <w:tcPr>
            <w:tcW w:w="2340" w:type="dxa"/>
            <w:vAlign w:val="bottom"/>
            <w:hideMark/>
          </w:tcPr>
          <w:p w14:paraId="237DE2F6" w14:textId="77777777" w:rsidR="00F23602" w:rsidRPr="00B742E5" w:rsidRDefault="00F23602" w:rsidP="00F23602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2F78B4E2" w14:textId="3ACC4244" w:rsidR="00F23602" w:rsidRPr="00F23602" w:rsidRDefault="00F23602" w:rsidP="00F23602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521,239</w:t>
            </w:r>
          </w:p>
        </w:tc>
        <w:tc>
          <w:tcPr>
            <w:tcW w:w="42" w:type="dxa"/>
          </w:tcPr>
          <w:p w14:paraId="44C020D0" w14:textId="77777777" w:rsidR="00F23602" w:rsidRPr="00F23602" w:rsidRDefault="00F23602" w:rsidP="00F23602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19B795D2" w14:textId="2C635757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48,160</w:t>
            </w:r>
          </w:p>
        </w:tc>
        <w:tc>
          <w:tcPr>
            <w:tcW w:w="41" w:type="dxa"/>
          </w:tcPr>
          <w:p w14:paraId="32FB4CFE" w14:textId="77777777" w:rsidR="00F23602" w:rsidRPr="00F23602" w:rsidRDefault="00F23602" w:rsidP="00F23602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DC56C7C" w14:textId="1400438B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47,154</w:t>
            </w:r>
          </w:p>
        </w:tc>
        <w:tc>
          <w:tcPr>
            <w:tcW w:w="62" w:type="dxa"/>
            <w:vAlign w:val="bottom"/>
          </w:tcPr>
          <w:p w14:paraId="49DFC470" w14:textId="77777777" w:rsidR="00F23602" w:rsidRPr="00F23602" w:rsidRDefault="00F23602" w:rsidP="00F23602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287FCC0A" w14:textId="5A21B88E" w:rsidR="00F23602" w:rsidRPr="00F23602" w:rsidRDefault="00F23602" w:rsidP="00F23602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616,553</w:t>
            </w:r>
          </w:p>
        </w:tc>
        <w:tc>
          <w:tcPr>
            <w:tcW w:w="73" w:type="dxa"/>
            <w:vAlign w:val="bottom"/>
          </w:tcPr>
          <w:p w14:paraId="49C35CD2" w14:textId="77777777" w:rsidR="00F23602" w:rsidRPr="00B742E5" w:rsidRDefault="00F23602" w:rsidP="00F23602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57CF07D9" w14:textId="28AB1C42" w:rsidR="00F23602" w:rsidRPr="006D67D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512,761</w:t>
            </w:r>
          </w:p>
        </w:tc>
        <w:tc>
          <w:tcPr>
            <w:tcW w:w="73" w:type="dxa"/>
          </w:tcPr>
          <w:p w14:paraId="3C6CFC41" w14:textId="77777777" w:rsidR="00F23602" w:rsidRPr="00097F89" w:rsidRDefault="00F23602" w:rsidP="00F23602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3C161D15" w14:textId="4767DD01" w:rsidR="00F23602" w:rsidRPr="00097F8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62,987</w:t>
            </w:r>
          </w:p>
        </w:tc>
        <w:tc>
          <w:tcPr>
            <w:tcW w:w="69" w:type="dxa"/>
            <w:vAlign w:val="bottom"/>
          </w:tcPr>
          <w:p w14:paraId="376695CE" w14:textId="77777777" w:rsidR="00F23602" w:rsidRPr="00097F89" w:rsidRDefault="00F23602" w:rsidP="00F23602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758DDE3E" w14:textId="76963EB6" w:rsidR="00F23602" w:rsidRPr="00097F89" w:rsidRDefault="00F23602" w:rsidP="00F23602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43,837</w:t>
            </w:r>
          </w:p>
        </w:tc>
        <w:tc>
          <w:tcPr>
            <w:tcW w:w="67" w:type="dxa"/>
            <w:vAlign w:val="bottom"/>
          </w:tcPr>
          <w:p w14:paraId="5E93EBA1" w14:textId="77777777" w:rsidR="00F23602" w:rsidRPr="00B742E5" w:rsidRDefault="00F23602" w:rsidP="00F23602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BC36A1C" w14:textId="7CF0B3AA" w:rsidR="00F23602" w:rsidRPr="00097F89" w:rsidDel="005A5B95" w:rsidRDefault="00F23602" w:rsidP="00F23602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619,585</w:t>
            </w:r>
          </w:p>
        </w:tc>
      </w:tr>
      <w:tr w:rsidR="00F23602" w:rsidRPr="00097F89" w14:paraId="1E520CC3" w14:textId="77777777" w:rsidTr="00FB11F2">
        <w:trPr>
          <w:cantSplit/>
          <w:trHeight w:val="299"/>
        </w:trPr>
        <w:tc>
          <w:tcPr>
            <w:tcW w:w="2340" w:type="dxa"/>
            <w:vAlign w:val="bottom"/>
            <w:hideMark/>
          </w:tcPr>
          <w:p w14:paraId="72715B7C" w14:textId="77777777" w:rsidR="00F23602" w:rsidRPr="00B742E5" w:rsidRDefault="00F23602" w:rsidP="00F23602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01CF8768" w14:textId="4916EB12" w:rsidR="00F23602" w:rsidRPr="00F23602" w:rsidRDefault="00F23602" w:rsidP="00F23602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153,001</w:t>
            </w:r>
          </w:p>
        </w:tc>
        <w:tc>
          <w:tcPr>
            <w:tcW w:w="42" w:type="dxa"/>
            <w:vAlign w:val="bottom"/>
          </w:tcPr>
          <w:p w14:paraId="118A4EDE" w14:textId="77777777" w:rsidR="00F23602" w:rsidRPr="00F23602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020042F7" w14:textId="7A1A66FD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9,100</w:t>
            </w:r>
          </w:p>
        </w:tc>
        <w:tc>
          <w:tcPr>
            <w:tcW w:w="41" w:type="dxa"/>
            <w:vAlign w:val="bottom"/>
          </w:tcPr>
          <w:p w14:paraId="5F15BD91" w14:textId="77777777" w:rsidR="00F23602" w:rsidRPr="00F23602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0165A96" w14:textId="692BE051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18,038</w:t>
            </w:r>
          </w:p>
        </w:tc>
        <w:tc>
          <w:tcPr>
            <w:tcW w:w="62" w:type="dxa"/>
            <w:vAlign w:val="bottom"/>
          </w:tcPr>
          <w:p w14:paraId="549E2773" w14:textId="77777777" w:rsidR="00F23602" w:rsidRPr="00F23602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525C4363" w14:textId="5AB2143F" w:rsidR="00F23602" w:rsidRPr="00F23602" w:rsidRDefault="00F23602" w:rsidP="00F23602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bidi="ar-SA"/>
              </w:rPr>
              <w:t>180,139</w:t>
            </w:r>
          </w:p>
        </w:tc>
        <w:tc>
          <w:tcPr>
            <w:tcW w:w="73" w:type="dxa"/>
            <w:vAlign w:val="bottom"/>
          </w:tcPr>
          <w:p w14:paraId="38921A49" w14:textId="77777777" w:rsidR="00F23602" w:rsidRPr="00B742E5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28B78631" w14:textId="39298229" w:rsidR="00F23602" w:rsidRPr="006D67D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155,503</w:t>
            </w:r>
          </w:p>
        </w:tc>
        <w:tc>
          <w:tcPr>
            <w:tcW w:w="73" w:type="dxa"/>
          </w:tcPr>
          <w:p w14:paraId="23A3C258" w14:textId="77777777" w:rsidR="00F23602" w:rsidRPr="00097F89" w:rsidRDefault="00F23602" w:rsidP="00F23602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5C637AD1" w14:textId="08732D0C" w:rsidR="00F23602" w:rsidRPr="00097F8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6F6B7D63" w14:textId="77777777" w:rsidR="00F23602" w:rsidRPr="00097F89" w:rsidRDefault="00F23602" w:rsidP="00F23602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09B63A86" w14:textId="4593EA25" w:rsidR="00F23602" w:rsidRPr="00097F89" w:rsidRDefault="00F23602" w:rsidP="00F23602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17,561</w:t>
            </w:r>
          </w:p>
        </w:tc>
        <w:tc>
          <w:tcPr>
            <w:tcW w:w="67" w:type="dxa"/>
            <w:vAlign w:val="bottom"/>
          </w:tcPr>
          <w:p w14:paraId="2EEFEE63" w14:textId="77777777" w:rsidR="00F23602" w:rsidRPr="00B742E5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45991F49" w14:textId="568A5D8A" w:rsidR="00F23602" w:rsidRPr="00097F89" w:rsidRDefault="00F23602" w:rsidP="00F23602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191,123</w:t>
            </w:r>
          </w:p>
        </w:tc>
      </w:tr>
      <w:tr w:rsidR="00F23602" w:rsidRPr="00097F89" w14:paraId="07E07AE6" w14:textId="77777777" w:rsidTr="00FB11F2">
        <w:trPr>
          <w:cantSplit/>
          <w:trHeight w:val="314"/>
        </w:trPr>
        <w:tc>
          <w:tcPr>
            <w:tcW w:w="2340" w:type="dxa"/>
            <w:vAlign w:val="bottom"/>
            <w:hideMark/>
          </w:tcPr>
          <w:p w14:paraId="4CC05521" w14:textId="77777777" w:rsidR="00F23602" w:rsidRPr="00B742E5" w:rsidRDefault="00F23602" w:rsidP="00F23602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098EA6FD" w14:textId="0F44DD25" w:rsidR="00F23602" w:rsidRPr="00F23602" w:rsidRDefault="00F23602" w:rsidP="00F23602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349,373</w:t>
            </w:r>
          </w:p>
        </w:tc>
        <w:tc>
          <w:tcPr>
            <w:tcW w:w="42" w:type="dxa"/>
          </w:tcPr>
          <w:p w14:paraId="40A8DCC6" w14:textId="77777777" w:rsidR="00F23602" w:rsidRPr="00F23602" w:rsidRDefault="00F23602" w:rsidP="00F23602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292A7FDB" w14:textId="61EDF590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43,081</w:t>
            </w:r>
          </w:p>
        </w:tc>
        <w:tc>
          <w:tcPr>
            <w:tcW w:w="41" w:type="dxa"/>
          </w:tcPr>
          <w:p w14:paraId="5E77CBEC" w14:textId="77777777" w:rsidR="00F23602" w:rsidRPr="00F23602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34D714FF" w14:textId="534985CD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12,558</w:t>
            </w:r>
          </w:p>
        </w:tc>
        <w:tc>
          <w:tcPr>
            <w:tcW w:w="62" w:type="dxa"/>
            <w:vAlign w:val="bottom"/>
          </w:tcPr>
          <w:p w14:paraId="3A4D4292" w14:textId="77777777" w:rsidR="00F23602" w:rsidRPr="00F23602" w:rsidRDefault="00F23602" w:rsidP="00F23602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0FF9CE7" w14:textId="7CBFADF8" w:rsidR="00F23602" w:rsidRPr="00F23602" w:rsidRDefault="00F23602" w:rsidP="00F23602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405,012</w:t>
            </w:r>
          </w:p>
        </w:tc>
        <w:tc>
          <w:tcPr>
            <w:tcW w:w="73" w:type="dxa"/>
            <w:vAlign w:val="bottom"/>
          </w:tcPr>
          <w:p w14:paraId="293316CC" w14:textId="77777777" w:rsidR="00F23602" w:rsidRPr="00B742E5" w:rsidRDefault="00F23602" w:rsidP="00F23602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628A4B1C" w14:textId="153357A5" w:rsidR="00F23602" w:rsidRPr="006D67D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352,384</w:t>
            </w:r>
          </w:p>
        </w:tc>
        <w:tc>
          <w:tcPr>
            <w:tcW w:w="73" w:type="dxa"/>
          </w:tcPr>
          <w:p w14:paraId="6E704B4F" w14:textId="77777777" w:rsidR="00F23602" w:rsidRPr="00097F89" w:rsidRDefault="00F23602" w:rsidP="00F23602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6506033E" w14:textId="6DB6069E" w:rsidR="00F23602" w:rsidRPr="00097F8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32B750F1" w14:textId="77777777" w:rsidR="00F23602" w:rsidRPr="00097F89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3DA90B36" w14:textId="7B28C5A5" w:rsidR="00F23602" w:rsidRPr="00097F89" w:rsidRDefault="00F23602" w:rsidP="00F23602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191FF268" w14:textId="77777777" w:rsidR="00F23602" w:rsidRPr="00B742E5" w:rsidRDefault="00F23602" w:rsidP="00F23602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9A346CF" w14:textId="66333AA8" w:rsidR="00F23602" w:rsidRPr="00097F89" w:rsidRDefault="00F23602" w:rsidP="00F23602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386,737</w:t>
            </w:r>
          </w:p>
        </w:tc>
      </w:tr>
      <w:tr w:rsidR="00F23602" w:rsidRPr="00097F89" w:rsidDel="005A5B95" w14:paraId="5995CFAF" w14:textId="77777777" w:rsidTr="00FB11F2">
        <w:trPr>
          <w:cantSplit/>
          <w:trHeight w:val="281"/>
        </w:trPr>
        <w:tc>
          <w:tcPr>
            <w:tcW w:w="2340" w:type="dxa"/>
            <w:vAlign w:val="bottom"/>
            <w:hideMark/>
          </w:tcPr>
          <w:p w14:paraId="49D77B3B" w14:textId="77777777" w:rsidR="00F23602" w:rsidRPr="00B742E5" w:rsidRDefault="00F23602" w:rsidP="00F23602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6A9F70AE" w14:textId="5FE4927B" w:rsidR="00F23602" w:rsidRPr="00F23602" w:rsidRDefault="00F23602" w:rsidP="00F23602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523,584</w:t>
            </w:r>
          </w:p>
        </w:tc>
        <w:tc>
          <w:tcPr>
            <w:tcW w:w="42" w:type="dxa"/>
            <w:vAlign w:val="bottom"/>
          </w:tcPr>
          <w:p w14:paraId="01B2B2C9" w14:textId="77777777" w:rsidR="00F23602" w:rsidRPr="00F23602" w:rsidRDefault="00F23602" w:rsidP="00F23602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F8167E4" w14:textId="00F286AF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35,557</w:t>
            </w:r>
          </w:p>
        </w:tc>
        <w:tc>
          <w:tcPr>
            <w:tcW w:w="41" w:type="dxa"/>
            <w:vAlign w:val="bottom"/>
          </w:tcPr>
          <w:p w14:paraId="627B6960" w14:textId="77777777" w:rsidR="00F23602" w:rsidRPr="00F23602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338666A9" w14:textId="469EE569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14,442</w:t>
            </w:r>
          </w:p>
        </w:tc>
        <w:tc>
          <w:tcPr>
            <w:tcW w:w="62" w:type="dxa"/>
            <w:vAlign w:val="bottom"/>
          </w:tcPr>
          <w:p w14:paraId="461D329E" w14:textId="77777777" w:rsidR="00F23602" w:rsidRPr="00F23602" w:rsidRDefault="00F23602" w:rsidP="00F23602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692BAD57" w14:textId="6081F150" w:rsidR="00F23602" w:rsidRPr="00F23602" w:rsidRDefault="00F23602" w:rsidP="00F23602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573,583</w:t>
            </w:r>
          </w:p>
        </w:tc>
        <w:tc>
          <w:tcPr>
            <w:tcW w:w="73" w:type="dxa"/>
            <w:vAlign w:val="bottom"/>
          </w:tcPr>
          <w:p w14:paraId="4BA5C98E" w14:textId="77777777" w:rsidR="00F23602" w:rsidRPr="00B742E5" w:rsidRDefault="00F23602" w:rsidP="00F23602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4C460F3F" w14:textId="565E38A4" w:rsidR="00F23602" w:rsidRPr="006D67D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494,524</w:t>
            </w:r>
          </w:p>
        </w:tc>
        <w:tc>
          <w:tcPr>
            <w:tcW w:w="73" w:type="dxa"/>
          </w:tcPr>
          <w:p w14:paraId="36C3CD50" w14:textId="77777777" w:rsidR="00F23602" w:rsidRPr="00097F89" w:rsidRDefault="00F23602" w:rsidP="00F23602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10A83F58" w14:textId="77AFBDD9" w:rsidR="00F23602" w:rsidRPr="00097F8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2192DF2C" w14:textId="77777777" w:rsidR="00F23602" w:rsidRPr="00097F89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1A886A69" w14:textId="2C13189B" w:rsidR="00F23602" w:rsidRPr="00097F89" w:rsidRDefault="00F23602" w:rsidP="00F23602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7E67064C" w14:textId="77777777" w:rsidR="00F23602" w:rsidRPr="00B742E5" w:rsidRDefault="00F23602" w:rsidP="00F23602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51698EBD" w14:textId="73A3C600" w:rsidR="00F23602" w:rsidRPr="00097F89" w:rsidDel="005A5B95" w:rsidRDefault="00F23602" w:rsidP="00F23602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557,242</w:t>
            </w:r>
          </w:p>
        </w:tc>
      </w:tr>
      <w:tr w:rsidR="00F23602" w:rsidRPr="00910F9A" w:rsidDel="005A5B95" w14:paraId="2F8A7C16" w14:textId="77777777" w:rsidTr="00FB11F2">
        <w:trPr>
          <w:cantSplit/>
          <w:trHeight w:val="294"/>
        </w:trPr>
        <w:tc>
          <w:tcPr>
            <w:tcW w:w="2340" w:type="dxa"/>
            <w:vAlign w:val="bottom"/>
            <w:hideMark/>
          </w:tcPr>
          <w:p w14:paraId="634D6369" w14:textId="77777777" w:rsidR="00F23602" w:rsidRPr="00B742E5" w:rsidRDefault="00F23602" w:rsidP="00F23602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5ED461CE" w:rsidR="00F23602" w:rsidRPr="00F23602" w:rsidRDefault="00F23602" w:rsidP="00F23602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416,484</w:t>
            </w:r>
          </w:p>
        </w:tc>
        <w:tc>
          <w:tcPr>
            <w:tcW w:w="42" w:type="dxa"/>
            <w:vAlign w:val="bottom"/>
          </w:tcPr>
          <w:p w14:paraId="2A052BCA" w14:textId="77777777" w:rsidR="00F23602" w:rsidRPr="00F23602" w:rsidRDefault="00F23602" w:rsidP="00F23602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7325943B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/>
              </w:rPr>
              <w:t>59,789</w:t>
            </w:r>
          </w:p>
        </w:tc>
        <w:tc>
          <w:tcPr>
            <w:tcW w:w="41" w:type="dxa"/>
            <w:vAlign w:val="bottom"/>
          </w:tcPr>
          <w:p w14:paraId="4125050A" w14:textId="77777777" w:rsidR="00F23602" w:rsidRPr="00F23602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58D3C21D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11,042</w:t>
            </w:r>
          </w:p>
        </w:tc>
        <w:tc>
          <w:tcPr>
            <w:tcW w:w="62" w:type="dxa"/>
            <w:vAlign w:val="bottom"/>
          </w:tcPr>
          <w:p w14:paraId="4505845F" w14:textId="77777777" w:rsidR="00F23602" w:rsidRPr="00F23602" w:rsidRDefault="00F23602" w:rsidP="00F23602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74136B64" w:rsidR="00F23602" w:rsidRPr="00F23602" w:rsidRDefault="00F23602" w:rsidP="00F23602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487,315</w:t>
            </w:r>
          </w:p>
        </w:tc>
        <w:tc>
          <w:tcPr>
            <w:tcW w:w="73" w:type="dxa"/>
            <w:vAlign w:val="bottom"/>
          </w:tcPr>
          <w:p w14:paraId="3A56E0D9" w14:textId="77777777" w:rsidR="00F23602" w:rsidRPr="00B742E5" w:rsidRDefault="00F23602" w:rsidP="00F23602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</w:tcBorders>
            <w:vAlign w:val="bottom"/>
          </w:tcPr>
          <w:p w14:paraId="48C1176E" w14:textId="6CEFEA14" w:rsidR="00F23602" w:rsidRPr="006D67D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430,464</w:t>
            </w:r>
          </w:p>
        </w:tc>
        <w:tc>
          <w:tcPr>
            <w:tcW w:w="73" w:type="dxa"/>
          </w:tcPr>
          <w:p w14:paraId="32ACC03C" w14:textId="77777777" w:rsidR="00F23602" w:rsidRPr="00097F89" w:rsidRDefault="00F23602" w:rsidP="00F23602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4AF3F9AD" w:rsidR="00F23602" w:rsidRPr="00097F8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43,1</w:t>
            </w:r>
            <w:r w:rsidRPr="005A35AB">
              <w:rPr>
                <w:rFonts w:ascii="Angsana New" w:eastAsia="Times New Roman" w:hAnsi="Angsana New" w:cs="Angsana New"/>
                <w:szCs w:val="22"/>
                <w:lang w:bidi="ar-SA"/>
              </w:rPr>
              <w:t>37</w:t>
            </w:r>
          </w:p>
        </w:tc>
        <w:tc>
          <w:tcPr>
            <w:tcW w:w="69" w:type="dxa"/>
            <w:vAlign w:val="bottom"/>
          </w:tcPr>
          <w:p w14:paraId="448EEC4F" w14:textId="77777777" w:rsidR="00F23602" w:rsidRPr="00097F89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0CBE37CB" w:rsidR="00F23602" w:rsidRPr="00A539CC" w:rsidRDefault="00F23602" w:rsidP="00F23602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9,645</w:t>
            </w:r>
          </w:p>
        </w:tc>
        <w:tc>
          <w:tcPr>
            <w:tcW w:w="67" w:type="dxa"/>
            <w:vAlign w:val="bottom"/>
          </w:tcPr>
          <w:p w14:paraId="08006F14" w14:textId="77777777" w:rsidR="00F23602" w:rsidRPr="00A539CC" w:rsidRDefault="00F23602" w:rsidP="00F23602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786F2755" w:rsidR="00F23602" w:rsidRPr="00A539CC" w:rsidDel="005A5B95" w:rsidRDefault="00F23602" w:rsidP="00F23602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483,246</w:t>
            </w:r>
          </w:p>
        </w:tc>
      </w:tr>
      <w:tr w:rsidR="00F23602" w:rsidRPr="00097F89" w:rsidDel="005A5B95" w14:paraId="4AD4D56E" w14:textId="77777777" w:rsidTr="00FB11F2">
        <w:trPr>
          <w:cantSplit/>
          <w:trHeight w:val="304"/>
        </w:trPr>
        <w:tc>
          <w:tcPr>
            <w:tcW w:w="2340" w:type="dxa"/>
            <w:vAlign w:val="bottom"/>
            <w:hideMark/>
          </w:tcPr>
          <w:p w14:paraId="6EC71761" w14:textId="77777777" w:rsidR="00F23602" w:rsidRPr="00B742E5" w:rsidRDefault="00F23602" w:rsidP="00F23602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14B915F9" w:rsidR="00F23602" w:rsidRPr="00F23602" w:rsidRDefault="00F23602" w:rsidP="00F23602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1,975,218</w:t>
            </w:r>
          </w:p>
        </w:tc>
        <w:tc>
          <w:tcPr>
            <w:tcW w:w="42" w:type="dxa"/>
            <w:vAlign w:val="bottom"/>
          </w:tcPr>
          <w:p w14:paraId="27D7EAC9" w14:textId="77777777" w:rsidR="00F23602" w:rsidRPr="00F23602" w:rsidRDefault="00F23602" w:rsidP="00F23602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03B47F2B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196,726</w:t>
            </w:r>
          </w:p>
        </w:tc>
        <w:tc>
          <w:tcPr>
            <w:tcW w:w="41" w:type="dxa"/>
            <w:vAlign w:val="bottom"/>
          </w:tcPr>
          <w:p w14:paraId="1D9E213B" w14:textId="77777777" w:rsidR="00F23602" w:rsidRPr="00F23602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4ECAABA0" w:rsidR="00F23602" w:rsidRPr="00F23602" w:rsidRDefault="00F23602" w:rsidP="00F23602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107,071</w:t>
            </w:r>
          </w:p>
        </w:tc>
        <w:tc>
          <w:tcPr>
            <w:tcW w:w="62" w:type="dxa"/>
            <w:vAlign w:val="bottom"/>
          </w:tcPr>
          <w:p w14:paraId="4470D6E4" w14:textId="77777777" w:rsidR="00F23602" w:rsidRPr="00F23602" w:rsidRDefault="00F23602" w:rsidP="00F23602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280BD9A9" w:rsidR="00F23602" w:rsidRPr="00F23602" w:rsidRDefault="00F23602" w:rsidP="00F23602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23602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2,279,015</w:t>
            </w:r>
          </w:p>
        </w:tc>
        <w:tc>
          <w:tcPr>
            <w:tcW w:w="73" w:type="dxa"/>
            <w:vAlign w:val="bottom"/>
          </w:tcPr>
          <w:p w14:paraId="2C65B4E7" w14:textId="77777777" w:rsidR="00F23602" w:rsidRPr="00B742E5" w:rsidRDefault="00F23602" w:rsidP="00F23602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double" w:sz="4" w:space="0" w:color="000000"/>
            </w:tcBorders>
            <w:vAlign w:val="bottom"/>
          </w:tcPr>
          <w:p w14:paraId="44AB14D4" w14:textId="5B44D7BF" w:rsidR="00F23602" w:rsidRPr="006D67D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1,958,154</w:t>
            </w:r>
          </w:p>
        </w:tc>
        <w:tc>
          <w:tcPr>
            <w:tcW w:w="73" w:type="dxa"/>
          </w:tcPr>
          <w:p w14:paraId="724AF19D" w14:textId="77777777" w:rsidR="00F23602" w:rsidRPr="006D67D9" w:rsidRDefault="00F23602" w:rsidP="00F23602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7B159B91" w:rsidR="00F23602" w:rsidRPr="00097F89" w:rsidRDefault="00F23602" w:rsidP="00F23602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195,626</w:t>
            </w:r>
          </w:p>
        </w:tc>
        <w:tc>
          <w:tcPr>
            <w:tcW w:w="69" w:type="dxa"/>
            <w:vAlign w:val="bottom"/>
          </w:tcPr>
          <w:p w14:paraId="40B0D65C" w14:textId="77777777" w:rsidR="00F23602" w:rsidRPr="00097F89" w:rsidRDefault="00F23602" w:rsidP="00F23602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6FDFA12" w:rsidR="00F23602" w:rsidRPr="00097F89" w:rsidRDefault="00F23602" w:rsidP="00F23602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101,462</w:t>
            </w:r>
          </w:p>
        </w:tc>
        <w:tc>
          <w:tcPr>
            <w:tcW w:w="67" w:type="dxa"/>
            <w:vAlign w:val="bottom"/>
          </w:tcPr>
          <w:p w14:paraId="69A9C612" w14:textId="77777777" w:rsidR="00F23602" w:rsidRPr="00B742E5" w:rsidRDefault="00F23602" w:rsidP="00F23602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586F49B2" w:rsidR="00F23602" w:rsidRPr="00097F89" w:rsidDel="005A5B95" w:rsidRDefault="00F23602" w:rsidP="00F23602">
            <w:pPr>
              <w:tabs>
                <w:tab w:val="decimal" w:pos="71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2,255,242</w:t>
            </w:r>
          </w:p>
        </w:tc>
      </w:tr>
    </w:tbl>
    <w:p w14:paraId="526184D4" w14:textId="77777777" w:rsidR="00065B20" w:rsidRPr="006D67D9" w:rsidRDefault="00065B20" w:rsidP="00065B20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7471FF15" w14:textId="67DDD5B0" w:rsidR="006D67D9" w:rsidRPr="00A539CC" w:rsidRDefault="00065B20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445B9D06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39EA2D6F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1F392384" w14:textId="6E1436C6" w:rsidR="00227B8E" w:rsidRPr="00A539CC" w:rsidRDefault="00A34A08" w:rsidP="00A34A08">
      <w:pPr>
        <w:rPr>
          <w:rFonts w:ascii="Angsana New" w:eastAsia="Times New Roman" w:hAnsi="Angsana New" w:cs="Angsana New"/>
          <w:color w:val="000000"/>
          <w:sz w:val="2"/>
          <w:szCs w:val="2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  <w:br w:type="page"/>
      </w:r>
    </w:p>
    <w:tbl>
      <w:tblPr>
        <w:tblpPr w:leftFromText="180" w:rightFromText="180" w:vertAnchor="text" w:horzAnchor="margin" w:tblpY="46"/>
        <w:tblW w:w="10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2"/>
        <w:gridCol w:w="959"/>
        <w:gridCol w:w="41"/>
        <w:gridCol w:w="966"/>
        <w:gridCol w:w="62"/>
        <w:gridCol w:w="810"/>
        <w:gridCol w:w="73"/>
        <w:gridCol w:w="955"/>
        <w:gridCol w:w="73"/>
        <w:gridCol w:w="975"/>
        <w:gridCol w:w="69"/>
        <w:gridCol w:w="970"/>
        <w:gridCol w:w="67"/>
        <w:gridCol w:w="808"/>
      </w:tblGrid>
      <w:tr w:rsidR="006D67D9" w:rsidRPr="00B742E5" w14:paraId="4139E27C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1D1B39F3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50" w:type="dxa"/>
            <w:gridSpan w:val="15"/>
            <w:vAlign w:val="bottom"/>
            <w:hideMark/>
          </w:tcPr>
          <w:p w14:paraId="388AD5D3" w14:textId="62C67FC6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เฉพาะธนาคาร</w:t>
            </w:r>
          </w:p>
        </w:tc>
      </w:tr>
      <w:tr w:rsidR="006D67D9" w:rsidRPr="00B742E5" w14:paraId="7D36336C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64B278ED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60" w:type="dxa"/>
            <w:gridSpan w:val="7"/>
            <w:vAlign w:val="bottom"/>
            <w:hideMark/>
          </w:tcPr>
          <w:p w14:paraId="2DD5F9AF" w14:textId="209745CA" w:rsidR="006D67D9" w:rsidRPr="000D6C57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hAnsi="Angsana New" w:cs="Angsana New"/>
                <w:color w:val="000000"/>
                <w:szCs w:val="22"/>
              </w:rPr>
              <w:t>3</w:t>
            </w:r>
            <w:r w:rsidR="00FB3E1F">
              <w:rPr>
                <w:rFonts w:ascii="Angsana New" w:hAnsi="Angsana New" w:cs="Angsana New"/>
                <w:color w:val="000000"/>
                <w:szCs w:val="22"/>
              </w:rPr>
              <w:t>0</w:t>
            </w:r>
            <w:r w:rsidRPr="000D6C57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FB3E1F">
              <w:rPr>
                <w:rFonts w:ascii="Angsana New" w:hAnsi="Angsana New" w:cs="Angsana New" w:hint="cs"/>
                <w:color w:val="000000"/>
                <w:szCs w:val="22"/>
                <w:cs/>
              </w:rPr>
              <w:t>กันยายน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73" w:type="dxa"/>
          </w:tcPr>
          <w:p w14:paraId="04D88366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917" w:type="dxa"/>
            <w:gridSpan w:val="7"/>
          </w:tcPr>
          <w:p w14:paraId="013584D9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hAnsi="Angsana New" w:cs="Angsana New"/>
                <w:color w:val="000000"/>
                <w:szCs w:val="22"/>
              </w:rPr>
              <w:t>31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2563</w:t>
            </w:r>
          </w:p>
        </w:tc>
      </w:tr>
      <w:tr w:rsidR="006D67D9" w:rsidRPr="00B742E5" w14:paraId="327CAF0A" w14:textId="77777777" w:rsidTr="00FB11F2">
        <w:trPr>
          <w:cantSplit/>
          <w:trHeight w:val="205"/>
        </w:trPr>
        <w:tc>
          <w:tcPr>
            <w:tcW w:w="2340" w:type="dxa"/>
            <w:vAlign w:val="bottom"/>
          </w:tcPr>
          <w:p w14:paraId="235FB817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</w:tcPr>
          <w:p w14:paraId="2A260121" w14:textId="77777777" w:rsidR="006D67D9" w:rsidRPr="00B742E5" w:rsidRDefault="006D67D9" w:rsidP="00FB11F2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2" w:type="dxa"/>
          </w:tcPr>
          <w:p w14:paraId="0F06205D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</w:tcPr>
          <w:p w14:paraId="79144D4C" w14:textId="77777777" w:rsidR="006D67D9" w:rsidRPr="00B742E5" w:rsidRDefault="006D67D9" w:rsidP="00FB11F2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</w:tcPr>
          <w:p w14:paraId="1AE661AF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</w:tcPr>
          <w:p w14:paraId="133E40D5" w14:textId="77777777" w:rsidR="006D67D9" w:rsidRPr="00B742E5" w:rsidRDefault="006D67D9" w:rsidP="00FB11F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</w:tcPr>
          <w:p w14:paraId="5649DF14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hideMark/>
          </w:tcPr>
          <w:p w14:paraId="6AFFE8D7" w14:textId="77777777" w:rsidR="006D67D9" w:rsidRPr="00B742E5" w:rsidRDefault="006D67D9" w:rsidP="00FB11F2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73" w:type="dxa"/>
            <w:vAlign w:val="bottom"/>
          </w:tcPr>
          <w:p w14:paraId="7694737E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</w:tcPr>
          <w:p w14:paraId="381F9E7D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73" w:type="dxa"/>
          </w:tcPr>
          <w:p w14:paraId="300FE2AD" w14:textId="77777777" w:rsidR="006D67D9" w:rsidRPr="00B742E5" w:rsidRDefault="006D67D9" w:rsidP="00FB11F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5" w:type="dxa"/>
          </w:tcPr>
          <w:p w14:paraId="6C77C257" w14:textId="77777777" w:rsidR="006D67D9" w:rsidRPr="00B742E5" w:rsidRDefault="006D67D9" w:rsidP="00FB11F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</w:tcPr>
          <w:p w14:paraId="496765FC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</w:tcPr>
          <w:p w14:paraId="1EC0616C" w14:textId="77777777" w:rsidR="006D67D9" w:rsidRPr="00B742E5" w:rsidRDefault="006D67D9" w:rsidP="00FB11F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</w:tcPr>
          <w:p w14:paraId="55661CC9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</w:tcPr>
          <w:p w14:paraId="496B3FD5" w14:textId="77777777" w:rsidR="006D67D9" w:rsidRPr="00B742E5" w:rsidRDefault="006D67D9" w:rsidP="00FB11F2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2850C726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7453D23E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50" w:type="dxa"/>
            <w:gridSpan w:val="15"/>
            <w:vAlign w:val="bottom"/>
          </w:tcPr>
          <w:p w14:paraId="4EB59CE4" w14:textId="77777777" w:rsidR="006D67D9" w:rsidRPr="00B742E5" w:rsidDel="005A5B95" w:rsidRDefault="006D67D9" w:rsidP="00FB11F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DB1F6E" w:rsidRPr="00097F89" w14:paraId="3BFD1C4E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3DF4BAFF" w14:textId="77777777" w:rsidR="00DB1F6E" w:rsidRPr="00B742E5" w:rsidRDefault="00DB1F6E" w:rsidP="00DB1F6E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80" w:type="dxa"/>
            <w:vAlign w:val="bottom"/>
          </w:tcPr>
          <w:p w14:paraId="70B69955" w14:textId="201C8EFD" w:rsidR="00DB1F6E" w:rsidRPr="00DB1F6E" w:rsidRDefault="00DB1F6E" w:rsidP="00DB1F6E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11,537</w:t>
            </w:r>
          </w:p>
        </w:tc>
        <w:tc>
          <w:tcPr>
            <w:tcW w:w="42" w:type="dxa"/>
            <w:vAlign w:val="bottom"/>
          </w:tcPr>
          <w:p w14:paraId="282543C6" w14:textId="77777777" w:rsidR="00DB1F6E" w:rsidRPr="00DB1F6E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8A5BA01" w14:textId="3BBF2F4B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1,039</w:t>
            </w:r>
          </w:p>
        </w:tc>
        <w:tc>
          <w:tcPr>
            <w:tcW w:w="41" w:type="dxa"/>
            <w:vAlign w:val="bottom"/>
          </w:tcPr>
          <w:p w14:paraId="48DD7F3F" w14:textId="77777777" w:rsidR="00DB1F6E" w:rsidRPr="00DB1F6E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74676747" w14:textId="0E343296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3,837</w:t>
            </w:r>
          </w:p>
        </w:tc>
        <w:tc>
          <w:tcPr>
            <w:tcW w:w="62" w:type="dxa"/>
            <w:vAlign w:val="bottom"/>
          </w:tcPr>
          <w:p w14:paraId="3DF2155D" w14:textId="77777777" w:rsidR="00DB1F6E" w:rsidRPr="00DB1F6E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0B2A7352" w14:textId="2493CB99" w:rsidR="00DB1F6E" w:rsidRPr="00DB1F6E" w:rsidRDefault="00DB1F6E" w:rsidP="00DB1F6E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16,413</w:t>
            </w:r>
          </w:p>
        </w:tc>
        <w:tc>
          <w:tcPr>
            <w:tcW w:w="73" w:type="dxa"/>
            <w:vAlign w:val="bottom"/>
          </w:tcPr>
          <w:p w14:paraId="7696BECB" w14:textId="77777777" w:rsidR="00DB1F6E" w:rsidRPr="00B742E5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10225FD2" w14:textId="15B915F9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12,518</w:t>
            </w:r>
          </w:p>
        </w:tc>
        <w:tc>
          <w:tcPr>
            <w:tcW w:w="73" w:type="dxa"/>
          </w:tcPr>
          <w:p w14:paraId="11C2A853" w14:textId="77777777" w:rsidR="00DB1F6E" w:rsidRPr="006D67D9" w:rsidRDefault="00DB1F6E" w:rsidP="00DB1F6E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73C031FF" w14:textId="5466F9DA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2F4AE62B" w14:textId="77777777" w:rsidR="00DB1F6E" w:rsidRPr="006D67D9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676CD410" w14:textId="77E0490E" w:rsidR="00DB1F6E" w:rsidRPr="006D67D9" w:rsidRDefault="00DB1F6E" w:rsidP="00DB1F6E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55105ED9" w14:textId="77777777" w:rsidR="00DB1F6E" w:rsidRPr="006D67D9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013A064" w14:textId="28CD9259" w:rsidR="00DB1F6E" w:rsidRPr="006D67D9" w:rsidRDefault="00DB1F6E" w:rsidP="00DB1F6E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17,309</w:t>
            </w:r>
          </w:p>
        </w:tc>
      </w:tr>
      <w:tr w:rsidR="00DB1F6E" w:rsidRPr="00097F89" w:rsidDel="005A5B95" w14:paraId="0E0CC40B" w14:textId="77777777" w:rsidTr="00D870D4">
        <w:trPr>
          <w:cantSplit/>
          <w:trHeight w:val="272"/>
        </w:trPr>
        <w:tc>
          <w:tcPr>
            <w:tcW w:w="2340" w:type="dxa"/>
            <w:vAlign w:val="bottom"/>
            <w:hideMark/>
          </w:tcPr>
          <w:p w14:paraId="7833BF77" w14:textId="77777777" w:rsidR="00DB1F6E" w:rsidRPr="00B742E5" w:rsidRDefault="00DB1F6E" w:rsidP="00DB1F6E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74451DFB" w14:textId="02A65449" w:rsidR="00DB1F6E" w:rsidRPr="00DB1F6E" w:rsidRDefault="00DB1F6E" w:rsidP="00DB1F6E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521,929</w:t>
            </w:r>
          </w:p>
        </w:tc>
        <w:tc>
          <w:tcPr>
            <w:tcW w:w="42" w:type="dxa"/>
            <w:vAlign w:val="bottom"/>
          </w:tcPr>
          <w:p w14:paraId="1A9C19CD" w14:textId="77777777" w:rsidR="00DB1F6E" w:rsidRPr="00DB1F6E" w:rsidRDefault="00DB1F6E" w:rsidP="00DB1F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71968B70" w14:textId="308625E4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47,991</w:t>
            </w:r>
          </w:p>
        </w:tc>
        <w:tc>
          <w:tcPr>
            <w:tcW w:w="41" w:type="dxa"/>
            <w:vAlign w:val="bottom"/>
          </w:tcPr>
          <w:p w14:paraId="377029D8" w14:textId="77777777" w:rsidR="00DB1F6E" w:rsidRPr="00DB1F6E" w:rsidRDefault="00DB1F6E" w:rsidP="00DB1F6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5021B82" w14:textId="03854C95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46,963</w:t>
            </w:r>
          </w:p>
        </w:tc>
        <w:tc>
          <w:tcPr>
            <w:tcW w:w="62" w:type="dxa"/>
            <w:vAlign w:val="bottom"/>
          </w:tcPr>
          <w:p w14:paraId="1CE6347A" w14:textId="77777777" w:rsidR="00DB1F6E" w:rsidRPr="00DB1F6E" w:rsidRDefault="00DB1F6E" w:rsidP="00DB1F6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677F586" w14:textId="54F678DC" w:rsidR="00DB1F6E" w:rsidRPr="00DB1F6E" w:rsidRDefault="00DB1F6E" w:rsidP="00DB1F6E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616,883</w:t>
            </w:r>
          </w:p>
        </w:tc>
        <w:tc>
          <w:tcPr>
            <w:tcW w:w="73" w:type="dxa"/>
            <w:vAlign w:val="bottom"/>
          </w:tcPr>
          <w:p w14:paraId="03130148" w14:textId="77777777" w:rsidR="00DB1F6E" w:rsidRPr="00B742E5" w:rsidRDefault="00DB1F6E" w:rsidP="00DB1F6E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0B24D457" w14:textId="788CA3A8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511,292</w:t>
            </w:r>
          </w:p>
        </w:tc>
        <w:tc>
          <w:tcPr>
            <w:tcW w:w="73" w:type="dxa"/>
          </w:tcPr>
          <w:p w14:paraId="1EF2D564" w14:textId="77777777" w:rsidR="00DB1F6E" w:rsidRPr="006D67D9" w:rsidRDefault="00DB1F6E" w:rsidP="00DB1F6E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64F1283F" w14:textId="0D8C0773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62,699</w:t>
            </w:r>
          </w:p>
        </w:tc>
        <w:tc>
          <w:tcPr>
            <w:tcW w:w="69" w:type="dxa"/>
            <w:vAlign w:val="bottom"/>
          </w:tcPr>
          <w:p w14:paraId="12A1DC0F" w14:textId="77777777" w:rsidR="00DB1F6E" w:rsidRPr="006D67D9" w:rsidRDefault="00DB1F6E" w:rsidP="00DB1F6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6683DB1A" w14:textId="725F9DE9" w:rsidR="00DB1F6E" w:rsidRPr="006D67D9" w:rsidRDefault="00DB1F6E" w:rsidP="00DB1F6E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43,577</w:t>
            </w:r>
          </w:p>
        </w:tc>
        <w:tc>
          <w:tcPr>
            <w:tcW w:w="67" w:type="dxa"/>
            <w:vAlign w:val="bottom"/>
          </w:tcPr>
          <w:p w14:paraId="6B79625D" w14:textId="77777777" w:rsidR="00DB1F6E" w:rsidRPr="006D67D9" w:rsidRDefault="00DB1F6E" w:rsidP="00DB1F6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2ABF7589" w14:textId="71742A95" w:rsidR="00DB1F6E" w:rsidRPr="006D67D9" w:rsidDel="005A5B95" w:rsidRDefault="00DB1F6E" w:rsidP="00DB1F6E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617,568</w:t>
            </w:r>
          </w:p>
        </w:tc>
      </w:tr>
      <w:tr w:rsidR="00DB1F6E" w:rsidRPr="00097F89" w14:paraId="548C6573" w14:textId="77777777" w:rsidTr="00FB11F2">
        <w:trPr>
          <w:cantSplit/>
          <w:trHeight w:val="299"/>
        </w:trPr>
        <w:tc>
          <w:tcPr>
            <w:tcW w:w="2340" w:type="dxa"/>
            <w:vAlign w:val="bottom"/>
            <w:hideMark/>
          </w:tcPr>
          <w:p w14:paraId="1AC9811C" w14:textId="77777777" w:rsidR="00DB1F6E" w:rsidRPr="00B742E5" w:rsidRDefault="00DB1F6E" w:rsidP="00DB1F6E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3F6AE1F8" w14:textId="41FC15DD" w:rsidR="00DB1F6E" w:rsidRPr="00DB1F6E" w:rsidRDefault="00DB1F6E" w:rsidP="00DB1F6E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152,951</w:t>
            </w:r>
          </w:p>
        </w:tc>
        <w:tc>
          <w:tcPr>
            <w:tcW w:w="42" w:type="dxa"/>
            <w:vAlign w:val="bottom"/>
          </w:tcPr>
          <w:p w14:paraId="026BB5EC" w14:textId="77777777" w:rsidR="00DB1F6E" w:rsidRPr="00DB1F6E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792ED581" w14:textId="256866E9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9,100</w:t>
            </w:r>
          </w:p>
        </w:tc>
        <w:tc>
          <w:tcPr>
            <w:tcW w:w="41" w:type="dxa"/>
            <w:vAlign w:val="bottom"/>
          </w:tcPr>
          <w:p w14:paraId="14C1AD9B" w14:textId="77777777" w:rsidR="00DB1F6E" w:rsidRPr="00DB1F6E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52DC18A" w14:textId="2BD7AA6D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17,239</w:t>
            </w:r>
          </w:p>
        </w:tc>
        <w:tc>
          <w:tcPr>
            <w:tcW w:w="62" w:type="dxa"/>
            <w:vAlign w:val="bottom"/>
          </w:tcPr>
          <w:p w14:paraId="2766A7BF" w14:textId="77777777" w:rsidR="00DB1F6E" w:rsidRPr="00DB1F6E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283E1158" w14:textId="0E876651" w:rsidR="00DB1F6E" w:rsidRPr="00DB1F6E" w:rsidRDefault="00DB1F6E" w:rsidP="00DB1F6E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179,290</w:t>
            </w:r>
          </w:p>
        </w:tc>
        <w:tc>
          <w:tcPr>
            <w:tcW w:w="73" w:type="dxa"/>
            <w:vAlign w:val="bottom"/>
          </w:tcPr>
          <w:p w14:paraId="702C3754" w14:textId="77777777" w:rsidR="00DB1F6E" w:rsidRPr="00B742E5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6B5393F7" w14:textId="466F58B2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155,459</w:t>
            </w:r>
          </w:p>
        </w:tc>
        <w:tc>
          <w:tcPr>
            <w:tcW w:w="73" w:type="dxa"/>
          </w:tcPr>
          <w:p w14:paraId="00604DB7" w14:textId="77777777" w:rsidR="00DB1F6E" w:rsidRPr="006D67D9" w:rsidRDefault="00DB1F6E" w:rsidP="00DB1F6E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09921703" w14:textId="500685CB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4489840A" w14:textId="77777777" w:rsidR="00DB1F6E" w:rsidRPr="006D67D9" w:rsidRDefault="00DB1F6E" w:rsidP="00DB1F6E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6A9B5374" w14:textId="5939EF5A" w:rsidR="00DB1F6E" w:rsidRPr="006D67D9" w:rsidRDefault="00DB1F6E" w:rsidP="00DB1F6E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16,757</w:t>
            </w:r>
          </w:p>
        </w:tc>
        <w:tc>
          <w:tcPr>
            <w:tcW w:w="67" w:type="dxa"/>
            <w:vAlign w:val="bottom"/>
          </w:tcPr>
          <w:p w14:paraId="63DD8645" w14:textId="77777777" w:rsidR="00DB1F6E" w:rsidRPr="006D67D9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4474EBF1" w14:textId="1092968F" w:rsidR="00DB1F6E" w:rsidRPr="006D67D9" w:rsidRDefault="00DB1F6E" w:rsidP="00DB1F6E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190,275</w:t>
            </w:r>
          </w:p>
        </w:tc>
      </w:tr>
      <w:tr w:rsidR="00DB1F6E" w:rsidRPr="00097F89" w14:paraId="1A1BD03A" w14:textId="77777777" w:rsidTr="00D870D4">
        <w:trPr>
          <w:cantSplit/>
          <w:trHeight w:val="314"/>
        </w:trPr>
        <w:tc>
          <w:tcPr>
            <w:tcW w:w="2340" w:type="dxa"/>
            <w:vAlign w:val="bottom"/>
            <w:hideMark/>
          </w:tcPr>
          <w:p w14:paraId="291CD202" w14:textId="77777777" w:rsidR="00DB1F6E" w:rsidRPr="00B742E5" w:rsidRDefault="00DB1F6E" w:rsidP="00DB1F6E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51B15969" w14:textId="7EDF929B" w:rsidR="00DB1F6E" w:rsidRPr="00DB1F6E" w:rsidRDefault="00DB1F6E" w:rsidP="00DB1F6E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349,349</w:t>
            </w:r>
          </w:p>
        </w:tc>
        <w:tc>
          <w:tcPr>
            <w:tcW w:w="42" w:type="dxa"/>
            <w:vAlign w:val="bottom"/>
          </w:tcPr>
          <w:p w14:paraId="1BC00450" w14:textId="77777777" w:rsidR="00DB1F6E" w:rsidRPr="00DB1F6E" w:rsidRDefault="00DB1F6E" w:rsidP="00DB1F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0722B82" w14:textId="3140AC45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43,081</w:t>
            </w:r>
          </w:p>
        </w:tc>
        <w:tc>
          <w:tcPr>
            <w:tcW w:w="41" w:type="dxa"/>
            <w:vAlign w:val="bottom"/>
          </w:tcPr>
          <w:p w14:paraId="26FBE7C7" w14:textId="77777777" w:rsidR="00DB1F6E" w:rsidRPr="00DB1F6E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28F7970F" w14:textId="0BB1D737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12,558</w:t>
            </w:r>
          </w:p>
        </w:tc>
        <w:tc>
          <w:tcPr>
            <w:tcW w:w="62" w:type="dxa"/>
            <w:vAlign w:val="bottom"/>
          </w:tcPr>
          <w:p w14:paraId="3D6AE527" w14:textId="77777777" w:rsidR="00DB1F6E" w:rsidRPr="00DB1F6E" w:rsidRDefault="00DB1F6E" w:rsidP="00DB1F6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8E5E6AE" w14:textId="7B6CF575" w:rsidR="00DB1F6E" w:rsidRPr="00DB1F6E" w:rsidRDefault="00DB1F6E" w:rsidP="00DB1F6E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404,988</w:t>
            </w:r>
          </w:p>
        </w:tc>
        <w:tc>
          <w:tcPr>
            <w:tcW w:w="73" w:type="dxa"/>
            <w:vAlign w:val="bottom"/>
          </w:tcPr>
          <w:p w14:paraId="36CF6F10" w14:textId="77777777" w:rsidR="00DB1F6E" w:rsidRPr="00B742E5" w:rsidRDefault="00DB1F6E" w:rsidP="00DB1F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4EE48816" w14:textId="38AA7776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352,203</w:t>
            </w:r>
          </w:p>
        </w:tc>
        <w:tc>
          <w:tcPr>
            <w:tcW w:w="73" w:type="dxa"/>
          </w:tcPr>
          <w:p w14:paraId="30459493" w14:textId="77777777" w:rsidR="00DB1F6E" w:rsidRPr="006D67D9" w:rsidRDefault="00DB1F6E" w:rsidP="00DB1F6E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7861AA69" w14:textId="25478D5F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55D36445" w14:textId="77777777" w:rsidR="00DB1F6E" w:rsidRPr="006D67D9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29BA9B16" w14:textId="1EA02557" w:rsidR="00DB1F6E" w:rsidRPr="006D67D9" w:rsidRDefault="00DB1F6E" w:rsidP="00DB1F6E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76DC63AB" w14:textId="77777777" w:rsidR="00DB1F6E" w:rsidRPr="006D67D9" w:rsidRDefault="00DB1F6E" w:rsidP="00DB1F6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FE89EAA" w14:textId="62A6AC50" w:rsidR="00DB1F6E" w:rsidRPr="006D67D9" w:rsidRDefault="00DB1F6E" w:rsidP="00DB1F6E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386,556</w:t>
            </w:r>
          </w:p>
        </w:tc>
      </w:tr>
      <w:tr w:rsidR="00DB1F6E" w:rsidRPr="00097F89" w:rsidDel="005A5B95" w14:paraId="5564C30E" w14:textId="77777777" w:rsidTr="00FB11F2">
        <w:trPr>
          <w:cantSplit/>
          <w:trHeight w:val="281"/>
        </w:trPr>
        <w:tc>
          <w:tcPr>
            <w:tcW w:w="2340" w:type="dxa"/>
            <w:vAlign w:val="bottom"/>
            <w:hideMark/>
          </w:tcPr>
          <w:p w14:paraId="38100D46" w14:textId="77777777" w:rsidR="00DB1F6E" w:rsidRPr="00B742E5" w:rsidRDefault="00DB1F6E" w:rsidP="00DB1F6E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5ADA05DA" w14:textId="6208348D" w:rsidR="00DB1F6E" w:rsidRPr="00DB1F6E" w:rsidRDefault="00DB1F6E" w:rsidP="00DB1F6E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523,508</w:t>
            </w:r>
          </w:p>
        </w:tc>
        <w:tc>
          <w:tcPr>
            <w:tcW w:w="42" w:type="dxa"/>
            <w:vAlign w:val="bottom"/>
          </w:tcPr>
          <w:p w14:paraId="791F6AB6" w14:textId="77777777" w:rsidR="00DB1F6E" w:rsidRPr="00DB1F6E" w:rsidRDefault="00DB1F6E" w:rsidP="00DB1F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454DC53F" w14:textId="191DB2AD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35,557</w:t>
            </w:r>
          </w:p>
        </w:tc>
        <w:tc>
          <w:tcPr>
            <w:tcW w:w="41" w:type="dxa"/>
            <w:vAlign w:val="bottom"/>
          </w:tcPr>
          <w:p w14:paraId="5394E8EA" w14:textId="77777777" w:rsidR="00DB1F6E" w:rsidRPr="00DB1F6E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12B8297C" w14:textId="409A14A0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14,442</w:t>
            </w:r>
          </w:p>
        </w:tc>
        <w:tc>
          <w:tcPr>
            <w:tcW w:w="62" w:type="dxa"/>
            <w:vAlign w:val="bottom"/>
          </w:tcPr>
          <w:p w14:paraId="3E1C30AC" w14:textId="77777777" w:rsidR="00DB1F6E" w:rsidRPr="00DB1F6E" w:rsidRDefault="00DB1F6E" w:rsidP="00DB1F6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5A83F9EB" w14:textId="1E118703" w:rsidR="00DB1F6E" w:rsidRPr="00DB1F6E" w:rsidRDefault="00DB1F6E" w:rsidP="00DB1F6E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573,507</w:t>
            </w:r>
          </w:p>
        </w:tc>
        <w:tc>
          <w:tcPr>
            <w:tcW w:w="73" w:type="dxa"/>
            <w:vAlign w:val="bottom"/>
          </w:tcPr>
          <w:p w14:paraId="1417987F" w14:textId="77777777" w:rsidR="00DB1F6E" w:rsidRPr="00B742E5" w:rsidRDefault="00DB1F6E" w:rsidP="00DB1F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6841F7BB" w14:textId="7EB5B8B0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494,464</w:t>
            </w:r>
          </w:p>
        </w:tc>
        <w:tc>
          <w:tcPr>
            <w:tcW w:w="73" w:type="dxa"/>
          </w:tcPr>
          <w:p w14:paraId="45C9B898" w14:textId="77777777" w:rsidR="00DB1F6E" w:rsidRPr="006D67D9" w:rsidRDefault="00DB1F6E" w:rsidP="00DB1F6E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66BB7C21" w14:textId="45073A12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4195E0D2" w14:textId="77777777" w:rsidR="00DB1F6E" w:rsidRPr="006D67D9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2DDEA22B" w14:textId="00C545B0" w:rsidR="00DB1F6E" w:rsidRPr="006D67D9" w:rsidRDefault="00DB1F6E" w:rsidP="00DB1F6E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51002935" w14:textId="77777777" w:rsidR="00DB1F6E" w:rsidRPr="006D67D9" w:rsidRDefault="00DB1F6E" w:rsidP="00DB1F6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0E39AB13" w14:textId="2F2D5407" w:rsidR="00DB1F6E" w:rsidRPr="006D67D9" w:rsidDel="005A5B95" w:rsidRDefault="00DB1F6E" w:rsidP="00DB1F6E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557,182</w:t>
            </w:r>
          </w:p>
        </w:tc>
      </w:tr>
      <w:tr w:rsidR="00DB1F6E" w:rsidRPr="00910F9A" w:rsidDel="005A5B95" w14:paraId="3C76EE00" w14:textId="77777777" w:rsidTr="00FB11F2">
        <w:trPr>
          <w:cantSplit/>
          <w:trHeight w:val="294"/>
        </w:trPr>
        <w:tc>
          <w:tcPr>
            <w:tcW w:w="2340" w:type="dxa"/>
            <w:vAlign w:val="bottom"/>
            <w:hideMark/>
          </w:tcPr>
          <w:p w14:paraId="159BD10C" w14:textId="77777777" w:rsidR="00DB1F6E" w:rsidRPr="00B742E5" w:rsidRDefault="00DB1F6E" w:rsidP="00DB1F6E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AF6E7D" w14:textId="6FD4E2F5" w:rsidR="00DB1F6E" w:rsidRPr="00DB1F6E" w:rsidRDefault="00DB1F6E" w:rsidP="00DB1F6E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411,402</w:t>
            </w:r>
          </w:p>
        </w:tc>
        <w:tc>
          <w:tcPr>
            <w:tcW w:w="42" w:type="dxa"/>
            <w:vAlign w:val="bottom"/>
          </w:tcPr>
          <w:p w14:paraId="062E5C93" w14:textId="77777777" w:rsidR="00DB1F6E" w:rsidRPr="00DB1F6E" w:rsidRDefault="00DB1F6E" w:rsidP="00DB1F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A2187E" w14:textId="235C67FF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/>
              </w:rPr>
              <w:t>59,694</w:t>
            </w:r>
          </w:p>
        </w:tc>
        <w:tc>
          <w:tcPr>
            <w:tcW w:w="41" w:type="dxa"/>
            <w:vAlign w:val="bottom"/>
          </w:tcPr>
          <w:p w14:paraId="5492703D" w14:textId="77777777" w:rsidR="00DB1F6E" w:rsidRPr="00DB1F6E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E8C588" w14:textId="72160814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10,923</w:t>
            </w:r>
          </w:p>
        </w:tc>
        <w:tc>
          <w:tcPr>
            <w:tcW w:w="62" w:type="dxa"/>
            <w:vAlign w:val="bottom"/>
          </w:tcPr>
          <w:p w14:paraId="4CEE9F10" w14:textId="77777777" w:rsidR="00DB1F6E" w:rsidRPr="00DB1F6E" w:rsidRDefault="00DB1F6E" w:rsidP="00DB1F6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590C8A" w14:textId="21753B29" w:rsidR="00DB1F6E" w:rsidRPr="00DB1F6E" w:rsidRDefault="00DB1F6E" w:rsidP="00DB1F6E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482,019</w:t>
            </w:r>
          </w:p>
        </w:tc>
        <w:tc>
          <w:tcPr>
            <w:tcW w:w="73" w:type="dxa"/>
            <w:vAlign w:val="bottom"/>
          </w:tcPr>
          <w:p w14:paraId="68430144" w14:textId="77777777" w:rsidR="00DB1F6E" w:rsidRPr="00B742E5" w:rsidRDefault="00DB1F6E" w:rsidP="00DB1F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9486B6" w14:textId="1C7B3B70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428,335</w:t>
            </w:r>
          </w:p>
        </w:tc>
        <w:tc>
          <w:tcPr>
            <w:tcW w:w="73" w:type="dxa"/>
          </w:tcPr>
          <w:p w14:paraId="7600DB5E" w14:textId="77777777" w:rsidR="00DB1F6E" w:rsidRPr="006D67D9" w:rsidRDefault="00DB1F6E" w:rsidP="00DB1F6E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EC8AAE" w14:textId="414BA619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43,123</w:t>
            </w:r>
          </w:p>
        </w:tc>
        <w:tc>
          <w:tcPr>
            <w:tcW w:w="69" w:type="dxa"/>
            <w:vAlign w:val="bottom"/>
          </w:tcPr>
          <w:p w14:paraId="2290ED7C" w14:textId="77777777" w:rsidR="00DB1F6E" w:rsidRPr="006D67D9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F37155" w14:textId="2B0F2491" w:rsidR="00DB1F6E" w:rsidRPr="00A539CC" w:rsidRDefault="00DB1F6E" w:rsidP="00DB1F6E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9,580</w:t>
            </w:r>
          </w:p>
        </w:tc>
        <w:tc>
          <w:tcPr>
            <w:tcW w:w="67" w:type="dxa"/>
            <w:vAlign w:val="bottom"/>
          </w:tcPr>
          <w:p w14:paraId="124FA811" w14:textId="77777777" w:rsidR="00DB1F6E" w:rsidRPr="00A539CC" w:rsidRDefault="00DB1F6E" w:rsidP="00DB1F6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EF5405" w14:textId="78FD57A6" w:rsidR="00DB1F6E" w:rsidRPr="00A539CC" w:rsidDel="005A5B95" w:rsidRDefault="00DB1F6E" w:rsidP="00DB1F6E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481,038</w:t>
            </w:r>
          </w:p>
        </w:tc>
      </w:tr>
      <w:tr w:rsidR="00DB1F6E" w:rsidRPr="00097F89" w:rsidDel="005A5B95" w14:paraId="5BDC5C04" w14:textId="77777777" w:rsidTr="00FB11F2">
        <w:trPr>
          <w:cantSplit/>
          <w:trHeight w:val="304"/>
        </w:trPr>
        <w:tc>
          <w:tcPr>
            <w:tcW w:w="2340" w:type="dxa"/>
            <w:vAlign w:val="bottom"/>
            <w:hideMark/>
          </w:tcPr>
          <w:p w14:paraId="399559F4" w14:textId="77777777" w:rsidR="00DB1F6E" w:rsidRPr="00B742E5" w:rsidRDefault="00DB1F6E" w:rsidP="00DB1F6E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A8CB52" w14:textId="5513B3C2" w:rsidR="00DB1F6E" w:rsidRPr="00DB1F6E" w:rsidRDefault="00DB1F6E" w:rsidP="00DB1F6E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1,970,676</w:t>
            </w:r>
          </w:p>
        </w:tc>
        <w:tc>
          <w:tcPr>
            <w:tcW w:w="42" w:type="dxa"/>
            <w:vAlign w:val="bottom"/>
          </w:tcPr>
          <w:p w14:paraId="338CCEEC" w14:textId="77777777" w:rsidR="00DB1F6E" w:rsidRPr="00DB1F6E" w:rsidRDefault="00DB1F6E" w:rsidP="00DB1F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BEB0E2C" w14:textId="2B0E709D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196,462</w:t>
            </w:r>
          </w:p>
        </w:tc>
        <w:tc>
          <w:tcPr>
            <w:tcW w:w="41" w:type="dxa"/>
            <w:vAlign w:val="bottom"/>
          </w:tcPr>
          <w:p w14:paraId="438B910A" w14:textId="77777777" w:rsidR="00DB1F6E" w:rsidRPr="00DB1F6E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C480B6A" w14:textId="5240CBD2" w:rsidR="00DB1F6E" w:rsidRPr="00DB1F6E" w:rsidRDefault="00DB1F6E" w:rsidP="00DB1F6E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105,962</w:t>
            </w:r>
          </w:p>
        </w:tc>
        <w:tc>
          <w:tcPr>
            <w:tcW w:w="62" w:type="dxa"/>
            <w:vAlign w:val="bottom"/>
          </w:tcPr>
          <w:p w14:paraId="52EAD918" w14:textId="77777777" w:rsidR="00DB1F6E" w:rsidRPr="00DB1F6E" w:rsidRDefault="00DB1F6E" w:rsidP="00DB1F6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69743AA" w14:textId="296B48CC" w:rsidR="00DB1F6E" w:rsidRPr="00DB1F6E" w:rsidRDefault="00DB1F6E" w:rsidP="00DB1F6E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B1F6E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2,273,100</w:t>
            </w:r>
          </w:p>
        </w:tc>
        <w:tc>
          <w:tcPr>
            <w:tcW w:w="73" w:type="dxa"/>
            <w:vAlign w:val="bottom"/>
          </w:tcPr>
          <w:p w14:paraId="440B9159" w14:textId="77777777" w:rsidR="00DB1F6E" w:rsidRPr="00B742E5" w:rsidRDefault="00DB1F6E" w:rsidP="00DB1F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AD3CCD7" w14:textId="3EA40923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1,954,271</w:t>
            </w:r>
          </w:p>
        </w:tc>
        <w:tc>
          <w:tcPr>
            <w:tcW w:w="73" w:type="dxa"/>
          </w:tcPr>
          <w:p w14:paraId="7A660ED9" w14:textId="77777777" w:rsidR="00DB1F6E" w:rsidRPr="006D67D9" w:rsidRDefault="00DB1F6E" w:rsidP="00DB1F6E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8548442" w14:textId="0E2FD398" w:rsidR="00DB1F6E" w:rsidRPr="006D67D9" w:rsidRDefault="00DB1F6E" w:rsidP="00DB1F6E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195,324</w:t>
            </w:r>
          </w:p>
        </w:tc>
        <w:tc>
          <w:tcPr>
            <w:tcW w:w="69" w:type="dxa"/>
            <w:vAlign w:val="bottom"/>
          </w:tcPr>
          <w:p w14:paraId="1D62A155" w14:textId="77777777" w:rsidR="00DB1F6E" w:rsidRPr="006D67D9" w:rsidRDefault="00DB1F6E" w:rsidP="00DB1F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BD40D0C" w14:textId="7EFA87EB" w:rsidR="00DB1F6E" w:rsidRPr="006D67D9" w:rsidRDefault="00DB1F6E" w:rsidP="00DB1F6E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100,333</w:t>
            </w:r>
          </w:p>
        </w:tc>
        <w:tc>
          <w:tcPr>
            <w:tcW w:w="67" w:type="dxa"/>
            <w:vAlign w:val="bottom"/>
          </w:tcPr>
          <w:p w14:paraId="41057707" w14:textId="77777777" w:rsidR="00DB1F6E" w:rsidRPr="006D67D9" w:rsidRDefault="00DB1F6E" w:rsidP="00DB1F6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9B41027" w14:textId="2A18639B" w:rsidR="00DB1F6E" w:rsidRPr="006D67D9" w:rsidDel="005A5B95" w:rsidRDefault="00DB1F6E" w:rsidP="00DB1F6E">
            <w:pPr>
              <w:tabs>
                <w:tab w:val="decimal" w:pos="714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2,249,928</w:t>
            </w:r>
          </w:p>
        </w:tc>
      </w:tr>
    </w:tbl>
    <w:p w14:paraId="65FC63E0" w14:textId="77777777" w:rsidR="006D67D9" w:rsidRPr="006D67D9" w:rsidRDefault="006D67D9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7D1FC272" w14:textId="57B05567" w:rsidR="00B742E5" w:rsidRDefault="00B742E5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22C9459C" w14:textId="77777777" w:rsidR="00D31A2F" w:rsidRPr="00063BE0" w:rsidRDefault="00D31A2F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E6F36C" w14:textId="77777777" w:rsidR="002F6823" w:rsidRPr="002F6823" w:rsidRDefault="002F6823" w:rsidP="00C82120">
      <w:pPr>
        <w:numPr>
          <w:ilvl w:val="1"/>
          <w:numId w:val="17"/>
        </w:numPr>
        <w:suppressAutoHyphens/>
        <w:spacing w:after="0" w:line="240" w:lineRule="auto"/>
        <w:ind w:left="540" w:right="-28" w:hanging="549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2F682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895956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2DCD5" w14:textId="45BE7D8F" w:rsidR="002F6823" w:rsidRPr="00FE4549" w:rsidRDefault="002F6823" w:rsidP="000D6C57">
      <w:pPr>
        <w:pStyle w:val="ListParagraph"/>
        <w:spacing w:line="240" w:lineRule="auto"/>
        <w:ind w:left="540" w:right="1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ธนาคารใช้หลักเกณฑ์ของ</w:t>
      </w:r>
      <w:r w:rsidR="002055A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Pr="00FE454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เรื่อง หลักเกณฑ์การจัดชั้นและการกันเงินสำรองของสถาบันการเงิน</w:t>
      </w:r>
      <w:r w:rsidR="000C3C85" w:rsidRPr="00FE4549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34A08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30 </w:t>
      </w:r>
      <w:r w:rsidR="00A34A08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กันยายน</w:t>
      </w:r>
      <w:r w:rsidR="00D9759C" w:rsidRPr="00FE4549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2564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 2563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>ธนาคารและบริษัทย่อย</w:t>
      </w:r>
      <w:r w:rsidR="00AA640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>มีเงินให้สินเชื่อด้อยคุณภาพ (รวมเงินให้สินเชื่อแก่ธนาคารและ</w:t>
      </w:r>
      <w:r w:rsidR="00E43BBD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AA640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ตลาดเงิน)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7A5235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990"/>
        <w:gridCol w:w="991"/>
        <w:gridCol w:w="992"/>
      </w:tblGrid>
      <w:tr w:rsidR="002F6823" w:rsidRPr="002A007A" w14:paraId="2C07C169" w14:textId="77777777" w:rsidTr="00B06627">
        <w:tc>
          <w:tcPr>
            <w:tcW w:w="5400" w:type="dxa"/>
            <w:shd w:val="clear" w:color="auto" w:fill="auto"/>
            <w:vAlign w:val="bottom"/>
          </w:tcPr>
          <w:p w14:paraId="3D5FB29C" w14:textId="77777777" w:rsidR="002F6823" w:rsidRPr="00C06A47" w:rsidRDefault="002F6823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B53D23B" w14:textId="77777777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งบการเงินรวม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79B4E6D0" w14:textId="77777777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งบการเงินเฉพาะธนาคาร</w:t>
            </w:r>
          </w:p>
        </w:tc>
      </w:tr>
      <w:tr w:rsidR="00FB3E1F" w:rsidRPr="002A007A" w14:paraId="3348A8F0" w14:textId="77777777" w:rsidTr="00B06627">
        <w:tc>
          <w:tcPr>
            <w:tcW w:w="5400" w:type="dxa"/>
            <w:shd w:val="clear" w:color="auto" w:fill="auto"/>
            <w:vAlign w:val="bottom"/>
          </w:tcPr>
          <w:p w14:paraId="409398C2" w14:textId="77777777" w:rsidR="00FB3E1F" w:rsidRPr="00C06A47" w:rsidRDefault="00FB3E1F" w:rsidP="00FB3E1F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582C7B" w14:textId="04C3BE44" w:rsidR="00FB3E1F" w:rsidRPr="00C06A47" w:rsidRDefault="00FB3E1F" w:rsidP="00FB3E1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AF5B00" w14:textId="77777777" w:rsidR="00FB3E1F" w:rsidRPr="00C06A47" w:rsidRDefault="00FB3E1F" w:rsidP="00FB3E1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06A47">
              <w:rPr>
                <w:rFonts w:asciiTheme="majorBidi" w:hAnsiTheme="majorBidi" w:cstheme="majorBidi"/>
                <w:szCs w:val="22"/>
                <w:cs/>
              </w:rPr>
              <w:t>ธั</w:t>
            </w: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นวาคม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042F3A1" w14:textId="0A13C2C2" w:rsidR="00FB3E1F" w:rsidRPr="00C06A47" w:rsidRDefault="00FB3E1F" w:rsidP="00FB3E1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กันยายน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93F28" w14:textId="77777777" w:rsidR="00FB3E1F" w:rsidRPr="00C06A47" w:rsidRDefault="00FB3E1F" w:rsidP="00FB3E1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06A47">
              <w:rPr>
                <w:rFonts w:asciiTheme="majorBidi" w:hAnsiTheme="majorBidi" w:cstheme="majorBidi"/>
                <w:szCs w:val="22"/>
                <w:cs/>
              </w:rPr>
              <w:t>ธั</w:t>
            </w: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นวาคม</w:t>
            </w:r>
          </w:p>
        </w:tc>
      </w:tr>
      <w:tr w:rsidR="00FB3E1F" w:rsidRPr="002A007A" w14:paraId="6921B24E" w14:textId="77777777" w:rsidTr="00B06627">
        <w:tc>
          <w:tcPr>
            <w:tcW w:w="5400" w:type="dxa"/>
            <w:shd w:val="clear" w:color="auto" w:fill="auto"/>
            <w:vAlign w:val="bottom"/>
          </w:tcPr>
          <w:p w14:paraId="0585DD00" w14:textId="77777777" w:rsidR="00FB3E1F" w:rsidRPr="00C06A47" w:rsidRDefault="00FB3E1F" w:rsidP="00FB3E1F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C0C5B" w14:textId="0A6E828D" w:rsidR="00FB3E1F" w:rsidRPr="00C06A47" w:rsidRDefault="00FB3E1F" w:rsidP="00FB3E1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C06A4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F30A93" w14:textId="3E8B6A02" w:rsidR="00FB3E1F" w:rsidRPr="00C06A47" w:rsidRDefault="00FB3E1F" w:rsidP="00FB3E1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C06A47">
              <w:rPr>
                <w:rFonts w:asciiTheme="majorBidi" w:hAnsiTheme="majorBidi" w:cstheme="majorBidi"/>
                <w:color w:val="000000"/>
                <w:szCs w:val="22"/>
              </w:rPr>
              <w:t>25</w:t>
            </w:r>
            <w:r w:rsidRPr="00C06A47">
              <w:rPr>
                <w:rFonts w:asciiTheme="majorBidi" w:hAnsiTheme="majorBidi" w:cstheme="majorBidi"/>
                <w:color w:val="000000"/>
                <w:szCs w:val="22"/>
                <w:cs/>
              </w:rPr>
              <w:t>6</w:t>
            </w:r>
            <w:r w:rsidRPr="00C06A47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6E98BA2" w14:textId="6A8FE2DA" w:rsidR="00FB3E1F" w:rsidRPr="00C06A47" w:rsidRDefault="00FB3E1F" w:rsidP="00FB3E1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C06A4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EA4B6" w14:textId="26AE6FBF" w:rsidR="00FB3E1F" w:rsidRPr="00C06A47" w:rsidRDefault="00FB3E1F" w:rsidP="00FB3E1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C06A47">
              <w:rPr>
                <w:rFonts w:asciiTheme="majorBidi" w:hAnsiTheme="majorBidi" w:cstheme="majorBidi"/>
                <w:color w:val="000000"/>
                <w:szCs w:val="22"/>
              </w:rPr>
              <w:t>25</w:t>
            </w:r>
            <w:r w:rsidRPr="00C06A47">
              <w:rPr>
                <w:rFonts w:asciiTheme="majorBidi" w:hAnsiTheme="majorBidi" w:cstheme="majorBidi"/>
                <w:color w:val="000000"/>
                <w:szCs w:val="22"/>
                <w:cs/>
              </w:rPr>
              <w:t>6</w:t>
            </w:r>
            <w:r w:rsidRPr="00C06A47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</w:p>
        </w:tc>
      </w:tr>
      <w:tr w:rsidR="00FB3E1F" w:rsidRPr="002A007A" w14:paraId="3ECD42ED" w14:textId="77777777" w:rsidTr="00B06627">
        <w:tc>
          <w:tcPr>
            <w:tcW w:w="5400" w:type="dxa"/>
            <w:shd w:val="clear" w:color="auto" w:fill="auto"/>
            <w:vAlign w:val="bottom"/>
          </w:tcPr>
          <w:p w14:paraId="4CC25285" w14:textId="77777777" w:rsidR="00FB3E1F" w:rsidRPr="00C06A47" w:rsidRDefault="00FB3E1F" w:rsidP="00FB3E1F">
            <w:pPr>
              <w:spacing w:after="0" w:line="240" w:lineRule="auto"/>
              <w:ind w:right="-173"/>
              <w:rPr>
                <w:rFonts w:asciiTheme="majorBidi" w:eastAsia="Angsana New" w:hAnsiTheme="majorBidi" w:cstheme="majorBidi"/>
                <w:szCs w:val="22"/>
              </w:rPr>
            </w:pPr>
          </w:p>
        </w:tc>
        <w:tc>
          <w:tcPr>
            <w:tcW w:w="3963" w:type="dxa"/>
            <w:gridSpan w:val="4"/>
            <w:shd w:val="clear" w:color="auto" w:fill="auto"/>
            <w:vAlign w:val="bottom"/>
          </w:tcPr>
          <w:p w14:paraId="55E49FA4" w14:textId="77777777" w:rsidR="00FB3E1F" w:rsidRPr="00C06A47" w:rsidRDefault="00FB3E1F" w:rsidP="00FB3E1F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C06A47">
              <w:rPr>
                <w:rFonts w:asciiTheme="majorBidi" w:hAnsiTheme="majorBidi" w:cstheme="majorBidi"/>
                <w:i/>
                <w:iCs/>
                <w:szCs w:val="22"/>
                <w:cs/>
                <w:lang w:val="th-TH"/>
              </w:rPr>
              <w:t>(ล้านบาท)</w:t>
            </w:r>
          </w:p>
        </w:tc>
      </w:tr>
      <w:tr w:rsidR="00922F00" w:rsidRPr="002A007A" w14:paraId="53355F18" w14:textId="77777777" w:rsidTr="00B06627">
        <w:tc>
          <w:tcPr>
            <w:tcW w:w="5400" w:type="dxa"/>
            <w:shd w:val="clear" w:color="auto" w:fill="auto"/>
            <w:vAlign w:val="bottom"/>
          </w:tcPr>
          <w:p w14:paraId="5D1DFB5A" w14:textId="7A1B7935" w:rsidR="00922F00" w:rsidRPr="00C06A47" w:rsidRDefault="00922F00" w:rsidP="00922F0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Cs w:val="22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เงินให้สินเชื่อด้อยคุณภาพ</w:t>
            </w:r>
            <w:r w:rsidRPr="00C06A47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 </w:t>
            </w:r>
            <w:r w:rsidRPr="00C06A47">
              <w:rPr>
                <w:rFonts w:asciiTheme="majorBidi" w:hAnsiTheme="majorBidi" w:cstheme="majorBidi"/>
                <w:szCs w:val="22"/>
                <w:cs/>
                <w:lang w:val="en-GB"/>
              </w:rPr>
              <w:t>(ก่อนหักค่าเผื่อผลขาดทุนด้านเครดิต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409617" w14:textId="25F7B597" w:rsidR="00922F00" w:rsidRPr="00922F00" w:rsidRDefault="00922F00" w:rsidP="00922F0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CAEDDC" w14:textId="267E52FC" w:rsidR="00922F00" w:rsidRPr="00922F00" w:rsidRDefault="00922F00" w:rsidP="00922F0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E13F447" w14:textId="7B0DBA19" w:rsidR="00922F00" w:rsidRPr="00922F00" w:rsidRDefault="00922F00" w:rsidP="00922F0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8F1C15" w14:textId="7B488579" w:rsidR="00922F00" w:rsidRPr="00922F00" w:rsidRDefault="00922F00" w:rsidP="00922F0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922F00" w:rsidRPr="002A007A" w14:paraId="12D9F46C" w14:textId="77777777" w:rsidTr="00D870D4">
        <w:tc>
          <w:tcPr>
            <w:tcW w:w="5400" w:type="dxa"/>
            <w:shd w:val="clear" w:color="auto" w:fill="auto"/>
            <w:vAlign w:val="bottom"/>
          </w:tcPr>
          <w:p w14:paraId="6C698C1D" w14:textId="060E5796" w:rsidR="00922F00" w:rsidRPr="00C06A47" w:rsidRDefault="00922F00" w:rsidP="00922F0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en-GB"/>
              </w:rPr>
              <w:tab/>
              <w:t>ที่คาดว่าจะเกิดขึ้น)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3116C5" w14:textId="0D3EAD3C" w:rsidR="00922F00" w:rsidRPr="00922F00" w:rsidRDefault="00922F00" w:rsidP="00922F0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2F00">
              <w:rPr>
                <w:rFonts w:asciiTheme="majorBidi" w:eastAsia="Times New Roman" w:hAnsiTheme="majorBidi" w:cstheme="majorBidi"/>
                <w:szCs w:val="22"/>
              </w:rPr>
              <w:t>107,071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433C22" w14:textId="2EBC166E" w:rsidR="00922F00" w:rsidRPr="00922F00" w:rsidRDefault="00922F00" w:rsidP="00922F0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2F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101,462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466E9DF" w14:textId="4A4DC393" w:rsidR="00922F00" w:rsidRPr="00922F00" w:rsidRDefault="00922F00" w:rsidP="00922F0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2F00">
              <w:rPr>
                <w:rFonts w:asciiTheme="majorBidi" w:eastAsia="Times New Roman" w:hAnsiTheme="majorBidi" w:cstheme="majorBidi"/>
                <w:szCs w:val="22"/>
              </w:rPr>
              <w:t>105,962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27043A" w14:textId="36005630" w:rsidR="00922F00" w:rsidRPr="00922F00" w:rsidRDefault="00922F00" w:rsidP="00922F0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2F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100,333</w:t>
            </w:r>
          </w:p>
        </w:tc>
      </w:tr>
      <w:tr w:rsidR="00922F00" w:rsidRPr="002A007A" w14:paraId="65CD5B46" w14:textId="77777777" w:rsidTr="00D870D4">
        <w:tc>
          <w:tcPr>
            <w:tcW w:w="5400" w:type="dxa"/>
            <w:shd w:val="clear" w:color="auto" w:fill="auto"/>
          </w:tcPr>
          <w:p w14:paraId="418DF329" w14:textId="77777777" w:rsidR="00922F00" w:rsidRPr="00C06A47" w:rsidRDefault="00922F00" w:rsidP="00922F00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Cs w:val="22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644C2" w14:textId="38888D32" w:rsidR="00922F00" w:rsidRPr="00922F00" w:rsidRDefault="00922F00" w:rsidP="00922F0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2F00">
              <w:rPr>
                <w:rFonts w:asciiTheme="majorBidi" w:eastAsia="Times New Roman" w:hAnsiTheme="majorBidi" w:cstheme="majorBidi"/>
                <w:szCs w:val="22"/>
              </w:rPr>
              <w:t>3.9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78B0A6" w14:textId="480C0941" w:rsidR="00922F00" w:rsidRPr="00922F00" w:rsidRDefault="00922F00" w:rsidP="00922F0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2F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 w:rsidRPr="00922F00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.</w:t>
            </w:r>
            <w:r w:rsidRPr="00922F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51DB8FB" w14:textId="2454B878" w:rsidR="00922F00" w:rsidRPr="00922F00" w:rsidRDefault="00922F00" w:rsidP="00922F0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2F00">
              <w:rPr>
                <w:rFonts w:asciiTheme="majorBidi" w:eastAsia="Times New Roman" w:hAnsiTheme="majorBidi" w:cstheme="majorBidi"/>
                <w:szCs w:val="22"/>
              </w:rPr>
              <w:t>3.9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E4582" w14:textId="372B23DA" w:rsidR="00922F00" w:rsidRPr="00922F00" w:rsidRDefault="00922F00" w:rsidP="00922F00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2F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 w:rsidRPr="00922F00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.</w:t>
            </w:r>
            <w:r w:rsidRPr="00922F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</w:tr>
    </w:tbl>
    <w:p w14:paraId="0ACACED8" w14:textId="77777777" w:rsidR="006D67D9" w:rsidRPr="006D67D9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2DA738C1" w14:textId="66E8C497" w:rsidR="006D67D9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70A23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ดูหมายเหตุข้อ </w:t>
      </w:r>
      <w:r w:rsidRPr="00470A2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2.1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สำหรับเงินให้สินเชื่อแก่ลูกหนี้ที่เข้ามาตรการให้ความช่วยเหลือ</w:t>
      </w:r>
    </w:p>
    <w:p w14:paraId="1083C2FD" w14:textId="77777777" w:rsidR="00C06A47" w:rsidRPr="00A539CC" w:rsidRDefault="00C06A47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612304CC" w:rsidR="002F6823" w:rsidRDefault="002F6823" w:rsidP="002F6823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A34A08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D6C57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0D6C57" w:rsidRPr="000D6C57">
        <w:rPr>
          <w:rFonts w:ascii="Angsana New" w:hAnsi="Angsana New" w:cs="Angsana New"/>
          <w:color w:val="000000"/>
          <w:sz w:val="30"/>
          <w:szCs w:val="30"/>
        </w:rPr>
        <w:t>3</w:t>
      </w:r>
      <w:r w:rsidR="00456363">
        <w:rPr>
          <w:rFonts w:ascii="Angsana New" w:hAnsi="Angsana New" w:cs="Angsana New" w:hint="cs"/>
          <w:color w:val="000000"/>
          <w:sz w:val="30"/>
          <w:szCs w:val="30"/>
          <w:cs/>
        </w:rPr>
        <w:t>0</w:t>
      </w:r>
      <w:r w:rsidR="000D6C57" w:rsidRPr="000D6C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56363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="000D6C5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0D6C57">
        <w:rPr>
          <w:rFonts w:asciiTheme="majorBidi" w:hAnsiTheme="majorBidi" w:cstheme="majorBidi"/>
          <w:sz w:val="30"/>
          <w:szCs w:val="30"/>
        </w:rPr>
        <w:t>256</w:t>
      </w:r>
      <w:r w:rsidR="006D67D9">
        <w:rPr>
          <w:rFonts w:asciiTheme="majorBidi" w:hAnsiTheme="majorBidi" w:cstheme="majorBidi"/>
          <w:sz w:val="30"/>
          <w:szCs w:val="30"/>
        </w:rPr>
        <w:t>4</w:t>
      </w:r>
      <w:r w:rsidRPr="000D6C57">
        <w:rPr>
          <w:rFonts w:asciiTheme="majorBidi" w:hAnsiTheme="majorBidi" w:cstheme="majorBidi"/>
          <w:sz w:val="30"/>
          <w:szCs w:val="30"/>
        </w:rPr>
        <w:t xml:space="preserve"> </w:t>
      </w:r>
      <w:r w:rsidRPr="000D6C57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>
        <w:rPr>
          <w:rFonts w:asciiTheme="majorBidi" w:hAnsiTheme="majorBidi" w:cstheme="majorBidi" w:hint="cs"/>
          <w:sz w:val="30"/>
          <w:szCs w:val="30"/>
          <w:cs/>
        </w:rPr>
        <w:t>ของสินเชื่อด้อยคุณภาพ</w:t>
      </w:r>
      <w:r>
        <w:rPr>
          <w:rFonts w:asciiTheme="majorBidi" w:hAnsiTheme="majorBidi" w:cstheme="majorBidi" w:hint="cs"/>
          <w:sz w:val="30"/>
          <w:szCs w:val="30"/>
          <w:cs/>
        </w:rPr>
        <w:t>ให้แก่บริษัทบริหารสินทรัพย์ เป็นจำนวนเงิน</w:t>
      </w:r>
      <w:r w:rsidR="00F3220D">
        <w:rPr>
          <w:rFonts w:asciiTheme="majorBidi" w:hAnsiTheme="majorBidi" w:cstheme="majorBidi" w:hint="cs"/>
          <w:sz w:val="30"/>
          <w:szCs w:val="30"/>
          <w:cs/>
        </w:rPr>
        <w:t>ต้น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ทั้งสิ้น </w:t>
      </w:r>
      <w:r w:rsidR="00DD4CEB">
        <w:rPr>
          <w:rFonts w:asciiTheme="majorBidi" w:hAnsiTheme="majorBidi" w:cstheme="majorBidi"/>
          <w:sz w:val="30"/>
          <w:szCs w:val="30"/>
        </w:rPr>
        <w:t>6,874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A331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6D67D9" w:rsidRPr="009A3313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>(3</w:t>
      </w:r>
      <w:r w:rsidR="00456363">
        <w:rPr>
          <w:rFonts w:asciiTheme="majorBidi" w:hAnsiTheme="majorBidi" w:cstheme="majorBidi" w:hint="cs"/>
          <w:i/>
          <w:iCs/>
          <w:sz w:val="30"/>
          <w:szCs w:val="30"/>
          <w:cs/>
        </w:rPr>
        <w:t>0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56363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="006D67D9" w:rsidRPr="009A33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34A08">
        <w:rPr>
          <w:rFonts w:asciiTheme="majorBidi" w:hAnsiTheme="majorBidi" w:cstheme="majorBidi"/>
          <w:i/>
          <w:iCs/>
          <w:sz w:val="30"/>
          <w:szCs w:val="30"/>
        </w:rPr>
        <w:t>3: 9,153</w:t>
      </w:r>
      <w:r w:rsidR="0010462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8556659" w14:textId="5AF1735B" w:rsidR="00B742E5" w:rsidRPr="00456363" w:rsidRDefault="00B742E5" w:rsidP="00C82120">
      <w:pPr>
        <w:numPr>
          <w:ilvl w:val="0"/>
          <w:numId w:val="15"/>
        </w:numPr>
        <w:suppressAutoHyphens/>
        <w:spacing w:after="0" w:line="240" w:lineRule="auto"/>
        <w:ind w:left="540" w:right="-29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z w:val="36"/>
          <w:szCs w:val="32"/>
          <w:lang w:eastAsia="zh-CN"/>
        </w:rPr>
        <w:br w:type="page"/>
      </w:r>
      <w:r w:rsidRPr="0045636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ค่าเผื่อผลขาดทุน</w:t>
      </w:r>
      <w:r w:rsidRPr="0045636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ด้านเครดิตที่คาดว่าจะเกิดขึ้น</w:t>
      </w:r>
    </w:p>
    <w:p w14:paraId="7BE359C6" w14:textId="0F3C987C" w:rsidR="00C208DE" w:rsidRPr="007A49B2" w:rsidRDefault="00C208DE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CC01D52" w14:textId="4C30268C" w:rsidR="00941B0F" w:rsidRPr="00B8098D" w:rsidRDefault="00941B0F" w:rsidP="00941B0F">
      <w:pPr>
        <w:pStyle w:val="ListParagraph"/>
        <w:numPr>
          <w:ilvl w:val="1"/>
          <w:numId w:val="31"/>
        </w:numPr>
        <w:spacing w:line="240" w:lineRule="auto"/>
        <w:ind w:left="567" w:right="-28" w:hanging="567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B8098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จำแนกตามประเภทเครื่องมือทางการเงิน</w:t>
      </w:r>
    </w:p>
    <w:p w14:paraId="2A22EC3E" w14:textId="6AE4267F" w:rsidR="00B4319D" w:rsidRPr="00A539CC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B8098D" w:rsidDel="00F22AC4" w14:paraId="49B4D1F2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690F138C" w14:textId="77777777" w:rsidR="00B4319D" w:rsidRPr="00A34A08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26DCF42" w14:textId="77777777" w:rsidR="00B4319D" w:rsidRPr="00A34A08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B4319D" w:rsidRPr="00B8098D" w14:paraId="23669294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38E708E2" w14:textId="77777777" w:rsidR="00B4319D" w:rsidRPr="00A34A08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24C9A06" w14:textId="77777777" w:rsidR="00B4319D" w:rsidRPr="00A34A0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1FBD9C71" w14:textId="77777777" w:rsidR="00B4319D" w:rsidRPr="00A34A08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82760BC" w14:textId="77777777" w:rsidR="00B4319D" w:rsidRPr="00A34A0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29B6E34A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83A634D" w14:textId="77777777" w:rsidR="00B4319D" w:rsidRPr="00A34A0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3005D83" w14:textId="77777777" w:rsidR="00B4319D" w:rsidRPr="00A34A0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0102A94" w14:textId="77777777" w:rsidR="00B4319D" w:rsidRPr="00A34A0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3E4E40" w14:textId="77777777" w:rsidR="00B4319D" w:rsidRPr="00A34A0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C4CC8F6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8C66BCC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F223033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D9FEC1F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B3221B4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D43B1F5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90EED5A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CB47E86" w14:textId="77777777" w:rsidR="00B4319D" w:rsidRPr="00A34A0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B8098D" w14:paraId="73CBBE57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111FE93" w14:textId="77777777" w:rsidR="00B4319D" w:rsidRPr="00A34A08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A6019D5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B8098D" w14:paraId="3F5B5B03" w14:textId="77777777" w:rsidTr="00F14A45">
        <w:tc>
          <w:tcPr>
            <w:tcW w:w="2970" w:type="dxa"/>
            <w:shd w:val="clear" w:color="auto" w:fill="auto"/>
            <w:vAlign w:val="bottom"/>
          </w:tcPr>
          <w:p w14:paraId="6A52181F" w14:textId="77777777" w:rsidR="00B4319D" w:rsidRPr="00A34A0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745BAA" w14:textId="77777777" w:rsidR="00B4319D" w:rsidRPr="00A34A08" w:rsidRDefault="00B4319D" w:rsidP="00F14A4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CED7302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61DCEF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165820F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E3B4CFE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059A6B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601D528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B8098D" w14:paraId="4D7E38A5" w14:textId="77777777" w:rsidTr="00F14A45">
        <w:tc>
          <w:tcPr>
            <w:tcW w:w="2970" w:type="dxa"/>
            <w:shd w:val="clear" w:color="auto" w:fill="auto"/>
            <w:vAlign w:val="bottom"/>
          </w:tcPr>
          <w:p w14:paraId="2EBF691E" w14:textId="41B768EF" w:rsidR="00FD088E" w:rsidRPr="00A34A0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0 </w:t>
            </w:r>
            <w:r w:rsidRPr="00A34A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กันยายน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0307460" w14:textId="6329EB0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5DED3D7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5D1AEF" w14:textId="520647A4" w:rsidR="00FD088E" w:rsidRPr="00FD088E" w:rsidRDefault="00FD088E" w:rsidP="000F5E0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14:paraId="1BDF3D56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E40BF1E" w14:textId="446DBC64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4F0C88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44A9D37" w14:textId="539BDA7C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91</w:t>
            </w:r>
          </w:p>
        </w:tc>
      </w:tr>
      <w:tr w:rsidR="00FD088E" w:rsidRPr="00B8098D" w14:paraId="36D3CAB3" w14:textId="77777777" w:rsidTr="009C387E">
        <w:trPr>
          <w:trHeight w:val="416"/>
        </w:trPr>
        <w:tc>
          <w:tcPr>
            <w:tcW w:w="2970" w:type="dxa"/>
            <w:shd w:val="clear" w:color="auto" w:fill="auto"/>
            <w:vAlign w:val="bottom"/>
          </w:tcPr>
          <w:p w14:paraId="7E5000D5" w14:textId="77777777" w:rsidR="00FD088E" w:rsidRPr="00A34A08" w:rsidRDefault="00FD088E" w:rsidP="00FD088E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E3CE4FC" w14:textId="7777777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1299041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8FFF5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944158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FBDE14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83518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8DC4F1C" w14:textId="77777777" w:rsidR="00FD088E" w:rsidRPr="00FD088E" w:rsidRDefault="00FD088E" w:rsidP="00FD088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B8098D" w14:paraId="002AA466" w14:textId="77777777" w:rsidTr="00F14A45">
        <w:tc>
          <w:tcPr>
            <w:tcW w:w="2970" w:type="dxa"/>
            <w:shd w:val="clear" w:color="auto" w:fill="auto"/>
            <w:vAlign w:val="bottom"/>
          </w:tcPr>
          <w:p w14:paraId="761413A9" w14:textId="77777777" w:rsidR="00FD088E" w:rsidRPr="00A34A0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7B43240A" w14:textId="7777777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9CA9854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2C2BB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8354F35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02C84D5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6F0E4C0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2847FE1" w14:textId="77777777" w:rsidR="00FD088E" w:rsidRPr="00FD088E" w:rsidRDefault="00FD088E" w:rsidP="00FD088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B8098D" w14:paraId="4CBCB810" w14:textId="77777777" w:rsidTr="00F14A45">
        <w:tc>
          <w:tcPr>
            <w:tcW w:w="2970" w:type="dxa"/>
            <w:shd w:val="clear" w:color="auto" w:fill="auto"/>
            <w:vAlign w:val="bottom"/>
          </w:tcPr>
          <w:p w14:paraId="7EF17F5E" w14:textId="42E99ABD" w:rsidR="00FD088E" w:rsidRPr="00A34A0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0 </w:t>
            </w:r>
            <w:r w:rsidRPr="00A34A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กันยายน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1B040B3" w14:textId="5A2A5378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1AEC528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CE56DE" w14:textId="55F73FE9" w:rsidR="00FD088E" w:rsidRPr="00FD088E" w:rsidRDefault="00FD088E" w:rsidP="00FD088E">
            <w:pPr>
              <w:tabs>
                <w:tab w:val="decimal" w:pos="74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EE73321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6A14078" w14:textId="40E11F78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3332060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B6DC21D" w14:textId="1D199A98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32</w:t>
            </w:r>
          </w:p>
        </w:tc>
      </w:tr>
      <w:tr w:rsidR="00FD088E" w:rsidRPr="00B8098D" w14:paraId="15092A13" w14:textId="77777777" w:rsidTr="009C387E">
        <w:trPr>
          <w:trHeight w:val="389"/>
        </w:trPr>
        <w:tc>
          <w:tcPr>
            <w:tcW w:w="2970" w:type="dxa"/>
            <w:shd w:val="clear" w:color="auto" w:fill="auto"/>
            <w:vAlign w:val="bottom"/>
          </w:tcPr>
          <w:p w14:paraId="7EEE1C5E" w14:textId="77777777" w:rsidR="00FD088E" w:rsidRPr="00A34A08" w:rsidRDefault="00FD088E" w:rsidP="00FD088E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FC34B32" w14:textId="7777777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228792E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BDC681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C75392E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81F45F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2CD0887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ECCE20E" w14:textId="77777777" w:rsidR="00FD088E" w:rsidRPr="00FD088E" w:rsidRDefault="00FD088E" w:rsidP="00FD088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B8098D" w14:paraId="31AFE51E" w14:textId="77777777" w:rsidTr="00F14A45">
        <w:tc>
          <w:tcPr>
            <w:tcW w:w="2970" w:type="dxa"/>
            <w:shd w:val="clear" w:color="auto" w:fill="auto"/>
            <w:vAlign w:val="bottom"/>
          </w:tcPr>
          <w:p w14:paraId="1B9FDF77" w14:textId="77777777" w:rsidR="00FD088E" w:rsidRPr="00A34A0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F4C936C" w14:textId="7777777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7C0831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7279BA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5B4A304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DDED77A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FD2315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237CC93" w14:textId="77777777" w:rsidR="00FD088E" w:rsidRPr="00FD088E" w:rsidRDefault="00FD088E" w:rsidP="00FD088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B8098D" w14:paraId="7A354A76" w14:textId="77777777" w:rsidTr="00F14A45">
        <w:tc>
          <w:tcPr>
            <w:tcW w:w="2970" w:type="dxa"/>
            <w:shd w:val="clear" w:color="auto" w:fill="auto"/>
            <w:vAlign w:val="bottom"/>
          </w:tcPr>
          <w:p w14:paraId="43F56ED7" w14:textId="4825E940" w:rsidR="00FD088E" w:rsidRPr="00A34A0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0 </w:t>
            </w:r>
            <w:r w:rsidRPr="00A34A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กันยายน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9AA0EC4" w14:textId="24D0F9F6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42,676</w:t>
            </w:r>
          </w:p>
        </w:tc>
        <w:tc>
          <w:tcPr>
            <w:tcW w:w="270" w:type="dxa"/>
            <w:shd w:val="clear" w:color="auto" w:fill="auto"/>
          </w:tcPr>
          <w:p w14:paraId="4C0534D1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C817EE" w14:textId="095BA59D" w:rsidR="00FD088E" w:rsidRPr="00FD088E" w:rsidRDefault="00FD088E" w:rsidP="00FD088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37,776</w:t>
            </w:r>
          </w:p>
        </w:tc>
        <w:tc>
          <w:tcPr>
            <w:tcW w:w="270" w:type="dxa"/>
          </w:tcPr>
          <w:p w14:paraId="5D4AF5C7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FC3B7ED" w14:textId="178121F4" w:rsidR="00FD088E" w:rsidRPr="00FD088E" w:rsidRDefault="00FD088E" w:rsidP="00FD088E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60,776</w:t>
            </w:r>
          </w:p>
        </w:tc>
        <w:tc>
          <w:tcPr>
            <w:tcW w:w="270" w:type="dxa"/>
          </w:tcPr>
          <w:p w14:paraId="3273B067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B4326D4" w14:textId="7A4C80FF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141,228</w:t>
            </w:r>
          </w:p>
        </w:tc>
      </w:tr>
      <w:tr w:rsidR="00FD088E" w:rsidRPr="00D811AE" w14:paraId="4024138C" w14:textId="77777777" w:rsidTr="00F14A45">
        <w:tc>
          <w:tcPr>
            <w:tcW w:w="2970" w:type="dxa"/>
            <w:shd w:val="clear" w:color="auto" w:fill="auto"/>
            <w:vAlign w:val="bottom"/>
          </w:tcPr>
          <w:p w14:paraId="69767A97" w14:textId="77777777" w:rsidR="00FD088E" w:rsidRPr="00A34A0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9D816" w14:textId="00122445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42,796</w:t>
            </w:r>
          </w:p>
        </w:tc>
        <w:tc>
          <w:tcPr>
            <w:tcW w:w="270" w:type="dxa"/>
            <w:shd w:val="clear" w:color="auto" w:fill="auto"/>
          </w:tcPr>
          <w:p w14:paraId="08F386A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28E05" w14:textId="1BED34F4" w:rsidR="00FD088E" w:rsidRPr="00FD088E" w:rsidRDefault="00FD088E" w:rsidP="00FD088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37,779</w:t>
            </w:r>
          </w:p>
        </w:tc>
        <w:tc>
          <w:tcPr>
            <w:tcW w:w="270" w:type="dxa"/>
          </w:tcPr>
          <w:p w14:paraId="088EF567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92641" w14:textId="50003B92" w:rsidR="00FD088E" w:rsidRPr="00FD088E" w:rsidRDefault="00FD088E" w:rsidP="00FD088E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60,776</w:t>
            </w:r>
          </w:p>
        </w:tc>
        <w:tc>
          <w:tcPr>
            <w:tcW w:w="270" w:type="dxa"/>
          </w:tcPr>
          <w:p w14:paraId="2FED714B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201074" w14:textId="63FDB749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141,351</w:t>
            </w:r>
          </w:p>
        </w:tc>
      </w:tr>
    </w:tbl>
    <w:p w14:paraId="4DA5B49F" w14:textId="576BF42C" w:rsidR="00A34A08" w:rsidRDefault="00A34A08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63831107" w14:textId="77777777" w:rsidR="00A34A08" w:rsidRDefault="00A34A08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B8098D" w:rsidDel="00F22AC4" w14:paraId="24208402" w14:textId="77777777" w:rsidTr="00A34A08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77780454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524B0C37" w14:textId="77777777" w:rsidR="00B4319D" w:rsidRPr="00B8098D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B4319D" w:rsidRPr="00B8098D" w14:paraId="7AA57736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0E74F508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7E8DF24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7BC53A7F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86212D8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4579DA49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B7F8FC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2D7CCEA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BDD001A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859D024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2892E818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6DEB3AB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89F5D85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4D38C36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B6C5BD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8CCC080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201A401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3FD6201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B8098D" w14:paraId="5EFE4C19" w14:textId="77777777" w:rsidTr="00A34A08">
        <w:trPr>
          <w:trHeight w:val="64"/>
          <w:tblHeader/>
        </w:trPr>
        <w:tc>
          <w:tcPr>
            <w:tcW w:w="2970" w:type="dxa"/>
            <w:shd w:val="clear" w:color="auto" w:fill="auto"/>
            <w:vAlign w:val="bottom"/>
          </w:tcPr>
          <w:p w14:paraId="38DB41F6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4E7E5135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5CBA3FDC" w14:textId="77777777" w:rsidR="00B4319D" w:rsidRPr="00A34A0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B4319D" w:rsidRPr="00A34A08" w:rsidRDefault="00B4319D" w:rsidP="00F14A4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B4319D" w:rsidRPr="00A34A0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7888EF2E" w14:textId="77777777" w:rsidTr="00F14A45">
        <w:tc>
          <w:tcPr>
            <w:tcW w:w="2970" w:type="dxa"/>
            <w:shd w:val="clear" w:color="auto" w:fill="auto"/>
            <w:vAlign w:val="bottom"/>
          </w:tcPr>
          <w:p w14:paraId="7609A979" w14:textId="6E1A6156" w:rsidR="00B4319D" w:rsidRPr="00A34A0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A34A0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A34A0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BB78A73" w14:textId="1213C2CB" w:rsidR="00B4319D" w:rsidRPr="00A34A08" w:rsidRDefault="00F14A45" w:rsidP="00AF451C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sz w:val="28"/>
                <w:lang w:eastAsia="zh-CN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7B474DF1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86139A" w14:textId="1B24AD61" w:rsidR="00B4319D" w:rsidRPr="00A34A08" w:rsidRDefault="00F14A45" w:rsidP="00AF451C">
            <w:pPr>
              <w:tabs>
                <w:tab w:val="decimal" w:pos="1052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27AB014B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691C2E97" w:rsidR="00B4319D" w:rsidRPr="00A34A08" w:rsidRDefault="00F14A45" w:rsidP="00AF451C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869969E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157DA392" w:rsidR="00B4319D" w:rsidRPr="00A34A08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sz w:val="28"/>
                <w:lang w:eastAsia="zh-CN"/>
              </w:rPr>
              <w:t>114</w:t>
            </w:r>
          </w:p>
        </w:tc>
      </w:tr>
      <w:tr w:rsidR="00B4319D" w:rsidRPr="00A34A08" w14:paraId="383BDC46" w14:textId="77777777" w:rsidTr="009C387E">
        <w:trPr>
          <w:trHeight w:val="398"/>
        </w:trPr>
        <w:tc>
          <w:tcPr>
            <w:tcW w:w="2970" w:type="dxa"/>
            <w:shd w:val="clear" w:color="auto" w:fill="auto"/>
            <w:vAlign w:val="bottom"/>
          </w:tcPr>
          <w:p w14:paraId="384CA508" w14:textId="77777777" w:rsidR="00B4319D" w:rsidRPr="00A34A08" w:rsidRDefault="00B4319D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F63FE58" w14:textId="77777777" w:rsidR="00B4319D" w:rsidRPr="00A34A08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215906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11A1E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5433A9B1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5D01DF5D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2BE2DA7D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38E4AFDF" w14:textId="77777777" w:rsidR="00B4319D" w:rsidRPr="00A34A08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B4319D" w:rsidRPr="00B8098D" w14:paraId="2652B161" w14:textId="77777777" w:rsidTr="00F14A45">
        <w:tc>
          <w:tcPr>
            <w:tcW w:w="2970" w:type="dxa"/>
            <w:shd w:val="clear" w:color="auto" w:fill="auto"/>
            <w:vAlign w:val="bottom"/>
          </w:tcPr>
          <w:p w14:paraId="6B7E303C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630D6096" w14:textId="77777777" w:rsidR="00B4319D" w:rsidRPr="00B8098D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3F3ED3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59E071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F044D4F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685BA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14E2A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46D47E" w14:textId="77777777" w:rsidR="00B4319D" w:rsidRPr="00B8098D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3DF1A3C5" w14:textId="77777777" w:rsidTr="00F14A45">
        <w:tc>
          <w:tcPr>
            <w:tcW w:w="2970" w:type="dxa"/>
            <w:shd w:val="clear" w:color="auto" w:fill="auto"/>
            <w:vAlign w:val="bottom"/>
          </w:tcPr>
          <w:p w14:paraId="4D6B9447" w14:textId="75F9C22D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B809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332450EB" w14:textId="5895A240" w:rsidR="00B4319D" w:rsidRPr="00B8098D" w:rsidRDefault="00F14A45" w:rsidP="00AF451C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13411B25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BB10C4" w14:textId="378B6A87" w:rsidR="00B4319D" w:rsidRPr="00B8098D" w:rsidRDefault="00F14A45" w:rsidP="00AF451C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E435AC"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70" w:type="dxa"/>
          </w:tcPr>
          <w:p w14:paraId="7A7EFD2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3E04F632" w:rsidR="00B4319D" w:rsidRPr="00B8098D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5B900F8" w14:textId="130AC723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7D0B8547" w:rsidR="00B4319D" w:rsidRPr="00B8098D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</w:p>
        </w:tc>
      </w:tr>
      <w:tr w:rsidR="00B4319D" w:rsidRPr="00A34A08" w14:paraId="253D0DD8" w14:textId="77777777" w:rsidTr="009C387E">
        <w:trPr>
          <w:trHeight w:val="398"/>
        </w:trPr>
        <w:tc>
          <w:tcPr>
            <w:tcW w:w="2970" w:type="dxa"/>
            <w:shd w:val="clear" w:color="auto" w:fill="auto"/>
            <w:vAlign w:val="bottom"/>
          </w:tcPr>
          <w:p w14:paraId="7A249428" w14:textId="77777777" w:rsidR="00B4319D" w:rsidRPr="00A34A08" w:rsidRDefault="00B4319D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854A955" w14:textId="77777777" w:rsidR="00B4319D" w:rsidRPr="00A34A08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F103D0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2C058C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0ADDB48A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7663BC17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6B33B3C4" w14:textId="77777777" w:rsidR="00B4319D" w:rsidRPr="00A34A0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39845852" w14:textId="77777777" w:rsidR="00B4319D" w:rsidRPr="00A34A08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B4319D" w:rsidRPr="00B8098D" w14:paraId="210C72D1" w14:textId="77777777" w:rsidTr="00F14A45">
        <w:tc>
          <w:tcPr>
            <w:tcW w:w="2970" w:type="dxa"/>
            <w:shd w:val="clear" w:color="auto" w:fill="auto"/>
            <w:vAlign w:val="bottom"/>
          </w:tcPr>
          <w:p w14:paraId="3248D8F5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2FB7FF67" w14:textId="77777777" w:rsidR="00B4319D" w:rsidRPr="00B8098D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CDE87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5AD83F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626AE45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4F86E8D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9B5D6C2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FFCD1E0" w14:textId="77777777" w:rsidR="00B4319D" w:rsidRPr="00B8098D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38D2E835" w14:textId="77777777" w:rsidTr="00F14A45">
        <w:tc>
          <w:tcPr>
            <w:tcW w:w="2970" w:type="dxa"/>
            <w:shd w:val="clear" w:color="auto" w:fill="auto"/>
            <w:vAlign w:val="bottom"/>
          </w:tcPr>
          <w:p w14:paraId="759D79E3" w14:textId="23456601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B809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355A01FC" w14:textId="444400E4" w:rsidR="00B4319D" w:rsidRPr="00B8098D" w:rsidRDefault="00E435AC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48,378</w:t>
            </w:r>
          </w:p>
        </w:tc>
        <w:tc>
          <w:tcPr>
            <w:tcW w:w="270" w:type="dxa"/>
            <w:shd w:val="clear" w:color="auto" w:fill="auto"/>
          </w:tcPr>
          <w:p w14:paraId="590AF896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F7CBE" w14:textId="09E26C4A" w:rsidR="00B4319D" w:rsidRPr="00B8098D" w:rsidRDefault="00E435AC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30,616</w:t>
            </w:r>
          </w:p>
        </w:tc>
        <w:tc>
          <w:tcPr>
            <w:tcW w:w="270" w:type="dxa"/>
          </w:tcPr>
          <w:p w14:paraId="42914E3B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B72F2AA" w14:textId="790A3AB2" w:rsidR="00B4319D" w:rsidRPr="00B8098D" w:rsidRDefault="00E435AC" w:rsidP="00AF451C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58,324</w:t>
            </w:r>
          </w:p>
        </w:tc>
        <w:tc>
          <w:tcPr>
            <w:tcW w:w="270" w:type="dxa"/>
          </w:tcPr>
          <w:p w14:paraId="63D45DAA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1A30E7" w14:textId="67FFCDF3" w:rsidR="00B4319D" w:rsidRPr="00B8098D" w:rsidRDefault="00E435AC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137,318</w:t>
            </w:r>
          </w:p>
        </w:tc>
      </w:tr>
      <w:tr w:rsidR="00B4319D" w:rsidRPr="00D811AE" w14:paraId="077DFF12" w14:textId="77777777" w:rsidTr="00F14A45">
        <w:tc>
          <w:tcPr>
            <w:tcW w:w="2970" w:type="dxa"/>
            <w:shd w:val="clear" w:color="auto" w:fill="auto"/>
            <w:vAlign w:val="bottom"/>
          </w:tcPr>
          <w:p w14:paraId="0E230E60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B3989" w14:textId="37C4452E" w:rsidR="00B4319D" w:rsidRPr="00B8098D" w:rsidRDefault="00E435AC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48,526</w:t>
            </w:r>
          </w:p>
        </w:tc>
        <w:tc>
          <w:tcPr>
            <w:tcW w:w="270" w:type="dxa"/>
            <w:shd w:val="clear" w:color="auto" w:fill="auto"/>
          </w:tcPr>
          <w:p w14:paraId="680B339B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79E73" w14:textId="6396FE9F" w:rsidR="00B4319D" w:rsidRPr="00B8098D" w:rsidRDefault="00E435AC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30,669</w:t>
            </w:r>
          </w:p>
        </w:tc>
        <w:tc>
          <w:tcPr>
            <w:tcW w:w="270" w:type="dxa"/>
          </w:tcPr>
          <w:p w14:paraId="55164CC9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36C6AE97" w:rsidR="00B4319D" w:rsidRPr="00B8098D" w:rsidRDefault="00E435AC" w:rsidP="00F14A4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58,324</w:t>
            </w:r>
          </w:p>
        </w:tc>
        <w:tc>
          <w:tcPr>
            <w:tcW w:w="270" w:type="dxa"/>
          </w:tcPr>
          <w:p w14:paraId="54B8BC43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2CB60BBE" w:rsidR="00B4319D" w:rsidRPr="00B8098D" w:rsidRDefault="00E435AC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137,519</w:t>
            </w:r>
          </w:p>
        </w:tc>
      </w:tr>
    </w:tbl>
    <w:p w14:paraId="611ED902" w14:textId="04547CB3" w:rsidR="00A34A08" w:rsidRDefault="00A34A08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16"/>
          <w:szCs w:val="16"/>
        </w:rPr>
      </w:pPr>
    </w:p>
    <w:p w14:paraId="38408325" w14:textId="77777777" w:rsidR="00A34A08" w:rsidRDefault="00A34A08">
      <w:pPr>
        <w:rPr>
          <w:rFonts w:ascii="Angsana New" w:eastAsia="Times New Roman" w:hAnsi="Angsana New" w:cs="Angsana New"/>
          <w:b/>
          <w:bCs/>
          <w:i/>
          <w:iCs/>
          <w:color w:val="000000"/>
          <w:sz w:val="16"/>
          <w:szCs w:val="16"/>
          <w:lang w:eastAsia="zh-CN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16"/>
          <w:szCs w:val="16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3B43E8" w:rsidDel="00F22AC4" w14:paraId="284D2D37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24C67681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CBCF699" w14:textId="246F6441" w:rsidR="00B4319D" w:rsidRPr="003B43E8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4319D" w:rsidRPr="003B43E8" w14:paraId="11613814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33CC6488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398F2C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123655B1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9821E73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FD6EFA1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3B3C2C4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243936B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57B753F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C4DB1A7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1BA51D40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85FE1F7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16C7FAD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A6AB324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A6734C3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45FE31F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D9904A2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253BC06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3B43E8" w14:paraId="242400D1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9B12185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7B5FC560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3B43E8" w14:paraId="63C5F472" w14:textId="77777777" w:rsidTr="00F14A45">
        <w:tc>
          <w:tcPr>
            <w:tcW w:w="2970" w:type="dxa"/>
            <w:shd w:val="clear" w:color="auto" w:fill="auto"/>
            <w:vAlign w:val="bottom"/>
          </w:tcPr>
          <w:p w14:paraId="14401F08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F325DB" w14:textId="77777777" w:rsidR="00B4319D" w:rsidRPr="003B43E8" w:rsidRDefault="00B4319D" w:rsidP="00F14A4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D004C5A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7DF408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E07C0DB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A7E6568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E050412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17A16B5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3B43E8" w14:paraId="4D0F73D1" w14:textId="77777777" w:rsidTr="00F14A45">
        <w:tc>
          <w:tcPr>
            <w:tcW w:w="2970" w:type="dxa"/>
            <w:shd w:val="clear" w:color="auto" w:fill="auto"/>
            <w:vAlign w:val="bottom"/>
          </w:tcPr>
          <w:p w14:paraId="3C3F9953" w14:textId="5CCA7775" w:rsidR="00FD088E" w:rsidRPr="003B43E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0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กันยายน</w:t>
            </w:r>
            <w:r w:rsidRPr="003B43E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EE9CBCF" w14:textId="12D3488B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1A3CA90E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2E4472" w14:textId="5095CFCE" w:rsidR="00FD088E" w:rsidRPr="00FD088E" w:rsidRDefault="00FD088E" w:rsidP="001031D6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14:paraId="1E049266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0710362" w14:textId="39A02DE2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A9BA682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04FB63F" w14:textId="0D7322F6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60</w:t>
            </w:r>
          </w:p>
        </w:tc>
      </w:tr>
      <w:tr w:rsidR="00FD088E" w:rsidRPr="003B43E8" w14:paraId="2BFBCBFA" w14:textId="77777777" w:rsidTr="009C387E">
        <w:trPr>
          <w:trHeight w:val="398"/>
        </w:trPr>
        <w:tc>
          <w:tcPr>
            <w:tcW w:w="2970" w:type="dxa"/>
            <w:shd w:val="clear" w:color="auto" w:fill="auto"/>
            <w:vAlign w:val="bottom"/>
          </w:tcPr>
          <w:p w14:paraId="64DAE61A" w14:textId="77777777" w:rsidR="00FD088E" w:rsidRPr="00A34A08" w:rsidRDefault="00FD088E" w:rsidP="00FD088E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CBA50BB" w14:textId="7777777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2B7F53E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482728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9132F5A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00C796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99AE305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043F43" w14:textId="77777777" w:rsidR="00FD088E" w:rsidRPr="00FD088E" w:rsidRDefault="00FD088E" w:rsidP="00FD088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3B43E8" w14:paraId="47D6A497" w14:textId="77777777" w:rsidTr="00F14A45">
        <w:tc>
          <w:tcPr>
            <w:tcW w:w="2970" w:type="dxa"/>
            <w:shd w:val="clear" w:color="auto" w:fill="auto"/>
            <w:vAlign w:val="bottom"/>
          </w:tcPr>
          <w:p w14:paraId="75CCF91A" w14:textId="77777777" w:rsidR="00FD088E" w:rsidRPr="003B43E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537D5EFE" w14:textId="7777777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B21C8E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FE24BD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D4467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A135D3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79AC8A0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80F8E66" w14:textId="77777777" w:rsidR="00FD088E" w:rsidRPr="00FD088E" w:rsidRDefault="00FD088E" w:rsidP="00FD088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3B43E8" w14:paraId="2D0E6290" w14:textId="77777777" w:rsidTr="00F14A45">
        <w:tc>
          <w:tcPr>
            <w:tcW w:w="2970" w:type="dxa"/>
            <w:shd w:val="clear" w:color="auto" w:fill="auto"/>
            <w:vAlign w:val="bottom"/>
          </w:tcPr>
          <w:p w14:paraId="1074FDEA" w14:textId="47F1B5CC" w:rsidR="00FD088E" w:rsidRPr="003B43E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กันยายน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33DB14D" w14:textId="135A4CB4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B3325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C7D920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E167BC" w14:textId="1E51FBB6" w:rsidR="00FD088E" w:rsidRPr="00FD088E" w:rsidRDefault="00FD088E" w:rsidP="00FD088E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B55593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44D26A4" w14:textId="510D05B3" w:rsidR="00FD088E" w:rsidRPr="00FD088E" w:rsidRDefault="00FD088E" w:rsidP="00FD088E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ED0453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6FCD89B" w14:textId="6CB99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B3325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FD088E" w:rsidRPr="00A34A08" w14:paraId="2C0D0761" w14:textId="77777777" w:rsidTr="009C387E">
        <w:trPr>
          <w:trHeight w:val="398"/>
        </w:trPr>
        <w:tc>
          <w:tcPr>
            <w:tcW w:w="2970" w:type="dxa"/>
            <w:shd w:val="clear" w:color="auto" w:fill="auto"/>
            <w:vAlign w:val="bottom"/>
          </w:tcPr>
          <w:p w14:paraId="1BE80741" w14:textId="77777777" w:rsidR="00FD088E" w:rsidRPr="00A34A08" w:rsidRDefault="00FD088E" w:rsidP="00FD088E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F6B1365" w14:textId="7777777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9D3C7C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A519E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4E08F1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DF023C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658233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C40C688" w14:textId="77777777" w:rsidR="00FD088E" w:rsidRPr="00FD088E" w:rsidRDefault="00FD088E" w:rsidP="00FD088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3B43E8" w14:paraId="705E31B8" w14:textId="77777777" w:rsidTr="00F14A45">
        <w:tc>
          <w:tcPr>
            <w:tcW w:w="2970" w:type="dxa"/>
            <w:shd w:val="clear" w:color="auto" w:fill="auto"/>
            <w:vAlign w:val="bottom"/>
          </w:tcPr>
          <w:p w14:paraId="0AE0E204" w14:textId="77777777" w:rsidR="00FD088E" w:rsidRPr="003B43E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704B7BC2" w14:textId="77777777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AD7A62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0F1158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319469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BB6F994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591AF56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003782" w14:textId="77777777" w:rsidR="00FD088E" w:rsidRPr="00FD088E" w:rsidRDefault="00FD088E" w:rsidP="00FD088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D088E" w:rsidRPr="003B43E8" w14:paraId="6285B56E" w14:textId="77777777" w:rsidTr="00F14A45">
        <w:tc>
          <w:tcPr>
            <w:tcW w:w="2970" w:type="dxa"/>
            <w:shd w:val="clear" w:color="auto" w:fill="auto"/>
            <w:vAlign w:val="bottom"/>
          </w:tcPr>
          <w:p w14:paraId="68A64239" w14:textId="46C11EA4" w:rsidR="00FD088E" w:rsidRPr="003B43E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กันยายน</w:t>
            </w:r>
            <w:r w:rsidRPr="003B43E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D477194" w14:textId="6F5873E4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42,471</w:t>
            </w:r>
          </w:p>
        </w:tc>
        <w:tc>
          <w:tcPr>
            <w:tcW w:w="270" w:type="dxa"/>
            <w:shd w:val="clear" w:color="auto" w:fill="auto"/>
          </w:tcPr>
          <w:p w14:paraId="48DD11AF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FC3506" w14:textId="4A3241D8" w:rsidR="00FD088E" w:rsidRPr="00FD088E" w:rsidRDefault="00FD088E" w:rsidP="00FD088E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37,672</w:t>
            </w:r>
          </w:p>
        </w:tc>
        <w:tc>
          <w:tcPr>
            <w:tcW w:w="270" w:type="dxa"/>
          </w:tcPr>
          <w:p w14:paraId="5D8B07D6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B882B8" w14:textId="7BA0929E" w:rsidR="00FD088E" w:rsidRPr="00FD088E" w:rsidRDefault="00FD088E" w:rsidP="00FD088E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59,882</w:t>
            </w:r>
          </w:p>
        </w:tc>
        <w:tc>
          <w:tcPr>
            <w:tcW w:w="270" w:type="dxa"/>
          </w:tcPr>
          <w:p w14:paraId="767BAED9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1EFAB27" w14:textId="4647840B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sz w:val="28"/>
              </w:rPr>
              <w:t>140,025</w:t>
            </w:r>
          </w:p>
        </w:tc>
      </w:tr>
      <w:tr w:rsidR="00FD088E" w:rsidRPr="00D811AE" w14:paraId="364E6DA6" w14:textId="77777777" w:rsidTr="00F14A45">
        <w:tc>
          <w:tcPr>
            <w:tcW w:w="2970" w:type="dxa"/>
            <w:shd w:val="clear" w:color="auto" w:fill="auto"/>
            <w:vAlign w:val="bottom"/>
          </w:tcPr>
          <w:p w14:paraId="3E8E3AFE" w14:textId="77777777" w:rsidR="00FD088E" w:rsidRPr="003B43E8" w:rsidRDefault="00FD088E" w:rsidP="00FD088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A00AE" w14:textId="2EF42548" w:rsidR="00FD088E" w:rsidRPr="00FD088E" w:rsidRDefault="00FD088E" w:rsidP="00FD088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42,5</w:t>
            </w:r>
            <w:r w:rsidR="00B3325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0790E51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7240C" w14:textId="0514D550" w:rsidR="00FD088E" w:rsidRPr="00FD088E" w:rsidRDefault="00FD088E" w:rsidP="00FD088E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37,675</w:t>
            </w:r>
          </w:p>
        </w:tc>
        <w:tc>
          <w:tcPr>
            <w:tcW w:w="270" w:type="dxa"/>
          </w:tcPr>
          <w:p w14:paraId="4B9ECC7B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768B8" w14:textId="5A25BB7F" w:rsidR="00FD088E" w:rsidRPr="00FD088E" w:rsidRDefault="00FD088E" w:rsidP="00FD088E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59,882</w:t>
            </w:r>
          </w:p>
        </w:tc>
        <w:tc>
          <w:tcPr>
            <w:tcW w:w="270" w:type="dxa"/>
          </w:tcPr>
          <w:p w14:paraId="6B19331B" w14:textId="77777777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CA91F6" w14:textId="0FC1851D" w:rsidR="00FD088E" w:rsidRPr="00FD088E" w:rsidRDefault="00FD088E" w:rsidP="00FD088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088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140,11</w:t>
            </w:r>
            <w:r w:rsidR="00C17A7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</w:p>
        </w:tc>
      </w:tr>
    </w:tbl>
    <w:p w14:paraId="79D146A1" w14:textId="0A1BA68E" w:rsidR="00A34A08" w:rsidRDefault="00A34A08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61D15A5E" w14:textId="77777777" w:rsidR="00A34A08" w:rsidRDefault="00A34A08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3B66FE" w:rsidDel="00F22AC4" w14:paraId="5CF25168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6C8F79B5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573D1242" w14:textId="713B4EC3" w:rsidR="00B4319D" w:rsidRPr="003B66FE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4319D" w:rsidRPr="003B66FE" w14:paraId="209428D4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5729DE0B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C382EF9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126F04A4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811B68F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6A956184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FCAEF6C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75006B6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41E2CFD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4B0BA94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1AF2A359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971502A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B1D5C5C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06D0DFC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2BE7136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F09F769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C656C55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9F9D604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3B66FE" w14:paraId="6FB66326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EEF0A87" w14:textId="77777777" w:rsidR="00B4319D" w:rsidRPr="003B66FE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373E21D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3B66FE" w14:paraId="11D29980" w14:textId="77777777" w:rsidTr="00F14A45">
        <w:tc>
          <w:tcPr>
            <w:tcW w:w="2970" w:type="dxa"/>
            <w:shd w:val="clear" w:color="auto" w:fill="auto"/>
            <w:vAlign w:val="bottom"/>
          </w:tcPr>
          <w:p w14:paraId="4306A93B" w14:textId="77777777" w:rsidR="00B4319D" w:rsidRPr="003B66FE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972328" w14:textId="77777777" w:rsidR="00B4319D" w:rsidRPr="003B66FE" w:rsidRDefault="00B4319D" w:rsidP="00F14A4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E2CB6DB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6FDD2E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284FD95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3012F18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F789033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F40BE56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5BCE2D15" w14:textId="77777777" w:rsidTr="00F14A45">
        <w:tc>
          <w:tcPr>
            <w:tcW w:w="2970" w:type="dxa"/>
            <w:shd w:val="clear" w:color="auto" w:fill="auto"/>
            <w:vAlign w:val="bottom"/>
          </w:tcPr>
          <w:p w14:paraId="57577613" w14:textId="77777777" w:rsidR="00F14A45" w:rsidRPr="009C387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9C387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9C387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9C387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9C387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9C387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159A80B" w14:textId="6AEDD1D0" w:rsidR="00F14A45" w:rsidRPr="009C387E" w:rsidRDefault="00F14A45" w:rsidP="00AF451C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77909279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501C0E" w14:textId="409714A5" w:rsidR="00F14A45" w:rsidRPr="009C387E" w:rsidRDefault="00F14A45" w:rsidP="00AF451C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1C50EE60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7D58F92" w14:textId="7EFFCFFC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6F1D332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63FE202" w14:textId="36DAF2C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96</w:t>
            </w:r>
          </w:p>
        </w:tc>
      </w:tr>
      <w:tr w:rsidR="00F14A45" w:rsidRPr="003B66FE" w14:paraId="6C16F305" w14:textId="77777777" w:rsidTr="009C387E">
        <w:trPr>
          <w:trHeight w:val="389"/>
        </w:trPr>
        <w:tc>
          <w:tcPr>
            <w:tcW w:w="2970" w:type="dxa"/>
            <w:shd w:val="clear" w:color="auto" w:fill="auto"/>
            <w:vAlign w:val="bottom"/>
          </w:tcPr>
          <w:p w14:paraId="0FA46DFA" w14:textId="77777777" w:rsidR="00F14A45" w:rsidRPr="009C387E" w:rsidRDefault="00F14A45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21BC026" w14:textId="77777777" w:rsidR="00F14A45" w:rsidRPr="009C387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DA751B6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F6A023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E6A43A4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DB1DE1E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BA30256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79D641F" w14:textId="77777777" w:rsidR="00F14A45" w:rsidRPr="009C387E" w:rsidRDefault="00F14A45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4167AD9E" w14:textId="77777777" w:rsidTr="00F14A45">
        <w:tc>
          <w:tcPr>
            <w:tcW w:w="2970" w:type="dxa"/>
            <w:shd w:val="clear" w:color="auto" w:fill="auto"/>
            <w:vAlign w:val="bottom"/>
          </w:tcPr>
          <w:p w14:paraId="4775E719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112F93A9" w14:textId="77777777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9406B3F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5F3A35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B48F9CA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9A3A1DC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58548D8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5484ABB" w14:textId="77777777" w:rsidR="00F14A45" w:rsidRPr="003B66FE" w:rsidRDefault="00F14A45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4C2DF6BF" w14:textId="77777777" w:rsidTr="00F14A45">
        <w:tc>
          <w:tcPr>
            <w:tcW w:w="2970" w:type="dxa"/>
            <w:shd w:val="clear" w:color="auto" w:fill="auto"/>
            <w:vAlign w:val="bottom"/>
          </w:tcPr>
          <w:p w14:paraId="417C5D64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B66F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B179ABF" w14:textId="2D2B0365" w:rsidR="00F14A45" w:rsidRPr="009C387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3986DED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BDDD15" w14:textId="662E17CD" w:rsidR="00F14A45" w:rsidRPr="009C387E" w:rsidRDefault="00F14A45" w:rsidP="00596F54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  <w:tc>
          <w:tcPr>
            <w:tcW w:w="270" w:type="dxa"/>
          </w:tcPr>
          <w:p w14:paraId="03D7737B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B75EB1B" w14:textId="1153F2B6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5C95833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849A439" w14:textId="5C92DE6C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</w:p>
        </w:tc>
      </w:tr>
      <w:tr w:rsidR="009C387E" w:rsidRPr="003B66FE" w14:paraId="128CA5B4" w14:textId="77777777" w:rsidTr="009C387E">
        <w:trPr>
          <w:trHeight w:val="389"/>
        </w:trPr>
        <w:tc>
          <w:tcPr>
            <w:tcW w:w="2970" w:type="dxa"/>
            <w:shd w:val="clear" w:color="auto" w:fill="auto"/>
            <w:vAlign w:val="bottom"/>
          </w:tcPr>
          <w:p w14:paraId="1A5FE7A3" w14:textId="77777777" w:rsidR="009C387E" w:rsidRPr="003B66FE" w:rsidRDefault="009C387E" w:rsidP="009C387E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C46216B" w14:textId="77777777" w:rsidR="009C387E" w:rsidRPr="009C387E" w:rsidRDefault="009C387E" w:rsidP="009C387E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97CF178" w14:textId="77777777" w:rsidR="009C387E" w:rsidRPr="009C387E" w:rsidRDefault="009C387E" w:rsidP="009C387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485C24" w14:textId="77777777" w:rsidR="009C387E" w:rsidRPr="009C387E" w:rsidRDefault="009C387E" w:rsidP="009C387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0398DC" w14:textId="77777777" w:rsidR="009C387E" w:rsidRPr="009C387E" w:rsidRDefault="009C387E" w:rsidP="009C387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D0C0A37" w14:textId="77777777" w:rsidR="009C387E" w:rsidRPr="009C387E" w:rsidRDefault="009C387E" w:rsidP="009C387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1F08EBC" w14:textId="77777777" w:rsidR="009C387E" w:rsidRPr="009C387E" w:rsidRDefault="009C387E" w:rsidP="009C387E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4A0A953" w14:textId="77777777" w:rsidR="009C387E" w:rsidRPr="009C387E" w:rsidRDefault="009C387E" w:rsidP="009C387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37A98BC0" w14:textId="77777777" w:rsidTr="00F14A45">
        <w:tc>
          <w:tcPr>
            <w:tcW w:w="2970" w:type="dxa"/>
            <w:shd w:val="clear" w:color="auto" w:fill="auto"/>
            <w:vAlign w:val="bottom"/>
          </w:tcPr>
          <w:p w14:paraId="38BDA7FC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EE22DDC" w14:textId="77777777" w:rsidR="00F14A45" w:rsidRPr="009C387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063D6C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6F0C4F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73815C1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DA76BE5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AE327C8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779D33D" w14:textId="77777777" w:rsidR="00F14A45" w:rsidRPr="009C387E" w:rsidRDefault="00F14A45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3893B99D" w14:textId="77777777" w:rsidTr="00F14A45">
        <w:tc>
          <w:tcPr>
            <w:tcW w:w="2970" w:type="dxa"/>
            <w:shd w:val="clear" w:color="auto" w:fill="auto"/>
            <w:vAlign w:val="bottom"/>
          </w:tcPr>
          <w:p w14:paraId="7E630E40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B66F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3926B4B9" w14:textId="096BB8D1" w:rsidR="00F14A45" w:rsidRPr="009C387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48,270</w:t>
            </w:r>
          </w:p>
        </w:tc>
        <w:tc>
          <w:tcPr>
            <w:tcW w:w="270" w:type="dxa"/>
            <w:shd w:val="clear" w:color="auto" w:fill="auto"/>
          </w:tcPr>
          <w:p w14:paraId="1CEFE045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7B8059" w14:textId="049DECC4" w:rsidR="00F14A45" w:rsidRPr="009C387E" w:rsidRDefault="00F14A45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30,537</w:t>
            </w:r>
          </w:p>
        </w:tc>
        <w:tc>
          <w:tcPr>
            <w:tcW w:w="270" w:type="dxa"/>
          </w:tcPr>
          <w:p w14:paraId="51F7A289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4233132" w14:textId="3990CF94" w:rsidR="00F14A45" w:rsidRPr="009C387E" w:rsidRDefault="00F14A45" w:rsidP="00F14A4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57,500</w:t>
            </w:r>
          </w:p>
        </w:tc>
        <w:tc>
          <w:tcPr>
            <w:tcW w:w="270" w:type="dxa"/>
          </w:tcPr>
          <w:p w14:paraId="75231351" w14:textId="77777777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DA9078E" w14:textId="03783956" w:rsidR="00F14A45" w:rsidRPr="009C387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C387E">
              <w:rPr>
                <w:rFonts w:asciiTheme="majorBidi" w:eastAsia="Times New Roman" w:hAnsiTheme="majorBidi" w:cstheme="majorBidi"/>
                <w:sz w:val="28"/>
                <w:lang w:eastAsia="zh-CN"/>
              </w:rPr>
              <w:t>136,307</w:t>
            </w:r>
          </w:p>
        </w:tc>
      </w:tr>
      <w:tr w:rsidR="00F14A45" w:rsidRPr="00D811AE" w14:paraId="2325D193" w14:textId="77777777" w:rsidTr="00F14A45">
        <w:tc>
          <w:tcPr>
            <w:tcW w:w="2970" w:type="dxa"/>
            <w:shd w:val="clear" w:color="auto" w:fill="auto"/>
            <w:vAlign w:val="bottom"/>
          </w:tcPr>
          <w:p w14:paraId="16448C83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F3436" w14:textId="363C402E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48,400</w:t>
            </w:r>
          </w:p>
        </w:tc>
        <w:tc>
          <w:tcPr>
            <w:tcW w:w="270" w:type="dxa"/>
            <w:shd w:val="clear" w:color="auto" w:fill="auto"/>
          </w:tcPr>
          <w:p w14:paraId="4E12E56A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F7FFA1" w14:textId="4076F76F" w:rsidR="00F14A45" w:rsidRPr="003B66FE" w:rsidRDefault="00F14A45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30,590</w:t>
            </w:r>
          </w:p>
        </w:tc>
        <w:tc>
          <w:tcPr>
            <w:tcW w:w="270" w:type="dxa"/>
          </w:tcPr>
          <w:p w14:paraId="5616A173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C8A13" w14:textId="2EFF252F" w:rsidR="00F14A45" w:rsidRPr="003B66FE" w:rsidRDefault="00F14A45" w:rsidP="00F14A4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57,500</w:t>
            </w:r>
          </w:p>
        </w:tc>
        <w:tc>
          <w:tcPr>
            <w:tcW w:w="270" w:type="dxa"/>
          </w:tcPr>
          <w:p w14:paraId="5689D7D0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292966" w14:textId="0D4236F9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136,490</w:t>
            </w:r>
          </w:p>
        </w:tc>
      </w:tr>
    </w:tbl>
    <w:p w14:paraId="4DD2A310" w14:textId="77777777" w:rsidR="00B4319D" w:rsidRPr="00A539CC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3D25A350" w14:textId="0E004488" w:rsidR="00B4319D" w:rsidRPr="003B66FE" w:rsidRDefault="00B4319D" w:rsidP="00B4319D">
      <w:pPr>
        <w:pStyle w:val="ListParagraph"/>
        <w:numPr>
          <w:ilvl w:val="1"/>
          <w:numId w:val="31"/>
        </w:numPr>
        <w:ind w:left="567" w:hanging="553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B66FE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A539CC" w:rsidRDefault="00B4319D" w:rsidP="00B4319D">
      <w:pPr>
        <w:pStyle w:val="ListParagraph"/>
        <w:ind w:left="567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440"/>
      </w:tblGrid>
      <w:tr w:rsidR="00B4319D" w:rsidRPr="003B66FE" w14:paraId="061F2831" w14:textId="77777777" w:rsidTr="00F14A45">
        <w:tc>
          <w:tcPr>
            <w:tcW w:w="5850" w:type="dxa"/>
            <w:shd w:val="clear" w:color="auto" w:fill="auto"/>
            <w:vAlign w:val="bottom"/>
          </w:tcPr>
          <w:p w14:paraId="0C377B67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85D929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E8E351" w14:textId="77777777" w:rsidR="00B4319D" w:rsidRPr="003B66FE" w:rsidRDefault="00B4319D" w:rsidP="00F14A45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5658A12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EA0E4" w14:textId="77777777" w:rsidR="00B4319D" w:rsidRPr="003B66FE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B4319D" w:rsidRPr="003B66FE" w14:paraId="51E995A5" w14:textId="77777777" w:rsidTr="00F14A45">
        <w:tc>
          <w:tcPr>
            <w:tcW w:w="5850" w:type="dxa"/>
            <w:shd w:val="clear" w:color="auto" w:fill="auto"/>
          </w:tcPr>
          <w:p w14:paraId="74559FB6" w14:textId="77777777" w:rsidR="00B4319D" w:rsidRPr="003B66FE" w:rsidRDefault="00B4319D" w:rsidP="00F14A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DD0700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21624479" w14:textId="77777777" w:rsidR="00B4319D" w:rsidRPr="003B66FE" w:rsidRDefault="00B4319D" w:rsidP="00F14A45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9C387E" w:rsidRPr="003B66FE" w14:paraId="1276471A" w14:textId="77777777" w:rsidTr="00F14A45">
        <w:tc>
          <w:tcPr>
            <w:tcW w:w="5850" w:type="dxa"/>
            <w:shd w:val="clear" w:color="auto" w:fill="auto"/>
          </w:tcPr>
          <w:p w14:paraId="091EC3EB" w14:textId="148D078F" w:rsidR="009C387E" w:rsidRPr="003B66FE" w:rsidRDefault="009C387E" w:rsidP="009C387E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C4ED433" w14:textId="77777777" w:rsidR="009C387E" w:rsidRPr="003B66FE" w:rsidRDefault="009C387E" w:rsidP="009C387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FB3D1" w14:textId="52955285" w:rsidR="009C387E" w:rsidRPr="009C387E" w:rsidRDefault="009C387E" w:rsidP="009C387E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C387E">
              <w:rPr>
                <w:rFonts w:asciiTheme="majorBidi" w:hAnsiTheme="majorBidi" w:cstheme="majorBidi"/>
                <w:sz w:val="28"/>
              </w:rPr>
              <w:t>137,519</w:t>
            </w:r>
          </w:p>
        </w:tc>
        <w:tc>
          <w:tcPr>
            <w:tcW w:w="270" w:type="dxa"/>
            <w:shd w:val="clear" w:color="auto" w:fill="auto"/>
          </w:tcPr>
          <w:p w14:paraId="7C124C89" w14:textId="77777777" w:rsidR="009C387E" w:rsidRPr="009C387E" w:rsidRDefault="009C387E" w:rsidP="009C387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F2E76" w14:textId="458BA93C" w:rsidR="009C387E" w:rsidRPr="009C387E" w:rsidRDefault="009C387E" w:rsidP="009C387E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C387E">
              <w:rPr>
                <w:rFonts w:asciiTheme="majorBidi" w:hAnsiTheme="majorBidi" w:cstheme="majorBidi"/>
                <w:sz w:val="28"/>
              </w:rPr>
              <w:t>136,490</w:t>
            </w:r>
          </w:p>
        </w:tc>
      </w:tr>
      <w:tr w:rsidR="00B4319D" w:rsidRPr="003B66FE" w14:paraId="356F4939" w14:textId="77777777" w:rsidTr="00F14A45">
        <w:tc>
          <w:tcPr>
            <w:tcW w:w="5850" w:type="dxa"/>
            <w:shd w:val="clear" w:color="auto" w:fill="auto"/>
          </w:tcPr>
          <w:p w14:paraId="5E9268F1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31D0BDBE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0BF3D9" w14:textId="48115C87" w:rsidR="00B4319D" w:rsidRPr="00316A89" w:rsidRDefault="00316A89" w:rsidP="00316A89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316A89">
              <w:rPr>
                <w:rFonts w:asciiTheme="majorBidi" w:hAnsiTheme="majorBidi" w:cstheme="majorBidi"/>
                <w:sz w:val="28"/>
              </w:rPr>
              <w:t>15,44</w:t>
            </w:r>
            <w:r w:rsidR="000E757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5968CCB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A43419" w14:textId="7A1551BF" w:rsidR="00B4319D" w:rsidRPr="003B66FE" w:rsidRDefault="00E252A9" w:rsidP="00F14A45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15,18</w:t>
            </w:r>
            <w:r w:rsidR="000E757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</w:tr>
      <w:tr w:rsidR="00B4319D" w:rsidRPr="003B66FE" w14:paraId="31E410B8" w14:textId="77777777" w:rsidTr="00F14A45">
        <w:tc>
          <w:tcPr>
            <w:tcW w:w="5850" w:type="dxa"/>
            <w:shd w:val="clear" w:color="auto" w:fill="auto"/>
          </w:tcPr>
          <w:p w14:paraId="0958D4A5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2FE2759D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C6E04E" w14:textId="57CB96F8" w:rsidR="00B4319D" w:rsidRPr="00316A89" w:rsidRDefault="00316A89" w:rsidP="00316A89">
            <w:pPr>
              <w:suppressAutoHyphens/>
              <w:spacing w:after="0" w:line="240" w:lineRule="auto"/>
              <w:ind w:left="-69" w:right="-22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316A89">
              <w:rPr>
                <w:rFonts w:asciiTheme="majorBidi" w:hAnsiTheme="majorBidi" w:cstheme="majorBidi"/>
                <w:sz w:val="28"/>
              </w:rPr>
              <w:t>(12,349)</w:t>
            </w:r>
          </w:p>
        </w:tc>
        <w:tc>
          <w:tcPr>
            <w:tcW w:w="270" w:type="dxa"/>
            <w:shd w:val="clear" w:color="auto" w:fill="auto"/>
          </w:tcPr>
          <w:p w14:paraId="7197C2C3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17960B" w14:textId="5C4AC14A" w:rsidR="00B4319D" w:rsidRPr="00E252A9" w:rsidRDefault="00E252A9" w:rsidP="00E252A9">
            <w:pPr>
              <w:suppressAutoHyphens/>
              <w:spacing w:after="0" w:line="240" w:lineRule="auto"/>
              <w:ind w:left="-69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E252A9">
              <w:rPr>
                <w:rFonts w:asciiTheme="majorBidi" w:hAnsiTheme="majorBidi" w:cstheme="majorBidi"/>
                <w:sz w:val="28"/>
              </w:rPr>
              <w:t>(12,260)</w:t>
            </w:r>
          </w:p>
        </w:tc>
      </w:tr>
      <w:tr w:rsidR="00B4319D" w:rsidRPr="003B66FE" w14:paraId="59F2B8F0" w14:textId="77777777" w:rsidTr="00F14A45">
        <w:tc>
          <w:tcPr>
            <w:tcW w:w="5850" w:type="dxa"/>
            <w:shd w:val="clear" w:color="auto" w:fill="auto"/>
          </w:tcPr>
          <w:p w14:paraId="15622BD4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72381457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153E0" w14:textId="6B955A4E" w:rsidR="00B4319D" w:rsidRPr="003B66FE" w:rsidRDefault="00316A89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73</w:t>
            </w:r>
            <w:r w:rsidR="000E757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2ABA565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F4F89F" w14:textId="7A708192" w:rsidR="00B4319D" w:rsidRPr="003B66FE" w:rsidRDefault="00E252A9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698</w:t>
            </w:r>
          </w:p>
        </w:tc>
      </w:tr>
      <w:tr w:rsidR="00B4319D" w:rsidRPr="00D811AE" w14:paraId="55649A2E" w14:textId="77777777" w:rsidTr="00F14A45">
        <w:tc>
          <w:tcPr>
            <w:tcW w:w="5850" w:type="dxa"/>
            <w:shd w:val="clear" w:color="auto" w:fill="auto"/>
          </w:tcPr>
          <w:p w14:paraId="4FADAC79" w14:textId="398560A4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4563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="00456363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กันยายน</w:t>
            </w:r>
            <w:r w:rsidR="00FC2F33"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256</w:t>
            </w:r>
            <w:r w:rsidR="00FC2F33"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BE7D44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87558" w14:textId="2B8E864E" w:rsidR="00B4319D" w:rsidRPr="003B66FE" w:rsidRDefault="00316A89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141,</w:t>
            </w:r>
            <w:r w:rsidR="00E252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4D1A6A10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63D164" w14:textId="2AF60ABE" w:rsidR="00B4319D" w:rsidRPr="003B66FE" w:rsidRDefault="00E252A9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140,11</w:t>
            </w:r>
            <w:r w:rsidR="000E757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7</w:t>
            </w:r>
          </w:p>
        </w:tc>
      </w:tr>
    </w:tbl>
    <w:p w14:paraId="22B274E9" w14:textId="57D9D9E3" w:rsidR="00B4319D" w:rsidRPr="00A539CC" w:rsidRDefault="00B4319D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</w:p>
    <w:p w14:paraId="5B88C938" w14:textId="77777777" w:rsidR="00B4319D" w:rsidRPr="00A539CC" w:rsidRDefault="00B4319D">
      <w:pPr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  <w:r w:rsidRPr="00A539CC"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440"/>
      </w:tblGrid>
      <w:tr w:rsidR="00B4319D" w:rsidRPr="009B3F76" w14:paraId="59058DC9" w14:textId="77777777" w:rsidTr="00F14A45">
        <w:tc>
          <w:tcPr>
            <w:tcW w:w="5850" w:type="dxa"/>
            <w:shd w:val="clear" w:color="auto" w:fill="auto"/>
            <w:vAlign w:val="bottom"/>
          </w:tcPr>
          <w:p w14:paraId="7A516DA6" w14:textId="77777777" w:rsidR="00B4319D" w:rsidRPr="009B3F76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0E865CE" w14:textId="77777777" w:rsidR="00B4319D" w:rsidRPr="009B3F76" w:rsidRDefault="00B4319D" w:rsidP="00F14A4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9643EA" w14:textId="77777777" w:rsidR="00B4319D" w:rsidRPr="009B3F76" w:rsidRDefault="00B4319D" w:rsidP="00F14A45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B824B3" w14:textId="77777777" w:rsidR="00B4319D" w:rsidRPr="009B3F76" w:rsidRDefault="00B4319D" w:rsidP="00F14A4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4C5CF" w14:textId="77777777" w:rsidR="00B4319D" w:rsidRPr="009B3F76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</w: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B4319D" w:rsidRPr="009B3F76" w14:paraId="3B86CA5B" w14:textId="77777777" w:rsidTr="00F14A45">
        <w:tc>
          <w:tcPr>
            <w:tcW w:w="5850" w:type="dxa"/>
            <w:shd w:val="clear" w:color="auto" w:fill="auto"/>
          </w:tcPr>
          <w:p w14:paraId="451D2DF6" w14:textId="77777777" w:rsidR="00B4319D" w:rsidRPr="009B3F76" w:rsidRDefault="00B4319D" w:rsidP="00F14A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791D52" w14:textId="77777777" w:rsidR="00B4319D" w:rsidRPr="009B3F76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40669C4B" w14:textId="77777777" w:rsidR="00B4319D" w:rsidRPr="009B3F76" w:rsidRDefault="00B4319D" w:rsidP="00F14A45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D33D9" w:rsidRPr="009B3F76" w14:paraId="7FC8C473" w14:textId="77777777" w:rsidTr="00F14A45">
        <w:tc>
          <w:tcPr>
            <w:tcW w:w="5850" w:type="dxa"/>
            <w:shd w:val="clear" w:color="auto" w:fill="auto"/>
          </w:tcPr>
          <w:p w14:paraId="3D0DC81F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9B3F7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9B3F7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C3168A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449EB2" w14:textId="127FE30E" w:rsidR="006D33D9" w:rsidRPr="009B3F76" w:rsidRDefault="006D33D9" w:rsidP="006D33D9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109,609</w:t>
            </w:r>
          </w:p>
        </w:tc>
        <w:tc>
          <w:tcPr>
            <w:tcW w:w="270" w:type="dxa"/>
            <w:shd w:val="clear" w:color="auto" w:fill="auto"/>
          </w:tcPr>
          <w:p w14:paraId="72890873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16124D" w14:textId="4F36594A" w:rsidR="006D33D9" w:rsidRPr="009B3F76" w:rsidRDefault="006D33D9" w:rsidP="006D33D9">
            <w:pPr>
              <w:suppressAutoHyphens/>
              <w:spacing w:after="0" w:line="240" w:lineRule="auto"/>
              <w:ind w:left="-69" w:right="70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108,866</w:t>
            </w:r>
          </w:p>
        </w:tc>
      </w:tr>
      <w:tr w:rsidR="006D33D9" w:rsidRPr="009B3F76" w14:paraId="5D417AFB" w14:textId="77777777" w:rsidTr="00F14A45">
        <w:tc>
          <w:tcPr>
            <w:tcW w:w="5850" w:type="dxa"/>
            <w:shd w:val="clear" w:color="auto" w:fill="auto"/>
          </w:tcPr>
          <w:p w14:paraId="54255D9F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388581B1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CD3079" w14:textId="730C577A" w:rsidR="006D33D9" w:rsidRPr="009B3F76" w:rsidRDefault="006D33D9" w:rsidP="006D33D9">
            <w:pPr>
              <w:suppressAutoHyphens/>
              <w:spacing w:after="0" w:line="240" w:lineRule="auto"/>
              <w:ind w:left="-69" w:right="3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39,987</w:t>
            </w:r>
          </w:p>
        </w:tc>
        <w:tc>
          <w:tcPr>
            <w:tcW w:w="270" w:type="dxa"/>
            <w:shd w:val="clear" w:color="auto" w:fill="auto"/>
          </w:tcPr>
          <w:p w14:paraId="7EC9959A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D3AB2" w14:textId="3B84DD3B" w:rsidR="006D33D9" w:rsidRPr="009B3F76" w:rsidRDefault="006D33D9" w:rsidP="006D33D9">
            <w:pPr>
              <w:suppressAutoHyphens/>
              <w:spacing w:after="0" w:line="240" w:lineRule="auto"/>
              <w:ind w:left="-69" w:right="42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39,662</w:t>
            </w:r>
          </w:p>
        </w:tc>
      </w:tr>
      <w:tr w:rsidR="006D33D9" w:rsidRPr="009B3F76" w14:paraId="2C38FFFD" w14:textId="77777777" w:rsidTr="00F14A45">
        <w:tc>
          <w:tcPr>
            <w:tcW w:w="5850" w:type="dxa"/>
            <w:shd w:val="clear" w:color="auto" w:fill="auto"/>
          </w:tcPr>
          <w:p w14:paraId="3417D17E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10CC8E3E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798E3C" w14:textId="7327E849" w:rsidR="006D33D9" w:rsidRPr="009B3F76" w:rsidRDefault="006D33D9" w:rsidP="006D33D9">
            <w:pPr>
              <w:suppressAutoHyphens/>
              <w:spacing w:after="0" w:line="240" w:lineRule="auto"/>
              <w:ind w:left="-69" w:right="-20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(12,051)</w:t>
            </w:r>
          </w:p>
        </w:tc>
        <w:tc>
          <w:tcPr>
            <w:tcW w:w="270" w:type="dxa"/>
            <w:shd w:val="clear" w:color="auto" w:fill="auto"/>
          </w:tcPr>
          <w:p w14:paraId="5C523FA1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5FE74B" w14:textId="5D074023" w:rsidR="006D33D9" w:rsidRPr="009B3F76" w:rsidRDefault="006D33D9" w:rsidP="006D33D9">
            <w:pPr>
              <w:suppressAutoHyphens/>
              <w:spacing w:after="0" w:line="240" w:lineRule="auto"/>
              <w:ind w:left="-69" w:right="-12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(12,020)</w:t>
            </w:r>
          </w:p>
        </w:tc>
      </w:tr>
      <w:tr w:rsidR="006D33D9" w:rsidRPr="009B3F76" w14:paraId="763F1811" w14:textId="77777777" w:rsidTr="00F14A45">
        <w:tc>
          <w:tcPr>
            <w:tcW w:w="5850" w:type="dxa"/>
            <w:shd w:val="clear" w:color="auto" w:fill="auto"/>
          </w:tcPr>
          <w:p w14:paraId="21C15B4A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11D7D936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B4B05B" w14:textId="7A347639" w:rsidR="006D33D9" w:rsidRPr="009B3F76" w:rsidRDefault="006D33D9" w:rsidP="006D33D9">
            <w:pPr>
              <w:suppressAutoHyphens/>
              <w:spacing w:after="0" w:line="240" w:lineRule="auto"/>
              <w:ind w:left="-69" w:right="-8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4EDE4E54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FB9FE" w14:textId="1BF620EE" w:rsidR="006D33D9" w:rsidRPr="009B3F76" w:rsidRDefault="006D33D9" w:rsidP="006D33D9">
            <w:pPr>
              <w:suppressAutoHyphens/>
              <w:spacing w:after="0" w:line="240" w:lineRule="auto"/>
              <w:ind w:left="-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(</w:t>
            </w:r>
            <w:r w:rsidR="00793F81">
              <w:rPr>
                <w:rFonts w:asciiTheme="majorBidi" w:hAnsiTheme="majorBidi" w:cstheme="majorBidi"/>
                <w:sz w:val="28"/>
              </w:rPr>
              <w:t>1</w:t>
            </w:r>
            <w:r w:rsidRPr="009B3F76">
              <w:rPr>
                <w:rFonts w:asciiTheme="majorBidi" w:hAnsiTheme="majorBidi" w:cstheme="majorBidi"/>
                <w:sz w:val="28"/>
              </w:rPr>
              <w:t>8)</w:t>
            </w:r>
          </w:p>
        </w:tc>
      </w:tr>
      <w:tr w:rsidR="006D33D9" w:rsidRPr="00C208DE" w14:paraId="190363C4" w14:textId="77777777" w:rsidTr="00F14A45">
        <w:tc>
          <w:tcPr>
            <w:tcW w:w="5850" w:type="dxa"/>
            <w:shd w:val="clear" w:color="auto" w:fill="auto"/>
          </w:tcPr>
          <w:p w14:paraId="6D8B395C" w14:textId="770F9DCA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12481ED" w14:textId="77777777" w:rsidR="006D33D9" w:rsidRPr="009B3F76" w:rsidRDefault="006D33D9" w:rsidP="006D33D9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990C2F" w14:textId="5B2CB738" w:rsidR="006D33D9" w:rsidRPr="009B3F76" w:rsidRDefault="006D33D9" w:rsidP="006D33D9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b/>
                <w:bCs/>
                <w:sz w:val="28"/>
              </w:rPr>
              <w:t>137,519</w:t>
            </w:r>
          </w:p>
        </w:tc>
        <w:tc>
          <w:tcPr>
            <w:tcW w:w="270" w:type="dxa"/>
            <w:shd w:val="clear" w:color="auto" w:fill="auto"/>
          </w:tcPr>
          <w:p w14:paraId="4A752B8F" w14:textId="77777777" w:rsidR="006D33D9" w:rsidRPr="009B3F76" w:rsidRDefault="006D33D9" w:rsidP="006D33D9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C14E78B" w14:textId="5D7DB669" w:rsidR="006D33D9" w:rsidRPr="006D33D9" w:rsidRDefault="006D33D9" w:rsidP="006D33D9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Theme="majorBidi" w:hAnsiTheme="majorBidi" w:cstheme="majorBidi"/>
                <w:b/>
                <w:bCs/>
                <w:sz w:val="28"/>
              </w:rPr>
              <w:t>136,490</w:t>
            </w:r>
          </w:p>
        </w:tc>
      </w:tr>
    </w:tbl>
    <w:p w14:paraId="3FEBA3F0" w14:textId="77777777" w:rsidR="00D07425" w:rsidRPr="00A34A08" w:rsidRDefault="00D07425" w:rsidP="00D07425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EA60D3B" w14:textId="563DC7CC" w:rsidR="00735AC2" w:rsidRPr="00A34A08" w:rsidRDefault="00735AC2" w:rsidP="00C82120">
      <w:pPr>
        <w:numPr>
          <w:ilvl w:val="0"/>
          <w:numId w:val="15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34A08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เงินให้สินเชื่อแก่ลูกหนี้ที่มีการเปลี่ยนแปลงเงื่อนไขใหม่</w:t>
      </w:r>
    </w:p>
    <w:p w14:paraId="23566987" w14:textId="77777777" w:rsidR="00735AC2" w:rsidRPr="00A34A08" w:rsidRDefault="00735AC2" w:rsidP="00735AC2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</w:pPr>
    </w:p>
    <w:p w14:paraId="25F164A9" w14:textId="63FAC4A6" w:rsidR="00F9332B" w:rsidRDefault="002F6823" w:rsidP="00735AC2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</w:pPr>
      <w:r w:rsidRPr="00A34A08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ในระหว่างงวด</w:t>
      </w:r>
      <w:r w:rsidR="00456363" w:rsidRPr="00A34A08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เก้า</w:t>
      </w:r>
      <w:r w:rsidRPr="00A34A08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เดือนสิ้นสุดวันที่</w:t>
      </w:r>
      <w:r w:rsidR="00851E9F" w:rsidRPr="00A34A08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3</w:t>
      </w:r>
      <w:r w:rsidR="00456363" w:rsidRPr="00A34A08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0</w:t>
      </w:r>
      <w:r w:rsidRPr="00A34A08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="00456363" w:rsidRPr="00A34A08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กันยายน</w:t>
      </w:r>
      <w:r w:rsidRPr="00A34A08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="00851E9F" w:rsidRPr="00A34A08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256</w:t>
      </w:r>
      <w:r w:rsidR="00A23374" w:rsidRPr="00A34A08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4</w:t>
      </w:r>
      <w:r w:rsidRPr="00A34A08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="00774F6A" w:rsidRPr="00A34A08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และ </w:t>
      </w:r>
      <w:r w:rsidR="00774F6A" w:rsidRPr="00A34A08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2563 </w:t>
      </w:r>
      <w:r w:rsidRPr="00A34A08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ธนาคารและบริษัทย่อยมีเงินให้สินเชื่อแก่ลูกหนี้ที่มีการเปลี่ยนแปลงเงื่อนไข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ใหม่ที่ไม่ทำให้เกิดการตัดรายการ</w:t>
      </w:r>
      <w:r w:rsidR="00A353C2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DE62DF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ขณะที่เงินให้สินเชื่อดังกล่าว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มีค่าเผื่อผลขาดทุนในจำนวนเท่ากับผลขาดทุนด้านเครดิตที่คาดว่าจะเกิดขึ้นตลอดอายุ</w:t>
      </w:r>
      <w:r w:rsidR="003525A0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ซึ่งไม่รวมเงินให้สินเชื่อแก่ลูกหนี้ภายใต้แนวทางในการให้ความช่วยเหลือตามที่ได้อธิบายไว้ในหมายเหตุข้อ</w:t>
      </w:r>
      <w:r w:rsidR="005144DA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2.1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ดังนี้</w:t>
      </w:r>
    </w:p>
    <w:p w14:paraId="7C7F9C7F" w14:textId="77777777" w:rsidR="002F6823" w:rsidRPr="00A34A08" w:rsidRDefault="002F6823" w:rsidP="00735AC2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14"/>
        <w:gridCol w:w="1215"/>
        <w:gridCol w:w="236"/>
        <w:gridCol w:w="9"/>
        <w:gridCol w:w="1208"/>
      </w:tblGrid>
      <w:tr w:rsidR="00D07425" w:rsidRPr="002A007A" w14:paraId="39D9A175" w14:textId="77777777" w:rsidTr="00A76FBF">
        <w:trPr>
          <w:trHeight w:val="70"/>
        </w:trPr>
        <w:tc>
          <w:tcPr>
            <w:tcW w:w="6514" w:type="dxa"/>
          </w:tcPr>
          <w:p w14:paraId="201B98B1" w14:textId="4DC7EBB1" w:rsidR="00D07425" w:rsidRPr="007A5235" w:rsidRDefault="00D07425" w:rsidP="002F6823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668" w:type="dxa"/>
            <w:gridSpan w:val="4"/>
          </w:tcPr>
          <w:p w14:paraId="08A84131" w14:textId="7FEB2BF1" w:rsidR="00D07425" w:rsidRPr="007A5235" w:rsidRDefault="00D07425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งบการเงินรวมและงบการเงิน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lang w:eastAsia="zh-CN"/>
              </w:rPr>
              <w:br/>
            </w: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เฉพาะธนาคาร</w:t>
            </w:r>
          </w:p>
        </w:tc>
      </w:tr>
      <w:tr w:rsidR="00A76FBF" w:rsidRPr="002A007A" w14:paraId="5D21C93B" w14:textId="77777777" w:rsidTr="00A76FBF">
        <w:trPr>
          <w:trHeight w:val="70"/>
        </w:trPr>
        <w:tc>
          <w:tcPr>
            <w:tcW w:w="6514" w:type="dxa"/>
          </w:tcPr>
          <w:p w14:paraId="12AA1F4A" w14:textId="4A88B1E8" w:rsidR="00A76FBF" w:rsidRPr="007E5A31" w:rsidRDefault="003525A0" w:rsidP="00456363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</w:t>
            </w:r>
            <w:r w:rsidR="004563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เก้า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เดือนสิ้นสุดวันที่ </w:t>
            </w:r>
            <w:r w:rsidR="0045636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4563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15" w:type="dxa"/>
          </w:tcPr>
          <w:p w14:paraId="03A0677F" w14:textId="776B57BD" w:rsidR="00A76FBF" w:rsidRPr="00A76FBF" w:rsidRDefault="00A76FBF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76FB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2564</w:t>
            </w:r>
          </w:p>
        </w:tc>
        <w:tc>
          <w:tcPr>
            <w:tcW w:w="245" w:type="dxa"/>
            <w:gridSpan w:val="2"/>
          </w:tcPr>
          <w:p w14:paraId="3BAF324E" w14:textId="77777777" w:rsidR="00A76FBF" w:rsidRPr="00A76FBF" w:rsidRDefault="00A76FBF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8" w:type="dxa"/>
          </w:tcPr>
          <w:p w14:paraId="237F13A8" w14:textId="22CC67C5" w:rsidR="00A76FBF" w:rsidRPr="00A76FBF" w:rsidRDefault="00A76FBF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76FB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2563</w:t>
            </w:r>
          </w:p>
        </w:tc>
      </w:tr>
      <w:tr w:rsidR="00D07425" w:rsidRPr="002A007A" w14:paraId="66F472D3" w14:textId="77777777" w:rsidTr="00A76FBF">
        <w:tc>
          <w:tcPr>
            <w:tcW w:w="6514" w:type="dxa"/>
          </w:tcPr>
          <w:p w14:paraId="00420080" w14:textId="1C4712AD" w:rsidR="00D07425" w:rsidRPr="007E5A31" w:rsidRDefault="00D07425" w:rsidP="00D07425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668" w:type="dxa"/>
            <w:gridSpan w:val="4"/>
          </w:tcPr>
          <w:p w14:paraId="5D497AAF" w14:textId="77777777" w:rsidR="00D07425" w:rsidRPr="007A5235" w:rsidRDefault="00D07425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07425" w:rsidRPr="002A007A" w14:paraId="775F575C" w14:textId="77777777" w:rsidTr="00870CD9">
        <w:tc>
          <w:tcPr>
            <w:tcW w:w="6514" w:type="dxa"/>
            <w:hideMark/>
          </w:tcPr>
          <w:p w14:paraId="7E3E9576" w14:textId="541FE72B" w:rsidR="00D07425" w:rsidRPr="007E5A31" w:rsidRDefault="00D07425" w:rsidP="00D07425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</w:p>
        </w:tc>
        <w:tc>
          <w:tcPr>
            <w:tcW w:w="1215" w:type="dxa"/>
          </w:tcPr>
          <w:p w14:paraId="4AE5EE08" w14:textId="29C5B77F" w:rsidR="00D07425" w:rsidRPr="00C102E6" w:rsidRDefault="00C102E6" w:rsidP="00C102E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C102E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5,309</w:t>
            </w:r>
          </w:p>
        </w:tc>
        <w:tc>
          <w:tcPr>
            <w:tcW w:w="236" w:type="dxa"/>
          </w:tcPr>
          <w:p w14:paraId="71E97987" w14:textId="77777777" w:rsidR="00D07425" w:rsidRPr="007A5235" w:rsidRDefault="00D07425" w:rsidP="007E0ACC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bottom"/>
          </w:tcPr>
          <w:p w14:paraId="24E81AF8" w14:textId="65CFE94F" w:rsidR="00D07425" w:rsidRPr="00870CD9" w:rsidRDefault="009C387E" w:rsidP="007E0ACC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17,582</w:t>
            </w:r>
          </w:p>
        </w:tc>
      </w:tr>
      <w:tr w:rsidR="00D07425" w:rsidRPr="002A007A" w14:paraId="674C5533" w14:textId="77777777" w:rsidTr="00870CD9">
        <w:tc>
          <w:tcPr>
            <w:tcW w:w="6514" w:type="dxa"/>
            <w:vAlign w:val="bottom"/>
            <w:hideMark/>
          </w:tcPr>
          <w:p w14:paraId="51B46B15" w14:textId="40788E72" w:rsidR="00D07425" w:rsidRPr="007E5A31" w:rsidRDefault="00D07425" w:rsidP="00D07425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FA75843" w14:textId="091608B3" w:rsidR="00D07425" w:rsidRPr="007A5235" w:rsidRDefault="00C102E6" w:rsidP="00C102E6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2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(286)</w:t>
            </w:r>
          </w:p>
        </w:tc>
        <w:tc>
          <w:tcPr>
            <w:tcW w:w="236" w:type="dxa"/>
          </w:tcPr>
          <w:p w14:paraId="71F1D548" w14:textId="77777777" w:rsidR="00D07425" w:rsidRPr="00B82559" w:rsidRDefault="00D07425" w:rsidP="00C102E6">
            <w:pPr>
              <w:tabs>
                <w:tab w:val="decimal" w:pos="1020"/>
                <w:tab w:val="decimal" w:pos="1150"/>
              </w:tabs>
              <w:suppressAutoHyphens/>
              <w:snapToGrid w:val="0"/>
              <w:spacing w:after="0" w:line="240" w:lineRule="auto"/>
              <w:ind w:left="-110" w:right="2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02E47" w14:textId="654577A5" w:rsidR="00D07425" w:rsidRPr="00870CD9" w:rsidRDefault="009C387E" w:rsidP="00893721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2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(796)</w:t>
            </w:r>
          </w:p>
        </w:tc>
      </w:tr>
      <w:tr w:rsidR="00D07425" w:rsidRPr="002A007A" w14:paraId="2D0C6923" w14:textId="77777777" w:rsidTr="00F373CF">
        <w:tc>
          <w:tcPr>
            <w:tcW w:w="6514" w:type="dxa"/>
            <w:vAlign w:val="bottom"/>
          </w:tcPr>
          <w:p w14:paraId="57B524C9" w14:textId="53AB8839" w:rsidR="00D07425" w:rsidRPr="007E5A31" w:rsidRDefault="00D07425" w:rsidP="00D07425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D6595" w14:textId="26A26853" w:rsidR="00D07425" w:rsidRPr="00F6339D" w:rsidRDefault="00C102E6" w:rsidP="00C102E6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right="7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5,023</w:t>
            </w:r>
          </w:p>
        </w:tc>
        <w:tc>
          <w:tcPr>
            <w:tcW w:w="236" w:type="dxa"/>
          </w:tcPr>
          <w:p w14:paraId="5DDF0016" w14:textId="77777777" w:rsidR="00D07425" w:rsidRPr="00FB11F2" w:rsidRDefault="00D07425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1328AE" w14:textId="6E38CC96" w:rsidR="00D07425" w:rsidRPr="00870CD9" w:rsidRDefault="009C387E" w:rsidP="00893721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7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16,786</w:t>
            </w:r>
          </w:p>
        </w:tc>
      </w:tr>
      <w:tr w:rsidR="00D07425" w:rsidRPr="002A007A" w14:paraId="2CD255B8" w14:textId="77777777" w:rsidTr="002204BD">
        <w:tc>
          <w:tcPr>
            <w:tcW w:w="6514" w:type="dxa"/>
            <w:shd w:val="clear" w:color="auto" w:fill="auto"/>
            <w:vAlign w:val="bottom"/>
            <w:hideMark/>
          </w:tcPr>
          <w:p w14:paraId="488404FC" w14:textId="16BFCDFB" w:rsidR="00F373CF" w:rsidRPr="007E5A31" w:rsidRDefault="00F373CF" w:rsidP="00F373CF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47DB8766" w14:textId="0A736515" w:rsidR="00D07425" w:rsidRPr="007E5A31" w:rsidRDefault="002204BD" w:rsidP="00D07425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มูลค่า ณ วันสิ้นรอบระยะเวลารายงานของเงินให้สินเชื่อแก่ลูกหนี้ที่มี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การเปลี่ยนแปลงเงื่อนไขที่ค่าเผื่อผลขาดทุนด้านเครดิตเปลี่ยนแปลง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ในระหว่าง</w:t>
            </w:r>
            <w:r w:rsidR="003525A0"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งวด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จากจำนวนที่เคยวัดมูลค่าด้วยจำนวนเงินเท่ากับผลขาดทุน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ด้านเครดิตที่คาดว่าจะเกิดขึ้นตลอดอายุเป็นวัดมูลค่าด้วยจำนวนเงิน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เท่ากับผลขาดทุนด้านเครดิตที่คาดว่าจะเกิดขึ้นใน 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2A39F5" w14:textId="400D13F7" w:rsidR="00D07425" w:rsidRPr="00FB11F2" w:rsidRDefault="00C102E6" w:rsidP="00C102E6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636</w:t>
            </w:r>
          </w:p>
        </w:tc>
        <w:tc>
          <w:tcPr>
            <w:tcW w:w="236" w:type="dxa"/>
          </w:tcPr>
          <w:p w14:paraId="7EFE4876" w14:textId="77777777" w:rsidR="00D07425" w:rsidRPr="00FB11F2" w:rsidRDefault="00D07425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EDC9C" w14:textId="1D7FBF1B" w:rsidR="00D07425" w:rsidRPr="00870CD9" w:rsidRDefault="009C387E" w:rsidP="002F6823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342</w:t>
            </w:r>
          </w:p>
        </w:tc>
      </w:tr>
    </w:tbl>
    <w:p w14:paraId="26F999F4" w14:textId="2288710A" w:rsidR="00B4319D" w:rsidRDefault="00B4319D" w:rsidP="005A35AB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6765474D" w14:textId="77777777" w:rsidR="00B4319D" w:rsidRDefault="00B4319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4F03BAB6" w14:textId="11B34F65" w:rsidR="00B01D78" w:rsidRPr="003E6720" w:rsidRDefault="00B01D78" w:rsidP="00C82120">
      <w:pPr>
        <w:numPr>
          <w:ilvl w:val="0"/>
          <w:numId w:val="19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E67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มูลค่ายุติธรรมของสินทรัพย์</w:t>
      </w:r>
      <w:r w:rsidRPr="003E672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3E67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3E672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6A10FD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</w:p>
    <w:p w14:paraId="7BA3EC6F" w14:textId="6098ADA5" w:rsidR="00B01D78" w:rsidRPr="009C387E" w:rsidRDefault="00B01D78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 w:rsidRPr="009C387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1</w:t>
      </w:r>
      <w:r w:rsidR="00C82120" w:rsidRPr="009C387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0</w:t>
      </w:r>
      <w:r w:rsidRPr="009C387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Pr="009C387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Pr="009C387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6A10FD" w:rsidRDefault="00B01D78" w:rsidP="00B01D78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745F9C7" w14:textId="5DA47DDB" w:rsidR="00B01D78" w:rsidRPr="009C387E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9C387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0A7D2AA8" w14:textId="77777777" w:rsidR="009C387E" w:rsidRPr="006A10FD" w:rsidRDefault="009C387E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tbl>
      <w:tblPr>
        <w:tblW w:w="973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900"/>
        <w:gridCol w:w="900"/>
        <w:gridCol w:w="900"/>
        <w:gridCol w:w="909"/>
        <w:gridCol w:w="909"/>
        <w:gridCol w:w="937"/>
        <w:gridCol w:w="930"/>
      </w:tblGrid>
      <w:tr w:rsidR="009C387E" w:rsidRPr="002A007A" w14:paraId="1F88E73D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01B8DD1A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285" w:type="dxa"/>
            <w:gridSpan w:val="8"/>
          </w:tcPr>
          <w:p w14:paraId="2C06E4EB" w14:textId="77777777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9C387E" w:rsidRPr="002A007A" w14:paraId="6C8B0EFE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621BCDCC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5FB3059E" w14:textId="4681D96F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กันยายน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2564</w:t>
            </w:r>
          </w:p>
        </w:tc>
        <w:tc>
          <w:tcPr>
            <w:tcW w:w="3685" w:type="dxa"/>
            <w:gridSpan w:val="4"/>
          </w:tcPr>
          <w:p w14:paraId="71EB578F" w14:textId="77777777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2563</w:t>
            </w:r>
          </w:p>
        </w:tc>
      </w:tr>
      <w:tr w:rsidR="009C387E" w:rsidRPr="002A007A" w14:paraId="0579D16B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2DCB24D4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6550AAE9" w14:textId="77777777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85" w:type="dxa"/>
            <w:gridSpan w:val="4"/>
          </w:tcPr>
          <w:p w14:paraId="62B99AF0" w14:textId="77777777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9C387E" w:rsidRPr="002A007A" w14:paraId="66AAFF16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2D639C63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1734360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DECA9AC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1B35DF43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CC2D485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9" w:type="dxa"/>
            <w:vAlign w:val="bottom"/>
          </w:tcPr>
          <w:p w14:paraId="595FE195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9" w:type="dxa"/>
            <w:vAlign w:val="bottom"/>
          </w:tcPr>
          <w:p w14:paraId="4E5E074A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37" w:type="dxa"/>
            <w:vAlign w:val="bottom"/>
          </w:tcPr>
          <w:p w14:paraId="084A8CE2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F0B7C44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9C387E" w:rsidRPr="002A007A" w14:paraId="116434DA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4908ECA6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  <w:vAlign w:val="bottom"/>
          </w:tcPr>
          <w:p w14:paraId="766B673B" w14:textId="77777777" w:rsidR="009C387E" w:rsidRPr="00D15128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9C387E" w:rsidRPr="002A007A" w14:paraId="36BF2C0A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4C4C50C2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6C2F9D8" w14:textId="77777777" w:rsidR="009C387E" w:rsidRPr="00B473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20F7A55E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78FCF14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3081A7E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28ED20A7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2C0A6815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2647B70F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28469497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9C387E" w:rsidRPr="002A007A" w14:paraId="5A39E3C1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5F094489" w14:textId="77777777" w:rsidR="009C387E" w:rsidRPr="00FB11F2" w:rsidRDefault="009C387E" w:rsidP="00925AB7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19731DC" w14:textId="77777777" w:rsidR="009C387E" w:rsidRPr="00FB11F2" w:rsidRDefault="009C387E" w:rsidP="00925AB7">
            <w:pPr>
              <w:tabs>
                <w:tab w:val="left" w:pos="185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20608297" w14:textId="6E257908" w:rsidR="009C387E" w:rsidRPr="007010D0" w:rsidRDefault="007010D0" w:rsidP="001F3B1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010D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5,102</w:t>
            </w:r>
          </w:p>
        </w:tc>
        <w:tc>
          <w:tcPr>
            <w:tcW w:w="900" w:type="dxa"/>
          </w:tcPr>
          <w:p w14:paraId="6E2162E7" w14:textId="77777777" w:rsidR="009C387E" w:rsidRPr="007010D0" w:rsidRDefault="009C387E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  <w:p w14:paraId="61F8AF97" w14:textId="0888FB84" w:rsidR="009C387E" w:rsidRPr="007010D0" w:rsidRDefault="007010D0" w:rsidP="001F3B1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010D0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80,663</w:t>
            </w:r>
          </w:p>
        </w:tc>
        <w:tc>
          <w:tcPr>
            <w:tcW w:w="900" w:type="dxa"/>
          </w:tcPr>
          <w:p w14:paraId="43BBC48D" w14:textId="77777777" w:rsidR="009C387E" w:rsidRPr="007010D0" w:rsidRDefault="009C387E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53F28C55" w14:textId="7E3A6E3C" w:rsidR="009C387E" w:rsidRPr="007010D0" w:rsidRDefault="00731C1B" w:rsidP="001F3B1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13,923</w:t>
            </w:r>
          </w:p>
        </w:tc>
        <w:tc>
          <w:tcPr>
            <w:tcW w:w="900" w:type="dxa"/>
          </w:tcPr>
          <w:p w14:paraId="09BC4228" w14:textId="77777777" w:rsidR="009C387E" w:rsidRPr="007010D0" w:rsidRDefault="009C387E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3163AD69" w14:textId="582E3DC0" w:rsidR="009C387E" w:rsidRPr="007010D0" w:rsidRDefault="00731C1B" w:rsidP="002433B3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99,688</w:t>
            </w:r>
          </w:p>
        </w:tc>
        <w:tc>
          <w:tcPr>
            <w:tcW w:w="909" w:type="dxa"/>
            <w:vAlign w:val="bottom"/>
          </w:tcPr>
          <w:p w14:paraId="58005B5A" w14:textId="77777777" w:rsidR="009C387E" w:rsidRPr="00697F8F" w:rsidRDefault="009C387E" w:rsidP="002433B3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4,158</w:t>
            </w:r>
          </w:p>
        </w:tc>
        <w:tc>
          <w:tcPr>
            <w:tcW w:w="909" w:type="dxa"/>
            <w:vAlign w:val="bottom"/>
          </w:tcPr>
          <w:p w14:paraId="20BD6D1B" w14:textId="77777777" w:rsidR="009C387E" w:rsidRPr="00697F8F" w:rsidRDefault="009C387E" w:rsidP="002433B3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17,386</w:t>
            </w:r>
          </w:p>
        </w:tc>
        <w:tc>
          <w:tcPr>
            <w:tcW w:w="937" w:type="dxa"/>
            <w:vAlign w:val="bottom"/>
          </w:tcPr>
          <w:p w14:paraId="1E0F5D62" w14:textId="77777777" w:rsidR="009C387E" w:rsidRPr="00697F8F" w:rsidRDefault="009C387E" w:rsidP="002433B3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F3B1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6,489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E7E3166" w14:textId="77777777" w:rsidR="009C387E" w:rsidRPr="001F3B1B" w:rsidRDefault="009C387E" w:rsidP="002433B3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F3B1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28,033</w:t>
            </w:r>
          </w:p>
        </w:tc>
      </w:tr>
      <w:tr w:rsidR="009C387E" w:rsidRPr="002A007A" w14:paraId="7CA668B0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79E34AD0" w14:textId="77777777" w:rsidR="009C387E" w:rsidRPr="00FB11F2" w:rsidRDefault="009C387E" w:rsidP="00925AB7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1FB9F664" w14:textId="77777777" w:rsidR="009C387E" w:rsidRPr="007010D0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C2E124D" w14:textId="77777777" w:rsidR="009C387E" w:rsidRPr="007010D0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80E1BF" w14:textId="77777777" w:rsidR="009C387E" w:rsidRPr="007010D0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1614B0E" w14:textId="77777777" w:rsidR="009C387E" w:rsidRPr="007010D0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C893CCA" w14:textId="77777777" w:rsidR="009C387E" w:rsidRPr="00697F8F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7EDF004" w14:textId="77777777" w:rsidR="009C387E" w:rsidRPr="00697F8F" w:rsidRDefault="009C387E" w:rsidP="00925AB7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37" w:type="dxa"/>
          </w:tcPr>
          <w:p w14:paraId="0E1DB31B" w14:textId="77777777" w:rsidR="009C387E" w:rsidRPr="00697F8F" w:rsidRDefault="009C387E" w:rsidP="00925AB7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246CCAA2" w14:textId="77777777" w:rsidR="009C387E" w:rsidRPr="00697F8F" w:rsidRDefault="009C387E" w:rsidP="00925AB7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7010D0" w:rsidRPr="002A007A" w14:paraId="20D8291A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170B1EDA" w14:textId="77777777" w:rsidR="007010D0" w:rsidRPr="00FB11F2" w:rsidRDefault="007010D0" w:rsidP="007010D0">
            <w:pPr>
              <w:tabs>
                <w:tab w:val="left" w:pos="109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20AB4EDD" w14:textId="5421FC16" w:rsidR="007010D0" w:rsidRPr="007010D0" w:rsidRDefault="007010D0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6FD3A91" w14:textId="3DDB5D57" w:rsidR="007010D0" w:rsidRP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val="en-GB"/>
              </w:rPr>
              <w:t>32,238</w:t>
            </w:r>
          </w:p>
        </w:tc>
        <w:tc>
          <w:tcPr>
            <w:tcW w:w="900" w:type="dxa"/>
          </w:tcPr>
          <w:p w14:paraId="1BBCB50E" w14:textId="3B9600C3" w:rsidR="007010D0" w:rsidRPr="007010D0" w:rsidRDefault="007010D0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317A8E89" w14:textId="1A77E3DC" w:rsidR="007010D0" w:rsidRP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val="en-GB"/>
              </w:rPr>
              <w:t>32,238</w:t>
            </w:r>
          </w:p>
        </w:tc>
        <w:tc>
          <w:tcPr>
            <w:tcW w:w="909" w:type="dxa"/>
          </w:tcPr>
          <w:p w14:paraId="45BAFD4E" w14:textId="77777777" w:rsidR="007010D0" w:rsidRPr="00697F8F" w:rsidRDefault="007010D0" w:rsidP="007010D0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31946384" w14:textId="77777777" w:rsidR="007010D0" w:rsidRPr="00697F8F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37" w:type="dxa"/>
          </w:tcPr>
          <w:p w14:paraId="24BA920D" w14:textId="77777777" w:rsidR="007010D0" w:rsidRPr="00697F8F" w:rsidRDefault="007010D0" w:rsidP="007010D0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481C10F" w14:textId="77777777" w:rsidR="007010D0" w:rsidRPr="00697F8F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</w:tr>
      <w:tr w:rsidR="007010D0" w:rsidRPr="002A007A" w14:paraId="42C8EC4F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1FAD9D51" w14:textId="77777777" w:rsidR="007010D0" w:rsidRPr="00FB11F2" w:rsidRDefault="007010D0" w:rsidP="007010D0">
            <w:pPr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62790238" w14:textId="36D0CBFB" w:rsidR="007010D0" w:rsidRPr="007010D0" w:rsidRDefault="007010D0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5756F75C" w14:textId="23989957" w:rsidR="007010D0" w:rsidRP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val="en-GB"/>
              </w:rPr>
              <w:t>48,988</w:t>
            </w:r>
          </w:p>
        </w:tc>
        <w:tc>
          <w:tcPr>
            <w:tcW w:w="900" w:type="dxa"/>
          </w:tcPr>
          <w:p w14:paraId="3E5C562B" w14:textId="04A81D2C" w:rsidR="007010D0" w:rsidRPr="007010D0" w:rsidRDefault="007010D0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77628FFA" w14:textId="046D3CC7" w:rsidR="007010D0" w:rsidRP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val="en-GB"/>
              </w:rPr>
              <w:t>48,988</w:t>
            </w:r>
          </w:p>
        </w:tc>
        <w:tc>
          <w:tcPr>
            <w:tcW w:w="909" w:type="dxa"/>
          </w:tcPr>
          <w:p w14:paraId="1B3A5A4A" w14:textId="77777777" w:rsidR="007010D0" w:rsidRPr="00697F8F" w:rsidRDefault="007010D0" w:rsidP="007010D0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28A69516" w14:textId="77777777" w:rsidR="007010D0" w:rsidRPr="00697F8F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37" w:type="dxa"/>
          </w:tcPr>
          <w:p w14:paraId="19B23C6B" w14:textId="77777777" w:rsidR="007010D0" w:rsidRPr="00697F8F" w:rsidRDefault="007010D0" w:rsidP="007010D0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5C49D06" w14:textId="77777777" w:rsidR="007010D0" w:rsidRPr="00697F8F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</w:tr>
      <w:tr w:rsidR="007010D0" w:rsidRPr="002A007A" w14:paraId="28B941D8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311E7994" w14:textId="77777777" w:rsidR="007010D0" w:rsidRPr="00FB11F2" w:rsidRDefault="007010D0" w:rsidP="007010D0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</w:tcPr>
          <w:p w14:paraId="792AE54C" w14:textId="032E3CEC" w:rsidR="007010D0" w:rsidRPr="007010D0" w:rsidRDefault="007010D0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7DABA033" w14:textId="25F51811" w:rsidR="007010D0" w:rsidRP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val="en-GB"/>
              </w:rPr>
              <w:t>75</w:t>
            </w:r>
            <w:r w:rsidR="000E6867">
              <w:rPr>
                <w:rFonts w:asciiTheme="majorBidi" w:eastAsia="Times New Roman" w:hAnsiTheme="majorBidi" w:cstheme="majorBidi"/>
                <w:szCs w:val="22"/>
              </w:rPr>
              <w:t>1</w:t>
            </w:r>
          </w:p>
        </w:tc>
        <w:tc>
          <w:tcPr>
            <w:tcW w:w="900" w:type="dxa"/>
          </w:tcPr>
          <w:p w14:paraId="3C2DADA7" w14:textId="4073DCC7" w:rsidR="007010D0" w:rsidRPr="007010D0" w:rsidRDefault="007010D0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3F6BB383" w14:textId="6C01099A" w:rsidR="007010D0" w:rsidRP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010D0">
              <w:rPr>
                <w:rFonts w:asciiTheme="majorBidi" w:eastAsia="Times New Roman" w:hAnsiTheme="majorBidi" w:cstheme="majorBidi"/>
                <w:szCs w:val="22"/>
                <w:lang w:val="en-GB"/>
              </w:rPr>
              <w:t>75</w:t>
            </w:r>
            <w:r w:rsidR="005F48BB">
              <w:rPr>
                <w:rFonts w:asciiTheme="majorBidi" w:eastAsia="Times New Roman" w:hAnsiTheme="majorBidi" w:cstheme="majorBidi"/>
                <w:szCs w:val="22"/>
              </w:rPr>
              <w:t>1</w:t>
            </w:r>
          </w:p>
        </w:tc>
        <w:tc>
          <w:tcPr>
            <w:tcW w:w="909" w:type="dxa"/>
          </w:tcPr>
          <w:p w14:paraId="21D28C3F" w14:textId="77777777" w:rsidR="007010D0" w:rsidRPr="00697F8F" w:rsidRDefault="007010D0" w:rsidP="007010D0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255B16B1" w14:textId="77777777" w:rsidR="007010D0" w:rsidRPr="00697F8F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  <w:tc>
          <w:tcPr>
            <w:tcW w:w="937" w:type="dxa"/>
          </w:tcPr>
          <w:p w14:paraId="32825AEB" w14:textId="77777777" w:rsidR="007010D0" w:rsidRPr="00697F8F" w:rsidRDefault="007010D0" w:rsidP="007010D0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4DE6C24F" w14:textId="77777777" w:rsidR="007010D0" w:rsidRPr="00697F8F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</w:tr>
      <w:tr w:rsidR="007010D0" w:rsidRPr="002A007A" w14:paraId="653503EB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661FB995" w14:textId="77777777" w:rsidR="007010D0" w:rsidRPr="00FB11F2" w:rsidRDefault="007010D0" w:rsidP="007010D0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6A1F7938" w14:textId="3FFACE4E" w:rsidR="007010D0" w:rsidRPr="007010D0" w:rsidRDefault="00731C1B" w:rsidP="00731C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547A4F5B" w14:textId="03AF561B" w:rsidR="007010D0" w:rsidRPr="007010D0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81,97</w:t>
            </w:r>
            <w:r w:rsidR="000E686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7</w:t>
            </w:r>
          </w:p>
        </w:tc>
        <w:tc>
          <w:tcPr>
            <w:tcW w:w="900" w:type="dxa"/>
          </w:tcPr>
          <w:p w14:paraId="7343331E" w14:textId="132861E9" w:rsidR="007010D0" w:rsidRPr="007010D0" w:rsidRDefault="00731C1B" w:rsidP="00731C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740CF6AA" w14:textId="1E7D4492" w:rsidR="007010D0" w:rsidRPr="007010D0" w:rsidRDefault="00731C1B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81,97</w:t>
            </w:r>
            <w:r w:rsidR="005F48B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7</w:t>
            </w:r>
          </w:p>
        </w:tc>
        <w:tc>
          <w:tcPr>
            <w:tcW w:w="909" w:type="dxa"/>
          </w:tcPr>
          <w:p w14:paraId="305FBFD6" w14:textId="77777777" w:rsidR="007010D0" w:rsidRPr="00697F8F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644F33C1" w14:textId="77777777" w:rsidR="007010D0" w:rsidRPr="00697F8F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86,830</w:t>
            </w:r>
          </w:p>
        </w:tc>
        <w:tc>
          <w:tcPr>
            <w:tcW w:w="937" w:type="dxa"/>
          </w:tcPr>
          <w:p w14:paraId="4D816A19" w14:textId="77777777" w:rsidR="007010D0" w:rsidRPr="00697F8F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78D02C00" w14:textId="77777777" w:rsidR="007010D0" w:rsidRPr="00697F8F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86,830</w:t>
            </w:r>
          </w:p>
        </w:tc>
      </w:tr>
      <w:tr w:rsidR="007010D0" w:rsidRPr="002A007A" w14:paraId="1E1940E8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3DE43B64" w14:textId="77777777" w:rsidR="007010D0" w:rsidRPr="00FB11F2" w:rsidRDefault="007010D0" w:rsidP="007010D0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</w:tcPr>
          <w:p w14:paraId="77C7502E" w14:textId="77777777" w:rsidR="007010D0" w:rsidRPr="00697F8F" w:rsidRDefault="007010D0" w:rsidP="007010D0">
            <w:pPr>
              <w:tabs>
                <w:tab w:val="decimal" w:pos="47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45BE148" w14:textId="77777777" w:rsidR="007010D0" w:rsidRPr="00697F8F" w:rsidRDefault="007010D0" w:rsidP="007010D0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3DE68A3" w14:textId="77777777" w:rsidR="007010D0" w:rsidRPr="00697F8F" w:rsidRDefault="007010D0" w:rsidP="007010D0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611B1E" w14:textId="77777777" w:rsidR="007010D0" w:rsidRPr="00697F8F" w:rsidRDefault="007010D0" w:rsidP="007010D0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165A28F0" w14:textId="77777777" w:rsidR="007010D0" w:rsidRPr="00697F8F" w:rsidRDefault="007010D0" w:rsidP="007010D0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1BE14D44" w14:textId="77777777" w:rsidR="007010D0" w:rsidRPr="00697F8F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  <w:shd w:val="clear" w:color="auto" w:fill="auto"/>
          </w:tcPr>
          <w:p w14:paraId="2D5DE785" w14:textId="77777777" w:rsidR="007010D0" w:rsidRPr="00697F8F" w:rsidRDefault="007010D0" w:rsidP="007010D0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0687AD8A" w14:textId="77777777" w:rsidR="007010D0" w:rsidRPr="00697F8F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7010D0" w:rsidRPr="002A007A" w14:paraId="1155D205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49DBB97B" w14:textId="77777777" w:rsidR="007010D0" w:rsidRPr="00380367" w:rsidRDefault="007010D0" w:rsidP="007010D0">
            <w:pPr>
              <w:suppressAutoHyphens/>
              <w:spacing w:after="0" w:line="240" w:lineRule="auto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08A360FF" w14:textId="77777777" w:rsidR="007010D0" w:rsidRDefault="007010D0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3837FEA" w14:textId="77777777" w:rsidR="00731C1B" w:rsidRDefault="00731C1B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7C8970D" w14:textId="36CEFEB6" w:rsidR="00731C1B" w:rsidRPr="00697F8F" w:rsidRDefault="00731C1B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77E4C580" w14:textId="77777777" w:rsid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3F8E3035" w14:textId="77777777" w:rsidR="00731C1B" w:rsidRDefault="00731C1B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063CDDD2" w14:textId="09374488" w:rsidR="00731C1B" w:rsidRPr="00697F8F" w:rsidRDefault="00731C1B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252,619</w:t>
            </w:r>
          </w:p>
        </w:tc>
        <w:tc>
          <w:tcPr>
            <w:tcW w:w="900" w:type="dxa"/>
          </w:tcPr>
          <w:p w14:paraId="7930DD30" w14:textId="77777777" w:rsidR="007010D0" w:rsidRDefault="007010D0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  <w:p w14:paraId="0CF76689" w14:textId="77777777" w:rsidR="00731C1B" w:rsidRDefault="00731C1B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  <w:p w14:paraId="5863ED8A" w14:textId="0A25462D" w:rsidR="00731C1B" w:rsidRPr="00697F8F" w:rsidRDefault="00731C1B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54BBD928" w14:textId="77777777" w:rsid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5B56DFF1" w14:textId="77777777" w:rsidR="00731C1B" w:rsidRDefault="00731C1B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44951229" w14:textId="68B149CA" w:rsidR="00731C1B" w:rsidRPr="00697F8F" w:rsidRDefault="00731C1B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252,619</w:t>
            </w:r>
          </w:p>
        </w:tc>
        <w:tc>
          <w:tcPr>
            <w:tcW w:w="909" w:type="dxa"/>
          </w:tcPr>
          <w:p w14:paraId="25E695EC" w14:textId="77777777" w:rsidR="007010D0" w:rsidRDefault="007010D0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A124F36" w14:textId="77777777" w:rsidR="007010D0" w:rsidRDefault="007010D0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B75813D" w14:textId="77777777" w:rsidR="007010D0" w:rsidRPr="00697F8F" w:rsidRDefault="007010D0" w:rsidP="007010D0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75EBEAF5" w14:textId="77777777" w:rsid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6A1A51F" w14:textId="77777777" w:rsid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2489AA9" w14:textId="77777777" w:rsidR="007010D0" w:rsidRPr="00697F8F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302,378</w:t>
            </w:r>
          </w:p>
        </w:tc>
        <w:tc>
          <w:tcPr>
            <w:tcW w:w="937" w:type="dxa"/>
          </w:tcPr>
          <w:p w14:paraId="26621DBD" w14:textId="77777777" w:rsidR="007010D0" w:rsidRDefault="007010D0" w:rsidP="007010D0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D1B950F" w14:textId="77777777" w:rsidR="007010D0" w:rsidRDefault="007010D0" w:rsidP="007010D0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632192B" w14:textId="77777777" w:rsidR="007010D0" w:rsidRPr="00697F8F" w:rsidRDefault="007010D0" w:rsidP="007010D0">
            <w:pPr>
              <w:tabs>
                <w:tab w:val="decimal" w:pos="48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AFC73B8" w14:textId="77777777" w:rsidR="007010D0" w:rsidRPr="007A5549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1F01F4E" w14:textId="77777777" w:rsidR="007010D0" w:rsidRPr="007A5549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3EDB56C" w14:textId="77777777" w:rsidR="007010D0" w:rsidRPr="00697F8F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302,378</w:t>
            </w:r>
          </w:p>
        </w:tc>
      </w:tr>
      <w:tr w:rsidR="007010D0" w:rsidRPr="002A007A" w14:paraId="7615C415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2466BEDE" w14:textId="77777777" w:rsidR="007010D0" w:rsidRPr="00FB11F2" w:rsidRDefault="007010D0" w:rsidP="007010D0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49F71357" w14:textId="77777777" w:rsidR="007010D0" w:rsidRDefault="007010D0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72A6FB51" w14:textId="77777777" w:rsidR="00731C1B" w:rsidRDefault="00731C1B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E251A53" w14:textId="0B0457CD" w:rsidR="00731C1B" w:rsidRPr="00697F8F" w:rsidRDefault="00731C1B" w:rsidP="007010D0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23A9A473" w14:textId="77777777" w:rsidR="007010D0" w:rsidRDefault="007010D0" w:rsidP="007010D0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03AD0426" w14:textId="77777777" w:rsidR="00731C1B" w:rsidRDefault="00731C1B" w:rsidP="007010D0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6BC5B01C" w14:textId="1F84CB0C" w:rsidR="00731C1B" w:rsidRPr="00697F8F" w:rsidRDefault="00731C1B" w:rsidP="007010D0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0BE89CD3" w14:textId="77777777" w:rsid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8DAF602" w14:textId="77777777" w:rsidR="00731C1B" w:rsidRDefault="00731C1B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6105690" w14:textId="3A07ABA3" w:rsidR="00731C1B" w:rsidRPr="00697F8F" w:rsidRDefault="00731C1B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1,737</w:t>
            </w:r>
          </w:p>
        </w:tc>
        <w:tc>
          <w:tcPr>
            <w:tcW w:w="900" w:type="dxa"/>
          </w:tcPr>
          <w:p w14:paraId="7313EF74" w14:textId="77777777" w:rsid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  <w:p w14:paraId="5B253E93" w14:textId="77777777" w:rsidR="00731C1B" w:rsidRDefault="00731C1B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  <w:p w14:paraId="4D3D2316" w14:textId="7BCC05AF" w:rsidR="00731C1B" w:rsidRPr="00697F8F" w:rsidRDefault="00731C1B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1,737</w:t>
            </w:r>
          </w:p>
        </w:tc>
        <w:tc>
          <w:tcPr>
            <w:tcW w:w="909" w:type="dxa"/>
          </w:tcPr>
          <w:p w14:paraId="3D77E7D9" w14:textId="77777777" w:rsidR="007010D0" w:rsidRDefault="007010D0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C06360A" w14:textId="77777777" w:rsidR="007010D0" w:rsidRDefault="007010D0" w:rsidP="007010D0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553FF0A" w14:textId="77777777" w:rsidR="007010D0" w:rsidRPr="00697F8F" w:rsidRDefault="007010D0" w:rsidP="007010D0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126C0192" w14:textId="77777777" w:rsid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484F6D5" w14:textId="77777777" w:rsidR="007010D0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BFE3D72" w14:textId="77777777" w:rsidR="007010D0" w:rsidRPr="00697F8F" w:rsidRDefault="007010D0" w:rsidP="007010D0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7" w:type="dxa"/>
          </w:tcPr>
          <w:p w14:paraId="3387FFC1" w14:textId="77777777" w:rsidR="007010D0" w:rsidRDefault="007010D0" w:rsidP="007010D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36B5194" w14:textId="77777777" w:rsidR="007010D0" w:rsidRDefault="007010D0" w:rsidP="007010D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72552A9" w14:textId="77777777" w:rsidR="007010D0" w:rsidRPr="00697F8F" w:rsidRDefault="007010D0" w:rsidP="007010D0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2,</w:t>
            </w:r>
            <w:r w:rsidRPr="00D1512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159</w:t>
            </w:r>
          </w:p>
        </w:tc>
        <w:tc>
          <w:tcPr>
            <w:tcW w:w="930" w:type="dxa"/>
            <w:shd w:val="clear" w:color="auto" w:fill="auto"/>
          </w:tcPr>
          <w:p w14:paraId="7DE10A90" w14:textId="77777777" w:rsidR="007010D0" w:rsidRPr="007A5549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D5F291A" w14:textId="77777777" w:rsidR="007010D0" w:rsidRPr="007A5549" w:rsidRDefault="007010D0" w:rsidP="007010D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6B8AEC7" w14:textId="77777777" w:rsidR="007010D0" w:rsidRPr="00697F8F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</w:t>
            </w:r>
          </w:p>
        </w:tc>
      </w:tr>
      <w:tr w:rsidR="007010D0" w:rsidRPr="002A007A" w14:paraId="5461E21E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3C1057E2" w14:textId="77777777" w:rsidR="007010D0" w:rsidRPr="00FB11F2" w:rsidRDefault="007010D0" w:rsidP="007010D0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5A08557D" w14:textId="40A9133D" w:rsidR="007010D0" w:rsidRPr="00697F8F" w:rsidRDefault="00731C1B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0CC474D4" w14:textId="6540E0EC" w:rsidR="007010D0" w:rsidRPr="00697F8F" w:rsidRDefault="00731C1B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252,619</w:t>
            </w:r>
          </w:p>
        </w:tc>
        <w:tc>
          <w:tcPr>
            <w:tcW w:w="900" w:type="dxa"/>
          </w:tcPr>
          <w:p w14:paraId="67C2A960" w14:textId="71CFDBAF" w:rsidR="007010D0" w:rsidRPr="00697F8F" w:rsidRDefault="00731C1B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1,737</w:t>
            </w:r>
          </w:p>
        </w:tc>
        <w:tc>
          <w:tcPr>
            <w:tcW w:w="900" w:type="dxa"/>
          </w:tcPr>
          <w:p w14:paraId="31E8C934" w14:textId="7EE79A31" w:rsidR="007010D0" w:rsidRPr="00697F8F" w:rsidRDefault="00731C1B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254,356</w:t>
            </w:r>
          </w:p>
        </w:tc>
        <w:tc>
          <w:tcPr>
            <w:tcW w:w="909" w:type="dxa"/>
          </w:tcPr>
          <w:p w14:paraId="4A7B96FF" w14:textId="77777777" w:rsidR="007010D0" w:rsidRPr="00697F8F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025C9CF1" w14:textId="77777777" w:rsidR="007010D0" w:rsidRPr="00697F8F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302,378</w:t>
            </w:r>
          </w:p>
        </w:tc>
        <w:tc>
          <w:tcPr>
            <w:tcW w:w="937" w:type="dxa"/>
          </w:tcPr>
          <w:p w14:paraId="35FD7708" w14:textId="77777777" w:rsidR="007010D0" w:rsidRPr="00697F8F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2,159</w:t>
            </w:r>
          </w:p>
        </w:tc>
        <w:tc>
          <w:tcPr>
            <w:tcW w:w="930" w:type="dxa"/>
            <w:shd w:val="clear" w:color="auto" w:fill="auto"/>
          </w:tcPr>
          <w:p w14:paraId="57CC5190" w14:textId="77777777" w:rsidR="007010D0" w:rsidRPr="00697F8F" w:rsidRDefault="007010D0" w:rsidP="007010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304,</w:t>
            </w:r>
            <w:r w:rsidRPr="007A55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537</w:t>
            </w:r>
          </w:p>
        </w:tc>
      </w:tr>
      <w:tr w:rsidR="007010D0" w:rsidRPr="00B05B08" w14:paraId="3F74DDF4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4A2C8CD0" w14:textId="77777777" w:rsidR="007010D0" w:rsidRPr="00FB11F2" w:rsidRDefault="007010D0" w:rsidP="007010D0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2A22E154" w14:textId="289EB4A1" w:rsidR="007010D0" w:rsidRPr="00697F8F" w:rsidRDefault="00731C1B" w:rsidP="007010D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5,102</w:t>
            </w:r>
          </w:p>
        </w:tc>
        <w:tc>
          <w:tcPr>
            <w:tcW w:w="900" w:type="dxa"/>
          </w:tcPr>
          <w:p w14:paraId="172B1E39" w14:textId="13078B04" w:rsidR="007010D0" w:rsidRPr="00697F8F" w:rsidRDefault="00731C1B" w:rsidP="007010D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415,25</w:t>
            </w:r>
            <w:r w:rsidR="00332A9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9</w:t>
            </w:r>
          </w:p>
        </w:tc>
        <w:tc>
          <w:tcPr>
            <w:tcW w:w="900" w:type="dxa"/>
          </w:tcPr>
          <w:p w14:paraId="6C3327DA" w14:textId="6E9F7905" w:rsidR="007010D0" w:rsidRPr="00697F8F" w:rsidRDefault="00731C1B" w:rsidP="007010D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15,660</w:t>
            </w:r>
          </w:p>
        </w:tc>
        <w:tc>
          <w:tcPr>
            <w:tcW w:w="900" w:type="dxa"/>
          </w:tcPr>
          <w:p w14:paraId="018CCA6A" w14:textId="646F57A7" w:rsidR="007010D0" w:rsidRPr="00697F8F" w:rsidRDefault="00731C1B" w:rsidP="007010D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436,02</w:t>
            </w:r>
            <w:r w:rsidR="00332A94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</w:t>
            </w:r>
          </w:p>
        </w:tc>
        <w:tc>
          <w:tcPr>
            <w:tcW w:w="909" w:type="dxa"/>
          </w:tcPr>
          <w:p w14:paraId="113DED7F" w14:textId="77777777" w:rsidR="007010D0" w:rsidRPr="00697F8F" w:rsidRDefault="007010D0" w:rsidP="007010D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4,158</w:t>
            </w:r>
          </w:p>
        </w:tc>
        <w:tc>
          <w:tcPr>
            <w:tcW w:w="909" w:type="dxa"/>
          </w:tcPr>
          <w:p w14:paraId="0FCCE254" w14:textId="77777777" w:rsidR="007010D0" w:rsidRPr="00697F8F" w:rsidRDefault="007010D0" w:rsidP="007010D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40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,594</w:t>
            </w:r>
          </w:p>
        </w:tc>
        <w:tc>
          <w:tcPr>
            <w:tcW w:w="937" w:type="dxa"/>
          </w:tcPr>
          <w:p w14:paraId="4213708B" w14:textId="77777777" w:rsidR="007010D0" w:rsidRPr="00697F8F" w:rsidRDefault="007010D0" w:rsidP="002433B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8,648</w:t>
            </w:r>
          </w:p>
        </w:tc>
        <w:tc>
          <w:tcPr>
            <w:tcW w:w="930" w:type="dxa"/>
            <w:shd w:val="clear" w:color="auto" w:fill="auto"/>
          </w:tcPr>
          <w:p w14:paraId="7ED15348" w14:textId="77777777" w:rsidR="007010D0" w:rsidRPr="00697F8F" w:rsidRDefault="007010D0" w:rsidP="007010D0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419,400</w:t>
            </w:r>
          </w:p>
        </w:tc>
      </w:tr>
      <w:tr w:rsidR="007010D0" w:rsidRPr="002A007A" w14:paraId="3A553C65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0173A998" w14:textId="77777777" w:rsidR="007010D0" w:rsidRPr="006A10FD" w:rsidRDefault="007010D0" w:rsidP="007010D0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D3DD86D" w14:textId="77777777" w:rsidR="007010D0" w:rsidRPr="006A10FD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A4ADE1" w14:textId="77777777" w:rsidR="007010D0" w:rsidRPr="006A10FD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0AF85B4" w14:textId="77777777" w:rsidR="007010D0" w:rsidRPr="006A10FD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8A912A0" w14:textId="77777777" w:rsidR="007010D0" w:rsidRPr="006A10FD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93C3B7E" w14:textId="77777777" w:rsidR="007010D0" w:rsidRPr="006A10FD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6C359E5" w14:textId="77777777" w:rsidR="007010D0" w:rsidRPr="006A10FD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F5C6940" w14:textId="77777777" w:rsidR="007010D0" w:rsidRPr="006A10FD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73EABE4" w14:textId="77777777" w:rsidR="007010D0" w:rsidRPr="006A10FD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</w:tr>
      <w:tr w:rsidR="007010D0" w:rsidRPr="002A007A" w14:paraId="447AD737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585295D1" w14:textId="77777777" w:rsidR="007010D0" w:rsidRPr="00FB11F2" w:rsidRDefault="007010D0" w:rsidP="007010D0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>
              <w:br w:type="page"/>
            </w: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34A4DBC" w14:textId="77777777" w:rsidR="007010D0" w:rsidRPr="00FB11F2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4952B33" w14:textId="77777777" w:rsidR="007010D0" w:rsidRPr="00FB11F2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9A6E76A" w14:textId="77777777" w:rsidR="007010D0" w:rsidRPr="00FB11F2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308CDEF" w14:textId="77777777" w:rsidR="007010D0" w:rsidRPr="00FB11F2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3D13067" w14:textId="77777777" w:rsidR="007010D0" w:rsidRPr="00FB11F2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B3AAC72" w14:textId="77777777" w:rsidR="007010D0" w:rsidRPr="00FB11F2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4F660C4" w14:textId="77777777" w:rsidR="007010D0" w:rsidRPr="00FB11F2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AEB0065" w14:textId="77777777" w:rsidR="007010D0" w:rsidRPr="00FB11F2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7010D0" w:rsidRPr="002A007A" w14:paraId="0DD331BE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19C6014C" w14:textId="77777777" w:rsidR="00DC229E" w:rsidRDefault="007010D0" w:rsidP="007010D0">
            <w:pPr>
              <w:suppressAutoHyphens/>
              <w:spacing w:after="0" w:line="240" w:lineRule="auto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79F3F7C" w14:textId="73C64EB2" w:rsidR="007010D0" w:rsidRPr="00380367" w:rsidRDefault="00DC229E" w:rsidP="00DC229E">
            <w:pPr>
              <w:suppressAutoHyphens/>
              <w:spacing w:after="0" w:line="240" w:lineRule="auto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</w:t>
            </w:r>
            <w:r w:rsidR="007010D0"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3533E1A" w14:textId="1E24FF43" w:rsidR="007010D0" w:rsidRPr="00A40097" w:rsidRDefault="00731C1B" w:rsidP="001F3B1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46</w:t>
            </w:r>
          </w:p>
        </w:tc>
        <w:tc>
          <w:tcPr>
            <w:tcW w:w="900" w:type="dxa"/>
            <w:vAlign w:val="bottom"/>
          </w:tcPr>
          <w:p w14:paraId="5B826547" w14:textId="0C617F64" w:rsidR="007010D0" w:rsidRPr="00A40097" w:rsidRDefault="00731C1B" w:rsidP="007010D0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4743C1F" w14:textId="1360CED6" w:rsidR="007010D0" w:rsidRPr="00A40097" w:rsidRDefault="00731C1B" w:rsidP="007010D0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A33373E" w14:textId="019A3A6A" w:rsidR="007010D0" w:rsidRPr="00A40097" w:rsidRDefault="00731C1B" w:rsidP="007010D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46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9DB3863" w14:textId="77777777" w:rsidR="007010D0" w:rsidRPr="00A40097" w:rsidRDefault="007010D0" w:rsidP="009A35D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A0F1942" w14:textId="77777777" w:rsidR="007010D0" w:rsidRPr="00A40097" w:rsidRDefault="007010D0" w:rsidP="007010D0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048FD60" w14:textId="77777777" w:rsidR="007010D0" w:rsidRPr="00A40097" w:rsidRDefault="007010D0" w:rsidP="007010D0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B2D2436" w14:textId="77777777" w:rsidR="007010D0" w:rsidRPr="00A40097" w:rsidRDefault="007010D0" w:rsidP="007010D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</w:t>
            </w:r>
          </w:p>
        </w:tc>
      </w:tr>
      <w:tr w:rsidR="007010D0" w:rsidRPr="002A007A" w14:paraId="57B30750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7A27FEE4" w14:textId="77777777" w:rsidR="007010D0" w:rsidRPr="00FB11F2" w:rsidRDefault="007010D0" w:rsidP="007010D0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6B6A6BDC" w14:textId="77777777" w:rsidR="007010D0" w:rsidRPr="00561326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CB8BAA6" w14:textId="77777777" w:rsidR="007010D0" w:rsidRPr="00561326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5DD6985" w14:textId="77777777" w:rsidR="007010D0" w:rsidRPr="00561326" w:rsidRDefault="007010D0" w:rsidP="007010D0">
            <w:pPr>
              <w:tabs>
                <w:tab w:val="decimal" w:pos="466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A25C67F" w14:textId="77777777" w:rsidR="007010D0" w:rsidRPr="00561326" w:rsidRDefault="007010D0" w:rsidP="007010D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363CABF0" w14:textId="77777777" w:rsidR="007010D0" w:rsidRPr="00FB11F2" w:rsidRDefault="007010D0" w:rsidP="007010D0">
            <w:pPr>
              <w:tabs>
                <w:tab w:val="decimal" w:pos="461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09CD9B2" w14:textId="77777777" w:rsidR="007010D0" w:rsidRPr="00FB11F2" w:rsidRDefault="007010D0" w:rsidP="007010D0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2C5874C1" w14:textId="77777777" w:rsidR="007010D0" w:rsidRPr="00FB11F2" w:rsidRDefault="007010D0" w:rsidP="007010D0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5883E9F3" w14:textId="77777777" w:rsidR="007010D0" w:rsidRPr="00FB11F2" w:rsidRDefault="007010D0" w:rsidP="007010D0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2701BB" w:rsidRPr="002A007A" w14:paraId="39F17F9E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0A2C6175" w14:textId="77777777" w:rsidR="002701BB" w:rsidRPr="00D6287E" w:rsidRDefault="002701BB" w:rsidP="002701BB">
            <w:pPr>
              <w:suppressAutoHyphens/>
              <w:spacing w:after="0" w:line="240" w:lineRule="auto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63A36D5D" w14:textId="14BFAEE1" w:rsidR="002701BB" w:rsidRPr="007C298C" w:rsidRDefault="002701BB" w:rsidP="002701BB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FA77AE7" w14:textId="2B802D66" w:rsidR="002701BB" w:rsidRPr="00561326" w:rsidRDefault="002701BB" w:rsidP="001F3B1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32,933</w:t>
            </w:r>
          </w:p>
        </w:tc>
        <w:tc>
          <w:tcPr>
            <w:tcW w:w="900" w:type="dxa"/>
            <w:vAlign w:val="bottom"/>
          </w:tcPr>
          <w:p w14:paraId="2722BBE6" w14:textId="1DE855E4" w:rsidR="002701BB" w:rsidRPr="00561326" w:rsidRDefault="002701BB" w:rsidP="002701B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A8F2112" w14:textId="69DB0DED" w:rsidR="002701BB" w:rsidRPr="00561326" w:rsidRDefault="002701BB" w:rsidP="002701B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32,933</w:t>
            </w:r>
          </w:p>
        </w:tc>
        <w:tc>
          <w:tcPr>
            <w:tcW w:w="909" w:type="dxa"/>
            <w:vAlign w:val="bottom"/>
          </w:tcPr>
          <w:p w14:paraId="5FF4AA6B" w14:textId="77777777" w:rsidR="002701BB" w:rsidRPr="00FB11F2" w:rsidRDefault="002701BB" w:rsidP="00F345F5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483AC6E1" w14:textId="77777777" w:rsidR="002701BB" w:rsidRPr="00FB11F2" w:rsidRDefault="002701BB" w:rsidP="002701B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37" w:type="dxa"/>
            <w:vAlign w:val="bottom"/>
          </w:tcPr>
          <w:p w14:paraId="11EC70D2" w14:textId="77777777" w:rsidR="002701BB" w:rsidRPr="00FB11F2" w:rsidRDefault="002701BB" w:rsidP="002701BB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6B0DBEA" w14:textId="77777777" w:rsidR="002701BB" w:rsidRPr="00FB11F2" w:rsidRDefault="002701BB" w:rsidP="002701B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</w:tr>
      <w:tr w:rsidR="002701BB" w:rsidRPr="002A007A" w14:paraId="1F315D42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00B9A18D" w14:textId="77777777" w:rsidR="002701BB" w:rsidRPr="00FB11F2" w:rsidRDefault="002701BB" w:rsidP="002701BB">
            <w:pPr>
              <w:tabs>
                <w:tab w:val="left" w:pos="185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6C7746D5" w14:textId="18A4B453" w:rsidR="002701BB" w:rsidRPr="007C298C" w:rsidRDefault="002701BB" w:rsidP="002701BB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6E54474" w14:textId="2E197553" w:rsidR="002701BB" w:rsidRPr="00561326" w:rsidRDefault="002701BB" w:rsidP="002701B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41,868</w:t>
            </w:r>
          </w:p>
        </w:tc>
        <w:tc>
          <w:tcPr>
            <w:tcW w:w="900" w:type="dxa"/>
            <w:vAlign w:val="bottom"/>
          </w:tcPr>
          <w:p w14:paraId="147FEAE3" w14:textId="7533C898" w:rsidR="002701BB" w:rsidRPr="00561326" w:rsidRDefault="002701BB" w:rsidP="002701B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A62CAA7" w14:textId="13B231EA" w:rsidR="002701BB" w:rsidRPr="00561326" w:rsidRDefault="002701BB" w:rsidP="002701B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41,868</w:t>
            </w:r>
          </w:p>
        </w:tc>
        <w:tc>
          <w:tcPr>
            <w:tcW w:w="909" w:type="dxa"/>
            <w:vAlign w:val="bottom"/>
          </w:tcPr>
          <w:p w14:paraId="0B052763" w14:textId="77777777" w:rsidR="002701BB" w:rsidRPr="00FB11F2" w:rsidRDefault="002701BB" w:rsidP="00F345F5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5FC4B5B6" w14:textId="77777777" w:rsidR="002701BB" w:rsidRPr="00FB11F2" w:rsidRDefault="002701BB" w:rsidP="002701B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37" w:type="dxa"/>
            <w:vAlign w:val="bottom"/>
          </w:tcPr>
          <w:p w14:paraId="187C0287" w14:textId="77777777" w:rsidR="002701BB" w:rsidRPr="00FB11F2" w:rsidRDefault="002701BB" w:rsidP="002701BB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879AEBC" w14:textId="77777777" w:rsidR="002701BB" w:rsidRPr="00FB11F2" w:rsidRDefault="002701BB" w:rsidP="002701B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</w:tr>
      <w:tr w:rsidR="002701BB" w:rsidRPr="002A007A" w14:paraId="4C59DAE8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43D3633A" w14:textId="77777777" w:rsidR="002701BB" w:rsidRPr="00FB11F2" w:rsidRDefault="002701BB" w:rsidP="002701BB">
            <w:pPr>
              <w:tabs>
                <w:tab w:val="left" w:pos="208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  <w:vAlign w:val="bottom"/>
          </w:tcPr>
          <w:p w14:paraId="1F926F08" w14:textId="01A6972E" w:rsidR="002701BB" w:rsidRPr="007C298C" w:rsidRDefault="002701BB" w:rsidP="002701BB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FBA39E8" w14:textId="4C09F87B" w:rsidR="002701BB" w:rsidRPr="00561326" w:rsidRDefault="002701BB" w:rsidP="002701B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643</w:t>
            </w:r>
          </w:p>
        </w:tc>
        <w:tc>
          <w:tcPr>
            <w:tcW w:w="900" w:type="dxa"/>
            <w:vAlign w:val="bottom"/>
          </w:tcPr>
          <w:p w14:paraId="364C555E" w14:textId="5EA354F8" w:rsidR="002701BB" w:rsidRPr="00561326" w:rsidRDefault="002701BB" w:rsidP="002701B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973DA0E" w14:textId="3631984E" w:rsidR="002701BB" w:rsidRPr="00561326" w:rsidRDefault="002701BB" w:rsidP="002701B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643</w:t>
            </w:r>
          </w:p>
        </w:tc>
        <w:tc>
          <w:tcPr>
            <w:tcW w:w="909" w:type="dxa"/>
            <w:vAlign w:val="bottom"/>
          </w:tcPr>
          <w:p w14:paraId="5C811BEF" w14:textId="77777777" w:rsidR="002701BB" w:rsidRPr="00FB11F2" w:rsidRDefault="002701BB" w:rsidP="00F345F5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60197949" w14:textId="77777777" w:rsidR="002701BB" w:rsidRPr="00FB11F2" w:rsidRDefault="002701BB" w:rsidP="002701B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203</w:t>
            </w:r>
          </w:p>
        </w:tc>
        <w:tc>
          <w:tcPr>
            <w:tcW w:w="937" w:type="dxa"/>
            <w:vAlign w:val="bottom"/>
          </w:tcPr>
          <w:p w14:paraId="4C4EE113" w14:textId="77777777" w:rsidR="002701BB" w:rsidRPr="00FB11F2" w:rsidRDefault="002701BB" w:rsidP="002701BB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91D83E7" w14:textId="77777777" w:rsidR="002701BB" w:rsidRPr="00FB11F2" w:rsidRDefault="002701BB" w:rsidP="002701B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203</w:t>
            </w:r>
          </w:p>
        </w:tc>
      </w:tr>
      <w:tr w:rsidR="002701BB" w:rsidRPr="002A007A" w14:paraId="23FBC608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2E2FD3A5" w14:textId="77777777" w:rsidR="002701BB" w:rsidRPr="00FB11F2" w:rsidRDefault="002701BB" w:rsidP="002701BB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7BD720DA" w14:textId="6F027253" w:rsidR="002701BB" w:rsidRPr="00A40097" w:rsidRDefault="002701BB" w:rsidP="002701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7144914" w14:textId="453289DB" w:rsidR="002701BB" w:rsidRPr="00A40097" w:rsidRDefault="002701BB" w:rsidP="002701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75,444</w:t>
            </w:r>
          </w:p>
        </w:tc>
        <w:tc>
          <w:tcPr>
            <w:tcW w:w="900" w:type="dxa"/>
          </w:tcPr>
          <w:p w14:paraId="30443DBD" w14:textId="3AFFA1B5" w:rsidR="002701BB" w:rsidRPr="00A40097" w:rsidRDefault="002701BB" w:rsidP="002701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5013B59" w14:textId="0EC6EA29" w:rsidR="002701BB" w:rsidRPr="00A40097" w:rsidRDefault="002701BB" w:rsidP="002701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75,444</w:t>
            </w:r>
          </w:p>
        </w:tc>
        <w:tc>
          <w:tcPr>
            <w:tcW w:w="909" w:type="dxa"/>
            <w:shd w:val="clear" w:color="auto" w:fill="auto"/>
          </w:tcPr>
          <w:p w14:paraId="5B4EAE4E" w14:textId="77777777" w:rsidR="002701BB" w:rsidRPr="00A40097" w:rsidRDefault="002701BB" w:rsidP="00F345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481D288" w14:textId="77777777" w:rsidR="002701BB" w:rsidRPr="00A40097" w:rsidRDefault="002701BB" w:rsidP="002701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37" w:type="dxa"/>
            <w:shd w:val="clear" w:color="auto" w:fill="auto"/>
          </w:tcPr>
          <w:p w14:paraId="33769056" w14:textId="77777777" w:rsidR="002701BB" w:rsidRPr="00A40097" w:rsidRDefault="002701BB" w:rsidP="002701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68C007E" w14:textId="77777777" w:rsidR="002701BB" w:rsidRPr="00A40097" w:rsidRDefault="002701BB" w:rsidP="002701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</w:tr>
      <w:tr w:rsidR="002701BB" w:rsidRPr="002A007A" w14:paraId="0BDF1EFA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0CE8D5BC" w14:textId="77777777" w:rsidR="002701BB" w:rsidRPr="00FB11F2" w:rsidRDefault="002701BB" w:rsidP="002701BB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5B5C42F2" w14:textId="3A71B752" w:rsidR="002701BB" w:rsidRPr="00561326" w:rsidRDefault="002701BB" w:rsidP="002701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46</w:t>
            </w:r>
          </w:p>
        </w:tc>
        <w:tc>
          <w:tcPr>
            <w:tcW w:w="900" w:type="dxa"/>
            <w:vAlign w:val="bottom"/>
          </w:tcPr>
          <w:p w14:paraId="7D8119D9" w14:textId="21DC5CFF" w:rsidR="002701BB" w:rsidRPr="00561326" w:rsidRDefault="002701BB" w:rsidP="002701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75,444</w:t>
            </w:r>
          </w:p>
        </w:tc>
        <w:tc>
          <w:tcPr>
            <w:tcW w:w="900" w:type="dxa"/>
          </w:tcPr>
          <w:p w14:paraId="5CC9952A" w14:textId="7BEB8101" w:rsidR="002701BB" w:rsidRPr="00561326" w:rsidRDefault="002701BB" w:rsidP="002701BB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C6C457F" w14:textId="4EFE4756" w:rsidR="002701BB" w:rsidRPr="00561326" w:rsidRDefault="002701BB" w:rsidP="002701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75,490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0B2FFCA" w14:textId="77777777" w:rsidR="002701BB" w:rsidRPr="00FB11F2" w:rsidRDefault="002701BB" w:rsidP="009A35DA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E0BBC61" w14:textId="77777777" w:rsidR="002701BB" w:rsidRPr="00FB11F2" w:rsidRDefault="002701BB" w:rsidP="002701B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37" w:type="dxa"/>
            <w:shd w:val="clear" w:color="auto" w:fill="auto"/>
          </w:tcPr>
          <w:p w14:paraId="7346A077" w14:textId="77777777" w:rsidR="002701BB" w:rsidRPr="00FB11F2" w:rsidRDefault="002701BB" w:rsidP="002701BB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786DD27" w14:textId="77777777" w:rsidR="002701BB" w:rsidRPr="00FB11F2" w:rsidRDefault="002701BB" w:rsidP="002701B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79,276</w:t>
            </w:r>
          </w:p>
        </w:tc>
      </w:tr>
    </w:tbl>
    <w:p w14:paraId="49BAAE30" w14:textId="021A9337" w:rsidR="009C387E" w:rsidRDefault="009C387E">
      <w:pPr>
        <w:rPr>
          <w:sz w:val="18"/>
          <w:szCs w:val="22"/>
          <w:cs/>
        </w:rPr>
      </w:pPr>
      <w:r>
        <w:rPr>
          <w:sz w:val="18"/>
          <w:szCs w:val="22"/>
          <w:cs/>
        </w:rPr>
        <w:br w:type="page"/>
      </w:r>
    </w:p>
    <w:tbl>
      <w:tblPr>
        <w:tblW w:w="973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900"/>
        <w:gridCol w:w="900"/>
        <w:gridCol w:w="900"/>
        <w:gridCol w:w="909"/>
        <w:gridCol w:w="909"/>
        <w:gridCol w:w="937"/>
        <w:gridCol w:w="930"/>
      </w:tblGrid>
      <w:tr w:rsidR="006A10FD" w:rsidRPr="002A007A" w14:paraId="6B14384A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D26F228" w14:textId="77777777" w:rsidR="006A10FD" w:rsidRPr="00FC2F33" w:rsidRDefault="006A10FD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</w:tcPr>
          <w:p w14:paraId="7A24A67E" w14:textId="77777777" w:rsidR="006A10FD" w:rsidRPr="00FC2F33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C2F33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6A10FD" w:rsidRPr="002A007A" w14:paraId="6BF9930E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01C06D4A" w14:textId="77777777" w:rsidR="006A10FD" w:rsidRPr="00FB11F2" w:rsidRDefault="006A10FD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4E2D73D8" w14:textId="1E17BD2D" w:rsidR="006A10FD" w:rsidRPr="00380367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กันยายน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2564</w:t>
            </w:r>
          </w:p>
        </w:tc>
        <w:tc>
          <w:tcPr>
            <w:tcW w:w="3685" w:type="dxa"/>
            <w:gridSpan w:val="4"/>
          </w:tcPr>
          <w:p w14:paraId="40C1F5A5" w14:textId="77777777" w:rsidR="006A10FD" w:rsidRPr="00380367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2563</w:t>
            </w:r>
          </w:p>
        </w:tc>
      </w:tr>
      <w:tr w:rsidR="006A10FD" w:rsidRPr="002A007A" w14:paraId="44C64E62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608B714D" w14:textId="77777777" w:rsidR="006A10FD" w:rsidRPr="00FB11F2" w:rsidRDefault="006A10FD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6086827E" w14:textId="77777777" w:rsidR="006A10FD" w:rsidRPr="00380367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85" w:type="dxa"/>
            <w:gridSpan w:val="4"/>
          </w:tcPr>
          <w:p w14:paraId="23490EB7" w14:textId="77777777" w:rsidR="006A10FD" w:rsidRPr="00380367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6A10FD" w:rsidRPr="002A007A" w14:paraId="2B9206FB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06B9DF85" w14:textId="77777777" w:rsidR="006A10FD" w:rsidRPr="00FB11F2" w:rsidRDefault="006A10FD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3C0A398" w14:textId="77777777" w:rsidR="006A10FD" w:rsidRPr="00FB11F2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3050D37D" w14:textId="77777777" w:rsidR="006A10FD" w:rsidRPr="00FB11F2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7CE3103" w14:textId="77777777" w:rsidR="006A10FD" w:rsidRPr="00FB11F2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2C3B0852" w14:textId="77777777" w:rsidR="006A10FD" w:rsidRPr="00FB11F2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9" w:type="dxa"/>
            <w:vAlign w:val="bottom"/>
          </w:tcPr>
          <w:p w14:paraId="6FBB0F86" w14:textId="77777777" w:rsidR="006A10FD" w:rsidRPr="00FB11F2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9" w:type="dxa"/>
            <w:vAlign w:val="bottom"/>
          </w:tcPr>
          <w:p w14:paraId="764F6A6F" w14:textId="77777777" w:rsidR="006A10FD" w:rsidRPr="00FB11F2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37" w:type="dxa"/>
            <w:vAlign w:val="bottom"/>
          </w:tcPr>
          <w:p w14:paraId="5FB30DBF" w14:textId="77777777" w:rsidR="006A10FD" w:rsidRPr="00FB11F2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323481A" w14:textId="77777777" w:rsidR="006A10FD" w:rsidRPr="00FB11F2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6A10FD" w:rsidRPr="002A007A" w14:paraId="09882195" w14:textId="77777777" w:rsidTr="00925AB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C2296A4" w14:textId="77777777" w:rsidR="006A10FD" w:rsidRPr="00FB11F2" w:rsidRDefault="006A10FD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  <w:vAlign w:val="bottom"/>
          </w:tcPr>
          <w:p w14:paraId="75F9C1AE" w14:textId="77777777" w:rsidR="006A10FD" w:rsidRPr="00D15128" w:rsidRDefault="006A10FD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6A10FD" w:rsidRPr="002A007A" w14:paraId="50CF239D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467CFDDC" w14:textId="77777777" w:rsidR="006A10FD" w:rsidRPr="00FB11F2" w:rsidRDefault="006A10FD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423CB9F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C475F6A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9243861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D93B709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76E186EB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501DD7B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739A981D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0CCA87F9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6A10FD" w:rsidRPr="002A007A" w14:paraId="0033A283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359614CE" w14:textId="77777777" w:rsidR="006A10FD" w:rsidRPr="00FB11F2" w:rsidRDefault="006A10FD" w:rsidP="00925AB7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59A8E359" w14:textId="77777777" w:rsidR="006A10FD" w:rsidRPr="00FB11F2" w:rsidRDefault="006A10FD" w:rsidP="00925AB7">
            <w:pPr>
              <w:tabs>
                <w:tab w:val="left" w:pos="180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09A86122" w14:textId="77777777" w:rsidR="006A10FD" w:rsidRDefault="006A10FD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4B29DAA9" w14:textId="57A372A5" w:rsidR="006A10FD" w:rsidRPr="00FB11F2" w:rsidRDefault="00FB54F5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1,323</w:t>
            </w:r>
          </w:p>
        </w:tc>
        <w:tc>
          <w:tcPr>
            <w:tcW w:w="900" w:type="dxa"/>
          </w:tcPr>
          <w:p w14:paraId="5A9BE768" w14:textId="77777777" w:rsidR="006A10FD" w:rsidRDefault="006A10FD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34B7D837" w14:textId="0C6267AF" w:rsidR="006A10FD" w:rsidRPr="00FB11F2" w:rsidRDefault="00FB54F5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80,195</w:t>
            </w:r>
          </w:p>
        </w:tc>
        <w:tc>
          <w:tcPr>
            <w:tcW w:w="900" w:type="dxa"/>
          </w:tcPr>
          <w:p w14:paraId="47A66C3D" w14:textId="77777777" w:rsidR="006A10FD" w:rsidRDefault="006A10FD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5B1B90EF" w14:textId="2582F8D5" w:rsidR="006A10FD" w:rsidRPr="00FB11F2" w:rsidRDefault="00C97BCA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2,457</w:t>
            </w:r>
          </w:p>
        </w:tc>
        <w:tc>
          <w:tcPr>
            <w:tcW w:w="900" w:type="dxa"/>
          </w:tcPr>
          <w:p w14:paraId="69C5DC6D" w14:textId="77777777" w:rsidR="006A10FD" w:rsidRDefault="006A10FD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  <w:p w14:paraId="07013D90" w14:textId="230A194B" w:rsidR="006A10FD" w:rsidRPr="00FB11F2" w:rsidRDefault="00C97BCA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83,975</w:t>
            </w:r>
          </w:p>
        </w:tc>
        <w:tc>
          <w:tcPr>
            <w:tcW w:w="909" w:type="dxa"/>
            <w:vAlign w:val="bottom"/>
          </w:tcPr>
          <w:p w14:paraId="55A37475" w14:textId="77777777" w:rsidR="006A10FD" w:rsidRPr="00FB11F2" w:rsidRDefault="006A10FD" w:rsidP="00925AB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2,020</w:t>
            </w:r>
          </w:p>
        </w:tc>
        <w:tc>
          <w:tcPr>
            <w:tcW w:w="909" w:type="dxa"/>
            <w:vAlign w:val="bottom"/>
          </w:tcPr>
          <w:p w14:paraId="7AB7A0B7" w14:textId="77777777" w:rsidR="006A10FD" w:rsidRPr="00FB11F2" w:rsidRDefault="006A10FD" w:rsidP="00925AB7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17,293</w:t>
            </w:r>
          </w:p>
        </w:tc>
        <w:tc>
          <w:tcPr>
            <w:tcW w:w="937" w:type="dxa"/>
            <w:vAlign w:val="bottom"/>
          </w:tcPr>
          <w:p w14:paraId="719D821D" w14:textId="77777777" w:rsidR="006A10FD" w:rsidRPr="00FB11F2" w:rsidRDefault="006A10FD" w:rsidP="00925AB7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3,794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29599A2" w14:textId="77777777" w:rsidR="006A10FD" w:rsidRPr="00FB11F2" w:rsidRDefault="006A10FD" w:rsidP="00925AB7">
            <w:pPr>
              <w:pBdr>
                <w:bottom w:val="single" w:sz="4" w:space="1" w:color="auto"/>
              </w:pBd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23,107</w:t>
            </w:r>
          </w:p>
        </w:tc>
      </w:tr>
      <w:tr w:rsidR="006A10FD" w:rsidRPr="002A007A" w14:paraId="5036C601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57EE3A14" w14:textId="77777777" w:rsidR="006A10FD" w:rsidRPr="00FB11F2" w:rsidRDefault="006A10FD" w:rsidP="00925AB7">
            <w:pPr>
              <w:tabs>
                <w:tab w:val="left" w:pos="83"/>
              </w:tabs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936FDD6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DB4EA88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9663E9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483A8E7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09F375CC" w14:textId="77777777" w:rsidR="006A10FD" w:rsidRPr="00FB11F2" w:rsidRDefault="006A10FD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BFAB859" w14:textId="77777777" w:rsidR="006A10FD" w:rsidRPr="00FB11F2" w:rsidRDefault="006A10FD" w:rsidP="00925AB7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37" w:type="dxa"/>
          </w:tcPr>
          <w:p w14:paraId="3C7F12BD" w14:textId="77777777" w:rsidR="006A10FD" w:rsidRPr="00FB11F2" w:rsidRDefault="006A10FD" w:rsidP="00925AB7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71FE9F6B" w14:textId="77777777" w:rsidR="006A10FD" w:rsidRPr="00FB11F2" w:rsidRDefault="006A10FD" w:rsidP="00925AB7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C97BCA" w:rsidRPr="002A007A" w14:paraId="3A35B35C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6056F133" w14:textId="77777777" w:rsidR="00C97BCA" w:rsidRPr="00FB11F2" w:rsidRDefault="00C97BCA" w:rsidP="00C97BCA">
            <w:pPr>
              <w:tabs>
                <w:tab w:val="left" w:pos="221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02700D65" w14:textId="34720F51" w:rsidR="00C97BCA" w:rsidRPr="00FB11F2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1FBE8355" w14:textId="0204AF7D" w:rsidR="00C97BCA" w:rsidRPr="00D15128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32,239</w:t>
            </w:r>
          </w:p>
        </w:tc>
        <w:tc>
          <w:tcPr>
            <w:tcW w:w="900" w:type="dxa"/>
          </w:tcPr>
          <w:p w14:paraId="6AC10ABA" w14:textId="2C90BA4E" w:rsidR="00C97BCA" w:rsidRPr="00FB11F2" w:rsidRDefault="00C97BCA" w:rsidP="00C97BC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0AC570EB" w14:textId="6D73E9D3" w:rsidR="00C97BCA" w:rsidRPr="00FB11F2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32,239</w:t>
            </w:r>
          </w:p>
        </w:tc>
        <w:tc>
          <w:tcPr>
            <w:tcW w:w="909" w:type="dxa"/>
          </w:tcPr>
          <w:p w14:paraId="538997B3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608D8DEF" w14:textId="77777777" w:rsidR="00C97BCA" w:rsidRPr="00FB11F2" w:rsidRDefault="00C97BCA" w:rsidP="00C97BCA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37" w:type="dxa"/>
          </w:tcPr>
          <w:p w14:paraId="318AF6D9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3B2CA153" w14:textId="77777777" w:rsidR="00C97BCA" w:rsidRPr="00FB11F2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</w:tr>
      <w:tr w:rsidR="00C97BCA" w:rsidRPr="002A007A" w14:paraId="62D7EB68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392EB1D4" w14:textId="77777777" w:rsidR="00C97BCA" w:rsidRPr="00FB11F2" w:rsidRDefault="00C97BCA" w:rsidP="00C97BCA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4F68F0F3" w14:textId="16C25512" w:rsidR="00C97BCA" w:rsidRPr="00FB11F2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07F07971" w14:textId="040F1732" w:rsidR="00C97BCA" w:rsidRPr="00FB11F2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48,988</w:t>
            </w:r>
          </w:p>
        </w:tc>
        <w:tc>
          <w:tcPr>
            <w:tcW w:w="900" w:type="dxa"/>
          </w:tcPr>
          <w:p w14:paraId="2F6F8B64" w14:textId="4747FB48" w:rsidR="00C97BCA" w:rsidRPr="00FB11F2" w:rsidRDefault="00C97BCA" w:rsidP="00C97BC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5433CAA" w14:textId="12DE35EC" w:rsidR="00C97BCA" w:rsidRPr="00FB11F2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48,988</w:t>
            </w:r>
          </w:p>
        </w:tc>
        <w:tc>
          <w:tcPr>
            <w:tcW w:w="909" w:type="dxa"/>
          </w:tcPr>
          <w:p w14:paraId="5F7B2E95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13B6E864" w14:textId="77777777" w:rsidR="00C97BCA" w:rsidRPr="00FB11F2" w:rsidRDefault="00C97BCA" w:rsidP="00C97BCA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37" w:type="dxa"/>
          </w:tcPr>
          <w:p w14:paraId="6AFE0B22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EFE0A25" w14:textId="77777777" w:rsidR="00C97BCA" w:rsidRPr="00FB11F2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</w:tr>
      <w:tr w:rsidR="00C97BCA" w:rsidRPr="002A007A" w14:paraId="4A4A4915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106ED6F1" w14:textId="77777777" w:rsidR="00C97BCA" w:rsidRPr="00FB11F2" w:rsidRDefault="00C97BCA" w:rsidP="00C97BCA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</w:tcPr>
          <w:p w14:paraId="07388D15" w14:textId="38464152" w:rsidR="00C97BCA" w:rsidRPr="00FB11F2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1F891494" w14:textId="6EA0FE86" w:rsidR="00C97BCA" w:rsidRPr="00FB11F2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828</w:t>
            </w:r>
          </w:p>
        </w:tc>
        <w:tc>
          <w:tcPr>
            <w:tcW w:w="900" w:type="dxa"/>
          </w:tcPr>
          <w:p w14:paraId="68E74336" w14:textId="2F7FD4CB" w:rsidR="00C97BCA" w:rsidRPr="00FB11F2" w:rsidRDefault="00C97BCA" w:rsidP="00C97BC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0B0A5978" w14:textId="71C7525B" w:rsidR="00C97BCA" w:rsidRPr="00FB11F2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828</w:t>
            </w:r>
          </w:p>
        </w:tc>
        <w:tc>
          <w:tcPr>
            <w:tcW w:w="909" w:type="dxa"/>
          </w:tcPr>
          <w:p w14:paraId="271704D2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3920B6EB" w14:textId="77777777" w:rsidR="00C97BCA" w:rsidRPr="00FB11F2" w:rsidRDefault="00C97BCA" w:rsidP="00C97BCA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852</w:t>
            </w:r>
          </w:p>
        </w:tc>
        <w:tc>
          <w:tcPr>
            <w:tcW w:w="937" w:type="dxa"/>
          </w:tcPr>
          <w:p w14:paraId="37162BEA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89F81FA" w14:textId="77777777" w:rsidR="00C97BCA" w:rsidRPr="00FB11F2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852</w:t>
            </w:r>
          </w:p>
        </w:tc>
      </w:tr>
      <w:tr w:rsidR="00C97BCA" w:rsidRPr="002A007A" w14:paraId="24D54E5D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1EE28EBC" w14:textId="77777777" w:rsidR="00C97BCA" w:rsidRPr="00FB11F2" w:rsidRDefault="00C97BCA" w:rsidP="00C97BC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748A8F8C" w14:textId="7A44BFF3" w:rsidR="00C97BCA" w:rsidRPr="00FB11F2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02B1D21E" w14:textId="643B677B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82,055</w:t>
            </w:r>
          </w:p>
        </w:tc>
        <w:tc>
          <w:tcPr>
            <w:tcW w:w="900" w:type="dxa"/>
          </w:tcPr>
          <w:p w14:paraId="7AD67DDF" w14:textId="56134F34" w:rsidR="00C97BCA" w:rsidRPr="00D37A8A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11A7BDF7" w14:textId="5C282B64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82,055</w:t>
            </w:r>
          </w:p>
        </w:tc>
        <w:tc>
          <w:tcPr>
            <w:tcW w:w="909" w:type="dxa"/>
          </w:tcPr>
          <w:p w14:paraId="6B2F7123" w14:textId="77777777" w:rsidR="00C97BCA" w:rsidRPr="00FB11F2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161445B3" w14:textId="77777777" w:rsidR="00C97BCA" w:rsidRPr="00FB11F2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87,095</w:t>
            </w:r>
          </w:p>
        </w:tc>
        <w:tc>
          <w:tcPr>
            <w:tcW w:w="937" w:type="dxa"/>
          </w:tcPr>
          <w:p w14:paraId="22C2B2C7" w14:textId="77777777" w:rsidR="00C97BCA" w:rsidRPr="00FB11F2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2515276" w14:textId="77777777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87,095</w:t>
            </w:r>
          </w:p>
        </w:tc>
      </w:tr>
      <w:tr w:rsidR="00C97BCA" w:rsidRPr="002A007A" w14:paraId="3D71221C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262C02EE" w14:textId="77777777" w:rsidR="00C97BCA" w:rsidRPr="00FB11F2" w:rsidRDefault="00C97BCA" w:rsidP="00C97BC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01792055" w14:textId="77777777" w:rsidR="00C97BCA" w:rsidRPr="00FB11F2" w:rsidRDefault="00C97BCA" w:rsidP="00C97BCA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EDA1561" w14:textId="77777777" w:rsidR="00C97BCA" w:rsidRPr="00FB11F2" w:rsidRDefault="00C97BCA" w:rsidP="00C97BCA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F72DC11" w14:textId="77777777" w:rsidR="00C97BCA" w:rsidRPr="00FB11F2" w:rsidRDefault="00C97BCA" w:rsidP="00C97BCA">
            <w:pPr>
              <w:tabs>
                <w:tab w:val="decimal" w:pos="45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471557F" w14:textId="77777777" w:rsidR="00C97BCA" w:rsidRPr="00FB11F2" w:rsidRDefault="00C97BCA" w:rsidP="00C97BCA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6AE9DF1C" w14:textId="77777777" w:rsidR="00C97BCA" w:rsidRPr="00FB11F2" w:rsidRDefault="00C97BCA" w:rsidP="00C97BCA">
            <w:pPr>
              <w:tabs>
                <w:tab w:val="decimal" w:pos="457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292121F8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  <w:shd w:val="clear" w:color="auto" w:fill="auto"/>
          </w:tcPr>
          <w:p w14:paraId="7720F70A" w14:textId="77777777" w:rsidR="00C97BCA" w:rsidRPr="00FB11F2" w:rsidRDefault="00C97BCA" w:rsidP="00C97BCA">
            <w:pPr>
              <w:tabs>
                <w:tab w:val="decimal" w:pos="457"/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46B23391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C97BCA" w:rsidRPr="002A007A" w14:paraId="4EA24353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38365D3F" w14:textId="77777777" w:rsidR="00C97BCA" w:rsidRPr="00380367" w:rsidRDefault="00C97BCA" w:rsidP="00C97BCA">
            <w:pPr>
              <w:suppressAutoHyphens/>
              <w:spacing w:after="0" w:line="240" w:lineRule="auto"/>
              <w:ind w:left="255" w:right="-193" w:hanging="15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เงินลงทุนในตราสารหนี้ที่วัดมูลค่าด้วย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14ABEF59" w14:textId="77777777" w:rsidR="00C97BCA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B97BDF3" w14:textId="77777777" w:rsidR="00C97BCA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587E9F0" w14:textId="575ED836" w:rsidR="00C97BCA" w:rsidRPr="00FB11F2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056ED8B8" w14:textId="77777777" w:rsidR="00C97BCA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627EFBF" w14:textId="77777777" w:rsidR="00C97BCA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F189C77" w14:textId="15930A57" w:rsidR="00C97BCA" w:rsidRPr="00D15128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252,619</w:t>
            </w:r>
          </w:p>
        </w:tc>
        <w:tc>
          <w:tcPr>
            <w:tcW w:w="900" w:type="dxa"/>
          </w:tcPr>
          <w:p w14:paraId="4BD81772" w14:textId="77777777" w:rsidR="00C97BCA" w:rsidRDefault="00C97BCA" w:rsidP="00C97BC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78DD4D6" w14:textId="77777777" w:rsidR="00C97BCA" w:rsidRDefault="00C97BCA" w:rsidP="00C97BC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92F5877" w14:textId="072AD6DC" w:rsidR="00C97BCA" w:rsidRPr="00FB11F2" w:rsidRDefault="00C97BCA" w:rsidP="00C97BC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2511F8C8" w14:textId="77777777" w:rsidR="00C97BCA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A4D6FFC" w14:textId="77777777" w:rsidR="00C97BCA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2B0E94D" w14:textId="47CDE6A5" w:rsidR="00C97BCA" w:rsidRPr="007A5549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252,619</w:t>
            </w:r>
          </w:p>
        </w:tc>
        <w:tc>
          <w:tcPr>
            <w:tcW w:w="909" w:type="dxa"/>
          </w:tcPr>
          <w:p w14:paraId="57F2D3C3" w14:textId="77777777" w:rsidR="00C97BCA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9B2C0CD" w14:textId="77777777" w:rsidR="00C97BCA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99B4499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54A39066" w14:textId="77777777" w:rsidR="00C97BCA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1E78BC6" w14:textId="77777777" w:rsidR="00C97BCA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AE9E1ED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302,378</w:t>
            </w:r>
          </w:p>
        </w:tc>
        <w:tc>
          <w:tcPr>
            <w:tcW w:w="937" w:type="dxa"/>
          </w:tcPr>
          <w:p w14:paraId="098D2761" w14:textId="77777777" w:rsidR="00C97BCA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72C6565" w14:textId="77777777" w:rsidR="00C97BCA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D3A8D29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A4643F2" w14:textId="77777777" w:rsidR="00C97BCA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54A983E3" w14:textId="77777777" w:rsidR="00C97BCA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63587AA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302,378</w:t>
            </w:r>
          </w:p>
        </w:tc>
      </w:tr>
      <w:tr w:rsidR="00C97BCA" w:rsidRPr="002A007A" w14:paraId="597539B9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41FD9454" w14:textId="77777777" w:rsidR="00C97BCA" w:rsidRPr="00FB11F2" w:rsidRDefault="00C97BCA" w:rsidP="00C97BCA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551077EF" w14:textId="77777777" w:rsidR="00C97BCA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FB5FDFB" w14:textId="77777777" w:rsidR="00C97BCA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1E0DE4B" w14:textId="33DD6AD0" w:rsidR="00C97BCA" w:rsidRPr="00D37A8A" w:rsidRDefault="00C97BCA" w:rsidP="00C97BC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3CCD88F7" w14:textId="77777777" w:rsidR="00C97BCA" w:rsidRDefault="00C97BCA" w:rsidP="00C97BCA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27A4A61" w14:textId="77777777" w:rsidR="00C97BCA" w:rsidRDefault="00C97BCA" w:rsidP="00C97BCA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BA946F2" w14:textId="38844933" w:rsidR="00C97BCA" w:rsidRPr="00D37A8A" w:rsidRDefault="00C97BCA" w:rsidP="00C97BCA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BD229F2" w14:textId="77777777" w:rsidR="00C97BCA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6A913A92" w14:textId="77777777" w:rsidR="00C97BCA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9DFA43B" w14:textId="1B27338C" w:rsidR="00C97BCA" w:rsidRPr="007A5549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1,720</w:t>
            </w:r>
          </w:p>
        </w:tc>
        <w:tc>
          <w:tcPr>
            <w:tcW w:w="900" w:type="dxa"/>
          </w:tcPr>
          <w:p w14:paraId="0A1A9BD2" w14:textId="77777777" w:rsidR="00C97BCA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360068D" w14:textId="77777777" w:rsidR="00C97BCA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EC66978" w14:textId="3861EF7D" w:rsidR="00C97BCA" w:rsidRPr="007A5549" w:rsidRDefault="00C97BCA" w:rsidP="00C97BC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1,720</w:t>
            </w:r>
          </w:p>
        </w:tc>
        <w:tc>
          <w:tcPr>
            <w:tcW w:w="909" w:type="dxa"/>
          </w:tcPr>
          <w:p w14:paraId="6CC8E2FA" w14:textId="77777777" w:rsidR="00C97BCA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71B88E79" w14:textId="77777777" w:rsidR="00C97BCA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03EA953" w14:textId="77777777" w:rsidR="00C97BCA" w:rsidRPr="00FB11F2" w:rsidRDefault="00C97BCA" w:rsidP="00C97BC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0EF2A840" w14:textId="77777777" w:rsidR="00C97BCA" w:rsidRDefault="00C97BCA" w:rsidP="00C97BC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E2D6397" w14:textId="77777777" w:rsidR="00C97BCA" w:rsidRDefault="00C97BCA" w:rsidP="00C97BC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7E523E24" w14:textId="77777777" w:rsidR="00C97BCA" w:rsidRPr="00FB11F2" w:rsidRDefault="00C97BCA" w:rsidP="00C97BCA">
            <w:pPr>
              <w:tabs>
                <w:tab w:val="decimal" w:pos="48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7" w:type="dxa"/>
          </w:tcPr>
          <w:p w14:paraId="3426E450" w14:textId="77777777" w:rsidR="00C97BCA" w:rsidRDefault="00C97BCA" w:rsidP="00C97BCA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5311A701" w14:textId="77777777" w:rsidR="00C97BCA" w:rsidRDefault="00C97BCA" w:rsidP="00C97BCA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6740B850" w14:textId="77777777" w:rsidR="00C97BCA" w:rsidRPr="00FB11F2" w:rsidRDefault="00C97BCA" w:rsidP="00C97BCA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2,147</w:t>
            </w:r>
          </w:p>
        </w:tc>
        <w:tc>
          <w:tcPr>
            <w:tcW w:w="930" w:type="dxa"/>
            <w:shd w:val="clear" w:color="auto" w:fill="auto"/>
          </w:tcPr>
          <w:p w14:paraId="38EBC4EE" w14:textId="77777777" w:rsidR="00C97BCA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7EEBF91" w14:textId="77777777" w:rsidR="00C97BCA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D38071A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2,147</w:t>
            </w:r>
          </w:p>
        </w:tc>
      </w:tr>
      <w:tr w:rsidR="00C97BCA" w:rsidRPr="002A007A" w14:paraId="65AD0F0D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013460C7" w14:textId="77777777" w:rsidR="00C97BCA" w:rsidRPr="00FB11F2" w:rsidRDefault="00C97BCA" w:rsidP="00C97BCA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51715B5A" w14:textId="5057854E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04CA7A38" w14:textId="2FCB3AC3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252,619</w:t>
            </w:r>
          </w:p>
        </w:tc>
        <w:tc>
          <w:tcPr>
            <w:tcW w:w="900" w:type="dxa"/>
          </w:tcPr>
          <w:p w14:paraId="66BF7236" w14:textId="4A03C9E6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1,720</w:t>
            </w:r>
          </w:p>
        </w:tc>
        <w:tc>
          <w:tcPr>
            <w:tcW w:w="900" w:type="dxa"/>
          </w:tcPr>
          <w:p w14:paraId="598D607A" w14:textId="46278B59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254,339</w:t>
            </w:r>
          </w:p>
        </w:tc>
        <w:tc>
          <w:tcPr>
            <w:tcW w:w="909" w:type="dxa"/>
          </w:tcPr>
          <w:p w14:paraId="1FBB0083" w14:textId="77777777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640F7369" w14:textId="77777777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302,378</w:t>
            </w:r>
          </w:p>
        </w:tc>
        <w:tc>
          <w:tcPr>
            <w:tcW w:w="937" w:type="dxa"/>
          </w:tcPr>
          <w:p w14:paraId="3FCB6A79" w14:textId="77777777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2,147</w:t>
            </w:r>
          </w:p>
        </w:tc>
        <w:tc>
          <w:tcPr>
            <w:tcW w:w="930" w:type="dxa"/>
            <w:shd w:val="clear" w:color="auto" w:fill="auto"/>
          </w:tcPr>
          <w:p w14:paraId="79C069F0" w14:textId="77777777" w:rsidR="00C97BCA" w:rsidRPr="00D15128" w:rsidRDefault="00C97BCA" w:rsidP="00C97B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304,525</w:t>
            </w:r>
          </w:p>
        </w:tc>
      </w:tr>
      <w:tr w:rsidR="00C97BCA" w:rsidRPr="00B05B08" w14:paraId="1A7FD598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3B275118" w14:textId="77777777" w:rsidR="00C97BCA" w:rsidRPr="00FB11F2" w:rsidRDefault="00C97BCA" w:rsidP="00C97BC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E5EEAB8" w14:textId="49A6B8FC" w:rsidR="00C97BCA" w:rsidRPr="00D15128" w:rsidRDefault="00C97BCA" w:rsidP="00C97BC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1,323</w:t>
            </w:r>
          </w:p>
        </w:tc>
        <w:tc>
          <w:tcPr>
            <w:tcW w:w="900" w:type="dxa"/>
          </w:tcPr>
          <w:p w14:paraId="4A5F8F5A" w14:textId="320D73AA" w:rsidR="00C97BCA" w:rsidRPr="00D15128" w:rsidRDefault="00C97BCA" w:rsidP="00C97BC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414,869</w:t>
            </w:r>
          </w:p>
        </w:tc>
        <w:tc>
          <w:tcPr>
            <w:tcW w:w="900" w:type="dxa"/>
          </w:tcPr>
          <w:p w14:paraId="4F0B48EF" w14:textId="7A009F89" w:rsidR="00C97BCA" w:rsidRPr="00D15128" w:rsidRDefault="00C97BCA" w:rsidP="00C97BC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4,177</w:t>
            </w:r>
          </w:p>
        </w:tc>
        <w:tc>
          <w:tcPr>
            <w:tcW w:w="900" w:type="dxa"/>
          </w:tcPr>
          <w:p w14:paraId="7EF9DF79" w14:textId="31926A1F" w:rsidR="00C97BCA" w:rsidRPr="007A5549" w:rsidRDefault="00C97BCA" w:rsidP="00C97BC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420,369</w:t>
            </w:r>
          </w:p>
        </w:tc>
        <w:tc>
          <w:tcPr>
            <w:tcW w:w="909" w:type="dxa"/>
          </w:tcPr>
          <w:p w14:paraId="52FF1F50" w14:textId="77777777" w:rsidR="00C97BCA" w:rsidRPr="007A5549" w:rsidRDefault="00C97BCA" w:rsidP="00C97BC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2,020</w:t>
            </w:r>
          </w:p>
        </w:tc>
        <w:tc>
          <w:tcPr>
            <w:tcW w:w="909" w:type="dxa"/>
          </w:tcPr>
          <w:p w14:paraId="206131BB" w14:textId="77777777" w:rsidR="00C97BCA" w:rsidRPr="00FB11F2" w:rsidRDefault="00C97BCA" w:rsidP="00C97BC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406,766</w:t>
            </w:r>
          </w:p>
        </w:tc>
        <w:tc>
          <w:tcPr>
            <w:tcW w:w="937" w:type="dxa"/>
          </w:tcPr>
          <w:p w14:paraId="4BBD9B77" w14:textId="77777777" w:rsidR="00C97BCA" w:rsidRPr="007A5549" w:rsidRDefault="00C97BCA" w:rsidP="00C97BC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5,941</w:t>
            </w:r>
          </w:p>
        </w:tc>
        <w:tc>
          <w:tcPr>
            <w:tcW w:w="930" w:type="dxa"/>
            <w:shd w:val="clear" w:color="auto" w:fill="auto"/>
          </w:tcPr>
          <w:p w14:paraId="4401F77A" w14:textId="77777777" w:rsidR="00C97BCA" w:rsidRPr="00FB11F2" w:rsidRDefault="00C97BCA" w:rsidP="00C97BC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414,727</w:t>
            </w:r>
          </w:p>
        </w:tc>
      </w:tr>
      <w:tr w:rsidR="00C97BCA" w:rsidRPr="002A007A" w14:paraId="4218CE08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3531ECA1" w14:textId="77777777" w:rsidR="00C97BCA" w:rsidRPr="00FB11F2" w:rsidRDefault="00C97BCA" w:rsidP="00C97BC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74FB01B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723F0EC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8DE63E7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6AB6A68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91E21A7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3FDBF8A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8A9C9A1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A8FDAD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C97BCA" w:rsidRPr="002A007A" w14:paraId="2E2ECCB3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291F06D9" w14:textId="77777777" w:rsidR="00C97BCA" w:rsidRPr="00FB11F2" w:rsidRDefault="00C97BCA" w:rsidP="00C97BC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6568255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FD2C600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402E703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6E651EFA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8624233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C926F3A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C1CF9A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45FE05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C97BCA" w:rsidRPr="002A007A" w14:paraId="722A8830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546FC26C" w14:textId="77777777" w:rsidR="00C97BCA" w:rsidRPr="00FB11F2" w:rsidRDefault="00C97BCA" w:rsidP="00C97BCA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5E828971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0DF9695" w14:textId="77777777" w:rsidR="00C97BCA" w:rsidRPr="00D15128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2CA0A680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A204435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32E57893" w14:textId="77777777" w:rsidR="00C97BCA" w:rsidRPr="00FB11F2" w:rsidRDefault="00C97BCA" w:rsidP="00C97BC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284F78A5" w14:textId="77777777" w:rsidR="00C97BCA" w:rsidRPr="00FB11F2" w:rsidRDefault="00C97BCA" w:rsidP="00C97BCA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0BD4123C" w14:textId="77777777" w:rsidR="00C97BCA" w:rsidRPr="00FB11F2" w:rsidRDefault="00C97BCA" w:rsidP="00C97BCA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61CC356D" w14:textId="77777777" w:rsidR="00C97BCA" w:rsidRPr="00FB11F2" w:rsidRDefault="00C97BCA" w:rsidP="00C97BCA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805806" w:rsidRPr="002A007A" w14:paraId="646155D3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64B7815C" w14:textId="77777777" w:rsidR="00805806" w:rsidRPr="00FB11F2" w:rsidRDefault="00805806" w:rsidP="0080580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6EEAA439" w14:textId="557910A9" w:rsidR="00805806" w:rsidRPr="00FB11F2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AAB1DF0" w14:textId="2862EC66" w:rsidR="00805806" w:rsidRPr="00D15128" w:rsidRDefault="00805806" w:rsidP="0080580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32,933</w:t>
            </w:r>
          </w:p>
        </w:tc>
        <w:tc>
          <w:tcPr>
            <w:tcW w:w="900" w:type="dxa"/>
            <w:vAlign w:val="bottom"/>
          </w:tcPr>
          <w:p w14:paraId="51A84426" w14:textId="36AC497F" w:rsidR="00805806" w:rsidRPr="00FB11F2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F4B35FA" w14:textId="225614EC" w:rsidR="00805806" w:rsidRPr="000F488F" w:rsidRDefault="00805806" w:rsidP="0080580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32,933</w:t>
            </w:r>
          </w:p>
        </w:tc>
        <w:tc>
          <w:tcPr>
            <w:tcW w:w="909" w:type="dxa"/>
            <w:vAlign w:val="bottom"/>
          </w:tcPr>
          <w:p w14:paraId="43629F4C" w14:textId="77777777" w:rsidR="00805806" w:rsidRPr="00FB11F2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3985FA88" w14:textId="77777777" w:rsidR="00805806" w:rsidRPr="000F488F" w:rsidRDefault="00805806" w:rsidP="0080580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37" w:type="dxa"/>
            <w:vAlign w:val="bottom"/>
          </w:tcPr>
          <w:p w14:paraId="63E8F7AA" w14:textId="77777777" w:rsidR="00805806" w:rsidRPr="00FB11F2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B7220CD" w14:textId="77777777" w:rsidR="00805806" w:rsidRPr="000F488F" w:rsidRDefault="00805806" w:rsidP="0080580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</w:tr>
      <w:tr w:rsidR="00805806" w:rsidRPr="002A007A" w14:paraId="27F07526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05267B83" w14:textId="77777777" w:rsidR="00805806" w:rsidRPr="00FB11F2" w:rsidRDefault="00805806" w:rsidP="00805806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305D0DBC" w14:textId="20810900" w:rsidR="00805806" w:rsidRPr="00FB11F2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CE4A129" w14:textId="7A1D2AAC" w:rsidR="00805806" w:rsidRPr="00D15128" w:rsidRDefault="00805806" w:rsidP="0080580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41,868</w:t>
            </w:r>
          </w:p>
        </w:tc>
        <w:tc>
          <w:tcPr>
            <w:tcW w:w="900" w:type="dxa"/>
            <w:vAlign w:val="bottom"/>
          </w:tcPr>
          <w:p w14:paraId="6A07A71D" w14:textId="0A8C4FE7" w:rsidR="00805806" w:rsidRPr="00FB11F2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2A3023D" w14:textId="5B6D5B81" w:rsidR="00805806" w:rsidRPr="000F488F" w:rsidRDefault="00805806" w:rsidP="0080580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41,868</w:t>
            </w:r>
          </w:p>
        </w:tc>
        <w:tc>
          <w:tcPr>
            <w:tcW w:w="909" w:type="dxa"/>
            <w:vAlign w:val="bottom"/>
          </w:tcPr>
          <w:p w14:paraId="0299BDEC" w14:textId="77777777" w:rsidR="00805806" w:rsidRPr="00FB11F2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5F17BF74" w14:textId="77777777" w:rsidR="00805806" w:rsidRPr="000F488F" w:rsidRDefault="00805806" w:rsidP="0080580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37" w:type="dxa"/>
            <w:vAlign w:val="bottom"/>
          </w:tcPr>
          <w:p w14:paraId="2D18B23D" w14:textId="77777777" w:rsidR="00805806" w:rsidRPr="00FB11F2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77AAAA0" w14:textId="77777777" w:rsidR="00805806" w:rsidRPr="000F488F" w:rsidRDefault="00805806" w:rsidP="00805806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</w:tr>
      <w:tr w:rsidR="00805806" w:rsidRPr="002A007A" w14:paraId="267AD954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4ECAEF0C" w14:textId="77777777" w:rsidR="00805806" w:rsidRPr="00FB11F2" w:rsidRDefault="00805806" w:rsidP="00805806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  <w:vAlign w:val="bottom"/>
          </w:tcPr>
          <w:p w14:paraId="5A417AB2" w14:textId="1143042B" w:rsidR="00805806" w:rsidRPr="008C35DD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1D0CE89D" w14:textId="21D074E5" w:rsidR="00805806" w:rsidRPr="008C35DD" w:rsidRDefault="00805806" w:rsidP="00805806">
            <w:pPr>
              <w:tabs>
                <w:tab w:val="decimal" w:pos="677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1,019</w:t>
            </w:r>
          </w:p>
        </w:tc>
        <w:tc>
          <w:tcPr>
            <w:tcW w:w="900" w:type="dxa"/>
            <w:vAlign w:val="bottom"/>
          </w:tcPr>
          <w:p w14:paraId="1344A2BC" w14:textId="43E1FE53" w:rsidR="00805806" w:rsidRPr="005F6530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  <w:r w:rsidRPr="005F6530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4B23B5A7" w14:textId="0D5C3F6E" w:rsidR="00805806" w:rsidRPr="008C35DD" w:rsidRDefault="00805806" w:rsidP="00805806">
            <w:pPr>
              <w:tabs>
                <w:tab w:val="decimal" w:pos="677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1,019</w:t>
            </w:r>
          </w:p>
        </w:tc>
        <w:tc>
          <w:tcPr>
            <w:tcW w:w="909" w:type="dxa"/>
            <w:vAlign w:val="bottom"/>
          </w:tcPr>
          <w:p w14:paraId="33FC99B7" w14:textId="77777777" w:rsidR="00805806" w:rsidRPr="008C35DD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vAlign w:val="bottom"/>
          </w:tcPr>
          <w:p w14:paraId="7CA1D758" w14:textId="77777777" w:rsidR="00805806" w:rsidRPr="008C35DD" w:rsidRDefault="00805806" w:rsidP="00805806">
            <w:pPr>
              <w:tabs>
                <w:tab w:val="decimal" w:pos="694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707</w:t>
            </w:r>
          </w:p>
        </w:tc>
        <w:tc>
          <w:tcPr>
            <w:tcW w:w="937" w:type="dxa"/>
            <w:vAlign w:val="bottom"/>
          </w:tcPr>
          <w:p w14:paraId="67CF5150" w14:textId="77777777" w:rsidR="00805806" w:rsidRPr="008C35DD" w:rsidRDefault="00805806" w:rsidP="00805806">
            <w:pPr>
              <w:tabs>
                <w:tab w:val="decimal" w:pos="428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76F5E21" w14:textId="77777777" w:rsidR="00805806" w:rsidRPr="008C35DD" w:rsidRDefault="00805806" w:rsidP="00805806">
            <w:pPr>
              <w:tabs>
                <w:tab w:val="decimal" w:pos="694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707</w:t>
            </w:r>
          </w:p>
        </w:tc>
      </w:tr>
      <w:tr w:rsidR="00805806" w:rsidRPr="002A007A" w14:paraId="6E846600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51F02DFA" w14:textId="77777777" w:rsidR="00805806" w:rsidRPr="008C35DD" w:rsidRDefault="00805806" w:rsidP="0080580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0620AE15" w14:textId="53039DD1" w:rsidR="00805806" w:rsidRPr="00770853" w:rsidRDefault="00805806" w:rsidP="008058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2EC32270" w14:textId="644B52BF" w:rsidR="00805806" w:rsidRPr="00770853" w:rsidRDefault="00805806" w:rsidP="008058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75,820</w:t>
            </w:r>
          </w:p>
        </w:tc>
        <w:tc>
          <w:tcPr>
            <w:tcW w:w="900" w:type="dxa"/>
            <w:vAlign w:val="bottom"/>
          </w:tcPr>
          <w:p w14:paraId="0F0CEF1E" w14:textId="4FE692D7" w:rsidR="00805806" w:rsidRPr="00770853" w:rsidRDefault="00805806" w:rsidP="008058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7E3E0FDC" w14:textId="26FA1117" w:rsidR="00805806" w:rsidRPr="00770853" w:rsidRDefault="00805806" w:rsidP="008058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75,820</w:t>
            </w:r>
          </w:p>
        </w:tc>
        <w:tc>
          <w:tcPr>
            <w:tcW w:w="909" w:type="dxa"/>
            <w:shd w:val="clear" w:color="auto" w:fill="auto"/>
          </w:tcPr>
          <w:p w14:paraId="2DF37371" w14:textId="77777777" w:rsidR="00805806" w:rsidRPr="00770853" w:rsidRDefault="00805806" w:rsidP="008058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FA08E17" w14:textId="77777777" w:rsidR="00805806" w:rsidRPr="00770853" w:rsidRDefault="00805806" w:rsidP="008058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  <w:tc>
          <w:tcPr>
            <w:tcW w:w="937" w:type="dxa"/>
            <w:shd w:val="clear" w:color="auto" w:fill="auto"/>
          </w:tcPr>
          <w:p w14:paraId="7D77F29A" w14:textId="77777777" w:rsidR="00805806" w:rsidRPr="00770853" w:rsidRDefault="00805806" w:rsidP="008058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DA2EDA9" w14:textId="77777777" w:rsidR="00805806" w:rsidRPr="00770853" w:rsidRDefault="00805806" w:rsidP="008058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</w:tr>
      <w:tr w:rsidR="00805806" w:rsidRPr="002A007A" w14:paraId="3F02F901" w14:textId="77777777" w:rsidTr="00925AB7">
        <w:trPr>
          <w:trHeight w:val="20"/>
        </w:trPr>
        <w:tc>
          <w:tcPr>
            <w:tcW w:w="2448" w:type="dxa"/>
            <w:shd w:val="clear" w:color="auto" w:fill="auto"/>
          </w:tcPr>
          <w:p w14:paraId="684A06B5" w14:textId="77777777" w:rsidR="00805806" w:rsidRPr="00FB11F2" w:rsidRDefault="00805806" w:rsidP="0080580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7AF03F91" w14:textId="4CCA3D9B" w:rsidR="00805806" w:rsidRPr="000F488F" w:rsidRDefault="00805806" w:rsidP="00805806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DC39A81" w14:textId="41BAD702" w:rsidR="00805806" w:rsidRPr="000F488F" w:rsidRDefault="00805806" w:rsidP="00805806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75,820</w:t>
            </w:r>
          </w:p>
        </w:tc>
        <w:tc>
          <w:tcPr>
            <w:tcW w:w="900" w:type="dxa"/>
            <w:vAlign w:val="bottom"/>
          </w:tcPr>
          <w:p w14:paraId="040B3862" w14:textId="5B9C1008" w:rsidR="00805806" w:rsidRPr="000F488F" w:rsidRDefault="00805806" w:rsidP="00805806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D7EC245" w14:textId="626E66AF" w:rsidR="00805806" w:rsidRPr="000F488F" w:rsidRDefault="00805806" w:rsidP="00805806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75,820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2EFB386" w14:textId="77777777" w:rsidR="00805806" w:rsidRPr="000F488F" w:rsidRDefault="00805806" w:rsidP="00805806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0C6E916" w14:textId="77777777" w:rsidR="00805806" w:rsidRPr="000F488F" w:rsidRDefault="00805806" w:rsidP="00805806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  <w:tc>
          <w:tcPr>
            <w:tcW w:w="937" w:type="dxa"/>
            <w:shd w:val="clear" w:color="auto" w:fill="auto"/>
          </w:tcPr>
          <w:p w14:paraId="69E89674" w14:textId="77777777" w:rsidR="00805806" w:rsidRPr="000F488F" w:rsidRDefault="00805806" w:rsidP="00805806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AE0D974" w14:textId="77777777" w:rsidR="00805806" w:rsidRPr="000F488F" w:rsidRDefault="00805806" w:rsidP="00805806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</w:tr>
    </w:tbl>
    <w:p w14:paraId="14B8052D" w14:textId="77777777" w:rsidR="00B01D78" w:rsidRDefault="00B01D78" w:rsidP="00B01D78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br w:type="page"/>
      </w:r>
    </w:p>
    <w:p w14:paraId="72AB3EED" w14:textId="31442369" w:rsidR="00B01D78" w:rsidRPr="00683685" w:rsidRDefault="00B01D78" w:rsidP="00B01D78">
      <w:pPr>
        <w:suppressAutoHyphens/>
        <w:spacing w:after="0" w:line="240" w:lineRule="atLeast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0</w:t>
      </w:r>
      <w:r w:rsidRPr="00393FD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.2</w:t>
      </w:r>
      <w:r w:rsidRPr="00393FD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tab/>
      </w:r>
      <w:r w:rsidRPr="0068368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68368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62C14960" w14:textId="14014DD8" w:rsidR="00B01D78" w:rsidRPr="0068368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9809E5" w:rsidRPr="00683685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3</w:t>
      </w:r>
      <w:r w:rsidR="008B6571" w:rsidRPr="00683685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0</w:t>
      </w:r>
      <w:r w:rsidR="009809E5" w:rsidRPr="00683685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="008B6571" w:rsidRPr="00683685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กันยายน</w:t>
      </w:r>
      <w:r w:rsidR="009809E5" w:rsidRPr="00683685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Pr="0068368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9809E5" w:rsidRPr="0068368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Pr="0068368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68368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68368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9809E5" w:rsidRPr="0068368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68368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683685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0"/>
        <w:gridCol w:w="990"/>
        <w:gridCol w:w="1170"/>
        <w:gridCol w:w="1080"/>
      </w:tblGrid>
      <w:tr w:rsidR="006A10FD" w:rsidRPr="00683685" w14:paraId="19BE5B60" w14:textId="77777777" w:rsidTr="00683685">
        <w:trPr>
          <w:cantSplit/>
        </w:trPr>
        <w:tc>
          <w:tcPr>
            <w:tcW w:w="2880" w:type="dxa"/>
            <w:hideMark/>
          </w:tcPr>
          <w:p w14:paraId="3A2829C2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0" w:type="dxa"/>
            <w:gridSpan w:val="6"/>
          </w:tcPr>
          <w:p w14:paraId="31D6D537" w14:textId="77777777" w:rsidR="006A10FD" w:rsidRPr="00683685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683685" w14:paraId="4DC6D021" w14:textId="77777777" w:rsidTr="00683685">
        <w:trPr>
          <w:cantSplit/>
        </w:trPr>
        <w:tc>
          <w:tcPr>
            <w:tcW w:w="2880" w:type="dxa"/>
          </w:tcPr>
          <w:p w14:paraId="36C434C9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2029E4BA" w14:textId="51E4D9A8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30 </w:t>
            </w:r>
            <w:r w:rsidRPr="00683685"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2564</w:t>
            </w:r>
          </w:p>
        </w:tc>
        <w:tc>
          <w:tcPr>
            <w:tcW w:w="3240" w:type="dxa"/>
            <w:gridSpan w:val="3"/>
          </w:tcPr>
          <w:p w14:paraId="02388805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2563</w:t>
            </w:r>
          </w:p>
        </w:tc>
      </w:tr>
      <w:tr w:rsidR="00683685" w:rsidRPr="00683685" w14:paraId="5F05A622" w14:textId="77777777" w:rsidTr="00683685">
        <w:trPr>
          <w:cantSplit/>
        </w:trPr>
        <w:tc>
          <w:tcPr>
            <w:tcW w:w="2880" w:type="dxa"/>
          </w:tcPr>
          <w:p w14:paraId="5F2B5130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BD68F0F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0" w:type="dxa"/>
          </w:tcPr>
          <w:p w14:paraId="113AE627" w14:textId="77777777" w:rsidR="006A10FD" w:rsidRPr="00683685" w:rsidRDefault="006A10FD" w:rsidP="0068368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1B9C2662" w14:textId="77777777" w:rsidR="006A10FD" w:rsidRPr="00683685" w:rsidRDefault="006A10FD" w:rsidP="006A10FD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50794AA1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5830D1D6" w14:textId="77777777" w:rsidR="006A10FD" w:rsidRPr="00683685" w:rsidRDefault="006A10FD" w:rsidP="006A10FD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63EEE64B" w14:textId="77777777" w:rsidR="006A10FD" w:rsidRPr="00683685" w:rsidRDefault="006A10FD" w:rsidP="006A10FD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683685" w:rsidRPr="00683685" w14:paraId="2002FB57" w14:textId="77777777" w:rsidTr="00683685">
        <w:trPr>
          <w:cantSplit/>
        </w:trPr>
        <w:tc>
          <w:tcPr>
            <w:tcW w:w="2880" w:type="dxa"/>
          </w:tcPr>
          <w:p w14:paraId="76C34CDA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D68339E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0" w:type="dxa"/>
          </w:tcPr>
          <w:p w14:paraId="619107F1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13EA96B3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29A404F4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145ED9C3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5D4CE82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6A10FD" w:rsidRPr="00683685" w14:paraId="4404D457" w14:textId="77777777" w:rsidTr="00683685">
        <w:trPr>
          <w:cantSplit/>
        </w:trPr>
        <w:tc>
          <w:tcPr>
            <w:tcW w:w="2880" w:type="dxa"/>
          </w:tcPr>
          <w:p w14:paraId="2D70EF3B" w14:textId="77777777" w:rsidR="006A10FD" w:rsidRPr="00683685" w:rsidRDefault="006A10FD" w:rsidP="00925AB7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0966DDE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590" w:type="dxa"/>
            <w:gridSpan w:val="4"/>
          </w:tcPr>
          <w:p w14:paraId="0601C9C6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0DA66888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683685" w:rsidRPr="00683685" w14:paraId="2BEDB858" w14:textId="77777777" w:rsidTr="00683685">
        <w:trPr>
          <w:cantSplit/>
        </w:trPr>
        <w:tc>
          <w:tcPr>
            <w:tcW w:w="2880" w:type="dxa"/>
            <w:vAlign w:val="bottom"/>
          </w:tcPr>
          <w:p w14:paraId="0852EA85" w14:textId="77777777" w:rsidR="006A10FD" w:rsidRPr="00683685" w:rsidRDefault="006A10FD" w:rsidP="00925AB7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836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6FFBACC8" w14:textId="77777777" w:rsidR="006A10FD" w:rsidRPr="00683685" w:rsidRDefault="006A10FD" w:rsidP="00925AB7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52064E7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66CBA94A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2E2A5EA4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2A7D7C7E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1DA91E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683685" w:rsidRPr="00683685" w14:paraId="3ADA80E5" w14:textId="77777777" w:rsidTr="00683685">
        <w:trPr>
          <w:cantSplit/>
        </w:trPr>
        <w:tc>
          <w:tcPr>
            <w:tcW w:w="2880" w:type="dxa"/>
            <w:vAlign w:val="bottom"/>
            <w:hideMark/>
          </w:tcPr>
          <w:p w14:paraId="59C5D6A4" w14:textId="77777777" w:rsidR="006A10FD" w:rsidRPr="00683685" w:rsidRDefault="006A10FD" w:rsidP="00925AB7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6A10FD" w:rsidRPr="00683685" w:rsidRDefault="006A10FD" w:rsidP="00925AB7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6F0594D7" w14:textId="77777777" w:rsidR="006A10FD" w:rsidRDefault="006A10FD" w:rsidP="006A10F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5A6AE6F" w14:textId="1C4CECD3" w:rsidR="00805806" w:rsidRPr="00683685" w:rsidRDefault="00805806" w:rsidP="006A10F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7,542</w:t>
            </w:r>
          </w:p>
        </w:tc>
        <w:tc>
          <w:tcPr>
            <w:tcW w:w="1260" w:type="dxa"/>
            <w:shd w:val="clear" w:color="auto" w:fill="auto"/>
          </w:tcPr>
          <w:p w14:paraId="288AF089" w14:textId="77777777" w:rsidR="006A10FD" w:rsidRDefault="006A10FD" w:rsidP="006A10FD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8F1495" w14:textId="1C7DBE5F" w:rsidR="00805806" w:rsidRPr="00683685" w:rsidRDefault="00805806" w:rsidP="006A10FD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7,674</w:t>
            </w:r>
          </w:p>
        </w:tc>
        <w:tc>
          <w:tcPr>
            <w:tcW w:w="1170" w:type="dxa"/>
          </w:tcPr>
          <w:p w14:paraId="6905A1A0" w14:textId="77777777" w:rsidR="006A10FD" w:rsidRDefault="006A10FD" w:rsidP="006A10F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263AEED9" w14:textId="27711DDC" w:rsidR="00805806" w:rsidRPr="00683685" w:rsidRDefault="00805806" w:rsidP="006A10F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259</w:t>
            </w:r>
          </w:p>
        </w:tc>
        <w:tc>
          <w:tcPr>
            <w:tcW w:w="990" w:type="dxa"/>
            <w:vAlign w:val="bottom"/>
          </w:tcPr>
          <w:p w14:paraId="3DE9AFBB" w14:textId="77777777" w:rsidR="006A10FD" w:rsidRPr="00683685" w:rsidRDefault="006A10FD" w:rsidP="00925AB7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49077BEA" w14:textId="77777777" w:rsidR="006A10FD" w:rsidRPr="00683685" w:rsidRDefault="006A10FD" w:rsidP="006A10F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7,259</w:t>
            </w:r>
          </w:p>
        </w:tc>
        <w:tc>
          <w:tcPr>
            <w:tcW w:w="1170" w:type="dxa"/>
            <w:vAlign w:val="bottom"/>
          </w:tcPr>
          <w:p w14:paraId="3F2997D3" w14:textId="77777777" w:rsidR="006A10FD" w:rsidRPr="00683685" w:rsidRDefault="006A10FD" w:rsidP="00925AB7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9B24EFF" w14:textId="77777777" w:rsidR="006A10FD" w:rsidRPr="00683685" w:rsidRDefault="006A10FD" w:rsidP="006A10F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7,911</w:t>
            </w:r>
          </w:p>
        </w:tc>
        <w:tc>
          <w:tcPr>
            <w:tcW w:w="1080" w:type="dxa"/>
          </w:tcPr>
          <w:p w14:paraId="088D6235" w14:textId="77777777" w:rsidR="006A10FD" w:rsidRPr="00683685" w:rsidRDefault="006A10FD" w:rsidP="00925AB7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2FD4F5D" w14:textId="77777777" w:rsidR="006A10FD" w:rsidRPr="00683685" w:rsidRDefault="006A10FD" w:rsidP="006A10FD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199</w:t>
            </w:r>
          </w:p>
        </w:tc>
      </w:tr>
    </w:tbl>
    <w:p w14:paraId="6F8935D7" w14:textId="5887BF00" w:rsidR="00B01D78" w:rsidRPr="00683685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542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1"/>
        <w:gridCol w:w="990"/>
        <w:gridCol w:w="1169"/>
        <w:gridCol w:w="1082"/>
      </w:tblGrid>
      <w:tr w:rsidR="006A10FD" w:rsidRPr="00683685" w14:paraId="6ACD6D88" w14:textId="77777777" w:rsidTr="00683685">
        <w:trPr>
          <w:cantSplit/>
        </w:trPr>
        <w:tc>
          <w:tcPr>
            <w:tcW w:w="2880" w:type="dxa"/>
          </w:tcPr>
          <w:p w14:paraId="132FCF93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2" w:type="dxa"/>
            <w:gridSpan w:val="6"/>
          </w:tcPr>
          <w:p w14:paraId="2C3AE770" w14:textId="3D7E331F" w:rsidR="006A10FD" w:rsidRPr="00683685" w:rsidRDefault="006A10FD" w:rsidP="006A10FD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6A10FD" w:rsidRPr="00683685" w14:paraId="02755A3F" w14:textId="77777777" w:rsidTr="00683685">
        <w:trPr>
          <w:cantSplit/>
        </w:trPr>
        <w:tc>
          <w:tcPr>
            <w:tcW w:w="2880" w:type="dxa"/>
          </w:tcPr>
          <w:p w14:paraId="65EFDCEF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1" w:type="dxa"/>
            <w:gridSpan w:val="3"/>
          </w:tcPr>
          <w:p w14:paraId="3DFBB7A2" w14:textId="15FB6CA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30 </w:t>
            </w:r>
            <w:r w:rsidRPr="00683685"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2564</w:t>
            </w:r>
          </w:p>
        </w:tc>
        <w:tc>
          <w:tcPr>
            <w:tcW w:w="3241" w:type="dxa"/>
            <w:gridSpan w:val="3"/>
          </w:tcPr>
          <w:p w14:paraId="7CC09086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2563</w:t>
            </w:r>
          </w:p>
        </w:tc>
      </w:tr>
      <w:tr w:rsidR="00683685" w:rsidRPr="00683685" w14:paraId="52542CD5" w14:textId="77777777" w:rsidTr="00683685">
        <w:trPr>
          <w:cantSplit/>
        </w:trPr>
        <w:tc>
          <w:tcPr>
            <w:tcW w:w="2880" w:type="dxa"/>
          </w:tcPr>
          <w:p w14:paraId="6B13D636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30DBFB7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0" w:type="dxa"/>
          </w:tcPr>
          <w:p w14:paraId="7180C830" w14:textId="77777777" w:rsidR="006A10FD" w:rsidRPr="00683685" w:rsidRDefault="006A10FD" w:rsidP="00925AB7">
            <w:pPr>
              <w:suppressAutoHyphens/>
              <w:spacing w:after="0" w:line="240" w:lineRule="auto"/>
              <w:ind w:left="-59" w:right="-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1" w:type="dxa"/>
          </w:tcPr>
          <w:p w14:paraId="748CCB40" w14:textId="77777777" w:rsidR="006A10FD" w:rsidRPr="00683685" w:rsidRDefault="006A10FD" w:rsidP="00925AB7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585E5328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69" w:type="dxa"/>
          </w:tcPr>
          <w:p w14:paraId="35A8F794" w14:textId="77777777" w:rsidR="006A10FD" w:rsidRPr="00683685" w:rsidRDefault="006A10FD" w:rsidP="00925AB7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2E2EBEA3" w14:textId="77777777" w:rsidR="006A10FD" w:rsidRPr="00683685" w:rsidRDefault="006A10FD" w:rsidP="00925AB7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683685" w:rsidRPr="00683685" w14:paraId="58C95371" w14:textId="77777777" w:rsidTr="00683685">
        <w:trPr>
          <w:cantSplit/>
        </w:trPr>
        <w:tc>
          <w:tcPr>
            <w:tcW w:w="2880" w:type="dxa"/>
          </w:tcPr>
          <w:p w14:paraId="0248DB5F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401485E2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0" w:type="dxa"/>
          </w:tcPr>
          <w:p w14:paraId="6E60F5AF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1" w:type="dxa"/>
          </w:tcPr>
          <w:p w14:paraId="18BE2F77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532FA97E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69" w:type="dxa"/>
          </w:tcPr>
          <w:p w14:paraId="668628A1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43D18ADF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6A10FD" w:rsidRPr="00683685" w14:paraId="7A0E940E" w14:textId="77777777" w:rsidTr="00683685">
        <w:trPr>
          <w:cantSplit/>
        </w:trPr>
        <w:tc>
          <w:tcPr>
            <w:tcW w:w="2880" w:type="dxa"/>
          </w:tcPr>
          <w:p w14:paraId="3E930C5D" w14:textId="77777777" w:rsidR="006A10FD" w:rsidRPr="00683685" w:rsidRDefault="006A10FD" w:rsidP="00925AB7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2A4E1E5C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590" w:type="dxa"/>
            <w:gridSpan w:val="4"/>
          </w:tcPr>
          <w:p w14:paraId="11EF6958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28A9181B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683685" w:rsidRPr="00683685" w14:paraId="36AC9403" w14:textId="77777777" w:rsidTr="00683685">
        <w:trPr>
          <w:cantSplit/>
        </w:trPr>
        <w:tc>
          <w:tcPr>
            <w:tcW w:w="2880" w:type="dxa"/>
            <w:vAlign w:val="bottom"/>
          </w:tcPr>
          <w:p w14:paraId="1C52CB88" w14:textId="77777777" w:rsidR="006A10FD" w:rsidRPr="00683685" w:rsidRDefault="006A10FD" w:rsidP="00925AB7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836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2F56F05B" w14:textId="77777777" w:rsidR="006A10FD" w:rsidRPr="00683685" w:rsidRDefault="006A10FD" w:rsidP="00925AB7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54FA5A1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1" w:type="dxa"/>
          </w:tcPr>
          <w:p w14:paraId="4B91F1C5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38F4FC11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69" w:type="dxa"/>
            <w:vAlign w:val="bottom"/>
          </w:tcPr>
          <w:p w14:paraId="2976E86D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51BF65AE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683685" w:rsidRPr="00683685" w14:paraId="7744F109" w14:textId="77777777" w:rsidTr="00683685">
        <w:trPr>
          <w:cantSplit/>
        </w:trPr>
        <w:tc>
          <w:tcPr>
            <w:tcW w:w="2880" w:type="dxa"/>
            <w:vAlign w:val="bottom"/>
            <w:hideMark/>
          </w:tcPr>
          <w:p w14:paraId="15B6FBBA" w14:textId="77777777" w:rsidR="006A10FD" w:rsidRPr="00683685" w:rsidRDefault="006A10FD" w:rsidP="00925AB7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27E3D0BC" w14:textId="77777777" w:rsidR="006A10FD" w:rsidRPr="00683685" w:rsidRDefault="006A10FD" w:rsidP="00925AB7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62AC57ED" w14:textId="77777777" w:rsidR="006A10FD" w:rsidRDefault="006A10FD" w:rsidP="00925AB7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EC7D6DE" w14:textId="231534B2" w:rsidR="00805806" w:rsidRPr="00683685" w:rsidRDefault="00805806" w:rsidP="00925AB7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7,582</w:t>
            </w:r>
          </w:p>
        </w:tc>
        <w:tc>
          <w:tcPr>
            <w:tcW w:w="1260" w:type="dxa"/>
            <w:shd w:val="clear" w:color="auto" w:fill="auto"/>
          </w:tcPr>
          <w:p w14:paraId="52B4E7B4" w14:textId="77777777" w:rsidR="006A10FD" w:rsidRDefault="006A10FD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EFD72D1" w14:textId="3295FD47" w:rsidR="00805806" w:rsidRPr="00683685" w:rsidRDefault="00805806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7,990</w:t>
            </w:r>
          </w:p>
        </w:tc>
        <w:tc>
          <w:tcPr>
            <w:tcW w:w="1171" w:type="dxa"/>
          </w:tcPr>
          <w:p w14:paraId="23F95B59" w14:textId="77777777" w:rsidR="006A10FD" w:rsidRDefault="006A10FD" w:rsidP="00925AB7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3AD9D9B1" w14:textId="2CCDD48C" w:rsidR="00805806" w:rsidRPr="00683685" w:rsidRDefault="00805806" w:rsidP="00925AB7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215</w:t>
            </w:r>
          </w:p>
        </w:tc>
        <w:tc>
          <w:tcPr>
            <w:tcW w:w="990" w:type="dxa"/>
            <w:vAlign w:val="bottom"/>
          </w:tcPr>
          <w:p w14:paraId="52813165" w14:textId="77777777" w:rsidR="006A10FD" w:rsidRPr="00683685" w:rsidRDefault="006A10FD" w:rsidP="00925AB7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4150BE37" w14:textId="60B3D626" w:rsidR="006A10FD" w:rsidRPr="00683685" w:rsidRDefault="006A10FD" w:rsidP="00925AB7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</w:t>
            </w:r>
            <w:r w:rsidRPr="00683685">
              <w:rPr>
                <w:rFonts w:asciiTheme="majorBidi" w:eastAsia="Times New Roman" w:hAnsiTheme="majorBidi" w:cstheme="majorBidi"/>
                <w:sz w:val="28"/>
                <w:lang w:eastAsia="zh-CN"/>
              </w:rPr>
              <w:t>,534</w:t>
            </w:r>
          </w:p>
        </w:tc>
        <w:tc>
          <w:tcPr>
            <w:tcW w:w="1169" w:type="dxa"/>
            <w:vAlign w:val="bottom"/>
          </w:tcPr>
          <w:p w14:paraId="519E2B9B" w14:textId="77777777" w:rsidR="006A10FD" w:rsidRPr="00683685" w:rsidRDefault="006A10FD" w:rsidP="00925AB7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BFBBB2A" w14:textId="436A5A15" w:rsidR="006A10FD" w:rsidRPr="00683685" w:rsidRDefault="006A10FD" w:rsidP="00925AB7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8,227</w:t>
            </w:r>
          </w:p>
        </w:tc>
        <w:tc>
          <w:tcPr>
            <w:tcW w:w="1080" w:type="dxa"/>
          </w:tcPr>
          <w:p w14:paraId="43481CA4" w14:textId="77777777" w:rsidR="006A10FD" w:rsidRPr="00683685" w:rsidRDefault="006A10FD" w:rsidP="00925AB7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407F8603" w14:textId="135E32E4" w:rsidR="006A10FD" w:rsidRPr="00683685" w:rsidRDefault="006A10FD" w:rsidP="00925AB7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158</w:t>
            </w:r>
          </w:p>
        </w:tc>
      </w:tr>
    </w:tbl>
    <w:p w14:paraId="5F6935E7" w14:textId="77777777" w:rsidR="00B01D78" w:rsidRPr="00683685" w:rsidRDefault="00B01D78" w:rsidP="00B01D78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03BAF699" w14:textId="77777777" w:rsidR="00683685" w:rsidRPr="00683685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8368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3693008F" w14:textId="77777777" w:rsidR="00683685" w:rsidRPr="00683685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683685" w:rsidRPr="00DE4909" w14:paraId="49A84A92" w14:textId="77777777" w:rsidTr="00925AB7">
        <w:trPr>
          <w:trHeight w:val="704"/>
        </w:trPr>
        <w:tc>
          <w:tcPr>
            <w:tcW w:w="3600" w:type="dxa"/>
            <w:shd w:val="clear" w:color="auto" w:fill="auto"/>
          </w:tcPr>
          <w:p w14:paraId="5970B8B6" w14:textId="77777777" w:rsidR="00683685" w:rsidRPr="009E31AF" w:rsidDel="00A37FCF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546B061E" w14:textId="77777777" w:rsidR="00683685" w:rsidRPr="009E31AF" w:rsidRDefault="00683685" w:rsidP="00925AB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มูลค่ายุติธรรมไม่มีความแตกต่างอย่างมีสาระสำคัญกับมูลค่าตามบัญชี </w:t>
            </w:r>
          </w:p>
          <w:p w14:paraId="28D68B3C" w14:textId="77777777" w:rsidR="00683685" w:rsidRPr="00683685" w:rsidRDefault="00683685" w:rsidP="00925AB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</w:tbl>
    <w:p w14:paraId="14120B92" w14:textId="77777777" w:rsidR="00683685" w:rsidRDefault="00683685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683685" w:rsidRPr="00DE4909" w14:paraId="59E4FAB9" w14:textId="77777777" w:rsidTr="00925AB7">
        <w:trPr>
          <w:trHeight w:val="64"/>
        </w:trPr>
        <w:tc>
          <w:tcPr>
            <w:tcW w:w="3600" w:type="dxa"/>
            <w:shd w:val="clear" w:color="auto" w:fill="auto"/>
          </w:tcPr>
          <w:p w14:paraId="5841B1B5" w14:textId="3969348E" w:rsidR="00683685" w:rsidRPr="009E31AF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lastRenderedPageBreak/>
              <w:t>สินทรัพย์ทางการเงิน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6B4B5175" w14:textId="77777777" w:rsidR="00683685" w:rsidRPr="009E31AF" w:rsidRDefault="00683685" w:rsidP="00925AB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  <w:p w14:paraId="4380D423" w14:textId="77777777" w:rsidR="00683685" w:rsidRPr="009E31AF" w:rsidRDefault="00683685" w:rsidP="00925AB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ของสมาคมตลาดตราสารหนี้ไทย สำหรับตราสารที่คล้ายกันหรือตราสารอย่างเดียวกันในตลาดที่มีสภาพคล่อง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ถัวเฉลี่ยครั้งล่าสุดและราคาซื้อขายครั้งล่าสุดจะคำนวณโดย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ใช้เส้นอัตราผลตอบแทนตราสารหนี้บวกค่าความเสี่ยง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40572C70" w14:textId="77777777" w:rsidR="00683685" w:rsidRPr="009E31AF" w:rsidRDefault="00683685" w:rsidP="00925AB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B50A9D7" w14:textId="77777777" w:rsidR="00683685" w:rsidRPr="009E31AF" w:rsidRDefault="00683685" w:rsidP="00925AB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ความต้องการของตลาดใช้วิธีการวัดมูลค่าที่เหมาะสมที่สุดโดย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จะแตกต่างกันไปตามลักษณะของธุรกิจของผู้ถูกลงทุน เช่น มูลค่าปรับปรุงทางบัญชี มูลค่าการระดมทุนครั้งล่าสุด และ</w:t>
            </w:r>
            <w:r w:rsidRPr="009B56E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การวัดมูลค่าอื่น ๆ</w:t>
            </w:r>
          </w:p>
          <w:p w14:paraId="10907F31" w14:textId="77777777" w:rsidR="00683685" w:rsidRPr="009E31AF" w:rsidRDefault="00683685" w:rsidP="00925AB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เงินลงทุนในหน่วยลงทุนที่ไม่เป็นหลักทรัพย์จดทะเบียน แสดงด้วย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126C2570" w14:textId="77777777" w:rsidR="00683685" w:rsidRPr="009E31AF" w:rsidRDefault="00683685" w:rsidP="00925AB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ตราสารหนี้และตราสารทุนที่เป็นหลักทรัพย์จดทะเบียนในต่างประเทศ ใช้ราคาเสนอซื้อของตลาดหลักทรัพย์ต่างประเทศนั้น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วันทำการสุดท้ายของงวด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</w:tbl>
    <w:p w14:paraId="65DD337D" w14:textId="77777777" w:rsidR="00683685" w:rsidRDefault="00683685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683685" w:rsidRPr="00DE4909" w14:paraId="3781621F" w14:textId="77777777" w:rsidTr="00925AB7">
        <w:tc>
          <w:tcPr>
            <w:tcW w:w="3600" w:type="dxa"/>
            <w:shd w:val="clear" w:color="auto" w:fill="auto"/>
          </w:tcPr>
          <w:p w14:paraId="40737E86" w14:textId="1352ADAB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29C9A310" w14:textId="77777777" w:rsidR="00683685" w:rsidRPr="00683685" w:rsidRDefault="00683685" w:rsidP="00925AB7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430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หากมี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มูลค่ายุติธรรมของอนุพันธ์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ที่ซื้อขายนอกตลาดได้มาจากราคาเสนอซื้อขายของนายหน้าในตลาดที่มีสภาพคล่อง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ส่วนมูลค่ายุติธรรม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อนุพันธ์ที่ไม่มีตลาดซื้อขายคล่องรองรับได้มาจากราคาเฉลี่ยจากแหล่งที่น่าเชื่อถือต่าง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</w:tc>
      </w:tr>
      <w:tr w:rsidR="00683685" w:rsidRPr="00DE4909" w14:paraId="285E2D61" w14:textId="77777777" w:rsidTr="00925AB7">
        <w:tc>
          <w:tcPr>
            <w:tcW w:w="3600" w:type="dxa"/>
            <w:shd w:val="clear" w:color="auto" w:fill="auto"/>
          </w:tcPr>
          <w:p w14:paraId="799E19C6" w14:textId="77777777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414FAAF4" w14:textId="77777777" w:rsidR="00683685" w:rsidRPr="00683685" w:rsidRDefault="00683685" w:rsidP="00925AB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DE4909" w14:paraId="1D86348C" w14:textId="77777777" w:rsidTr="00925AB7">
        <w:tc>
          <w:tcPr>
            <w:tcW w:w="3600" w:type="dxa"/>
            <w:shd w:val="clear" w:color="auto" w:fill="auto"/>
          </w:tcPr>
          <w:p w14:paraId="3FFFBACE" w14:textId="77777777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50AE3F23" w14:textId="77777777" w:rsidR="00683685" w:rsidRPr="00683685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47B8F46F" w14:textId="77777777" w:rsidR="00683685" w:rsidRPr="00683685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  <w:tr w:rsidR="00683685" w:rsidRPr="00DE4909" w14:paraId="2E9FE393" w14:textId="77777777" w:rsidTr="00925AB7">
        <w:tc>
          <w:tcPr>
            <w:tcW w:w="3600" w:type="dxa"/>
            <w:shd w:val="clear" w:color="auto" w:fill="auto"/>
          </w:tcPr>
          <w:p w14:paraId="409A99C1" w14:textId="77777777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0609521D" w14:textId="77777777" w:rsidR="00683685" w:rsidRPr="00683685" w:rsidRDefault="00683685" w:rsidP="00925AB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DE4909" w14:paraId="398581F0" w14:textId="77777777" w:rsidTr="00925AB7">
        <w:tc>
          <w:tcPr>
            <w:tcW w:w="3600" w:type="dxa"/>
            <w:shd w:val="clear" w:color="auto" w:fill="auto"/>
          </w:tcPr>
          <w:p w14:paraId="46EA4B5B" w14:textId="77777777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760" w:type="dxa"/>
            <w:shd w:val="clear" w:color="auto" w:fill="auto"/>
          </w:tcPr>
          <w:p w14:paraId="2559AA71" w14:textId="77777777" w:rsidR="00683685" w:rsidRPr="00683685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ของเงินรับฝากที่ต้องจ่ายคืนเมื่อทวงถามโดยประมาณเท่ากับมูลค่า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BEC765B" w14:textId="77777777" w:rsidR="00683685" w:rsidRPr="00683685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683685" w:rsidRPr="00DE4909" w14:paraId="0EACEBBD" w14:textId="77777777" w:rsidTr="00925AB7">
        <w:trPr>
          <w:trHeight w:val="191"/>
        </w:trPr>
        <w:tc>
          <w:tcPr>
            <w:tcW w:w="3600" w:type="dxa"/>
            <w:shd w:val="clear" w:color="auto" w:fill="auto"/>
          </w:tcPr>
          <w:p w14:paraId="51D697D9" w14:textId="77777777" w:rsidR="00683685" w:rsidRPr="00683685" w:rsidRDefault="00683685" w:rsidP="00925AB7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08C3A7F" w14:textId="77777777" w:rsidR="00683685" w:rsidRPr="00683685" w:rsidRDefault="00683685" w:rsidP="00925AB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DE4909" w14:paraId="226CD92E" w14:textId="77777777" w:rsidTr="00925AB7">
        <w:tc>
          <w:tcPr>
            <w:tcW w:w="3600" w:type="dxa"/>
            <w:shd w:val="clear" w:color="auto" w:fill="auto"/>
          </w:tcPr>
          <w:p w14:paraId="1ADC5DB8" w14:textId="77777777" w:rsidR="00683685" w:rsidRPr="00683685" w:rsidRDefault="00683685" w:rsidP="00925AB7">
            <w:pPr>
              <w:suppressAutoHyphens/>
              <w:spacing w:after="0" w:line="240" w:lineRule="auto"/>
              <w:ind w:left="360" w:right="-108" w:hanging="29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13042E31" w14:textId="77777777" w:rsidR="00683685" w:rsidRPr="00683685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ไม่มีความแตกต่างอย่างมีสาระสำคัญกับมูลค่าตามบัญชี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683685" w:rsidRPr="00DE4909" w14:paraId="36E96AAC" w14:textId="77777777" w:rsidTr="00925AB7">
        <w:tc>
          <w:tcPr>
            <w:tcW w:w="3600" w:type="dxa"/>
            <w:shd w:val="clear" w:color="auto" w:fill="auto"/>
          </w:tcPr>
          <w:p w14:paraId="44D48936" w14:textId="77777777" w:rsidR="00683685" w:rsidRPr="00683685" w:rsidRDefault="00683685" w:rsidP="00925AB7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28A0ABBE" w14:textId="77777777" w:rsidR="00683685" w:rsidRPr="00683685" w:rsidRDefault="00683685" w:rsidP="00925AB7">
            <w:pPr>
              <w:tabs>
                <w:tab w:val="left" w:pos="43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DE4909" w14:paraId="423A0973" w14:textId="77777777" w:rsidTr="00925AB7">
        <w:tc>
          <w:tcPr>
            <w:tcW w:w="3600" w:type="dxa"/>
            <w:shd w:val="clear" w:color="auto" w:fill="auto"/>
          </w:tcPr>
          <w:p w14:paraId="33AE0960" w14:textId="77777777" w:rsidR="00683685" w:rsidRPr="00683685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36AA66E4" w14:textId="77777777" w:rsidR="00683685" w:rsidRPr="00683685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</w:tc>
      </w:tr>
      <w:tr w:rsidR="00683685" w:rsidRPr="00DE4909" w14:paraId="512BA800" w14:textId="77777777" w:rsidTr="00925AB7">
        <w:tc>
          <w:tcPr>
            <w:tcW w:w="3600" w:type="dxa"/>
            <w:shd w:val="clear" w:color="auto" w:fill="auto"/>
          </w:tcPr>
          <w:p w14:paraId="47896BB3" w14:textId="77777777" w:rsidR="00683685" w:rsidRPr="00683685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7DF59395" w14:textId="77777777" w:rsidR="00683685" w:rsidRPr="00683685" w:rsidRDefault="00683685" w:rsidP="00925AB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DE4909" w14:paraId="5FBAB518" w14:textId="77777777" w:rsidTr="00925AB7">
        <w:tc>
          <w:tcPr>
            <w:tcW w:w="3600" w:type="dxa"/>
            <w:shd w:val="clear" w:color="auto" w:fill="auto"/>
          </w:tcPr>
          <w:p w14:paraId="12D8DEFF" w14:textId="77777777" w:rsidR="00683685" w:rsidRPr="00683685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68368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</w:t>
            </w:r>
          </w:p>
          <w:p w14:paraId="24EF8BB2" w14:textId="77777777" w:rsidR="00683685" w:rsidRPr="00683685" w:rsidRDefault="00683685" w:rsidP="00925AB7">
            <w:pPr>
              <w:suppressAutoHyphens/>
              <w:spacing w:after="0" w:line="240" w:lineRule="auto"/>
              <w:ind w:left="70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5760" w:type="dxa"/>
            <w:shd w:val="clear" w:color="auto" w:fill="auto"/>
          </w:tcPr>
          <w:p w14:paraId="14CEE1D7" w14:textId="77777777" w:rsidR="00683685" w:rsidRPr="00683685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การวัดมูลค่าโดยใช้ข้อมูลตลาดที่หาได้จากแหล่งข้อมูลที่น่าเชื่อถือ</w:t>
            </w:r>
          </w:p>
        </w:tc>
      </w:tr>
      <w:tr w:rsidR="00683685" w:rsidRPr="00B742E5" w14:paraId="0998620B" w14:textId="77777777" w:rsidTr="00925AB7">
        <w:tc>
          <w:tcPr>
            <w:tcW w:w="3600" w:type="dxa"/>
            <w:shd w:val="clear" w:color="auto" w:fill="auto"/>
          </w:tcPr>
          <w:p w14:paraId="18C23835" w14:textId="204BB278" w:rsidR="00683685" w:rsidRPr="00636430" w:rsidRDefault="00683685" w:rsidP="00925AB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63643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6DF2FE9A" w14:textId="77777777" w:rsidR="00683685" w:rsidRPr="00636430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63643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63643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63643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63643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Pr="0063643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BF58210" w14:textId="77777777" w:rsidR="00683685" w:rsidRPr="00636430" w:rsidRDefault="00683685" w:rsidP="00925AB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63643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  <w:p w14:paraId="1E1E4060" w14:textId="7A5A7989" w:rsidR="00756D79" w:rsidRPr="00636430" w:rsidRDefault="00756D79" w:rsidP="00756D79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x-none" w:eastAsia="zh-CN"/>
              </w:rPr>
            </w:pPr>
          </w:p>
        </w:tc>
      </w:tr>
    </w:tbl>
    <w:p w14:paraId="2745223B" w14:textId="28F8DE61" w:rsidR="00B742E5" w:rsidRPr="00B742E5" w:rsidRDefault="00B742E5" w:rsidP="00C82120">
      <w:pPr>
        <w:numPr>
          <w:ilvl w:val="0"/>
          <w:numId w:val="18"/>
        </w:numPr>
        <w:tabs>
          <w:tab w:val="left" w:pos="630"/>
        </w:tabs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เงินปันผล</w:t>
      </w:r>
    </w:p>
    <w:p w14:paraId="223EF94B" w14:textId="77777777" w:rsidR="00B742E5" w:rsidRPr="00925AB7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</w:p>
    <w:p w14:paraId="64EE6D23" w14:textId="656AA43C" w:rsidR="00B742E5" w:rsidRDefault="00B742E5" w:rsidP="00B742E5">
      <w:pPr>
        <w:suppressAutoHyphens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756D7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เงินปันผล</w:t>
      </w:r>
      <w:r w:rsidRPr="00756D7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ที่ธนาคารจ่ายให้ผู้ถือหุ้นมี</w:t>
      </w:r>
      <w:r w:rsidRPr="00756D7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ดังนี้</w:t>
      </w:r>
      <w:r w:rsidRPr="00756D7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</w:p>
    <w:p w14:paraId="472B6C9C" w14:textId="77777777" w:rsidR="00925AB7" w:rsidRPr="00925AB7" w:rsidRDefault="00925AB7" w:rsidP="00B742E5">
      <w:pPr>
        <w:suppressAutoHyphens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344" w:type="dxa"/>
        <w:tblInd w:w="369" w:type="dxa"/>
        <w:tblLook w:val="04A0" w:firstRow="1" w:lastRow="0" w:firstColumn="1" w:lastColumn="0" w:noHBand="0" w:noVBand="1"/>
      </w:tblPr>
      <w:tblGrid>
        <w:gridCol w:w="3190"/>
        <w:gridCol w:w="1535"/>
        <w:gridCol w:w="1537"/>
        <w:gridCol w:w="1467"/>
        <w:gridCol w:w="269"/>
        <w:gridCol w:w="1346"/>
      </w:tblGrid>
      <w:tr w:rsidR="00925AB7" w:rsidRPr="00563F24" w14:paraId="1521F904" w14:textId="77777777" w:rsidTr="00925AB7">
        <w:trPr>
          <w:tblHeader/>
        </w:trPr>
        <w:tc>
          <w:tcPr>
            <w:tcW w:w="3190" w:type="dxa"/>
            <w:shd w:val="clear" w:color="auto" w:fill="auto"/>
            <w:vAlign w:val="bottom"/>
          </w:tcPr>
          <w:p w14:paraId="04042C32" w14:textId="77777777" w:rsidR="00925AB7" w:rsidRPr="00925AB7" w:rsidRDefault="00925AB7" w:rsidP="00925AB7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F2032E3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วันที่อนุมัติ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14CF534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กำหนดจ่าย</w:t>
            </w:r>
          </w:p>
          <w:p w14:paraId="00676AFD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A802E00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อัตราเงินปันผล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ต่อหุ้น</w:t>
            </w:r>
          </w:p>
        </w:tc>
        <w:tc>
          <w:tcPr>
            <w:tcW w:w="269" w:type="dxa"/>
            <w:shd w:val="clear" w:color="auto" w:fill="auto"/>
          </w:tcPr>
          <w:p w14:paraId="42717CEB" w14:textId="77777777" w:rsidR="00925AB7" w:rsidRPr="00925AB7" w:rsidRDefault="00925AB7" w:rsidP="00925AB7">
            <w:pPr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6D21951" w14:textId="77777777" w:rsidR="00925AB7" w:rsidRPr="00925AB7" w:rsidDel="00D43E7A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925AB7" w:rsidRPr="00563F24" w14:paraId="4FBC05E6" w14:textId="77777777" w:rsidTr="00925AB7">
        <w:trPr>
          <w:tblHeader/>
        </w:trPr>
        <w:tc>
          <w:tcPr>
            <w:tcW w:w="3190" w:type="dxa"/>
            <w:shd w:val="clear" w:color="auto" w:fill="auto"/>
          </w:tcPr>
          <w:p w14:paraId="535AD7F5" w14:textId="77777777" w:rsidR="00925AB7" w:rsidRPr="00925AB7" w:rsidRDefault="00925AB7" w:rsidP="00925AB7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F1BB31C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44B32299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274310DD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52EABA7D" w14:textId="77777777" w:rsidR="00925AB7" w:rsidRPr="00925AB7" w:rsidRDefault="00925AB7" w:rsidP="00925AB7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12011CD6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925AB7" w:rsidRPr="00563F24" w14:paraId="6B556503" w14:textId="77777777" w:rsidTr="00C445AF">
        <w:tc>
          <w:tcPr>
            <w:tcW w:w="3190" w:type="dxa"/>
            <w:shd w:val="clear" w:color="auto" w:fill="auto"/>
          </w:tcPr>
          <w:p w14:paraId="7B3B1F52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535" w:type="dxa"/>
            <w:shd w:val="clear" w:color="auto" w:fill="auto"/>
          </w:tcPr>
          <w:p w14:paraId="262D73AB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38BB29BC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7F3CD720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5C15F1EA" w14:textId="77777777" w:rsidR="00925AB7" w:rsidRPr="00925AB7" w:rsidRDefault="00925AB7" w:rsidP="00925AB7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50EE919F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925AB7" w:rsidRPr="00563F24" w14:paraId="7FCF4954" w14:textId="77777777" w:rsidTr="00C445AF">
        <w:tc>
          <w:tcPr>
            <w:tcW w:w="3190" w:type="dxa"/>
            <w:shd w:val="clear" w:color="auto" w:fill="auto"/>
          </w:tcPr>
          <w:p w14:paraId="461125A4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  <w:r w:rsidRPr="00925A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ประจำปี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ADDE0AB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8 </w:t>
            </w:r>
            <w:r w:rsidRPr="00925AB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เมษายน </w:t>
            </w: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D00BCAA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7 </w:t>
            </w:r>
            <w:r w:rsidRPr="00925AB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พฤษภาคม</w:t>
            </w: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052969B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2.30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6891C5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5AD2E20" w14:textId="77777777" w:rsidR="00925AB7" w:rsidRPr="00925AB7" w:rsidRDefault="00925AB7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7,818</w:t>
            </w:r>
          </w:p>
        </w:tc>
      </w:tr>
      <w:tr w:rsidR="00C445AF" w:rsidRPr="00563F24" w14:paraId="6124EFAB" w14:textId="77777777" w:rsidTr="00C445AF">
        <w:tc>
          <w:tcPr>
            <w:tcW w:w="3190" w:type="dxa"/>
            <w:shd w:val="clear" w:color="auto" w:fill="auto"/>
          </w:tcPr>
          <w:p w14:paraId="18E7F277" w14:textId="06C294F4" w:rsidR="00C445AF" w:rsidRPr="00925AB7" w:rsidRDefault="00F73C41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73C41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 xml:space="preserve">เงินปันผลระหว่างกาลปี </w:t>
            </w:r>
            <w:r w:rsidR="00A1125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54D70FC" w14:textId="63952D24" w:rsidR="00C445AF" w:rsidRPr="00925AB7" w:rsidRDefault="00294AF1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24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สิงหาคม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6F43E66" w14:textId="629D3428" w:rsidR="00C445AF" w:rsidRPr="00925AB7" w:rsidRDefault="00601E78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23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ABA80" w14:textId="06E03BC5" w:rsidR="00C445AF" w:rsidRPr="00925AB7" w:rsidRDefault="00AB5AC5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1.43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A1AC78" w14:textId="77777777" w:rsidR="00C445AF" w:rsidRPr="00925AB7" w:rsidRDefault="00C445AF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6E0E" w14:textId="06279756" w:rsidR="00C445AF" w:rsidRPr="00925AB7" w:rsidRDefault="00AB5AC5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4,861</w:t>
            </w:r>
          </w:p>
        </w:tc>
      </w:tr>
      <w:tr w:rsidR="00925AB7" w:rsidRPr="00563F24" w14:paraId="28DAEFC7" w14:textId="77777777" w:rsidTr="00925AB7">
        <w:tc>
          <w:tcPr>
            <w:tcW w:w="3190" w:type="dxa"/>
            <w:shd w:val="clear" w:color="auto" w:fill="auto"/>
          </w:tcPr>
          <w:p w14:paraId="4E3D1533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18631EC5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2DA02BDB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F448D" w14:textId="2C3572C4" w:rsidR="00925AB7" w:rsidRPr="00925AB7" w:rsidRDefault="00AA2FD2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3.73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68B5C6D0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9017E" w14:textId="0DF64977" w:rsidR="00925AB7" w:rsidRPr="00925AB7" w:rsidRDefault="0046740D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12,679</w:t>
            </w:r>
          </w:p>
        </w:tc>
      </w:tr>
      <w:tr w:rsidR="00925AB7" w:rsidRPr="00563F24" w14:paraId="542F55F9" w14:textId="77777777" w:rsidTr="00925AB7">
        <w:tc>
          <w:tcPr>
            <w:tcW w:w="3190" w:type="dxa"/>
            <w:shd w:val="clear" w:color="auto" w:fill="auto"/>
          </w:tcPr>
          <w:p w14:paraId="722D7730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5425ABB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6D9FA028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011C6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0C469A7F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AB25" w14:textId="77777777" w:rsidR="00925AB7" w:rsidRPr="00925AB7" w:rsidRDefault="00925AB7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925AB7" w:rsidRPr="00563F24" w14:paraId="63D0CCD5" w14:textId="77777777" w:rsidTr="00925AB7">
        <w:trPr>
          <w:trHeight w:val="422"/>
        </w:trPr>
        <w:tc>
          <w:tcPr>
            <w:tcW w:w="3190" w:type="dxa"/>
            <w:shd w:val="clear" w:color="auto" w:fill="auto"/>
          </w:tcPr>
          <w:p w14:paraId="37021FC1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535" w:type="dxa"/>
            <w:shd w:val="clear" w:color="auto" w:fill="auto"/>
          </w:tcPr>
          <w:p w14:paraId="6788F0F9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0B9173B3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66105B70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1C90C77C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794193D2" w14:textId="77777777" w:rsidR="00925AB7" w:rsidRPr="00925AB7" w:rsidRDefault="00925AB7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925AB7" w:rsidRPr="00563F24" w14:paraId="5FF4B332" w14:textId="77777777" w:rsidTr="00925AB7">
        <w:tc>
          <w:tcPr>
            <w:tcW w:w="3190" w:type="dxa"/>
            <w:shd w:val="clear" w:color="auto" w:fill="auto"/>
          </w:tcPr>
          <w:p w14:paraId="5C4EF6CC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เงินปันผลระหว่างกาล 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(พิเศษ)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C5ECDC5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17 </w:t>
            </w:r>
            <w:r w:rsidRPr="00925AB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มกราคม</w:t>
            </w: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C08DA5B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14 </w:t>
            </w:r>
            <w:r w:rsidRPr="00925AB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กุมภาพันธ์</w:t>
            </w: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AAD9C17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0.75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49FFB0" w14:textId="77777777" w:rsidR="00925AB7" w:rsidRPr="00925AB7" w:rsidRDefault="00925AB7" w:rsidP="00925AB7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EE2DAE6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  2,549</w:t>
            </w:r>
          </w:p>
        </w:tc>
      </w:tr>
      <w:tr w:rsidR="00925AB7" w:rsidRPr="00563F24" w14:paraId="75C0886F" w14:textId="77777777" w:rsidTr="00925AB7">
        <w:tc>
          <w:tcPr>
            <w:tcW w:w="3190" w:type="dxa"/>
            <w:shd w:val="clear" w:color="auto" w:fill="auto"/>
          </w:tcPr>
          <w:p w14:paraId="498B78EE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  <w:r w:rsidRPr="00925A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ประจำปี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6AB0E4B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24 </w:t>
            </w:r>
            <w:r w:rsidRPr="00925AB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มีนาคม</w:t>
            </w: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B4FFFD3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22 </w:t>
            </w:r>
            <w:r w:rsidRPr="00925AB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เมษายน</w:t>
            </w: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644C6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>4.00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595B57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1D25F" w14:textId="77777777" w:rsidR="00925AB7" w:rsidRPr="00925AB7" w:rsidRDefault="00925AB7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>13,597</w:t>
            </w:r>
          </w:p>
        </w:tc>
      </w:tr>
      <w:tr w:rsidR="00925AB7" w:rsidRPr="00563F24" w14:paraId="1DB32770" w14:textId="77777777" w:rsidTr="00925AB7">
        <w:tc>
          <w:tcPr>
            <w:tcW w:w="3190" w:type="dxa"/>
            <w:shd w:val="clear" w:color="auto" w:fill="auto"/>
          </w:tcPr>
          <w:p w14:paraId="763F0953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6B55B0DB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516EBD90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B2ED5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4.75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4AF05BF9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53AF3" w14:textId="77777777" w:rsidR="00925AB7" w:rsidRPr="00925AB7" w:rsidRDefault="00925AB7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16,146</w:t>
            </w:r>
          </w:p>
        </w:tc>
      </w:tr>
    </w:tbl>
    <w:p w14:paraId="3183A8B0" w14:textId="77777777" w:rsidR="00A74E51" w:rsidRPr="00925AB7" w:rsidRDefault="00A74E51" w:rsidP="00F46FC2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p w14:paraId="47B4926E" w14:textId="6CC8B5E2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</w:t>
      </w:r>
      <w:r w:rsidR="0035772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กัด</w:t>
      </w:r>
    </w:p>
    <w:p w14:paraId="75625A07" w14:textId="77777777" w:rsidR="00B742E5" w:rsidRPr="00925AB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0"/>
          <w:szCs w:val="20"/>
          <w:lang w:eastAsia="zh-CN"/>
        </w:rPr>
      </w:pPr>
    </w:p>
    <w:tbl>
      <w:tblPr>
        <w:tblW w:w="94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1134"/>
        <w:gridCol w:w="284"/>
        <w:gridCol w:w="1037"/>
        <w:gridCol w:w="380"/>
        <w:gridCol w:w="992"/>
        <w:gridCol w:w="284"/>
        <w:gridCol w:w="992"/>
      </w:tblGrid>
      <w:tr w:rsidR="00B742E5" w:rsidRPr="00B742E5" w14:paraId="2EA96233" w14:textId="77777777" w:rsidTr="0012087A">
        <w:tc>
          <w:tcPr>
            <w:tcW w:w="4318" w:type="dxa"/>
            <w:shd w:val="clear" w:color="auto" w:fill="auto"/>
            <w:vAlign w:val="bottom"/>
          </w:tcPr>
          <w:p w14:paraId="5924B71A" w14:textId="77777777" w:rsidR="00B742E5" w:rsidRPr="00B742E5" w:rsidRDefault="00B742E5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55" w:type="dxa"/>
            <w:gridSpan w:val="3"/>
            <w:shd w:val="clear" w:color="auto" w:fill="auto"/>
            <w:vAlign w:val="bottom"/>
          </w:tcPr>
          <w:p w14:paraId="70914452" w14:textId="77777777" w:rsidR="00B742E5" w:rsidRPr="00B742E5" w:rsidRDefault="00B742E5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FF702DD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1235A28B" w14:textId="77777777" w:rsidR="00B742E5" w:rsidRPr="00B742E5" w:rsidRDefault="00B742E5" w:rsidP="00B742E5">
            <w:pPr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8B6571" w:rsidRPr="00B742E5" w14:paraId="160568B0" w14:textId="77777777" w:rsidTr="0012087A">
        <w:tc>
          <w:tcPr>
            <w:tcW w:w="4318" w:type="dxa"/>
            <w:shd w:val="clear" w:color="auto" w:fill="auto"/>
            <w:vAlign w:val="bottom"/>
          </w:tcPr>
          <w:p w14:paraId="3328FEBE" w14:textId="77777777" w:rsidR="008B6571" w:rsidRPr="00B742E5" w:rsidRDefault="008B6571" w:rsidP="008B657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18C0D" w14:textId="182DEC85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0A269E13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68B0018" w14:textId="77777777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380" w:type="dxa"/>
            <w:shd w:val="clear" w:color="auto" w:fill="auto"/>
          </w:tcPr>
          <w:p w14:paraId="1D8F4D3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932A07" w14:textId="7449940C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31C0149A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32B6B" w14:textId="77777777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8B6571" w:rsidRPr="00B742E5" w14:paraId="4C5FF3D5" w14:textId="77777777" w:rsidTr="0012087A">
        <w:tc>
          <w:tcPr>
            <w:tcW w:w="4318" w:type="dxa"/>
            <w:shd w:val="clear" w:color="auto" w:fill="auto"/>
            <w:vAlign w:val="bottom"/>
          </w:tcPr>
          <w:p w14:paraId="688DDFFB" w14:textId="77777777" w:rsidR="008B6571" w:rsidRPr="00B742E5" w:rsidRDefault="008B6571" w:rsidP="008B657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D69B4B" w14:textId="1E1D3662" w:rsidR="008B6571" w:rsidRPr="00B742E5" w:rsidRDefault="008B6571" w:rsidP="008B657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510506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DEA710A" w14:textId="04263214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380" w:type="dxa"/>
            <w:shd w:val="clear" w:color="auto" w:fill="auto"/>
          </w:tcPr>
          <w:p w14:paraId="35FF67B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BDF6F" w14:textId="2D77BA33" w:rsidR="008B6571" w:rsidRPr="00B742E5" w:rsidRDefault="008B6571" w:rsidP="008B657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DF75F04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051769" w14:textId="07C9E511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8B6571" w:rsidRPr="00B742E5" w14:paraId="3559B83A" w14:textId="77777777" w:rsidTr="0012087A">
        <w:tc>
          <w:tcPr>
            <w:tcW w:w="4318" w:type="dxa"/>
            <w:shd w:val="clear" w:color="auto" w:fill="auto"/>
            <w:vAlign w:val="bottom"/>
          </w:tcPr>
          <w:p w14:paraId="181A004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14:paraId="388A8694" w14:textId="77777777" w:rsidR="008B6571" w:rsidRPr="00B742E5" w:rsidRDefault="008B6571" w:rsidP="008B6571">
            <w:pPr>
              <w:suppressAutoHyphens/>
              <w:spacing w:after="0" w:line="240" w:lineRule="auto"/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 w:eastAsia="zh-CN"/>
              </w:rPr>
              <w:t>)</w:t>
            </w:r>
          </w:p>
        </w:tc>
      </w:tr>
      <w:tr w:rsidR="008B6571" w:rsidRPr="00B742E5" w14:paraId="6AB8DDDE" w14:textId="77777777" w:rsidTr="0012087A">
        <w:tc>
          <w:tcPr>
            <w:tcW w:w="4318" w:type="dxa"/>
            <w:shd w:val="clear" w:color="auto" w:fill="auto"/>
          </w:tcPr>
          <w:p w14:paraId="4DFD6874" w14:textId="77777777" w:rsidR="008B6571" w:rsidRPr="00B742E5" w:rsidRDefault="008B6571" w:rsidP="008B657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D0CC0" w14:textId="77777777" w:rsidR="008B6571" w:rsidRPr="00B742E5" w:rsidRDefault="008B6571" w:rsidP="008B6571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5CFED6B9" w14:textId="77777777" w:rsidR="008B6571" w:rsidRPr="00B742E5" w:rsidRDefault="008B6571" w:rsidP="008B657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806128" w14:textId="77777777" w:rsidR="008B6571" w:rsidRPr="00B742E5" w:rsidRDefault="008B6571" w:rsidP="008B6571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80" w:type="dxa"/>
            <w:shd w:val="clear" w:color="auto" w:fill="auto"/>
          </w:tcPr>
          <w:p w14:paraId="531C0F3A" w14:textId="77777777" w:rsidR="008B6571" w:rsidRPr="00B742E5" w:rsidRDefault="008B6571" w:rsidP="008B657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80F9C9" w14:textId="77777777" w:rsidR="008B6571" w:rsidRPr="00B742E5" w:rsidRDefault="008B6571" w:rsidP="008B6571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4CFB8C6E" w14:textId="77777777" w:rsidR="008B6571" w:rsidRPr="00B742E5" w:rsidRDefault="008B6571" w:rsidP="008B657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472DE7" w14:textId="77777777" w:rsidR="008B6571" w:rsidRPr="00B742E5" w:rsidRDefault="008B6571" w:rsidP="008B6571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E5D0B" w:rsidRPr="00B742E5" w14:paraId="0DCC7D82" w14:textId="77777777" w:rsidTr="0012087A">
        <w:tc>
          <w:tcPr>
            <w:tcW w:w="4318" w:type="dxa"/>
            <w:shd w:val="clear" w:color="auto" w:fill="auto"/>
          </w:tcPr>
          <w:p w14:paraId="51247D84" w14:textId="6DDE6CFF" w:rsidR="00FE5D0B" w:rsidRPr="00B742E5" w:rsidRDefault="00FE5D0B" w:rsidP="00FE5D0B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bookmarkStart w:id="3" w:name="OLE_LINK4"/>
            <w:bookmarkEnd w:id="3"/>
            <w:r w:rsidRPr="00B742E5"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หลักประกันในธุรกรรมซื้อคืน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F0120E" w14:textId="43474511" w:rsidR="00FE5D0B" w:rsidRPr="00FE5D0B" w:rsidRDefault="00FE5D0B" w:rsidP="00FE5D0B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FE5D0B">
              <w:rPr>
                <w:rFonts w:asciiTheme="majorBidi" w:hAnsiTheme="majorBidi" w:cstheme="majorBidi"/>
                <w:sz w:val="28"/>
              </w:rPr>
              <w:t>37,035</w:t>
            </w:r>
          </w:p>
        </w:tc>
        <w:tc>
          <w:tcPr>
            <w:tcW w:w="284" w:type="dxa"/>
            <w:shd w:val="clear" w:color="auto" w:fill="auto"/>
          </w:tcPr>
          <w:p w14:paraId="37F1B2E0" w14:textId="77777777" w:rsidR="00FE5D0B" w:rsidRPr="00D870D4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E6804BB" w14:textId="4618FA74" w:rsidR="00FE5D0B" w:rsidRPr="00D870D4" w:rsidRDefault="00FE5D0B" w:rsidP="00FE5D0B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70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57,130</w:t>
            </w:r>
          </w:p>
        </w:tc>
        <w:tc>
          <w:tcPr>
            <w:tcW w:w="380" w:type="dxa"/>
            <w:shd w:val="clear" w:color="auto" w:fill="auto"/>
          </w:tcPr>
          <w:p w14:paraId="078A4D1C" w14:textId="77777777" w:rsidR="00FE5D0B" w:rsidRPr="00D870D4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BCD01C" w14:textId="7EE6AE6F" w:rsidR="00FE5D0B" w:rsidRPr="00FE5D0B" w:rsidRDefault="00FE5D0B" w:rsidP="00FE5D0B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FE5D0B">
              <w:rPr>
                <w:rFonts w:asciiTheme="majorBidi" w:hAnsiTheme="majorBidi" w:cstheme="majorBidi"/>
                <w:sz w:val="28"/>
                <w:lang w:val="en-GB"/>
              </w:rPr>
              <w:t>37,035</w:t>
            </w:r>
          </w:p>
        </w:tc>
        <w:tc>
          <w:tcPr>
            <w:tcW w:w="284" w:type="dxa"/>
            <w:shd w:val="clear" w:color="auto" w:fill="auto"/>
          </w:tcPr>
          <w:p w14:paraId="6988B110" w14:textId="77777777" w:rsidR="00FE5D0B" w:rsidRPr="00B742E5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DAC6C" w14:textId="4217F58E" w:rsidR="00FE5D0B" w:rsidRPr="00B742E5" w:rsidRDefault="00FE5D0B" w:rsidP="00FE5D0B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57,130</w:t>
            </w:r>
          </w:p>
        </w:tc>
      </w:tr>
      <w:tr w:rsidR="00FE5D0B" w:rsidRPr="00B742E5" w14:paraId="21AA8838" w14:textId="77777777" w:rsidTr="0012087A">
        <w:tc>
          <w:tcPr>
            <w:tcW w:w="4318" w:type="dxa"/>
            <w:shd w:val="clear" w:color="auto" w:fill="auto"/>
          </w:tcPr>
          <w:p w14:paraId="0F0384A7" w14:textId="114E9E30" w:rsidR="00FE5D0B" w:rsidRPr="00B742E5" w:rsidRDefault="00FE5D0B" w:rsidP="00FE5D0B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</w:pPr>
            <w:r w:rsidRPr="00B24BD0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เงินฝากที่มีข้อจำกัดของบริษัทย่อยและสาขา</w:t>
            </w:r>
            <w:r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  <w:br/>
              <w:t xml:space="preserve">   </w:t>
            </w:r>
            <w:r w:rsidRPr="00B24BD0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4C1DA" w14:textId="20317D76" w:rsidR="00FE5D0B" w:rsidRPr="00FE5D0B" w:rsidRDefault="00FE5D0B" w:rsidP="00FE5D0B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FE5D0B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284" w:type="dxa"/>
            <w:shd w:val="clear" w:color="auto" w:fill="auto"/>
          </w:tcPr>
          <w:p w14:paraId="728D9119" w14:textId="77777777" w:rsidR="00FE5D0B" w:rsidRPr="00D870D4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C04622B" w14:textId="264765A5" w:rsidR="00FE5D0B" w:rsidRPr="00D870D4" w:rsidRDefault="00FE5D0B" w:rsidP="00FE5D0B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70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1,037</w:t>
            </w:r>
          </w:p>
        </w:tc>
        <w:tc>
          <w:tcPr>
            <w:tcW w:w="380" w:type="dxa"/>
            <w:shd w:val="clear" w:color="auto" w:fill="auto"/>
          </w:tcPr>
          <w:p w14:paraId="0F36EFA7" w14:textId="77777777" w:rsidR="00FE5D0B" w:rsidRPr="00D870D4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949FF3" w14:textId="72BEC8CA" w:rsidR="00FE5D0B" w:rsidRPr="00FE5D0B" w:rsidRDefault="00FE5D0B" w:rsidP="00FE5D0B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FE5D0B">
              <w:rPr>
                <w:rFonts w:asciiTheme="majorBidi" w:hAnsiTheme="majorBidi" w:cstheme="majorBidi"/>
                <w:sz w:val="28"/>
                <w:lang w:val="en-GB"/>
              </w:rPr>
              <w:t>520</w:t>
            </w:r>
          </w:p>
        </w:tc>
        <w:tc>
          <w:tcPr>
            <w:tcW w:w="284" w:type="dxa"/>
            <w:shd w:val="clear" w:color="auto" w:fill="auto"/>
          </w:tcPr>
          <w:p w14:paraId="65C915A7" w14:textId="77777777" w:rsidR="00FE5D0B" w:rsidRPr="00B742E5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50827B" w14:textId="5065A7FE" w:rsidR="00FE5D0B" w:rsidRDefault="00FE5D0B" w:rsidP="00FE5D0B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392</w:t>
            </w:r>
          </w:p>
        </w:tc>
      </w:tr>
      <w:tr w:rsidR="00FE5D0B" w:rsidRPr="00B742E5" w14:paraId="7557EAEF" w14:textId="77777777" w:rsidTr="0012087A">
        <w:tc>
          <w:tcPr>
            <w:tcW w:w="4318" w:type="dxa"/>
            <w:shd w:val="clear" w:color="auto" w:fill="auto"/>
          </w:tcPr>
          <w:p w14:paraId="78F7A8A2" w14:textId="43420CF8" w:rsidR="00FE5D0B" w:rsidRPr="00B742E5" w:rsidRDefault="00FE5D0B" w:rsidP="00FE5D0B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0D48D6" w14:textId="3B7CAC57" w:rsidR="00FE5D0B" w:rsidRPr="00FE5D0B" w:rsidRDefault="00FE5D0B" w:rsidP="00FE5D0B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FE5D0B"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284" w:type="dxa"/>
            <w:shd w:val="clear" w:color="auto" w:fill="auto"/>
          </w:tcPr>
          <w:p w14:paraId="28B0087E" w14:textId="77777777" w:rsidR="00FE5D0B" w:rsidRPr="00D870D4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4429FF2" w14:textId="2D00547F" w:rsidR="00FE5D0B" w:rsidRPr="00D870D4" w:rsidRDefault="00FE5D0B" w:rsidP="00FE5D0B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70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86</w:t>
            </w:r>
          </w:p>
        </w:tc>
        <w:tc>
          <w:tcPr>
            <w:tcW w:w="380" w:type="dxa"/>
            <w:shd w:val="clear" w:color="auto" w:fill="auto"/>
          </w:tcPr>
          <w:p w14:paraId="0AFEB60C" w14:textId="77777777" w:rsidR="00FE5D0B" w:rsidRPr="00D870D4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9AA780" w14:textId="2A6370C6" w:rsidR="00FE5D0B" w:rsidRPr="00FE5D0B" w:rsidRDefault="00FE5D0B" w:rsidP="00FE5D0B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FE5D0B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14:paraId="1018BBBC" w14:textId="77777777" w:rsidR="00FE5D0B" w:rsidRPr="00B742E5" w:rsidRDefault="00FE5D0B" w:rsidP="00FE5D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E6D3CC" w14:textId="67729D42" w:rsidR="00FE5D0B" w:rsidRPr="00B742E5" w:rsidRDefault="00FE5D0B" w:rsidP="00FE5D0B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75</w:t>
            </w:r>
          </w:p>
        </w:tc>
      </w:tr>
      <w:tr w:rsidR="00FE5D0B" w:rsidRPr="00B742E5" w14:paraId="1A9A1747" w14:textId="77777777" w:rsidTr="0012087A">
        <w:tc>
          <w:tcPr>
            <w:tcW w:w="4318" w:type="dxa"/>
            <w:shd w:val="clear" w:color="auto" w:fill="auto"/>
          </w:tcPr>
          <w:p w14:paraId="48DCCB02" w14:textId="13004525" w:rsidR="00FE5D0B" w:rsidRPr="00B742E5" w:rsidRDefault="00FE5D0B" w:rsidP="00FE5D0B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4D34DF0D" w:rsidR="00FE5D0B" w:rsidRPr="00FE5D0B" w:rsidRDefault="00FE5D0B" w:rsidP="00FE5D0B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5D0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38,371</w:t>
            </w:r>
          </w:p>
        </w:tc>
        <w:tc>
          <w:tcPr>
            <w:tcW w:w="284" w:type="dxa"/>
            <w:shd w:val="clear" w:color="auto" w:fill="auto"/>
          </w:tcPr>
          <w:p w14:paraId="10CD2612" w14:textId="77777777" w:rsidR="00FE5D0B" w:rsidRPr="00D870D4" w:rsidRDefault="00FE5D0B" w:rsidP="00FE5D0B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1B86524D" w:rsidR="00FE5D0B" w:rsidRPr="00D870D4" w:rsidRDefault="00FE5D0B" w:rsidP="00FE5D0B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870D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58,253</w:t>
            </w:r>
          </w:p>
        </w:tc>
        <w:tc>
          <w:tcPr>
            <w:tcW w:w="380" w:type="dxa"/>
            <w:shd w:val="clear" w:color="auto" w:fill="auto"/>
          </w:tcPr>
          <w:p w14:paraId="3CAA63EE" w14:textId="77777777" w:rsidR="00FE5D0B" w:rsidRPr="00D870D4" w:rsidRDefault="00FE5D0B" w:rsidP="00FE5D0B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FC87F7E" w14:textId="75001DDD" w:rsidR="00FE5D0B" w:rsidRPr="00FE5D0B" w:rsidRDefault="00FE5D0B" w:rsidP="00FE5D0B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5D0B">
              <w:rPr>
                <w:rFonts w:asciiTheme="majorBidi" w:hAnsiTheme="majorBidi" w:cstheme="majorBidi"/>
                <w:b/>
                <w:bCs/>
                <w:sz w:val="28"/>
              </w:rPr>
              <w:t>37,630</w:t>
            </w:r>
          </w:p>
        </w:tc>
        <w:tc>
          <w:tcPr>
            <w:tcW w:w="284" w:type="dxa"/>
            <w:shd w:val="clear" w:color="auto" w:fill="auto"/>
          </w:tcPr>
          <w:p w14:paraId="79D00366" w14:textId="77777777" w:rsidR="00FE5D0B" w:rsidRPr="00D81394" w:rsidRDefault="00FE5D0B" w:rsidP="00FE5D0B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1F5F5C" w14:textId="19314012" w:rsidR="00FE5D0B" w:rsidRPr="00B742E5" w:rsidRDefault="00FE5D0B" w:rsidP="00FE5D0B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57,597</w:t>
            </w:r>
          </w:p>
        </w:tc>
      </w:tr>
    </w:tbl>
    <w:p w14:paraId="3B165459" w14:textId="624320E2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ห</w:t>
      </w: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นี้สินที่อาจเกิดขึ้นในภายหน้า</w:t>
      </w:r>
    </w:p>
    <w:p w14:paraId="62AEAA5B" w14:textId="77777777" w:rsidR="00B742E5" w:rsidRPr="00756D79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tbl>
      <w:tblPr>
        <w:tblW w:w="922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7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B742E5" w:rsidRPr="00B742E5" w14:paraId="52A4E548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61CA3E99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6D04FBF" w14:textId="77777777" w:rsidR="00B742E5" w:rsidRPr="00B742E5" w:rsidRDefault="00B742E5" w:rsidP="00B742E5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shd w:val="clear" w:color="auto" w:fill="auto"/>
            <w:vAlign w:val="bottom"/>
          </w:tcPr>
          <w:p w14:paraId="209015E6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B6571" w:rsidRPr="00B742E5" w14:paraId="70D6E371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AFCD4F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840C4E" w14:textId="6E061EA2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14D90C17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B19CA7" w14:textId="64CA2B28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69D3ABC0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870D2F7" w14:textId="62A1089C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1B5A555A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892ED7" w14:textId="1CDB1DF3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8B6571" w:rsidRPr="00B742E5" w14:paraId="63FA43E5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7EE05145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9AC191" w14:textId="46F7FC5A" w:rsidR="008B6571" w:rsidRPr="00B742E5" w:rsidRDefault="008B6571" w:rsidP="008B657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1200E179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6D693EE" w14:textId="58C4BEFE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30F5FB69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7BABED6" w14:textId="2448213D" w:rsidR="008B6571" w:rsidRPr="00B742E5" w:rsidRDefault="008B6571" w:rsidP="008B657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23813D4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5D57B3" w14:textId="41949AA8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8B6571" w:rsidRPr="00B742E5" w14:paraId="05D474A0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30B9F2E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972" w:type="dxa"/>
            <w:gridSpan w:val="8"/>
            <w:shd w:val="clear" w:color="auto" w:fill="auto"/>
            <w:vAlign w:val="bottom"/>
          </w:tcPr>
          <w:p w14:paraId="3FE66C45" w14:textId="77777777" w:rsidR="008B6571" w:rsidRPr="00B742E5" w:rsidRDefault="008B6571" w:rsidP="008B6571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67066" w:rsidRPr="00B742E5" w14:paraId="18E886ED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28AE4A2" w14:textId="072503FF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571F1C4" w14:textId="10C1C2D0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6,333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F54E104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49371C" w14:textId="178D7BA4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5,184</w:t>
            </w:r>
          </w:p>
        </w:tc>
        <w:tc>
          <w:tcPr>
            <w:tcW w:w="268" w:type="dxa"/>
            <w:shd w:val="clear" w:color="auto" w:fill="auto"/>
          </w:tcPr>
          <w:p w14:paraId="51D41326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FEF7ACF" w14:textId="38BBF4DA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6,333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74785" w14:textId="77777777" w:rsidR="00B67066" w:rsidRPr="00D66549" w:rsidRDefault="00B67066" w:rsidP="00B6706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68F7782" w14:textId="140A8C50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5,184</w:t>
            </w:r>
          </w:p>
        </w:tc>
      </w:tr>
      <w:tr w:rsidR="00B67066" w:rsidRPr="00B742E5" w14:paraId="104A90AC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2B8CFDA0" w14:textId="1AFF85E4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AEAC08F" w14:textId="745B5896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533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AEA1B31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222090" w14:textId="0F01FF65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5,507</w:t>
            </w:r>
          </w:p>
        </w:tc>
        <w:tc>
          <w:tcPr>
            <w:tcW w:w="268" w:type="dxa"/>
            <w:shd w:val="clear" w:color="auto" w:fill="auto"/>
          </w:tcPr>
          <w:p w14:paraId="7247EE3B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C8B36EF" w14:textId="1DAD0ED0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C75627" w14:textId="77777777" w:rsidR="00B67066" w:rsidRPr="00D66549" w:rsidRDefault="00B67066" w:rsidP="00B6706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40DC26" w14:textId="42352891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5,142</w:t>
            </w:r>
          </w:p>
        </w:tc>
      </w:tr>
      <w:tr w:rsidR="00B67066" w:rsidRPr="00B742E5" w14:paraId="568DDC36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79CDB6C" w14:textId="4DD58B0D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79A75E7" w14:textId="6F626714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34,169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BAA1D8B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83C5CCD" w14:textId="5AFFDB8A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11,409</w:t>
            </w:r>
          </w:p>
        </w:tc>
        <w:tc>
          <w:tcPr>
            <w:tcW w:w="268" w:type="dxa"/>
            <w:shd w:val="clear" w:color="auto" w:fill="auto"/>
          </w:tcPr>
          <w:p w14:paraId="4EC0EF53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AAA2E99" w14:textId="131DFD35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34,076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CA8F8E" w14:textId="77777777" w:rsidR="00B67066" w:rsidRPr="00D66549" w:rsidRDefault="00B67066" w:rsidP="00B6706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EF20A9B" w14:textId="6AD25C87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11,328</w:t>
            </w:r>
          </w:p>
        </w:tc>
      </w:tr>
      <w:tr w:rsidR="00B67066" w:rsidRPr="00B742E5" w14:paraId="3C1F7C8A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B45DFDB" w14:textId="07E967A1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2A99F09" w14:textId="2D195C62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33,783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0470B3E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086FD5F" w14:textId="4CC8E3F6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33,354</w:t>
            </w:r>
          </w:p>
        </w:tc>
        <w:tc>
          <w:tcPr>
            <w:tcW w:w="268" w:type="dxa"/>
            <w:shd w:val="clear" w:color="auto" w:fill="auto"/>
          </w:tcPr>
          <w:p w14:paraId="35B31A07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2FA4354" w14:textId="0087A436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33,525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F5BD9D" w14:textId="77777777" w:rsidR="00B67066" w:rsidRPr="00D66549" w:rsidRDefault="00B67066" w:rsidP="00B6706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78108A" w14:textId="05ADB7AA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33,252</w:t>
            </w:r>
          </w:p>
        </w:tc>
      </w:tr>
      <w:tr w:rsidR="00B67066" w:rsidRPr="00B742E5" w14:paraId="4C75CF0E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EF97E18" w14:textId="77133D84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4672EE4" w14:textId="77777777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57EC84D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BD72C41" w14:textId="77777777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18C9A43D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AAE7DD9" w14:textId="77777777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31E9E75" w14:textId="77777777" w:rsidR="00B67066" w:rsidRPr="00D66549" w:rsidRDefault="00B67066" w:rsidP="00B6706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8B1EA4A" w14:textId="74AEF5A9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67066" w:rsidRPr="00B742E5" w14:paraId="08D67ECB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5E953270" w14:textId="42027E2A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CBCD12D" w14:textId="40F9E7A7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201,924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2B160B3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9D77317" w14:textId="0B01967B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201,324</w:t>
            </w:r>
          </w:p>
        </w:tc>
        <w:tc>
          <w:tcPr>
            <w:tcW w:w="268" w:type="dxa"/>
            <w:shd w:val="clear" w:color="auto" w:fill="auto"/>
          </w:tcPr>
          <w:p w14:paraId="19671ED0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415C2CB" w14:textId="6EB369CE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201,117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DEA62F" w14:textId="77777777" w:rsidR="00B67066" w:rsidRPr="00D66549" w:rsidRDefault="00B67066" w:rsidP="00B6706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59A3B02" w14:textId="151B42D1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200,613</w:t>
            </w:r>
          </w:p>
        </w:tc>
      </w:tr>
      <w:tr w:rsidR="00B67066" w:rsidRPr="00B742E5" w14:paraId="35ABA3F4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27CAD4AA" w14:textId="36C6D4B0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B4D49F6" w14:textId="4E38D985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162,782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F1B31CA" w14:textId="77777777" w:rsidR="00B67066" w:rsidRPr="00D66549" w:rsidRDefault="00B67066" w:rsidP="00B6706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15200E6" w14:textId="071DE7A8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160,822</w:t>
            </w:r>
          </w:p>
        </w:tc>
        <w:tc>
          <w:tcPr>
            <w:tcW w:w="268" w:type="dxa"/>
            <w:shd w:val="clear" w:color="auto" w:fill="auto"/>
          </w:tcPr>
          <w:p w14:paraId="21F974B0" w14:textId="77777777" w:rsidR="00B67066" w:rsidRPr="00D66549" w:rsidRDefault="00B67066" w:rsidP="00B6706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9FE4473" w14:textId="73EEFAE5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161,631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94D8AE" w14:textId="77777777" w:rsidR="00B67066" w:rsidRPr="00D66549" w:rsidRDefault="00B67066" w:rsidP="00B6706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B494A14" w14:textId="076D81BC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159,862</w:t>
            </w:r>
          </w:p>
        </w:tc>
      </w:tr>
      <w:tr w:rsidR="00B67066" w:rsidRPr="00B742E5" w14:paraId="319CE664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4BD9472" w14:textId="4065D979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/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7F493DC" w14:textId="75FD93B6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10,026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D92C7A" w14:textId="77777777" w:rsidR="00B67066" w:rsidRPr="00D66549" w:rsidRDefault="00B67066" w:rsidP="00B6706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8BF7BA" w14:textId="0418ABC9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15,849</w:t>
            </w:r>
          </w:p>
        </w:tc>
        <w:tc>
          <w:tcPr>
            <w:tcW w:w="268" w:type="dxa"/>
            <w:shd w:val="clear" w:color="auto" w:fill="auto"/>
          </w:tcPr>
          <w:p w14:paraId="4EAB3EE9" w14:textId="77777777" w:rsidR="00B67066" w:rsidRPr="00D66549" w:rsidRDefault="00B67066" w:rsidP="00B67066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A994E29" w14:textId="321C20B3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hAnsiTheme="majorBidi" w:cstheme="majorBidi"/>
                <w:sz w:val="28"/>
              </w:rPr>
              <w:t>10,026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583963" w14:textId="77777777" w:rsidR="00B67066" w:rsidRPr="00D66549" w:rsidRDefault="00B67066" w:rsidP="00B67066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19E512D" w14:textId="1F45E855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15,849</w:t>
            </w:r>
          </w:p>
        </w:tc>
      </w:tr>
      <w:tr w:rsidR="00B67066" w:rsidRPr="00B742E5" w14:paraId="25E3E867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6B3F6943" w14:textId="7E3817BC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560F4978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75,028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7104E63" w14:textId="77777777" w:rsidR="00B67066" w:rsidRPr="00D66549" w:rsidRDefault="00B67066" w:rsidP="00B67066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9C0475" w14:textId="2B65E974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105,061</w:t>
            </w:r>
          </w:p>
        </w:tc>
        <w:tc>
          <w:tcPr>
            <w:tcW w:w="268" w:type="dxa"/>
            <w:shd w:val="clear" w:color="auto" w:fill="auto"/>
          </w:tcPr>
          <w:p w14:paraId="0763C3D7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5CBF96" w14:textId="0CDF37F2" w:rsidR="00B67066" w:rsidRPr="00B67066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75,028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62EA4FA" w14:textId="77777777" w:rsidR="00B67066" w:rsidRPr="00D66549" w:rsidRDefault="00B67066" w:rsidP="00B6706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7BC93D" w14:textId="5DF56AFD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105,061</w:t>
            </w:r>
          </w:p>
        </w:tc>
      </w:tr>
      <w:tr w:rsidR="00B67066" w:rsidRPr="00B742E5" w14:paraId="3ABBA61D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3577695" w14:textId="0A023C3E" w:rsidR="00B67066" w:rsidRPr="00B742E5" w:rsidRDefault="00B67066" w:rsidP="00B6706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1FC6E41A" w:rsidR="00B67066" w:rsidRPr="00B67066" w:rsidRDefault="00B67066" w:rsidP="00B67066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6706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524,578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C26129F" w14:textId="77777777" w:rsidR="00B67066" w:rsidRPr="00D66549" w:rsidRDefault="00B67066" w:rsidP="00B67066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7CE33522" w:rsidR="00B67066" w:rsidRPr="00D66549" w:rsidRDefault="00B67066" w:rsidP="00B67066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538,510</w:t>
            </w:r>
          </w:p>
        </w:tc>
        <w:tc>
          <w:tcPr>
            <w:tcW w:w="268" w:type="dxa"/>
            <w:shd w:val="clear" w:color="auto" w:fill="auto"/>
          </w:tcPr>
          <w:p w14:paraId="07D7F439" w14:textId="77777777" w:rsidR="00B67066" w:rsidRPr="00D66549" w:rsidRDefault="00B67066" w:rsidP="00B67066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C0DC7E" w14:textId="70F96237" w:rsidR="00B67066" w:rsidRPr="00D66549" w:rsidRDefault="00B67066" w:rsidP="00B67066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521,904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D78093" w14:textId="77777777" w:rsidR="00B67066" w:rsidRPr="00D66549" w:rsidRDefault="00B67066" w:rsidP="00B67066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6C6716" w14:textId="3826F81F" w:rsidR="00B67066" w:rsidRPr="00D66549" w:rsidRDefault="00B67066" w:rsidP="00B67066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536,291</w:t>
            </w:r>
          </w:p>
        </w:tc>
      </w:tr>
    </w:tbl>
    <w:p w14:paraId="55D90857" w14:textId="77777777" w:rsidR="00B24BD0" w:rsidRDefault="00B24BD0" w:rsidP="0006746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24A2C63" w14:textId="7B21ADC1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6DEADD3F" w14:textId="77777777" w:rsidR="00B77ABA" w:rsidRPr="00756D79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4CA09E94" w14:textId="75336825" w:rsidR="00B77ABA" w:rsidRDefault="00B77ABA" w:rsidP="00067463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5235">
        <w:rPr>
          <w:rFonts w:asciiTheme="majorBidi" w:eastAsia="Calibri" w:hAnsiTheme="majorBidi" w:cstheme="majorBidi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</w:t>
      </w:r>
      <w:r w:rsidR="00BE6AE3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BE6AE3">
        <w:rPr>
          <w:rFonts w:asciiTheme="majorBidi" w:eastAsia="Calibri" w:hAnsiTheme="majorBidi" w:cstheme="majorBidi" w:hint="cs"/>
          <w:sz w:val="30"/>
          <w:szCs w:val="30"/>
          <w:cs/>
        </w:rPr>
        <w:t>ที่สำคัญ</w:t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0B65ABD2" w14:textId="77777777" w:rsidR="00CA6B08" w:rsidRPr="00FD212D" w:rsidRDefault="00CA6B08" w:rsidP="00FD212D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1944E901" w14:textId="77777777" w:rsidR="008B3A2C" w:rsidRDefault="008B3A2C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537F68E9" w14:textId="64D34D2F" w:rsidR="00B742E5" w:rsidRPr="008B3A2C" w:rsidRDefault="00B742E5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8B3A2C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C82120" w:rsidRPr="008B3A2C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8B3A2C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</w:t>
      </w:r>
      <w:r w:rsidR="00F40780" w:rsidRPr="008B3A2C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8B3A2C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Pr="008B3A2C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77777777" w:rsidR="00B742E5" w:rsidRPr="008B3A2C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8"/>
        <w:gridCol w:w="1080"/>
        <w:gridCol w:w="1080"/>
        <w:gridCol w:w="1080"/>
        <w:gridCol w:w="992"/>
      </w:tblGrid>
      <w:tr w:rsidR="00B742E5" w:rsidRPr="00067463" w14:paraId="4730773D" w14:textId="77777777" w:rsidTr="00F40780">
        <w:trPr>
          <w:cantSplit/>
          <w:tblHeader/>
        </w:trPr>
        <w:tc>
          <w:tcPr>
            <w:tcW w:w="5148" w:type="dxa"/>
          </w:tcPr>
          <w:p w14:paraId="4C5080F7" w14:textId="77777777" w:rsidR="00B742E5" w:rsidRPr="008B3A2C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br w:type="page"/>
            </w:r>
          </w:p>
        </w:tc>
        <w:tc>
          <w:tcPr>
            <w:tcW w:w="2160" w:type="dxa"/>
            <w:gridSpan w:val="2"/>
          </w:tcPr>
          <w:p w14:paraId="47705BB2" w14:textId="77777777" w:rsidR="00B742E5" w:rsidRPr="008B3A2C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72" w:type="dxa"/>
            <w:gridSpan w:val="2"/>
          </w:tcPr>
          <w:p w14:paraId="3C7A9EF2" w14:textId="77777777" w:rsidR="00B742E5" w:rsidRPr="008B3A2C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B6571" w:rsidRPr="00067463" w14:paraId="7F585C4C" w14:textId="77777777" w:rsidTr="00F40780">
        <w:trPr>
          <w:cantSplit/>
          <w:tblHeader/>
        </w:trPr>
        <w:tc>
          <w:tcPr>
            <w:tcW w:w="5148" w:type="dxa"/>
          </w:tcPr>
          <w:p w14:paraId="295B4A62" w14:textId="77777777" w:rsidR="008B6571" w:rsidRPr="008B3A2C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E4168AB" w14:textId="17483FB2" w:rsidR="008B6571" w:rsidRPr="008B3A2C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1E594483" w14:textId="77777777" w:rsidR="008B6571" w:rsidRPr="008B3A2C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  <w:tc>
          <w:tcPr>
            <w:tcW w:w="1080" w:type="dxa"/>
            <w:vAlign w:val="center"/>
          </w:tcPr>
          <w:p w14:paraId="61A607A4" w14:textId="2EF37A21" w:rsidR="008B6571" w:rsidRPr="008B3A2C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992" w:type="dxa"/>
            <w:vAlign w:val="center"/>
          </w:tcPr>
          <w:p w14:paraId="3980054E" w14:textId="77777777" w:rsidR="008B6571" w:rsidRPr="008B3A2C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</w:tr>
      <w:tr w:rsidR="008B6571" w:rsidRPr="00067463" w14:paraId="4E54536B" w14:textId="77777777" w:rsidTr="00F40780">
        <w:trPr>
          <w:cantSplit/>
          <w:tblHeader/>
        </w:trPr>
        <w:tc>
          <w:tcPr>
            <w:tcW w:w="5148" w:type="dxa"/>
          </w:tcPr>
          <w:p w14:paraId="7BD9BD14" w14:textId="77777777" w:rsidR="008B6571" w:rsidRPr="008B3A2C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B3790A3" w14:textId="49891BCD" w:rsidR="008B6571" w:rsidRPr="008B3A2C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080" w:type="dxa"/>
            <w:vAlign w:val="center"/>
          </w:tcPr>
          <w:p w14:paraId="4DB4BE77" w14:textId="7A052CAF" w:rsidR="008B6571" w:rsidRPr="008B3A2C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080" w:type="dxa"/>
            <w:vAlign w:val="center"/>
          </w:tcPr>
          <w:p w14:paraId="29FBC1CF" w14:textId="36CBD92A" w:rsidR="008B6571" w:rsidRPr="008B3A2C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992" w:type="dxa"/>
            <w:vAlign w:val="center"/>
          </w:tcPr>
          <w:p w14:paraId="3A46EF3A" w14:textId="3F0FBD98" w:rsidR="008B6571" w:rsidRPr="008B3A2C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8B6571" w:rsidRPr="00067463" w14:paraId="4C803CC3" w14:textId="77777777" w:rsidTr="00F40780">
        <w:trPr>
          <w:cantSplit/>
          <w:tblHeader/>
        </w:trPr>
        <w:tc>
          <w:tcPr>
            <w:tcW w:w="5148" w:type="dxa"/>
          </w:tcPr>
          <w:p w14:paraId="1411176D" w14:textId="77777777" w:rsidR="008B6571" w:rsidRPr="008B3A2C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4232" w:type="dxa"/>
            <w:gridSpan w:val="4"/>
          </w:tcPr>
          <w:p w14:paraId="6EBC651F" w14:textId="77777777" w:rsidR="008B6571" w:rsidRPr="008B3A2C" w:rsidRDefault="008B6571" w:rsidP="008B6571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8B3A2C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ล้านบาท)</w:t>
            </w:r>
          </w:p>
        </w:tc>
      </w:tr>
      <w:tr w:rsidR="008B6571" w:rsidRPr="00067463" w14:paraId="483A554B" w14:textId="77777777" w:rsidTr="00F40780">
        <w:trPr>
          <w:cantSplit/>
        </w:trPr>
        <w:tc>
          <w:tcPr>
            <w:tcW w:w="5148" w:type="dxa"/>
          </w:tcPr>
          <w:p w14:paraId="6EA7F142" w14:textId="77777777" w:rsidR="008B6571" w:rsidRPr="008B3A2C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080" w:type="dxa"/>
          </w:tcPr>
          <w:p w14:paraId="3BDF6AD0" w14:textId="77777777" w:rsidR="008B6571" w:rsidRPr="008B3A2C" w:rsidRDefault="008B6571" w:rsidP="008B6571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5116E87" w14:textId="77777777" w:rsidR="008B6571" w:rsidRPr="008B3A2C" w:rsidRDefault="008B6571" w:rsidP="008B6571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C9F708" w14:textId="77777777" w:rsidR="008B6571" w:rsidRPr="008B3A2C" w:rsidRDefault="008B6571" w:rsidP="008B6571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716940B" w14:textId="77777777" w:rsidR="008B6571" w:rsidRPr="008B3A2C" w:rsidRDefault="008B6571" w:rsidP="008B6571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A7401" w:rsidRPr="00067463" w14:paraId="44C7B567" w14:textId="77777777" w:rsidTr="003D6A26">
        <w:trPr>
          <w:cantSplit/>
        </w:trPr>
        <w:tc>
          <w:tcPr>
            <w:tcW w:w="5148" w:type="dxa"/>
          </w:tcPr>
          <w:p w14:paraId="00E6FC49" w14:textId="48C78739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สิน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ทรัพย์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38692E6C" w14:textId="66C45A86" w:rsidR="00FA7401" w:rsidRPr="008B3A2C" w:rsidRDefault="00FA7401" w:rsidP="00FA7401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41601">
              <w:t>-</w:t>
            </w:r>
          </w:p>
        </w:tc>
        <w:tc>
          <w:tcPr>
            <w:tcW w:w="1080" w:type="dxa"/>
          </w:tcPr>
          <w:p w14:paraId="3626BE07" w14:textId="376A70F6" w:rsidR="00FA7401" w:rsidRPr="008B3A2C" w:rsidRDefault="00FA7401" w:rsidP="00FA7401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0754DADA" w14:textId="1EF7A696" w:rsidR="00FA7401" w:rsidRPr="008B3A2C" w:rsidRDefault="00FA7401" w:rsidP="00E005CB">
            <w:pPr>
              <w:tabs>
                <w:tab w:val="decimal" w:pos="39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A740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992" w:type="dxa"/>
            <w:vAlign w:val="center"/>
          </w:tcPr>
          <w:p w14:paraId="5D5C9B89" w14:textId="12FDFBAC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1,750</w:t>
            </w:r>
          </w:p>
        </w:tc>
      </w:tr>
      <w:tr w:rsidR="00FA7401" w:rsidRPr="00067463" w14:paraId="790E115D" w14:textId="77777777" w:rsidTr="003D6A26">
        <w:trPr>
          <w:cantSplit/>
        </w:trPr>
        <w:tc>
          <w:tcPr>
            <w:tcW w:w="5148" w:type="dxa"/>
          </w:tcPr>
          <w:p w14:paraId="3C871A11" w14:textId="77777777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80" w:type="dxa"/>
          </w:tcPr>
          <w:p w14:paraId="25FFDC5D" w14:textId="15D1C430" w:rsidR="00FA7401" w:rsidRPr="008B3A2C" w:rsidRDefault="00FA7401" w:rsidP="00FA7401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41601">
              <w:t>-</w:t>
            </w:r>
          </w:p>
        </w:tc>
        <w:tc>
          <w:tcPr>
            <w:tcW w:w="1080" w:type="dxa"/>
          </w:tcPr>
          <w:p w14:paraId="63B59B9F" w14:textId="77777777" w:rsidR="00FA7401" w:rsidRPr="008B3A2C" w:rsidRDefault="00FA7401" w:rsidP="00FA7401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492019AC" w14:textId="0F0E62E9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318</w:t>
            </w:r>
          </w:p>
        </w:tc>
        <w:tc>
          <w:tcPr>
            <w:tcW w:w="992" w:type="dxa"/>
            <w:vAlign w:val="center"/>
          </w:tcPr>
          <w:p w14:paraId="6F85BF70" w14:textId="20FED846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316</w:t>
            </w:r>
          </w:p>
        </w:tc>
      </w:tr>
      <w:tr w:rsidR="00FA7401" w:rsidRPr="00067463" w14:paraId="1BA80093" w14:textId="77777777" w:rsidTr="00FA7401">
        <w:trPr>
          <w:cantSplit/>
        </w:trPr>
        <w:tc>
          <w:tcPr>
            <w:tcW w:w="5148" w:type="dxa"/>
          </w:tcPr>
          <w:p w14:paraId="2BBD095C" w14:textId="50109878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0E1CC98B" w14:textId="2B60226E" w:rsidR="00FA7401" w:rsidRPr="008B3A2C" w:rsidRDefault="00FA7401" w:rsidP="00FA7401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41601">
              <w:t>-</w:t>
            </w:r>
          </w:p>
        </w:tc>
        <w:tc>
          <w:tcPr>
            <w:tcW w:w="1080" w:type="dxa"/>
          </w:tcPr>
          <w:p w14:paraId="016C990A" w14:textId="77777777" w:rsidR="00FA7401" w:rsidRPr="008B3A2C" w:rsidRDefault="00FA7401" w:rsidP="00FA7401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3E37C94F" w14:textId="4432AC15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3,135</w:t>
            </w:r>
          </w:p>
        </w:tc>
        <w:tc>
          <w:tcPr>
            <w:tcW w:w="992" w:type="dxa"/>
            <w:vAlign w:val="center"/>
          </w:tcPr>
          <w:p w14:paraId="7D32A9C6" w14:textId="664A6BA5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690</w:t>
            </w:r>
          </w:p>
        </w:tc>
      </w:tr>
      <w:tr w:rsidR="00FA7401" w:rsidRPr="00067463" w14:paraId="3BB4F83F" w14:textId="77777777" w:rsidTr="003D6A26">
        <w:trPr>
          <w:cantSplit/>
        </w:trPr>
        <w:tc>
          <w:tcPr>
            <w:tcW w:w="5148" w:type="dxa"/>
          </w:tcPr>
          <w:p w14:paraId="172AD3C2" w14:textId="291D5B75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0" w:type="dxa"/>
          </w:tcPr>
          <w:p w14:paraId="610A7079" w14:textId="2215AA42" w:rsidR="00FA7401" w:rsidRPr="008B3A2C" w:rsidRDefault="00FA7401" w:rsidP="00FA7401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41601">
              <w:t>-</w:t>
            </w:r>
          </w:p>
        </w:tc>
        <w:tc>
          <w:tcPr>
            <w:tcW w:w="1080" w:type="dxa"/>
          </w:tcPr>
          <w:p w14:paraId="6889B83B" w14:textId="77777777" w:rsidR="00FA7401" w:rsidRPr="008B3A2C" w:rsidRDefault="00FA7401" w:rsidP="00FA7401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66DAD51" w14:textId="67007DCA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1,470</w:t>
            </w:r>
          </w:p>
        </w:tc>
        <w:tc>
          <w:tcPr>
            <w:tcW w:w="992" w:type="dxa"/>
          </w:tcPr>
          <w:p w14:paraId="389EB5E6" w14:textId="63F78104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2,924</w:t>
            </w:r>
          </w:p>
        </w:tc>
      </w:tr>
      <w:tr w:rsidR="00FA7401" w:rsidRPr="00067463" w14:paraId="5EA2EE34" w14:textId="77777777" w:rsidTr="00FA7401">
        <w:trPr>
          <w:cantSplit/>
        </w:trPr>
        <w:tc>
          <w:tcPr>
            <w:tcW w:w="5148" w:type="dxa"/>
          </w:tcPr>
          <w:p w14:paraId="28A44B80" w14:textId="50B5A7E9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41F13355" w14:textId="343166B7" w:rsidR="00FA7401" w:rsidRPr="008B3A2C" w:rsidRDefault="00FA7401" w:rsidP="00FA7401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41601">
              <w:t>-</w:t>
            </w:r>
          </w:p>
        </w:tc>
        <w:tc>
          <w:tcPr>
            <w:tcW w:w="1080" w:type="dxa"/>
          </w:tcPr>
          <w:p w14:paraId="5D4B28CE" w14:textId="77777777" w:rsidR="00FA7401" w:rsidRPr="008B3A2C" w:rsidRDefault="00FA7401" w:rsidP="00FA7401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27695A61" w14:textId="18E69842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9,271</w:t>
            </w:r>
          </w:p>
        </w:tc>
        <w:tc>
          <w:tcPr>
            <w:tcW w:w="992" w:type="dxa"/>
            <w:vAlign w:val="center"/>
          </w:tcPr>
          <w:p w14:paraId="0FBCF22A" w14:textId="2576916C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14,915</w:t>
            </w:r>
          </w:p>
        </w:tc>
      </w:tr>
      <w:tr w:rsidR="00FA7401" w:rsidRPr="00067463" w14:paraId="196B4DE2" w14:textId="77777777" w:rsidTr="00FA7401">
        <w:trPr>
          <w:cantSplit/>
        </w:trPr>
        <w:tc>
          <w:tcPr>
            <w:tcW w:w="5148" w:type="dxa"/>
          </w:tcPr>
          <w:p w14:paraId="2B991C88" w14:textId="668207EA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 (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2BE84681" w14:textId="663E51EB" w:rsidR="00FA7401" w:rsidRPr="008B3A2C" w:rsidRDefault="00FA7401" w:rsidP="00FA7401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41601">
              <w:t>-</w:t>
            </w:r>
          </w:p>
        </w:tc>
        <w:tc>
          <w:tcPr>
            <w:tcW w:w="1080" w:type="dxa"/>
          </w:tcPr>
          <w:p w14:paraId="08E58614" w14:textId="77777777" w:rsidR="00FA7401" w:rsidRPr="008B3A2C" w:rsidDel="00A937FD" w:rsidRDefault="00FA7401" w:rsidP="00FA7401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8555E1E" w14:textId="616BE8B4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2,242</w:t>
            </w:r>
          </w:p>
        </w:tc>
        <w:tc>
          <w:tcPr>
            <w:tcW w:w="992" w:type="dxa"/>
            <w:vAlign w:val="center"/>
          </w:tcPr>
          <w:p w14:paraId="2E088F39" w14:textId="0CC46C79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233</w:t>
            </w:r>
          </w:p>
        </w:tc>
      </w:tr>
      <w:tr w:rsidR="00FA7401" w:rsidRPr="00067463" w14:paraId="42B62904" w14:textId="77777777" w:rsidTr="00FA7401">
        <w:trPr>
          <w:cantSplit/>
        </w:trPr>
        <w:tc>
          <w:tcPr>
            <w:tcW w:w="5148" w:type="dxa"/>
          </w:tcPr>
          <w:p w14:paraId="2ED18940" w14:textId="67D26047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80" w:type="dxa"/>
          </w:tcPr>
          <w:p w14:paraId="378B15B9" w14:textId="7FD9A399" w:rsidR="00FA7401" w:rsidRPr="008B3A2C" w:rsidRDefault="00FA7401" w:rsidP="00FA7401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41601">
              <w:t>-</w:t>
            </w:r>
          </w:p>
        </w:tc>
        <w:tc>
          <w:tcPr>
            <w:tcW w:w="1080" w:type="dxa"/>
          </w:tcPr>
          <w:p w14:paraId="6DCD19E5" w14:textId="7DFD362F" w:rsidR="00FA7401" w:rsidRPr="008B3A2C" w:rsidRDefault="00FA7401" w:rsidP="00FA7401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0674F2A" w14:textId="03CB1B3C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658</w:t>
            </w:r>
          </w:p>
        </w:tc>
        <w:tc>
          <w:tcPr>
            <w:tcW w:w="992" w:type="dxa"/>
            <w:vAlign w:val="center"/>
          </w:tcPr>
          <w:p w14:paraId="4654EA87" w14:textId="7EAA56D7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743</w:t>
            </w:r>
          </w:p>
        </w:tc>
      </w:tr>
      <w:tr w:rsidR="00FA7401" w:rsidRPr="00067463" w14:paraId="773D6990" w14:textId="77777777" w:rsidTr="00FA7401">
        <w:trPr>
          <w:cantSplit/>
        </w:trPr>
        <w:tc>
          <w:tcPr>
            <w:tcW w:w="5148" w:type="dxa"/>
          </w:tcPr>
          <w:p w14:paraId="61504E7A" w14:textId="6F0A7152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</w:tcPr>
          <w:p w14:paraId="60DF77DC" w14:textId="5B660EC1" w:rsidR="00FA7401" w:rsidRPr="008B3A2C" w:rsidRDefault="00FA7401" w:rsidP="00FA7401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41601">
              <w:t>-</w:t>
            </w:r>
          </w:p>
        </w:tc>
        <w:tc>
          <w:tcPr>
            <w:tcW w:w="1080" w:type="dxa"/>
          </w:tcPr>
          <w:p w14:paraId="78060F15" w14:textId="4E7873BF" w:rsidR="00FA7401" w:rsidRPr="008B3A2C" w:rsidRDefault="00FA7401" w:rsidP="00FA7401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1B7D8281" w14:textId="21E0781C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6,400</w:t>
            </w:r>
          </w:p>
        </w:tc>
        <w:tc>
          <w:tcPr>
            <w:tcW w:w="992" w:type="dxa"/>
            <w:vAlign w:val="center"/>
          </w:tcPr>
          <w:p w14:paraId="39045BAA" w14:textId="57FBB98E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4,502</w:t>
            </w:r>
          </w:p>
        </w:tc>
      </w:tr>
      <w:tr w:rsidR="008B6571" w:rsidRPr="00067463" w14:paraId="13959EEC" w14:textId="77777777" w:rsidTr="00F40780">
        <w:trPr>
          <w:cantSplit/>
        </w:trPr>
        <w:tc>
          <w:tcPr>
            <w:tcW w:w="5148" w:type="dxa"/>
          </w:tcPr>
          <w:p w14:paraId="0A07AD3B" w14:textId="77777777" w:rsidR="008B6571" w:rsidRPr="008B3A2C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638D63E8" w14:textId="77777777" w:rsidR="008B6571" w:rsidRPr="008B3A2C" w:rsidRDefault="008B6571" w:rsidP="008B6571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23EB351" w14:textId="77777777" w:rsidR="008B6571" w:rsidRPr="008B3A2C" w:rsidRDefault="008B6571" w:rsidP="008B6571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7A7203D0" w14:textId="77777777" w:rsidR="008B6571" w:rsidRPr="008B3A2C" w:rsidRDefault="008B6571" w:rsidP="008B657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03093728" w14:textId="77777777" w:rsidR="008B6571" w:rsidRPr="008B3A2C" w:rsidRDefault="008B6571" w:rsidP="008B657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8B6571" w:rsidRPr="00067463" w14:paraId="3BB7766D" w14:textId="77777777" w:rsidTr="00F40780">
        <w:trPr>
          <w:cantSplit/>
        </w:trPr>
        <w:tc>
          <w:tcPr>
            <w:tcW w:w="5148" w:type="dxa"/>
          </w:tcPr>
          <w:p w14:paraId="6DFE8FB6" w14:textId="77777777" w:rsidR="008B6571" w:rsidRPr="008B3A2C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080" w:type="dxa"/>
          </w:tcPr>
          <w:p w14:paraId="59DC3100" w14:textId="77777777" w:rsidR="008B6571" w:rsidRPr="008B3A2C" w:rsidRDefault="008B6571" w:rsidP="008B6571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6F50BED0" w14:textId="77777777" w:rsidR="008B6571" w:rsidRPr="008B3A2C" w:rsidRDefault="008B6571" w:rsidP="008B6571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7B52E66" w14:textId="77777777" w:rsidR="008B6571" w:rsidRPr="008B3A2C" w:rsidRDefault="008B6571" w:rsidP="008B657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CC1A3D8" w14:textId="77777777" w:rsidR="008B6571" w:rsidRPr="008B3A2C" w:rsidRDefault="008B6571" w:rsidP="008B657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A7401" w:rsidRPr="00067463" w14:paraId="7FF1255F" w14:textId="77777777" w:rsidTr="00FA7401">
        <w:trPr>
          <w:cantSplit/>
        </w:trPr>
        <w:tc>
          <w:tcPr>
            <w:tcW w:w="5148" w:type="dxa"/>
          </w:tcPr>
          <w:p w14:paraId="08470F17" w14:textId="36A5D4A8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291A9084" w14:textId="6B7EFF32" w:rsidR="00FA7401" w:rsidRPr="00FA7401" w:rsidRDefault="00FA7401" w:rsidP="00FA7401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8,664</w:t>
            </w:r>
          </w:p>
        </w:tc>
        <w:tc>
          <w:tcPr>
            <w:tcW w:w="1080" w:type="dxa"/>
          </w:tcPr>
          <w:p w14:paraId="7B26E367" w14:textId="6B641286" w:rsidR="00FA7401" w:rsidRPr="008B3A2C" w:rsidRDefault="00FA7401" w:rsidP="00FA7401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sz w:val="28"/>
                <w:lang w:eastAsia="zh-CN"/>
              </w:rPr>
              <w:t>8,307</w:t>
            </w:r>
          </w:p>
        </w:tc>
        <w:tc>
          <w:tcPr>
            <w:tcW w:w="1080" w:type="dxa"/>
          </w:tcPr>
          <w:p w14:paraId="1DEEE340" w14:textId="3DFA4BA6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8,664</w:t>
            </w:r>
          </w:p>
        </w:tc>
        <w:tc>
          <w:tcPr>
            <w:tcW w:w="992" w:type="dxa"/>
            <w:vAlign w:val="center"/>
          </w:tcPr>
          <w:p w14:paraId="7090D967" w14:textId="54680C1F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sz w:val="28"/>
                <w:lang w:eastAsia="zh-CN"/>
              </w:rPr>
              <w:t>8,307</w:t>
            </w:r>
          </w:p>
        </w:tc>
      </w:tr>
      <w:tr w:rsidR="00FA7401" w:rsidRPr="00067463" w14:paraId="2A6FC299" w14:textId="77777777" w:rsidTr="00FA7401">
        <w:trPr>
          <w:cantSplit/>
        </w:trPr>
        <w:tc>
          <w:tcPr>
            <w:tcW w:w="5148" w:type="dxa"/>
          </w:tcPr>
          <w:p w14:paraId="6CB184FC" w14:textId="50BBEC60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7147B8F2" w14:textId="0211136F" w:rsidR="00FA7401" w:rsidRPr="00FA7401" w:rsidRDefault="00FA7401" w:rsidP="00FA7401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193</w:t>
            </w:r>
          </w:p>
        </w:tc>
        <w:tc>
          <w:tcPr>
            <w:tcW w:w="1080" w:type="dxa"/>
          </w:tcPr>
          <w:p w14:paraId="678F106D" w14:textId="6652617B" w:rsidR="00FA7401" w:rsidRPr="008B3A2C" w:rsidRDefault="00FA7401" w:rsidP="00FA7401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sz w:val="28"/>
                <w:lang w:eastAsia="zh-CN"/>
              </w:rPr>
              <w:t>47</w:t>
            </w:r>
          </w:p>
        </w:tc>
        <w:tc>
          <w:tcPr>
            <w:tcW w:w="1080" w:type="dxa"/>
          </w:tcPr>
          <w:p w14:paraId="767610D1" w14:textId="4634FD1D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193</w:t>
            </w:r>
          </w:p>
        </w:tc>
        <w:tc>
          <w:tcPr>
            <w:tcW w:w="992" w:type="dxa"/>
            <w:vAlign w:val="center"/>
          </w:tcPr>
          <w:p w14:paraId="2A701F5B" w14:textId="454059A5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sz w:val="28"/>
                <w:lang w:eastAsia="zh-CN"/>
              </w:rPr>
              <w:t>47</w:t>
            </w:r>
          </w:p>
        </w:tc>
      </w:tr>
      <w:tr w:rsidR="00FA7401" w:rsidRPr="00067463" w14:paraId="36330C6C" w14:textId="77777777" w:rsidTr="00FA7401">
        <w:trPr>
          <w:cantSplit/>
        </w:trPr>
        <w:tc>
          <w:tcPr>
            <w:tcW w:w="5148" w:type="dxa"/>
          </w:tcPr>
          <w:p w14:paraId="0D6EF5BC" w14:textId="0764E8B7" w:rsidR="00FA7401" w:rsidRPr="008B3A2C" w:rsidRDefault="00FA7401" w:rsidP="00FA740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</w:tcPr>
          <w:p w14:paraId="74D5DCB9" w14:textId="64233CF3" w:rsidR="00FA7401" w:rsidRPr="00FA7401" w:rsidRDefault="00FA7401" w:rsidP="00FA7401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375</w:t>
            </w:r>
          </w:p>
        </w:tc>
        <w:tc>
          <w:tcPr>
            <w:tcW w:w="1080" w:type="dxa"/>
          </w:tcPr>
          <w:p w14:paraId="4B81A496" w14:textId="062E6D15" w:rsidR="00FA7401" w:rsidRPr="008B3A2C" w:rsidRDefault="00FA7401" w:rsidP="00FA7401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267</w:t>
            </w:r>
          </w:p>
        </w:tc>
        <w:tc>
          <w:tcPr>
            <w:tcW w:w="1080" w:type="dxa"/>
          </w:tcPr>
          <w:p w14:paraId="4793E03D" w14:textId="79DF2B41" w:rsidR="00FA7401" w:rsidRPr="00FA7401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375</w:t>
            </w:r>
          </w:p>
        </w:tc>
        <w:tc>
          <w:tcPr>
            <w:tcW w:w="992" w:type="dxa"/>
            <w:vAlign w:val="center"/>
          </w:tcPr>
          <w:p w14:paraId="0F0E6485" w14:textId="50AC91DF" w:rsidR="00FA7401" w:rsidRPr="008B3A2C" w:rsidRDefault="00FA7401" w:rsidP="00FA740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267</w:t>
            </w:r>
          </w:p>
        </w:tc>
      </w:tr>
    </w:tbl>
    <w:p w14:paraId="399E5B84" w14:textId="77777777" w:rsidR="003010A2" w:rsidRPr="00B742E5" w:rsidRDefault="003010A2" w:rsidP="003010A2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0B29AFE6" w14:textId="526CFB0B" w:rsidR="003010A2" w:rsidRPr="00B742E5" w:rsidRDefault="003010A2" w:rsidP="003010A2">
      <w:pPr>
        <w:suppressAutoHyphens/>
        <w:spacing w:after="0" w:line="240" w:lineRule="auto"/>
        <w:ind w:left="900" w:right="-25" w:hanging="360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012A654A" w14:textId="03AB988B" w:rsidR="00B742E5" w:rsidRPr="00B742E5" w:rsidRDefault="00B742E5" w:rsidP="003010A2">
      <w:pPr>
        <w:tabs>
          <w:tab w:val="left" w:pos="36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2"/>
          <w:szCs w:val="2"/>
          <w:cs/>
          <w:lang w:eastAsia="zh-CN"/>
        </w:rPr>
      </w:pPr>
    </w:p>
    <w:p w14:paraId="2B00F797" w14:textId="77777777" w:rsidR="008B3A2C" w:rsidRDefault="008B3A2C">
      <w:r>
        <w:br w:type="page"/>
      </w:r>
    </w:p>
    <w:tbl>
      <w:tblPr>
        <w:tblW w:w="93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5"/>
        <w:gridCol w:w="1080"/>
        <w:gridCol w:w="1080"/>
        <w:gridCol w:w="1080"/>
        <w:gridCol w:w="1002"/>
      </w:tblGrid>
      <w:tr w:rsidR="00B742E5" w:rsidRPr="00B742E5" w14:paraId="0C224F4F" w14:textId="77777777" w:rsidTr="00AB18C3">
        <w:trPr>
          <w:cantSplit/>
          <w:tblHeader/>
        </w:trPr>
        <w:tc>
          <w:tcPr>
            <w:tcW w:w="5145" w:type="dxa"/>
          </w:tcPr>
          <w:p w14:paraId="527C67E1" w14:textId="5C365252" w:rsidR="00B742E5" w:rsidRPr="00B742E5" w:rsidRDefault="00B742E5" w:rsidP="00B742E5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2160" w:type="dxa"/>
            <w:gridSpan w:val="2"/>
          </w:tcPr>
          <w:p w14:paraId="09AA02B8" w14:textId="77777777" w:rsidR="00B742E5" w:rsidRPr="00173554" w:rsidRDefault="00B742E5" w:rsidP="00B742E5">
            <w:pPr>
              <w:suppressAutoHyphens/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82" w:type="dxa"/>
            <w:gridSpan w:val="2"/>
          </w:tcPr>
          <w:p w14:paraId="5A37075D" w14:textId="77777777" w:rsidR="00B742E5" w:rsidRPr="00173554" w:rsidRDefault="00B742E5" w:rsidP="00B742E5">
            <w:pPr>
              <w:suppressAutoHyphens/>
              <w:spacing w:after="0" w:line="240" w:lineRule="atLeast"/>
              <w:ind w:left="-108" w:right="-12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B6571" w:rsidRPr="00B742E5" w14:paraId="144E00E8" w14:textId="77777777" w:rsidTr="00AB18C3">
        <w:trPr>
          <w:cantSplit/>
          <w:trHeight w:val="434"/>
          <w:tblHeader/>
        </w:trPr>
        <w:tc>
          <w:tcPr>
            <w:tcW w:w="5145" w:type="dxa"/>
          </w:tcPr>
          <w:p w14:paraId="1B4938FB" w14:textId="77777777" w:rsidR="008B6571" w:rsidRPr="00B742E5" w:rsidRDefault="008B6571" w:rsidP="008B6571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31BC043" w14:textId="56EEA59A" w:rsidR="008B6571" w:rsidRPr="00173554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3AABA454" w14:textId="77777777" w:rsidR="008B6571" w:rsidRPr="00173554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  <w:tc>
          <w:tcPr>
            <w:tcW w:w="1080" w:type="dxa"/>
            <w:vAlign w:val="center"/>
          </w:tcPr>
          <w:p w14:paraId="65CC0A1F" w14:textId="16A3C06F" w:rsidR="008B6571" w:rsidRPr="00173554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002" w:type="dxa"/>
            <w:vAlign w:val="center"/>
          </w:tcPr>
          <w:p w14:paraId="5FAD3EC5" w14:textId="77777777" w:rsidR="008B6571" w:rsidRPr="00173554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</w:tr>
      <w:tr w:rsidR="008B6571" w:rsidRPr="00B742E5" w14:paraId="739A6816" w14:textId="77777777" w:rsidTr="00AB18C3">
        <w:trPr>
          <w:cantSplit/>
          <w:trHeight w:val="434"/>
          <w:tblHeader/>
        </w:trPr>
        <w:tc>
          <w:tcPr>
            <w:tcW w:w="5145" w:type="dxa"/>
          </w:tcPr>
          <w:p w14:paraId="0F8588FE" w14:textId="77777777" w:rsidR="008B6571" w:rsidRPr="00B742E5" w:rsidRDefault="008B6571" w:rsidP="008B6571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10E54168" w14:textId="58827798" w:rsidR="008B6571" w:rsidRPr="00173554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1080" w:type="dxa"/>
            <w:vAlign w:val="center"/>
          </w:tcPr>
          <w:p w14:paraId="460AF10C" w14:textId="1985A342" w:rsidR="008B6571" w:rsidRPr="00173554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2CCE3107" w14:textId="3EB9DD7E" w:rsidR="008B6571" w:rsidRPr="00173554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1002" w:type="dxa"/>
            <w:vAlign w:val="center"/>
          </w:tcPr>
          <w:p w14:paraId="7D3BA0F2" w14:textId="1E82387C" w:rsidR="008B6571" w:rsidRPr="00173554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8B6571" w:rsidRPr="00B742E5" w14:paraId="51F21ACD" w14:textId="77777777" w:rsidTr="00AB18C3">
        <w:trPr>
          <w:cantSplit/>
        </w:trPr>
        <w:tc>
          <w:tcPr>
            <w:tcW w:w="5145" w:type="dxa"/>
          </w:tcPr>
          <w:p w14:paraId="0597FDB8" w14:textId="77777777" w:rsidR="008B6571" w:rsidRPr="00173554" w:rsidRDefault="008B6571" w:rsidP="008B6571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242" w:type="dxa"/>
            <w:gridSpan w:val="4"/>
          </w:tcPr>
          <w:p w14:paraId="32ED3AB6" w14:textId="77777777" w:rsidR="008B6571" w:rsidRPr="00173554" w:rsidRDefault="008B6571" w:rsidP="008B6571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B6571" w:rsidRPr="00B742E5" w14:paraId="03947357" w14:textId="77777777" w:rsidTr="00AB18C3">
        <w:trPr>
          <w:cantSplit/>
        </w:trPr>
        <w:tc>
          <w:tcPr>
            <w:tcW w:w="5145" w:type="dxa"/>
          </w:tcPr>
          <w:p w14:paraId="4FFB1DA3" w14:textId="2D72E858" w:rsidR="008B6571" w:rsidRPr="00173554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6FACD705" w14:textId="77777777" w:rsidR="008B6571" w:rsidRPr="00173554" w:rsidRDefault="008B6571" w:rsidP="008B6571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4C1CEBB" w14:textId="77777777" w:rsidR="008B6571" w:rsidRPr="00173554" w:rsidRDefault="008B6571" w:rsidP="008B6571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A24B5C6" w14:textId="77777777" w:rsidR="008B6571" w:rsidRPr="00173554" w:rsidRDefault="008B6571" w:rsidP="008B6571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5D5E3E9A" w14:textId="77777777" w:rsidR="008B6571" w:rsidRPr="00173554" w:rsidRDefault="008B6571" w:rsidP="008B6571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8B6571" w:rsidRPr="00B742E5" w14:paraId="2BE55747" w14:textId="77777777" w:rsidTr="00AB18C3">
        <w:trPr>
          <w:cantSplit/>
        </w:trPr>
        <w:tc>
          <w:tcPr>
            <w:tcW w:w="5145" w:type="dxa"/>
          </w:tcPr>
          <w:p w14:paraId="275CB05C" w14:textId="2C485482" w:rsidR="008B6571" w:rsidRPr="00173554" w:rsidRDefault="008B6571" w:rsidP="008B657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29E67597" w14:textId="1CC9361E" w:rsidR="008B657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10</w:t>
            </w: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682</w:t>
            </w:r>
          </w:p>
        </w:tc>
        <w:tc>
          <w:tcPr>
            <w:tcW w:w="1080" w:type="dxa"/>
          </w:tcPr>
          <w:p w14:paraId="0939F63A" w14:textId="0B95D683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9,039</w:t>
            </w:r>
          </w:p>
        </w:tc>
        <w:tc>
          <w:tcPr>
            <w:tcW w:w="1080" w:type="dxa"/>
          </w:tcPr>
          <w:p w14:paraId="0FA7D6C8" w14:textId="4D01F08E" w:rsidR="008B6571" w:rsidRPr="00173554" w:rsidRDefault="00FA7401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10</w:t>
            </w: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682</w:t>
            </w:r>
          </w:p>
        </w:tc>
        <w:tc>
          <w:tcPr>
            <w:tcW w:w="1002" w:type="dxa"/>
          </w:tcPr>
          <w:p w14:paraId="34E7639D" w14:textId="4BAC459C" w:rsidR="008B6571" w:rsidRPr="00173554" w:rsidRDefault="008B6571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9,039</w:t>
            </w:r>
          </w:p>
        </w:tc>
      </w:tr>
      <w:tr w:rsidR="008B6571" w:rsidRPr="00B742E5" w14:paraId="23AF1A00" w14:textId="77777777" w:rsidTr="00AB18C3">
        <w:trPr>
          <w:cantSplit/>
        </w:trPr>
        <w:tc>
          <w:tcPr>
            <w:tcW w:w="5145" w:type="dxa"/>
          </w:tcPr>
          <w:p w14:paraId="062486E3" w14:textId="77777777" w:rsidR="008B6571" w:rsidRPr="00173554" w:rsidRDefault="008B6571" w:rsidP="008B6571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257687D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E505BD4" w14:textId="77777777" w:rsidR="008B6571" w:rsidRPr="001A65E1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BDF9461" w14:textId="77777777" w:rsidR="008B6571" w:rsidRPr="001A65E1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2B4C2834" w14:textId="77777777" w:rsidR="008B6571" w:rsidRPr="001A65E1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8B6571" w:rsidRPr="00B742E5" w14:paraId="3A0275AD" w14:textId="77777777" w:rsidTr="00AB18C3">
        <w:trPr>
          <w:cantSplit/>
        </w:trPr>
        <w:tc>
          <w:tcPr>
            <w:tcW w:w="5145" w:type="dxa"/>
          </w:tcPr>
          <w:p w14:paraId="55793D7B" w14:textId="0B482201" w:rsidR="008B6571" w:rsidRPr="00173554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27387858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C6D8795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0F74122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388AA5AB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A7401" w:rsidRPr="00B742E5" w14:paraId="05E8E00C" w14:textId="77777777" w:rsidTr="00FA7401">
        <w:trPr>
          <w:cantSplit/>
        </w:trPr>
        <w:tc>
          <w:tcPr>
            <w:tcW w:w="5145" w:type="dxa"/>
          </w:tcPr>
          <w:p w14:paraId="71197877" w14:textId="5B8A620E" w:rsidR="00FA7401" w:rsidRPr="00173554" w:rsidRDefault="00FA7401" w:rsidP="00FA740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792F5F58" w14:textId="4E0BE276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112</w:t>
            </w:r>
          </w:p>
        </w:tc>
        <w:tc>
          <w:tcPr>
            <w:tcW w:w="1080" w:type="dxa"/>
          </w:tcPr>
          <w:p w14:paraId="2969A563" w14:textId="465ED6C9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107</w:t>
            </w:r>
          </w:p>
        </w:tc>
        <w:tc>
          <w:tcPr>
            <w:tcW w:w="1080" w:type="dxa"/>
          </w:tcPr>
          <w:p w14:paraId="54FA8887" w14:textId="1D1648D1" w:rsidR="00FA7401" w:rsidRPr="00FA740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112</w:t>
            </w:r>
          </w:p>
        </w:tc>
        <w:tc>
          <w:tcPr>
            <w:tcW w:w="1002" w:type="dxa"/>
            <w:vAlign w:val="center"/>
          </w:tcPr>
          <w:p w14:paraId="2A547A69" w14:textId="336F9A97" w:rsidR="00FA7401" w:rsidRPr="00173554" w:rsidRDefault="00FA7401" w:rsidP="00FA7401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07</w:t>
            </w:r>
          </w:p>
        </w:tc>
      </w:tr>
      <w:tr w:rsidR="00FA7401" w:rsidRPr="00B742E5" w14:paraId="5B62DF7B" w14:textId="77777777" w:rsidTr="00FA7401">
        <w:trPr>
          <w:cantSplit/>
        </w:trPr>
        <w:tc>
          <w:tcPr>
            <w:tcW w:w="5145" w:type="dxa"/>
          </w:tcPr>
          <w:p w14:paraId="51E7CDED" w14:textId="374028F2" w:rsidR="00FA7401" w:rsidRPr="00173554" w:rsidRDefault="00FA7401" w:rsidP="00FA740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44D3E553" w14:textId="38FBA4BB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1,365</w:t>
            </w:r>
          </w:p>
        </w:tc>
        <w:tc>
          <w:tcPr>
            <w:tcW w:w="1080" w:type="dxa"/>
          </w:tcPr>
          <w:p w14:paraId="10116E08" w14:textId="7D4CD256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1,523</w:t>
            </w:r>
          </w:p>
        </w:tc>
        <w:tc>
          <w:tcPr>
            <w:tcW w:w="1080" w:type="dxa"/>
          </w:tcPr>
          <w:p w14:paraId="07B6EA53" w14:textId="7AF44168" w:rsidR="00FA7401" w:rsidRPr="00FA740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1,365</w:t>
            </w:r>
          </w:p>
        </w:tc>
        <w:tc>
          <w:tcPr>
            <w:tcW w:w="1002" w:type="dxa"/>
            <w:vAlign w:val="center"/>
          </w:tcPr>
          <w:p w14:paraId="0F481539" w14:textId="11925E81" w:rsidR="00FA7401" w:rsidRPr="00173554" w:rsidRDefault="00FA7401" w:rsidP="00FA7401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</w:t>
            </w:r>
          </w:p>
        </w:tc>
      </w:tr>
      <w:tr w:rsidR="008B6571" w:rsidRPr="00B742E5" w14:paraId="44DB54A8" w14:textId="77777777" w:rsidTr="00AB18C3">
        <w:trPr>
          <w:cantSplit/>
        </w:trPr>
        <w:tc>
          <w:tcPr>
            <w:tcW w:w="5145" w:type="dxa"/>
          </w:tcPr>
          <w:p w14:paraId="7B245F3A" w14:textId="77777777" w:rsidR="008B6571" w:rsidRPr="00173554" w:rsidRDefault="008B6571" w:rsidP="008B6571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3D662357" w14:textId="77777777" w:rsidR="008B6571" w:rsidRPr="001A65E1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669068" w14:textId="77777777" w:rsidR="008B6571" w:rsidRPr="001A65E1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3BEAA6B" w14:textId="77777777" w:rsidR="008B6571" w:rsidRPr="001A65E1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  <w:vAlign w:val="center"/>
          </w:tcPr>
          <w:p w14:paraId="449C8D08" w14:textId="77777777" w:rsidR="008B6571" w:rsidRPr="001A65E1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8B6571" w:rsidRPr="00B742E5" w14:paraId="4C10D114" w14:textId="77777777" w:rsidTr="00AB18C3">
        <w:trPr>
          <w:cantSplit/>
        </w:trPr>
        <w:tc>
          <w:tcPr>
            <w:tcW w:w="5145" w:type="dxa"/>
          </w:tcPr>
          <w:p w14:paraId="1B65087D" w14:textId="77777777" w:rsidR="008B6571" w:rsidRPr="00173554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80" w:type="dxa"/>
          </w:tcPr>
          <w:p w14:paraId="0E036C05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453AFAB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9870146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1B489F37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8B6571" w:rsidRPr="00B742E5" w14:paraId="51D372AC" w14:textId="77777777" w:rsidTr="00AB18C3">
        <w:trPr>
          <w:cantSplit/>
        </w:trPr>
        <w:tc>
          <w:tcPr>
            <w:tcW w:w="5145" w:type="dxa"/>
          </w:tcPr>
          <w:p w14:paraId="3C31CCC6" w14:textId="410BA62A" w:rsidR="008B6571" w:rsidRPr="00173554" w:rsidRDefault="008B6571" w:rsidP="008B6571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5D899FF8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3CAD759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7B4142D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7276C794" w14:textId="77777777" w:rsidR="008B6571" w:rsidRPr="00173554" w:rsidRDefault="008B657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A7401" w:rsidRPr="00B742E5" w14:paraId="5A328E65" w14:textId="77777777" w:rsidTr="00FA7401">
        <w:trPr>
          <w:cantSplit/>
        </w:trPr>
        <w:tc>
          <w:tcPr>
            <w:tcW w:w="5145" w:type="dxa"/>
          </w:tcPr>
          <w:p w14:paraId="37E31EB4" w14:textId="394E6DC6" w:rsidR="00FA7401" w:rsidRPr="00173554" w:rsidRDefault="00FA7401" w:rsidP="00FA740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1F1DC0A6" w14:textId="5586B400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14,791</w:t>
            </w:r>
          </w:p>
        </w:tc>
        <w:tc>
          <w:tcPr>
            <w:tcW w:w="1080" w:type="dxa"/>
          </w:tcPr>
          <w:p w14:paraId="5374714D" w14:textId="6FEFD53F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19,911</w:t>
            </w:r>
          </w:p>
        </w:tc>
        <w:tc>
          <w:tcPr>
            <w:tcW w:w="1080" w:type="dxa"/>
          </w:tcPr>
          <w:p w14:paraId="352B7E60" w14:textId="2884CB56" w:rsidR="00FA7401" w:rsidRPr="00173554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14,791</w:t>
            </w:r>
          </w:p>
        </w:tc>
        <w:tc>
          <w:tcPr>
            <w:tcW w:w="1002" w:type="dxa"/>
            <w:vAlign w:val="center"/>
          </w:tcPr>
          <w:p w14:paraId="609BF5D3" w14:textId="15109C72" w:rsidR="00FA7401" w:rsidRPr="00173554" w:rsidRDefault="00FA7401" w:rsidP="00FA7401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19,911</w:t>
            </w:r>
          </w:p>
        </w:tc>
      </w:tr>
      <w:tr w:rsidR="00FA7401" w:rsidRPr="00B742E5" w14:paraId="278AB0A5" w14:textId="77777777" w:rsidTr="00FA7401">
        <w:trPr>
          <w:cantSplit/>
        </w:trPr>
        <w:tc>
          <w:tcPr>
            <w:tcW w:w="5145" w:type="dxa"/>
          </w:tcPr>
          <w:p w14:paraId="608DA45D" w14:textId="683D5C73" w:rsidR="00FA7401" w:rsidRPr="00173554" w:rsidRDefault="00FA7401" w:rsidP="00FA740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34E75E4D" w14:textId="2BB44722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24,588</w:t>
            </w:r>
          </w:p>
        </w:tc>
        <w:tc>
          <w:tcPr>
            <w:tcW w:w="1080" w:type="dxa"/>
          </w:tcPr>
          <w:p w14:paraId="2B1973A2" w14:textId="5C3EB5E7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42,692</w:t>
            </w:r>
          </w:p>
        </w:tc>
        <w:tc>
          <w:tcPr>
            <w:tcW w:w="1080" w:type="dxa"/>
          </w:tcPr>
          <w:p w14:paraId="0A75E885" w14:textId="09796455" w:rsidR="00FA7401" w:rsidRPr="00173554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24,588</w:t>
            </w:r>
          </w:p>
        </w:tc>
        <w:tc>
          <w:tcPr>
            <w:tcW w:w="1002" w:type="dxa"/>
            <w:vAlign w:val="center"/>
          </w:tcPr>
          <w:p w14:paraId="6865E18C" w14:textId="44CC2F3F" w:rsidR="00FA7401" w:rsidRPr="00173554" w:rsidRDefault="00FA7401" w:rsidP="00FA7401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42,692</w:t>
            </w:r>
          </w:p>
        </w:tc>
      </w:tr>
      <w:tr w:rsidR="00FA7401" w:rsidRPr="00B742E5" w14:paraId="42DD5105" w14:textId="77777777" w:rsidTr="00FA7401">
        <w:trPr>
          <w:cantSplit/>
        </w:trPr>
        <w:tc>
          <w:tcPr>
            <w:tcW w:w="5145" w:type="dxa"/>
          </w:tcPr>
          <w:p w14:paraId="780E5755" w14:textId="0C521A6B" w:rsidR="00FA7401" w:rsidRPr="00173554" w:rsidRDefault="00FA7401" w:rsidP="00FA740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</w:tcPr>
          <w:p w14:paraId="59393F7F" w14:textId="3E19A2BE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2,057</w:t>
            </w:r>
          </w:p>
        </w:tc>
        <w:tc>
          <w:tcPr>
            <w:tcW w:w="1080" w:type="dxa"/>
          </w:tcPr>
          <w:p w14:paraId="0445BDC9" w14:textId="1C08D2E9" w:rsidR="00FA7401" w:rsidRPr="001A65E1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2,293</w:t>
            </w:r>
          </w:p>
        </w:tc>
        <w:tc>
          <w:tcPr>
            <w:tcW w:w="1080" w:type="dxa"/>
          </w:tcPr>
          <w:p w14:paraId="028E88E9" w14:textId="110ACC4D" w:rsidR="00FA7401" w:rsidRPr="00173554" w:rsidRDefault="00FA7401" w:rsidP="001A65E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40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2,057</w:t>
            </w:r>
          </w:p>
        </w:tc>
        <w:tc>
          <w:tcPr>
            <w:tcW w:w="1002" w:type="dxa"/>
            <w:vAlign w:val="center"/>
          </w:tcPr>
          <w:p w14:paraId="312711A9" w14:textId="390B94A4" w:rsidR="00FA7401" w:rsidRPr="00173554" w:rsidRDefault="00FA7401" w:rsidP="00FA7401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2,293</w:t>
            </w:r>
          </w:p>
        </w:tc>
      </w:tr>
    </w:tbl>
    <w:p w14:paraId="3F7A0861" w14:textId="77777777" w:rsidR="00B742E5" w:rsidRPr="00B742E5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47A049BA" w14:textId="39E7C038" w:rsidR="00B742E5" w:rsidRPr="00B742E5" w:rsidRDefault="00B742E5" w:rsidP="000B5A6C">
      <w:pPr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6B395243" w14:textId="6D835478" w:rsidR="0064601F" w:rsidRDefault="0064601F">
      <w:pPr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cs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cs/>
          <w:lang w:eastAsia="zh-CN"/>
        </w:rPr>
        <w:br w:type="page"/>
      </w:r>
    </w:p>
    <w:p w14:paraId="1115D18C" w14:textId="4BE8B9EF" w:rsidR="00B742E5" w:rsidRPr="0076146D" w:rsidRDefault="00B742E5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76146D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76146D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89717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76146D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5675C65A" w14:textId="77777777" w:rsidR="008B6571" w:rsidRPr="0009004D" w:rsidRDefault="008B6571" w:rsidP="008B6571">
      <w:pPr>
        <w:tabs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zCs w:val="22"/>
          <w:lang w:eastAsia="zh-CN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1080"/>
        <w:gridCol w:w="1080"/>
        <w:gridCol w:w="1152"/>
      </w:tblGrid>
      <w:tr w:rsidR="008B6571" w:rsidRPr="0009004D" w14:paraId="0D0E9F44" w14:textId="77777777" w:rsidTr="00E808B9">
        <w:trPr>
          <w:cantSplit/>
          <w:tblHeader/>
        </w:trPr>
        <w:tc>
          <w:tcPr>
            <w:tcW w:w="5040" w:type="dxa"/>
          </w:tcPr>
          <w:p w14:paraId="69F112A3" w14:textId="77777777" w:rsidR="008B6571" w:rsidRPr="0076146D" w:rsidRDefault="008B6571" w:rsidP="00E808B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</w:pPr>
            <w:r w:rsidRPr="0076146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highlight w:val="yellow"/>
                <w:cs/>
                <w:lang w:val="th-TH" w:eastAsia="zh-CN"/>
              </w:rPr>
              <w:br w:type="page"/>
            </w:r>
          </w:p>
        </w:tc>
        <w:tc>
          <w:tcPr>
            <w:tcW w:w="2070" w:type="dxa"/>
            <w:gridSpan w:val="2"/>
            <w:hideMark/>
          </w:tcPr>
          <w:p w14:paraId="6064DD1E" w14:textId="77777777" w:rsidR="008B6571" w:rsidRPr="0009004D" w:rsidRDefault="008B6571" w:rsidP="00E808B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232" w:type="dxa"/>
            <w:gridSpan w:val="2"/>
            <w:hideMark/>
          </w:tcPr>
          <w:p w14:paraId="1883A2F0" w14:textId="77777777" w:rsidR="008B6571" w:rsidRPr="0009004D" w:rsidRDefault="008B6571" w:rsidP="00E808B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B6571" w:rsidRPr="0009004D" w14:paraId="502093AE" w14:textId="77777777" w:rsidTr="00E808B9">
        <w:trPr>
          <w:cantSplit/>
          <w:tblHeader/>
        </w:trPr>
        <w:tc>
          <w:tcPr>
            <w:tcW w:w="5040" w:type="dxa"/>
          </w:tcPr>
          <w:p w14:paraId="0500B186" w14:textId="77777777" w:rsidR="008B6571" w:rsidRPr="0076146D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zh-CN"/>
              </w:rPr>
            </w:pPr>
            <w:r w:rsidRPr="0076146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76146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6146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990" w:type="dxa"/>
            <w:vAlign w:val="center"/>
            <w:hideMark/>
          </w:tcPr>
          <w:p w14:paraId="06A70F8A" w14:textId="5C131307" w:rsidR="008B6571" w:rsidRPr="0009004D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4</w:t>
            </w:r>
          </w:p>
        </w:tc>
        <w:tc>
          <w:tcPr>
            <w:tcW w:w="1080" w:type="dxa"/>
            <w:vAlign w:val="center"/>
            <w:hideMark/>
          </w:tcPr>
          <w:p w14:paraId="520BDAE7" w14:textId="0DE2480B" w:rsidR="008B6571" w:rsidRPr="0009004D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3</w:t>
            </w:r>
          </w:p>
        </w:tc>
        <w:tc>
          <w:tcPr>
            <w:tcW w:w="1080" w:type="dxa"/>
            <w:vAlign w:val="center"/>
            <w:hideMark/>
          </w:tcPr>
          <w:p w14:paraId="2BD9AB7B" w14:textId="3D74FB1B" w:rsidR="008B6571" w:rsidRPr="00247926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24792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4</w:t>
            </w:r>
          </w:p>
        </w:tc>
        <w:tc>
          <w:tcPr>
            <w:tcW w:w="1152" w:type="dxa"/>
            <w:vAlign w:val="center"/>
            <w:hideMark/>
          </w:tcPr>
          <w:p w14:paraId="5894662C" w14:textId="53A5EA8A" w:rsidR="008B6571" w:rsidRPr="00247926" w:rsidRDefault="008B6571" w:rsidP="008B657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24792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</w:tr>
      <w:tr w:rsidR="008B6571" w:rsidRPr="0009004D" w14:paraId="73949874" w14:textId="77777777" w:rsidTr="00E808B9">
        <w:trPr>
          <w:cantSplit/>
          <w:tblHeader/>
        </w:trPr>
        <w:tc>
          <w:tcPr>
            <w:tcW w:w="5040" w:type="dxa"/>
          </w:tcPr>
          <w:p w14:paraId="0CCE510E" w14:textId="77777777" w:rsidR="008B6571" w:rsidRPr="0076146D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4302" w:type="dxa"/>
            <w:gridSpan w:val="4"/>
            <w:hideMark/>
          </w:tcPr>
          <w:p w14:paraId="62084D91" w14:textId="77777777" w:rsidR="008B6571" w:rsidRPr="0009004D" w:rsidRDefault="008B6571" w:rsidP="008B6571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B6571" w:rsidRPr="0009004D" w14:paraId="0FB9B0B1" w14:textId="77777777" w:rsidTr="00E808B9">
        <w:trPr>
          <w:cantSplit/>
        </w:trPr>
        <w:tc>
          <w:tcPr>
            <w:tcW w:w="5040" w:type="dxa"/>
            <w:hideMark/>
          </w:tcPr>
          <w:p w14:paraId="26A97FBF" w14:textId="77777777" w:rsidR="008B6571" w:rsidRPr="0009004D" w:rsidRDefault="008B6571" w:rsidP="008B657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990" w:type="dxa"/>
          </w:tcPr>
          <w:p w14:paraId="4F96818D" w14:textId="77777777" w:rsidR="008B6571" w:rsidRPr="0009004D" w:rsidRDefault="008B6571" w:rsidP="008B657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5BF4DCC8" w14:textId="77777777" w:rsidR="008B6571" w:rsidRPr="0009004D" w:rsidRDefault="008B6571" w:rsidP="008B6571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BC6C756" w14:textId="77777777" w:rsidR="008B6571" w:rsidRPr="0009004D" w:rsidRDefault="008B6571" w:rsidP="008B6571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73DA108C" w14:textId="77777777" w:rsidR="008B6571" w:rsidRPr="0009004D" w:rsidRDefault="008B6571" w:rsidP="008B6571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FA7401" w:rsidRPr="0009004D" w14:paraId="7522E958" w14:textId="77777777" w:rsidTr="00FA7401">
        <w:trPr>
          <w:cantSplit/>
        </w:trPr>
        <w:tc>
          <w:tcPr>
            <w:tcW w:w="5040" w:type="dxa"/>
            <w:hideMark/>
          </w:tcPr>
          <w:p w14:paraId="61BC2415" w14:textId="0F3BCF05" w:rsidR="00FA7401" w:rsidRPr="005A4520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5A4520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09C112CC" w14:textId="7BD3A9F5" w:rsidR="00FA7401" w:rsidRPr="0009004D" w:rsidRDefault="00FA7401" w:rsidP="00247926">
            <w:pPr>
              <w:tabs>
                <w:tab w:val="decimal" w:pos="47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C5916">
              <w:t>-</w:t>
            </w:r>
          </w:p>
        </w:tc>
        <w:tc>
          <w:tcPr>
            <w:tcW w:w="1080" w:type="dxa"/>
          </w:tcPr>
          <w:p w14:paraId="4EFAD56E" w14:textId="72153D84" w:rsidR="00FA7401" w:rsidRPr="00247926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7DAB515" w14:textId="566633F0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35</w:t>
            </w:r>
          </w:p>
        </w:tc>
        <w:tc>
          <w:tcPr>
            <w:tcW w:w="1152" w:type="dxa"/>
            <w:vAlign w:val="center"/>
          </w:tcPr>
          <w:p w14:paraId="6C618B1E" w14:textId="26A47C28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</w:t>
            </w:r>
          </w:p>
        </w:tc>
      </w:tr>
      <w:tr w:rsidR="00FA7401" w:rsidRPr="0009004D" w14:paraId="302E6B2F" w14:textId="77777777" w:rsidTr="00E808B9">
        <w:trPr>
          <w:cantSplit/>
        </w:trPr>
        <w:tc>
          <w:tcPr>
            <w:tcW w:w="5040" w:type="dxa"/>
            <w:hideMark/>
          </w:tcPr>
          <w:p w14:paraId="575EC117" w14:textId="3E99A039" w:rsidR="00FA7401" w:rsidRPr="005A4520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5A4520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69226D63" w14:textId="022C1218" w:rsidR="00FA7401" w:rsidRPr="0009004D" w:rsidRDefault="00FA7401" w:rsidP="00247926">
            <w:pPr>
              <w:tabs>
                <w:tab w:val="decimal" w:pos="47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C5916">
              <w:t>-</w:t>
            </w:r>
          </w:p>
        </w:tc>
        <w:tc>
          <w:tcPr>
            <w:tcW w:w="1080" w:type="dxa"/>
          </w:tcPr>
          <w:p w14:paraId="68CB6D97" w14:textId="15B510A0" w:rsidR="00FA7401" w:rsidRPr="00247926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5F383902" w14:textId="29E35016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81</w:t>
            </w:r>
          </w:p>
        </w:tc>
        <w:tc>
          <w:tcPr>
            <w:tcW w:w="1152" w:type="dxa"/>
          </w:tcPr>
          <w:p w14:paraId="0AEFE4EF" w14:textId="7F4CC11E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</w:t>
            </w:r>
          </w:p>
        </w:tc>
      </w:tr>
      <w:tr w:rsidR="00FA7401" w:rsidRPr="0009004D" w14:paraId="6FD2AEE3" w14:textId="77777777" w:rsidTr="005A4520">
        <w:trPr>
          <w:cantSplit/>
        </w:trPr>
        <w:tc>
          <w:tcPr>
            <w:tcW w:w="5040" w:type="dxa"/>
          </w:tcPr>
          <w:p w14:paraId="7FD2B30D" w14:textId="40F7D901" w:rsidR="00FA7401" w:rsidRPr="005A4520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5A452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รายได้ค่าธรรมเนียมและบริการ</w:t>
            </w:r>
            <w:r w:rsidRPr="005A4520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และ</w:t>
            </w:r>
            <w:r w:rsidRPr="005A452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990" w:type="dxa"/>
          </w:tcPr>
          <w:p w14:paraId="512BF6C7" w14:textId="6FBEE062" w:rsidR="00FA7401" w:rsidRPr="0009004D" w:rsidRDefault="00FA7401" w:rsidP="00247926">
            <w:pPr>
              <w:tabs>
                <w:tab w:val="decimal" w:pos="47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C5916">
              <w:t>-</w:t>
            </w:r>
          </w:p>
        </w:tc>
        <w:tc>
          <w:tcPr>
            <w:tcW w:w="1080" w:type="dxa"/>
          </w:tcPr>
          <w:p w14:paraId="1EA71047" w14:textId="132C56F4" w:rsidR="00FA7401" w:rsidRPr="00247926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A28416C" w14:textId="108423ED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3,438</w:t>
            </w:r>
          </w:p>
        </w:tc>
        <w:tc>
          <w:tcPr>
            <w:tcW w:w="1152" w:type="dxa"/>
          </w:tcPr>
          <w:p w14:paraId="4562869A" w14:textId="330AD0C5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3,035</w:t>
            </w:r>
          </w:p>
        </w:tc>
      </w:tr>
      <w:tr w:rsidR="00FA7401" w:rsidRPr="0009004D" w14:paraId="10E94BD0" w14:textId="77777777" w:rsidTr="00E808B9">
        <w:trPr>
          <w:cantSplit/>
        </w:trPr>
        <w:tc>
          <w:tcPr>
            <w:tcW w:w="5040" w:type="dxa"/>
            <w:hideMark/>
          </w:tcPr>
          <w:p w14:paraId="008C3EB8" w14:textId="1032BB6B" w:rsidR="00FA7401" w:rsidRPr="005A4520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5A452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ค่าใช้จ่ายค่าธรรมเนียมและบริการ</w:t>
            </w:r>
            <w:r w:rsidRPr="005A4520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และ</w:t>
            </w:r>
            <w:r w:rsidR="003E05FA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ค่าใช้จ่าย</w:t>
            </w:r>
            <w:r w:rsidRPr="005A452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อื่น</w:t>
            </w:r>
          </w:p>
        </w:tc>
        <w:tc>
          <w:tcPr>
            <w:tcW w:w="990" w:type="dxa"/>
          </w:tcPr>
          <w:p w14:paraId="1F4EBCE3" w14:textId="08B2FC41" w:rsidR="00FA7401" w:rsidRPr="0009004D" w:rsidRDefault="00FA7401" w:rsidP="00247926">
            <w:pPr>
              <w:tabs>
                <w:tab w:val="decimal" w:pos="47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C5916">
              <w:t>-</w:t>
            </w:r>
          </w:p>
        </w:tc>
        <w:tc>
          <w:tcPr>
            <w:tcW w:w="1080" w:type="dxa"/>
          </w:tcPr>
          <w:p w14:paraId="2AB1121B" w14:textId="414254B7" w:rsidR="00FA7401" w:rsidRPr="00247926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66105948" w14:textId="3862FCF6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2,518</w:t>
            </w:r>
          </w:p>
        </w:tc>
        <w:tc>
          <w:tcPr>
            <w:tcW w:w="1152" w:type="dxa"/>
          </w:tcPr>
          <w:p w14:paraId="1C3DFB95" w14:textId="457FA0BB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2,363</w:t>
            </w:r>
          </w:p>
        </w:tc>
      </w:tr>
      <w:tr w:rsidR="00FA7401" w:rsidRPr="0009004D" w14:paraId="7BE8DFC2" w14:textId="77777777" w:rsidTr="00E808B9">
        <w:trPr>
          <w:cantSplit/>
        </w:trPr>
        <w:tc>
          <w:tcPr>
            <w:tcW w:w="5040" w:type="dxa"/>
          </w:tcPr>
          <w:p w14:paraId="41ECE9D1" w14:textId="3D501D44" w:rsidR="00FA7401" w:rsidRPr="005A4520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A4520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990" w:type="dxa"/>
          </w:tcPr>
          <w:p w14:paraId="38D2D02B" w14:textId="5583FC57" w:rsidR="00FA7401" w:rsidRPr="0009004D" w:rsidRDefault="00FA7401" w:rsidP="00247926">
            <w:pPr>
              <w:tabs>
                <w:tab w:val="decimal" w:pos="47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C5916">
              <w:t>-</w:t>
            </w:r>
          </w:p>
        </w:tc>
        <w:tc>
          <w:tcPr>
            <w:tcW w:w="1080" w:type="dxa"/>
          </w:tcPr>
          <w:p w14:paraId="0A88C1EA" w14:textId="1B6AAD8C" w:rsidR="00FA7401" w:rsidRPr="00247926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B83DBA4" w14:textId="488F363E" w:rsidR="00FA7401" w:rsidRPr="00247926" w:rsidRDefault="00FA7401" w:rsidP="00614F15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2,037</w:t>
            </w:r>
          </w:p>
        </w:tc>
        <w:tc>
          <w:tcPr>
            <w:tcW w:w="1152" w:type="dxa"/>
          </w:tcPr>
          <w:p w14:paraId="4C8DEDCE" w14:textId="6FC6EBC7" w:rsidR="00FA7401" w:rsidRPr="001A65E1" w:rsidRDefault="00FA7401" w:rsidP="00614F15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1,875</w:t>
            </w:r>
          </w:p>
        </w:tc>
      </w:tr>
      <w:tr w:rsidR="00FA7401" w:rsidRPr="0009004D" w14:paraId="2FB522FC" w14:textId="77777777" w:rsidTr="00E808B9">
        <w:trPr>
          <w:cantSplit/>
        </w:trPr>
        <w:tc>
          <w:tcPr>
            <w:tcW w:w="5040" w:type="dxa"/>
            <w:vAlign w:val="center"/>
            <w:hideMark/>
          </w:tcPr>
          <w:p w14:paraId="610E2561" w14:textId="7FB8145C" w:rsidR="00FA7401" w:rsidRPr="005A4520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5A4520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กำไร</w:t>
            </w:r>
            <w:r w:rsidR="00795015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ขาดทุน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)</w:t>
            </w:r>
            <w:r w:rsidR="00795015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</w:t>
            </w:r>
            <w:r w:rsidRPr="005A4520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สุทธิจากเครื่องมือทางการเงินที่วัดมูลค่า</w:t>
            </w:r>
          </w:p>
        </w:tc>
        <w:tc>
          <w:tcPr>
            <w:tcW w:w="990" w:type="dxa"/>
          </w:tcPr>
          <w:p w14:paraId="76BCEAA1" w14:textId="05B71F42" w:rsidR="00FA7401" w:rsidRPr="0009004D" w:rsidRDefault="00FA7401" w:rsidP="00247926">
            <w:pPr>
              <w:tabs>
                <w:tab w:val="decimal" w:pos="47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8820E03" w14:textId="53F1FE57" w:rsidR="00FA7401" w:rsidRPr="00247926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06055BE" w14:textId="77777777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4AC62CE5" w14:textId="39E42F8B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A7401" w:rsidRPr="0009004D" w14:paraId="3501CFB0" w14:textId="77777777" w:rsidTr="00E808B9">
        <w:trPr>
          <w:cantSplit/>
        </w:trPr>
        <w:tc>
          <w:tcPr>
            <w:tcW w:w="5040" w:type="dxa"/>
            <w:vAlign w:val="center"/>
          </w:tcPr>
          <w:p w14:paraId="530BF690" w14:textId="185CC452" w:rsidR="00FA7401" w:rsidRPr="005A4520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5A4520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0CFEC410" w14:textId="64B91C06" w:rsidR="00FA7401" w:rsidRPr="0009004D" w:rsidRDefault="00FA7401" w:rsidP="00247926">
            <w:pPr>
              <w:tabs>
                <w:tab w:val="decimal" w:pos="47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C5916">
              <w:t>-</w:t>
            </w:r>
          </w:p>
        </w:tc>
        <w:tc>
          <w:tcPr>
            <w:tcW w:w="1080" w:type="dxa"/>
          </w:tcPr>
          <w:p w14:paraId="24B453CF" w14:textId="53422874" w:rsidR="00FA7401" w:rsidRPr="00247926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4FFF64E" w14:textId="3920D04D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112</w:t>
            </w:r>
          </w:p>
        </w:tc>
        <w:tc>
          <w:tcPr>
            <w:tcW w:w="1152" w:type="dxa"/>
          </w:tcPr>
          <w:p w14:paraId="5A98DA76" w14:textId="5E37A90A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(524)</w:t>
            </w:r>
          </w:p>
        </w:tc>
      </w:tr>
      <w:tr w:rsidR="005A4520" w:rsidRPr="0009004D" w14:paraId="1B6C7F2D" w14:textId="77777777" w:rsidTr="00E808B9">
        <w:trPr>
          <w:cantSplit/>
        </w:trPr>
        <w:tc>
          <w:tcPr>
            <w:tcW w:w="5040" w:type="dxa"/>
          </w:tcPr>
          <w:p w14:paraId="21895F37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2E169760" w14:textId="77777777" w:rsidR="005A4520" w:rsidRPr="0009004D" w:rsidRDefault="005A4520" w:rsidP="005A4520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3BA01E9" w14:textId="77777777" w:rsidR="005A4520" w:rsidRPr="00247926" w:rsidRDefault="005A4520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1E81ECA" w14:textId="77777777" w:rsidR="005A4520" w:rsidRPr="00247926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40F1E860" w14:textId="77777777" w:rsidR="005A4520" w:rsidRPr="001A65E1" w:rsidRDefault="005A4520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5A4520" w:rsidRPr="0009004D" w14:paraId="0AF65EF8" w14:textId="77777777" w:rsidTr="00E808B9">
        <w:trPr>
          <w:cantSplit/>
        </w:trPr>
        <w:tc>
          <w:tcPr>
            <w:tcW w:w="5040" w:type="dxa"/>
            <w:hideMark/>
          </w:tcPr>
          <w:p w14:paraId="2C5792BA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990" w:type="dxa"/>
          </w:tcPr>
          <w:p w14:paraId="36A4B7F2" w14:textId="77777777" w:rsidR="005A4520" w:rsidRPr="0009004D" w:rsidRDefault="005A4520" w:rsidP="005A4520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831989A" w14:textId="77777777" w:rsidR="005A4520" w:rsidRPr="00247926" w:rsidRDefault="005A4520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1B8360B" w14:textId="77777777" w:rsidR="005A4520" w:rsidRPr="00247926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22FE25A1" w14:textId="77777777" w:rsidR="005A4520" w:rsidRPr="001A65E1" w:rsidRDefault="005A4520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A7401" w:rsidRPr="0009004D" w14:paraId="56CE6242" w14:textId="77777777" w:rsidTr="00FA7401">
        <w:trPr>
          <w:cantSplit/>
        </w:trPr>
        <w:tc>
          <w:tcPr>
            <w:tcW w:w="5040" w:type="dxa"/>
            <w:hideMark/>
          </w:tcPr>
          <w:p w14:paraId="28A5FC87" w14:textId="41F69A7D" w:rsidR="00FA7401" w:rsidRPr="0009004D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02D595DF" w14:textId="3F93A30A" w:rsidR="00FA7401" w:rsidRPr="00247926" w:rsidRDefault="00FA7401" w:rsidP="00614F15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30</w:t>
            </w:r>
          </w:p>
        </w:tc>
        <w:tc>
          <w:tcPr>
            <w:tcW w:w="1080" w:type="dxa"/>
          </w:tcPr>
          <w:p w14:paraId="56E342C9" w14:textId="4F18133A" w:rsidR="00FA7401" w:rsidRPr="00247926" w:rsidRDefault="00FA7401" w:rsidP="00614F15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</w:t>
            </w:r>
          </w:p>
        </w:tc>
        <w:tc>
          <w:tcPr>
            <w:tcW w:w="1080" w:type="dxa"/>
          </w:tcPr>
          <w:p w14:paraId="6785EA64" w14:textId="170C0DFB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30</w:t>
            </w:r>
          </w:p>
        </w:tc>
        <w:tc>
          <w:tcPr>
            <w:tcW w:w="1152" w:type="dxa"/>
          </w:tcPr>
          <w:p w14:paraId="177DF937" w14:textId="3AD61529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</w:t>
            </w:r>
          </w:p>
        </w:tc>
      </w:tr>
      <w:tr w:rsidR="00FA7401" w:rsidRPr="0009004D" w14:paraId="637BF0E4" w14:textId="77777777" w:rsidTr="00E808B9">
        <w:trPr>
          <w:cantSplit/>
        </w:trPr>
        <w:tc>
          <w:tcPr>
            <w:tcW w:w="5040" w:type="dxa"/>
            <w:hideMark/>
          </w:tcPr>
          <w:p w14:paraId="469C6F6B" w14:textId="384143E2" w:rsidR="00FA7401" w:rsidRPr="0009004D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5A4520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990" w:type="dxa"/>
          </w:tcPr>
          <w:p w14:paraId="7A6B35DB" w14:textId="44812276" w:rsidR="00FA7401" w:rsidRPr="00247926" w:rsidRDefault="00FA7401" w:rsidP="00614F15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72</w:t>
            </w:r>
          </w:p>
        </w:tc>
        <w:tc>
          <w:tcPr>
            <w:tcW w:w="1080" w:type="dxa"/>
          </w:tcPr>
          <w:p w14:paraId="7DFE1887" w14:textId="7A68D15F" w:rsidR="00FA7401" w:rsidRPr="00247926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17FFEA8E" w14:textId="22352705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72</w:t>
            </w:r>
          </w:p>
        </w:tc>
        <w:tc>
          <w:tcPr>
            <w:tcW w:w="1152" w:type="dxa"/>
          </w:tcPr>
          <w:p w14:paraId="4FD618A2" w14:textId="56D4AEC3" w:rsidR="00FA7401" w:rsidRPr="001A65E1" w:rsidRDefault="00FA7401" w:rsidP="00247926">
            <w:pPr>
              <w:tabs>
                <w:tab w:val="decimal" w:pos="53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5A4520" w:rsidRPr="0009004D" w14:paraId="7095902C" w14:textId="77777777" w:rsidTr="00E808B9">
        <w:trPr>
          <w:cantSplit/>
        </w:trPr>
        <w:tc>
          <w:tcPr>
            <w:tcW w:w="5040" w:type="dxa"/>
            <w:vAlign w:val="center"/>
          </w:tcPr>
          <w:p w14:paraId="58AC8E85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EE4723C" w14:textId="77777777" w:rsidR="005A4520" w:rsidRPr="00247926" w:rsidRDefault="005A4520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CFF538B" w14:textId="77777777" w:rsidR="005A4520" w:rsidRPr="00247926" w:rsidRDefault="005A4520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A34DD20" w14:textId="77777777" w:rsidR="005A4520" w:rsidRPr="00247926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59140877" w14:textId="77777777" w:rsidR="005A4520" w:rsidRPr="001A65E1" w:rsidRDefault="005A4520" w:rsidP="00247926">
            <w:pPr>
              <w:tabs>
                <w:tab w:val="decimal" w:pos="535"/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5A4520" w:rsidRPr="0009004D" w14:paraId="5B540988" w14:textId="77777777" w:rsidTr="00E808B9">
        <w:trPr>
          <w:cantSplit/>
        </w:trPr>
        <w:tc>
          <w:tcPr>
            <w:tcW w:w="5040" w:type="dxa"/>
            <w:hideMark/>
          </w:tcPr>
          <w:p w14:paraId="34C8EB1C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ผู้ถือหุ้นรายใหญ่ (เกินร้อยละ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10</w:t>
            </w: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990" w:type="dxa"/>
          </w:tcPr>
          <w:p w14:paraId="1AF06638" w14:textId="77777777" w:rsidR="005A4520" w:rsidRPr="00247926" w:rsidRDefault="005A4520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38E2C0B" w14:textId="77777777" w:rsidR="005A4520" w:rsidRPr="00247926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03C503A" w14:textId="77777777" w:rsidR="005A4520" w:rsidRPr="00247926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34DE9DAF" w14:textId="77777777" w:rsidR="005A4520" w:rsidRPr="001A65E1" w:rsidRDefault="005A4520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5A4520" w:rsidRPr="0009004D" w14:paraId="00C7A78C" w14:textId="77777777" w:rsidTr="00E808B9">
        <w:trPr>
          <w:cantSplit/>
        </w:trPr>
        <w:tc>
          <w:tcPr>
            <w:tcW w:w="5040" w:type="dxa"/>
            <w:hideMark/>
          </w:tcPr>
          <w:p w14:paraId="41FE80C5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5B9EE1A7" w14:textId="2ECF30A7" w:rsidR="005A4520" w:rsidRPr="00247926" w:rsidRDefault="00FA7401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85</w:t>
            </w:r>
          </w:p>
        </w:tc>
        <w:tc>
          <w:tcPr>
            <w:tcW w:w="1080" w:type="dxa"/>
          </w:tcPr>
          <w:p w14:paraId="7943A692" w14:textId="4BC8715D" w:rsidR="005A4520" w:rsidRPr="00247926" w:rsidRDefault="005A4520" w:rsidP="00247926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101</w:t>
            </w:r>
          </w:p>
        </w:tc>
        <w:tc>
          <w:tcPr>
            <w:tcW w:w="1080" w:type="dxa"/>
          </w:tcPr>
          <w:p w14:paraId="335A2640" w14:textId="617DDDF6" w:rsidR="005A4520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85</w:t>
            </w:r>
          </w:p>
        </w:tc>
        <w:tc>
          <w:tcPr>
            <w:tcW w:w="1152" w:type="dxa"/>
          </w:tcPr>
          <w:p w14:paraId="247A3ECB" w14:textId="333E1F94" w:rsidR="005A4520" w:rsidRPr="001A65E1" w:rsidRDefault="005A4520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101</w:t>
            </w:r>
          </w:p>
        </w:tc>
      </w:tr>
      <w:tr w:rsidR="005A4520" w:rsidRPr="0009004D" w14:paraId="00A1CA2B" w14:textId="77777777" w:rsidTr="00E808B9">
        <w:trPr>
          <w:cantSplit/>
        </w:trPr>
        <w:tc>
          <w:tcPr>
            <w:tcW w:w="5040" w:type="dxa"/>
          </w:tcPr>
          <w:p w14:paraId="0BEF28E1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0FFE4AD" w14:textId="77777777" w:rsidR="005A4520" w:rsidRPr="0009004D" w:rsidRDefault="005A4520" w:rsidP="005A4520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23F4AFBE" w14:textId="77777777" w:rsidR="005A4520" w:rsidRPr="0009004D" w:rsidRDefault="005A4520" w:rsidP="005A452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D06DF44" w14:textId="77777777" w:rsidR="005A4520" w:rsidRPr="00247926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0BB02C57" w14:textId="77777777" w:rsidR="005A4520" w:rsidRPr="001A65E1" w:rsidRDefault="005A4520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5A4520" w:rsidRPr="0009004D" w14:paraId="0B45A76E" w14:textId="77777777" w:rsidTr="00E808B9">
        <w:trPr>
          <w:cantSplit/>
        </w:trPr>
        <w:tc>
          <w:tcPr>
            <w:tcW w:w="5040" w:type="dxa"/>
            <w:hideMark/>
          </w:tcPr>
          <w:p w14:paraId="59D58ED0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70D4AE6F" w14:textId="77777777" w:rsidR="005A4520" w:rsidRPr="0009004D" w:rsidRDefault="005A4520" w:rsidP="005A4520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A34BAB5" w14:textId="77777777" w:rsidR="005A4520" w:rsidRPr="0009004D" w:rsidRDefault="005A4520" w:rsidP="005A452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3EB7843" w14:textId="77777777" w:rsidR="005A4520" w:rsidRPr="00247926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3B717942" w14:textId="77777777" w:rsidR="005A4520" w:rsidRPr="001A65E1" w:rsidRDefault="005A4520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A7401" w:rsidRPr="0009004D" w14:paraId="452E372E" w14:textId="77777777" w:rsidTr="00E808B9">
        <w:trPr>
          <w:cantSplit/>
        </w:trPr>
        <w:tc>
          <w:tcPr>
            <w:tcW w:w="5040" w:type="dxa"/>
            <w:hideMark/>
          </w:tcPr>
          <w:p w14:paraId="0A34E142" w14:textId="01A1BFC7" w:rsidR="00FA7401" w:rsidRPr="0009004D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29B26098" w14:textId="31758B8E" w:rsidR="00FA7401" w:rsidRPr="0009004D" w:rsidRDefault="00FA7401" w:rsidP="00614F15">
            <w:pPr>
              <w:tabs>
                <w:tab w:val="decimal" w:pos="666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3B3062DD" w14:textId="4CBBEB35" w:rsidR="00FA7401" w:rsidRPr="0009004D" w:rsidRDefault="00FA7401" w:rsidP="00247926">
            <w:pPr>
              <w:tabs>
                <w:tab w:val="decimal" w:pos="67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4A4D823D" w14:textId="0ADD0503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52" w:type="dxa"/>
          </w:tcPr>
          <w:p w14:paraId="1A8A42B7" w14:textId="62EB8D8A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</w:tr>
      <w:tr w:rsidR="00FA7401" w:rsidRPr="0009004D" w14:paraId="1C505D6A" w14:textId="77777777" w:rsidTr="00E808B9">
        <w:trPr>
          <w:cantSplit/>
        </w:trPr>
        <w:tc>
          <w:tcPr>
            <w:tcW w:w="5040" w:type="dxa"/>
            <w:hideMark/>
          </w:tcPr>
          <w:p w14:paraId="1907AB3E" w14:textId="7A5D289A" w:rsidR="00FA7401" w:rsidRPr="0009004D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56412098" w14:textId="0577A440" w:rsidR="00FA7401" w:rsidRPr="0009004D" w:rsidRDefault="00FA7401" w:rsidP="00247926">
            <w:pPr>
              <w:tabs>
                <w:tab w:val="decimal" w:pos="666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</w:p>
        </w:tc>
        <w:tc>
          <w:tcPr>
            <w:tcW w:w="1080" w:type="dxa"/>
          </w:tcPr>
          <w:p w14:paraId="1B8C5477" w14:textId="32DB4396" w:rsidR="00FA7401" w:rsidRPr="0009004D" w:rsidRDefault="00FA7401" w:rsidP="00247926">
            <w:pPr>
              <w:tabs>
                <w:tab w:val="decimal" w:pos="67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</w:p>
        </w:tc>
        <w:tc>
          <w:tcPr>
            <w:tcW w:w="1080" w:type="dxa"/>
          </w:tcPr>
          <w:p w14:paraId="71912C9F" w14:textId="5C15FB29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1152" w:type="dxa"/>
          </w:tcPr>
          <w:p w14:paraId="6969D655" w14:textId="0207A54D" w:rsidR="00FA7401" w:rsidRPr="001A65E1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</w:tr>
      <w:tr w:rsidR="005A4520" w:rsidRPr="0009004D" w14:paraId="1D7FE022" w14:textId="77777777" w:rsidTr="00E808B9">
        <w:trPr>
          <w:cantSplit/>
        </w:trPr>
        <w:tc>
          <w:tcPr>
            <w:tcW w:w="5040" w:type="dxa"/>
          </w:tcPr>
          <w:p w14:paraId="521C5983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24A2E4A9" w14:textId="77777777" w:rsidR="005A4520" w:rsidRPr="0009004D" w:rsidRDefault="005A4520" w:rsidP="005A4520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82AFAB8" w14:textId="77777777" w:rsidR="005A4520" w:rsidRPr="0009004D" w:rsidRDefault="005A4520" w:rsidP="005A452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3E117B8" w14:textId="77777777" w:rsidR="005A4520" w:rsidRPr="0009004D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2D57D47F" w14:textId="77777777" w:rsidR="005A4520" w:rsidRPr="0009004D" w:rsidRDefault="005A4520" w:rsidP="00247926">
            <w:pPr>
              <w:tabs>
                <w:tab w:val="decimal" w:pos="691"/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5A4520" w:rsidRPr="0009004D" w14:paraId="2ABB119D" w14:textId="77777777" w:rsidTr="00E808B9">
        <w:trPr>
          <w:cantSplit/>
        </w:trPr>
        <w:tc>
          <w:tcPr>
            <w:tcW w:w="5040" w:type="dxa"/>
            <w:hideMark/>
          </w:tcPr>
          <w:p w14:paraId="4DC64394" w14:textId="77777777" w:rsidR="005A4520" w:rsidRPr="0009004D" w:rsidRDefault="005A4520" w:rsidP="005A4520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4A1B6CB1" w14:textId="77777777" w:rsidR="005A4520" w:rsidRPr="0009004D" w:rsidRDefault="005A4520" w:rsidP="005A4520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92599AB" w14:textId="77777777" w:rsidR="005A4520" w:rsidRPr="0009004D" w:rsidRDefault="005A4520" w:rsidP="005A452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2850704" w14:textId="77777777" w:rsidR="005A4520" w:rsidRPr="0009004D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546B12BF" w14:textId="77777777" w:rsidR="005A4520" w:rsidRPr="0009004D" w:rsidRDefault="005A4520" w:rsidP="00247926">
            <w:pPr>
              <w:tabs>
                <w:tab w:val="decimal" w:pos="691"/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5A4520" w:rsidRPr="0009004D" w14:paraId="7F679690" w14:textId="77777777" w:rsidTr="00E808B9">
        <w:trPr>
          <w:cantSplit/>
        </w:trPr>
        <w:tc>
          <w:tcPr>
            <w:tcW w:w="5040" w:type="dxa"/>
            <w:hideMark/>
          </w:tcPr>
          <w:p w14:paraId="659F80E9" w14:textId="76D800D8" w:rsidR="005A4520" w:rsidRPr="0009004D" w:rsidRDefault="005A4520" w:rsidP="004505D2">
            <w:pPr>
              <w:tabs>
                <w:tab w:val="left" w:pos="164"/>
                <w:tab w:val="decimal" w:pos="9090"/>
              </w:tabs>
              <w:suppressAutoHyphens/>
              <w:spacing w:after="0" w:line="240" w:lineRule="auto"/>
              <w:ind w:right="-108" w:firstLine="7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3321526C" w14:textId="77777777" w:rsidR="005A4520" w:rsidRPr="0009004D" w:rsidRDefault="005A4520" w:rsidP="005A4520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063C2AB" w14:textId="77777777" w:rsidR="005A4520" w:rsidRPr="0009004D" w:rsidRDefault="005A4520" w:rsidP="005A452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E2FCDE6" w14:textId="77777777" w:rsidR="005A4520" w:rsidRPr="0009004D" w:rsidRDefault="005A4520" w:rsidP="00247926">
            <w:pPr>
              <w:tabs>
                <w:tab w:val="decimal" w:pos="690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7AFAB7BC" w14:textId="77777777" w:rsidR="005A4520" w:rsidRPr="0009004D" w:rsidRDefault="005A4520" w:rsidP="00247926">
            <w:pPr>
              <w:tabs>
                <w:tab w:val="decimal" w:pos="691"/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FA7401" w:rsidRPr="0009004D" w14:paraId="04B2536A" w14:textId="77777777" w:rsidTr="00FA7401">
        <w:trPr>
          <w:cantSplit/>
        </w:trPr>
        <w:tc>
          <w:tcPr>
            <w:tcW w:w="5040" w:type="dxa"/>
            <w:hideMark/>
          </w:tcPr>
          <w:p w14:paraId="44080879" w14:textId="4C65FE85" w:rsidR="00FA7401" w:rsidRPr="0009004D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0339F509" w14:textId="3CBB8743" w:rsidR="00FA7401" w:rsidRPr="0009004D" w:rsidRDefault="00FA7401" w:rsidP="00247926">
            <w:pPr>
              <w:tabs>
                <w:tab w:val="decimal" w:pos="666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sz w:val="28"/>
                <w:lang w:eastAsia="zh-CN"/>
              </w:rPr>
              <w:t>151</w:t>
            </w:r>
          </w:p>
        </w:tc>
        <w:tc>
          <w:tcPr>
            <w:tcW w:w="1080" w:type="dxa"/>
          </w:tcPr>
          <w:p w14:paraId="6179FD09" w14:textId="355A4128" w:rsidR="00FA7401" w:rsidRPr="0009004D" w:rsidRDefault="00FA7401" w:rsidP="00247926">
            <w:pPr>
              <w:tabs>
                <w:tab w:val="decimal" w:pos="67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257</w:t>
            </w:r>
          </w:p>
        </w:tc>
        <w:tc>
          <w:tcPr>
            <w:tcW w:w="1080" w:type="dxa"/>
          </w:tcPr>
          <w:p w14:paraId="1FED26E7" w14:textId="408215CB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151</w:t>
            </w:r>
          </w:p>
        </w:tc>
        <w:tc>
          <w:tcPr>
            <w:tcW w:w="1152" w:type="dxa"/>
            <w:vAlign w:val="center"/>
          </w:tcPr>
          <w:p w14:paraId="67FA3439" w14:textId="78FAE667" w:rsidR="00FA7401" w:rsidRPr="00247926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257</w:t>
            </w:r>
          </w:p>
        </w:tc>
      </w:tr>
      <w:tr w:rsidR="00FA7401" w:rsidRPr="0009004D" w14:paraId="61F3FE13" w14:textId="77777777" w:rsidTr="00E808B9">
        <w:trPr>
          <w:cantSplit/>
        </w:trPr>
        <w:tc>
          <w:tcPr>
            <w:tcW w:w="5040" w:type="dxa"/>
            <w:hideMark/>
          </w:tcPr>
          <w:p w14:paraId="4836C1C7" w14:textId="12EF14BA" w:rsidR="00FA7401" w:rsidRPr="0009004D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77B4D8F0" w14:textId="0140E059" w:rsidR="00FA7401" w:rsidRPr="0009004D" w:rsidRDefault="00FA7401" w:rsidP="00247926">
            <w:pPr>
              <w:tabs>
                <w:tab w:val="decimal" w:pos="666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sz w:val="28"/>
                <w:lang w:eastAsia="zh-CN"/>
              </w:rPr>
              <w:t>64</w:t>
            </w:r>
          </w:p>
        </w:tc>
        <w:tc>
          <w:tcPr>
            <w:tcW w:w="1080" w:type="dxa"/>
          </w:tcPr>
          <w:p w14:paraId="6FF373BC" w14:textId="40522731" w:rsidR="00FA7401" w:rsidRPr="0009004D" w:rsidRDefault="00FA7401" w:rsidP="00247926">
            <w:pPr>
              <w:tabs>
                <w:tab w:val="decimal" w:pos="67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183</w:t>
            </w:r>
          </w:p>
        </w:tc>
        <w:tc>
          <w:tcPr>
            <w:tcW w:w="1080" w:type="dxa"/>
          </w:tcPr>
          <w:p w14:paraId="69ABD992" w14:textId="598ADF17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64</w:t>
            </w:r>
          </w:p>
        </w:tc>
        <w:tc>
          <w:tcPr>
            <w:tcW w:w="1152" w:type="dxa"/>
          </w:tcPr>
          <w:p w14:paraId="00C6B3FF" w14:textId="05F745FB" w:rsidR="00FA7401" w:rsidRPr="00247926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183</w:t>
            </w:r>
          </w:p>
        </w:tc>
      </w:tr>
      <w:tr w:rsidR="00FA7401" w:rsidRPr="0009004D" w14:paraId="73C4B641" w14:textId="77777777" w:rsidTr="00E808B9">
        <w:trPr>
          <w:cantSplit/>
        </w:trPr>
        <w:tc>
          <w:tcPr>
            <w:tcW w:w="5040" w:type="dxa"/>
            <w:hideMark/>
          </w:tcPr>
          <w:p w14:paraId="686700D5" w14:textId="7AA53EE6" w:rsidR="00FA7401" w:rsidRPr="0009004D" w:rsidRDefault="00FA7401" w:rsidP="00FA740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90" w:type="dxa"/>
          </w:tcPr>
          <w:p w14:paraId="5297E031" w14:textId="30EB62FE" w:rsidR="00FA7401" w:rsidRPr="0009004D" w:rsidRDefault="00FA7401" w:rsidP="00247926">
            <w:pPr>
              <w:tabs>
                <w:tab w:val="decimal" w:pos="666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A65E1">
              <w:rPr>
                <w:rFonts w:ascii="Angsana New" w:eastAsia="Times New Roman" w:hAnsi="Angsana New" w:cs="Angsana New"/>
                <w:sz w:val="28"/>
                <w:lang w:eastAsia="zh-CN"/>
              </w:rPr>
              <w:t>158</w:t>
            </w:r>
          </w:p>
        </w:tc>
        <w:tc>
          <w:tcPr>
            <w:tcW w:w="1080" w:type="dxa"/>
          </w:tcPr>
          <w:p w14:paraId="27809876" w14:textId="325BB226" w:rsidR="00FA7401" w:rsidRPr="0009004D" w:rsidRDefault="00FA7401" w:rsidP="00247926">
            <w:pPr>
              <w:tabs>
                <w:tab w:val="decimal" w:pos="67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163</w:t>
            </w:r>
          </w:p>
        </w:tc>
        <w:tc>
          <w:tcPr>
            <w:tcW w:w="1080" w:type="dxa"/>
          </w:tcPr>
          <w:p w14:paraId="0B65A67C" w14:textId="3F9D6719" w:rsidR="00FA7401" w:rsidRPr="00247926" w:rsidRDefault="00FA7401" w:rsidP="00247926">
            <w:pPr>
              <w:tabs>
                <w:tab w:val="decimal" w:pos="6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158</w:t>
            </w:r>
          </w:p>
        </w:tc>
        <w:tc>
          <w:tcPr>
            <w:tcW w:w="1152" w:type="dxa"/>
          </w:tcPr>
          <w:p w14:paraId="55B09EB0" w14:textId="108287ED" w:rsidR="00FA7401" w:rsidRPr="00247926" w:rsidRDefault="00FA7401" w:rsidP="00247926">
            <w:pPr>
              <w:tabs>
                <w:tab w:val="decimal" w:pos="6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792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163</w:t>
            </w:r>
          </w:p>
        </w:tc>
      </w:tr>
    </w:tbl>
    <w:p w14:paraId="5C90C02A" w14:textId="2AA7BC3E" w:rsidR="008B6571" w:rsidRDefault="008B6571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E39A84A" w14:textId="528570DF" w:rsidR="005A4520" w:rsidRPr="00646A4A" w:rsidRDefault="005A4520" w:rsidP="005A4520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F81B72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ในระหว่างป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ี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2564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Pr="00F81B72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ธนาคารได้มีการโอนขายเงินลงทุนในตราสารทุนที่ไม่อยู่ในความต้องการของตลาด</w:t>
      </w:r>
      <w:r w:rsidRPr="00F81B7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ให้กับ</w:t>
      </w:r>
      <w:r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F81B7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บริษัทย่อย โดยมีราคายุติธรรม ณ วันที่โอนขายเป็นจำนวนเ</w:t>
      </w:r>
      <w:r w:rsidRPr="004E04D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งิน </w:t>
      </w:r>
      <w:r w:rsidR="00701033" w:rsidRPr="004E04D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2,653 </w:t>
      </w:r>
      <w:r w:rsidRPr="004E04D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ล้</w:t>
      </w:r>
      <w:r w:rsidRPr="00F81B7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านบาท</w:t>
      </w:r>
    </w:p>
    <w:p w14:paraId="7FED5097" w14:textId="77777777" w:rsidR="005A4520" w:rsidRDefault="005A4520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37DF258" w14:textId="1A4546EA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43884D5E" w14:textId="77777777" w:rsidR="004051E0" w:rsidRPr="00A353C2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p w14:paraId="0BD1D4EA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 xml:space="preserve"> นอกเหนือจากผลประโยชน์ที่พึงจ่าย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br/>
        <w:t>ค่าครองชีพ ค่าพาหนะและสวัสดิการต่าง</w:t>
      </w:r>
      <w:r w:rsidRPr="004051E0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 w:eastAsia="zh-CN"/>
        </w:rPr>
        <w:t xml:space="preserve"> 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ๆ</w:t>
      </w:r>
      <w:r w:rsidRPr="004051E0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</w:p>
    <w:p w14:paraId="0EF3B8C1" w14:textId="77777777" w:rsidR="008B6571" w:rsidRPr="004051E0" w:rsidRDefault="008B6571" w:rsidP="008B6571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67"/>
        <w:gridCol w:w="263"/>
        <w:gridCol w:w="1090"/>
        <w:gridCol w:w="263"/>
        <w:gridCol w:w="1087"/>
        <w:gridCol w:w="263"/>
        <w:gridCol w:w="1087"/>
      </w:tblGrid>
      <w:tr w:rsidR="008B6571" w:rsidRPr="004051E0" w14:paraId="67E9FF7E" w14:textId="77777777" w:rsidTr="00E808B9">
        <w:trPr>
          <w:trHeight w:val="83"/>
        </w:trPr>
        <w:tc>
          <w:tcPr>
            <w:tcW w:w="3961" w:type="dxa"/>
            <w:shd w:val="clear" w:color="auto" w:fill="auto"/>
            <w:vAlign w:val="bottom"/>
          </w:tcPr>
          <w:p w14:paraId="37037D96" w14:textId="77777777" w:rsidR="008B6571" w:rsidRPr="004051E0" w:rsidRDefault="008B6571" w:rsidP="00E808B9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BF5A32F" w14:textId="77777777" w:rsidR="008B6571" w:rsidRPr="004051E0" w:rsidRDefault="008B6571" w:rsidP="00E808B9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398204B0" w14:textId="77777777" w:rsidR="008B6571" w:rsidRPr="004051E0" w:rsidRDefault="008B6571" w:rsidP="00E808B9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7" w:type="dxa"/>
            <w:gridSpan w:val="3"/>
            <w:shd w:val="clear" w:color="auto" w:fill="auto"/>
            <w:vAlign w:val="bottom"/>
          </w:tcPr>
          <w:p w14:paraId="4BFA99C5" w14:textId="77777777" w:rsidR="008B6571" w:rsidRPr="004051E0" w:rsidRDefault="008B6571" w:rsidP="00E808B9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B6571" w:rsidRPr="004051E0" w14:paraId="0C9B423A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16FB7851" w14:textId="77777777" w:rsidR="008B6571" w:rsidRPr="004051E0" w:rsidRDefault="008B6571" w:rsidP="008B6571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สำหรับงวดสามเดือนสิ้นสุดวัน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8437259" w14:textId="3B67BF4D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869FA4" w14:textId="77777777" w:rsidR="008B6571" w:rsidRPr="004051E0" w:rsidRDefault="008B6571" w:rsidP="008B6571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DA73237" w14:textId="4EFB4DB1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423E4770" w14:textId="77777777" w:rsidR="008B6571" w:rsidRPr="004051E0" w:rsidRDefault="008B6571" w:rsidP="008B6571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477D69" w14:textId="2DC31820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3A30A4C" w14:textId="77777777" w:rsidR="008B6571" w:rsidRPr="004051E0" w:rsidRDefault="008B6571" w:rsidP="008B6571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0CEE7B1" w14:textId="6CB21DFF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</w:tr>
      <w:tr w:rsidR="008B6571" w:rsidRPr="004051E0" w14:paraId="7E1C8B2C" w14:textId="77777777" w:rsidTr="00E808B9">
        <w:trPr>
          <w:trHeight w:val="173"/>
        </w:trPr>
        <w:tc>
          <w:tcPr>
            <w:tcW w:w="3961" w:type="dxa"/>
            <w:shd w:val="clear" w:color="auto" w:fill="auto"/>
            <w:vAlign w:val="bottom"/>
          </w:tcPr>
          <w:p w14:paraId="3B486524" w14:textId="77777777" w:rsidR="008B6571" w:rsidRPr="004051E0" w:rsidRDefault="008B6571" w:rsidP="008B6571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35CE726" w14:textId="77777777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7747B8" w:rsidRPr="004051E0" w14:paraId="5B93D53F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2814062E" w14:textId="77777777" w:rsidR="007747B8" w:rsidRPr="004051E0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14:paraId="233DDB78" w14:textId="07606900" w:rsidR="007747B8" w:rsidRPr="007747B8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hAnsiTheme="majorBidi" w:cstheme="majorBidi"/>
                <w:sz w:val="28"/>
                <w:lang w:val="en-GB"/>
              </w:rPr>
              <w:t>513</w:t>
            </w:r>
          </w:p>
        </w:tc>
        <w:tc>
          <w:tcPr>
            <w:tcW w:w="263" w:type="dxa"/>
            <w:shd w:val="clear" w:color="auto" w:fill="auto"/>
          </w:tcPr>
          <w:p w14:paraId="17194C62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40941183" w14:textId="79024150" w:rsidR="007747B8" w:rsidRPr="00EE52FC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439</w:t>
            </w:r>
          </w:p>
        </w:tc>
        <w:tc>
          <w:tcPr>
            <w:tcW w:w="263" w:type="dxa"/>
            <w:shd w:val="clear" w:color="auto" w:fill="auto"/>
          </w:tcPr>
          <w:p w14:paraId="0B709420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78EF58AD" w14:textId="1991903B" w:rsidR="007747B8" w:rsidRPr="007747B8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hAnsiTheme="majorBidi" w:cstheme="majorBidi"/>
                <w:sz w:val="28"/>
                <w:lang w:val="en-GB"/>
              </w:rPr>
              <w:t>393</w:t>
            </w:r>
          </w:p>
        </w:tc>
        <w:tc>
          <w:tcPr>
            <w:tcW w:w="263" w:type="dxa"/>
            <w:shd w:val="clear" w:color="auto" w:fill="auto"/>
          </w:tcPr>
          <w:p w14:paraId="1129E8E0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0FD78EF4" w14:textId="264E10CD" w:rsidR="007747B8" w:rsidRPr="004051E0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307</w:t>
            </w:r>
          </w:p>
        </w:tc>
      </w:tr>
      <w:tr w:rsidR="007747B8" w:rsidRPr="004051E0" w14:paraId="450E6929" w14:textId="77777777" w:rsidTr="00E808B9">
        <w:trPr>
          <w:trHeight w:val="83"/>
        </w:trPr>
        <w:tc>
          <w:tcPr>
            <w:tcW w:w="3961" w:type="dxa"/>
            <w:shd w:val="clear" w:color="auto" w:fill="auto"/>
            <w:vAlign w:val="bottom"/>
          </w:tcPr>
          <w:p w14:paraId="5168AAFA" w14:textId="77777777" w:rsidR="007747B8" w:rsidRPr="004051E0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67" w:type="dxa"/>
            <w:shd w:val="clear" w:color="auto" w:fill="auto"/>
          </w:tcPr>
          <w:p w14:paraId="37741189" w14:textId="18A8C931" w:rsidR="007747B8" w:rsidRPr="007747B8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hAnsiTheme="majorBidi" w:cstheme="majorBidi"/>
                <w:sz w:val="28"/>
                <w:lang w:val="en-GB"/>
              </w:rPr>
              <w:t>15</w:t>
            </w:r>
          </w:p>
        </w:tc>
        <w:tc>
          <w:tcPr>
            <w:tcW w:w="263" w:type="dxa"/>
            <w:shd w:val="clear" w:color="auto" w:fill="auto"/>
          </w:tcPr>
          <w:p w14:paraId="7AD19101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54B4C434" w14:textId="54B751A8" w:rsidR="007747B8" w:rsidRPr="004051E0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35D7EE03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37D2AAE1" w14:textId="0056E2B5" w:rsidR="007747B8" w:rsidRPr="007747B8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hAnsiTheme="majorBidi" w:cstheme="majorBidi"/>
                <w:sz w:val="28"/>
                <w:lang w:val="en-GB"/>
              </w:rPr>
              <w:t>11</w:t>
            </w:r>
          </w:p>
        </w:tc>
        <w:tc>
          <w:tcPr>
            <w:tcW w:w="263" w:type="dxa"/>
            <w:shd w:val="clear" w:color="auto" w:fill="auto"/>
          </w:tcPr>
          <w:p w14:paraId="27F23FA6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13" w:right="-113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138088D7" w14:textId="1690EA4A" w:rsidR="007747B8" w:rsidRPr="004051E0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9</w:t>
            </w:r>
          </w:p>
        </w:tc>
      </w:tr>
      <w:tr w:rsidR="007747B8" w:rsidRPr="00EE52FC" w14:paraId="3D17CCFF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54E5278E" w14:textId="77777777" w:rsidR="007747B8" w:rsidRPr="00EE52FC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F682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62B4E5F" w14:textId="1E3B2C61" w:rsidR="007747B8" w:rsidRPr="007747B8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747B8">
              <w:rPr>
                <w:rFonts w:asciiTheme="majorBidi" w:hAnsiTheme="majorBidi" w:cstheme="majorBidi"/>
                <w:sz w:val="28"/>
                <w:lang w:val="en-GB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766A7FE7" w14:textId="77777777" w:rsidR="007747B8" w:rsidRPr="00EE52FC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6EB9C89C" w14:textId="6AD3F32F" w:rsidR="007747B8" w:rsidRPr="00EE52FC" w:rsidRDefault="007747B8" w:rsidP="00F301AB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301AB">
              <w:rPr>
                <w:rFonts w:asciiTheme="majorBidi" w:hAnsiTheme="majorBidi" w:cstheme="majorBidi"/>
                <w:sz w:val="28"/>
                <w:lang w:val="en-GB"/>
              </w:rPr>
              <w:t>11</w:t>
            </w:r>
          </w:p>
        </w:tc>
        <w:tc>
          <w:tcPr>
            <w:tcW w:w="263" w:type="dxa"/>
            <w:shd w:val="clear" w:color="auto" w:fill="auto"/>
          </w:tcPr>
          <w:p w14:paraId="68520713" w14:textId="77777777" w:rsidR="007747B8" w:rsidRPr="00EE52FC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DE64E3A" w14:textId="2043E0DE" w:rsidR="007747B8" w:rsidRPr="007747B8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747B8">
              <w:rPr>
                <w:rFonts w:asciiTheme="majorBidi" w:hAnsiTheme="majorBidi" w:cstheme="majorBidi"/>
                <w:sz w:val="28"/>
                <w:lang w:val="en-GB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7753D73E" w14:textId="77777777" w:rsidR="007747B8" w:rsidRPr="00EE52FC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6754CFF" w14:textId="46DCE4BB" w:rsidR="007747B8" w:rsidRPr="00EE52FC" w:rsidRDefault="007747B8" w:rsidP="00F301AB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11</w:t>
            </w:r>
          </w:p>
        </w:tc>
      </w:tr>
      <w:tr w:rsidR="007747B8" w:rsidRPr="004051E0" w14:paraId="5461CA25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55201DDD" w14:textId="77777777" w:rsidR="007747B8" w:rsidRPr="004051E0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C268F36" w14:textId="67C656CD" w:rsidR="007747B8" w:rsidRPr="007747B8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747B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542</w:t>
            </w:r>
          </w:p>
        </w:tc>
        <w:tc>
          <w:tcPr>
            <w:tcW w:w="263" w:type="dxa"/>
            <w:shd w:val="clear" w:color="auto" w:fill="auto"/>
          </w:tcPr>
          <w:p w14:paraId="7E50E1FB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FFA5271" w14:textId="112032FF" w:rsidR="007747B8" w:rsidRPr="004051E0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464</w:t>
            </w:r>
          </w:p>
        </w:tc>
        <w:tc>
          <w:tcPr>
            <w:tcW w:w="263" w:type="dxa"/>
            <w:shd w:val="clear" w:color="auto" w:fill="auto"/>
          </w:tcPr>
          <w:p w14:paraId="4139A76C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5BD8A323" w14:textId="4BEB8D62" w:rsidR="007747B8" w:rsidRPr="007747B8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747B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418</w:t>
            </w:r>
          </w:p>
        </w:tc>
        <w:tc>
          <w:tcPr>
            <w:tcW w:w="263" w:type="dxa"/>
            <w:shd w:val="clear" w:color="auto" w:fill="auto"/>
          </w:tcPr>
          <w:p w14:paraId="20F76BCE" w14:textId="77777777" w:rsidR="007747B8" w:rsidRPr="004051E0" w:rsidRDefault="007747B8" w:rsidP="007747B8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EEF7B80" w14:textId="5C599630" w:rsidR="007747B8" w:rsidRPr="004051E0" w:rsidRDefault="007747B8" w:rsidP="007747B8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327</w:t>
            </w:r>
          </w:p>
        </w:tc>
      </w:tr>
    </w:tbl>
    <w:p w14:paraId="4694D5D1" w14:textId="77777777" w:rsidR="008B6571" w:rsidRPr="004051E0" w:rsidRDefault="008B6571" w:rsidP="008B6571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67"/>
        <w:gridCol w:w="263"/>
        <w:gridCol w:w="1090"/>
        <w:gridCol w:w="263"/>
        <w:gridCol w:w="1087"/>
        <w:gridCol w:w="263"/>
        <w:gridCol w:w="1087"/>
      </w:tblGrid>
      <w:tr w:rsidR="008B6571" w:rsidRPr="004051E0" w14:paraId="0FE00683" w14:textId="77777777" w:rsidTr="00E808B9">
        <w:trPr>
          <w:trHeight w:val="83"/>
        </w:trPr>
        <w:tc>
          <w:tcPr>
            <w:tcW w:w="3961" w:type="dxa"/>
            <w:shd w:val="clear" w:color="auto" w:fill="auto"/>
            <w:vAlign w:val="bottom"/>
          </w:tcPr>
          <w:p w14:paraId="56DB8DBD" w14:textId="77777777" w:rsidR="008B6571" w:rsidRPr="004051E0" w:rsidRDefault="008B6571" w:rsidP="00E808B9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36"/>
                <w:szCs w:val="32"/>
                <w:lang w:eastAsia="zh-CN"/>
              </w:rPr>
              <w:br w:type="page"/>
            </w:r>
            <w:r w:rsidRPr="004051E0">
              <w:rPr>
                <w:rFonts w:ascii="Angsana New" w:eastAsia="Times New Roman" w:hAnsi="Angsana New" w:cs="Angsana New"/>
                <w:spacing w:val="-6"/>
                <w:szCs w:val="22"/>
                <w:cs/>
                <w:lang w:eastAsia="zh-CN"/>
              </w:rPr>
              <w:br w:type="page"/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3FD96B32" w14:textId="77777777" w:rsidR="008B6571" w:rsidRPr="004051E0" w:rsidRDefault="008B6571" w:rsidP="00E808B9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12F22759" w14:textId="77777777" w:rsidR="008B6571" w:rsidRPr="004051E0" w:rsidRDefault="008B6571" w:rsidP="00E808B9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7" w:type="dxa"/>
            <w:gridSpan w:val="3"/>
            <w:shd w:val="clear" w:color="auto" w:fill="auto"/>
            <w:vAlign w:val="bottom"/>
          </w:tcPr>
          <w:p w14:paraId="6EDC2E10" w14:textId="77777777" w:rsidR="008B6571" w:rsidRPr="004051E0" w:rsidRDefault="008B6571" w:rsidP="00E808B9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B6571" w:rsidRPr="004051E0" w14:paraId="66F0262F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20669C3E" w14:textId="77777777" w:rsidR="008B6571" w:rsidRPr="004051E0" w:rsidRDefault="008B6571" w:rsidP="008B6571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B84C966" w14:textId="1537F08D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02EFD7C" w14:textId="77777777" w:rsidR="008B6571" w:rsidRPr="004051E0" w:rsidRDefault="008B6571" w:rsidP="008B6571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5BF5710" w14:textId="04916FD6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087BD290" w14:textId="77777777" w:rsidR="008B6571" w:rsidRPr="004051E0" w:rsidRDefault="008B6571" w:rsidP="008B6571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149984F" w14:textId="2AE140DE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64D8CD" w14:textId="77777777" w:rsidR="008B6571" w:rsidRPr="004051E0" w:rsidRDefault="008B6571" w:rsidP="008B6571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DE22F6" w14:textId="0736B834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</w:tr>
      <w:tr w:rsidR="008B6571" w:rsidRPr="004051E0" w14:paraId="1ABC1C4E" w14:textId="77777777" w:rsidTr="00E808B9">
        <w:trPr>
          <w:trHeight w:val="173"/>
        </w:trPr>
        <w:tc>
          <w:tcPr>
            <w:tcW w:w="3961" w:type="dxa"/>
            <w:shd w:val="clear" w:color="auto" w:fill="auto"/>
            <w:vAlign w:val="bottom"/>
          </w:tcPr>
          <w:p w14:paraId="25F5CBCB" w14:textId="77777777" w:rsidR="008B6571" w:rsidRPr="004051E0" w:rsidRDefault="008B6571" w:rsidP="008B6571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197E1BE" w14:textId="77777777" w:rsidR="008B6571" w:rsidRPr="004051E0" w:rsidRDefault="008B6571" w:rsidP="008B6571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7747B8" w:rsidRPr="004051E0" w14:paraId="6F22E280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3D968D7D" w14:textId="77777777" w:rsidR="007747B8" w:rsidRPr="004051E0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14:paraId="53BED43E" w14:textId="04248908" w:rsidR="007747B8" w:rsidRPr="007747B8" w:rsidRDefault="007747B8" w:rsidP="007747B8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</w:rPr>
              <w:t>1,540</w:t>
            </w:r>
          </w:p>
        </w:tc>
        <w:tc>
          <w:tcPr>
            <w:tcW w:w="263" w:type="dxa"/>
            <w:shd w:val="clear" w:color="auto" w:fill="auto"/>
          </w:tcPr>
          <w:p w14:paraId="5AE13493" w14:textId="77777777" w:rsidR="007747B8" w:rsidRPr="007747B8" w:rsidRDefault="007747B8" w:rsidP="007747B8">
            <w:pPr>
              <w:tabs>
                <w:tab w:val="decimal" w:pos="68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0CAAD461" w14:textId="4E1E41A9" w:rsidR="007747B8" w:rsidRPr="007747B8" w:rsidRDefault="007747B8" w:rsidP="007747B8">
            <w:pPr>
              <w:tabs>
                <w:tab w:val="decimal" w:pos="877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1,992</w:t>
            </w:r>
          </w:p>
        </w:tc>
        <w:tc>
          <w:tcPr>
            <w:tcW w:w="263" w:type="dxa"/>
            <w:shd w:val="clear" w:color="auto" w:fill="auto"/>
          </w:tcPr>
          <w:p w14:paraId="10A25313" w14:textId="77777777" w:rsidR="007747B8" w:rsidRPr="007747B8" w:rsidRDefault="007747B8" w:rsidP="007747B8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3E59BE78" w14:textId="363F5CC5" w:rsidR="007747B8" w:rsidRPr="007747B8" w:rsidRDefault="007747B8" w:rsidP="007747B8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/>
              </w:rPr>
              <w:t>1,105</w:t>
            </w:r>
          </w:p>
        </w:tc>
        <w:tc>
          <w:tcPr>
            <w:tcW w:w="263" w:type="dxa"/>
            <w:shd w:val="clear" w:color="auto" w:fill="auto"/>
          </w:tcPr>
          <w:p w14:paraId="13ECCEC6" w14:textId="77777777" w:rsidR="007747B8" w:rsidRPr="004051E0" w:rsidRDefault="007747B8" w:rsidP="007747B8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7EC538D9" w14:textId="587DF3FA" w:rsidR="007747B8" w:rsidRPr="004051E0" w:rsidRDefault="007747B8" w:rsidP="007747B8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1,632</w:t>
            </w:r>
          </w:p>
        </w:tc>
      </w:tr>
      <w:tr w:rsidR="007747B8" w:rsidRPr="004051E0" w14:paraId="71475570" w14:textId="77777777" w:rsidTr="00E808B9">
        <w:trPr>
          <w:trHeight w:val="83"/>
        </w:trPr>
        <w:tc>
          <w:tcPr>
            <w:tcW w:w="3961" w:type="dxa"/>
            <w:shd w:val="clear" w:color="auto" w:fill="auto"/>
            <w:vAlign w:val="bottom"/>
          </w:tcPr>
          <w:p w14:paraId="28584A81" w14:textId="77777777" w:rsidR="007747B8" w:rsidRPr="004051E0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และอื่น ๆ </w:t>
            </w:r>
          </w:p>
        </w:tc>
        <w:tc>
          <w:tcPr>
            <w:tcW w:w="1167" w:type="dxa"/>
            <w:shd w:val="clear" w:color="auto" w:fill="auto"/>
          </w:tcPr>
          <w:p w14:paraId="5E2EF008" w14:textId="08A9A3BE" w:rsidR="007747B8" w:rsidRPr="007747B8" w:rsidRDefault="007747B8" w:rsidP="007747B8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/>
              </w:rPr>
              <w:t>45</w:t>
            </w:r>
          </w:p>
        </w:tc>
        <w:tc>
          <w:tcPr>
            <w:tcW w:w="263" w:type="dxa"/>
            <w:shd w:val="clear" w:color="auto" w:fill="auto"/>
          </w:tcPr>
          <w:p w14:paraId="49BB5373" w14:textId="77777777" w:rsidR="007747B8" w:rsidRPr="007747B8" w:rsidRDefault="007747B8" w:rsidP="007747B8">
            <w:pPr>
              <w:tabs>
                <w:tab w:val="decimal" w:pos="680"/>
                <w:tab w:val="decimal" w:pos="80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327D35E0" w14:textId="50850D42" w:rsidR="007747B8" w:rsidRPr="007747B8" w:rsidRDefault="007747B8" w:rsidP="007747B8">
            <w:pPr>
              <w:tabs>
                <w:tab w:val="decimal" w:pos="877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38</w:t>
            </w:r>
          </w:p>
        </w:tc>
        <w:tc>
          <w:tcPr>
            <w:tcW w:w="263" w:type="dxa"/>
            <w:shd w:val="clear" w:color="auto" w:fill="auto"/>
          </w:tcPr>
          <w:p w14:paraId="088896B7" w14:textId="77777777" w:rsidR="007747B8" w:rsidRPr="007747B8" w:rsidRDefault="007747B8" w:rsidP="007747B8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7B0A90C4" w14:textId="37D6BCA5" w:rsidR="007747B8" w:rsidRPr="007747B8" w:rsidRDefault="007747B8" w:rsidP="007747B8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/>
              </w:rPr>
              <w:t>33</w:t>
            </w:r>
          </w:p>
        </w:tc>
        <w:tc>
          <w:tcPr>
            <w:tcW w:w="263" w:type="dxa"/>
            <w:shd w:val="clear" w:color="auto" w:fill="auto"/>
          </w:tcPr>
          <w:p w14:paraId="5F60A86F" w14:textId="77777777" w:rsidR="007747B8" w:rsidRPr="004051E0" w:rsidRDefault="007747B8" w:rsidP="007747B8">
            <w:pPr>
              <w:tabs>
                <w:tab w:val="decimal" w:pos="680"/>
                <w:tab w:val="decimal" w:pos="753"/>
              </w:tabs>
              <w:suppressAutoHyphens/>
              <w:snapToGrid w:val="0"/>
              <w:spacing w:after="0" w:line="360" w:lineRule="exact"/>
              <w:ind w:left="-113" w:right="-113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1A2AA6A2" w14:textId="3B91BDCC" w:rsidR="007747B8" w:rsidRPr="004051E0" w:rsidRDefault="007747B8" w:rsidP="007747B8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29</w:t>
            </w:r>
          </w:p>
        </w:tc>
      </w:tr>
      <w:tr w:rsidR="007747B8" w:rsidRPr="00EE52FC" w14:paraId="2DCAF9D0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58A5998E" w14:textId="77777777" w:rsidR="007747B8" w:rsidRPr="00EE52FC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EE52F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ผลประโยชน์ระยะยาวของพนักงานอื่น ๆ </w:t>
            </w:r>
          </w:p>
        </w:tc>
        <w:tc>
          <w:tcPr>
            <w:tcW w:w="1167" w:type="dxa"/>
            <w:shd w:val="clear" w:color="auto" w:fill="auto"/>
          </w:tcPr>
          <w:p w14:paraId="6400BDC4" w14:textId="6EFB6D76" w:rsidR="007747B8" w:rsidRPr="007747B8" w:rsidRDefault="007747B8" w:rsidP="007747B8">
            <w:pPr>
              <w:tabs>
                <w:tab w:val="decimal" w:pos="951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0B7CF899" w14:textId="77777777" w:rsidR="007747B8" w:rsidRPr="007747B8" w:rsidRDefault="007747B8" w:rsidP="007747B8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5459CABD" w14:textId="780E8749" w:rsidR="007747B8" w:rsidRPr="007747B8" w:rsidRDefault="007747B8" w:rsidP="001C4D23">
            <w:pPr>
              <w:tabs>
                <w:tab w:val="decimal" w:pos="951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13C3A79A" w14:textId="77777777" w:rsidR="007747B8" w:rsidRPr="007747B8" w:rsidRDefault="007747B8" w:rsidP="007747B8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54018AD9" w14:textId="440FDFEE" w:rsidR="007747B8" w:rsidRPr="007747B8" w:rsidRDefault="007747B8" w:rsidP="007747B8">
            <w:pPr>
              <w:tabs>
                <w:tab w:val="decimal" w:pos="71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3880BF" w14:textId="77777777" w:rsidR="007747B8" w:rsidRPr="00EE52FC" w:rsidRDefault="007747B8" w:rsidP="007747B8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44AFF807" w14:textId="4A121F81" w:rsidR="007747B8" w:rsidRPr="00D840D1" w:rsidRDefault="007747B8" w:rsidP="007747B8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</w:tr>
      <w:tr w:rsidR="007747B8" w:rsidRPr="00EE52FC" w14:paraId="0F9D0FEB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5EDE6F29" w14:textId="77777777" w:rsidR="007747B8" w:rsidRPr="00EE52FC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F682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7" w:type="dxa"/>
            <w:tcBorders>
              <w:bottom w:val="single" w:sz="4" w:space="0" w:color="000000"/>
            </w:tcBorders>
            <w:shd w:val="clear" w:color="auto" w:fill="auto"/>
          </w:tcPr>
          <w:p w14:paraId="165B667E" w14:textId="3EA345F9" w:rsidR="007747B8" w:rsidRPr="007747B8" w:rsidRDefault="007747B8" w:rsidP="007747B8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4B77A725" w14:textId="77777777" w:rsidR="007747B8" w:rsidRPr="007747B8" w:rsidRDefault="007747B8" w:rsidP="007747B8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</w:tcPr>
          <w:p w14:paraId="48541932" w14:textId="34EA0CD6" w:rsidR="007747B8" w:rsidRPr="007747B8" w:rsidRDefault="007747B8" w:rsidP="001C4D23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C4D23">
              <w:rPr>
                <w:rFonts w:asciiTheme="majorBidi" w:eastAsia="Times New Roman" w:hAnsiTheme="majorBidi" w:cstheme="majorBidi"/>
                <w:sz w:val="28"/>
                <w:lang w:val="en-GB"/>
              </w:rPr>
              <w:t>65</w:t>
            </w:r>
          </w:p>
        </w:tc>
        <w:tc>
          <w:tcPr>
            <w:tcW w:w="263" w:type="dxa"/>
            <w:shd w:val="clear" w:color="auto" w:fill="auto"/>
          </w:tcPr>
          <w:p w14:paraId="5D577C70" w14:textId="77777777" w:rsidR="007747B8" w:rsidRPr="007747B8" w:rsidRDefault="007747B8" w:rsidP="007747B8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004DB666" w14:textId="300E8D12" w:rsidR="007747B8" w:rsidRPr="007747B8" w:rsidRDefault="007747B8" w:rsidP="007747B8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747B8">
              <w:rPr>
                <w:rFonts w:asciiTheme="majorBidi" w:eastAsia="Times New Roman" w:hAnsiTheme="majorBidi" w:cstheme="majorBidi"/>
                <w:sz w:val="28"/>
                <w:lang w:val="en-GB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405B1523" w14:textId="77777777" w:rsidR="007747B8" w:rsidRPr="00EE52FC" w:rsidRDefault="007747B8" w:rsidP="007747B8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0146AE65" w14:textId="67EF0ADE" w:rsidR="007747B8" w:rsidRPr="00D840D1" w:rsidRDefault="007747B8" w:rsidP="001C4D23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C4D23">
              <w:rPr>
                <w:rFonts w:asciiTheme="majorBidi" w:eastAsia="Times New Roman" w:hAnsiTheme="majorBidi" w:cstheme="majorBidi"/>
                <w:sz w:val="28"/>
                <w:lang w:val="en-GB"/>
              </w:rPr>
              <w:t>65</w:t>
            </w:r>
          </w:p>
        </w:tc>
      </w:tr>
      <w:tr w:rsidR="007747B8" w:rsidRPr="004051E0" w14:paraId="2D270E98" w14:textId="77777777" w:rsidTr="00E808B9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177858D5" w14:textId="77777777" w:rsidR="007747B8" w:rsidRPr="004051E0" w:rsidRDefault="007747B8" w:rsidP="007747B8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EF493AB" w14:textId="70225E79" w:rsidR="007747B8" w:rsidRPr="007747B8" w:rsidRDefault="007747B8" w:rsidP="007747B8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747B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1,602</w:t>
            </w:r>
          </w:p>
        </w:tc>
        <w:tc>
          <w:tcPr>
            <w:tcW w:w="263" w:type="dxa"/>
            <w:shd w:val="clear" w:color="auto" w:fill="auto"/>
          </w:tcPr>
          <w:p w14:paraId="07D1F6BB" w14:textId="77777777" w:rsidR="007747B8" w:rsidRPr="007747B8" w:rsidRDefault="007747B8" w:rsidP="007747B8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F31983" w14:textId="6F1E5A7F" w:rsidR="007747B8" w:rsidRPr="007747B8" w:rsidRDefault="007747B8" w:rsidP="007747B8">
            <w:pPr>
              <w:tabs>
                <w:tab w:val="decimal" w:pos="877"/>
              </w:tabs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747B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2,099</w:t>
            </w:r>
          </w:p>
        </w:tc>
        <w:tc>
          <w:tcPr>
            <w:tcW w:w="263" w:type="dxa"/>
            <w:shd w:val="clear" w:color="auto" w:fill="auto"/>
          </w:tcPr>
          <w:p w14:paraId="35266532" w14:textId="77777777" w:rsidR="007747B8" w:rsidRPr="007747B8" w:rsidRDefault="007747B8" w:rsidP="007747B8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D050842" w14:textId="375ED019" w:rsidR="007747B8" w:rsidRPr="007747B8" w:rsidRDefault="007747B8" w:rsidP="007747B8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747B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1,152</w:t>
            </w:r>
          </w:p>
        </w:tc>
        <w:tc>
          <w:tcPr>
            <w:tcW w:w="263" w:type="dxa"/>
            <w:shd w:val="clear" w:color="auto" w:fill="auto"/>
          </w:tcPr>
          <w:p w14:paraId="651A7E54" w14:textId="77777777" w:rsidR="007747B8" w:rsidRPr="004051E0" w:rsidRDefault="007747B8" w:rsidP="007747B8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6D38C1" w14:textId="645308CC" w:rsidR="007747B8" w:rsidRPr="004051E0" w:rsidRDefault="007747B8" w:rsidP="007747B8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1,726</w:t>
            </w:r>
          </w:p>
        </w:tc>
      </w:tr>
    </w:tbl>
    <w:p w14:paraId="05854170" w14:textId="77777777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30"/>
          <w:szCs w:val="30"/>
          <w:lang w:eastAsia="zh-CN"/>
        </w:rPr>
      </w:pPr>
    </w:p>
    <w:p w14:paraId="642C15DD" w14:textId="1BE44DF3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ส่วนงานดำเนินงาน</w:t>
      </w:r>
    </w:p>
    <w:p w14:paraId="0A4FB7A0" w14:textId="77777777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30"/>
          <w:szCs w:val="30"/>
          <w:lang w:eastAsia="zh-CN"/>
        </w:rPr>
      </w:pPr>
    </w:p>
    <w:p w14:paraId="6332C07F" w14:textId="5C97AB3D" w:rsidR="00B742E5" w:rsidRPr="00B742E5" w:rsidRDefault="00B742E5" w:rsidP="001051F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4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 กลุ่มธุรกิจประกัน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ดำเนินงานด้าน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จัดจำหน่ายผลิตภัณฑ์ประกันชีวิต</w:t>
      </w:r>
      <w:r w:rsidR="004B32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และประกันภัยอื่น ๆ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ผ่านช่องทางการจัดจำหน่ายต่าง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ๆ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ของธนาคาร</w:t>
      </w:r>
      <w:r w:rsidR="00593095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และบริษัทย่อย</w:t>
      </w:r>
    </w:p>
    <w:p w14:paraId="2230AE1C" w14:textId="77777777" w:rsidR="00E72843" w:rsidRDefault="00E72843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D0FBBC1" w14:textId="63021BBC" w:rsidR="00B742E5" w:rsidRDefault="00593095" w:rsidP="00F20944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 w:eastAsia="zh-CN"/>
        </w:rPr>
      </w:pPr>
      <w:r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กลุ่มอื่น ๆ ประกอบด้วย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รายได้จากรายการระหว่างธนาคารและตลาดเงิ</w:t>
      </w:r>
      <w:r w:rsidR="00433A5D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และเงินลงทุนของธนาคาร</w:t>
      </w:r>
      <w:r w:rsidR="00E26F3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ไม่ได้ถูก</w:t>
      </w:r>
      <w:r w:rsidR="00E26F3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ปันส่วนไปยังหน่วยธุรกิจใดเป็นพิเศษ</w:t>
      </w:r>
      <w:r w:rsidR="00433A5D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</w:t>
      </w:r>
      <w:r w:rsidR="00B742E5"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ผลการดำเนินงานของบริษัทย่อย</w:t>
      </w:r>
      <w:r w:rsidR="00433A5D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นอกเหนือ</w:t>
      </w:r>
      <w:r w:rsidR="005E515B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</w:t>
      </w:r>
      <w:r w:rsidR="00EA0A5A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ธุรกิจ</w:t>
      </w:r>
      <w:r w:rsidR="00EA0A5A"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นายหน้าประกันภัย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</w:t>
      </w:r>
      <w:r w:rsidR="00F20944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ประกอบด้วย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ค่าใช้จ่ายทางตรงและทางอ้อมในการดำเนินธุรกิจของหน่วย</w:t>
      </w:r>
      <w:r w:rsidR="00F2094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>ธุ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รกิจแต่ละหน่วย รวมถึงการปันส่วนของค่าใช้จ่ายทั่วไปไปยังหน่วยธุรกิจเหล่านี้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 xml:space="preserve"> ทั้งนี้การกำหนดราคาระหว่างหน่วยธุรกิจเป็นไปตามการซื้อขายปกติของธุรกิจ</w:t>
      </w:r>
    </w:p>
    <w:p w14:paraId="66EDB2EE" w14:textId="77777777" w:rsidR="00E808B9" w:rsidRPr="004051E0" w:rsidRDefault="00E808B9" w:rsidP="00E808B9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E808B9" w:rsidRPr="004051E0" w14:paraId="7D0958B9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47F63A5D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40" w:lineRule="exact"/>
              <w:ind w:right="-79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36"/>
                <w:szCs w:val="32"/>
                <w:lang w:eastAsia="zh-CN"/>
              </w:rPr>
              <w:br w:type="page"/>
            </w:r>
            <w:r w:rsidRPr="004051E0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  <w:lang w:eastAsia="zh-CN"/>
              </w:rPr>
              <w:br w:type="page"/>
            </w:r>
          </w:p>
        </w:tc>
        <w:tc>
          <w:tcPr>
            <w:tcW w:w="7200" w:type="dxa"/>
            <w:gridSpan w:val="13"/>
            <w:shd w:val="clear" w:color="auto" w:fill="auto"/>
          </w:tcPr>
          <w:p w14:paraId="4C29DCD3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E808B9" w:rsidRPr="004051E0" w14:paraId="3EB3CA8D" w14:textId="77777777" w:rsidTr="00E808B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A9DBBBF" w14:textId="300BDD6F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งวดสามเดือน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4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038890B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53EE5219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D06085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13CD8B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ธุรกิจขนาด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137D2" w14:textId="77777777" w:rsidR="00E808B9" w:rsidRPr="004051E0" w:rsidRDefault="00E808B9" w:rsidP="00E808B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E87438A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36CD37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F6B86C7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1E6B4A" w14:textId="77777777" w:rsidR="00E808B9" w:rsidRPr="004051E0" w:rsidRDefault="00E808B9" w:rsidP="00E808B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906DE69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678F249B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797C2C91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2BC6A3D9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7E888855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56E3102D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69" w:type="dxa"/>
          </w:tcPr>
          <w:p w14:paraId="5FF06C62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257AC3DE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71B8F470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5F864FE4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E808B9" w:rsidRPr="004051E0" w14:paraId="1C3D5D0A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26E4C35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2C6E3D96" w14:textId="77777777" w:rsidR="00E808B9" w:rsidRPr="004051E0" w:rsidRDefault="00E808B9" w:rsidP="00E808B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)</w:t>
            </w:r>
          </w:p>
        </w:tc>
      </w:tr>
      <w:tr w:rsidR="00F86CB3" w:rsidRPr="004051E0" w14:paraId="31B1E9E5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79270F49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A826EBC" w14:textId="54FA0142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4,469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DF0F05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04FFBCD" w14:textId="160F186C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4,670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7B97CD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B7B7362" w14:textId="5C2899BC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10,999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063D43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C68F1D4" w14:textId="1C9EAB79" w:rsidR="00F86CB3" w:rsidRPr="00F86CB3" w:rsidRDefault="00F86CB3" w:rsidP="00F86CB3">
            <w:pPr>
              <w:shd w:val="clear" w:color="auto" w:fill="FFFFFF"/>
              <w:tabs>
                <w:tab w:val="decimal" w:pos="580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123E96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3F7E1FA" w14:textId="0E250332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3,395</w:t>
            </w:r>
          </w:p>
        </w:tc>
        <w:tc>
          <w:tcPr>
            <w:tcW w:w="178" w:type="dxa"/>
            <w:vAlign w:val="bottom"/>
          </w:tcPr>
          <w:p w14:paraId="27A4F35C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7E18EB75" w14:textId="3CF85E85" w:rsidR="00F86CB3" w:rsidRPr="00F86CB3" w:rsidRDefault="00F86CB3" w:rsidP="00F86CB3">
            <w:pPr>
              <w:shd w:val="clear" w:color="auto" w:fill="FFFFFF"/>
              <w:tabs>
                <w:tab w:val="decimal" w:pos="476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14:paraId="1D0DDBF2" w14:textId="77777777" w:rsidR="00F86CB3" w:rsidRPr="00F86CB3" w:rsidRDefault="00F86CB3" w:rsidP="00F86CB3">
            <w:pPr>
              <w:tabs>
                <w:tab w:val="decimal" w:pos="55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37BB90E1" w14:textId="1F4EE77D" w:rsidR="00F86CB3" w:rsidRPr="00F86CB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23,533</w:t>
            </w:r>
          </w:p>
        </w:tc>
      </w:tr>
      <w:tr w:rsidR="00F86CB3" w:rsidRPr="004051E0" w14:paraId="2EB9CE13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166CE16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</w:t>
            </w: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ที่มิใช่ดอกเบี้ยสุทธิ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D7F1" w14:textId="311371B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F50A00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D667D" w14:textId="51FE4203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A17DA3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DA0D9" w14:textId="22374056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4,728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F06079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1F247" w14:textId="3CABF584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3,331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A84BFB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7D33F" w14:textId="2BF68D5D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4,597</w:t>
            </w:r>
          </w:p>
        </w:tc>
        <w:tc>
          <w:tcPr>
            <w:tcW w:w="178" w:type="dxa"/>
            <w:vAlign w:val="bottom"/>
          </w:tcPr>
          <w:p w14:paraId="4EEFE36A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3F436F1" w14:textId="2C99FC68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(1,732)</w:t>
            </w:r>
          </w:p>
        </w:tc>
        <w:tc>
          <w:tcPr>
            <w:tcW w:w="211" w:type="dxa"/>
            <w:vAlign w:val="bottom"/>
          </w:tcPr>
          <w:p w14:paraId="2AECA8CC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4146D81" w14:textId="2A74F088" w:rsidR="00F86CB3" w:rsidRPr="00F86CB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13,377</w:t>
            </w:r>
          </w:p>
        </w:tc>
      </w:tr>
      <w:tr w:rsidR="00F86CB3" w:rsidRPr="004051E0" w14:paraId="69CC206B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29236B12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F65E8" w14:textId="633C6792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6,154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85635B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14703" w14:textId="1F5E47E6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5,438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4E3DB2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95F4" w14:textId="7EF8FFB1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15,727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0285A3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8971" w14:textId="317631E5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3,331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1E9BFA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29D30" w14:textId="1E64FD21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7,992</w:t>
            </w:r>
          </w:p>
        </w:tc>
        <w:tc>
          <w:tcPr>
            <w:tcW w:w="178" w:type="dxa"/>
            <w:vAlign w:val="bottom"/>
          </w:tcPr>
          <w:p w14:paraId="56650C55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7D97072B" w14:textId="234F93C9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(1,732)</w:t>
            </w:r>
          </w:p>
        </w:tc>
        <w:tc>
          <w:tcPr>
            <w:tcW w:w="211" w:type="dxa"/>
            <w:vAlign w:val="bottom"/>
          </w:tcPr>
          <w:p w14:paraId="25FB0B36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2AE9E392" w14:textId="3EE553B8" w:rsidR="00F86CB3" w:rsidRPr="00F86CB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36,910</w:t>
            </w:r>
          </w:p>
        </w:tc>
      </w:tr>
      <w:tr w:rsidR="00F86CB3" w:rsidRPr="004051E0" w14:paraId="00A66873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5704948B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C37302" w14:textId="7EC9A18A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(3,058)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1FFDC1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568969" w14:textId="18473A53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(1,994)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E2791A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4CD33B" w14:textId="7F953A1F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(7,746)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5050C8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37D409" w14:textId="1AE3AB6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(287)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CE2CC5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9850B0" w14:textId="2B3356E0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(3,909)</w:t>
            </w:r>
          </w:p>
        </w:tc>
        <w:tc>
          <w:tcPr>
            <w:tcW w:w="178" w:type="dxa"/>
            <w:vAlign w:val="bottom"/>
          </w:tcPr>
          <w:p w14:paraId="7D5C68F1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14:paraId="5D32F32A" w14:textId="6B989BA6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1,181</w:t>
            </w:r>
          </w:p>
        </w:tc>
        <w:tc>
          <w:tcPr>
            <w:tcW w:w="211" w:type="dxa"/>
            <w:vAlign w:val="bottom"/>
          </w:tcPr>
          <w:p w14:paraId="06A777CA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61AB3894" w14:textId="58982C0F" w:rsidR="00F86CB3" w:rsidRPr="00F86CB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(15,813)</w:t>
            </w:r>
          </w:p>
        </w:tc>
      </w:tr>
      <w:tr w:rsidR="00F86CB3" w:rsidRPr="004051E0" w14:paraId="77EA9861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0B01BFB9" w14:textId="5CF9CA98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 w:rsidR="004D5C0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  <w:br/>
            </w:r>
            <w:r w:rsidR="004D5C0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7F58A6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24DBAC" w14:textId="60DF25EC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3,096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0C350E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5C3AE4" w14:textId="6BBEACD8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3,444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4C30BD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F6C2DD" w14:textId="0CF9B9B5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7,981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9E6A08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569544" w14:textId="63560322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3,044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A91BCF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9CA054" w14:textId="75C319E6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4,083</w:t>
            </w:r>
          </w:p>
        </w:tc>
        <w:tc>
          <w:tcPr>
            <w:tcW w:w="178" w:type="dxa"/>
            <w:vAlign w:val="bottom"/>
          </w:tcPr>
          <w:p w14:paraId="19BF7EF9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6276E2BB" w14:textId="58C571A2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(551)</w:t>
            </w:r>
          </w:p>
        </w:tc>
        <w:tc>
          <w:tcPr>
            <w:tcW w:w="211" w:type="dxa"/>
            <w:vAlign w:val="bottom"/>
          </w:tcPr>
          <w:p w14:paraId="05E51CB1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418A7656" w14:textId="29A52F0A" w:rsidR="00F86CB3" w:rsidRPr="00F86CB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21,097</w:t>
            </w:r>
          </w:p>
        </w:tc>
      </w:tr>
      <w:tr w:rsidR="00F86CB3" w:rsidRPr="004051E0" w14:paraId="05B62079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7DE4CAF4" w14:textId="78B0BB61" w:rsidR="00F86CB3" w:rsidRPr="004051E0" w:rsidRDefault="00F86CB3" w:rsidP="00F86CB3">
            <w:pPr>
              <w:shd w:val="clear" w:color="auto" w:fill="FFFFFF"/>
              <w:suppressAutoHyphens/>
              <w:snapToGrid w:val="0"/>
              <w:spacing w:after="0" w:line="34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D4AED73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842387" w14:textId="77777777" w:rsidR="00F86CB3" w:rsidRPr="00F86CB3" w:rsidRDefault="00F86CB3" w:rsidP="00F86CB3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3C836" w14:textId="77777777" w:rsidR="00F86CB3" w:rsidRPr="00F86CB3" w:rsidRDefault="00F86CB3" w:rsidP="00F86CB3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34951D" w14:textId="77777777" w:rsidR="00F86CB3" w:rsidRPr="00F86CB3" w:rsidRDefault="00F86CB3" w:rsidP="00F86CB3">
            <w:pPr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936AE" w14:textId="77777777" w:rsidR="00F86CB3" w:rsidRPr="00F86CB3" w:rsidRDefault="00F86CB3" w:rsidP="00F86CB3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C36D15" w14:textId="77777777" w:rsidR="00F86CB3" w:rsidRPr="00F86CB3" w:rsidRDefault="00F86CB3" w:rsidP="00F86CB3">
            <w:pPr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C7721" w14:textId="77777777" w:rsidR="00F86CB3" w:rsidRPr="00F86CB3" w:rsidRDefault="00F86CB3" w:rsidP="00F86CB3">
            <w:pPr>
              <w:tabs>
                <w:tab w:val="decimal" w:pos="73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B2DED1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1AC9BF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17BA8BB7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A8EB176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7F3AEEBB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12E5673C" w14:textId="410A6EA5" w:rsidR="00F86CB3" w:rsidRPr="00F86CB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(10,035)</w:t>
            </w:r>
          </w:p>
        </w:tc>
      </w:tr>
      <w:tr w:rsidR="00F86CB3" w:rsidRPr="004051E0" w14:paraId="7AE1D424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370873DC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A5197B6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360453" w14:textId="77777777" w:rsidR="00F86CB3" w:rsidRPr="00F86CB3" w:rsidRDefault="00F86CB3" w:rsidP="00F86CB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E50AA83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AA2C92" w14:textId="77777777" w:rsidR="00F86CB3" w:rsidRPr="00F86CB3" w:rsidRDefault="00F86CB3" w:rsidP="00F86CB3">
            <w:pPr>
              <w:tabs>
                <w:tab w:val="decimal" w:pos="641"/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67CB3BC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07ECD7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015E120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6A6D7A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7F6CDE3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5245854F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50180DAD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45D187DB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1255A684" w14:textId="48438BE1" w:rsidR="00F86CB3" w:rsidRPr="00F86CB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(2,286)</w:t>
            </w:r>
          </w:p>
        </w:tc>
      </w:tr>
      <w:tr w:rsidR="00F86CB3" w:rsidRPr="004051E0" w14:paraId="572BD743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44946024" w14:textId="77777777" w:rsidR="00F86CB3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B3910AF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41C79E" w14:textId="77777777" w:rsidR="00F86CB3" w:rsidRPr="00F86CB3" w:rsidRDefault="00F86CB3" w:rsidP="00F86CB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193BB29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7FE7AA" w14:textId="77777777" w:rsidR="00F86CB3" w:rsidRPr="00F86CB3" w:rsidRDefault="00F86CB3" w:rsidP="00F86CB3">
            <w:pPr>
              <w:tabs>
                <w:tab w:val="decimal" w:pos="641"/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4E74172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C68057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8365FDA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07E44B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ECDF0A1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4D953318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6FD5FB0E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7F0D3208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845571D" w14:textId="625A0BB5" w:rsidR="00F86CB3" w:rsidRPr="00F86CB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8,776</w:t>
            </w:r>
          </w:p>
        </w:tc>
      </w:tr>
    </w:tbl>
    <w:p w14:paraId="47EE1C7A" w14:textId="77777777" w:rsidR="00E808B9" w:rsidRPr="004051E0" w:rsidRDefault="00E808B9" w:rsidP="00E808B9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eastAsia="zh-CN"/>
        </w:rPr>
      </w:pPr>
    </w:p>
    <w:p w14:paraId="14C746D2" w14:textId="77777777" w:rsidR="00E808B9" w:rsidRDefault="00E808B9" w:rsidP="00E808B9">
      <w:r>
        <w:br w:type="page"/>
      </w: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E808B9" w:rsidRPr="004051E0" w14:paraId="07B61689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3BF4993E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40" w:lineRule="exact"/>
              <w:ind w:right="-79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36"/>
                <w:szCs w:val="32"/>
                <w:lang w:eastAsia="zh-CN"/>
              </w:rPr>
              <w:lastRenderedPageBreak/>
              <w:br w:type="page"/>
            </w:r>
            <w:r w:rsidRPr="004051E0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  <w:lang w:eastAsia="zh-CN"/>
              </w:rPr>
              <w:br w:type="page"/>
            </w:r>
          </w:p>
        </w:tc>
        <w:tc>
          <w:tcPr>
            <w:tcW w:w="7200" w:type="dxa"/>
            <w:gridSpan w:val="13"/>
            <w:shd w:val="clear" w:color="auto" w:fill="auto"/>
          </w:tcPr>
          <w:p w14:paraId="31A7A6C8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E808B9" w:rsidRPr="004051E0" w14:paraId="2C91903A" w14:textId="77777777" w:rsidTr="00E808B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F8B2B02" w14:textId="621A216E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งวดสามเดือน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8FDD021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C266B1D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E80B4D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9068C05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ธุรกิจขนาด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36902F" w14:textId="77777777" w:rsidR="00E808B9" w:rsidRPr="004051E0" w:rsidRDefault="00E808B9" w:rsidP="00E808B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74611FF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2D42F2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16E198C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D715AF" w14:textId="77777777" w:rsidR="00E808B9" w:rsidRPr="004051E0" w:rsidRDefault="00E808B9" w:rsidP="00E808B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1679DF0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7F22BEF9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73055EE6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3016A075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6F166891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49B66821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69" w:type="dxa"/>
          </w:tcPr>
          <w:p w14:paraId="75C591BA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3774814F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0B918D8B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69EFB8CD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E808B9" w:rsidRPr="004051E0" w14:paraId="34D955C3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6756CF4B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085B625E" w14:textId="77777777" w:rsidR="00E808B9" w:rsidRPr="004051E0" w:rsidRDefault="00E808B9" w:rsidP="00E808B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)</w:t>
            </w:r>
          </w:p>
        </w:tc>
      </w:tr>
      <w:tr w:rsidR="00F86CB3" w:rsidRPr="004051E0" w14:paraId="53C61CCF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0BBFABA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68E5FBB" w14:textId="75F6ACC3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3</w:t>
            </w:r>
            <w:r w:rsidRPr="00F86CB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824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FB3836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6A8610F" w14:textId="134EA3E3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4,262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A05696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626A60A" w14:textId="4AF1F66F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11,713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BC96B0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04EDBB9A" w14:textId="3F87D84A" w:rsidR="00F86CB3" w:rsidRPr="00F86CB3" w:rsidRDefault="00F86CB3" w:rsidP="00AB3E6C">
            <w:pPr>
              <w:shd w:val="clear" w:color="auto" w:fill="FFFFFF"/>
              <w:tabs>
                <w:tab w:val="decimal" w:pos="523"/>
              </w:tabs>
              <w:suppressAutoHyphens/>
              <w:snapToGrid w:val="0"/>
              <w:spacing w:after="0" w:line="340" w:lineRule="exac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2F42B85F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A7DB8C" w14:textId="59817229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3,925</w:t>
            </w:r>
          </w:p>
        </w:tc>
        <w:tc>
          <w:tcPr>
            <w:tcW w:w="178" w:type="dxa"/>
            <w:vAlign w:val="bottom"/>
          </w:tcPr>
          <w:p w14:paraId="1B9E44D5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21C350FC" w14:textId="56058295" w:rsidR="00F86CB3" w:rsidRPr="00F86CB3" w:rsidRDefault="00F86CB3" w:rsidP="00AB3E6C">
            <w:pPr>
              <w:shd w:val="clear" w:color="auto" w:fill="FFFFFF"/>
              <w:tabs>
                <w:tab w:val="decimal" w:pos="429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14:paraId="5D069076" w14:textId="77777777" w:rsidR="00F86CB3" w:rsidRPr="00F86CB3" w:rsidRDefault="00F86CB3" w:rsidP="00F86CB3">
            <w:pPr>
              <w:tabs>
                <w:tab w:val="decimal" w:pos="55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5FE0F28E" w14:textId="136B7CF6" w:rsidR="00F86CB3" w:rsidRPr="00EC34C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34C3">
              <w:rPr>
                <w:rFonts w:asciiTheme="majorBidi" w:eastAsia="Times New Roman" w:hAnsiTheme="majorBidi" w:cstheme="majorBidi"/>
                <w:sz w:val="26"/>
                <w:szCs w:val="26"/>
              </w:rPr>
              <w:t>23,724</w:t>
            </w:r>
          </w:p>
        </w:tc>
      </w:tr>
      <w:tr w:rsidR="00F86CB3" w:rsidRPr="004051E0" w14:paraId="2C471A96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724C0843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</w:t>
            </w: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ที่มิใช่ดอกเบี้ยสุทธิ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9E5F516" w14:textId="2C6F795A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1,709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F84BD9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1828B2B" w14:textId="4B8F48C3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21A119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D2E29EE" w14:textId="52E73D3A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4,192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0B4DE1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3FB76FFA" w14:textId="0C24B27D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2,673</w:t>
            </w:r>
          </w:p>
        </w:tc>
        <w:tc>
          <w:tcPr>
            <w:tcW w:w="178" w:type="dxa"/>
            <w:vAlign w:val="bottom"/>
          </w:tcPr>
          <w:p w14:paraId="7B4FAF58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B06C7E4" w14:textId="76E025C5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3,136</w:t>
            </w:r>
          </w:p>
        </w:tc>
        <w:tc>
          <w:tcPr>
            <w:tcW w:w="178" w:type="dxa"/>
            <w:vAlign w:val="bottom"/>
          </w:tcPr>
          <w:p w14:paraId="0E2F58A9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49691546" w14:textId="1015F7E5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(1,524)</w:t>
            </w:r>
          </w:p>
        </w:tc>
        <w:tc>
          <w:tcPr>
            <w:tcW w:w="211" w:type="dxa"/>
            <w:vAlign w:val="bottom"/>
          </w:tcPr>
          <w:p w14:paraId="5F61FC03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4D0DFA45" w14:textId="25FDF90B" w:rsidR="00F86CB3" w:rsidRPr="00EC34C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34C3">
              <w:rPr>
                <w:rFonts w:asciiTheme="majorBidi" w:eastAsia="Times New Roman" w:hAnsiTheme="majorBidi" w:cstheme="majorBidi"/>
                <w:sz w:val="26"/>
                <w:szCs w:val="26"/>
              </w:rPr>
              <w:t>10,761</w:t>
            </w:r>
          </w:p>
        </w:tc>
      </w:tr>
      <w:tr w:rsidR="00F86CB3" w:rsidRPr="004051E0" w14:paraId="4A7C4CF1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3ED3A716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DD27A" w14:textId="35D3D373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5,533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408A36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2DEB6" w14:textId="1A63B2A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4,837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269C39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401B7" w14:textId="7DC97C44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15,905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027624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5E7B0072" w14:textId="35B14779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2,673</w:t>
            </w:r>
          </w:p>
        </w:tc>
        <w:tc>
          <w:tcPr>
            <w:tcW w:w="178" w:type="dxa"/>
            <w:vAlign w:val="bottom"/>
          </w:tcPr>
          <w:p w14:paraId="2FCCF1B1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CE0B" w14:textId="6D0FAFB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7,061</w:t>
            </w:r>
          </w:p>
        </w:tc>
        <w:tc>
          <w:tcPr>
            <w:tcW w:w="178" w:type="dxa"/>
            <w:vAlign w:val="bottom"/>
          </w:tcPr>
          <w:p w14:paraId="70CD656B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2B8A984" w14:textId="0DD4F99E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(1,524)</w:t>
            </w:r>
          </w:p>
        </w:tc>
        <w:tc>
          <w:tcPr>
            <w:tcW w:w="211" w:type="dxa"/>
            <w:vAlign w:val="bottom"/>
          </w:tcPr>
          <w:p w14:paraId="514BF94E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6AA802B2" w14:textId="262179D4" w:rsidR="00F86CB3" w:rsidRPr="00EC34C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34C3">
              <w:rPr>
                <w:rFonts w:asciiTheme="majorBidi" w:eastAsia="Times New Roman" w:hAnsiTheme="majorBidi" w:cstheme="majorBidi"/>
                <w:sz w:val="26"/>
                <w:szCs w:val="26"/>
              </w:rPr>
              <w:t>34,485</w:t>
            </w:r>
          </w:p>
        </w:tc>
      </w:tr>
      <w:tr w:rsidR="00F86CB3" w:rsidRPr="004051E0" w14:paraId="1DBEF2BA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DA09112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EA1903" w14:textId="3E78D8DF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(2,626)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CE47C8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48645" w14:textId="3D24BEE0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(2,300)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BFCAE7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7BE7D" w14:textId="45BB6560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(10,981)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B36839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74B22FFD" w14:textId="412CF116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(324)</w:t>
            </w:r>
          </w:p>
        </w:tc>
        <w:tc>
          <w:tcPr>
            <w:tcW w:w="178" w:type="dxa"/>
            <w:vAlign w:val="bottom"/>
          </w:tcPr>
          <w:p w14:paraId="72E80294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B7E9C4" w14:textId="7429B154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(494)</w:t>
            </w:r>
          </w:p>
        </w:tc>
        <w:tc>
          <w:tcPr>
            <w:tcW w:w="178" w:type="dxa"/>
            <w:vAlign w:val="bottom"/>
          </w:tcPr>
          <w:p w14:paraId="2F8FE3BD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14:paraId="3E2093D7" w14:textId="7E84E9A2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978</w:t>
            </w:r>
          </w:p>
        </w:tc>
        <w:tc>
          <w:tcPr>
            <w:tcW w:w="211" w:type="dxa"/>
            <w:vAlign w:val="bottom"/>
          </w:tcPr>
          <w:p w14:paraId="02D47234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2B2DF93A" w14:textId="0DF51C3F" w:rsidR="00F86CB3" w:rsidRPr="00EC34C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34C3">
              <w:rPr>
                <w:rFonts w:asciiTheme="majorBidi" w:eastAsia="Times New Roman" w:hAnsiTheme="majorBidi" w:cstheme="majorBidi"/>
                <w:sz w:val="26"/>
                <w:szCs w:val="26"/>
              </w:rPr>
              <w:t>(15,747)</w:t>
            </w:r>
          </w:p>
        </w:tc>
      </w:tr>
      <w:tr w:rsidR="006B7F52" w:rsidRPr="004051E0" w14:paraId="14954128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41728D15" w14:textId="5DBAB851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7F58A6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29B2B5B" w14:textId="4C03F173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2,907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DB1BE5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1CA1839" w14:textId="4E529D85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2,537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10429B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7D836E9" w14:textId="5271E1DD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4,924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BF5332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79B1A" w14:textId="75F2C05C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2,349</w:t>
            </w:r>
          </w:p>
        </w:tc>
        <w:tc>
          <w:tcPr>
            <w:tcW w:w="178" w:type="dxa"/>
            <w:vAlign w:val="bottom"/>
          </w:tcPr>
          <w:p w14:paraId="7A360A89" w14:textId="77777777" w:rsidR="00F86CB3" w:rsidRPr="00F86CB3" w:rsidRDefault="00F86CB3" w:rsidP="00F86CB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63F1EA9" w14:textId="7CCA8AE5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6,567</w:t>
            </w:r>
          </w:p>
        </w:tc>
        <w:tc>
          <w:tcPr>
            <w:tcW w:w="178" w:type="dxa"/>
            <w:vAlign w:val="bottom"/>
          </w:tcPr>
          <w:p w14:paraId="3E87FAA8" w14:textId="77777777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1A7E0E4" w14:textId="013F6E9A" w:rsidR="00F86CB3" w:rsidRPr="00F86CB3" w:rsidRDefault="00F86CB3" w:rsidP="00F86CB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F86CB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(546)</w:t>
            </w:r>
          </w:p>
        </w:tc>
        <w:tc>
          <w:tcPr>
            <w:tcW w:w="211" w:type="dxa"/>
            <w:vAlign w:val="bottom"/>
          </w:tcPr>
          <w:p w14:paraId="206B46D9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000000"/>
            </w:tcBorders>
            <w:vAlign w:val="bottom"/>
          </w:tcPr>
          <w:p w14:paraId="4E89B944" w14:textId="2BC9533A" w:rsidR="00F86CB3" w:rsidRPr="00EC34C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34C3">
              <w:rPr>
                <w:rFonts w:asciiTheme="majorBidi" w:eastAsia="Times New Roman" w:hAnsiTheme="majorBidi" w:cstheme="majorBidi"/>
                <w:sz w:val="26"/>
                <w:szCs w:val="26"/>
              </w:rPr>
              <w:t>18,738</w:t>
            </w:r>
          </w:p>
        </w:tc>
      </w:tr>
      <w:tr w:rsidR="00F86CB3" w:rsidRPr="004051E0" w14:paraId="6714A13F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3CF1566D" w14:textId="5F3DD2DE" w:rsidR="00F86CB3" w:rsidRPr="00EC2C4E" w:rsidRDefault="00F86CB3" w:rsidP="00F86CB3">
            <w:pPr>
              <w:shd w:val="clear" w:color="auto" w:fill="FFFFFF"/>
              <w:suppressAutoHyphens/>
              <w:snapToGrid w:val="0"/>
              <w:spacing w:after="0" w:line="34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8D6499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59029E" w14:textId="77777777" w:rsidR="00F86CB3" w:rsidRPr="00F86CB3" w:rsidRDefault="00F86CB3" w:rsidP="00F86CB3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C65AB7" w14:textId="77777777" w:rsidR="00F86CB3" w:rsidRPr="00F86CB3" w:rsidRDefault="00F86CB3" w:rsidP="00F86CB3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92E6F0" w14:textId="77777777" w:rsidR="00F86CB3" w:rsidRPr="00F86CB3" w:rsidRDefault="00F86CB3" w:rsidP="00F86CB3">
            <w:pPr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B25177" w14:textId="77777777" w:rsidR="00F86CB3" w:rsidRPr="00F86CB3" w:rsidRDefault="00F86CB3" w:rsidP="00F86CB3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EC189F" w14:textId="77777777" w:rsidR="00F86CB3" w:rsidRPr="00F86CB3" w:rsidRDefault="00F86CB3" w:rsidP="00F86CB3">
            <w:pPr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2E797629" w14:textId="77777777" w:rsidR="00F86CB3" w:rsidRPr="00F86CB3" w:rsidRDefault="00F86CB3" w:rsidP="00F86CB3">
            <w:pPr>
              <w:tabs>
                <w:tab w:val="decimal" w:pos="73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04B6DA0A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D76E9F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64BBC46B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12" w:type="dxa"/>
            <w:tcBorders>
              <w:top w:val="double" w:sz="4" w:space="0" w:color="000000"/>
            </w:tcBorders>
            <w:vAlign w:val="bottom"/>
          </w:tcPr>
          <w:p w14:paraId="126B240D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3352BEC5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086D6050" w14:textId="10547D4F" w:rsidR="00F86CB3" w:rsidRPr="00EC34C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34C3">
              <w:rPr>
                <w:rFonts w:asciiTheme="majorBidi" w:eastAsia="Times New Roman" w:hAnsiTheme="majorBidi" w:cstheme="majorBidi"/>
                <w:sz w:val="26"/>
                <w:szCs w:val="26"/>
              </w:rPr>
              <w:t>(12,955)</w:t>
            </w:r>
          </w:p>
        </w:tc>
      </w:tr>
      <w:tr w:rsidR="00F86CB3" w:rsidRPr="004051E0" w14:paraId="2D609C95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D7AD2F8" w14:textId="77777777" w:rsidR="00F86CB3" w:rsidRPr="00EC2C4E" w:rsidRDefault="00F86CB3" w:rsidP="00F86CB3">
            <w:pPr>
              <w:shd w:val="clear" w:color="auto" w:fill="FFFFFF"/>
              <w:suppressAutoHyphens/>
              <w:snapToGrid w:val="0"/>
              <w:spacing w:after="0" w:line="34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BFC28D9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B7BB83" w14:textId="77777777" w:rsidR="00F86CB3" w:rsidRPr="00F86CB3" w:rsidRDefault="00F86CB3" w:rsidP="00F86CB3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AA170A7" w14:textId="77777777" w:rsidR="00F86CB3" w:rsidRPr="00F86CB3" w:rsidRDefault="00F86CB3" w:rsidP="00F86CB3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6B64E6" w14:textId="77777777" w:rsidR="00F86CB3" w:rsidRPr="00F86CB3" w:rsidRDefault="00F86CB3" w:rsidP="00F86CB3">
            <w:pPr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0AA82B" w14:textId="77777777" w:rsidR="00F86CB3" w:rsidRPr="00F86CB3" w:rsidRDefault="00F86CB3" w:rsidP="00F86CB3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E24093" w14:textId="77777777" w:rsidR="00F86CB3" w:rsidRPr="00F86CB3" w:rsidRDefault="00F86CB3" w:rsidP="00F86CB3">
            <w:pPr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14" w:type="dxa"/>
            <w:vAlign w:val="bottom"/>
          </w:tcPr>
          <w:p w14:paraId="4AD44821" w14:textId="77777777" w:rsidR="00F86CB3" w:rsidRPr="00F86CB3" w:rsidRDefault="00F86CB3" w:rsidP="00F86CB3">
            <w:pPr>
              <w:tabs>
                <w:tab w:val="decimal" w:pos="73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4CDFF613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6F019CF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041AEB0D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17B804D4" w14:textId="77777777" w:rsidR="00F86CB3" w:rsidRPr="00F86CB3" w:rsidRDefault="00F86CB3" w:rsidP="00F86CB3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099DE7D9" w14:textId="77777777" w:rsidR="00F86CB3" w:rsidRPr="00F86CB3" w:rsidRDefault="00F86CB3" w:rsidP="00F86CB3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9D43778" w14:textId="0E15CBA4" w:rsidR="00F86CB3" w:rsidRPr="00EC34C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EC34C3">
              <w:rPr>
                <w:rFonts w:asciiTheme="majorBidi" w:eastAsia="Times New Roman" w:hAnsiTheme="majorBidi" w:cstheme="majorBidi"/>
                <w:sz w:val="26"/>
                <w:szCs w:val="26"/>
              </w:rPr>
              <w:t>(1,204)</w:t>
            </w:r>
          </w:p>
        </w:tc>
      </w:tr>
      <w:tr w:rsidR="00F86CB3" w:rsidRPr="004051E0" w14:paraId="454E1DCF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6E63DD7D" w14:textId="77777777" w:rsidR="00F86CB3" w:rsidRPr="004051E0" w:rsidRDefault="00F86CB3" w:rsidP="00F86CB3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834EAB1" w14:textId="77777777" w:rsidR="00F86CB3" w:rsidRPr="00F86CB3" w:rsidRDefault="00F86CB3" w:rsidP="00F86CB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1C3987" w14:textId="77777777" w:rsidR="00F86CB3" w:rsidRPr="00F86CB3" w:rsidRDefault="00F86CB3" w:rsidP="00F86CB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2D7D6D8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59FE67" w14:textId="77777777" w:rsidR="00F86CB3" w:rsidRPr="00F86CB3" w:rsidRDefault="00F86CB3" w:rsidP="00F86CB3">
            <w:pPr>
              <w:tabs>
                <w:tab w:val="decimal" w:pos="641"/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0817867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F4F019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14" w:type="dxa"/>
            <w:vAlign w:val="bottom"/>
          </w:tcPr>
          <w:p w14:paraId="7CAB990A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5E1B0A0B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E5D3A1D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698B3683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1CB72079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3865967A" w14:textId="77777777" w:rsidR="00F86CB3" w:rsidRPr="00F86CB3" w:rsidRDefault="00F86CB3" w:rsidP="00F86CB3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A9BF7" w14:textId="1E32B553" w:rsidR="00F86CB3" w:rsidRPr="00EC34C3" w:rsidRDefault="00F86CB3" w:rsidP="00F86CB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EC34C3">
              <w:rPr>
                <w:rFonts w:asciiTheme="majorBidi" w:eastAsia="Times New Roman" w:hAnsiTheme="majorBidi" w:cstheme="majorBidi"/>
                <w:sz w:val="26"/>
                <w:szCs w:val="26"/>
              </w:rPr>
              <w:t>4,579</w:t>
            </w:r>
          </w:p>
        </w:tc>
      </w:tr>
    </w:tbl>
    <w:p w14:paraId="60DA6830" w14:textId="77777777" w:rsidR="00E808B9" w:rsidRPr="00E72843" w:rsidRDefault="00E808B9" w:rsidP="00E808B9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E808B9" w:rsidRPr="004051E0" w14:paraId="1A8FB434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35DBD90C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200" w:type="dxa"/>
            <w:gridSpan w:val="13"/>
            <w:shd w:val="clear" w:color="auto" w:fill="auto"/>
          </w:tcPr>
          <w:p w14:paraId="4E227282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E808B9" w:rsidRPr="004051E0" w14:paraId="2C94B212" w14:textId="77777777" w:rsidTr="00E808B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600F39A" w14:textId="6ED692EA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งวดเก้าเดือน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4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D8E2413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110AD189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152612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1626E4F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ธุรกิจขนาด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2EAA83" w14:textId="77777777" w:rsidR="00E808B9" w:rsidRPr="004051E0" w:rsidRDefault="00E808B9" w:rsidP="00E808B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15026F4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F31D6F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BBCE70A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F861EC" w14:textId="77777777" w:rsidR="00E808B9" w:rsidRPr="004051E0" w:rsidRDefault="00E808B9" w:rsidP="00E808B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BD154CF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78AF33E8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746739A6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371B8493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35B9CB34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33B54E87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69" w:type="dxa"/>
          </w:tcPr>
          <w:p w14:paraId="4D925334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018EDAA5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60669CDE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5B9CE1F1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E808B9" w:rsidRPr="004051E0" w14:paraId="5A312B44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5F801602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4FD930C7" w14:textId="77777777" w:rsidR="00E808B9" w:rsidRPr="004051E0" w:rsidRDefault="00E808B9" w:rsidP="00E808B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)</w:t>
            </w:r>
          </w:p>
        </w:tc>
      </w:tr>
      <w:tr w:rsidR="007F5E03" w:rsidRPr="004051E0" w14:paraId="26119712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2B55BBE7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3164B7C" w14:textId="7995B064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12,666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5AA139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E7E4FF" w14:textId="7E9CE256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13,009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48C395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58406C4" w14:textId="63A40C4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33,932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046CAA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35C978F8" w14:textId="2777F68E" w:rsidR="007F5E03" w:rsidRPr="007F5E03" w:rsidRDefault="007F5E03" w:rsidP="007F5E03">
            <w:pPr>
              <w:shd w:val="clear" w:color="auto" w:fill="FFFFFF"/>
              <w:tabs>
                <w:tab w:val="decimal" w:pos="58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0D329950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9305605" w14:textId="403A7B9B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10,777</w:t>
            </w:r>
          </w:p>
        </w:tc>
        <w:tc>
          <w:tcPr>
            <w:tcW w:w="178" w:type="dxa"/>
            <w:vAlign w:val="bottom"/>
          </w:tcPr>
          <w:p w14:paraId="7E60F459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688B082B" w14:textId="1EA4B0DE" w:rsidR="007F5E03" w:rsidRPr="007F5E03" w:rsidRDefault="007F5E03" w:rsidP="007F5E03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14:paraId="38C553FB" w14:textId="77777777" w:rsidR="007F5E03" w:rsidRPr="007F5E03" w:rsidRDefault="007F5E03" w:rsidP="007F5E03">
            <w:pPr>
              <w:shd w:val="clear" w:color="auto" w:fill="FFFFFF"/>
              <w:tabs>
                <w:tab w:val="decimal" w:pos="463"/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05338F6A" w14:textId="2F21FA09" w:rsidR="007F5E03" w:rsidRPr="007F5E0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</w:rPr>
              <w:t>70,384</w:t>
            </w:r>
          </w:p>
        </w:tc>
      </w:tr>
      <w:tr w:rsidR="007F5E03" w:rsidRPr="004051E0" w14:paraId="52D04A43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0BDD64E9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</w:t>
            </w: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ที่มิใช่ดอกเบี้ยสุทธิ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774EA2E" w14:textId="4581E663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5,053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48AEA4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E60B1CD" w14:textId="237049DF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2,204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91F8CA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10225C5" w14:textId="25CEA4B0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13,274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6F9583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35C79D1B" w14:textId="0390C204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10,701</w:t>
            </w:r>
          </w:p>
        </w:tc>
        <w:tc>
          <w:tcPr>
            <w:tcW w:w="178" w:type="dxa"/>
            <w:vAlign w:val="bottom"/>
          </w:tcPr>
          <w:p w14:paraId="45E2E3EF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C4F1A79" w14:textId="636FD144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14</w:t>
            </w:r>
            <w:r w:rsidRPr="007F5E0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192</w:t>
            </w:r>
          </w:p>
        </w:tc>
        <w:tc>
          <w:tcPr>
            <w:tcW w:w="178" w:type="dxa"/>
            <w:vAlign w:val="bottom"/>
          </w:tcPr>
          <w:p w14:paraId="71B754D8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213EC7D9" w14:textId="53BC1849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(4,676)</w:t>
            </w:r>
          </w:p>
        </w:tc>
        <w:tc>
          <w:tcPr>
            <w:tcW w:w="211" w:type="dxa"/>
            <w:vAlign w:val="bottom"/>
          </w:tcPr>
          <w:p w14:paraId="0085A089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216C4CF0" w14:textId="71FC88A6" w:rsidR="007F5E03" w:rsidRPr="007F5E0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</w:rPr>
              <w:t>40,748</w:t>
            </w:r>
          </w:p>
        </w:tc>
      </w:tr>
      <w:tr w:rsidR="007F5E03" w:rsidRPr="004051E0" w14:paraId="30CB2F33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BBDBEBA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AA136" w14:textId="00134A3C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17,719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1784F0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3A960" w14:textId="7F139212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15,213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95BEEF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AC8B8" w14:textId="2CD7B82C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47,206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82F1EB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7B878B40" w14:textId="6AC14C5E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10,701</w:t>
            </w:r>
          </w:p>
        </w:tc>
        <w:tc>
          <w:tcPr>
            <w:tcW w:w="178" w:type="dxa"/>
            <w:vAlign w:val="bottom"/>
          </w:tcPr>
          <w:p w14:paraId="19F61003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FD03" w14:textId="149BB0EE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24,969</w:t>
            </w:r>
          </w:p>
        </w:tc>
        <w:tc>
          <w:tcPr>
            <w:tcW w:w="178" w:type="dxa"/>
            <w:vAlign w:val="bottom"/>
          </w:tcPr>
          <w:p w14:paraId="5F871F39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5DC5C451" w14:textId="33DF5AD3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(4,676)</w:t>
            </w:r>
          </w:p>
        </w:tc>
        <w:tc>
          <w:tcPr>
            <w:tcW w:w="211" w:type="dxa"/>
            <w:vAlign w:val="bottom"/>
          </w:tcPr>
          <w:p w14:paraId="070945E0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9CA4BD0" w14:textId="1AAC2B9E" w:rsidR="007F5E03" w:rsidRPr="007F5E0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</w:rPr>
              <w:t>111,132</w:t>
            </w:r>
          </w:p>
        </w:tc>
      </w:tr>
      <w:tr w:rsidR="007F5E03" w:rsidRPr="004051E0" w14:paraId="114BA67A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7DDE79B0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EF3DB0" w14:textId="5A121381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(8,008)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1E606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64421A" w14:textId="0283242B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(5,775)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48C99E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6B9B00" w14:textId="7C0F3319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24,828)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6185B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02812E3C" w14:textId="6E28501A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(948)</w:t>
            </w:r>
          </w:p>
        </w:tc>
        <w:tc>
          <w:tcPr>
            <w:tcW w:w="178" w:type="dxa"/>
            <w:vAlign w:val="bottom"/>
          </w:tcPr>
          <w:p w14:paraId="30D758BD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741331" w14:textId="1B95D655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(9,676)</w:t>
            </w:r>
          </w:p>
        </w:tc>
        <w:tc>
          <w:tcPr>
            <w:tcW w:w="178" w:type="dxa"/>
            <w:vAlign w:val="bottom"/>
          </w:tcPr>
          <w:p w14:paraId="1011290D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14:paraId="7D60A0ED" w14:textId="5E4C291C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2,944</w:t>
            </w:r>
          </w:p>
        </w:tc>
        <w:tc>
          <w:tcPr>
            <w:tcW w:w="211" w:type="dxa"/>
            <w:vAlign w:val="bottom"/>
          </w:tcPr>
          <w:p w14:paraId="7F0A8FB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53377335" w14:textId="2AD1F3C9" w:rsidR="007F5E03" w:rsidRPr="007F5E0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</w:rPr>
              <w:t>(46,291)</w:t>
            </w:r>
          </w:p>
        </w:tc>
      </w:tr>
      <w:tr w:rsidR="006B7F52" w:rsidRPr="004051E0" w14:paraId="61311A03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E3E5137" w14:textId="7055FD77" w:rsidR="007F5E03" w:rsidRPr="004051E0" w:rsidRDefault="007F5E03" w:rsidP="007F5E0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7F58A6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7BE7BFA" w14:textId="53822CFA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9,711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A70D39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0B310A9" w14:textId="44044D2F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9,438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92EBC7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F6BF69B" w14:textId="7411E029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22,378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E04C76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20E87" w14:textId="6CD167CC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9,753</w:t>
            </w:r>
          </w:p>
        </w:tc>
        <w:tc>
          <w:tcPr>
            <w:tcW w:w="178" w:type="dxa"/>
            <w:vAlign w:val="bottom"/>
          </w:tcPr>
          <w:p w14:paraId="49542BB5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D1D905A" w14:textId="3887F452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15,293</w:t>
            </w:r>
          </w:p>
        </w:tc>
        <w:tc>
          <w:tcPr>
            <w:tcW w:w="178" w:type="dxa"/>
            <w:vAlign w:val="bottom"/>
          </w:tcPr>
          <w:p w14:paraId="32379F1E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AE0143F" w14:textId="52B4C754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(1,732)</w:t>
            </w:r>
          </w:p>
        </w:tc>
        <w:tc>
          <w:tcPr>
            <w:tcW w:w="211" w:type="dxa"/>
            <w:vAlign w:val="bottom"/>
          </w:tcPr>
          <w:p w14:paraId="21758044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000000"/>
            </w:tcBorders>
            <w:vAlign w:val="bottom"/>
          </w:tcPr>
          <w:p w14:paraId="33C68034" w14:textId="7C4FBDAD" w:rsidR="007F5E03" w:rsidRPr="007F5E0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</w:rPr>
              <w:t>64,841</w:t>
            </w:r>
          </w:p>
        </w:tc>
      </w:tr>
      <w:tr w:rsidR="007F5E03" w:rsidRPr="004051E0" w14:paraId="4280BA0D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33BFDE1A" w14:textId="364B543E" w:rsidR="007F5E03" w:rsidRPr="004051E0" w:rsidRDefault="007F5E03" w:rsidP="007F5E03">
            <w:pPr>
              <w:shd w:val="clear" w:color="auto" w:fill="FFFFFF"/>
              <w:suppressAutoHyphens/>
              <w:snapToGrid w:val="0"/>
              <w:spacing w:after="0" w:line="240" w:lineRule="atLeas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84C55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553E42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423A9A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CEEA8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07386B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00C4DE4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531508C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68FDC7A7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E12EF4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78" w:type="dxa"/>
            <w:vAlign w:val="bottom"/>
          </w:tcPr>
          <w:p w14:paraId="5BD325F3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000000"/>
            </w:tcBorders>
            <w:vAlign w:val="bottom"/>
          </w:tcPr>
          <w:p w14:paraId="4E63B6EA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626D0E77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0CD0D4CF" w14:textId="1A2C7FB9" w:rsidR="007F5E03" w:rsidRPr="007F5E0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(30,071)</w:t>
            </w:r>
          </w:p>
        </w:tc>
      </w:tr>
      <w:tr w:rsidR="007F5E03" w:rsidRPr="004051E0" w14:paraId="74D31B97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5F6E6F0B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AA6EF89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401BE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37A8105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B4877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1BCBFCF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174629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04EB6432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556F88B6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2DC90F3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52B18428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7F27D01D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3567E3B8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6D97D4FF" w14:textId="382CA902" w:rsidR="007F5E03" w:rsidRPr="007F5E0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(7,186)</w:t>
            </w:r>
          </w:p>
        </w:tc>
      </w:tr>
      <w:tr w:rsidR="007F5E03" w:rsidRPr="004051E0" w14:paraId="0EF37A30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61D671DB" w14:textId="77777777" w:rsidR="007F5E03" w:rsidRDefault="007F5E03" w:rsidP="007F5E0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ADABE17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BB68E6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4B412CE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4214BE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122A7CD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98C10BA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0D6AA4B0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4F3CA3D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4656563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20EF665A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1B3646F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0C4C4087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4543EA0" w14:textId="245C9289" w:rsidR="007F5E03" w:rsidRPr="007F5E0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</w:rPr>
              <w:t>27,584</w:t>
            </w:r>
          </w:p>
        </w:tc>
      </w:tr>
    </w:tbl>
    <w:p w14:paraId="2DA332CB" w14:textId="77777777" w:rsidR="00E808B9" w:rsidRPr="004051E0" w:rsidRDefault="00E808B9" w:rsidP="00E808B9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68E067CA" w14:textId="77777777" w:rsidR="00E808B9" w:rsidRDefault="00E808B9" w:rsidP="00E808B9">
      <w:r>
        <w:br w:type="page"/>
      </w: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E808B9" w:rsidRPr="004051E0" w14:paraId="635E0471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03FAAC9E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200" w:type="dxa"/>
            <w:gridSpan w:val="13"/>
            <w:shd w:val="clear" w:color="auto" w:fill="auto"/>
          </w:tcPr>
          <w:p w14:paraId="42BCE305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E808B9" w:rsidRPr="004051E0" w14:paraId="7E28A2F3" w14:textId="77777777" w:rsidTr="00E808B9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8DD43C9" w14:textId="6F53EEFF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งวดเก้าเดือน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B7E3C9A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4E7BDD5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6A5EB6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C026C9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ธุรกิจขนาด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9CCF79" w14:textId="77777777" w:rsidR="00E808B9" w:rsidRPr="004051E0" w:rsidRDefault="00E808B9" w:rsidP="00E808B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8D048B8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82AD1B" w14:textId="77777777" w:rsidR="00E808B9" w:rsidRPr="004051E0" w:rsidRDefault="00E808B9" w:rsidP="00E808B9">
            <w:pPr>
              <w:shd w:val="clear" w:color="auto" w:fill="FFFFFF"/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537E529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5F3580" w14:textId="77777777" w:rsidR="00E808B9" w:rsidRPr="004051E0" w:rsidRDefault="00E808B9" w:rsidP="00E808B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B946703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1740AD11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273C29E3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4A1FB298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3D1355D9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29D13D80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69" w:type="dxa"/>
          </w:tcPr>
          <w:p w14:paraId="5B311EE8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067B8818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4C20C414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200F186C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E808B9" w:rsidRPr="004051E0" w14:paraId="7CA2E788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78003B8F" w14:textId="77777777" w:rsidR="00E808B9" w:rsidRPr="004051E0" w:rsidRDefault="00E808B9" w:rsidP="00E808B9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3BF9E3BF" w14:textId="77777777" w:rsidR="00E808B9" w:rsidRPr="004051E0" w:rsidRDefault="00E808B9" w:rsidP="00E808B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30" w:lineRule="exact"/>
              <w:ind w:left="-79" w:right="-7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)</w:t>
            </w:r>
          </w:p>
        </w:tc>
      </w:tr>
      <w:tr w:rsidR="007F5E03" w:rsidRPr="004051E0" w14:paraId="6CAA58EA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09941BF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27C013E" w14:textId="4CE0ECA9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12,687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8A4F4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FED0107" w14:textId="6BE3F00D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13,080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4D41F6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8E83ABC" w14:textId="227D08B4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35,472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21F2E5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417028A9" w14:textId="31C39D1C" w:rsidR="007F5E03" w:rsidRPr="007F5E03" w:rsidRDefault="007F5E03" w:rsidP="003E0E00">
            <w:pPr>
              <w:shd w:val="clear" w:color="auto" w:fill="FFFFFF"/>
              <w:tabs>
                <w:tab w:val="decimal" w:pos="504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06D4C3B3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B645783" w14:textId="386F0C18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12,039</w:t>
            </w:r>
          </w:p>
        </w:tc>
        <w:tc>
          <w:tcPr>
            <w:tcW w:w="178" w:type="dxa"/>
            <w:vAlign w:val="bottom"/>
          </w:tcPr>
          <w:p w14:paraId="437DF9E2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52E81CE8" w14:textId="172FD527" w:rsidR="007F5E03" w:rsidRPr="007F5E03" w:rsidRDefault="007F5E03" w:rsidP="00CC65A9">
            <w:pPr>
              <w:shd w:val="clear" w:color="auto" w:fill="FFFFFF"/>
              <w:tabs>
                <w:tab w:val="decimal" w:pos="407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hAnsiTheme="majorBidi" w:cstheme="majorBidi"/>
                <w:sz w:val="26"/>
                <w:szCs w:val="26"/>
                <w:highlight w:val="cyan"/>
                <w:lang w:val="en-GB" w:bidi="ar-SA"/>
              </w:rPr>
            </w:pPr>
            <w:r w:rsidRPr="007F5E03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14:paraId="2DA9C6E6" w14:textId="77777777" w:rsidR="007F5E03" w:rsidRPr="00A3689F" w:rsidRDefault="007F5E03" w:rsidP="007F5E03">
            <w:pPr>
              <w:shd w:val="clear" w:color="auto" w:fill="FFFFFF"/>
              <w:tabs>
                <w:tab w:val="decimal" w:pos="463"/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65403E7E" w14:textId="535DC9AB" w:rsidR="007F5E03" w:rsidRPr="005A1BE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5A1BE3">
              <w:rPr>
                <w:rFonts w:asciiTheme="majorBidi" w:eastAsia="Times New Roman" w:hAnsiTheme="majorBidi" w:cstheme="majorBidi"/>
                <w:sz w:val="26"/>
                <w:szCs w:val="26"/>
              </w:rPr>
              <w:t>73,278</w:t>
            </w:r>
          </w:p>
        </w:tc>
      </w:tr>
      <w:tr w:rsidR="007F5E03" w:rsidRPr="004051E0" w14:paraId="38CB18C1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5E21ED7C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</w:t>
            </w: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ที่มิใช่ดอกเบี้ยสุทธิ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6A09E37" w14:textId="21110A3E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5,534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E27A98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D861886" w14:textId="25C2B488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1,813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679788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D2D27DA" w14:textId="39948E3D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13,254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5EC252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56517B63" w14:textId="132182EB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7,907</w:t>
            </w:r>
          </w:p>
        </w:tc>
        <w:tc>
          <w:tcPr>
            <w:tcW w:w="178" w:type="dxa"/>
            <w:vAlign w:val="bottom"/>
          </w:tcPr>
          <w:p w14:paraId="0EF75644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1B52540" w14:textId="07A83329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11,556</w:t>
            </w:r>
          </w:p>
        </w:tc>
        <w:tc>
          <w:tcPr>
            <w:tcW w:w="178" w:type="dxa"/>
            <w:vAlign w:val="bottom"/>
          </w:tcPr>
          <w:p w14:paraId="5D62EB14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36E14E82" w14:textId="5ABF71CD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(4,940)</w:t>
            </w:r>
          </w:p>
        </w:tc>
        <w:tc>
          <w:tcPr>
            <w:tcW w:w="211" w:type="dxa"/>
            <w:vAlign w:val="bottom"/>
          </w:tcPr>
          <w:p w14:paraId="7C8DAECF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62783661" w14:textId="0706931E" w:rsidR="007F5E03" w:rsidRPr="005A1BE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5A1BE3">
              <w:rPr>
                <w:rFonts w:asciiTheme="majorBidi" w:eastAsia="Times New Roman" w:hAnsiTheme="majorBidi" w:cstheme="majorBidi"/>
                <w:sz w:val="26"/>
                <w:szCs w:val="26"/>
              </w:rPr>
              <w:t>35,124</w:t>
            </w:r>
          </w:p>
        </w:tc>
      </w:tr>
      <w:tr w:rsidR="007F5E03" w:rsidRPr="004051E0" w14:paraId="61D09B38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62818512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ADF07" w14:textId="7D7DB15E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18,221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AAE110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914A0" w14:textId="5A0A5291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14,893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E93B08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A73E1" w14:textId="590E6269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48,726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8C4DA2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508B4A51" w14:textId="17E238E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7,907</w:t>
            </w:r>
          </w:p>
        </w:tc>
        <w:tc>
          <w:tcPr>
            <w:tcW w:w="178" w:type="dxa"/>
            <w:vAlign w:val="bottom"/>
          </w:tcPr>
          <w:p w14:paraId="0AAEF90B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4D8E2" w14:textId="5CADB8D4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23,595</w:t>
            </w:r>
          </w:p>
        </w:tc>
        <w:tc>
          <w:tcPr>
            <w:tcW w:w="178" w:type="dxa"/>
            <w:vAlign w:val="bottom"/>
          </w:tcPr>
          <w:p w14:paraId="6A5157A6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4D9C7DC1" w14:textId="0F987EBA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(4,940)</w:t>
            </w:r>
          </w:p>
        </w:tc>
        <w:tc>
          <w:tcPr>
            <w:tcW w:w="211" w:type="dxa"/>
            <w:vAlign w:val="bottom"/>
          </w:tcPr>
          <w:p w14:paraId="07913806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691EE8A9" w14:textId="7ECD0F38" w:rsidR="007F5E03" w:rsidRPr="005A1BE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5A1BE3">
              <w:rPr>
                <w:rFonts w:asciiTheme="majorBidi" w:eastAsia="Times New Roman" w:hAnsiTheme="majorBidi" w:cstheme="majorBidi"/>
                <w:sz w:val="26"/>
                <w:szCs w:val="26"/>
              </w:rPr>
              <w:t>108,402</w:t>
            </w:r>
          </w:p>
        </w:tc>
      </w:tr>
      <w:tr w:rsidR="007F5E03" w:rsidRPr="004051E0" w14:paraId="606E9580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ADFAEE7" w14:textId="77777777" w:rsidR="007F5E03" w:rsidRPr="004051E0" w:rsidRDefault="007F5E03" w:rsidP="007F5E03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459B8D" w14:textId="684253A6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(8,332)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6D3C94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B9B0C3" w14:textId="538FFC58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(7,644)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BF0F1E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B3C96B" w14:textId="55D08B2B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(30,071)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42C758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1AE63AA9" w14:textId="3C77CA3C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(697)</w:t>
            </w:r>
          </w:p>
        </w:tc>
        <w:tc>
          <w:tcPr>
            <w:tcW w:w="178" w:type="dxa"/>
            <w:vAlign w:val="bottom"/>
          </w:tcPr>
          <w:p w14:paraId="0D652802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BC9A8E" w14:textId="5A9642ED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(4,597)</w:t>
            </w:r>
          </w:p>
        </w:tc>
        <w:tc>
          <w:tcPr>
            <w:tcW w:w="178" w:type="dxa"/>
            <w:vAlign w:val="bottom"/>
          </w:tcPr>
          <w:p w14:paraId="6A8244E0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14:paraId="229938FE" w14:textId="519263D9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3,061</w:t>
            </w:r>
          </w:p>
        </w:tc>
        <w:tc>
          <w:tcPr>
            <w:tcW w:w="211" w:type="dxa"/>
            <w:vAlign w:val="bottom"/>
          </w:tcPr>
          <w:p w14:paraId="6B2C2629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17C0F473" w14:textId="1F389F66" w:rsidR="007F5E03" w:rsidRPr="005A1BE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5A1BE3">
              <w:rPr>
                <w:rFonts w:asciiTheme="majorBidi" w:eastAsia="Times New Roman" w:hAnsiTheme="majorBidi" w:cstheme="majorBidi"/>
                <w:sz w:val="26"/>
                <w:szCs w:val="26"/>
              </w:rPr>
              <w:t>(48,280)</w:t>
            </w:r>
          </w:p>
        </w:tc>
      </w:tr>
      <w:tr w:rsidR="006B7F52" w:rsidRPr="004051E0" w14:paraId="1C0C6930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0D6A3269" w14:textId="5F6CFEE3" w:rsidR="007F5E03" w:rsidRPr="004051E0" w:rsidRDefault="007F5E03" w:rsidP="007F5E03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7F58A6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E1C90A1" w14:textId="780D6F4B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9,889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E549F3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F52EAD6" w14:textId="36738CED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7,249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07DB5F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777BE3B" w14:textId="09F24388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18,655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C99482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061C" w14:textId="2E156D4F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7,210</w:t>
            </w:r>
          </w:p>
        </w:tc>
        <w:tc>
          <w:tcPr>
            <w:tcW w:w="178" w:type="dxa"/>
            <w:vAlign w:val="bottom"/>
          </w:tcPr>
          <w:p w14:paraId="4B1E3391" w14:textId="77777777" w:rsidR="007F5E03" w:rsidRPr="007F5E03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0AD21E2" w14:textId="070F2C52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18,998</w:t>
            </w:r>
          </w:p>
        </w:tc>
        <w:tc>
          <w:tcPr>
            <w:tcW w:w="178" w:type="dxa"/>
            <w:vAlign w:val="bottom"/>
          </w:tcPr>
          <w:p w14:paraId="6CF9BDA1" w14:textId="77777777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3ECC439" w14:textId="6C23F73D" w:rsidR="007F5E03" w:rsidRPr="007F5E03" w:rsidRDefault="007F5E03" w:rsidP="007F5E03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  <w:r w:rsidRPr="007F5E0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(1,879)</w:t>
            </w:r>
          </w:p>
        </w:tc>
        <w:tc>
          <w:tcPr>
            <w:tcW w:w="211" w:type="dxa"/>
            <w:vAlign w:val="bottom"/>
          </w:tcPr>
          <w:p w14:paraId="6D308690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000000"/>
            </w:tcBorders>
            <w:vAlign w:val="bottom"/>
          </w:tcPr>
          <w:p w14:paraId="79A72391" w14:textId="78CBA3F6" w:rsidR="007F5E03" w:rsidRPr="005A1BE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5A1BE3">
              <w:rPr>
                <w:rFonts w:asciiTheme="majorBidi" w:eastAsia="Times New Roman" w:hAnsiTheme="majorBidi" w:cstheme="majorBidi"/>
                <w:sz w:val="26"/>
                <w:szCs w:val="26"/>
              </w:rPr>
              <w:t>60,122</w:t>
            </w:r>
          </w:p>
        </w:tc>
      </w:tr>
      <w:tr w:rsidR="007F5E03" w:rsidRPr="00EC2C4E" w14:paraId="4735E1FF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232C257D" w14:textId="737B4498" w:rsidR="007F5E03" w:rsidRPr="00EC2C4E" w:rsidRDefault="007F5E03" w:rsidP="007F5E03">
            <w:pPr>
              <w:shd w:val="clear" w:color="auto" w:fill="FFFFFF"/>
              <w:suppressAutoHyphens/>
              <w:snapToGrid w:val="0"/>
              <w:spacing w:after="0" w:line="33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A6F816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884F5D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987DD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BE0479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BE71F7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271307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3311EEF3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5208C056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777D6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634D295A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000000"/>
            </w:tcBorders>
            <w:vAlign w:val="bottom"/>
          </w:tcPr>
          <w:p w14:paraId="22384F05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653C26D1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4FA9FC03" w14:textId="2D0910A7" w:rsidR="007F5E03" w:rsidRPr="005A1BE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A1BE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(32,416)</w:t>
            </w:r>
          </w:p>
        </w:tc>
      </w:tr>
      <w:tr w:rsidR="007F5E03" w:rsidRPr="00EC2C4E" w14:paraId="6205FD77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792BC47B" w14:textId="77777777" w:rsidR="007F5E03" w:rsidRPr="00EC2C4E" w:rsidRDefault="007F5E03" w:rsidP="007F5E03">
            <w:pPr>
              <w:shd w:val="clear" w:color="auto" w:fill="FFFFFF"/>
              <w:suppressAutoHyphens/>
              <w:snapToGrid w:val="0"/>
              <w:spacing w:after="0" w:line="33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EC2C4E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EC2C4E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 w:rsidRPr="00EC2C4E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F1DA283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F050EF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5DB664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A2B04CD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F640AA8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F9B53B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65AA8F58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5B4A06FF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1FB5148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616A1F88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3F487F38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5B4566E0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0888FEC" w14:textId="121373CB" w:rsidR="007F5E03" w:rsidRPr="005A1BE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5A1BE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(5,630)</w:t>
            </w:r>
          </w:p>
        </w:tc>
      </w:tr>
      <w:tr w:rsidR="007F5E03" w:rsidRPr="00EC2C4E" w14:paraId="4BC89933" w14:textId="77777777" w:rsidTr="00E808B9">
        <w:trPr>
          <w:cantSplit/>
        </w:trPr>
        <w:tc>
          <w:tcPr>
            <w:tcW w:w="2700" w:type="dxa"/>
            <w:shd w:val="clear" w:color="auto" w:fill="auto"/>
          </w:tcPr>
          <w:p w14:paraId="1AD9A8EE" w14:textId="77777777" w:rsidR="007F5E03" w:rsidRPr="00EC2C4E" w:rsidRDefault="007F5E03" w:rsidP="007F5E03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B327F1D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434E68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023C192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C5FD6B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497C39F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3864C2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177E3095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5F1A9041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91CFC6F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080CFA9B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74F6BC56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38A419A4" w14:textId="77777777" w:rsidR="007F5E03" w:rsidRPr="00A3689F" w:rsidRDefault="007F5E03" w:rsidP="007F5E0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87FB9" w14:textId="3A88CA40" w:rsidR="007F5E03" w:rsidRPr="005A1BE3" w:rsidRDefault="007F5E03" w:rsidP="007F5E03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5A1BE3">
              <w:rPr>
                <w:rFonts w:asciiTheme="majorBidi" w:eastAsia="Times New Roman" w:hAnsiTheme="majorBidi" w:cstheme="majorBidi"/>
                <w:sz w:val="26"/>
                <w:szCs w:val="26"/>
              </w:rPr>
              <w:t>22,076</w:t>
            </w:r>
          </w:p>
        </w:tc>
      </w:tr>
    </w:tbl>
    <w:p w14:paraId="2206C558" w14:textId="56E54B56" w:rsidR="00145DE2" w:rsidRPr="00145DE2" w:rsidRDefault="00145DE2" w:rsidP="00E808B9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pPr w:leftFromText="180" w:rightFromText="180" w:vertAnchor="text" w:tblpX="77" w:tblpY="1"/>
        <w:tblOverlap w:val="never"/>
        <w:tblW w:w="94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145DE2" w:rsidRPr="00942F6A" w14:paraId="73648127" w14:textId="77777777" w:rsidTr="00AA10FF">
        <w:trPr>
          <w:cantSplit/>
          <w:trHeight w:val="273"/>
        </w:trPr>
        <w:tc>
          <w:tcPr>
            <w:tcW w:w="2340" w:type="dxa"/>
            <w:shd w:val="clear" w:color="auto" w:fill="auto"/>
          </w:tcPr>
          <w:p w14:paraId="5BA9D847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1DDAF137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45DE2" w:rsidRPr="00942F6A" w14:paraId="471F2300" w14:textId="77777777" w:rsidTr="00AA10FF">
        <w:trPr>
          <w:cantSplit/>
          <w:trHeight w:val="255"/>
        </w:trPr>
        <w:tc>
          <w:tcPr>
            <w:tcW w:w="2340" w:type="dxa"/>
            <w:shd w:val="clear" w:color="auto" w:fill="auto"/>
          </w:tcPr>
          <w:p w14:paraId="71BB9B84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454A1BF3" w14:textId="7CF67C39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</w:t>
            </w: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56169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กันยา</w:t>
            </w: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ยน</w:t>
            </w:r>
            <w:r w:rsidRPr="008358FD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145DE2" w:rsidRPr="00942F6A" w14:paraId="311C3A16" w14:textId="77777777" w:rsidTr="00AA10FF">
        <w:trPr>
          <w:cantSplit/>
          <w:trHeight w:val="375"/>
        </w:trPr>
        <w:tc>
          <w:tcPr>
            <w:tcW w:w="2340" w:type="dxa"/>
            <w:shd w:val="clear" w:color="auto" w:fill="auto"/>
          </w:tcPr>
          <w:p w14:paraId="108E9C28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A096640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A4762C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156566A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3E17F2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1296712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63F44E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1A03B37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0C6F84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1F002E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5B56CDD6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C235E83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EDA446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EC405B8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145DE2" w:rsidRPr="00942F6A" w14:paraId="74DF6DDD" w14:textId="77777777" w:rsidTr="00AA10FF">
        <w:trPr>
          <w:cantSplit/>
          <w:trHeight w:val="1084"/>
        </w:trPr>
        <w:tc>
          <w:tcPr>
            <w:tcW w:w="2340" w:type="dxa"/>
            <w:shd w:val="clear" w:color="auto" w:fill="auto"/>
            <w:vAlign w:val="bottom"/>
          </w:tcPr>
          <w:p w14:paraId="22ED3A75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1E85387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8D91E49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6BB1DC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931F82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2CAF38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24ACDE3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C94F70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F94A97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AF409A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4DFAD5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99CA1A3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48F1B60B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7BE196F0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687851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ADC6A1A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45DE2" w:rsidRPr="00942F6A" w14:paraId="4BA3A653" w14:textId="77777777" w:rsidTr="00AA10FF">
        <w:trPr>
          <w:cantSplit/>
          <w:trHeight w:val="147"/>
        </w:trPr>
        <w:tc>
          <w:tcPr>
            <w:tcW w:w="2340" w:type="dxa"/>
            <w:shd w:val="clear" w:color="auto" w:fill="auto"/>
            <w:vAlign w:val="bottom"/>
          </w:tcPr>
          <w:p w14:paraId="3A86B265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5C7690F3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942F6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A1D29" w:rsidRPr="006A1D29" w14:paraId="50DCD2D5" w14:textId="77777777" w:rsidTr="00AA10FF">
        <w:trPr>
          <w:cantSplit/>
          <w:trHeight w:val="392"/>
        </w:trPr>
        <w:tc>
          <w:tcPr>
            <w:tcW w:w="2340" w:type="dxa"/>
            <w:shd w:val="clear" w:color="auto" w:fill="auto"/>
          </w:tcPr>
          <w:p w14:paraId="60309524" w14:textId="77777777" w:rsidR="006A1D29" w:rsidRPr="006A1D29" w:rsidRDefault="006A1D29" w:rsidP="006A1D29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6A1D2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เงินให้สินเชื่อแก่ลูกหนี้ </w:t>
            </w:r>
          </w:p>
        </w:tc>
        <w:tc>
          <w:tcPr>
            <w:tcW w:w="969" w:type="dxa"/>
          </w:tcPr>
          <w:p w14:paraId="42D681DC" w14:textId="6BD76C33" w:rsidR="006A1D29" w:rsidRPr="006A1D29" w:rsidRDefault="006A1D29" w:rsidP="006A1D29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811,330</w:t>
            </w:r>
          </w:p>
        </w:tc>
        <w:tc>
          <w:tcPr>
            <w:tcW w:w="178" w:type="dxa"/>
            <w:vAlign w:val="bottom"/>
          </w:tcPr>
          <w:p w14:paraId="3A40B176" w14:textId="77777777" w:rsidR="006A1D29" w:rsidRPr="006A1D29" w:rsidRDefault="006A1D29" w:rsidP="006A1D29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E4BBDB" w14:textId="425EC0E3" w:rsidR="006A1D29" w:rsidRPr="006A1D29" w:rsidRDefault="006A1D29" w:rsidP="006A1D29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405,097</w:t>
            </w:r>
          </w:p>
        </w:tc>
        <w:tc>
          <w:tcPr>
            <w:tcW w:w="178" w:type="dxa"/>
            <w:vAlign w:val="bottom"/>
          </w:tcPr>
          <w:p w14:paraId="08079F0C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76D44B6" w14:textId="481A8EB8" w:rsidR="006A1D29" w:rsidRPr="006A1D29" w:rsidRDefault="006A1D29" w:rsidP="006A1D29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1,056,618</w:t>
            </w:r>
          </w:p>
        </w:tc>
        <w:tc>
          <w:tcPr>
            <w:tcW w:w="178" w:type="dxa"/>
            <w:vAlign w:val="bottom"/>
          </w:tcPr>
          <w:p w14:paraId="25F1BA2F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5805C2A" w14:textId="3DE202E8" w:rsidR="006A1D29" w:rsidRPr="006A1D29" w:rsidRDefault="006A1D29" w:rsidP="006A1D29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685C8ED9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1E101A2" w14:textId="55BAA370" w:rsidR="006A1D29" w:rsidRPr="006A1D29" w:rsidRDefault="006A1D29" w:rsidP="006A1D29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9,10</w:t>
            </w:r>
            <w:r w:rsidR="00721D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78" w:type="dxa"/>
          </w:tcPr>
          <w:p w14:paraId="700885C8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2013302" w14:textId="7EA818F2" w:rsidR="006A1D29" w:rsidRPr="006A1D29" w:rsidRDefault="006A1D29" w:rsidP="006A1D29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(3,135)</w:t>
            </w:r>
          </w:p>
        </w:tc>
        <w:tc>
          <w:tcPr>
            <w:tcW w:w="178" w:type="dxa"/>
            <w:vAlign w:val="bottom"/>
          </w:tcPr>
          <w:p w14:paraId="530E9630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71A48DB2" w14:textId="13D46A92" w:rsidR="006A1D29" w:rsidRPr="006A1D29" w:rsidRDefault="006A1D29" w:rsidP="006A1D29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</w:rPr>
              <w:t>2,279,01</w:t>
            </w:r>
            <w:r w:rsidR="00721D0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5</w:t>
            </w:r>
          </w:p>
        </w:tc>
      </w:tr>
      <w:tr w:rsidR="006A1D29" w:rsidRPr="006A1D29" w14:paraId="0084EEE1" w14:textId="77777777" w:rsidTr="00AA10FF">
        <w:trPr>
          <w:cantSplit/>
          <w:trHeight w:val="358"/>
        </w:trPr>
        <w:tc>
          <w:tcPr>
            <w:tcW w:w="2340" w:type="dxa"/>
            <w:shd w:val="clear" w:color="auto" w:fill="auto"/>
          </w:tcPr>
          <w:p w14:paraId="4291283F" w14:textId="77777777" w:rsidR="006A1D29" w:rsidRPr="006A1D29" w:rsidRDefault="006A1D29" w:rsidP="006A1D29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6A1D2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55C1BDD2" w14:textId="3E2F6EC0" w:rsidR="006A1D29" w:rsidRPr="006A1D29" w:rsidRDefault="006A1D29" w:rsidP="006A1D29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776,081</w:t>
            </w:r>
          </w:p>
        </w:tc>
        <w:tc>
          <w:tcPr>
            <w:tcW w:w="178" w:type="dxa"/>
            <w:vAlign w:val="bottom"/>
          </w:tcPr>
          <w:p w14:paraId="049BFF54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F9EEB6A" w14:textId="3CB89D9B" w:rsidR="006A1D29" w:rsidRPr="006A1D29" w:rsidRDefault="006A1D29" w:rsidP="006A1D29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370,114</w:t>
            </w:r>
          </w:p>
        </w:tc>
        <w:tc>
          <w:tcPr>
            <w:tcW w:w="178" w:type="dxa"/>
            <w:vAlign w:val="bottom"/>
          </w:tcPr>
          <w:p w14:paraId="3EBA40A9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0A4F76AE" w14:textId="118325B1" w:rsidR="006A1D29" w:rsidRPr="006A1D29" w:rsidRDefault="006A1D29" w:rsidP="006A1D29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1,077,244</w:t>
            </w:r>
          </w:p>
        </w:tc>
        <w:tc>
          <w:tcPr>
            <w:tcW w:w="178" w:type="dxa"/>
            <w:vAlign w:val="bottom"/>
          </w:tcPr>
          <w:p w14:paraId="2588982D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442BB36" w14:textId="6F49BDBB" w:rsidR="006A1D29" w:rsidRPr="006A1D29" w:rsidRDefault="006A1D29" w:rsidP="006A1D29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338</w:t>
            </w:r>
          </w:p>
        </w:tc>
        <w:tc>
          <w:tcPr>
            <w:tcW w:w="178" w:type="dxa"/>
            <w:vAlign w:val="bottom"/>
          </w:tcPr>
          <w:p w14:paraId="0F14B753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8C9A12D" w14:textId="7B00A53E" w:rsidR="006A1D29" w:rsidRPr="006A1D29" w:rsidRDefault="006A1D29" w:rsidP="006A1D29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</w:rPr>
              <w:t>1,094,719</w:t>
            </w:r>
          </w:p>
        </w:tc>
        <w:tc>
          <w:tcPr>
            <w:tcW w:w="178" w:type="dxa"/>
          </w:tcPr>
          <w:p w14:paraId="5A3913C3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AB80691" w14:textId="62D03488" w:rsidR="006A1D29" w:rsidRPr="006A1D29" w:rsidRDefault="006A1D29" w:rsidP="006A1D29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(46,292)</w:t>
            </w:r>
          </w:p>
        </w:tc>
        <w:tc>
          <w:tcPr>
            <w:tcW w:w="178" w:type="dxa"/>
            <w:vAlign w:val="bottom"/>
          </w:tcPr>
          <w:p w14:paraId="60E0C3A3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29BE31B0" w14:textId="687C2CBB" w:rsidR="006A1D29" w:rsidRPr="006A1D29" w:rsidRDefault="006A1D29" w:rsidP="006A1D29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</w:rPr>
              <w:t>3,272,204</w:t>
            </w:r>
          </w:p>
        </w:tc>
      </w:tr>
      <w:tr w:rsidR="006A1D29" w:rsidRPr="006A1D29" w14:paraId="19A0ADB7" w14:textId="77777777" w:rsidTr="00AA10FF">
        <w:trPr>
          <w:cantSplit/>
          <w:trHeight w:val="358"/>
        </w:trPr>
        <w:tc>
          <w:tcPr>
            <w:tcW w:w="2340" w:type="dxa"/>
            <w:shd w:val="clear" w:color="auto" w:fill="auto"/>
          </w:tcPr>
          <w:p w14:paraId="06CCDB39" w14:textId="77777777" w:rsidR="006A1D29" w:rsidRPr="006A1D29" w:rsidRDefault="006A1D29" w:rsidP="006A1D29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6A1D2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7C02D6FF" w14:textId="7ECCEE47" w:rsidR="006A1D29" w:rsidRPr="006A1D29" w:rsidRDefault="006A1D29" w:rsidP="006A1D29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634,150</w:t>
            </w:r>
          </w:p>
        </w:tc>
        <w:tc>
          <w:tcPr>
            <w:tcW w:w="178" w:type="dxa"/>
            <w:vAlign w:val="bottom"/>
          </w:tcPr>
          <w:p w14:paraId="13FEF04F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655C5B7" w14:textId="16DE0CA9" w:rsidR="006A1D29" w:rsidRPr="006A1D29" w:rsidRDefault="006A1D29" w:rsidP="006A1D29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240,436</w:t>
            </w:r>
          </w:p>
        </w:tc>
        <w:tc>
          <w:tcPr>
            <w:tcW w:w="178" w:type="dxa"/>
            <w:vAlign w:val="bottom"/>
          </w:tcPr>
          <w:p w14:paraId="138ECE1B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885A65E" w14:textId="5F987467" w:rsidR="006A1D29" w:rsidRPr="006A1D29" w:rsidRDefault="006A1D29" w:rsidP="006A1D29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1,540,384</w:t>
            </w:r>
          </w:p>
        </w:tc>
        <w:tc>
          <w:tcPr>
            <w:tcW w:w="178" w:type="dxa"/>
            <w:vAlign w:val="bottom"/>
          </w:tcPr>
          <w:p w14:paraId="6A4C45B4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B1AF744" w14:textId="76B6786B" w:rsidR="006A1D29" w:rsidRPr="006A1D29" w:rsidRDefault="006A1D29" w:rsidP="006A1D29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147</w:t>
            </w:r>
          </w:p>
        </w:tc>
        <w:tc>
          <w:tcPr>
            <w:tcW w:w="178" w:type="dxa"/>
            <w:vAlign w:val="bottom"/>
          </w:tcPr>
          <w:p w14:paraId="248C9C42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1535E6D" w14:textId="1152E768" w:rsidR="006A1D29" w:rsidRPr="006A1D29" w:rsidRDefault="006A1D29" w:rsidP="006A1D29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447,77</w:t>
            </w:r>
            <w:r w:rsidR="00721D0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</w:t>
            </w:r>
          </w:p>
        </w:tc>
        <w:tc>
          <w:tcPr>
            <w:tcW w:w="178" w:type="dxa"/>
          </w:tcPr>
          <w:p w14:paraId="365A5C42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3920F97" w14:textId="36F3B17B" w:rsidR="006A1D29" w:rsidRPr="006A1D29" w:rsidRDefault="006A1D29" w:rsidP="006A1D29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(17,920)</w:t>
            </w:r>
          </w:p>
        </w:tc>
        <w:tc>
          <w:tcPr>
            <w:tcW w:w="178" w:type="dxa"/>
            <w:vAlign w:val="bottom"/>
          </w:tcPr>
          <w:p w14:paraId="556CF5DC" w14:textId="77777777" w:rsidR="006A1D29" w:rsidRPr="006A1D29" w:rsidRDefault="006A1D29" w:rsidP="006A1D29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5020E93D" w14:textId="3DEC7BF9" w:rsidR="006A1D29" w:rsidRPr="006A1D29" w:rsidRDefault="006A1D29" w:rsidP="006A1D29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6A1D29">
              <w:rPr>
                <w:rFonts w:asciiTheme="majorBidi" w:eastAsia="Times New Roman" w:hAnsiTheme="majorBidi" w:cstheme="majorBidi"/>
                <w:sz w:val="26"/>
                <w:szCs w:val="26"/>
              </w:rPr>
              <w:t>2,844,970</w:t>
            </w:r>
          </w:p>
        </w:tc>
      </w:tr>
    </w:tbl>
    <w:p w14:paraId="35A97C9F" w14:textId="1384A4D9" w:rsidR="00145DE2" w:rsidRPr="006A1D29" w:rsidRDefault="00145DE2" w:rsidP="00145DE2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lang w:eastAsia="zh-CN"/>
        </w:rPr>
      </w:pPr>
    </w:p>
    <w:p w14:paraId="51C87D88" w14:textId="4E705477" w:rsidR="00145DE2" w:rsidRPr="00145DE2" w:rsidRDefault="00145DE2" w:rsidP="00145DE2">
      <w:pPr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  <w:br w:type="page"/>
      </w:r>
    </w:p>
    <w:tbl>
      <w:tblPr>
        <w:tblpPr w:leftFromText="180" w:rightFromText="180" w:vertAnchor="text" w:tblpX="77" w:tblpY="1"/>
        <w:tblOverlap w:val="never"/>
        <w:tblW w:w="94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145DE2" w:rsidRPr="00942F6A" w14:paraId="6169CFCD" w14:textId="77777777" w:rsidTr="00AA10FF">
        <w:trPr>
          <w:cantSplit/>
          <w:trHeight w:val="177"/>
        </w:trPr>
        <w:tc>
          <w:tcPr>
            <w:tcW w:w="2340" w:type="dxa"/>
            <w:shd w:val="clear" w:color="auto" w:fill="auto"/>
          </w:tcPr>
          <w:p w14:paraId="7C254E0E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3E30639A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45DE2" w:rsidRPr="00942F6A" w14:paraId="5A2F02C0" w14:textId="77777777" w:rsidTr="00AA10FF">
        <w:trPr>
          <w:cantSplit/>
          <w:trHeight w:val="168"/>
        </w:trPr>
        <w:tc>
          <w:tcPr>
            <w:tcW w:w="2340" w:type="dxa"/>
            <w:shd w:val="clear" w:color="auto" w:fill="auto"/>
          </w:tcPr>
          <w:p w14:paraId="3355E8E7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01D4C24F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145DE2" w:rsidRPr="00942F6A" w14:paraId="568F33E1" w14:textId="77777777" w:rsidTr="00AA10FF">
        <w:trPr>
          <w:cantSplit/>
          <w:trHeight w:val="375"/>
        </w:trPr>
        <w:tc>
          <w:tcPr>
            <w:tcW w:w="2340" w:type="dxa"/>
            <w:shd w:val="clear" w:color="auto" w:fill="auto"/>
          </w:tcPr>
          <w:p w14:paraId="5889667A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A2D484A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3AFCED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005D2DC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7715B1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58803FE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0DCED6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C4BDFD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B94902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32B11C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06C178C9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47436301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39E8BD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BA29085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145DE2" w:rsidRPr="00942F6A" w14:paraId="6099D86D" w14:textId="77777777" w:rsidTr="00AA10FF">
        <w:trPr>
          <w:cantSplit/>
          <w:trHeight w:val="1084"/>
        </w:trPr>
        <w:tc>
          <w:tcPr>
            <w:tcW w:w="2340" w:type="dxa"/>
            <w:shd w:val="clear" w:color="auto" w:fill="auto"/>
            <w:vAlign w:val="bottom"/>
          </w:tcPr>
          <w:p w14:paraId="4EC6186D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180" w:right="-79" w:hanging="26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0A3F7B3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D62494C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A2B616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3303CC9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98E034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FDE2E65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A683C6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41A2DC7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5B05E1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FD79BB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1033D17B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EF8074B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7C3C9724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7F4A8C" w14:textId="77777777" w:rsidR="00145DE2" w:rsidRPr="00942F6A" w:rsidRDefault="00145DE2" w:rsidP="00AA10F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D5BAA1D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45DE2" w:rsidRPr="00942F6A" w14:paraId="1D0925D9" w14:textId="77777777" w:rsidTr="00AA10FF">
        <w:trPr>
          <w:cantSplit/>
          <w:trHeight w:val="358"/>
        </w:trPr>
        <w:tc>
          <w:tcPr>
            <w:tcW w:w="2340" w:type="dxa"/>
            <w:shd w:val="clear" w:color="auto" w:fill="auto"/>
            <w:vAlign w:val="bottom"/>
          </w:tcPr>
          <w:p w14:paraId="0910A8CA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5F280308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942F6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145DE2" w:rsidRPr="00942F6A" w14:paraId="198837CC" w14:textId="77777777" w:rsidTr="00AA10FF">
        <w:trPr>
          <w:cantSplit/>
          <w:trHeight w:val="392"/>
        </w:trPr>
        <w:tc>
          <w:tcPr>
            <w:tcW w:w="2340" w:type="dxa"/>
            <w:shd w:val="clear" w:color="auto" w:fill="auto"/>
          </w:tcPr>
          <w:p w14:paraId="02FDA471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579A35C7" w14:textId="77777777" w:rsidR="00145DE2" w:rsidRPr="00942F6A" w:rsidRDefault="00145DE2" w:rsidP="00AA10FF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840,842</w:t>
            </w:r>
          </w:p>
        </w:tc>
        <w:tc>
          <w:tcPr>
            <w:tcW w:w="178" w:type="dxa"/>
            <w:vAlign w:val="bottom"/>
          </w:tcPr>
          <w:p w14:paraId="520DEC02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B23FBF7" w14:textId="77777777" w:rsidR="00145DE2" w:rsidRPr="00942F6A" w:rsidRDefault="00145DE2" w:rsidP="00AA10FF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70,541</w:t>
            </w:r>
          </w:p>
        </w:tc>
        <w:tc>
          <w:tcPr>
            <w:tcW w:w="178" w:type="dxa"/>
            <w:vAlign w:val="bottom"/>
          </w:tcPr>
          <w:p w14:paraId="2E861A82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9B3B6BB" w14:textId="77777777" w:rsidR="00145DE2" w:rsidRPr="00942F6A" w:rsidRDefault="00145DE2" w:rsidP="00AA10FF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8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489</w:t>
            </w:r>
          </w:p>
        </w:tc>
        <w:tc>
          <w:tcPr>
            <w:tcW w:w="178" w:type="dxa"/>
            <w:vAlign w:val="bottom"/>
          </w:tcPr>
          <w:p w14:paraId="2E76050B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0AC3A10" w14:textId="77777777" w:rsidR="00145DE2" w:rsidRPr="00942F6A" w:rsidRDefault="00145DE2" w:rsidP="00AA10FF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6A3C1ABA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EDA4424" w14:textId="77777777" w:rsidR="00145DE2" w:rsidRPr="00942F6A" w:rsidRDefault="00145DE2" w:rsidP="00AA10FF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6,060</w:t>
            </w:r>
          </w:p>
        </w:tc>
        <w:tc>
          <w:tcPr>
            <w:tcW w:w="178" w:type="dxa"/>
          </w:tcPr>
          <w:p w14:paraId="3674CD9B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A007373" w14:textId="77777777" w:rsidR="00145DE2" w:rsidRPr="00942F6A" w:rsidRDefault="00145DE2" w:rsidP="00AA10FF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(690)</w:t>
            </w:r>
          </w:p>
        </w:tc>
        <w:tc>
          <w:tcPr>
            <w:tcW w:w="178" w:type="dxa"/>
            <w:vAlign w:val="bottom"/>
          </w:tcPr>
          <w:p w14:paraId="3E59C8D6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157A8D37" w14:textId="77777777" w:rsidR="00145DE2" w:rsidRPr="00942F6A" w:rsidRDefault="00145DE2" w:rsidP="00AA10FF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2,255,242</w:t>
            </w:r>
          </w:p>
        </w:tc>
      </w:tr>
      <w:tr w:rsidR="00145DE2" w:rsidRPr="00942F6A" w14:paraId="62BDBA77" w14:textId="77777777" w:rsidTr="00AA10FF">
        <w:trPr>
          <w:cantSplit/>
          <w:trHeight w:val="358"/>
        </w:trPr>
        <w:tc>
          <w:tcPr>
            <w:tcW w:w="2340" w:type="dxa"/>
            <w:shd w:val="clear" w:color="auto" w:fill="auto"/>
          </w:tcPr>
          <w:p w14:paraId="19D14529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0C56E447" w14:textId="77777777" w:rsidR="00145DE2" w:rsidRPr="00AE6572" w:rsidRDefault="00145DE2" w:rsidP="00AA10FF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818,592</w:t>
            </w:r>
          </w:p>
        </w:tc>
        <w:tc>
          <w:tcPr>
            <w:tcW w:w="178" w:type="dxa"/>
            <w:vAlign w:val="bottom"/>
          </w:tcPr>
          <w:p w14:paraId="7C803BF9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89CAE6" w14:textId="77777777" w:rsidR="00145DE2" w:rsidRPr="00942F6A" w:rsidRDefault="00145DE2" w:rsidP="00AA10FF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37,413</w:t>
            </w:r>
          </w:p>
        </w:tc>
        <w:tc>
          <w:tcPr>
            <w:tcW w:w="178" w:type="dxa"/>
            <w:vAlign w:val="bottom"/>
          </w:tcPr>
          <w:p w14:paraId="6739B4BE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BD7B909" w14:textId="77777777" w:rsidR="00145DE2" w:rsidRPr="00942F6A" w:rsidRDefault="00145DE2" w:rsidP="00AA10FF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90,883</w:t>
            </w:r>
          </w:p>
        </w:tc>
        <w:tc>
          <w:tcPr>
            <w:tcW w:w="178" w:type="dxa"/>
            <w:vAlign w:val="bottom"/>
          </w:tcPr>
          <w:p w14:paraId="0DE26A36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2114839" w14:textId="77777777" w:rsidR="00145DE2" w:rsidRPr="00942F6A" w:rsidRDefault="00145DE2" w:rsidP="00AA10FF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278</w:t>
            </w:r>
          </w:p>
        </w:tc>
        <w:tc>
          <w:tcPr>
            <w:tcW w:w="178" w:type="dxa"/>
            <w:vAlign w:val="bottom"/>
          </w:tcPr>
          <w:p w14:paraId="2C0C8BCC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85BE9D2" w14:textId="77777777" w:rsidR="00145DE2" w:rsidRPr="00942F6A" w:rsidRDefault="00145DE2" w:rsidP="00AA10FF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079,620</w:t>
            </w:r>
          </w:p>
        </w:tc>
        <w:tc>
          <w:tcPr>
            <w:tcW w:w="178" w:type="dxa"/>
          </w:tcPr>
          <w:p w14:paraId="79261FE3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6A23862" w14:textId="77777777" w:rsidR="00145DE2" w:rsidRPr="00942F6A" w:rsidRDefault="00145DE2" w:rsidP="00AA10FF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(48,402)</w:t>
            </w:r>
          </w:p>
        </w:tc>
        <w:tc>
          <w:tcPr>
            <w:tcW w:w="178" w:type="dxa"/>
            <w:vAlign w:val="bottom"/>
          </w:tcPr>
          <w:p w14:paraId="5859D740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09A38F51" w14:textId="77777777" w:rsidR="00145DE2" w:rsidRPr="00942F6A" w:rsidRDefault="00145DE2" w:rsidP="00AA10FF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3,278,384</w:t>
            </w:r>
          </w:p>
        </w:tc>
      </w:tr>
      <w:tr w:rsidR="00145DE2" w:rsidRPr="00942F6A" w14:paraId="686F1BDF" w14:textId="77777777" w:rsidTr="00AA10FF">
        <w:trPr>
          <w:cantSplit/>
          <w:trHeight w:val="358"/>
        </w:trPr>
        <w:tc>
          <w:tcPr>
            <w:tcW w:w="2340" w:type="dxa"/>
            <w:shd w:val="clear" w:color="auto" w:fill="auto"/>
          </w:tcPr>
          <w:p w14:paraId="23A74F3C" w14:textId="77777777" w:rsidR="00145DE2" w:rsidRPr="00942F6A" w:rsidRDefault="00145DE2" w:rsidP="00AA10FF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649768C4" w14:textId="77777777" w:rsidR="00145DE2" w:rsidRPr="00942F6A" w:rsidRDefault="00145DE2" w:rsidP="00AA10FF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18,118</w:t>
            </w:r>
          </w:p>
        </w:tc>
        <w:tc>
          <w:tcPr>
            <w:tcW w:w="178" w:type="dxa"/>
            <w:vAlign w:val="bottom"/>
          </w:tcPr>
          <w:p w14:paraId="1F9B1B58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C74C747" w14:textId="77777777" w:rsidR="00145DE2" w:rsidRPr="00942F6A" w:rsidRDefault="00145DE2" w:rsidP="00AA10FF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205,839</w:t>
            </w:r>
          </w:p>
        </w:tc>
        <w:tc>
          <w:tcPr>
            <w:tcW w:w="178" w:type="dxa"/>
            <w:vAlign w:val="bottom"/>
          </w:tcPr>
          <w:p w14:paraId="470DAD22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2B7CFFC" w14:textId="77777777" w:rsidR="00145DE2" w:rsidRPr="00942F6A" w:rsidRDefault="00145DE2" w:rsidP="00AA10FF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464,829</w:t>
            </w:r>
          </w:p>
        </w:tc>
        <w:tc>
          <w:tcPr>
            <w:tcW w:w="178" w:type="dxa"/>
            <w:vAlign w:val="bottom"/>
          </w:tcPr>
          <w:p w14:paraId="10B2E033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94FBC80" w14:textId="77777777" w:rsidR="00145DE2" w:rsidRPr="00942F6A" w:rsidRDefault="00145DE2" w:rsidP="00AA10FF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115</w:t>
            </w:r>
          </w:p>
        </w:tc>
        <w:tc>
          <w:tcPr>
            <w:tcW w:w="178" w:type="dxa"/>
            <w:vAlign w:val="bottom"/>
          </w:tcPr>
          <w:p w14:paraId="42FF4847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6849419" w14:textId="77777777" w:rsidR="00145DE2" w:rsidRPr="00942F6A" w:rsidRDefault="00145DE2" w:rsidP="00AA10FF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500,322</w:t>
            </w:r>
          </w:p>
        </w:tc>
        <w:tc>
          <w:tcPr>
            <w:tcW w:w="178" w:type="dxa"/>
          </w:tcPr>
          <w:p w14:paraId="373267C9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3C468A8" w14:textId="77777777" w:rsidR="00145DE2" w:rsidRPr="00942F6A" w:rsidRDefault="00145DE2" w:rsidP="00AA10FF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22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669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vAlign w:val="bottom"/>
          </w:tcPr>
          <w:p w14:paraId="40EFB851" w14:textId="77777777" w:rsidR="00145DE2" w:rsidRPr="00942F6A" w:rsidRDefault="00145DE2" w:rsidP="00AA10FF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477ED99C" w14:textId="77777777" w:rsidR="00145DE2" w:rsidRPr="00942F6A" w:rsidRDefault="00145DE2" w:rsidP="00AA10FF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2,866,554</w:t>
            </w:r>
          </w:p>
        </w:tc>
      </w:tr>
    </w:tbl>
    <w:p w14:paraId="3146B5EE" w14:textId="77777777" w:rsidR="00E808B9" w:rsidRPr="00F0787E" w:rsidRDefault="00E808B9" w:rsidP="00E808B9">
      <w:pPr>
        <w:suppressAutoHyphens/>
        <w:spacing w:after="0" w:line="240" w:lineRule="auto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1ABDEC12" w14:textId="6DA34CD6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ภาษีเงินได้</w:t>
      </w:r>
    </w:p>
    <w:p w14:paraId="031639EC" w14:textId="77777777" w:rsidR="00B742E5" w:rsidRPr="00F0787E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050B27C" w14:textId="77777777" w:rsidR="00EB732C" w:rsidRPr="004D08C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4D08C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</w:t>
      </w:r>
    </w:p>
    <w:p w14:paraId="12DC2ACC" w14:textId="77777777" w:rsidR="00EB732C" w:rsidRPr="00F0787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3628F3B" w14:textId="4DF40918" w:rsidR="00EB732C" w:rsidRPr="004D08C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 w:rsidRPr="004D08C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อัตราภาษีเงินได้ที่แท้จริง</w:t>
      </w:r>
      <w:r w:rsidR="000E5EB7"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ของงบการเงินรวม</w:t>
      </w:r>
      <w:r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="000E5EB7"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งบการเงินเฉพาะ</w:t>
      </w:r>
      <w:r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</w:t>
      </w:r>
      <w:r w:rsidRPr="004D08CE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  <w:t>ในการดำเนินงานต่อเนื่องเป็นระยะเวลา</w:t>
      </w:r>
      <w:r w:rsidR="004D08CE">
        <w:rPr>
          <w:rFonts w:ascii="Angsana New" w:eastAsia="Times New Roman" w:hAnsi="Angsana New" w:cs="Angsana New" w:hint="cs"/>
          <w:color w:val="000000"/>
          <w:spacing w:val="-6"/>
          <w:sz w:val="30"/>
          <w:szCs w:val="30"/>
          <w:cs/>
          <w:lang w:eastAsia="zh-CN"/>
        </w:rPr>
        <w:t>สาม</w:t>
      </w:r>
      <w:r w:rsidRPr="004D08CE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  <w:t>เดือนสิ้นสุด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 xml:space="preserve">วันที่ 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3</w:t>
      </w:r>
      <w:r w:rsidR="00CB2835"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0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="00CB2835"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กันยายน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256</w:t>
      </w:r>
      <w:r w:rsidR="00CE621A"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4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val="th-TH" w:eastAsia="zh-CN"/>
        </w:rPr>
        <w:t xml:space="preserve"> 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คือร้อยละ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="0047222F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21</w:t>
      </w:r>
      <w:r w:rsidR="000C0ED8"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และร้อยละ </w:t>
      </w:r>
      <w:r w:rsidR="0047222F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19</w:t>
      </w:r>
      <w:r w:rsid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ตามลำดับ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(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>3</w:t>
      </w:r>
      <w:r w:rsidR="00CB2835"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0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 </w:t>
      </w:r>
      <w:r w:rsidR="00CB2835"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>กันยายน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256</w:t>
      </w:r>
      <w:r w:rsidR="00471FA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3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: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>ร้อยละ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21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และร้อยละ </w:t>
      </w:r>
      <w:r w:rsid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19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ตามลำดับ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) </w:t>
      </w:r>
    </w:p>
    <w:p w14:paraId="315B315B" w14:textId="1281312D" w:rsidR="004D08CE" w:rsidRPr="00F0787E" w:rsidRDefault="004D08CE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</w:p>
    <w:p w14:paraId="4ABBE08A" w14:textId="6F66080B" w:rsidR="004D08CE" w:rsidRPr="004D08CE" w:rsidRDefault="004D08CE" w:rsidP="004D08CE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 w:rsidRPr="004D08C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อัตราภาษีเงินได้ที่แท้จริง</w:t>
      </w:r>
      <w:r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ของงบการเงินรวมและงบการเงินเฉพาะธนาคาร</w:t>
      </w:r>
      <w:r w:rsidRPr="004D08CE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  <w:t>ในการดำเนินงานต่อเนื่องเป็นระยะเวลา</w:t>
      </w:r>
      <w:r w:rsidRPr="004D08CE">
        <w:rPr>
          <w:rFonts w:ascii="Angsana New" w:eastAsia="Times New Roman" w:hAnsi="Angsana New" w:cs="Angsana New" w:hint="cs"/>
          <w:color w:val="000000"/>
          <w:spacing w:val="-6"/>
          <w:sz w:val="30"/>
          <w:szCs w:val="30"/>
          <w:cs/>
          <w:lang w:eastAsia="zh-CN"/>
        </w:rPr>
        <w:t>เก้า</w:t>
      </w:r>
      <w:r w:rsidRPr="004D08CE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  <w:t>เดือนสิ้นสุด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 xml:space="preserve">วันที่ 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30 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กันยายน 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2564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val="th-TH" w:eastAsia="zh-CN"/>
        </w:rPr>
        <w:t xml:space="preserve"> 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คือร้อยละ</w:t>
      </w:r>
      <w:r w:rsidR="0047222F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47222F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21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และร้อยละ</w:t>
      </w:r>
      <w:r w:rsidR="0047222F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47222F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19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ตามลำดับ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(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>3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0 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>กันยายน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256</w:t>
      </w:r>
      <w:r w:rsidR="00471FA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3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: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>ร้อยละ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20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และร้อยละ </w:t>
      </w:r>
      <w:r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18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ตามลำดับ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) </w:t>
      </w:r>
    </w:p>
    <w:p w14:paraId="29411169" w14:textId="77777777" w:rsidR="00CE621A" w:rsidRPr="00F0787E" w:rsidRDefault="00CE621A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</w:p>
    <w:p w14:paraId="04A69CDA" w14:textId="3E540F03" w:rsid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กำไรต่อหุ้น</w:t>
      </w: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</w:p>
    <w:p w14:paraId="39D0BFB4" w14:textId="77777777" w:rsidR="004D08CE" w:rsidRPr="00F0787E" w:rsidRDefault="004D08CE" w:rsidP="004D08CE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2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027"/>
        <w:gridCol w:w="239"/>
        <w:gridCol w:w="984"/>
        <w:gridCol w:w="239"/>
        <w:gridCol w:w="1027"/>
        <w:gridCol w:w="239"/>
        <w:gridCol w:w="1027"/>
      </w:tblGrid>
      <w:tr w:rsidR="00CB2835" w:rsidRPr="0023138A" w14:paraId="15866B85" w14:textId="77777777" w:rsidTr="00BD0E2F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678FF75A" w14:textId="77777777" w:rsidR="00CB2835" w:rsidRPr="0023138A" w:rsidRDefault="00CB2835" w:rsidP="00BD0E2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3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9111D73" w14:textId="77777777" w:rsidR="00CB2835" w:rsidRPr="0023138A" w:rsidRDefault="00CB2835" w:rsidP="00BD0E2F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A391E1" w14:textId="77777777" w:rsidR="00CB2835" w:rsidRPr="0023138A" w:rsidRDefault="00CB2835" w:rsidP="00BD0E2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5E203B0E" w14:textId="77777777" w:rsidR="00CB2835" w:rsidRPr="0023138A" w:rsidRDefault="00CB2835" w:rsidP="00BD0E2F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B2835" w:rsidRPr="0023138A" w14:paraId="3CCB6386" w14:textId="77777777" w:rsidTr="00BD0E2F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60D78237" w14:textId="77777777" w:rsidR="00CB2835" w:rsidRPr="000B345E" w:rsidRDefault="00CB2835" w:rsidP="00CB283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3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</w:pP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 xml:space="preserve">สำหรับงวดสามเดือนสิ้นสุดวันที่ </w:t>
            </w:r>
            <w:r w:rsidRPr="000B345E"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28"/>
                <w:lang w:eastAsia="zh-CN"/>
              </w:rPr>
              <w:t>30</w:t>
            </w: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 xml:space="preserve"> กันยายน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6AB5AF6" w14:textId="0FF66914" w:rsidR="00CB2835" w:rsidRPr="0023138A" w:rsidRDefault="00CB2835" w:rsidP="00CB28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CD672F" w14:textId="77777777" w:rsidR="00CB2835" w:rsidRPr="0023138A" w:rsidRDefault="00CB2835" w:rsidP="00CB28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0FC4B6C" w14:textId="12D2BCD5" w:rsidR="00CB2835" w:rsidRPr="0023138A" w:rsidRDefault="00CB2835" w:rsidP="00CB28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E61D70" w14:textId="77777777" w:rsidR="00CB2835" w:rsidRPr="0023138A" w:rsidRDefault="00CB2835" w:rsidP="00CB28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C043C2A" w14:textId="513BD7CF" w:rsidR="00CB2835" w:rsidRPr="0023138A" w:rsidRDefault="00CB2835" w:rsidP="00CB28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84DA79" w14:textId="77777777" w:rsidR="00CB2835" w:rsidRPr="0023138A" w:rsidRDefault="00CB2835" w:rsidP="00CB28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8BE04CF" w14:textId="5B258AEF" w:rsidR="00CB2835" w:rsidRPr="0023138A" w:rsidRDefault="00CB2835" w:rsidP="00CB28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val="th-TH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3</w:t>
            </w:r>
          </w:p>
        </w:tc>
      </w:tr>
      <w:tr w:rsidR="00CB2835" w:rsidRPr="0023138A" w14:paraId="1DD89768" w14:textId="77777777" w:rsidTr="00BD0E2F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61B5DBDA" w14:textId="77777777" w:rsidR="00CB2835" w:rsidRPr="0023138A" w:rsidRDefault="00CB2835" w:rsidP="00CB2835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 w:firstLine="38"/>
              <w:rPr>
                <w:rFonts w:ascii="Angsana New" w:eastAsia="Times New Roman" w:hAnsi="Angsana New" w:cs="Angsana New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782" w:type="dxa"/>
            <w:gridSpan w:val="7"/>
            <w:shd w:val="clear" w:color="auto" w:fill="auto"/>
            <w:vAlign w:val="bottom"/>
          </w:tcPr>
          <w:p w14:paraId="18C021AD" w14:textId="77777777" w:rsidR="00CB2835" w:rsidRPr="0023138A" w:rsidRDefault="00CB2835" w:rsidP="00CB283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 xml:space="preserve">ล้านบาท 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 xml:space="preserve">/ 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ล้านหุ้น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>)</w:t>
            </w:r>
          </w:p>
        </w:tc>
      </w:tr>
      <w:tr w:rsidR="00CB2835" w:rsidRPr="0023138A" w14:paraId="094C3498" w14:textId="77777777" w:rsidTr="00BD0E2F">
        <w:tc>
          <w:tcPr>
            <w:tcW w:w="4500" w:type="dxa"/>
            <w:shd w:val="clear" w:color="auto" w:fill="auto"/>
            <w:vAlign w:val="bottom"/>
          </w:tcPr>
          <w:p w14:paraId="1935350B" w14:textId="77777777" w:rsidR="00CB2835" w:rsidRPr="0023138A" w:rsidRDefault="00CB2835" w:rsidP="00CB2835">
            <w:pPr>
              <w:suppressAutoHyphens/>
              <w:spacing w:after="0" w:line="240" w:lineRule="auto"/>
              <w:ind w:right="-117" w:firstLine="3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กำไรที่เป็นส่วนของผู้ถือหุ้นสามัญของธนาคาร</w:t>
            </w:r>
            <w:r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 xml:space="preserve"> 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ขั้นพื้นฐาน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40ACAE" w14:textId="0A9BC3E7" w:rsidR="00CB2835" w:rsidRPr="00851C74" w:rsidRDefault="0017375A" w:rsidP="00CB2835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8,818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2D6634" w14:textId="77777777" w:rsidR="00CB2835" w:rsidRPr="0023138A" w:rsidRDefault="00CB2835" w:rsidP="00CB2835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6AE4F" w14:textId="16818230" w:rsidR="00CB2835" w:rsidRPr="0023138A" w:rsidRDefault="00CB2835" w:rsidP="00CB2835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4,641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49E93C" w14:textId="77777777" w:rsidR="00CB2835" w:rsidRPr="0023138A" w:rsidRDefault="00CB2835" w:rsidP="00CB2835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858925" w14:textId="7D5477C7" w:rsidR="00CB2835" w:rsidRPr="00851C74" w:rsidRDefault="00E1624B" w:rsidP="00CB2835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8,436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EB5549" w14:textId="77777777" w:rsidR="00CB2835" w:rsidRPr="0023138A" w:rsidRDefault="00CB2835" w:rsidP="00CB2835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33D3AC" w14:textId="42A7DE34" w:rsidR="00CB2835" w:rsidRPr="0023138A" w:rsidRDefault="00CB2835" w:rsidP="00CB2835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4,755</w:t>
            </w:r>
          </w:p>
        </w:tc>
      </w:tr>
      <w:tr w:rsidR="00CB2835" w:rsidRPr="0023138A" w14:paraId="07E1C15B" w14:textId="77777777" w:rsidTr="00BD0E2F">
        <w:tc>
          <w:tcPr>
            <w:tcW w:w="4500" w:type="dxa"/>
            <w:shd w:val="clear" w:color="auto" w:fill="auto"/>
            <w:vAlign w:val="bottom"/>
          </w:tcPr>
          <w:p w14:paraId="4B8A6D28" w14:textId="77777777" w:rsidR="00CB2835" w:rsidRPr="0023138A" w:rsidRDefault="00CB2835" w:rsidP="00CB2835">
            <w:pPr>
              <w:suppressAutoHyphens/>
              <w:spacing w:after="0" w:line="240" w:lineRule="auto"/>
              <w:ind w:right="-117" w:firstLine="3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จำนวน</w:t>
            </w:r>
            <w:r w:rsidRPr="0023138A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หุ้นสามัญและหุ้นบุริมสิทธิที่</w:t>
            </w:r>
            <w:r w:rsidRPr="0023138A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ออกจำหน่ายแล้ว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8A6B61" w14:textId="45490275" w:rsidR="00CB2835" w:rsidRPr="00851C74" w:rsidRDefault="00657F45" w:rsidP="00CB2835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462588" w14:textId="77777777" w:rsidR="00CB2835" w:rsidRPr="0023138A" w:rsidRDefault="00CB2835" w:rsidP="00CB2835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1A9C36" w14:textId="2EA26962" w:rsidR="00CB2835" w:rsidRPr="0023138A" w:rsidRDefault="00CB2835" w:rsidP="00CB2835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79A3C" w14:textId="77777777" w:rsidR="00CB2835" w:rsidRPr="0023138A" w:rsidRDefault="00CB2835" w:rsidP="00CB2835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14C8BD" w14:textId="1E916769" w:rsidR="00CB2835" w:rsidRPr="00851C74" w:rsidRDefault="008A15B4" w:rsidP="00CB2835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65C570" w14:textId="77777777" w:rsidR="00CB2835" w:rsidRPr="0023138A" w:rsidRDefault="00CB2835" w:rsidP="00CB2835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543E2B" w14:textId="66DF2EAF" w:rsidR="00CB2835" w:rsidRPr="0023138A" w:rsidRDefault="00CB2835" w:rsidP="00CB2835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3,399</w:t>
            </w:r>
          </w:p>
        </w:tc>
      </w:tr>
      <w:tr w:rsidR="00CB2835" w:rsidRPr="0023138A" w14:paraId="52E55142" w14:textId="77777777" w:rsidTr="00BD0E2F">
        <w:trPr>
          <w:trHeight w:val="33"/>
        </w:trPr>
        <w:tc>
          <w:tcPr>
            <w:tcW w:w="4500" w:type="dxa"/>
            <w:shd w:val="clear" w:color="auto" w:fill="auto"/>
            <w:vAlign w:val="bottom"/>
          </w:tcPr>
          <w:p w14:paraId="7AC36957" w14:textId="77777777" w:rsidR="00CB2835" w:rsidRPr="0023138A" w:rsidRDefault="00CB2835" w:rsidP="00CB2835">
            <w:pPr>
              <w:suppressAutoHyphens/>
              <w:spacing w:after="0" w:line="240" w:lineRule="auto"/>
              <w:ind w:firstLine="38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 xml:space="preserve">กำไรต่อหุ้น 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cs/>
                <w:lang w:eastAsia="zh-CN"/>
              </w:rPr>
              <w:t>ขั้นพื้นฐาน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lang w:eastAsia="zh-CN"/>
              </w:rPr>
              <w:t>)</w:t>
            </w: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zh-CN"/>
              </w:rPr>
              <w:t>บาท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35AD3208" w14:textId="35C45150" w:rsidR="00CB2835" w:rsidRPr="00851C74" w:rsidRDefault="0017375A" w:rsidP="00CB2835">
            <w:pPr>
              <w:suppressAutoHyphens/>
              <w:snapToGrid w:val="0"/>
              <w:spacing w:after="0" w:line="240" w:lineRule="atLeast"/>
              <w:ind w:right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2.59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52776" w14:textId="77777777" w:rsidR="00CB2835" w:rsidRPr="0023138A" w:rsidRDefault="00CB2835" w:rsidP="00CB2835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3A7A971" w14:textId="667282BD" w:rsidR="00CB2835" w:rsidRPr="0023138A" w:rsidRDefault="00CB2835" w:rsidP="00CB2835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851C74">
              <w:rPr>
                <w:rFonts w:asciiTheme="majorBidi" w:hAnsiTheme="majorBidi" w:cstheme="majorBidi"/>
                <w:b/>
                <w:bCs/>
                <w:sz w:val="28"/>
              </w:rPr>
              <w:t>1.37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1C2A24" w14:textId="77777777" w:rsidR="00CB2835" w:rsidRPr="0023138A" w:rsidRDefault="00CB2835" w:rsidP="00CB2835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D899BF7" w14:textId="68EA1B7A" w:rsidR="00CB2835" w:rsidRPr="00851C74" w:rsidRDefault="00E1624B" w:rsidP="00CB2835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2.48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313A5B" w14:textId="77777777" w:rsidR="00CB2835" w:rsidRPr="0023138A" w:rsidRDefault="00CB2835" w:rsidP="00CB28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229896FE" w14:textId="242EB834" w:rsidR="00CB2835" w:rsidRPr="0023138A" w:rsidRDefault="00CB2835" w:rsidP="00CB2835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851C74">
              <w:rPr>
                <w:rFonts w:asciiTheme="majorBidi" w:hAnsiTheme="majorBidi" w:cstheme="majorBidi"/>
                <w:b/>
                <w:bCs/>
                <w:sz w:val="28"/>
              </w:rPr>
              <w:t>1.40</w:t>
            </w:r>
          </w:p>
        </w:tc>
      </w:tr>
    </w:tbl>
    <w:p w14:paraId="7807E349" w14:textId="7E57DD0E" w:rsidR="00F0787E" w:rsidRDefault="00F0787E" w:rsidP="004D08CE">
      <w:pPr>
        <w:tabs>
          <w:tab w:val="left" w:pos="540"/>
        </w:tabs>
        <w:spacing w:line="240" w:lineRule="auto"/>
        <w:rPr>
          <w:rFonts w:ascii="Angsana New" w:hAnsi="Angsana New" w:cs="Angsana New"/>
          <w:spacing w:val="-6"/>
        </w:rPr>
      </w:pPr>
    </w:p>
    <w:tbl>
      <w:tblPr>
        <w:tblW w:w="9285" w:type="dxa"/>
        <w:tblInd w:w="358" w:type="dxa"/>
        <w:tblLayout w:type="fixed"/>
        <w:tblLook w:val="0000" w:firstRow="0" w:lastRow="0" w:firstColumn="0" w:lastColumn="0" w:noHBand="0" w:noVBand="0"/>
      </w:tblPr>
      <w:tblGrid>
        <w:gridCol w:w="4503"/>
        <w:gridCol w:w="1027"/>
        <w:gridCol w:w="239"/>
        <w:gridCol w:w="984"/>
        <w:gridCol w:w="239"/>
        <w:gridCol w:w="1027"/>
        <w:gridCol w:w="239"/>
        <w:gridCol w:w="1027"/>
      </w:tblGrid>
      <w:tr w:rsidR="00CB2835" w:rsidRPr="0023138A" w14:paraId="382F93C9" w14:textId="77777777" w:rsidTr="00BD0E2F">
        <w:tc>
          <w:tcPr>
            <w:tcW w:w="4503" w:type="dxa"/>
            <w:shd w:val="clear" w:color="auto" w:fill="auto"/>
            <w:vAlign w:val="bottom"/>
          </w:tcPr>
          <w:p w14:paraId="268F8BFE" w14:textId="77777777" w:rsidR="00CB2835" w:rsidRPr="0023138A" w:rsidRDefault="00CB2835" w:rsidP="00BD0E2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  <w:lastRenderedPageBreak/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FA5E52" w14:textId="77777777" w:rsidR="00CB2835" w:rsidRPr="0023138A" w:rsidRDefault="00CB2835" w:rsidP="00BD0E2F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0161D4" w14:textId="77777777" w:rsidR="00CB2835" w:rsidRPr="0023138A" w:rsidRDefault="00CB2835" w:rsidP="00BD0E2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7312ED89" w14:textId="77777777" w:rsidR="00CB2835" w:rsidRPr="0023138A" w:rsidRDefault="00CB2835" w:rsidP="00BD0E2F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B2835" w:rsidRPr="0023138A" w14:paraId="6CA71862" w14:textId="77777777" w:rsidTr="00BD0E2F">
        <w:tc>
          <w:tcPr>
            <w:tcW w:w="4503" w:type="dxa"/>
            <w:shd w:val="clear" w:color="auto" w:fill="auto"/>
            <w:vAlign w:val="bottom"/>
          </w:tcPr>
          <w:p w14:paraId="144558F8" w14:textId="77777777" w:rsidR="00CB2835" w:rsidRPr="0023138A" w:rsidRDefault="00CB2835" w:rsidP="00CB283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eastAsia="zh-CN"/>
              </w:rPr>
              <w:t>เก้า</w:t>
            </w: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 xml:space="preserve">เดือนสิ้นสุดวันที่ </w:t>
            </w:r>
            <w:r w:rsidRPr="000B345E"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28"/>
                <w:lang w:eastAsia="zh-CN"/>
              </w:rPr>
              <w:t>30</w:t>
            </w: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 xml:space="preserve"> กันยายน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372D87E" w14:textId="0DD9445B" w:rsidR="00CB2835" w:rsidRPr="0023138A" w:rsidRDefault="00CB2835" w:rsidP="00CB28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2EAB" w14:textId="77777777" w:rsidR="00CB2835" w:rsidRPr="0023138A" w:rsidRDefault="00CB2835" w:rsidP="00CB28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53283F" w14:textId="6115865C" w:rsidR="00CB2835" w:rsidRPr="0023138A" w:rsidRDefault="00CB2835" w:rsidP="00CB28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3BAF5C" w14:textId="77777777" w:rsidR="00CB2835" w:rsidRPr="0023138A" w:rsidRDefault="00CB2835" w:rsidP="00CB28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2C33849" w14:textId="028A8955" w:rsidR="00CB2835" w:rsidRPr="0023138A" w:rsidRDefault="00CB2835" w:rsidP="00CB28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531685" w14:textId="77777777" w:rsidR="00CB2835" w:rsidRPr="0023138A" w:rsidRDefault="00CB2835" w:rsidP="00CB28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C93C988" w14:textId="34FCEB97" w:rsidR="00CB2835" w:rsidRPr="0023138A" w:rsidRDefault="00CB2835" w:rsidP="00CB28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val="th-TH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3</w:t>
            </w:r>
          </w:p>
        </w:tc>
      </w:tr>
      <w:tr w:rsidR="00CB2835" w:rsidRPr="0023138A" w14:paraId="2CFEC8B4" w14:textId="77777777" w:rsidTr="00BD0E2F">
        <w:tc>
          <w:tcPr>
            <w:tcW w:w="4503" w:type="dxa"/>
            <w:shd w:val="clear" w:color="auto" w:fill="auto"/>
            <w:vAlign w:val="bottom"/>
          </w:tcPr>
          <w:p w14:paraId="615F475C" w14:textId="77777777" w:rsidR="00CB2835" w:rsidRPr="0023138A" w:rsidRDefault="00CB2835" w:rsidP="00CB2835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782" w:type="dxa"/>
            <w:gridSpan w:val="7"/>
            <w:shd w:val="clear" w:color="auto" w:fill="auto"/>
            <w:vAlign w:val="bottom"/>
          </w:tcPr>
          <w:p w14:paraId="1F4173A8" w14:textId="77777777" w:rsidR="00CB2835" w:rsidRPr="0023138A" w:rsidRDefault="00CB2835" w:rsidP="00CB283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 xml:space="preserve">ล้านบาท 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 xml:space="preserve">/ 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ล้านหุ้น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>)</w:t>
            </w:r>
          </w:p>
        </w:tc>
      </w:tr>
      <w:tr w:rsidR="00CB2835" w:rsidRPr="0023138A" w14:paraId="0FD3DB1C" w14:textId="77777777" w:rsidTr="00BD0E2F">
        <w:tc>
          <w:tcPr>
            <w:tcW w:w="4503" w:type="dxa"/>
            <w:shd w:val="clear" w:color="auto" w:fill="auto"/>
            <w:vAlign w:val="bottom"/>
          </w:tcPr>
          <w:p w14:paraId="45665E9B" w14:textId="77777777" w:rsidR="00CB2835" w:rsidRPr="0023138A" w:rsidRDefault="00CB2835" w:rsidP="00CB2835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กำไรที่เป็นส่วนของผู้ถือหุ้นสามัญของธนาคาร</w:t>
            </w:r>
            <w:r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 xml:space="preserve"> 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ขั้นพื้นฐาน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3484983" w14:textId="440A26CD" w:rsidR="00CB2835" w:rsidRPr="00851C74" w:rsidRDefault="00182214" w:rsidP="00CB2835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27,720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38DAF8" w14:textId="77777777" w:rsidR="00CB2835" w:rsidRPr="0023138A" w:rsidRDefault="00CB2835" w:rsidP="00CB2835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B350E4D" w14:textId="4B57FAC7" w:rsidR="00CB2835" w:rsidRPr="0023138A" w:rsidRDefault="00CB2835" w:rsidP="00CB2835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22,252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725EE8" w14:textId="77777777" w:rsidR="00CB2835" w:rsidRPr="0023138A" w:rsidRDefault="00CB2835" w:rsidP="00CB2835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7AFA4B1" w14:textId="6A4A59E8" w:rsidR="00CB2835" w:rsidRPr="00851C74" w:rsidRDefault="00182214" w:rsidP="00CB2835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25,747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4DD130" w14:textId="77777777" w:rsidR="00CB2835" w:rsidRPr="0023138A" w:rsidRDefault="00CB2835" w:rsidP="00CB2835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C5EE714" w14:textId="39C90EDB" w:rsidR="00CB2835" w:rsidRPr="0023138A" w:rsidRDefault="00CB2835" w:rsidP="00CB2835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51C7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22,957</w:t>
            </w:r>
          </w:p>
        </w:tc>
      </w:tr>
      <w:tr w:rsidR="00CB2835" w:rsidRPr="0023138A" w14:paraId="5AAE1F68" w14:textId="77777777" w:rsidTr="00BD0E2F">
        <w:tc>
          <w:tcPr>
            <w:tcW w:w="4503" w:type="dxa"/>
            <w:shd w:val="clear" w:color="auto" w:fill="auto"/>
            <w:vAlign w:val="bottom"/>
          </w:tcPr>
          <w:p w14:paraId="4D8989ED" w14:textId="77777777" w:rsidR="00CB2835" w:rsidRPr="0023138A" w:rsidRDefault="00CB2835" w:rsidP="00CB2835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จำนวน</w:t>
            </w:r>
            <w:r w:rsidRPr="0023138A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หุ้นสามัญและหุ้นบุริมสิทธิที่</w:t>
            </w:r>
            <w:r w:rsidRPr="0023138A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ออกจำหน่ายแล้ว</w:t>
            </w: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307D3140" w14:textId="1B1C40C7" w:rsidR="00CB2835" w:rsidRPr="00851C74" w:rsidRDefault="00182214" w:rsidP="00CB2835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D72A28" w14:textId="77777777" w:rsidR="00CB2835" w:rsidRPr="0023138A" w:rsidRDefault="00CB2835" w:rsidP="00CB2835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52792C6D" w14:textId="7018F786" w:rsidR="00CB2835" w:rsidRPr="0023138A" w:rsidRDefault="00CB2835" w:rsidP="00CB2835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AA4105" w14:textId="77777777" w:rsidR="00CB2835" w:rsidRPr="0023138A" w:rsidRDefault="00CB2835" w:rsidP="00CB2835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578D141D" w14:textId="0D1FE18B" w:rsidR="00CB2835" w:rsidRPr="00851C74" w:rsidRDefault="00182214" w:rsidP="00CB2835">
            <w:pPr>
              <w:tabs>
                <w:tab w:val="decimal" w:pos="77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497852" w14:textId="77777777" w:rsidR="00CB2835" w:rsidRPr="0023138A" w:rsidRDefault="00CB2835" w:rsidP="00CB2835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4F99CF2F" w14:textId="0141A380" w:rsidR="00CB2835" w:rsidRPr="0023138A" w:rsidRDefault="00CB2835" w:rsidP="00CB2835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3,399</w:t>
            </w:r>
          </w:p>
        </w:tc>
      </w:tr>
      <w:tr w:rsidR="00CB2835" w:rsidRPr="0023138A" w14:paraId="65BCD179" w14:textId="77777777" w:rsidTr="00BD0E2F">
        <w:trPr>
          <w:trHeight w:val="33"/>
        </w:trPr>
        <w:tc>
          <w:tcPr>
            <w:tcW w:w="4503" w:type="dxa"/>
            <w:shd w:val="clear" w:color="auto" w:fill="auto"/>
            <w:vAlign w:val="bottom"/>
          </w:tcPr>
          <w:p w14:paraId="64F7B0BF" w14:textId="77777777" w:rsidR="00CB2835" w:rsidRPr="0023138A" w:rsidRDefault="00CB2835" w:rsidP="00CB283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 xml:space="preserve">กำไรต่อหุ้น 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cs/>
                <w:lang w:eastAsia="zh-CN"/>
              </w:rPr>
              <w:t>ขั้นพื้นฐาน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lang w:eastAsia="zh-CN"/>
              </w:rPr>
              <w:t>)</w:t>
            </w: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zh-CN"/>
              </w:rPr>
              <w:t>บาท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0D4472AC" w14:textId="5C356B61" w:rsidR="00CB2835" w:rsidRPr="005075BF" w:rsidRDefault="00182214" w:rsidP="00CB2835">
            <w:pPr>
              <w:suppressAutoHyphens/>
              <w:snapToGrid w:val="0"/>
              <w:spacing w:after="0" w:line="240" w:lineRule="atLeast"/>
              <w:ind w:left="-36" w:right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8.1</w:t>
            </w:r>
            <w:r w:rsidR="005075B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EFD773" w14:textId="77777777" w:rsidR="00CB2835" w:rsidRPr="0023138A" w:rsidRDefault="00CB2835" w:rsidP="00CB2835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2D291BA3" w14:textId="15A21695" w:rsidR="00CB2835" w:rsidRPr="0023138A" w:rsidRDefault="00CB2835" w:rsidP="00CB2835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851C74">
              <w:rPr>
                <w:rFonts w:asciiTheme="majorBidi" w:hAnsiTheme="majorBidi" w:cstheme="majorBidi"/>
                <w:b/>
                <w:bCs/>
                <w:sz w:val="28"/>
              </w:rPr>
              <w:t>6.55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161349" w14:textId="77777777" w:rsidR="00CB2835" w:rsidRPr="0023138A" w:rsidRDefault="00CB2835" w:rsidP="00CB2835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72EE8D8A" w14:textId="34F2F144" w:rsidR="00CB2835" w:rsidRPr="00851C74" w:rsidRDefault="00182214" w:rsidP="00CB2835">
            <w:pPr>
              <w:suppressAutoHyphens/>
              <w:snapToGrid w:val="0"/>
              <w:spacing w:after="0" w:line="240" w:lineRule="atLeast"/>
              <w:ind w:left="-94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7.57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B8E5E9" w14:textId="77777777" w:rsidR="00CB2835" w:rsidRPr="0023138A" w:rsidRDefault="00CB2835" w:rsidP="00CB28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04590260" w14:textId="3EB41003" w:rsidR="00CB2835" w:rsidRPr="0023138A" w:rsidRDefault="00CB2835" w:rsidP="00CB2835">
            <w:pPr>
              <w:suppressAutoHyphens/>
              <w:snapToGrid w:val="0"/>
              <w:spacing w:after="0" w:line="240" w:lineRule="atLeast"/>
              <w:ind w:left="-191" w:right="6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851C74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6.75</w:t>
            </w:r>
          </w:p>
        </w:tc>
      </w:tr>
    </w:tbl>
    <w:p w14:paraId="0FEAC2DB" w14:textId="77777777" w:rsidR="00CE621A" w:rsidRPr="00F0787E" w:rsidRDefault="00CE621A" w:rsidP="0023138A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44A9A7B3" w14:textId="1D85A850" w:rsidR="00B742E5" w:rsidRDefault="004F5737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F573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แผนการปรับโครงสร้างกลุ่มธุรกิจทางการเงิน</w:t>
      </w:r>
    </w:p>
    <w:p w14:paraId="24E06531" w14:textId="027F0E72" w:rsidR="00DC2C14" w:rsidRDefault="00DC2C14" w:rsidP="00593338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CFCE8A2" w14:textId="7E7E5498" w:rsidR="00593338" w:rsidRPr="00593338" w:rsidRDefault="00593338" w:rsidP="00593338">
      <w:pPr>
        <w:pStyle w:val="Header"/>
        <w:tabs>
          <w:tab w:val="left" w:pos="3240"/>
        </w:tabs>
        <w:ind w:left="539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  <w:r w:rsidRPr="005933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EE76BA">
        <w:rPr>
          <w:rFonts w:asciiTheme="majorBidi" w:hAnsiTheme="majorBidi"/>
          <w:color w:val="000000"/>
          <w:sz w:val="30"/>
          <w:szCs w:val="30"/>
          <w:lang w:val="en-US"/>
        </w:rPr>
        <w:t>22</w:t>
      </w:r>
      <w:r w:rsidRPr="0059333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933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="00EE76BA">
        <w:rPr>
          <w:rFonts w:asciiTheme="majorBidi" w:hAnsiTheme="majorBidi"/>
          <w:color w:val="000000"/>
          <w:sz w:val="30"/>
          <w:szCs w:val="30"/>
          <w:lang w:val="en-US"/>
        </w:rPr>
        <w:t>2564</w:t>
      </w:r>
      <w:r w:rsidRPr="0059333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93338">
        <w:rPr>
          <w:rFonts w:asciiTheme="majorBidi" w:hAnsiTheme="majorBidi" w:cstheme="majorBidi"/>
          <w:color w:val="000000"/>
          <w:sz w:val="30"/>
          <w:szCs w:val="30"/>
          <w:cs/>
        </w:rPr>
        <w:t>ที่ประชุมคณะกรรมการธนาคารได้มีมติเห็นชอบในแผนการปรับโครงสร้างกลุ่มธุรกิจทางการเงิน</w:t>
      </w:r>
      <w:r w:rsidRPr="00593338">
        <w:rPr>
          <w:rFonts w:asciiTheme="majorBidi" w:eastAsia="Calibri" w:hAnsiTheme="majorBidi" w:cstheme="majorBidi"/>
          <w:sz w:val="30"/>
          <w:szCs w:val="30"/>
          <w:cs/>
        </w:rPr>
        <w:t>ของธนาคาร</w:t>
      </w:r>
      <w:r w:rsidRPr="00593338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593338">
        <w:rPr>
          <w:rFonts w:asciiTheme="majorBidi" w:eastAsia="Calibri" w:hAnsiTheme="majorBidi" w:cstheme="majorBidi"/>
          <w:sz w:val="30"/>
          <w:szCs w:val="30"/>
          <w:cs/>
        </w:rPr>
        <w:t xml:space="preserve">และการดำเนินงานที่เกี่ยวข้อง </w:t>
      </w:r>
      <w:r w:rsidRPr="005933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593338">
        <w:rPr>
          <w:rFonts w:asciiTheme="majorBidi" w:eastAsia="Calibri" w:hAnsiTheme="majorBidi"/>
          <w:i/>
          <w:iCs/>
          <w:sz w:val="30"/>
          <w:szCs w:val="30"/>
          <w:cs/>
        </w:rPr>
        <w:t>“</w:t>
      </w:r>
      <w:bookmarkStart w:id="4" w:name="_Hlk85820940"/>
      <w:r w:rsidRPr="005933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แผนการปรับโครงสร้างการ</w:t>
      </w:r>
      <w:r w:rsidRPr="0059333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ถือหุ้น</w:t>
      </w:r>
      <w:r w:rsidRPr="00593338">
        <w:rPr>
          <w:rFonts w:asciiTheme="majorBidi" w:hAnsiTheme="majorBidi"/>
          <w:i/>
          <w:iCs/>
          <w:color w:val="000000"/>
          <w:sz w:val="30"/>
          <w:szCs w:val="30"/>
          <w:cs/>
        </w:rPr>
        <w:t>”</w:t>
      </w:r>
      <w:r w:rsidRPr="005933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bookmarkEnd w:id="4"/>
      <w:r w:rsidRPr="00593338">
        <w:rPr>
          <w:rFonts w:asciiTheme="majorBidi" w:hAnsiTheme="majorBidi" w:cstheme="majorBidi"/>
          <w:color w:val="000000"/>
          <w:sz w:val="30"/>
          <w:szCs w:val="30"/>
          <w:cs/>
        </w:rPr>
        <w:t>โดยให้นำเสนอต่อ</w:t>
      </w:r>
      <w:r w:rsidR="0016769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593338">
        <w:rPr>
          <w:rFonts w:asciiTheme="majorBidi" w:hAnsiTheme="majorBidi" w:cstheme="majorBidi"/>
          <w:color w:val="000000"/>
          <w:sz w:val="30"/>
          <w:szCs w:val="30"/>
          <w:cs/>
        </w:rPr>
        <w:t>ที่ประชุมวิสามัญผู้ถือหุ้นเพื่อพิจารณาอนุมัติต่อไป</w:t>
      </w:r>
    </w:p>
    <w:p w14:paraId="3D7584A4" w14:textId="77777777" w:rsidR="00593338" w:rsidRPr="00593338" w:rsidRDefault="00593338" w:rsidP="00593338">
      <w:pPr>
        <w:tabs>
          <w:tab w:val="left" w:pos="540"/>
        </w:tabs>
        <w:spacing w:after="0" w:line="240" w:lineRule="auto"/>
        <w:ind w:left="539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606E4FBB" w14:textId="77777777" w:rsidR="00593338" w:rsidRPr="00593338" w:rsidRDefault="00593338" w:rsidP="00593338">
      <w:pPr>
        <w:tabs>
          <w:tab w:val="left" w:pos="540"/>
        </w:tabs>
        <w:spacing w:after="0" w:line="240" w:lineRule="auto"/>
        <w:ind w:left="539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93338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แผนการปรับโครงสร้างการถือหุ้น</w:t>
      </w:r>
    </w:p>
    <w:p w14:paraId="02F5B611" w14:textId="77777777" w:rsidR="00593338" w:rsidRPr="00593338" w:rsidRDefault="00593338" w:rsidP="00593338">
      <w:pPr>
        <w:pStyle w:val="Header"/>
        <w:tabs>
          <w:tab w:val="left" w:pos="3240"/>
        </w:tabs>
        <w:ind w:left="53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426BD50" w14:textId="0D5E16B0" w:rsidR="00390EF7" w:rsidRPr="00C51AA3" w:rsidRDefault="00390EF7" w:rsidP="00390EF7">
      <w:pPr>
        <w:pStyle w:val="Header"/>
        <w:tabs>
          <w:tab w:val="left" w:pos="3240"/>
        </w:tabs>
        <w:spacing w:after="240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C51AA3">
        <w:rPr>
          <w:rFonts w:asciiTheme="majorBidi" w:eastAsia="Calibri" w:hAnsiTheme="majorBidi" w:cstheme="majorBidi"/>
          <w:sz w:val="30"/>
          <w:szCs w:val="30"/>
          <w:cs/>
        </w:rPr>
        <w:t>ธนาคารได้ดำเนินการให้มีการจัดตั้งบริษัท เอสซีบี เอกซ์ จำกัด (มหาชน) (“บริษัท”) เพื่อประกอบธุรกิจเป็นบริษัทลงทุน (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the 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Holding Company) โดยภายหลังจากที่แผนการปรับโครงสร้างการถือหุ้นได้รับการอนุญาตเบื้องต้น</w:t>
      </w:r>
      <w:r w:rsidR="0016769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 xml:space="preserve">จากตลาดหลักทรัพย์แห่งประเทศไทย (“ตลาดหลักทรัพย์ฯ”) และ บริษัทได้รับอนุญาตจากหน่วยงานที่เกี่ยวข้อง </w:t>
      </w:r>
      <w:r w:rsidR="0016769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ซึ่งรวมถึงการได้รับอนุญาตจากสำนักงานคณะกรรมการกำกับหลักทรัพย์และตลาดหลักทรัพย์ให้เสนอขายหุ้น</w:t>
      </w:r>
      <w:r w:rsidR="0016769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ที่ออกใหม่แล้ว บริษัทจะทำคำเสนอซื้อหลักทรัพย์ทั้งหมดของธนาคารจากผู้ถือหุ้นของธนาคาร โดยการออกและเสนอขายหุ้นสามัญเพิ่มทุน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ของบริษัท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เพื่อเป็นการแลกเปลี่ยนกับหุ้นสามัญและหุ้นบุริมสิทธิของธนาคาร ในอัตราการแลกหลักทรัพย์เท่ากับ</w:t>
      </w:r>
      <w:r w:rsidR="00AF72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F72EE" w:rsidRPr="007873BE">
        <w:rPr>
          <w:rFonts w:ascii="Angsana New" w:hAnsi="Angsana New"/>
          <w:color w:val="000000"/>
          <w:sz w:val="30"/>
          <w:szCs w:val="30"/>
        </w:rPr>
        <w:t>1</w:t>
      </w:r>
      <w:r w:rsidR="00AF72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 xml:space="preserve">หุ้นสามัญของธนาคาร ต่อ </w:t>
      </w:r>
      <w:r w:rsidR="00AF72EE" w:rsidRPr="007873BE">
        <w:rPr>
          <w:rFonts w:ascii="Angsana New" w:hAnsi="Angsana New"/>
          <w:color w:val="000000"/>
          <w:sz w:val="30"/>
          <w:szCs w:val="30"/>
        </w:rPr>
        <w:t xml:space="preserve">1 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หุ้นสามัญของบริษัทและ</w:t>
      </w:r>
      <w:r w:rsidR="00AF72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F72EE" w:rsidRPr="007873BE">
        <w:rPr>
          <w:rFonts w:ascii="Angsana New" w:hAnsi="Angsana New"/>
          <w:color w:val="000000"/>
          <w:sz w:val="30"/>
          <w:szCs w:val="30"/>
        </w:rPr>
        <w:t>1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 xml:space="preserve"> หุ้นบุริมสิทธิของธนาคาร ต่อ</w:t>
      </w:r>
      <w:r w:rsidR="00E3586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3586F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AF72EE" w:rsidRPr="007873BE">
        <w:rPr>
          <w:rFonts w:ascii="Angsana New" w:hAnsi="Angsana New"/>
          <w:color w:val="000000"/>
          <w:sz w:val="30"/>
          <w:szCs w:val="30"/>
        </w:rPr>
        <w:t>1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 xml:space="preserve"> หุ้นสามัญของบริษัท (ณ ปัจจุบัน หุ้นบุริมสิทธิของธนาคารมีสิทธิอย่างเดียวกับหุ้นสามัญของธนาคาร) ทั้งนี้</w:t>
      </w:r>
      <w:r w:rsidR="00F948D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ในการทำคำเสนอซื้อดังกล่าว บริษัทจะยกเลิกคำเสนอซื้อหลักทรัพย์ หากจำนวนหุ้นที่มีผู้แสดงเจตนาขายมีจำนวนน้อยกว่าร้อยละ</w:t>
      </w:r>
      <w:r w:rsidR="00AF72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F72EE">
        <w:rPr>
          <w:rFonts w:asciiTheme="majorBidi" w:eastAsia="Calibri" w:hAnsiTheme="majorBidi" w:cstheme="majorBidi"/>
          <w:sz w:val="30"/>
          <w:szCs w:val="30"/>
          <w:lang w:val="en-US"/>
        </w:rPr>
        <w:t>90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 xml:space="preserve"> ของจำนวนสิทธิออกเสียงทั้งหมดของธนาคาร ภายหลังการทำคำเสนอซื้อหลักทรัพย์ของธนาคารเสร็จสิ้น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497AAD">
        <w:rPr>
          <w:rFonts w:asciiTheme="majorBidi" w:eastAsia="Calibri" w:hAnsiTheme="majorBidi"/>
          <w:sz w:val="30"/>
          <w:szCs w:val="30"/>
          <w:cs/>
        </w:rPr>
        <w:t>จำนวนหุ้นที่มีผู้แสดงเจตนาขายมีจำนวน</w:t>
      </w:r>
      <w:r>
        <w:rPr>
          <w:rFonts w:asciiTheme="majorBidi" w:eastAsia="Calibri" w:hAnsiTheme="majorBidi" w:hint="cs"/>
          <w:sz w:val="30"/>
          <w:szCs w:val="30"/>
          <w:cs/>
        </w:rPr>
        <w:t>ไม่</w:t>
      </w:r>
      <w:r w:rsidRPr="00497AAD">
        <w:rPr>
          <w:rFonts w:asciiTheme="majorBidi" w:eastAsia="Calibri" w:hAnsiTheme="majorBidi"/>
          <w:sz w:val="30"/>
          <w:szCs w:val="30"/>
          <w:cs/>
        </w:rPr>
        <w:t xml:space="preserve">น้อยกว่าร้อยละ </w:t>
      </w:r>
      <w:r w:rsidR="00AF72EE">
        <w:rPr>
          <w:rFonts w:asciiTheme="majorBidi" w:eastAsia="Calibri" w:hAnsiTheme="majorBidi" w:cstheme="majorBidi"/>
          <w:sz w:val="30"/>
          <w:szCs w:val="30"/>
          <w:lang w:val="en-US"/>
        </w:rPr>
        <w:t>90</w:t>
      </w:r>
      <w:r w:rsidRPr="00497AAD">
        <w:rPr>
          <w:rFonts w:asciiTheme="majorBidi" w:eastAsia="Calibri" w:hAnsiTheme="majorBidi"/>
          <w:sz w:val="30"/>
          <w:szCs w:val="30"/>
          <w:cs/>
        </w:rPr>
        <w:t xml:space="preserve"> ของจำนวนสิทธิออกเสียงทั้งหมดของธนาคาร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 xml:space="preserve"> หลักทรัพย์ของบริษัทจะเข้าเป็นหลักทรัพย์จดทะเบียนในตลาดหลักทรัพย์ฯ แทนหลักทรัพย์ของธนาคาร ซึ่งจะถูกเพิกถอนออกจากการเป็นหลักทรัพย์จดทะเบียนในตลาดหลักทรัพย์ฯ ในวันเดียวกัน</w:t>
      </w:r>
    </w:p>
    <w:p w14:paraId="3947CAD7" w14:textId="6AB8DD15" w:rsidR="00593338" w:rsidRPr="00C51AA3" w:rsidRDefault="00593338" w:rsidP="00593338">
      <w:pPr>
        <w:pStyle w:val="ListParagraph"/>
        <w:spacing w:after="120"/>
        <w:ind w:left="567"/>
        <w:contextualSpacing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51AA3">
        <w:rPr>
          <w:rFonts w:asciiTheme="majorBidi" w:eastAsia="Calibri" w:hAnsiTheme="majorBidi" w:cstheme="majorBidi"/>
          <w:sz w:val="30"/>
          <w:szCs w:val="30"/>
          <w:cs/>
        </w:rPr>
        <w:t>ภายหลังจากหลักทรัพย์ของ</w:t>
      </w:r>
      <w:r w:rsidR="00C51AA3" w:rsidRPr="00C51A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เข้าจดทะเบียนเป็นหลักทรัพย์จดทะเบียนในตลาดหลักทรัพย์ฯ ธนาคารจะโอนย้ายบริษัทย่อย</w:t>
      </w:r>
      <w:r w:rsidR="00A64CD9">
        <w:rPr>
          <w:rFonts w:asciiTheme="majorBidi" w:eastAsia="Calibri" w:hAnsiTheme="majorBidi" w:cstheme="majorBidi" w:hint="cs"/>
          <w:sz w:val="30"/>
          <w:szCs w:val="30"/>
          <w:cs/>
        </w:rPr>
        <w:t>ของธนาคาร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ให้แก่</w:t>
      </w:r>
      <w:r w:rsidR="00C51AA3" w:rsidRPr="00C51A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หรือบริษัทย่อยของ</w:t>
      </w:r>
      <w:r w:rsidR="00C51AA3" w:rsidRPr="00C51A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และโอนธุรกิจบัตรเครดิตและธุรกิจสินเชื่อส่วนบุคคลที่ไม่มีหลักประกัน</w:t>
      </w:r>
      <w:r w:rsidR="00A64CD9">
        <w:rPr>
          <w:rFonts w:asciiTheme="majorBidi" w:eastAsia="Calibri" w:hAnsiTheme="majorBidi" w:cstheme="majorBidi" w:hint="cs"/>
          <w:sz w:val="30"/>
          <w:szCs w:val="30"/>
          <w:cs/>
        </w:rPr>
        <w:t>ของธนาคาร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ให้กับบริษัทย่อยที่จะจัดตั้งขึ้นใหม่ของ</w:t>
      </w:r>
      <w:r w:rsidR="00C51AA3" w:rsidRPr="00C51A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A2276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51AA3">
        <w:rPr>
          <w:rFonts w:asciiTheme="majorBidi" w:eastAsia="Calibri" w:hAnsiTheme="majorBidi" w:cstheme="majorBidi"/>
          <w:sz w:val="30"/>
          <w:szCs w:val="30"/>
          <w:cs/>
        </w:rPr>
        <w:t>ซึ่งการดำเนินการดังกล่าวเป็นส่วนหนึ่งของแผนการปรับโครงสร้างการถือหุ้น</w:t>
      </w:r>
    </w:p>
    <w:p w14:paraId="59FD8370" w14:textId="1878EC51" w:rsidR="00593338" w:rsidRPr="00C51AA3" w:rsidRDefault="00593338" w:rsidP="005B71A5">
      <w:pPr>
        <w:pStyle w:val="ListParagraph"/>
        <w:ind w:left="567" w:hanging="141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593338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ab/>
        <w:t>ภายหลังจากการแลกหุ้นระหว่างธนาคารและ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59333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และหุ้นของ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59333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ได้เข้าเป็นหลักทรัพย์จดทะเบียนในตลาดหลักทรัพย์ฯ แทนหุ้นของธนาคารแล้ว และธนาคารได้รับอนุญาตจากธนาคารแห่งประเทศไทยให้จ่ายเงินปันผลระหว่างกาลได้ ธนาคารจะทำการจ่ายเงินปันผลระหว่างกาลให้แก่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59333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และผู้ถือหุ้นรายอื่น</w:t>
      </w:r>
      <w:r w:rsidRPr="005933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9333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ๆ ในขณะนั้นของธนาคาร </w:t>
      </w:r>
      <w:r w:rsidRPr="00593338">
        <w:rPr>
          <w:rFonts w:asciiTheme="majorBidi" w:hAnsiTheme="majorBidi" w:cstheme="majorBidi"/>
          <w:sz w:val="30"/>
          <w:szCs w:val="30"/>
          <w:cs/>
        </w:rPr>
        <w:t>โดยธนาคารคาดว่าเงินปันผลส่วนใหญ่ที่ธนาคารจะจ่ายให้กับ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593338">
        <w:rPr>
          <w:rFonts w:asciiTheme="majorBidi" w:hAnsiTheme="majorBidi" w:cstheme="majorBidi"/>
          <w:sz w:val="30"/>
          <w:szCs w:val="30"/>
          <w:cs/>
        </w:rPr>
        <w:t>จะใช้เพื่อเป็นค่าตอบแทนสำหรับ</w:t>
      </w:r>
      <w:r w:rsidR="00FC3EC4">
        <w:rPr>
          <w:rFonts w:asciiTheme="majorBidi" w:hAnsiTheme="majorBidi" w:cstheme="majorBidi"/>
          <w:sz w:val="30"/>
          <w:szCs w:val="30"/>
        </w:rPr>
        <w:br/>
      </w:r>
      <w:r w:rsidRPr="00593338">
        <w:rPr>
          <w:rFonts w:asciiTheme="majorBidi" w:hAnsiTheme="majorBidi" w:cstheme="majorBidi"/>
          <w:sz w:val="30"/>
          <w:szCs w:val="30"/>
          <w:cs/>
        </w:rPr>
        <w:t>การรับโอนบริษัทย่อย</w:t>
      </w:r>
      <w:r w:rsidR="00AF72EE">
        <w:rPr>
          <w:rFonts w:asciiTheme="majorBidi" w:hAnsiTheme="majorBidi" w:cstheme="majorBidi" w:hint="cs"/>
          <w:sz w:val="30"/>
          <w:szCs w:val="30"/>
          <w:cs/>
        </w:rPr>
        <w:t>ของธนาคาร และ</w:t>
      </w:r>
      <w:r w:rsidRPr="00593338">
        <w:rPr>
          <w:rFonts w:asciiTheme="majorBidi" w:hAnsiTheme="majorBidi" w:cstheme="majorBidi"/>
          <w:sz w:val="30"/>
          <w:szCs w:val="30"/>
          <w:cs/>
        </w:rPr>
        <w:t>ธุรกิจบัตรเครดิตและธุรกิจสินเชื่อส่วนบุคคลที่ไม่มีหลักประกัน</w:t>
      </w:r>
      <w:r w:rsidR="000822F4">
        <w:rPr>
          <w:rFonts w:asciiTheme="majorBidi" w:hAnsiTheme="majorBidi" w:cstheme="majorBidi" w:hint="cs"/>
          <w:sz w:val="30"/>
          <w:szCs w:val="30"/>
          <w:cs/>
        </w:rPr>
        <w:t>ของธนาคาร</w:t>
      </w:r>
      <w:r w:rsidR="00972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1E40">
        <w:rPr>
          <w:rFonts w:asciiTheme="majorBidi" w:hAnsiTheme="majorBidi" w:cstheme="majorBidi" w:hint="cs"/>
          <w:sz w:val="30"/>
          <w:szCs w:val="30"/>
          <w:cs/>
        </w:rPr>
        <w:t>นอกจากนี้จำนวนเงินดังกล่าวจะถูกใช้</w:t>
      </w:r>
      <w:r w:rsidRPr="00593338">
        <w:rPr>
          <w:rFonts w:asciiTheme="majorBidi" w:hAnsiTheme="majorBidi" w:cstheme="majorBidi"/>
          <w:sz w:val="30"/>
          <w:szCs w:val="30"/>
          <w:cs/>
        </w:rPr>
        <w:t>เป็นเงินลงทุนสำหรับ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593338">
        <w:rPr>
          <w:rFonts w:asciiTheme="majorBidi" w:hAnsiTheme="majorBidi" w:cstheme="majorBidi"/>
          <w:sz w:val="30"/>
          <w:szCs w:val="30"/>
        </w:rPr>
        <w:t xml:space="preserve"> </w:t>
      </w:r>
      <w:r w:rsidRPr="00593338">
        <w:rPr>
          <w:rFonts w:asciiTheme="majorBidi" w:hAnsiTheme="majorBidi" w:cstheme="majorBidi"/>
          <w:sz w:val="30"/>
          <w:szCs w:val="30"/>
          <w:cs/>
        </w:rPr>
        <w:t>ในการลงทุนขยายธุรกิจในอนาคต รวมทั้งเพื่อเป็นเงินปันผลที่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593338">
        <w:rPr>
          <w:rFonts w:asciiTheme="majorBidi" w:hAnsiTheme="majorBidi" w:cstheme="majorBidi"/>
          <w:sz w:val="30"/>
          <w:szCs w:val="30"/>
          <w:cs/>
        </w:rPr>
        <w:t>จะพิจารณาจ่ายให้แก่ผู้ถือหุ้นของ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5933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493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93338">
        <w:rPr>
          <w:rFonts w:asciiTheme="majorBidi" w:hAnsiTheme="majorBidi" w:cstheme="majorBidi"/>
          <w:sz w:val="30"/>
          <w:szCs w:val="30"/>
          <w:cs/>
        </w:rPr>
        <w:t>การจ่ายเงินปันผลดังกล่าวจะขึ้นอยู่</w:t>
      </w:r>
      <w:r w:rsidR="00F84932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593338">
        <w:rPr>
          <w:rFonts w:asciiTheme="majorBidi" w:hAnsiTheme="majorBidi" w:cstheme="majorBidi"/>
          <w:sz w:val="30"/>
          <w:szCs w:val="30"/>
          <w:cs/>
        </w:rPr>
        <w:t>ปัจจัย</w:t>
      </w:r>
      <w:r w:rsidR="00DD0731">
        <w:rPr>
          <w:rFonts w:asciiTheme="majorBidi" w:hAnsiTheme="majorBidi" w:cstheme="majorBidi"/>
          <w:sz w:val="30"/>
          <w:szCs w:val="30"/>
        </w:rPr>
        <w:br/>
      </w:r>
      <w:r w:rsidRPr="00593338">
        <w:rPr>
          <w:rFonts w:asciiTheme="majorBidi" w:hAnsiTheme="majorBidi" w:cstheme="majorBidi"/>
          <w:sz w:val="30"/>
          <w:szCs w:val="30"/>
          <w:cs/>
        </w:rPr>
        <w:t>ต่าง ๆ ซึ่งรวมถึงนโยบายของธนาคารแห่งประเทศไทยเกี่ยวกับจ่ายเงินปันผลในขณะนั้น และนโยบายการจ่าย</w:t>
      </w:r>
      <w:r w:rsidR="00FC3EC4">
        <w:rPr>
          <w:rFonts w:asciiTheme="majorBidi" w:hAnsiTheme="majorBidi" w:cstheme="majorBidi"/>
          <w:sz w:val="30"/>
          <w:szCs w:val="30"/>
        </w:rPr>
        <w:br/>
      </w:r>
      <w:r w:rsidRPr="00593338">
        <w:rPr>
          <w:rFonts w:asciiTheme="majorBidi" w:hAnsiTheme="majorBidi" w:cstheme="majorBidi"/>
          <w:sz w:val="30"/>
          <w:szCs w:val="30"/>
          <w:cs/>
        </w:rPr>
        <w:t>เงินปันผลของ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</w:p>
    <w:p w14:paraId="6DA853AD" w14:textId="77777777" w:rsidR="00593338" w:rsidRPr="0016769C" w:rsidRDefault="00593338" w:rsidP="005B71A5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Theme="majorBidi" w:hAnsiTheme="majorBidi" w:cstheme="majorBidi"/>
          <w:sz w:val="24"/>
          <w:szCs w:val="24"/>
        </w:rPr>
      </w:pPr>
    </w:p>
    <w:p w14:paraId="6D9EF494" w14:textId="31C2D082" w:rsidR="00593338" w:rsidRPr="00593338" w:rsidRDefault="00593338" w:rsidP="005B71A5">
      <w:pPr>
        <w:pStyle w:val="ListParagraph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85830838"/>
      <w:r w:rsidRPr="00593338">
        <w:rPr>
          <w:rFonts w:asciiTheme="majorBidi" w:hAnsiTheme="majorBidi" w:cstheme="majorBidi"/>
          <w:sz w:val="30"/>
          <w:szCs w:val="30"/>
          <w:cs/>
        </w:rPr>
        <w:t>การดำเนินการตามแผนการปรับโครงสร้างการถือหุ้น การโอนย้ายบริษัทย่อย</w:t>
      </w:r>
      <w:r w:rsidR="00AF72EE">
        <w:rPr>
          <w:rFonts w:asciiTheme="majorBidi" w:hAnsiTheme="majorBidi" w:cstheme="majorBidi" w:hint="cs"/>
          <w:sz w:val="30"/>
          <w:szCs w:val="30"/>
          <w:cs/>
        </w:rPr>
        <w:t>ของธนาคารและ</w:t>
      </w:r>
      <w:r w:rsidR="00F84932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93338">
        <w:rPr>
          <w:rFonts w:asciiTheme="majorBidi" w:hAnsiTheme="majorBidi" w:cstheme="majorBidi"/>
          <w:sz w:val="30"/>
          <w:szCs w:val="30"/>
          <w:cs/>
        </w:rPr>
        <w:t>โอนธุรกิจบัตรเครดิตและธุรกิจสินเชื่อส่วนบุคคลที่ไม่มีหลักประกัน</w:t>
      </w:r>
      <w:r w:rsidR="005666C8">
        <w:rPr>
          <w:rFonts w:asciiTheme="majorBidi" w:hAnsiTheme="majorBidi" w:cstheme="majorBidi" w:hint="cs"/>
          <w:sz w:val="30"/>
          <w:szCs w:val="30"/>
          <w:cs/>
        </w:rPr>
        <w:t>ของธนาคาร</w:t>
      </w:r>
      <w:r w:rsidRPr="00593338">
        <w:rPr>
          <w:rFonts w:asciiTheme="majorBidi" w:hAnsiTheme="majorBidi" w:cstheme="majorBidi"/>
          <w:sz w:val="30"/>
          <w:szCs w:val="30"/>
          <w:cs/>
        </w:rPr>
        <w:t xml:space="preserve"> ตลอดจนการดำเนินการที่เกี่ยวข้อง รวมทั้งการจ่ายเงินปันผลระหว่างกาลดังกล่าวจะไม่เกิดขึ้นหากมีผู้แสดงเจตนาแลกหุ้นของธนาคารให้แก่</w:t>
      </w:r>
      <w:r w:rsidR="00C51AA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593338">
        <w:rPr>
          <w:rFonts w:asciiTheme="majorBidi" w:hAnsiTheme="majorBidi" w:cstheme="majorBidi"/>
          <w:sz w:val="30"/>
          <w:szCs w:val="30"/>
          <w:cs/>
        </w:rPr>
        <w:t xml:space="preserve">ไม่ถึงจำนวนร้อยละ </w:t>
      </w:r>
      <w:r w:rsidRPr="00593338">
        <w:rPr>
          <w:rFonts w:asciiTheme="majorBidi" w:hAnsiTheme="majorBidi" w:cstheme="majorBidi"/>
          <w:sz w:val="30"/>
          <w:szCs w:val="30"/>
        </w:rPr>
        <w:t>90</w:t>
      </w:r>
      <w:r w:rsidRPr="00593338">
        <w:rPr>
          <w:rFonts w:asciiTheme="majorBidi" w:hAnsiTheme="majorBidi" w:cstheme="majorBidi"/>
          <w:sz w:val="30"/>
          <w:szCs w:val="30"/>
          <w:cs/>
        </w:rPr>
        <w:t xml:space="preserve"> ของจำนวนสิทธิออกเสียงทั้งหมดของธนาคาร</w:t>
      </w:r>
    </w:p>
    <w:bookmarkEnd w:id="5"/>
    <w:p w14:paraId="696D8BAA" w14:textId="77777777" w:rsidR="00DC2C14" w:rsidRPr="0016769C" w:rsidRDefault="00DC2C14" w:rsidP="005B71A5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0A733EF8" w14:textId="09474019" w:rsidR="00A3689F" w:rsidRDefault="00DC2C14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187A9B81" w14:textId="77777777" w:rsidR="00210824" w:rsidRPr="0016769C" w:rsidRDefault="00210824" w:rsidP="0016769C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39DBD9F2" w14:textId="657FFB13" w:rsidR="00F37EBC" w:rsidRDefault="00C82120" w:rsidP="004D08CE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37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20</w:t>
      </w:r>
      <w:r w:rsidR="00F37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.1</w:t>
      </w:r>
      <w:r w:rsidR="00F37E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CA1FD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ab/>
      </w:r>
      <w:r w:rsidR="009F3889" w:rsidRPr="009F388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F8493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="009F3889" w:rsidRPr="009F388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ตุลาคม </w:t>
      </w:r>
      <w:r w:rsidR="00F8493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2564 </w:t>
      </w:r>
      <w:r w:rsidR="009F3889" w:rsidRPr="009F388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ธนาคารได้ดำเนินการจดทะเบียนการแปลงสภาพหุ้นบุริมสิทธิจำนวน </w:t>
      </w:r>
      <w:r w:rsidR="00F8493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9F3889" w:rsidRPr="009F388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6</w:t>
      </w:r>
      <w:r w:rsidR="009F3889" w:rsidRPr="009F388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="00F8493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647</w:t>
      </w:r>
      <w:r w:rsidR="009F3889" w:rsidRPr="009F388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หุ้นเป็น</w:t>
      </w:r>
      <w:r w:rsidR="009F3889" w:rsidRPr="00AE285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หุ้นสามัญจำนวน </w:t>
      </w:r>
      <w:r w:rsidR="00F8493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F84932" w:rsidRPr="009F388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6</w:t>
      </w:r>
      <w:r w:rsidR="00F84932" w:rsidRPr="009F388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="00F8493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647</w:t>
      </w:r>
      <w:r w:rsidR="00F84932" w:rsidRPr="009F388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9F3889" w:rsidRPr="00AE285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หุ้น ต่อกระทรวงพาณิชย์</w:t>
      </w:r>
    </w:p>
    <w:p w14:paraId="18C17830" w14:textId="77777777" w:rsidR="00AE2851" w:rsidRPr="0016769C" w:rsidRDefault="00AE2851" w:rsidP="004D08CE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3F5777D6" w14:textId="570439F6" w:rsidR="00A531AA" w:rsidRDefault="00AE2851" w:rsidP="00231242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E285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20.2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AE285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AE285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 </w:t>
      </w:r>
      <w:r w:rsidRPr="00AE285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ตุลาคม </w:t>
      </w:r>
      <w:r w:rsidRPr="00AE285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2564 </w:t>
      </w:r>
      <w:r w:rsidRPr="00AE285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</w:t>
      </w:r>
      <w:r w:rsidR="009342A7" w:rsidRPr="009A0FD5">
        <w:rPr>
          <w:rFonts w:asciiTheme="majorBidi" w:hAnsiTheme="majorBidi" w:cstheme="majorBidi"/>
          <w:color w:val="000000"/>
          <w:sz w:val="30"/>
          <w:szCs w:val="30"/>
          <w:cs/>
        </w:rPr>
        <w:t>ได้จด</w:t>
      </w:r>
      <w:r w:rsidR="009342A7" w:rsidRPr="00445C0B">
        <w:rPr>
          <w:rFonts w:asciiTheme="majorBidi" w:hAnsiTheme="majorBidi" w:cstheme="majorBidi"/>
          <w:color w:val="000000"/>
          <w:sz w:val="30"/>
          <w:szCs w:val="30"/>
          <w:cs/>
        </w:rPr>
        <w:t>ทะเบียนจัด</w:t>
      </w:r>
      <w:r w:rsidR="009342A7" w:rsidRPr="00445C0B">
        <w:rPr>
          <w:rFonts w:asciiTheme="majorBidi" w:hAnsiTheme="majorBidi" w:cstheme="majorBidi" w:hint="cs"/>
          <w:color w:val="000000"/>
          <w:sz w:val="30"/>
          <w:szCs w:val="30"/>
          <w:cs/>
        </w:rPr>
        <w:t>ตั้ง</w:t>
      </w:r>
      <w:r w:rsidR="009342A7" w:rsidRPr="00445C0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231242" w:rsidRPr="00445C0B">
        <w:rPr>
          <w:rFonts w:asciiTheme="majorBidi" w:hAnsiTheme="majorBidi" w:cstheme="majorBidi" w:hint="cs"/>
          <w:color w:val="000000"/>
          <w:sz w:val="30"/>
          <w:szCs w:val="30"/>
          <w:cs/>
        </w:rPr>
        <w:t>ร่วมทุน</w:t>
      </w:r>
      <w:r w:rsidR="009342A7" w:rsidRPr="00445C0B">
        <w:rPr>
          <w:rFonts w:asciiTheme="majorBidi" w:hAnsiTheme="majorBidi" w:cstheme="majorBidi"/>
          <w:color w:val="000000"/>
          <w:sz w:val="30"/>
          <w:szCs w:val="30"/>
          <w:cs/>
        </w:rPr>
        <w:t>แห่งใหม่</w:t>
      </w:r>
      <w:r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ร่วมกับ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 แอดวานซ์ อินโฟร์ เซอร์วิส จ</w:t>
      </w:r>
      <w:r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ำ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กัด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(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มหาชน</w:t>
      </w:r>
      <w:r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) 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ภายใต้ชื่อบริษัท เอไอเอสซีบี จ</w:t>
      </w:r>
      <w:r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ำ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กัด</w:t>
      </w:r>
      <w:r w:rsidR="008A04D2"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8A04D2"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(</w:t>
      </w:r>
      <w:r w:rsidR="008A04D2"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ถือหุ้นร้อยละ </w:t>
      </w:r>
      <w:r w:rsidR="008A04D2"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50)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0A2589"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และได้จดทะเบียน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กับกรมพัฒนาธุรกิจการค้า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กระทรวงพาณิชย์</w:t>
      </w:r>
      <w:r w:rsidR="00BC780D"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โดย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มีทุนจดทะเบียนจำนวน 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600 </w:t>
      </w:r>
      <w:r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ล้าน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บาท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และมีวัตถุประสงค์หลักในการประกอบธุรกิจให้บริการด้านสินเชื่อผ่านดิจิทัลแพลตฟอร์ม (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Digital Lending) </w:t>
      </w:r>
      <w:r w:rsidRPr="00445C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เพื่อสร้างการเข้าถึงบริการทางการเงินที่สะดวกมากยิ่งขึ</w:t>
      </w:r>
      <w:r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้น</w:t>
      </w:r>
      <w:r w:rsidR="008A04D2"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8A04D2"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โดย</w:t>
      </w:r>
      <w:r w:rsidR="0035103F"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</w:t>
      </w:r>
      <w:r w:rsidR="008A04D2"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จะ</w:t>
      </w:r>
      <w:r w:rsidR="0035103F" w:rsidRPr="00445C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บันทึกเงินลงทุนในบริษัทดังกล่าวเป็นเงินลงทุนในบริษัทย่อย</w:t>
      </w:r>
      <w:r w:rsidR="0035103F" w:rsidRPr="00445C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</w:p>
    <w:p w14:paraId="58307C3D" w14:textId="571B2340" w:rsidR="00C972E9" w:rsidRPr="0016769C" w:rsidRDefault="00C972E9" w:rsidP="00231242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8D7FCAF" w14:textId="2BA6CCC9" w:rsidR="007873BE" w:rsidRDefault="00C972E9" w:rsidP="007873BE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20.3</w:t>
      </w:r>
      <w:r w:rsidRPr="00AE285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ในการประชุมคณะกรรมการบริษัท ของบริษัท หลักทรัพย์ ไทยพาณิชย์ จำกัด ครั้งที่ 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13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/256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เมื่อวันที่ </w:t>
      </w:r>
      <w:r w:rsidR="00D8226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พฤศจิกายน</w:t>
      </w:r>
      <w:r w:rsidR="00F51106">
        <w:rPr>
          <w:rFonts w:asciiTheme="majorBidi" w:hAnsiTheme="majorBidi"/>
          <w:color w:val="000000"/>
          <w:sz w:val="30"/>
          <w:szCs w:val="30"/>
        </w:rPr>
        <w:t xml:space="preserve"> 2564</w:t>
      </w:r>
      <w:r w:rsidR="00F5110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ที่ประชุมมีมติอนุมัติให้ บริษัท หลักทรัพย์ ไทยพาณิชย์ จำกัด ซึ่งเป็นบริษัทย่อยของธนาคารเข้าทำสัญญาซื้อหุ้นในบริษัท บิทคับ ออนไลน์ จำกัด จาก บริษัท บิทคับ แคปปิตอล กรุ๊ป โฮลดิ้งส์ จำกัด (“ผู้ขาย”) ในสัดส่วนร้อยละ 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51 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ของจำนวนหุ้นทั้งหมด คิดเป็นมูลค่ารวมประมาณ 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17,850 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ล้านบาท ทั้งนี้การเข้าทำธุรกรรมการซื้อขายหุ้นจะอยู่ภายใต้การปฏิบัติตามหลักเกณฑ์ของหน่วยงานกำกับดูแลที่เกี่ยวข้อง โดยมีเงื่อนไขว่าผลการสอบทานธุรกิจ (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Due Diligence)</w:t>
      </w:r>
      <w:r w:rsidR="00F5110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7873BE" w:rsidRPr="007873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ส่วนที่เป็นสาระสำคัญต้องเป็นที่น่าพอใจและคู่สัญญาได้ปฏิบัติตามเงื่อนไขที่ระบุในสัญญาซื้อขายหุ้นครบถ้วน</w:t>
      </w:r>
    </w:p>
    <w:sectPr w:rsidR="007873BE" w:rsidSect="00577DDB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158BE" w14:textId="77777777" w:rsidR="00477A24" w:rsidRDefault="00477A24" w:rsidP="00B742E5">
      <w:pPr>
        <w:spacing w:after="0" w:line="240" w:lineRule="auto"/>
      </w:pPr>
      <w:r>
        <w:separator/>
      </w:r>
    </w:p>
  </w:endnote>
  <w:endnote w:type="continuationSeparator" w:id="0">
    <w:p w14:paraId="153EBF2B" w14:textId="77777777" w:rsidR="00477A24" w:rsidRDefault="00477A24" w:rsidP="00B742E5">
      <w:pPr>
        <w:spacing w:after="0" w:line="240" w:lineRule="auto"/>
      </w:pPr>
      <w:r>
        <w:continuationSeparator/>
      </w:r>
    </w:p>
  </w:endnote>
  <w:endnote w:type="continuationNotice" w:id="1">
    <w:p w14:paraId="4B7950DD" w14:textId="77777777" w:rsidR="00477A24" w:rsidRDefault="00477A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1891263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AB312" w14:textId="4C39A28E" w:rsidR="00950A37" w:rsidRPr="003F67FC" w:rsidRDefault="00950A37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1E1D9" w14:textId="77777777" w:rsidR="00477A24" w:rsidRDefault="00477A24" w:rsidP="00B742E5">
      <w:pPr>
        <w:spacing w:after="0" w:line="240" w:lineRule="auto"/>
      </w:pPr>
      <w:r>
        <w:separator/>
      </w:r>
    </w:p>
  </w:footnote>
  <w:footnote w:type="continuationSeparator" w:id="0">
    <w:p w14:paraId="34BE9AE3" w14:textId="77777777" w:rsidR="00477A24" w:rsidRDefault="00477A24" w:rsidP="00B742E5">
      <w:pPr>
        <w:spacing w:after="0" w:line="240" w:lineRule="auto"/>
      </w:pPr>
      <w:r>
        <w:continuationSeparator/>
      </w:r>
    </w:p>
  </w:footnote>
  <w:footnote w:type="continuationNotice" w:id="1">
    <w:p w14:paraId="772CD4DA" w14:textId="77777777" w:rsidR="00477A24" w:rsidRDefault="00477A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29871" w14:textId="77777777" w:rsidR="00950A37" w:rsidRPr="00B742E5" w:rsidRDefault="00950A37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ธนาคารไทยพาณิชย์ จำกัด (มหาชน) และบริษัทย่อย</w:t>
    </w:r>
  </w:p>
  <w:p w14:paraId="5E6F0323" w14:textId="77777777" w:rsidR="00950A37" w:rsidRPr="00B742E5" w:rsidRDefault="00950A37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6F20E021" w14:textId="7456561F" w:rsidR="00950A37" w:rsidRPr="00794AF7" w:rsidRDefault="00950A37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  <w:r w:rsidRPr="00794AF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 w:rsidRPr="00794AF7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4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35E7C623" w14:textId="77777777" w:rsidR="00950A37" w:rsidRPr="00456363" w:rsidRDefault="00950A37" w:rsidP="003821DC">
    <w:pPr>
      <w:spacing w:after="0" w:line="240" w:lineRule="auto"/>
      <w:ind w:right="-29"/>
      <w:rPr>
        <w:b/>
        <w:bCs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36530F"/>
    <w:multiLevelType w:val="hybridMultilevel"/>
    <w:tmpl w:val="DBB2EFBA"/>
    <w:lvl w:ilvl="0" w:tplc="0980D586">
      <w:start w:val="1"/>
      <w:numFmt w:val="decimal"/>
      <w:lvlText w:val="(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23779B4"/>
    <w:multiLevelType w:val="hybridMultilevel"/>
    <w:tmpl w:val="63EE102A"/>
    <w:lvl w:ilvl="0" w:tplc="128CF338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ordia New" w:hint="default"/>
      </w:rPr>
    </w:lvl>
    <w:lvl w:ilvl="1" w:tplc="128CF338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0" w15:restartNumberingAfterBreak="0">
    <w:nsid w:val="18B57CA0"/>
    <w:multiLevelType w:val="multilevel"/>
    <w:tmpl w:val="1C928634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3B4665B"/>
    <w:multiLevelType w:val="multilevel"/>
    <w:tmpl w:val="6C4060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3C4C80"/>
    <w:multiLevelType w:val="hybridMultilevel"/>
    <w:tmpl w:val="E82EC83A"/>
    <w:lvl w:ilvl="0" w:tplc="85D6FF9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2B5F1FF7"/>
    <w:multiLevelType w:val="multilevel"/>
    <w:tmpl w:val="2CC0289E"/>
    <w:lvl w:ilvl="0">
      <w:start w:val="9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591016"/>
    <w:multiLevelType w:val="multilevel"/>
    <w:tmpl w:val="F342ABD4"/>
    <w:numStyleLink w:val="Style3"/>
  </w:abstractNum>
  <w:abstractNum w:abstractNumId="20" w15:restartNumberingAfterBreak="0">
    <w:nsid w:val="34235729"/>
    <w:multiLevelType w:val="multilevel"/>
    <w:tmpl w:val="273EEE2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5220" w:hanging="72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8280" w:hanging="1080"/>
      </w:pPr>
      <w:rPr>
        <w:rFonts w:hint="default"/>
        <w:b w:val="0"/>
        <w:sz w:val="30"/>
      </w:rPr>
    </w:lvl>
  </w:abstractNum>
  <w:abstractNum w:abstractNumId="21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CBC3217"/>
    <w:multiLevelType w:val="multilevel"/>
    <w:tmpl w:val="F886C87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EC1231B"/>
    <w:multiLevelType w:val="multilevel"/>
    <w:tmpl w:val="D3E226E0"/>
    <w:numStyleLink w:val="Style4"/>
  </w:abstractNum>
  <w:abstractNum w:abstractNumId="24" w15:restartNumberingAfterBreak="0">
    <w:nsid w:val="3FC94AA7"/>
    <w:multiLevelType w:val="hybridMultilevel"/>
    <w:tmpl w:val="9CF61D4C"/>
    <w:lvl w:ilvl="0" w:tplc="00000007">
      <w:numFmt w:val="bullet"/>
      <w:lvlText w:val="-"/>
      <w:lvlJc w:val="left"/>
      <w:pPr>
        <w:ind w:left="1260" w:hanging="360"/>
      </w:pPr>
      <w:rPr>
        <w:rFonts w:ascii="BrowalliaUPC" w:hAnsi="BrowalliaUPC" w:cs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0E72C31"/>
    <w:multiLevelType w:val="multilevel"/>
    <w:tmpl w:val="792890D4"/>
    <w:numStyleLink w:val="Style6"/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EA67579"/>
    <w:multiLevelType w:val="multilevel"/>
    <w:tmpl w:val="6FB03C6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151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9" w15:restartNumberingAfterBreak="0">
    <w:nsid w:val="4F135D2E"/>
    <w:multiLevelType w:val="hybridMultilevel"/>
    <w:tmpl w:val="1A0EEB6A"/>
    <w:lvl w:ilvl="0" w:tplc="EFD439C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9C0649"/>
    <w:multiLevelType w:val="hybridMultilevel"/>
    <w:tmpl w:val="CBCE3836"/>
    <w:lvl w:ilvl="0" w:tplc="0980D586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B2D2F"/>
    <w:multiLevelType w:val="multilevel"/>
    <w:tmpl w:val="58424142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2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B02D9"/>
    <w:multiLevelType w:val="hybridMultilevel"/>
    <w:tmpl w:val="D7DA6676"/>
    <w:lvl w:ilvl="0" w:tplc="0B66924E">
      <w:start w:val="1"/>
      <w:numFmt w:val="decimal"/>
      <w:lvlText w:val="10.%1"/>
      <w:lvlJc w:val="left"/>
      <w:pPr>
        <w:ind w:left="1260" w:hanging="360"/>
      </w:pPr>
      <w:rPr>
        <w:rFonts w:hint="default"/>
        <w:b w:val="0"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5BB90EF1"/>
    <w:multiLevelType w:val="multilevel"/>
    <w:tmpl w:val="80769612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6" w15:restartNumberingAfterBreak="0">
    <w:nsid w:val="5E7E5E71"/>
    <w:multiLevelType w:val="multilevel"/>
    <w:tmpl w:val="CF06A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1E54934"/>
    <w:multiLevelType w:val="multilevel"/>
    <w:tmpl w:val="1D82791C"/>
    <w:numStyleLink w:val="Style7"/>
  </w:abstractNum>
  <w:abstractNum w:abstractNumId="3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5C1C30"/>
    <w:multiLevelType w:val="hybridMultilevel"/>
    <w:tmpl w:val="AFCA4B92"/>
    <w:lvl w:ilvl="0" w:tplc="44CCC77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CB4D73"/>
    <w:multiLevelType w:val="multilevel"/>
    <w:tmpl w:val="1BFE2034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E1C7C48"/>
    <w:multiLevelType w:val="hybridMultilevel"/>
    <w:tmpl w:val="13BEBAD4"/>
    <w:lvl w:ilvl="0" w:tplc="0980D586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74CC9"/>
    <w:multiLevelType w:val="multilevel"/>
    <w:tmpl w:val="5D2E3B0C"/>
    <w:numStyleLink w:val="Style1"/>
  </w:abstractNum>
  <w:abstractNum w:abstractNumId="45" w15:restartNumberingAfterBreak="0">
    <w:nsid w:val="75A214DB"/>
    <w:multiLevelType w:val="multilevel"/>
    <w:tmpl w:val="8CC048B8"/>
    <w:numStyleLink w:val="Style2"/>
  </w:abstractNum>
  <w:abstractNum w:abstractNumId="4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490DDD"/>
    <w:multiLevelType w:val="multilevel"/>
    <w:tmpl w:val="4B6E3F64"/>
    <w:lvl w:ilvl="0">
      <w:start w:val="9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9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4"/>
  </w:num>
  <w:num w:numId="4">
    <w:abstractNumId w:val="3"/>
  </w:num>
  <w:num w:numId="5">
    <w:abstractNumId w:val="33"/>
  </w:num>
  <w:num w:numId="6">
    <w:abstractNumId w:val="8"/>
  </w:num>
  <w:num w:numId="7">
    <w:abstractNumId w:val="30"/>
  </w:num>
  <w:num w:numId="8">
    <w:abstractNumId w:val="37"/>
  </w:num>
  <w:num w:numId="9">
    <w:abstractNumId w:val="16"/>
  </w:num>
  <w:num w:numId="10">
    <w:abstractNumId w:val="2"/>
  </w:num>
  <w:num w:numId="11">
    <w:abstractNumId w:val="5"/>
  </w:num>
  <w:num w:numId="12">
    <w:abstractNumId w:val="6"/>
  </w:num>
  <w:num w:numId="13">
    <w:abstractNumId w:val="7"/>
  </w:num>
  <w:num w:numId="14">
    <w:abstractNumId w:val="0"/>
  </w:num>
  <w:num w:numId="15">
    <w:abstractNumId w:val="19"/>
  </w:num>
  <w:num w:numId="16">
    <w:abstractNumId w:val="45"/>
  </w:num>
  <w:num w:numId="17">
    <w:abstractNumId w:val="23"/>
  </w:num>
  <w:num w:numId="18">
    <w:abstractNumId w:val="38"/>
  </w:num>
  <w:num w:numId="19">
    <w:abstractNumId w:val="25"/>
  </w:num>
  <w:num w:numId="20">
    <w:abstractNumId w:val="22"/>
  </w:num>
  <w:num w:numId="21">
    <w:abstractNumId w:val="11"/>
  </w:num>
  <w:num w:numId="22">
    <w:abstractNumId w:val="44"/>
  </w:num>
  <w:num w:numId="23">
    <w:abstractNumId w:val="32"/>
  </w:num>
  <w:num w:numId="24">
    <w:abstractNumId w:val="27"/>
  </w:num>
  <w:num w:numId="25">
    <w:abstractNumId w:val="21"/>
  </w:num>
  <w:num w:numId="26">
    <w:abstractNumId w:val="40"/>
  </w:num>
  <w:num w:numId="27">
    <w:abstractNumId w:val="39"/>
  </w:num>
  <w:num w:numId="28">
    <w:abstractNumId w:val="13"/>
  </w:num>
  <w:num w:numId="29">
    <w:abstractNumId w:val="49"/>
  </w:num>
  <w:num w:numId="30">
    <w:abstractNumId w:val="36"/>
  </w:num>
  <w:num w:numId="31">
    <w:abstractNumId w:val="12"/>
  </w:num>
  <w:num w:numId="32">
    <w:abstractNumId w:val="41"/>
  </w:num>
  <w:num w:numId="33">
    <w:abstractNumId w:val="29"/>
  </w:num>
  <w:num w:numId="34">
    <w:abstractNumId w:val="48"/>
  </w:num>
  <w:num w:numId="35">
    <w:abstractNumId w:val="28"/>
  </w:num>
  <w:num w:numId="36">
    <w:abstractNumId w:val="43"/>
  </w:num>
  <w:num w:numId="37">
    <w:abstractNumId w:val="20"/>
  </w:num>
  <w:num w:numId="38">
    <w:abstractNumId w:val="26"/>
  </w:num>
  <w:num w:numId="39">
    <w:abstractNumId w:val="15"/>
  </w:num>
  <w:num w:numId="40">
    <w:abstractNumId w:val="31"/>
  </w:num>
  <w:num w:numId="41">
    <w:abstractNumId w:val="14"/>
  </w:num>
  <w:num w:numId="42">
    <w:abstractNumId w:val="9"/>
  </w:num>
  <w:num w:numId="43">
    <w:abstractNumId w:val="17"/>
  </w:num>
  <w:num w:numId="44">
    <w:abstractNumId w:val="50"/>
  </w:num>
  <w:num w:numId="45">
    <w:abstractNumId w:val="35"/>
  </w:num>
  <w:num w:numId="46">
    <w:abstractNumId w:val="18"/>
  </w:num>
  <w:num w:numId="47">
    <w:abstractNumId w:val="42"/>
  </w:num>
  <w:num w:numId="48">
    <w:abstractNumId w:val="47"/>
  </w:num>
  <w:num w:numId="49">
    <w:abstractNumId w:val="10"/>
  </w:num>
  <w:num w:numId="50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818"/>
    <w:rsid w:val="00001A79"/>
    <w:rsid w:val="00002CC9"/>
    <w:rsid w:val="00003249"/>
    <w:rsid w:val="00003670"/>
    <w:rsid w:val="0000681E"/>
    <w:rsid w:val="000071F8"/>
    <w:rsid w:val="000104C0"/>
    <w:rsid w:val="00010FC1"/>
    <w:rsid w:val="00011A4C"/>
    <w:rsid w:val="0001233A"/>
    <w:rsid w:val="00012983"/>
    <w:rsid w:val="00013766"/>
    <w:rsid w:val="00016932"/>
    <w:rsid w:val="00021654"/>
    <w:rsid w:val="0002365E"/>
    <w:rsid w:val="000239DD"/>
    <w:rsid w:val="0002451A"/>
    <w:rsid w:val="00025969"/>
    <w:rsid w:val="000264B9"/>
    <w:rsid w:val="000314C6"/>
    <w:rsid w:val="00031C08"/>
    <w:rsid w:val="00034B29"/>
    <w:rsid w:val="00035A82"/>
    <w:rsid w:val="0003632D"/>
    <w:rsid w:val="00036429"/>
    <w:rsid w:val="0003692C"/>
    <w:rsid w:val="00037E78"/>
    <w:rsid w:val="000402FB"/>
    <w:rsid w:val="00040E99"/>
    <w:rsid w:val="000419F7"/>
    <w:rsid w:val="00042CDB"/>
    <w:rsid w:val="00043C19"/>
    <w:rsid w:val="0004629A"/>
    <w:rsid w:val="000466CE"/>
    <w:rsid w:val="00047975"/>
    <w:rsid w:val="000509BE"/>
    <w:rsid w:val="00051B65"/>
    <w:rsid w:val="00053648"/>
    <w:rsid w:val="00055550"/>
    <w:rsid w:val="000569C0"/>
    <w:rsid w:val="0005787D"/>
    <w:rsid w:val="00057D5A"/>
    <w:rsid w:val="000609B9"/>
    <w:rsid w:val="00060F04"/>
    <w:rsid w:val="0006140F"/>
    <w:rsid w:val="00063740"/>
    <w:rsid w:val="00063BE0"/>
    <w:rsid w:val="00064B76"/>
    <w:rsid w:val="00065A25"/>
    <w:rsid w:val="00065B20"/>
    <w:rsid w:val="00067188"/>
    <w:rsid w:val="000671B5"/>
    <w:rsid w:val="00067463"/>
    <w:rsid w:val="00070FD6"/>
    <w:rsid w:val="00071507"/>
    <w:rsid w:val="00072A0B"/>
    <w:rsid w:val="00074E9D"/>
    <w:rsid w:val="00076180"/>
    <w:rsid w:val="00076611"/>
    <w:rsid w:val="00076EB0"/>
    <w:rsid w:val="00081E14"/>
    <w:rsid w:val="000822F4"/>
    <w:rsid w:val="00082ABB"/>
    <w:rsid w:val="00083EB1"/>
    <w:rsid w:val="00083EC6"/>
    <w:rsid w:val="0008606C"/>
    <w:rsid w:val="000861E1"/>
    <w:rsid w:val="000862AB"/>
    <w:rsid w:val="00086CB0"/>
    <w:rsid w:val="00087944"/>
    <w:rsid w:val="0009004D"/>
    <w:rsid w:val="000932AD"/>
    <w:rsid w:val="00097688"/>
    <w:rsid w:val="00097AE9"/>
    <w:rsid w:val="00097F89"/>
    <w:rsid w:val="000A0C6C"/>
    <w:rsid w:val="000A15FC"/>
    <w:rsid w:val="000A206B"/>
    <w:rsid w:val="000A2589"/>
    <w:rsid w:val="000A49A4"/>
    <w:rsid w:val="000A4C39"/>
    <w:rsid w:val="000A6818"/>
    <w:rsid w:val="000A7902"/>
    <w:rsid w:val="000B07E9"/>
    <w:rsid w:val="000B0858"/>
    <w:rsid w:val="000B0A26"/>
    <w:rsid w:val="000B1601"/>
    <w:rsid w:val="000B17EB"/>
    <w:rsid w:val="000B345E"/>
    <w:rsid w:val="000B3D4D"/>
    <w:rsid w:val="000B5A6C"/>
    <w:rsid w:val="000C0315"/>
    <w:rsid w:val="000C0D2C"/>
    <w:rsid w:val="000C0ED8"/>
    <w:rsid w:val="000C2A69"/>
    <w:rsid w:val="000C2D31"/>
    <w:rsid w:val="000C3C85"/>
    <w:rsid w:val="000C4831"/>
    <w:rsid w:val="000C4D07"/>
    <w:rsid w:val="000C5943"/>
    <w:rsid w:val="000C66F5"/>
    <w:rsid w:val="000D0DB2"/>
    <w:rsid w:val="000D2344"/>
    <w:rsid w:val="000D26B7"/>
    <w:rsid w:val="000D49C9"/>
    <w:rsid w:val="000D5224"/>
    <w:rsid w:val="000D6C57"/>
    <w:rsid w:val="000D747A"/>
    <w:rsid w:val="000D776F"/>
    <w:rsid w:val="000D7D7F"/>
    <w:rsid w:val="000E03C0"/>
    <w:rsid w:val="000E36D1"/>
    <w:rsid w:val="000E5EB7"/>
    <w:rsid w:val="000E641A"/>
    <w:rsid w:val="000E6867"/>
    <w:rsid w:val="000E7292"/>
    <w:rsid w:val="000E7573"/>
    <w:rsid w:val="000E7782"/>
    <w:rsid w:val="000E7A8C"/>
    <w:rsid w:val="000F122B"/>
    <w:rsid w:val="000F460D"/>
    <w:rsid w:val="000F4728"/>
    <w:rsid w:val="000F488F"/>
    <w:rsid w:val="000F4E57"/>
    <w:rsid w:val="000F551F"/>
    <w:rsid w:val="000F5973"/>
    <w:rsid w:val="000F5E03"/>
    <w:rsid w:val="000F6595"/>
    <w:rsid w:val="000F6A9B"/>
    <w:rsid w:val="000F6C9D"/>
    <w:rsid w:val="000F6E86"/>
    <w:rsid w:val="0010111A"/>
    <w:rsid w:val="001027EA"/>
    <w:rsid w:val="001031D6"/>
    <w:rsid w:val="00103331"/>
    <w:rsid w:val="0010393A"/>
    <w:rsid w:val="0010462F"/>
    <w:rsid w:val="001051F0"/>
    <w:rsid w:val="0010628E"/>
    <w:rsid w:val="00106DE3"/>
    <w:rsid w:val="001106ED"/>
    <w:rsid w:val="00110796"/>
    <w:rsid w:val="00111391"/>
    <w:rsid w:val="00113513"/>
    <w:rsid w:val="00113991"/>
    <w:rsid w:val="0011438E"/>
    <w:rsid w:val="0011474C"/>
    <w:rsid w:val="0011537E"/>
    <w:rsid w:val="00115F2E"/>
    <w:rsid w:val="00116C92"/>
    <w:rsid w:val="00116F73"/>
    <w:rsid w:val="0012087A"/>
    <w:rsid w:val="0012094F"/>
    <w:rsid w:val="00121401"/>
    <w:rsid w:val="00123724"/>
    <w:rsid w:val="00123B34"/>
    <w:rsid w:val="00124C24"/>
    <w:rsid w:val="00124DEB"/>
    <w:rsid w:val="00126B7E"/>
    <w:rsid w:val="001273D1"/>
    <w:rsid w:val="00127AFF"/>
    <w:rsid w:val="00130124"/>
    <w:rsid w:val="0013035A"/>
    <w:rsid w:val="00130C77"/>
    <w:rsid w:val="00133EA3"/>
    <w:rsid w:val="001345F7"/>
    <w:rsid w:val="00135763"/>
    <w:rsid w:val="00135AFC"/>
    <w:rsid w:val="00136028"/>
    <w:rsid w:val="00137075"/>
    <w:rsid w:val="00140EF5"/>
    <w:rsid w:val="00141B89"/>
    <w:rsid w:val="00142A45"/>
    <w:rsid w:val="001441A7"/>
    <w:rsid w:val="001448D5"/>
    <w:rsid w:val="0014523F"/>
    <w:rsid w:val="00145DE2"/>
    <w:rsid w:val="00146A67"/>
    <w:rsid w:val="00147276"/>
    <w:rsid w:val="001476BD"/>
    <w:rsid w:val="00147E90"/>
    <w:rsid w:val="00147F95"/>
    <w:rsid w:val="0015107F"/>
    <w:rsid w:val="00153FE3"/>
    <w:rsid w:val="00154C6B"/>
    <w:rsid w:val="001555F5"/>
    <w:rsid w:val="00160251"/>
    <w:rsid w:val="00160E02"/>
    <w:rsid w:val="00162A0D"/>
    <w:rsid w:val="00163487"/>
    <w:rsid w:val="00165EB7"/>
    <w:rsid w:val="0016769C"/>
    <w:rsid w:val="00167B86"/>
    <w:rsid w:val="00170B01"/>
    <w:rsid w:val="00171619"/>
    <w:rsid w:val="00171A9B"/>
    <w:rsid w:val="00171F4F"/>
    <w:rsid w:val="00172AB1"/>
    <w:rsid w:val="00173554"/>
    <w:rsid w:val="0017375A"/>
    <w:rsid w:val="001771CB"/>
    <w:rsid w:val="0017739F"/>
    <w:rsid w:val="0018186A"/>
    <w:rsid w:val="00182214"/>
    <w:rsid w:val="00183330"/>
    <w:rsid w:val="001836CD"/>
    <w:rsid w:val="00183EAA"/>
    <w:rsid w:val="0018567E"/>
    <w:rsid w:val="00185B84"/>
    <w:rsid w:val="00190C22"/>
    <w:rsid w:val="00191B21"/>
    <w:rsid w:val="0019201A"/>
    <w:rsid w:val="0019212C"/>
    <w:rsid w:val="00192D54"/>
    <w:rsid w:val="00193C27"/>
    <w:rsid w:val="0019500C"/>
    <w:rsid w:val="001953C2"/>
    <w:rsid w:val="001962DE"/>
    <w:rsid w:val="00197322"/>
    <w:rsid w:val="001A1A3E"/>
    <w:rsid w:val="001A20D1"/>
    <w:rsid w:val="001A282A"/>
    <w:rsid w:val="001A2A06"/>
    <w:rsid w:val="001A2B33"/>
    <w:rsid w:val="001A327C"/>
    <w:rsid w:val="001A65E1"/>
    <w:rsid w:val="001A66E7"/>
    <w:rsid w:val="001A7263"/>
    <w:rsid w:val="001B14C2"/>
    <w:rsid w:val="001B1EA5"/>
    <w:rsid w:val="001B2732"/>
    <w:rsid w:val="001B4278"/>
    <w:rsid w:val="001B4B9D"/>
    <w:rsid w:val="001B716E"/>
    <w:rsid w:val="001B7514"/>
    <w:rsid w:val="001C0EE0"/>
    <w:rsid w:val="001C31AA"/>
    <w:rsid w:val="001C3544"/>
    <w:rsid w:val="001C4AEB"/>
    <w:rsid w:val="001C4D23"/>
    <w:rsid w:val="001D084F"/>
    <w:rsid w:val="001D1674"/>
    <w:rsid w:val="001D4E93"/>
    <w:rsid w:val="001D52AA"/>
    <w:rsid w:val="001D6859"/>
    <w:rsid w:val="001D6EBD"/>
    <w:rsid w:val="001D7595"/>
    <w:rsid w:val="001E04B9"/>
    <w:rsid w:val="001E201A"/>
    <w:rsid w:val="001E3975"/>
    <w:rsid w:val="001E5C54"/>
    <w:rsid w:val="001E7C91"/>
    <w:rsid w:val="001F035F"/>
    <w:rsid w:val="001F0FD3"/>
    <w:rsid w:val="001F1BA6"/>
    <w:rsid w:val="001F1FB6"/>
    <w:rsid w:val="001F2D3A"/>
    <w:rsid w:val="001F3B1B"/>
    <w:rsid w:val="001F47F2"/>
    <w:rsid w:val="001F630A"/>
    <w:rsid w:val="001F7194"/>
    <w:rsid w:val="001F7A0E"/>
    <w:rsid w:val="00200C24"/>
    <w:rsid w:val="00201290"/>
    <w:rsid w:val="00201797"/>
    <w:rsid w:val="00201E91"/>
    <w:rsid w:val="0020451E"/>
    <w:rsid w:val="002055A0"/>
    <w:rsid w:val="00205983"/>
    <w:rsid w:val="00205DAA"/>
    <w:rsid w:val="00206C25"/>
    <w:rsid w:val="002071A7"/>
    <w:rsid w:val="00207755"/>
    <w:rsid w:val="00210824"/>
    <w:rsid w:val="002113E0"/>
    <w:rsid w:val="0021292F"/>
    <w:rsid w:val="002130EE"/>
    <w:rsid w:val="0021596C"/>
    <w:rsid w:val="00216044"/>
    <w:rsid w:val="00216D00"/>
    <w:rsid w:val="00216DEF"/>
    <w:rsid w:val="002204BD"/>
    <w:rsid w:val="0022067C"/>
    <w:rsid w:val="00220BB5"/>
    <w:rsid w:val="00221D59"/>
    <w:rsid w:val="00224F5B"/>
    <w:rsid w:val="00226CCE"/>
    <w:rsid w:val="00227B8E"/>
    <w:rsid w:val="002310FB"/>
    <w:rsid w:val="00231242"/>
    <w:rsid w:val="0023138A"/>
    <w:rsid w:val="0023187A"/>
    <w:rsid w:val="00235AD4"/>
    <w:rsid w:val="00235B02"/>
    <w:rsid w:val="0024144C"/>
    <w:rsid w:val="00242645"/>
    <w:rsid w:val="002433B3"/>
    <w:rsid w:val="0024676E"/>
    <w:rsid w:val="00247527"/>
    <w:rsid w:val="00247926"/>
    <w:rsid w:val="00247AED"/>
    <w:rsid w:val="00247CBF"/>
    <w:rsid w:val="002506F0"/>
    <w:rsid w:val="002511A4"/>
    <w:rsid w:val="0025136B"/>
    <w:rsid w:val="00252516"/>
    <w:rsid w:val="002534F6"/>
    <w:rsid w:val="00254C2A"/>
    <w:rsid w:val="00257002"/>
    <w:rsid w:val="00260AAE"/>
    <w:rsid w:val="00261F5B"/>
    <w:rsid w:val="0026208F"/>
    <w:rsid w:val="00262577"/>
    <w:rsid w:val="00263102"/>
    <w:rsid w:val="00263A4B"/>
    <w:rsid w:val="00263E02"/>
    <w:rsid w:val="002645F8"/>
    <w:rsid w:val="00265831"/>
    <w:rsid w:val="00266B5D"/>
    <w:rsid w:val="002701BB"/>
    <w:rsid w:val="00270F16"/>
    <w:rsid w:val="0027214B"/>
    <w:rsid w:val="0027307C"/>
    <w:rsid w:val="0027318B"/>
    <w:rsid w:val="0027378F"/>
    <w:rsid w:val="002747CC"/>
    <w:rsid w:val="00275F19"/>
    <w:rsid w:val="00275F83"/>
    <w:rsid w:val="00276285"/>
    <w:rsid w:val="00276B5D"/>
    <w:rsid w:val="002779C3"/>
    <w:rsid w:val="00281284"/>
    <w:rsid w:val="00281CBE"/>
    <w:rsid w:val="00281D65"/>
    <w:rsid w:val="002834DA"/>
    <w:rsid w:val="00283CD3"/>
    <w:rsid w:val="0028435A"/>
    <w:rsid w:val="00287625"/>
    <w:rsid w:val="002910AE"/>
    <w:rsid w:val="00292006"/>
    <w:rsid w:val="00292BEF"/>
    <w:rsid w:val="002932A9"/>
    <w:rsid w:val="002933CC"/>
    <w:rsid w:val="002935D1"/>
    <w:rsid w:val="00293899"/>
    <w:rsid w:val="00294AF1"/>
    <w:rsid w:val="00295E18"/>
    <w:rsid w:val="002A33FC"/>
    <w:rsid w:val="002A3CDA"/>
    <w:rsid w:val="002A4114"/>
    <w:rsid w:val="002A527C"/>
    <w:rsid w:val="002A5B3C"/>
    <w:rsid w:val="002A6C9C"/>
    <w:rsid w:val="002A7823"/>
    <w:rsid w:val="002B0152"/>
    <w:rsid w:val="002B0FFA"/>
    <w:rsid w:val="002B2DE0"/>
    <w:rsid w:val="002B36DE"/>
    <w:rsid w:val="002B7AF0"/>
    <w:rsid w:val="002C031A"/>
    <w:rsid w:val="002C221F"/>
    <w:rsid w:val="002C3D0D"/>
    <w:rsid w:val="002C3FF1"/>
    <w:rsid w:val="002C40DA"/>
    <w:rsid w:val="002D12A7"/>
    <w:rsid w:val="002D1A61"/>
    <w:rsid w:val="002D2EDB"/>
    <w:rsid w:val="002D5BE7"/>
    <w:rsid w:val="002D69F4"/>
    <w:rsid w:val="002D781C"/>
    <w:rsid w:val="002E003C"/>
    <w:rsid w:val="002E1C37"/>
    <w:rsid w:val="002E2F2A"/>
    <w:rsid w:val="002E3AAF"/>
    <w:rsid w:val="002E405E"/>
    <w:rsid w:val="002E5EDB"/>
    <w:rsid w:val="002E7D04"/>
    <w:rsid w:val="002F2291"/>
    <w:rsid w:val="002F2367"/>
    <w:rsid w:val="002F3D41"/>
    <w:rsid w:val="002F5359"/>
    <w:rsid w:val="002F5BD0"/>
    <w:rsid w:val="002F5DA2"/>
    <w:rsid w:val="002F6823"/>
    <w:rsid w:val="002F7191"/>
    <w:rsid w:val="003010A2"/>
    <w:rsid w:val="00302C4F"/>
    <w:rsid w:val="00303A41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238"/>
    <w:rsid w:val="00315691"/>
    <w:rsid w:val="00316A89"/>
    <w:rsid w:val="0032025B"/>
    <w:rsid w:val="00321F58"/>
    <w:rsid w:val="003270E2"/>
    <w:rsid w:val="003272F0"/>
    <w:rsid w:val="0032796D"/>
    <w:rsid w:val="00330347"/>
    <w:rsid w:val="00330AB6"/>
    <w:rsid w:val="00332639"/>
    <w:rsid w:val="00332A94"/>
    <w:rsid w:val="00333EE7"/>
    <w:rsid w:val="00333F63"/>
    <w:rsid w:val="003360B1"/>
    <w:rsid w:val="00336E3F"/>
    <w:rsid w:val="00336F90"/>
    <w:rsid w:val="003402DD"/>
    <w:rsid w:val="00343BF8"/>
    <w:rsid w:val="00343DBE"/>
    <w:rsid w:val="00344AED"/>
    <w:rsid w:val="00344CB8"/>
    <w:rsid w:val="00345CE1"/>
    <w:rsid w:val="00347034"/>
    <w:rsid w:val="0035075C"/>
    <w:rsid w:val="0035103F"/>
    <w:rsid w:val="003524AB"/>
    <w:rsid w:val="003525A0"/>
    <w:rsid w:val="00353E1F"/>
    <w:rsid w:val="00356145"/>
    <w:rsid w:val="0035668B"/>
    <w:rsid w:val="00357723"/>
    <w:rsid w:val="003601CB"/>
    <w:rsid w:val="00364930"/>
    <w:rsid w:val="003656CF"/>
    <w:rsid w:val="00366B08"/>
    <w:rsid w:val="00370CD1"/>
    <w:rsid w:val="00371CC0"/>
    <w:rsid w:val="00372EB5"/>
    <w:rsid w:val="0037327F"/>
    <w:rsid w:val="00373F73"/>
    <w:rsid w:val="00374C5C"/>
    <w:rsid w:val="0037711E"/>
    <w:rsid w:val="00377516"/>
    <w:rsid w:val="00377EAA"/>
    <w:rsid w:val="0038016D"/>
    <w:rsid w:val="00380250"/>
    <w:rsid w:val="00380367"/>
    <w:rsid w:val="00380892"/>
    <w:rsid w:val="003821DC"/>
    <w:rsid w:val="003834FB"/>
    <w:rsid w:val="00383BF8"/>
    <w:rsid w:val="00384560"/>
    <w:rsid w:val="00384D18"/>
    <w:rsid w:val="0038555C"/>
    <w:rsid w:val="0038750A"/>
    <w:rsid w:val="00390EF7"/>
    <w:rsid w:val="00390F26"/>
    <w:rsid w:val="0039289F"/>
    <w:rsid w:val="00392ECD"/>
    <w:rsid w:val="00393533"/>
    <w:rsid w:val="00393FD9"/>
    <w:rsid w:val="00395923"/>
    <w:rsid w:val="00395D60"/>
    <w:rsid w:val="0039621B"/>
    <w:rsid w:val="00396FB0"/>
    <w:rsid w:val="003979FE"/>
    <w:rsid w:val="003A03CF"/>
    <w:rsid w:val="003A0D93"/>
    <w:rsid w:val="003A0F83"/>
    <w:rsid w:val="003A0FBD"/>
    <w:rsid w:val="003A1A38"/>
    <w:rsid w:val="003A289C"/>
    <w:rsid w:val="003A38DC"/>
    <w:rsid w:val="003A4621"/>
    <w:rsid w:val="003A73D4"/>
    <w:rsid w:val="003B2253"/>
    <w:rsid w:val="003B43E8"/>
    <w:rsid w:val="003B550D"/>
    <w:rsid w:val="003B66FE"/>
    <w:rsid w:val="003C0055"/>
    <w:rsid w:val="003C05E7"/>
    <w:rsid w:val="003C163A"/>
    <w:rsid w:val="003C26D5"/>
    <w:rsid w:val="003C2B00"/>
    <w:rsid w:val="003C3BA7"/>
    <w:rsid w:val="003C3E0E"/>
    <w:rsid w:val="003C5DC8"/>
    <w:rsid w:val="003C773F"/>
    <w:rsid w:val="003D01B8"/>
    <w:rsid w:val="003D059D"/>
    <w:rsid w:val="003D2041"/>
    <w:rsid w:val="003D35DF"/>
    <w:rsid w:val="003D390C"/>
    <w:rsid w:val="003D39A0"/>
    <w:rsid w:val="003D5A08"/>
    <w:rsid w:val="003D5B17"/>
    <w:rsid w:val="003D6A26"/>
    <w:rsid w:val="003D7FBB"/>
    <w:rsid w:val="003E05FA"/>
    <w:rsid w:val="003E0686"/>
    <w:rsid w:val="003E07A0"/>
    <w:rsid w:val="003E0E00"/>
    <w:rsid w:val="003E0FAC"/>
    <w:rsid w:val="003E1E3A"/>
    <w:rsid w:val="003E4EFD"/>
    <w:rsid w:val="003E5026"/>
    <w:rsid w:val="003E555E"/>
    <w:rsid w:val="003E643F"/>
    <w:rsid w:val="003E6720"/>
    <w:rsid w:val="003F1CF7"/>
    <w:rsid w:val="003F339B"/>
    <w:rsid w:val="003F3F5E"/>
    <w:rsid w:val="003F430D"/>
    <w:rsid w:val="003F486E"/>
    <w:rsid w:val="003F51C1"/>
    <w:rsid w:val="003F67FC"/>
    <w:rsid w:val="00400FD4"/>
    <w:rsid w:val="004044C1"/>
    <w:rsid w:val="004051E0"/>
    <w:rsid w:val="00406626"/>
    <w:rsid w:val="00406D80"/>
    <w:rsid w:val="00406ECA"/>
    <w:rsid w:val="00410851"/>
    <w:rsid w:val="0041130C"/>
    <w:rsid w:val="0041197E"/>
    <w:rsid w:val="004126EE"/>
    <w:rsid w:val="004149CC"/>
    <w:rsid w:val="0041757D"/>
    <w:rsid w:val="00421858"/>
    <w:rsid w:val="00421F35"/>
    <w:rsid w:val="00423C1F"/>
    <w:rsid w:val="00425F43"/>
    <w:rsid w:val="0043076E"/>
    <w:rsid w:val="0043105A"/>
    <w:rsid w:val="00432478"/>
    <w:rsid w:val="00433941"/>
    <w:rsid w:val="00433A5D"/>
    <w:rsid w:val="00433C8C"/>
    <w:rsid w:val="00435B70"/>
    <w:rsid w:val="0044148C"/>
    <w:rsid w:val="00442EE6"/>
    <w:rsid w:val="00443372"/>
    <w:rsid w:val="00444CBA"/>
    <w:rsid w:val="00444F37"/>
    <w:rsid w:val="00445BD3"/>
    <w:rsid w:val="00445C0B"/>
    <w:rsid w:val="00446B52"/>
    <w:rsid w:val="00447150"/>
    <w:rsid w:val="00450310"/>
    <w:rsid w:val="004505D2"/>
    <w:rsid w:val="00450800"/>
    <w:rsid w:val="00454693"/>
    <w:rsid w:val="004546CA"/>
    <w:rsid w:val="00456363"/>
    <w:rsid w:val="00456F74"/>
    <w:rsid w:val="0046056F"/>
    <w:rsid w:val="0046259F"/>
    <w:rsid w:val="00462874"/>
    <w:rsid w:val="00463E20"/>
    <w:rsid w:val="00464A2A"/>
    <w:rsid w:val="0046557D"/>
    <w:rsid w:val="00466177"/>
    <w:rsid w:val="0046740D"/>
    <w:rsid w:val="004709FF"/>
    <w:rsid w:val="00471641"/>
    <w:rsid w:val="00471FAC"/>
    <w:rsid w:val="0047222F"/>
    <w:rsid w:val="0047406E"/>
    <w:rsid w:val="004770E6"/>
    <w:rsid w:val="00477762"/>
    <w:rsid w:val="00477A24"/>
    <w:rsid w:val="00477BC8"/>
    <w:rsid w:val="00480009"/>
    <w:rsid w:val="004821D4"/>
    <w:rsid w:val="00482B34"/>
    <w:rsid w:val="00490DA6"/>
    <w:rsid w:val="004933ED"/>
    <w:rsid w:val="00495FEE"/>
    <w:rsid w:val="00496315"/>
    <w:rsid w:val="0049680A"/>
    <w:rsid w:val="004973C5"/>
    <w:rsid w:val="004A0885"/>
    <w:rsid w:val="004A3D3D"/>
    <w:rsid w:val="004A5D74"/>
    <w:rsid w:val="004A6029"/>
    <w:rsid w:val="004A64B9"/>
    <w:rsid w:val="004B0423"/>
    <w:rsid w:val="004B1725"/>
    <w:rsid w:val="004B2333"/>
    <w:rsid w:val="004B32ED"/>
    <w:rsid w:val="004B3E35"/>
    <w:rsid w:val="004B4331"/>
    <w:rsid w:val="004B4BD9"/>
    <w:rsid w:val="004B60FB"/>
    <w:rsid w:val="004B7D4E"/>
    <w:rsid w:val="004C1CB1"/>
    <w:rsid w:val="004C5F6F"/>
    <w:rsid w:val="004D08CE"/>
    <w:rsid w:val="004D22EF"/>
    <w:rsid w:val="004D524C"/>
    <w:rsid w:val="004D5C07"/>
    <w:rsid w:val="004D6ECE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21D8"/>
    <w:rsid w:val="004F23D4"/>
    <w:rsid w:val="004F2DF2"/>
    <w:rsid w:val="004F3609"/>
    <w:rsid w:val="004F3DC0"/>
    <w:rsid w:val="004F5737"/>
    <w:rsid w:val="00501A3C"/>
    <w:rsid w:val="00501A45"/>
    <w:rsid w:val="005021AA"/>
    <w:rsid w:val="005022F9"/>
    <w:rsid w:val="00502A12"/>
    <w:rsid w:val="00504EEC"/>
    <w:rsid w:val="00505885"/>
    <w:rsid w:val="005075BF"/>
    <w:rsid w:val="00511CE1"/>
    <w:rsid w:val="005144DA"/>
    <w:rsid w:val="00514F00"/>
    <w:rsid w:val="00521170"/>
    <w:rsid w:val="0052279A"/>
    <w:rsid w:val="00523830"/>
    <w:rsid w:val="00524F56"/>
    <w:rsid w:val="0052702B"/>
    <w:rsid w:val="00527976"/>
    <w:rsid w:val="0053114E"/>
    <w:rsid w:val="00532E2B"/>
    <w:rsid w:val="0053443E"/>
    <w:rsid w:val="0053577C"/>
    <w:rsid w:val="00535BDF"/>
    <w:rsid w:val="0054107B"/>
    <w:rsid w:val="00541556"/>
    <w:rsid w:val="00542DE6"/>
    <w:rsid w:val="0054376D"/>
    <w:rsid w:val="005448CA"/>
    <w:rsid w:val="0054548F"/>
    <w:rsid w:val="00550682"/>
    <w:rsid w:val="005544BD"/>
    <w:rsid w:val="005553B3"/>
    <w:rsid w:val="0055562A"/>
    <w:rsid w:val="00556D17"/>
    <w:rsid w:val="00557AAE"/>
    <w:rsid w:val="00561250"/>
    <w:rsid w:val="00561326"/>
    <w:rsid w:val="00561691"/>
    <w:rsid w:val="00562796"/>
    <w:rsid w:val="00563958"/>
    <w:rsid w:val="00565760"/>
    <w:rsid w:val="005666C8"/>
    <w:rsid w:val="00566F0D"/>
    <w:rsid w:val="0056792B"/>
    <w:rsid w:val="00571002"/>
    <w:rsid w:val="00576145"/>
    <w:rsid w:val="00576159"/>
    <w:rsid w:val="00576E74"/>
    <w:rsid w:val="00577579"/>
    <w:rsid w:val="00577DDB"/>
    <w:rsid w:val="00580316"/>
    <w:rsid w:val="00580CDE"/>
    <w:rsid w:val="0058107F"/>
    <w:rsid w:val="005819E5"/>
    <w:rsid w:val="00581B67"/>
    <w:rsid w:val="00582A56"/>
    <w:rsid w:val="005834FC"/>
    <w:rsid w:val="00585A6B"/>
    <w:rsid w:val="005875AC"/>
    <w:rsid w:val="00591E40"/>
    <w:rsid w:val="005922B2"/>
    <w:rsid w:val="00592AA9"/>
    <w:rsid w:val="00593095"/>
    <w:rsid w:val="00593338"/>
    <w:rsid w:val="005939B5"/>
    <w:rsid w:val="00594DC9"/>
    <w:rsid w:val="0059694A"/>
    <w:rsid w:val="00596F54"/>
    <w:rsid w:val="005A12E1"/>
    <w:rsid w:val="005A12FE"/>
    <w:rsid w:val="005A1BE3"/>
    <w:rsid w:val="005A35AB"/>
    <w:rsid w:val="005A4520"/>
    <w:rsid w:val="005A5CAF"/>
    <w:rsid w:val="005A69B5"/>
    <w:rsid w:val="005A7248"/>
    <w:rsid w:val="005B02C3"/>
    <w:rsid w:val="005B11C2"/>
    <w:rsid w:val="005B25B2"/>
    <w:rsid w:val="005B2C94"/>
    <w:rsid w:val="005B4428"/>
    <w:rsid w:val="005B502D"/>
    <w:rsid w:val="005B71A5"/>
    <w:rsid w:val="005B7260"/>
    <w:rsid w:val="005C034E"/>
    <w:rsid w:val="005C318B"/>
    <w:rsid w:val="005C3D76"/>
    <w:rsid w:val="005C418B"/>
    <w:rsid w:val="005C4C2A"/>
    <w:rsid w:val="005D1183"/>
    <w:rsid w:val="005D19DB"/>
    <w:rsid w:val="005D19E5"/>
    <w:rsid w:val="005D2EE9"/>
    <w:rsid w:val="005D38C1"/>
    <w:rsid w:val="005E0147"/>
    <w:rsid w:val="005E1ABC"/>
    <w:rsid w:val="005E250A"/>
    <w:rsid w:val="005E329A"/>
    <w:rsid w:val="005E3DB3"/>
    <w:rsid w:val="005E3E47"/>
    <w:rsid w:val="005E515B"/>
    <w:rsid w:val="005E6919"/>
    <w:rsid w:val="005E7D31"/>
    <w:rsid w:val="005F40DD"/>
    <w:rsid w:val="005F48BB"/>
    <w:rsid w:val="005F6530"/>
    <w:rsid w:val="00600278"/>
    <w:rsid w:val="0060075F"/>
    <w:rsid w:val="00601062"/>
    <w:rsid w:val="00601E78"/>
    <w:rsid w:val="006031A3"/>
    <w:rsid w:val="0060452E"/>
    <w:rsid w:val="00606612"/>
    <w:rsid w:val="006071DA"/>
    <w:rsid w:val="00607EB4"/>
    <w:rsid w:val="00610789"/>
    <w:rsid w:val="00610C43"/>
    <w:rsid w:val="00610C4F"/>
    <w:rsid w:val="006121E0"/>
    <w:rsid w:val="0061338B"/>
    <w:rsid w:val="00614F15"/>
    <w:rsid w:val="00615976"/>
    <w:rsid w:val="00616C51"/>
    <w:rsid w:val="006171FA"/>
    <w:rsid w:val="00617CFC"/>
    <w:rsid w:val="00620A23"/>
    <w:rsid w:val="006244A3"/>
    <w:rsid w:val="006246AC"/>
    <w:rsid w:val="00624E0C"/>
    <w:rsid w:val="00627B4F"/>
    <w:rsid w:val="00627E9F"/>
    <w:rsid w:val="00630F1A"/>
    <w:rsid w:val="006315BF"/>
    <w:rsid w:val="00631715"/>
    <w:rsid w:val="00632988"/>
    <w:rsid w:val="006329E8"/>
    <w:rsid w:val="00632C3E"/>
    <w:rsid w:val="006346BE"/>
    <w:rsid w:val="0063544D"/>
    <w:rsid w:val="006355E2"/>
    <w:rsid w:val="00636430"/>
    <w:rsid w:val="00644DD1"/>
    <w:rsid w:val="00644EBA"/>
    <w:rsid w:val="00645C8F"/>
    <w:rsid w:val="0064601F"/>
    <w:rsid w:val="00646374"/>
    <w:rsid w:val="006465BE"/>
    <w:rsid w:val="00650567"/>
    <w:rsid w:val="00652695"/>
    <w:rsid w:val="00653081"/>
    <w:rsid w:val="00654008"/>
    <w:rsid w:val="0065433B"/>
    <w:rsid w:val="00654E96"/>
    <w:rsid w:val="006567E4"/>
    <w:rsid w:val="00656FAE"/>
    <w:rsid w:val="00657F45"/>
    <w:rsid w:val="00661269"/>
    <w:rsid w:val="006616DB"/>
    <w:rsid w:val="00661B55"/>
    <w:rsid w:val="00662ABE"/>
    <w:rsid w:val="00662D95"/>
    <w:rsid w:val="006630C4"/>
    <w:rsid w:val="006648E1"/>
    <w:rsid w:val="00664CF9"/>
    <w:rsid w:val="00666496"/>
    <w:rsid w:val="006669DC"/>
    <w:rsid w:val="006703C4"/>
    <w:rsid w:val="00671262"/>
    <w:rsid w:val="00673B87"/>
    <w:rsid w:val="006751CA"/>
    <w:rsid w:val="00676060"/>
    <w:rsid w:val="00676A6B"/>
    <w:rsid w:val="00676E5B"/>
    <w:rsid w:val="0067794E"/>
    <w:rsid w:val="00681E25"/>
    <w:rsid w:val="0068281D"/>
    <w:rsid w:val="00683685"/>
    <w:rsid w:val="00684FB4"/>
    <w:rsid w:val="00685C36"/>
    <w:rsid w:val="00685C84"/>
    <w:rsid w:val="00686C45"/>
    <w:rsid w:val="00687A3C"/>
    <w:rsid w:val="0069060D"/>
    <w:rsid w:val="006907D3"/>
    <w:rsid w:val="00690BE1"/>
    <w:rsid w:val="00690FB6"/>
    <w:rsid w:val="00691191"/>
    <w:rsid w:val="00692561"/>
    <w:rsid w:val="00692D30"/>
    <w:rsid w:val="006939A6"/>
    <w:rsid w:val="006970C3"/>
    <w:rsid w:val="0069791E"/>
    <w:rsid w:val="00697F8F"/>
    <w:rsid w:val="006A106C"/>
    <w:rsid w:val="006A10FD"/>
    <w:rsid w:val="006A1827"/>
    <w:rsid w:val="006A1D29"/>
    <w:rsid w:val="006A3568"/>
    <w:rsid w:val="006A4F4E"/>
    <w:rsid w:val="006A50ED"/>
    <w:rsid w:val="006A6B5D"/>
    <w:rsid w:val="006B0B50"/>
    <w:rsid w:val="006B3D5D"/>
    <w:rsid w:val="006B4E58"/>
    <w:rsid w:val="006B57A1"/>
    <w:rsid w:val="006B5B5C"/>
    <w:rsid w:val="006B7D1F"/>
    <w:rsid w:val="006B7F52"/>
    <w:rsid w:val="006C0267"/>
    <w:rsid w:val="006C04F8"/>
    <w:rsid w:val="006C11BD"/>
    <w:rsid w:val="006C29F0"/>
    <w:rsid w:val="006C2F87"/>
    <w:rsid w:val="006C3D6A"/>
    <w:rsid w:val="006C3F09"/>
    <w:rsid w:val="006D04AB"/>
    <w:rsid w:val="006D1AB8"/>
    <w:rsid w:val="006D1E24"/>
    <w:rsid w:val="006D33D9"/>
    <w:rsid w:val="006D38C7"/>
    <w:rsid w:val="006D3CCE"/>
    <w:rsid w:val="006D4698"/>
    <w:rsid w:val="006D67D9"/>
    <w:rsid w:val="006E08C9"/>
    <w:rsid w:val="006E1A6E"/>
    <w:rsid w:val="006E24D1"/>
    <w:rsid w:val="006E262D"/>
    <w:rsid w:val="006E2829"/>
    <w:rsid w:val="006E4272"/>
    <w:rsid w:val="006E46BB"/>
    <w:rsid w:val="006E5714"/>
    <w:rsid w:val="006E5EF6"/>
    <w:rsid w:val="006E602D"/>
    <w:rsid w:val="006E63DF"/>
    <w:rsid w:val="006E6E49"/>
    <w:rsid w:val="006E771D"/>
    <w:rsid w:val="006E7FA0"/>
    <w:rsid w:val="006F030A"/>
    <w:rsid w:val="006F0CF3"/>
    <w:rsid w:val="006F1336"/>
    <w:rsid w:val="006F1CB8"/>
    <w:rsid w:val="006F3CF6"/>
    <w:rsid w:val="006F45FA"/>
    <w:rsid w:val="006F6553"/>
    <w:rsid w:val="006F78E9"/>
    <w:rsid w:val="007007AC"/>
    <w:rsid w:val="00700999"/>
    <w:rsid w:val="00700AB3"/>
    <w:rsid w:val="00700E1A"/>
    <w:rsid w:val="00701033"/>
    <w:rsid w:val="007010D0"/>
    <w:rsid w:val="00701614"/>
    <w:rsid w:val="00701648"/>
    <w:rsid w:val="00702232"/>
    <w:rsid w:val="0070231B"/>
    <w:rsid w:val="00703A7C"/>
    <w:rsid w:val="00703EC1"/>
    <w:rsid w:val="00704FDC"/>
    <w:rsid w:val="00705926"/>
    <w:rsid w:val="0071210F"/>
    <w:rsid w:val="00712407"/>
    <w:rsid w:val="00712B9F"/>
    <w:rsid w:val="00714568"/>
    <w:rsid w:val="00714D29"/>
    <w:rsid w:val="00715422"/>
    <w:rsid w:val="00715B27"/>
    <w:rsid w:val="0071608E"/>
    <w:rsid w:val="00716F3A"/>
    <w:rsid w:val="007217E5"/>
    <w:rsid w:val="00721B54"/>
    <w:rsid w:val="00721D0F"/>
    <w:rsid w:val="00721D35"/>
    <w:rsid w:val="00723532"/>
    <w:rsid w:val="00723DAD"/>
    <w:rsid w:val="007258D8"/>
    <w:rsid w:val="00730124"/>
    <w:rsid w:val="0073076E"/>
    <w:rsid w:val="00730D5D"/>
    <w:rsid w:val="00731C1B"/>
    <w:rsid w:val="00731D27"/>
    <w:rsid w:val="007333E4"/>
    <w:rsid w:val="00733EDB"/>
    <w:rsid w:val="00734FC5"/>
    <w:rsid w:val="00735AC2"/>
    <w:rsid w:val="00735B3A"/>
    <w:rsid w:val="00735BCF"/>
    <w:rsid w:val="007405E7"/>
    <w:rsid w:val="007423FC"/>
    <w:rsid w:val="007425E8"/>
    <w:rsid w:val="00742FEF"/>
    <w:rsid w:val="00743BE0"/>
    <w:rsid w:val="007457FE"/>
    <w:rsid w:val="00745B09"/>
    <w:rsid w:val="00747BBB"/>
    <w:rsid w:val="0075124C"/>
    <w:rsid w:val="007527B7"/>
    <w:rsid w:val="00752A55"/>
    <w:rsid w:val="00752F94"/>
    <w:rsid w:val="0075429E"/>
    <w:rsid w:val="00755C59"/>
    <w:rsid w:val="00756D79"/>
    <w:rsid w:val="00757CD9"/>
    <w:rsid w:val="00760657"/>
    <w:rsid w:val="00761049"/>
    <w:rsid w:val="0076146D"/>
    <w:rsid w:val="0076368A"/>
    <w:rsid w:val="00764D14"/>
    <w:rsid w:val="00765C6F"/>
    <w:rsid w:val="00766168"/>
    <w:rsid w:val="007669C3"/>
    <w:rsid w:val="007701D2"/>
    <w:rsid w:val="00773802"/>
    <w:rsid w:val="007747B8"/>
    <w:rsid w:val="00774F6A"/>
    <w:rsid w:val="00775EB1"/>
    <w:rsid w:val="00776F65"/>
    <w:rsid w:val="00777A99"/>
    <w:rsid w:val="00780F28"/>
    <w:rsid w:val="007816A2"/>
    <w:rsid w:val="0078238B"/>
    <w:rsid w:val="007828A6"/>
    <w:rsid w:val="00783101"/>
    <w:rsid w:val="007845B1"/>
    <w:rsid w:val="00784611"/>
    <w:rsid w:val="007847D3"/>
    <w:rsid w:val="00786F16"/>
    <w:rsid w:val="007873BE"/>
    <w:rsid w:val="007901EA"/>
    <w:rsid w:val="007901F8"/>
    <w:rsid w:val="007917EF"/>
    <w:rsid w:val="00791981"/>
    <w:rsid w:val="007919AC"/>
    <w:rsid w:val="0079279A"/>
    <w:rsid w:val="0079349B"/>
    <w:rsid w:val="00793DC3"/>
    <w:rsid w:val="00793F81"/>
    <w:rsid w:val="00794AF1"/>
    <w:rsid w:val="00794AF7"/>
    <w:rsid w:val="00795015"/>
    <w:rsid w:val="00796144"/>
    <w:rsid w:val="00796934"/>
    <w:rsid w:val="00797CB6"/>
    <w:rsid w:val="007A0436"/>
    <w:rsid w:val="007A04E0"/>
    <w:rsid w:val="007A2A10"/>
    <w:rsid w:val="007A49B2"/>
    <w:rsid w:val="007A4FD7"/>
    <w:rsid w:val="007A5549"/>
    <w:rsid w:val="007A5880"/>
    <w:rsid w:val="007A7474"/>
    <w:rsid w:val="007B084D"/>
    <w:rsid w:val="007B296C"/>
    <w:rsid w:val="007B53B4"/>
    <w:rsid w:val="007B5D55"/>
    <w:rsid w:val="007B5EEA"/>
    <w:rsid w:val="007B69C8"/>
    <w:rsid w:val="007B6CB4"/>
    <w:rsid w:val="007B6FA0"/>
    <w:rsid w:val="007B7000"/>
    <w:rsid w:val="007C0124"/>
    <w:rsid w:val="007C0BB8"/>
    <w:rsid w:val="007C2CEC"/>
    <w:rsid w:val="007C34A6"/>
    <w:rsid w:val="007C3BB3"/>
    <w:rsid w:val="007C57C3"/>
    <w:rsid w:val="007C59E2"/>
    <w:rsid w:val="007C5EBC"/>
    <w:rsid w:val="007C60E0"/>
    <w:rsid w:val="007D0D94"/>
    <w:rsid w:val="007D372E"/>
    <w:rsid w:val="007D4C9A"/>
    <w:rsid w:val="007D6656"/>
    <w:rsid w:val="007D6F85"/>
    <w:rsid w:val="007E0ACC"/>
    <w:rsid w:val="007E2A23"/>
    <w:rsid w:val="007E3707"/>
    <w:rsid w:val="007E493C"/>
    <w:rsid w:val="007E5A31"/>
    <w:rsid w:val="007F0BCB"/>
    <w:rsid w:val="007F19D9"/>
    <w:rsid w:val="007F1EB9"/>
    <w:rsid w:val="007F4867"/>
    <w:rsid w:val="007F4E0D"/>
    <w:rsid w:val="007F5E03"/>
    <w:rsid w:val="007F68FF"/>
    <w:rsid w:val="007F693D"/>
    <w:rsid w:val="0080030A"/>
    <w:rsid w:val="00800312"/>
    <w:rsid w:val="008005C5"/>
    <w:rsid w:val="00800D7C"/>
    <w:rsid w:val="00801D67"/>
    <w:rsid w:val="008020F0"/>
    <w:rsid w:val="00802DD4"/>
    <w:rsid w:val="00804371"/>
    <w:rsid w:val="00805806"/>
    <w:rsid w:val="0080622D"/>
    <w:rsid w:val="0080674E"/>
    <w:rsid w:val="00811B31"/>
    <w:rsid w:val="00813547"/>
    <w:rsid w:val="008146EE"/>
    <w:rsid w:val="008147AF"/>
    <w:rsid w:val="008159E1"/>
    <w:rsid w:val="00824F72"/>
    <w:rsid w:val="00825C8F"/>
    <w:rsid w:val="008267B4"/>
    <w:rsid w:val="00827C57"/>
    <w:rsid w:val="00831CD8"/>
    <w:rsid w:val="0083441A"/>
    <w:rsid w:val="00836BF7"/>
    <w:rsid w:val="008370D8"/>
    <w:rsid w:val="00837E79"/>
    <w:rsid w:val="00840F9F"/>
    <w:rsid w:val="00841868"/>
    <w:rsid w:val="00841C9C"/>
    <w:rsid w:val="00842153"/>
    <w:rsid w:val="00842A8E"/>
    <w:rsid w:val="00843F41"/>
    <w:rsid w:val="008502D9"/>
    <w:rsid w:val="00850BE3"/>
    <w:rsid w:val="00851C74"/>
    <w:rsid w:val="00851E9F"/>
    <w:rsid w:val="0085250F"/>
    <w:rsid w:val="00852933"/>
    <w:rsid w:val="008544A6"/>
    <w:rsid w:val="00854719"/>
    <w:rsid w:val="008554BF"/>
    <w:rsid w:val="008557E8"/>
    <w:rsid w:val="00857E07"/>
    <w:rsid w:val="00857E49"/>
    <w:rsid w:val="0086022E"/>
    <w:rsid w:val="00860EBB"/>
    <w:rsid w:val="0086222B"/>
    <w:rsid w:val="00863639"/>
    <w:rsid w:val="00864A47"/>
    <w:rsid w:val="00867369"/>
    <w:rsid w:val="00867441"/>
    <w:rsid w:val="00870CD9"/>
    <w:rsid w:val="00871675"/>
    <w:rsid w:val="00871F12"/>
    <w:rsid w:val="0087235D"/>
    <w:rsid w:val="0087282E"/>
    <w:rsid w:val="008734D5"/>
    <w:rsid w:val="008741C0"/>
    <w:rsid w:val="00874D53"/>
    <w:rsid w:val="00876411"/>
    <w:rsid w:val="00880B96"/>
    <w:rsid w:val="0088168B"/>
    <w:rsid w:val="00882820"/>
    <w:rsid w:val="00882E70"/>
    <w:rsid w:val="00883038"/>
    <w:rsid w:val="00883DA9"/>
    <w:rsid w:val="00885654"/>
    <w:rsid w:val="00885D1F"/>
    <w:rsid w:val="00886735"/>
    <w:rsid w:val="008904E5"/>
    <w:rsid w:val="0089279A"/>
    <w:rsid w:val="00893721"/>
    <w:rsid w:val="00894D91"/>
    <w:rsid w:val="00895956"/>
    <w:rsid w:val="00895BF7"/>
    <w:rsid w:val="008960AA"/>
    <w:rsid w:val="00896A19"/>
    <w:rsid w:val="0089717A"/>
    <w:rsid w:val="00897841"/>
    <w:rsid w:val="008A04D2"/>
    <w:rsid w:val="008A15B4"/>
    <w:rsid w:val="008A2A23"/>
    <w:rsid w:val="008A3562"/>
    <w:rsid w:val="008A4ACD"/>
    <w:rsid w:val="008A4EFC"/>
    <w:rsid w:val="008A59DE"/>
    <w:rsid w:val="008A5CDB"/>
    <w:rsid w:val="008B019B"/>
    <w:rsid w:val="008B05FC"/>
    <w:rsid w:val="008B0E24"/>
    <w:rsid w:val="008B3A2C"/>
    <w:rsid w:val="008B3E7C"/>
    <w:rsid w:val="008B6571"/>
    <w:rsid w:val="008C01D6"/>
    <w:rsid w:val="008C0C4B"/>
    <w:rsid w:val="008C0E57"/>
    <w:rsid w:val="008C19F9"/>
    <w:rsid w:val="008C1DAB"/>
    <w:rsid w:val="008C3517"/>
    <w:rsid w:val="008C3A8E"/>
    <w:rsid w:val="008C6721"/>
    <w:rsid w:val="008C6FCB"/>
    <w:rsid w:val="008C7CAA"/>
    <w:rsid w:val="008C7ED0"/>
    <w:rsid w:val="008D2A72"/>
    <w:rsid w:val="008D324B"/>
    <w:rsid w:val="008D3718"/>
    <w:rsid w:val="008D60A1"/>
    <w:rsid w:val="008D7D42"/>
    <w:rsid w:val="008E0D4C"/>
    <w:rsid w:val="008E3032"/>
    <w:rsid w:val="008E3684"/>
    <w:rsid w:val="008E37D1"/>
    <w:rsid w:val="008E556F"/>
    <w:rsid w:val="008F268B"/>
    <w:rsid w:val="008F4F29"/>
    <w:rsid w:val="008F5C08"/>
    <w:rsid w:val="008F6BA9"/>
    <w:rsid w:val="008F70D3"/>
    <w:rsid w:val="008F7E1B"/>
    <w:rsid w:val="00903A41"/>
    <w:rsid w:val="00910F9A"/>
    <w:rsid w:val="00911054"/>
    <w:rsid w:val="0091164B"/>
    <w:rsid w:val="00912D45"/>
    <w:rsid w:val="009170E0"/>
    <w:rsid w:val="009172A4"/>
    <w:rsid w:val="00917690"/>
    <w:rsid w:val="0092230B"/>
    <w:rsid w:val="00922472"/>
    <w:rsid w:val="00922F00"/>
    <w:rsid w:val="0092443E"/>
    <w:rsid w:val="00925120"/>
    <w:rsid w:val="00925945"/>
    <w:rsid w:val="00925AB7"/>
    <w:rsid w:val="00926602"/>
    <w:rsid w:val="00927148"/>
    <w:rsid w:val="00932323"/>
    <w:rsid w:val="0093297F"/>
    <w:rsid w:val="00932DA1"/>
    <w:rsid w:val="009342A7"/>
    <w:rsid w:val="00934808"/>
    <w:rsid w:val="00936467"/>
    <w:rsid w:val="00937D3C"/>
    <w:rsid w:val="00937DBF"/>
    <w:rsid w:val="00940667"/>
    <w:rsid w:val="0094067E"/>
    <w:rsid w:val="00940710"/>
    <w:rsid w:val="00941B0F"/>
    <w:rsid w:val="00941D69"/>
    <w:rsid w:val="009438E0"/>
    <w:rsid w:val="00943B82"/>
    <w:rsid w:val="00944CCD"/>
    <w:rsid w:val="009460DE"/>
    <w:rsid w:val="0094617C"/>
    <w:rsid w:val="00946D21"/>
    <w:rsid w:val="00950A37"/>
    <w:rsid w:val="00950FBB"/>
    <w:rsid w:val="009529F9"/>
    <w:rsid w:val="00955EA8"/>
    <w:rsid w:val="00956A92"/>
    <w:rsid w:val="009579EC"/>
    <w:rsid w:val="0096051A"/>
    <w:rsid w:val="009610BC"/>
    <w:rsid w:val="00962E01"/>
    <w:rsid w:val="00964A26"/>
    <w:rsid w:val="00965A99"/>
    <w:rsid w:val="00965E23"/>
    <w:rsid w:val="009707D4"/>
    <w:rsid w:val="00972A7C"/>
    <w:rsid w:val="00972AE0"/>
    <w:rsid w:val="009735ED"/>
    <w:rsid w:val="00973CA1"/>
    <w:rsid w:val="00973F6D"/>
    <w:rsid w:val="00974CC1"/>
    <w:rsid w:val="00976083"/>
    <w:rsid w:val="00976E02"/>
    <w:rsid w:val="0097736C"/>
    <w:rsid w:val="009809E5"/>
    <w:rsid w:val="00980B4C"/>
    <w:rsid w:val="0098161E"/>
    <w:rsid w:val="009817F7"/>
    <w:rsid w:val="0098286C"/>
    <w:rsid w:val="009838A7"/>
    <w:rsid w:val="00983FEC"/>
    <w:rsid w:val="009949DD"/>
    <w:rsid w:val="00994A37"/>
    <w:rsid w:val="00997A9D"/>
    <w:rsid w:val="009A041E"/>
    <w:rsid w:val="009A04F1"/>
    <w:rsid w:val="009A1A08"/>
    <w:rsid w:val="009A201E"/>
    <w:rsid w:val="009A3313"/>
    <w:rsid w:val="009A35DA"/>
    <w:rsid w:val="009A401F"/>
    <w:rsid w:val="009A56A6"/>
    <w:rsid w:val="009A5924"/>
    <w:rsid w:val="009A5D41"/>
    <w:rsid w:val="009A70ED"/>
    <w:rsid w:val="009B119E"/>
    <w:rsid w:val="009B17E3"/>
    <w:rsid w:val="009B248C"/>
    <w:rsid w:val="009B3F76"/>
    <w:rsid w:val="009B4D63"/>
    <w:rsid w:val="009B51C8"/>
    <w:rsid w:val="009B6A4B"/>
    <w:rsid w:val="009B6CBB"/>
    <w:rsid w:val="009C04CA"/>
    <w:rsid w:val="009C30AF"/>
    <w:rsid w:val="009C387E"/>
    <w:rsid w:val="009C3E45"/>
    <w:rsid w:val="009C5340"/>
    <w:rsid w:val="009C5911"/>
    <w:rsid w:val="009C7A2E"/>
    <w:rsid w:val="009D10BE"/>
    <w:rsid w:val="009D1335"/>
    <w:rsid w:val="009D17DA"/>
    <w:rsid w:val="009D1BA8"/>
    <w:rsid w:val="009D2672"/>
    <w:rsid w:val="009D3699"/>
    <w:rsid w:val="009D583D"/>
    <w:rsid w:val="009D6588"/>
    <w:rsid w:val="009D6C17"/>
    <w:rsid w:val="009E09E0"/>
    <w:rsid w:val="009E21E0"/>
    <w:rsid w:val="009E71D1"/>
    <w:rsid w:val="009E774B"/>
    <w:rsid w:val="009F00A7"/>
    <w:rsid w:val="009F0591"/>
    <w:rsid w:val="009F12D2"/>
    <w:rsid w:val="009F35A9"/>
    <w:rsid w:val="009F3889"/>
    <w:rsid w:val="009F4C24"/>
    <w:rsid w:val="009F5A9D"/>
    <w:rsid w:val="009F6D9F"/>
    <w:rsid w:val="009F797C"/>
    <w:rsid w:val="009F7A70"/>
    <w:rsid w:val="00A00536"/>
    <w:rsid w:val="00A008C9"/>
    <w:rsid w:val="00A013A6"/>
    <w:rsid w:val="00A033F0"/>
    <w:rsid w:val="00A06797"/>
    <w:rsid w:val="00A07056"/>
    <w:rsid w:val="00A11252"/>
    <w:rsid w:val="00A14F3D"/>
    <w:rsid w:val="00A1672F"/>
    <w:rsid w:val="00A17065"/>
    <w:rsid w:val="00A170D9"/>
    <w:rsid w:val="00A20AE8"/>
    <w:rsid w:val="00A210A4"/>
    <w:rsid w:val="00A2276F"/>
    <w:rsid w:val="00A23374"/>
    <w:rsid w:val="00A23661"/>
    <w:rsid w:val="00A23F6C"/>
    <w:rsid w:val="00A27CE7"/>
    <w:rsid w:val="00A3066F"/>
    <w:rsid w:val="00A31B5E"/>
    <w:rsid w:val="00A31BA4"/>
    <w:rsid w:val="00A324BE"/>
    <w:rsid w:val="00A34A08"/>
    <w:rsid w:val="00A34AE5"/>
    <w:rsid w:val="00A34D0F"/>
    <w:rsid w:val="00A353C2"/>
    <w:rsid w:val="00A360D4"/>
    <w:rsid w:val="00A3689F"/>
    <w:rsid w:val="00A37C47"/>
    <w:rsid w:val="00A40097"/>
    <w:rsid w:val="00A405B4"/>
    <w:rsid w:val="00A411A1"/>
    <w:rsid w:val="00A43CA9"/>
    <w:rsid w:val="00A44877"/>
    <w:rsid w:val="00A46CE1"/>
    <w:rsid w:val="00A46D8E"/>
    <w:rsid w:val="00A46EE1"/>
    <w:rsid w:val="00A47B39"/>
    <w:rsid w:val="00A47D4A"/>
    <w:rsid w:val="00A50D4F"/>
    <w:rsid w:val="00A531AA"/>
    <w:rsid w:val="00A539CC"/>
    <w:rsid w:val="00A5416C"/>
    <w:rsid w:val="00A55D0D"/>
    <w:rsid w:val="00A563D1"/>
    <w:rsid w:val="00A56943"/>
    <w:rsid w:val="00A56FC7"/>
    <w:rsid w:val="00A571C7"/>
    <w:rsid w:val="00A575FC"/>
    <w:rsid w:val="00A60B38"/>
    <w:rsid w:val="00A634B2"/>
    <w:rsid w:val="00A64CD9"/>
    <w:rsid w:val="00A743D6"/>
    <w:rsid w:val="00A745B5"/>
    <w:rsid w:val="00A74E51"/>
    <w:rsid w:val="00A76FBF"/>
    <w:rsid w:val="00A77ADF"/>
    <w:rsid w:val="00A77DFE"/>
    <w:rsid w:val="00A816C1"/>
    <w:rsid w:val="00A822AD"/>
    <w:rsid w:val="00A82696"/>
    <w:rsid w:val="00A83621"/>
    <w:rsid w:val="00A84430"/>
    <w:rsid w:val="00A84677"/>
    <w:rsid w:val="00A848D9"/>
    <w:rsid w:val="00A84A3B"/>
    <w:rsid w:val="00A85965"/>
    <w:rsid w:val="00A86765"/>
    <w:rsid w:val="00A8728B"/>
    <w:rsid w:val="00A90605"/>
    <w:rsid w:val="00A90CE9"/>
    <w:rsid w:val="00A910DE"/>
    <w:rsid w:val="00A91914"/>
    <w:rsid w:val="00A929F9"/>
    <w:rsid w:val="00A93D4C"/>
    <w:rsid w:val="00A9664E"/>
    <w:rsid w:val="00A97F34"/>
    <w:rsid w:val="00AA0B76"/>
    <w:rsid w:val="00AA10FF"/>
    <w:rsid w:val="00AA14F8"/>
    <w:rsid w:val="00AA2D4F"/>
    <w:rsid w:val="00AA2FD2"/>
    <w:rsid w:val="00AA40B0"/>
    <w:rsid w:val="00AA455C"/>
    <w:rsid w:val="00AA49E6"/>
    <w:rsid w:val="00AA5028"/>
    <w:rsid w:val="00AA5535"/>
    <w:rsid w:val="00AA640C"/>
    <w:rsid w:val="00AB18C3"/>
    <w:rsid w:val="00AB2391"/>
    <w:rsid w:val="00AB2C06"/>
    <w:rsid w:val="00AB2E62"/>
    <w:rsid w:val="00AB3E6C"/>
    <w:rsid w:val="00AB4ED5"/>
    <w:rsid w:val="00AB5897"/>
    <w:rsid w:val="00AB5AC5"/>
    <w:rsid w:val="00AB5D25"/>
    <w:rsid w:val="00AB68D2"/>
    <w:rsid w:val="00AB7BA2"/>
    <w:rsid w:val="00AC2AD0"/>
    <w:rsid w:val="00AC3C90"/>
    <w:rsid w:val="00AC5203"/>
    <w:rsid w:val="00AC6B6E"/>
    <w:rsid w:val="00AD011E"/>
    <w:rsid w:val="00AD238C"/>
    <w:rsid w:val="00AD5B72"/>
    <w:rsid w:val="00AD72E1"/>
    <w:rsid w:val="00AD7B4C"/>
    <w:rsid w:val="00AD7E4F"/>
    <w:rsid w:val="00AE17D5"/>
    <w:rsid w:val="00AE2219"/>
    <w:rsid w:val="00AE2851"/>
    <w:rsid w:val="00AE2DAF"/>
    <w:rsid w:val="00AE4ADF"/>
    <w:rsid w:val="00AE6C33"/>
    <w:rsid w:val="00AF06C2"/>
    <w:rsid w:val="00AF2327"/>
    <w:rsid w:val="00AF3B73"/>
    <w:rsid w:val="00AF451C"/>
    <w:rsid w:val="00AF4EA1"/>
    <w:rsid w:val="00AF4EE6"/>
    <w:rsid w:val="00AF50F2"/>
    <w:rsid w:val="00AF71E3"/>
    <w:rsid w:val="00AF72EE"/>
    <w:rsid w:val="00B00469"/>
    <w:rsid w:val="00B01D78"/>
    <w:rsid w:val="00B044AF"/>
    <w:rsid w:val="00B05267"/>
    <w:rsid w:val="00B05801"/>
    <w:rsid w:val="00B06627"/>
    <w:rsid w:val="00B1358D"/>
    <w:rsid w:val="00B162B6"/>
    <w:rsid w:val="00B17117"/>
    <w:rsid w:val="00B17C7F"/>
    <w:rsid w:val="00B213C2"/>
    <w:rsid w:val="00B22517"/>
    <w:rsid w:val="00B24BD0"/>
    <w:rsid w:val="00B25B98"/>
    <w:rsid w:val="00B26527"/>
    <w:rsid w:val="00B27DCE"/>
    <w:rsid w:val="00B307BC"/>
    <w:rsid w:val="00B30CAE"/>
    <w:rsid w:val="00B3239B"/>
    <w:rsid w:val="00B32576"/>
    <w:rsid w:val="00B32693"/>
    <w:rsid w:val="00B3325E"/>
    <w:rsid w:val="00B34E5D"/>
    <w:rsid w:val="00B35912"/>
    <w:rsid w:val="00B35C72"/>
    <w:rsid w:val="00B36372"/>
    <w:rsid w:val="00B36374"/>
    <w:rsid w:val="00B365B9"/>
    <w:rsid w:val="00B365DB"/>
    <w:rsid w:val="00B36B74"/>
    <w:rsid w:val="00B36EFB"/>
    <w:rsid w:val="00B377EB"/>
    <w:rsid w:val="00B414BC"/>
    <w:rsid w:val="00B42A6C"/>
    <w:rsid w:val="00B42F0E"/>
    <w:rsid w:val="00B4319D"/>
    <w:rsid w:val="00B43B69"/>
    <w:rsid w:val="00B445D8"/>
    <w:rsid w:val="00B44ADF"/>
    <w:rsid w:val="00B44C3E"/>
    <w:rsid w:val="00B47080"/>
    <w:rsid w:val="00B473EE"/>
    <w:rsid w:val="00B500BA"/>
    <w:rsid w:val="00B50404"/>
    <w:rsid w:val="00B5240D"/>
    <w:rsid w:val="00B53BF1"/>
    <w:rsid w:val="00B5425A"/>
    <w:rsid w:val="00B5608C"/>
    <w:rsid w:val="00B60767"/>
    <w:rsid w:val="00B6125C"/>
    <w:rsid w:val="00B614D3"/>
    <w:rsid w:val="00B63E82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1A35"/>
    <w:rsid w:val="00B742E5"/>
    <w:rsid w:val="00B76FF5"/>
    <w:rsid w:val="00B772ED"/>
    <w:rsid w:val="00B77ABA"/>
    <w:rsid w:val="00B8098D"/>
    <w:rsid w:val="00B80F2D"/>
    <w:rsid w:val="00B83BA1"/>
    <w:rsid w:val="00B84A6F"/>
    <w:rsid w:val="00B84BDD"/>
    <w:rsid w:val="00B862A8"/>
    <w:rsid w:val="00B90251"/>
    <w:rsid w:val="00B9059B"/>
    <w:rsid w:val="00B90F04"/>
    <w:rsid w:val="00B93B81"/>
    <w:rsid w:val="00B93FEF"/>
    <w:rsid w:val="00B95A74"/>
    <w:rsid w:val="00B96715"/>
    <w:rsid w:val="00B96EF2"/>
    <w:rsid w:val="00BA29BB"/>
    <w:rsid w:val="00BA29D4"/>
    <w:rsid w:val="00BA2E1B"/>
    <w:rsid w:val="00BA4B6F"/>
    <w:rsid w:val="00BA735B"/>
    <w:rsid w:val="00BA7A9E"/>
    <w:rsid w:val="00BB263E"/>
    <w:rsid w:val="00BB6864"/>
    <w:rsid w:val="00BB79DF"/>
    <w:rsid w:val="00BC14BC"/>
    <w:rsid w:val="00BC1646"/>
    <w:rsid w:val="00BC3EA4"/>
    <w:rsid w:val="00BC5F70"/>
    <w:rsid w:val="00BC6B82"/>
    <w:rsid w:val="00BC780D"/>
    <w:rsid w:val="00BC7C97"/>
    <w:rsid w:val="00BD078C"/>
    <w:rsid w:val="00BD0E2F"/>
    <w:rsid w:val="00BD171A"/>
    <w:rsid w:val="00BD18FF"/>
    <w:rsid w:val="00BD218B"/>
    <w:rsid w:val="00BD2BF2"/>
    <w:rsid w:val="00BD2CFE"/>
    <w:rsid w:val="00BD378C"/>
    <w:rsid w:val="00BD3E1E"/>
    <w:rsid w:val="00BD6ED3"/>
    <w:rsid w:val="00BD7CE3"/>
    <w:rsid w:val="00BE0D1F"/>
    <w:rsid w:val="00BE1C04"/>
    <w:rsid w:val="00BE374B"/>
    <w:rsid w:val="00BE3ED9"/>
    <w:rsid w:val="00BE4442"/>
    <w:rsid w:val="00BE6AE3"/>
    <w:rsid w:val="00BE7B1F"/>
    <w:rsid w:val="00BE7C72"/>
    <w:rsid w:val="00BE7CE6"/>
    <w:rsid w:val="00BF0DAC"/>
    <w:rsid w:val="00BF155D"/>
    <w:rsid w:val="00BF1703"/>
    <w:rsid w:val="00BF22B6"/>
    <w:rsid w:val="00BF2890"/>
    <w:rsid w:val="00BF3F11"/>
    <w:rsid w:val="00BF4047"/>
    <w:rsid w:val="00BF54D4"/>
    <w:rsid w:val="00BF664D"/>
    <w:rsid w:val="00BF6BB8"/>
    <w:rsid w:val="00C01306"/>
    <w:rsid w:val="00C01314"/>
    <w:rsid w:val="00C0136B"/>
    <w:rsid w:val="00C02535"/>
    <w:rsid w:val="00C02AB3"/>
    <w:rsid w:val="00C036F9"/>
    <w:rsid w:val="00C04583"/>
    <w:rsid w:val="00C048AA"/>
    <w:rsid w:val="00C052F9"/>
    <w:rsid w:val="00C06A47"/>
    <w:rsid w:val="00C07501"/>
    <w:rsid w:val="00C102E6"/>
    <w:rsid w:val="00C141F3"/>
    <w:rsid w:val="00C147FA"/>
    <w:rsid w:val="00C15722"/>
    <w:rsid w:val="00C15925"/>
    <w:rsid w:val="00C15B1C"/>
    <w:rsid w:val="00C17A70"/>
    <w:rsid w:val="00C208DE"/>
    <w:rsid w:val="00C211C8"/>
    <w:rsid w:val="00C225D8"/>
    <w:rsid w:val="00C229DF"/>
    <w:rsid w:val="00C22D33"/>
    <w:rsid w:val="00C2397A"/>
    <w:rsid w:val="00C24CBB"/>
    <w:rsid w:val="00C26522"/>
    <w:rsid w:val="00C30334"/>
    <w:rsid w:val="00C310CC"/>
    <w:rsid w:val="00C32129"/>
    <w:rsid w:val="00C3384F"/>
    <w:rsid w:val="00C3442F"/>
    <w:rsid w:val="00C34532"/>
    <w:rsid w:val="00C35CFE"/>
    <w:rsid w:val="00C445AF"/>
    <w:rsid w:val="00C44FE3"/>
    <w:rsid w:val="00C457CC"/>
    <w:rsid w:val="00C45A40"/>
    <w:rsid w:val="00C47116"/>
    <w:rsid w:val="00C5029D"/>
    <w:rsid w:val="00C51AA3"/>
    <w:rsid w:val="00C52107"/>
    <w:rsid w:val="00C57F3C"/>
    <w:rsid w:val="00C60341"/>
    <w:rsid w:val="00C608AF"/>
    <w:rsid w:val="00C66D8F"/>
    <w:rsid w:val="00C675EF"/>
    <w:rsid w:val="00C71C32"/>
    <w:rsid w:val="00C739FC"/>
    <w:rsid w:val="00C7513F"/>
    <w:rsid w:val="00C76C3D"/>
    <w:rsid w:val="00C777E1"/>
    <w:rsid w:val="00C80274"/>
    <w:rsid w:val="00C80EDD"/>
    <w:rsid w:val="00C81D26"/>
    <w:rsid w:val="00C82120"/>
    <w:rsid w:val="00C83E95"/>
    <w:rsid w:val="00C8446F"/>
    <w:rsid w:val="00C8628E"/>
    <w:rsid w:val="00C86681"/>
    <w:rsid w:val="00C92902"/>
    <w:rsid w:val="00C92D01"/>
    <w:rsid w:val="00C92E84"/>
    <w:rsid w:val="00C932A7"/>
    <w:rsid w:val="00C93500"/>
    <w:rsid w:val="00C938DA"/>
    <w:rsid w:val="00C94CC7"/>
    <w:rsid w:val="00C9582F"/>
    <w:rsid w:val="00C95EE5"/>
    <w:rsid w:val="00C96E4B"/>
    <w:rsid w:val="00C972E9"/>
    <w:rsid w:val="00C97BCA"/>
    <w:rsid w:val="00CA1FDE"/>
    <w:rsid w:val="00CA2801"/>
    <w:rsid w:val="00CA3F9A"/>
    <w:rsid w:val="00CA4A25"/>
    <w:rsid w:val="00CA6B08"/>
    <w:rsid w:val="00CB035B"/>
    <w:rsid w:val="00CB0DB2"/>
    <w:rsid w:val="00CB24F9"/>
    <w:rsid w:val="00CB2835"/>
    <w:rsid w:val="00CB2A0D"/>
    <w:rsid w:val="00CB37FB"/>
    <w:rsid w:val="00CB3B5B"/>
    <w:rsid w:val="00CB5045"/>
    <w:rsid w:val="00CB7D9E"/>
    <w:rsid w:val="00CC112D"/>
    <w:rsid w:val="00CC3B7B"/>
    <w:rsid w:val="00CC4A09"/>
    <w:rsid w:val="00CC4B40"/>
    <w:rsid w:val="00CC5DF8"/>
    <w:rsid w:val="00CC65A9"/>
    <w:rsid w:val="00CC67FE"/>
    <w:rsid w:val="00CC7AFB"/>
    <w:rsid w:val="00CC7DD3"/>
    <w:rsid w:val="00CD01DB"/>
    <w:rsid w:val="00CD1F70"/>
    <w:rsid w:val="00CD212A"/>
    <w:rsid w:val="00CD2AE1"/>
    <w:rsid w:val="00CD53DA"/>
    <w:rsid w:val="00CD57E9"/>
    <w:rsid w:val="00CD5972"/>
    <w:rsid w:val="00CD5BAF"/>
    <w:rsid w:val="00CD70D0"/>
    <w:rsid w:val="00CD7A13"/>
    <w:rsid w:val="00CD7D7A"/>
    <w:rsid w:val="00CE1152"/>
    <w:rsid w:val="00CE186A"/>
    <w:rsid w:val="00CE1B8F"/>
    <w:rsid w:val="00CE30BB"/>
    <w:rsid w:val="00CE4248"/>
    <w:rsid w:val="00CE621A"/>
    <w:rsid w:val="00CE6439"/>
    <w:rsid w:val="00CE65E7"/>
    <w:rsid w:val="00CE6F54"/>
    <w:rsid w:val="00CF1019"/>
    <w:rsid w:val="00CF10DB"/>
    <w:rsid w:val="00CF1FB9"/>
    <w:rsid w:val="00CF2270"/>
    <w:rsid w:val="00CF2A7A"/>
    <w:rsid w:val="00CF301C"/>
    <w:rsid w:val="00CF31E5"/>
    <w:rsid w:val="00CF38F2"/>
    <w:rsid w:val="00CF4587"/>
    <w:rsid w:val="00CF4D58"/>
    <w:rsid w:val="00CF4D61"/>
    <w:rsid w:val="00CF4F24"/>
    <w:rsid w:val="00CF5CDF"/>
    <w:rsid w:val="00CF5FE9"/>
    <w:rsid w:val="00CF6648"/>
    <w:rsid w:val="00D01AC3"/>
    <w:rsid w:val="00D0295C"/>
    <w:rsid w:val="00D034BD"/>
    <w:rsid w:val="00D040A7"/>
    <w:rsid w:val="00D040F7"/>
    <w:rsid w:val="00D06173"/>
    <w:rsid w:val="00D07425"/>
    <w:rsid w:val="00D128F0"/>
    <w:rsid w:val="00D15128"/>
    <w:rsid w:val="00D1585C"/>
    <w:rsid w:val="00D16BD1"/>
    <w:rsid w:val="00D16C58"/>
    <w:rsid w:val="00D178F0"/>
    <w:rsid w:val="00D2066B"/>
    <w:rsid w:val="00D21D42"/>
    <w:rsid w:val="00D240D9"/>
    <w:rsid w:val="00D25B7F"/>
    <w:rsid w:val="00D27926"/>
    <w:rsid w:val="00D27BA9"/>
    <w:rsid w:val="00D319FF"/>
    <w:rsid w:val="00D31A2F"/>
    <w:rsid w:val="00D32C56"/>
    <w:rsid w:val="00D33418"/>
    <w:rsid w:val="00D335E9"/>
    <w:rsid w:val="00D342D8"/>
    <w:rsid w:val="00D345AF"/>
    <w:rsid w:val="00D347ED"/>
    <w:rsid w:val="00D36A23"/>
    <w:rsid w:val="00D42FD7"/>
    <w:rsid w:val="00D44C17"/>
    <w:rsid w:val="00D46190"/>
    <w:rsid w:val="00D533B9"/>
    <w:rsid w:val="00D55714"/>
    <w:rsid w:val="00D55E22"/>
    <w:rsid w:val="00D570B3"/>
    <w:rsid w:val="00D57481"/>
    <w:rsid w:val="00D6043B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A94"/>
    <w:rsid w:val="00D742FD"/>
    <w:rsid w:val="00D769C5"/>
    <w:rsid w:val="00D77011"/>
    <w:rsid w:val="00D811AE"/>
    <w:rsid w:val="00D81394"/>
    <w:rsid w:val="00D81C5F"/>
    <w:rsid w:val="00D81D76"/>
    <w:rsid w:val="00D8226B"/>
    <w:rsid w:val="00D8261D"/>
    <w:rsid w:val="00D840D1"/>
    <w:rsid w:val="00D859DD"/>
    <w:rsid w:val="00D85E5A"/>
    <w:rsid w:val="00D86A0A"/>
    <w:rsid w:val="00D870D4"/>
    <w:rsid w:val="00D8796F"/>
    <w:rsid w:val="00D879D6"/>
    <w:rsid w:val="00D9003C"/>
    <w:rsid w:val="00D90483"/>
    <w:rsid w:val="00D90885"/>
    <w:rsid w:val="00D90925"/>
    <w:rsid w:val="00D91810"/>
    <w:rsid w:val="00D9182B"/>
    <w:rsid w:val="00D91FC0"/>
    <w:rsid w:val="00D92B65"/>
    <w:rsid w:val="00D93255"/>
    <w:rsid w:val="00D93AD2"/>
    <w:rsid w:val="00D93DCF"/>
    <w:rsid w:val="00D94104"/>
    <w:rsid w:val="00D95966"/>
    <w:rsid w:val="00D95FE0"/>
    <w:rsid w:val="00D9759C"/>
    <w:rsid w:val="00DA0B23"/>
    <w:rsid w:val="00DA29FA"/>
    <w:rsid w:val="00DA306E"/>
    <w:rsid w:val="00DA45FD"/>
    <w:rsid w:val="00DA7BF9"/>
    <w:rsid w:val="00DB0C33"/>
    <w:rsid w:val="00DB1680"/>
    <w:rsid w:val="00DB1F6E"/>
    <w:rsid w:val="00DB251C"/>
    <w:rsid w:val="00DB69DA"/>
    <w:rsid w:val="00DC1572"/>
    <w:rsid w:val="00DC15F4"/>
    <w:rsid w:val="00DC18E0"/>
    <w:rsid w:val="00DC229E"/>
    <w:rsid w:val="00DC27B1"/>
    <w:rsid w:val="00DC2C14"/>
    <w:rsid w:val="00DC357E"/>
    <w:rsid w:val="00DC4185"/>
    <w:rsid w:val="00DC4344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46CA"/>
    <w:rsid w:val="00DD48A6"/>
    <w:rsid w:val="00DD4CEB"/>
    <w:rsid w:val="00DE042F"/>
    <w:rsid w:val="00DE1175"/>
    <w:rsid w:val="00DE1178"/>
    <w:rsid w:val="00DE23DF"/>
    <w:rsid w:val="00DE2AA0"/>
    <w:rsid w:val="00DE4A3B"/>
    <w:rsid w:val="00DE577A"/>
    <w:rsid w:val="00DE5A23"/>
    <w:rsid w:val="00DE62DF"/>
    <w:rsid w:val="00DE64C7"/>
    <w:rsid w:val="00DE6C4E"/>
    <w:rsid w:val="00DE6E14"/>
    <w:rsid w:val="00DE722B"/>
    <w:rsid w:val="00DF0A1D"/>
    <w:rsid w:val="00DF0DA6"/>
    <w:rsid w:val="00DF0ED2"/>
    <w:rsid w:val="00DF1AA3"/>
    <w:rsid w:val="00DF1D75"/>
    <w:rsid w:val="00DF3039"/>
    <w:rsid w:val="00DF30DA"/>
    <w:rsid w:val="00DF43BF"/>
    <w:rsid w:val="00E005CB"/>
    <w:rsid w:val="00E00F3A"/>
    <w:rsid w:val="00E035D1"/>
    <w:rsid w:val="00E06E90"/>
    <w:rsid w:val="00E06FD3"/>
    <w:rsid w:val="00E0714E"/>
    <w:rsid w:val="00E07677"/>
    <w:rsid w:val="00E11855"/>
    <w:rsid w:val="00E13CD4"/>
    <w:rsid w:val="00E142AD"/>
    <w:rsid w:val="00E143B9"/>
    <w:rsid w:val="00E1462C"/>
    <w:rsid w:val="00E14C0B"/>
    <w:rsid w:val="00E14EC6"/>
    <w:rsid w:val="00E15F0B"/>
    <w:rsid w:val="00E1624B"/>
    <w:rsid w:val="00E1653D"/>
    <w:rsid w:val="00E21FF8"/>
    <w:rsid w:val="00E222D0"/>
    <w:rsid w:val="00E24823"/>
    <w:rsid w:val="00E252A9"/>
    <w:rsid w:val="00E258E8"/>
    <w:rsid w:val="00E25B9A"/>
    <w:rsid w:val="00E267F6"/>
    <w:rsid w:val="00E26F38"/>
    <w:rsid w:val="00E275D9"/>
    <w:rsid w:val="00E275F0"/>
    <w:rsid w:val="00E27D58"/>
    <w:rsid w:val="00E30D0C"/>
    <w:rsid w:val="00E32C95"/>
    <w:rsid w:val="00E34A8B"/>
    <w:rsid w:val="00E35543"/>
    <w:rsid w:val="00E3559A"/>
    <w:rsid w:val="00E3586F"/>
    <w:rsid w:val="00E35CCE"/>
    <w:rsid w:val="00E36023"/>
    <w:rsid w:val="00E404EF"/>
    <w:rsid w:val="00E41363"/>
    <w:rsid w:val="00E4237E"/>
    <w:rsid w:val="00E42856"/>
    <w:rsid w:val="00E435AC"/>
    <w:rsid w:val="00E43BBD"/>
    <w:rsid w:val="00E43FF8"/>
    <w:rsid w:val="00E447B4"/>
    <w:rsid w:val="00E44CAD"/>
    <w:rsid w:val="00E46461"/>
    <w:rsid w:val="00E47F64"/>
    <w:rsid w:val="00E47F8A"/>
    <w:rsid w:val="00E5598A"/>
    <w:rsid w:val="00E56017"/>
    <w:rsid w:val="00E61E6B"/>
    <w:rsid w:val="00E629F9"/>
    <w:rsid w:val="00E6644B"/>
    <w:rsid w:val="00E6727E"/>
    <w:rsid w:val="00E70CC4"/>
    <w:rsid w:val="00E71582"/>
    <w:rsid w:val="00E71AFE"/>
    <w:rsid w:val="00E72843"/>
    <w:rsid w:val="00E72937"/>
    <w:rsid w:val="00E74043"/>
    <w:rsid w:val="00E7518D"/>
    <w:rsid w:val="00E808B9"/>
    <w:rsid w:val="00E82CB9"/>
    <w:rsid w:val="00E82E21"/>
    <w:rsid w:val="00E85018"/>
    <w:rsid w:val="00E871FC"/>
    <w:rsid w:val="00E90900"/>
    <w:rsid w:val="00E90FE1"/>
    <w:rsid w:val="00E91F55"/>
    <w:rsid w:val="00E924E8"/>
    <w:rsid w:val="00E967F6"/>
    <w:rsid w:val="00E96DC6"/>
    <w:rsid w:val="00E96F30"/>
    <w:rsid w:val="00E971AF"/>
    <w:rsid w:val="00E97E96"/>
    <w:rsid w:val="00EA0A5A"/>
    <w:rsid w:val="00EA0B7B"/>
    <w:rsid w:val="00EA2023"/>
    <w:rsid w:val="00EA2B46"/>
    <w:rsid w:val="00EA4DB6"/>
    <w:rsid w:val="00EA4E78"/>
    <w:rsid w:val="00EA589A"/>
    <w:rsid w:val="00EA7814"/>
    <w:rsid w:val="00EB274D"/>
    <w:rsid w:val="00EB2D3D"/>
    <w:rsid w:val="00EB2E4F"/>
    <w:rsid w:val="00EB32C9"/>
    <w:rsid w:val="00EB5198"/>
    <w:rsid w:val="00EB5838"/>
    <w:rsid w:val="00EB597D"/>
    <w:rsid w:val="00EB732C"/>
    <w:rsid w:val="00EB7439"/>
    <w:rsid w:val="00EB7554"/>
    <w:rsid w:val="00EC1302"/>
    <w:rsid w:val="00EC1839"/>
    <w:rsid w:val="00EC2C4E"/>
    <w:rsid w:val="00EC2E20"/>
    <w:rsid w:val="00EC3221"/>
    <w:rsid w:val="00EC34C3"/>
    <w:rsid w:val="00EC3901"/>
    <w:rsid w:val="00EC3931"/>
    <w:rsid w:val="00EC4687"/>
    <w:rsid w:val="00EC543A"/>
    <w:rsid w:val="00EC5FB7"/>
    <w:rsid w:val="00EC79E6"/>
    <w:rsid w:val="00ED1A2E"/>
    <w:rsid w:val="00ED2C48"/>
    <w:rsid w:val="00ED325B"/>
    <w:rsid w:val="00ED516F"/>
    <w:rsid w:val="00ED5643"/>
    <w:rsid w:val="00ED5B97"/>
    <w:rsid w:val="00EE2439"/>
    <w:rsid w:val="00EE245F"/>
    <w:rsid w:val="00EE26B8"/>
    <w:rsid w:val="00EE495B"/>
    <w:rsid w:val="00EE52FC"/>
    <w:rsid w:val="00EE6A99"/>
    <w:rsid w:val="00EE76BA"/>
    <w:rsid w:val="00EF172E"/>
    <w:rsid w:val="00EF40BC"/>
    <w:rsid w:val="00EF49F5"/>
    <w:rsid w:val="00EF5986"/>
    <w:rsid w:val="00F00557"/>
    <w:rsid w:val="00F01555"/>
    <w:rsid w:val="00F01EF2"/>
    <w:rsid w:val="00F03228"/>
    <w:rsid w:val="00F04A15"/>
    <w:rsid w:val="00F04B6E"/>
    <w:rsid w:val="00F04E57"/>
    <w:rsid w:val="00F0787E"/>
    <w:rsid w:val="00F14A45"/>
    <w:rsid w:val="00F15756"/>
    <w:rsid w:val="00F15A39"/>
    <w:rsid w:val="00F16064"/>
    <w:rsid w:val="00F16C0D"/>
    <w:rsid w:val="00F20944"/>
    <w:rsid w:val="00F22610"/>
    <w:rsid w:val="00F23138"/>
    <w:rsid w:val="00F23602"/>
    <w:rsid w:val="00F249C1"/>
    <w:rsid w:val="00F24E13"/>
    <w:rsid w:val="00F25212"/>
    <w:rsid w:val="00F25DF7"/>
    <w:rsid w:val="00F27A07"/>
    <w:rsid w:val="00F301AB"/>
    <w:rsid w:val="00F302A1"/>
    <w:rsid w:val="00F30F34"/>
    <w:rsid w:val="00F30FF7"/>
    <w:rsid w:val="00F31566"/>
    <w:rsid w:val="00F31F18"/>
    <w:rsid w:val="00F3220D"/>
    <w:rsid w:val="00F338AE"/>
    <w:rsid w:val="00F33D0A"/>
    <w:rsid w:val="00F345C4"/>
    <w:rsid w:val="00F345F5"/>
    <w:rsid w:val="00F3482E"/>
    <w:rsid w:val="00F34C6C"/>
    <w:rsid w:val="00F357EE"/>
    <w:rsid w:val="00F36547"/>
    <w:rsid w:val="00F36F16"/>
    <w:rsid w:val="00F373CF"/>
    <w:rsid w:val="00F37EBC"/>
    <w:rsid w:val="00F40780"/>
    <w:rsid w:val="00F42FE5"/>
    <w:rsid w:val="00F438D1"/>
    <w:rsid w:val="00F4391B"/>
    <w:rsid w:val="00F4440F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DA"/>
    <w:rsid w:val="00F54945"/>
    <w:rsid w:val="00F57040"/>
    <w:rsid w:val="00F5705A"/>
    <w:rsid w:val="00F57834"/>
    <w:rsid w:val="00F62307"/>
    <w:rsid w:val="00F6339D"/>
    <w:rsid w:val="00F633B8"/>
    <w:rsid w:val="00F64686"/>
    <w:rsid w:val="00F6471E"/>
    <w:rsid w:val="00F66025"/>
    <w:rsid w:val="00F667A2"/>
    <w:rsid w:val="00F711AC"/>
    <w:rsid w:val="00F7148D"/>
    <w:rsid w:val="00F71D93"/>
    <w:rsid w:val="00F71DF9"/>
    <w:rsid w:val="00F71E66"/>
    <w:rsid w:val="00F72450"/>
    <w:rsid w:val="00F72D3A"/>
    <w:rsid w:val="00F73058"/>
    <w:rsid w:val="00F73838"/>
    <w:rsid w:val="00F73C41"/>
    <w:rsid w:val="00F76E72"/>
    <w:rsid w:val="00F77F10"/>
    <w:rsid w:val="00F84932"/>
    <w:rsid w:val="00F86CB3"/>
    <w:rsid w:val="00F9061E"/>
    <w:rsid w:val="00F90B09"/>
    <w:rsid w:val="00F92B80"/>
    <w:rsid w:val="00F93325"/>
    <w:rsid w:val="00F9332B"/>
    <w:rsid w:val="00F938CB"/>
    <w:rsid w:val="00F948D9"/>
    <w:rsid w:val="00F95369"/>
    <w:rsid w:val="00F95A75"/>
    <w:rsid w:val="00F95BC4"/>
    <w:rsid w:val="00F95EA0"/>
    <w:rsid w:val="00F9664A"/>
    <w:rsid w:val="00F96E1A"/>
    <w:rsid w:val="00F97A8F"/>
    <w:rsid w:val="00FA0833"/>
    <w:rsid w:val="00FA0C20"/>
    <w:rsid w:val="00FA0E0A"/>
    <w:rsid w:val="00FA14BA"/>
    <w:rsid w:val="00FA2F1A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3E1F"/>
    <w:rsid w:val="00FB4458"/>
    <w:rsid w:val="00FB4740"/>
    <w:rsid w:val="00FB51A7"/>
    <w:rsid w:val="00FB54F5"/>
    <w:rsid w:val="00FB712A"/>
    <w:rsid w:val="00FB7C19"/>
    <w:rsid w:val="00FC0AFB"/>
    <w:rsid w:val="00FC1286"/>
    <w:rsid w:val="00FC19C3"/>
    <w:rsid w:val="00FC29D2"/>
    <w:rsid w:val="00FC2F33"/>
    <w:rsid w:val="00FC3EC4"/>
    <w:rsid w:val="00FC58B5"/>
    <w:rsid w:val="00FC600A"/>
    <w:rsid w:val="00FC7743"/>
    <w:rsid w:val="00FD088E"/>
    <w:rsid w:val="00FD212D"/>
    <w:rsid w:val="00FD2827"/>
    <w:rsid w:val="00FD3B60"/>
    <w:rsid w:val="00FD45C5"/>
    <w:rsid w:val="00FD5664"/>
    <w:rsid w:val="00FD699D"/>
    <w:rsid w:val="00FE069D"/>
    <w:rsid w:val="00FE2570"/>
    <w:rsid w:val="00FE4267"/>
    <w:rsid w:val="00FE4549"/>
    <w:rsid w:val="00FE509C"/>
    <w:rsid w:val="00FE5D0B"/>
    <w:rsid w:val="00FE5DE6"/>
    <w:rsid w:val="00FE6F43"/>
    <w:rsid w:val="00FE75B6"/>
    <w:rsid w:val="00FF1E3A"/>
    <w:rsid w:val="00FF4B47"/>
    <w:rsid w:val="00FF5AE3"/>
    <w:rsid w:val="00FF5F08"/>
    <w:rsid w:val="00FF6BA9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10997"/>
  <w15:chartTrackingRefBased/>
  <w15:docId w15:val="{70E68987-AB7D-4511-B0CE-E001EFD5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numbering" w:customStyle="1" w:styleId="NoList1">
    <w:name w:val="No List1"/>
    <w:next w:val="NoList"/>
    <w:uiPriority w:val="99"/>
    <w:semiHidden/>
    <w:unhideWhenUsed/>
    <w:rsid w:val="00B742E5"/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numbering" w:customStyle="1" w:styleId="NoList2">
    <w:name w:val="No List2"/>
    <w:next w:val="NoList"/>
    <w:uiPriority w:val="99"/>
    <w:semiHidden/>
    <w:unhideWhenUsed/>
    <w:rsid w:val="00CD5972"/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11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10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12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13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4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21"/>
      </w:numPr>
    </w:pPr>
  </w:style>
  <w:style w:type="numbering" w:customStyle="1" w:styleId="Style2">
    <w:name w:val="Style2"/>
    <w:uiPriority w:val="99"/>
    <w:rsid w:val="00C82120"/>
    <w:pPr>
      <w:numPr>
        <w:numId w:val="23"/>
      </w:numPr>
    </w:pPr>
  </w:style>
  <w:style w:type="numbering" w:customStyle="1" w:styleId="Style3">
    <w:name w:val="Style3"/>
    <w:uiPriority w:val="99"/>
    <w:rsid w:val="00C82120"/>
    <w:pPr>
      <w:numPr>
        <w:numId w:val="24"/>
      </w:numPr>
    </w:pPr>
  </w:style>
  <w:style w:type="numbering" w:customStyle="1" w:styleId="Style4">
    <w:name w:val="Style4"/>
    <w:uiPriority w:val="99"/>
    <w:rsid w:val="00C82120"/>
    <w:pPr>
      <w:numPr>
        <w:numId w:val="25"/>
      </w:numPr>
    </w:pPr>
  </w:style>
  <w:style w:type="numbering" w:customStyle="1" w:styleId="Style5">
    <w:name w:val="Style5"/>
    <w:uiPriority w:val="99"/>
    <w:rsid w:val="00C82120"/>
    <w:pPr>
      <w:numPr>
        <w:numId w:val="26"/>
      </w:numPr>
    </w:pPr>
  </w:style>
  <w:style w:type="numbering" w:customStyle="1" w:styleId="Style6">
    <w:name w:val="Style6"/>
    <w:uiPriority w:val="99"/>
    <w:rsid w:val="00C82120"/>
    <w:pPr>
      <w:numPr>
        <w:numId w:val="27"/>
      </w:numPr>
    </w:pPr>
  </w:style>
  <w:style w:type="numbering" w:customStyle="1" w:styleId="Style7">
    <w:name w:val="Style7"/>
    <w:uiPriority w:val="99"/>
    <w:rsid w:val="00C82120"/>
    <w:pPr>
      <w:numPr>
        <w:numId w:val="28"/>
      </w:numPr>
    </w:pPr>
  </w:style>
  <w:style w:type="numbering" w:customStyle="1" w:styleId="NoList3">
    <w:name w:val="No List3"/>
    <w:next w:val="NoList"/>
    <w:uiPriority w:val="99"/>
    <w:semiHidden/>
    <w:unhideWhenUsed/>
    <w:rsid w:val="00060F04"/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B799908010ABB4E892E828CAD26D804" ma:contentTypeVersion="13" ma:contentTypeDescription="สร้างเอกสารใหม่" ma:contentTypeScope="" ma:versionID="0f6920abb08c4b2826b1d4a578d2a20e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b017b992878cc7c0f94755bbd1331dcf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08DCFF-62AC-4AD9-BFD0-F61B2CDF04E7}"/>
</file>

<file path=customXml/itemProps2.xml><?xml version="1.0" encoding="utf-8"?>
<ds:datastoreItem xmlns:ds="http://schemas.openxmlformats.org/officeDocument/2006/customXml" ds:itemID="{EAEC425F-EF6F-4A57-9E9F-802CED5EE1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A027560-D4FF-4FF4-99E4-8CA9B77CD1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38</Pages>
  <Words>8229</Words>
  <Characters>46906</Characters>
  <Application>Microsoft Office Word</Application>
  <DocSecurity>0</DocSecurity>
  <Lines>390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Ginnapat, Tangchitnob</cp:lastModifiedBy>
  <cp:revision>419</cp:revision>
  <cp:lastPrinted>2021-05-11T13:16:00Z</cp:lastPrinted>
  <dcterms:created xsi:type="dcterms:W3CDTF">2021-05-12T13:39:00Z</dcterms:created>
  <dcterms:modified xsi:type="dcterms:W3CDTF">2021-11-10T04:59:00Z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